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1207" w:rsidRPr="00FE1767" w:rsidRDefault="00971207" w:rsidP="00852E72">
      <w:pPr>
        <w:spacing w:after="0" w:line="240" w:lineRule="auto"/>
        <w:jc w:val="center"/>
        <w:rPr>
          <w:rFonts w:ascii="Times New Roman" w:hAnsi="Times New Roman" w:cs="Times New Roman"/>
          <w:sz w:val="28"/>
          <w:szCs w:val="28"/>
          <w:lang w:val="en-US"/>
        </w:rPr>
      </w:pPr>
      <w:r w:rsidRPr="00FE1767">
        <w:rPr>
          <w:rFonts w:ascii="Times New Roman" w:hAnsi="Times New Roman" w:cs="Times New Roman"/>
          <w:sz w:val="28"/>
          <w:szCs w:val="28"/>
          <w:lang w:val="en-US"/>
        </w:rPr>
        <w:t>MINISTRY OF EDUCATION AND SCIENCE</w:t>
      </w:r>
    </w:p>
    <w:p w:rsidR="00971207" w:rsidRPr="00FE1767" w:rsidRDefault="00971207" w:rsidP="00852E72">
      <w:pPr>
        <w:spacing w:after="0" w:line="240" w:lineRule="auto"/>
        <w:jc w:val="center"/>
        <w:rPr>
          <w:rFonts w:ascii="Times New Roman" w:hAnsi="Times New Roman" w:cs="Times New Roman"/>
          <w:sz w:val="28"/>
          <w:szCs w:val="28"/>
          <w:lang w:val="en-US"/>
        </w:rPr>
      </w:pPr>
      <w:r w:rsidRPr="00FE1767">
        <w:rPr>
          <w:rFonts w:ascii="Times New Roman" w:hAnsi="Times New Roman" w:cs="Times New Roman"/>
          <w:sz w:val="28"/>
          <w:szCs w:val="28"/>
          <w:lang w:val="en-US"/>
        </w:rPr>
        <w:t>OF THE REPUBLIC OF KAZAKHSTAN</w:t>
      </w:r>
    </w:p>
    <w:p w:rsidR="00971207" w:rsidRPr="00FE1767" w:rsidRDefault="00971207" w:rsidP="00852E72">
      <w:pPr>
        <w:spacing w:after="0" w:line="240" w:lineRule="auto"/>
        <w:jc w:val="center"/>
        <w:rPr>
          <w:rFonts w:ascii="Times New Roman" w:hAnsi="Times New Roman" w:cs="Times New Roman"/>
          <w:sz w:val="28"/>
          <w:szCs w:val="28"/>
          <w:lang w:val="en-US"/>
        </w:rPr>
      </w:pPr>
    </w:p>
    <w:p w:rsidR="00971207" w:rsidRPr="00FE1767" w:rsidRDefault="00971207" w:rsidP="00852E72">
      <w:pPr>
        <w:spacing w:after="0" w:line="240" w:lineRule="auto"/>
        <w:jc w:val="center"/>
        <w:outlineLvl w:val="0"/>
        <w:rPr>
          <w:rFonts w:ascii="Times New Roman" w:hAnsi="Times New Roman" w:cs="Times New Roman"/>
          <w:sz w:val="28"/>
          <w:szCs w:val="28"/>
          <w:lang w:val="en-US"/>
        </w:rPr>
      </w:pPr>
      <w:r w:rsidRPr="00FE1767">
        <w:rPr>
          <w:rFonts w:ascii="Times New Roman" w:hAnsi="Times New Roman" w:cs="Times New Roman"/>
          <w:sz w:val="28"/>
          <w:szCs w:val="28"/>
          <w:lang w:val="en-US"/>
        </w:rPr>
        <w:t>M. AUEZOV SOUTH – KAZAKHSTAN STATE UNIVERSITY</w:t>
      </w:r>
    </w:p>
    <w:p w:rsidR="00971207" w:rsidRPr="00FE1767" w:rsidRDefault="00971207" w:rsidP="00852E72">
      <w:pPr>
        <w:spacing w:after="0" w:line="240" w:lineRule="auto"/>
        <w:jc w:val="center"/>
        <w:rPr>
          <w:rFonts w:ascii="Times New Roman" w:hAnsi="Times New Roman" w:cs="Times New Roman"/>
          <w:sz w:val="28"/>
          <w:szCs w:val="28"/>
          <w:lang w:val="en-US"/>
        </w:rPr>
      </w:pPr>
    </w:p>
    <w:p w:rsidR="00971207" w:rsidRPr="00FE1767" w:rsidRDefault="00971207" w:rsidP="00852E72">
      <w:pPr>
        <w:spacing w:after="0" w:line="240" w:lineRule="auto"/>
        <w:jc w:val="center"/>
        <w:rPr>
          <w:rFonts w:ascii="Times New Roman" w:hAnsi="Times New Roman" w:cs="Times New Roman"/>
          <w:sz w:val="28"/>
          <w:szCs w:val="28"/>
          <w:lang w:val="en-US"/>
        </w:rPr>
      </w:pPr>
    </w:p>
    <w:p w:rsidR="00971207" w:rsidRPr="00FE1767" w:rsidRDefault="00971207" w:rsidP="00852E72">
      <w:pPr>
        <w:spacing w:after="0" w:line="240" w:lineRule="auto"/>
        <w:jc w:val="center"/>
        <w:outlineLvl w:val="0"/>
        <w:rPr>
          <w:rFonts w:ascii="Times New Roman" w:hAnsi="Times New Roman" w:cs="Times New Roman"/>
          <w:b/>
          <w:sz w:val="28"/>
          <w:szCs w:val="28"/>
          <w:lang w:val="en-US"/>
        </w:rPr>
      </w:pPr>
      <w:r w:rsidRPr="00FE1767">
        <w:rPr>
          <w:rFonts w:ascii="Times New Roman" w:hAnsi="Times New Roman" w:cs="Times New Roman"/>
          <w:sz w:val="28"/>
          <w:szCs w:val="28"/>
          <w:lang w:val="en-US"/>
        </w:rPr>
        <w:t>Chair</w:t>
      </w:r>
      <w:r w:rsidRPr="00FE1767">
        <w:rPr>
          <w:rFonts w:ascii="Times New Roman" w:hAnsi="Times New Roman" w:cs="Times New Roman"/>
          <w:b/>
          <w:sz w:val="28"/>
          <w:szCs w:val="28"/>
          <w:lang w:val="en-US"/>
        </w:rPr>
        <w:t xml:space="preserve"> «</w:t>
      </w:r>
      <w:r w:rsidRPr="00FE1767">
        <w:rPr>
          <w:rFonts w:ascii="Times New Roman" w:hAnsi="Times New Roman" w:cs="Times New Roman"/>
          <w:sz w:val="28"/>
          <w:szCs w:val="28"/>
          <w:lang w:val="en-US"/>
        </w:rPr>
        <w:t>Computer</w:t>
      </w:r>
      <w:r w:rsidRPr="00FE1767">
        <w:rPr>
          <w:rFonts w:ascii="Times New Roman" w:hAnsi="Times New Roman" w:cs="Times New Roman"/>
          <w:sz w:val="28"/>
          <w:szCs w:val="28"/>
          <w:lang w:val="kk-KZ"/>
        </w:rPr>
        <w:t xml:space="preserve"> </w:t>
      </w:r>
      <w:r w:rsidRPr="00FE1767">
        <w:rPr>
          <w:rFonts w:ascii="Times New Roman" w:hAnsi="Times New Roman" w:cs="Times New Roman"/>
          <w:sz w:val="28"/>
          <w:szCs w:val="28"/>
          <w:lang w:val="en-US"/>
        </w:rPr>
        <w:t xml:space="preserve">Engineering </w:t>
      </w:r>
      <w:r w:rsidRPr="00FE1767">
        <w:rPr>
          <w:rFonts w:ascii="Times New Roman" w:hAnsi="Times New Roman" w:cs="Times New Roman"/>
          <w:sz w:val="28"/>
          <w:szCs w:val="28"/>
          <w:lang w:val="kk-KZ"/>
        </w:rPr>
        <w:t>and Software</w:t>
      </w:r>
      <w:r w:rsidRPr="00FE1767">
        <w:rPr>
          <w:rFonts w:ascii="Times New Roman" w:hAnsi="Times New Roman" w:cs="Times New Roman"/>
          <w:b/>
          <w:sz w:val="28"/>
          <w:szCs w:val="28"/>
          <w:lang w:val="en-US"/>
        </w:rPr>
        <w:t>»</w:t>
      </w:r>
    </w:p>
    <w:p w:rsidR="00971207" w:rsidRPr="00FE1767" w:rsidRDefault="00971207" w:rsidP="00852E72">
      <w:pPr>
        <w:spacing w:after="0" w:line="240" w:lineRule="auto"/>
        <w:jc w:val="center"/>
        <w:rPr>
          <w:rFonts w:ascii="Times New Roman" w:hAnsi="Times New Roman" w:cs="Times New Roman"/>
          <w:sz w:val="28"/>
          <w:szCs w:val="28"/>
          <w:lang w:val="en-US"/>
        </w:rPr>
      </w:pPr>
    </w:p>
    <w:p w:rsidR="00971207" w:rsidRPr="00FE1767" w:rsidRDefault="00971207" w:rsidP="00852E72">
      <w:pPr>
        <w:spacing w:after="0" w:line="240" w:lineRule="auto"/>
        <w:jc w:val="center"/>
        <w:rPr>
          <w:rFonts w:ascii="Times New Roman" w:hAnsi="Times New Roman" w:cs="Times New Roman"/>
          <w:sz w:val="28"/>
          <w:szCs w:val="28"/>
          <w:lang w:val="en-US"/>
        </w:rPr>
      </w:pPr>
    </w:p>
    <w:p w:rsidR="00852E72" w:rsidRPr="00FE1767" w:rsidRDefault="00852E72" w:rsidP="00852E72">
      <w:pPr>
        <w:spacing w:after="0" w:line="240" w:lineRule="auto"/>
        <w:jc w:val="center"/>
        <w:rPr>
          <w:rFonts w:ascii="Times New Roman" w:hAnsi="Times New Roman" w:cs="Times New Roman"/>
          <w:sz w:val="28"/>
          <w:szCs w:val="28"/>
          <w:lang w:val="en-US"/>
        </w:rPr>
      </w:pPr>
    </w:p>
    <w:p w:rsidR="00852E72" w:rsidRPr="00FE1767" w:rsidRDefault="00852E72" w:rsidP="00852E72">
      <w:pPr>
        <w:spacing w:after="0" w:line="240" w:lineRule="auto"/>
        <w:jc w:val="center"/>
        <w:rPr>
          <w:rFonts w:ascii="Times New Roman" w:hAnsi="Times New Roman" w:cs="Times New Roman"/>
          <w:sz w:val="28"/>
          <w:szCs w:val="28"/>
          <w:lang w:val="en-US"/>
        </w:rPr>
      </w:pPr>
    </w:p>
    <w:p w:rsidR="00971207" w:rsidRPr="00FE1767" w:rsidRDefault="00852E72" w:rsidP="00852E72">
      <w:pPr>
        <w:spacing w:after="0" w:line="240" w:lineRule="auto"/>
        <w:jc w:val="center"/>
        <w:rPr>
          <w:rFonts w:ascii="Times New Roman" w:hAnsi="Times New Roman" w:cs="Times New Roman"/>
          <w:sz w:val="28"/>
          <w:szCs w:val="28"/>
          <w:lang w:val="en-US"/>
        </w:rPr>
      </w:pPr>
      <w:r w:rsidRPr="00FE1767">
        <w:rPr>
          <w:rFonts w:ascii="Times New Roman" w:hAnsi="Times New Roman" w:cs="Times New Roman"/>
          <w:sz w:val="28"/>
          <w:szCs w:val="28"/>
          <w:lang w:val="en-US"/>
        </w:rPr>
        <w:t>MUSABEKOVA L.M.</w:t>
      </w:r>
    </w:p>
    <w:p w:rsidR="00971207" w:rsidRPr="00FE1767" w:rsidRDefault="00971207" w:rsidP="00852E72">
      <w:pPr>
        <w:spacing w:after="0" w:line="240" w:lineRule="auto"/>
        <w:jc w:val="center"/>
        <w:rPr>
          <w:rFonts w:ascii="Times New Roman" w:hAnsi="Times New Roman" w:cs="Times New Roman"/>
          <w:sz w:val="28"/>
          <w:szCs w:val="28"/>
          <w:lang w:val="en-US"/>
        </w:rPr>
      </w:pPr>
    </w:p>
    <w:p w:rsidR="00971207" w:rsidRPr="00FE1767" w:rsidRDefault="00971207" w:rsidP="00852E72">
      <w:pPr>
        <w:spacing w:after="0" w:line="240" w:lineRule="auto"/>
        <w:jc w:val="center"/>
        <w:rPr>
          <w:rFonts w:ascii="Times New Roman" w:hAnsi="Times New Roman" w:cs="Times New Roman"/>
          <w:sz w:val="28"/>
          <w:szCs w:val="28"/>
          <w:lang w:val="en-US"/>
        </w:rPr>
      </w:pPr>
    </w:p>
    <w:p w:rsidR="00971207" w:rsidRPr="00FE1767" w:rsidRDefault="00971207" w:rsidP="00852E72">
      <w:pPr>
        <w:spacing w:after="0" w:line="240" w:lineRule="auto"/>
        <w:jc w:val="center"/>
        <w:rPr>
          <w:rFonts w:ascii="Times New Roman" w:hAnsi="Times New Roman" w:cs="Times New Roman"/>
          <w:sz w:val="28"/>
          <w:szCs w:val="28"/>
          <w:lang w:val="en-US"/>
        </w:rPr>
      </w:pPr>
    </w:p>
    <w:p w:rsidR="00971207" w:rsidRPr="00FE1767" w:rsidRDefault="00971207" w:rsidP="00852E72">
      <w:pPr>
        <w:spacing w:after="0" w:line="240" w:lineRule="auto"/>
        <w:jc w:val="center"/>
        <w:rPr>
          <w:rFonts w:ascii="Times New Roman" w:hAnsi="Times New Roman" w:cs="Times New Roman"/>
          <w:sz w:val="28"/>
          <w:szCs w:val="28"/>
          <w:lang w:val="en-US"/>
        </w:rPr>
      </w:pPr>
    </w:p>
    <w:p w:rsidR="00971207" w:rsidRPr="00FE1767" w:rsidRDefault="00971207" w:rsidP="00852E72">
      <w:pPr>
        <w:spacing w:after="0" w:line="240" w:lineRule="auto"/>
        <w:jc w:val="center"/>
        <w:rPr>
          <w:rFonts w:ascii="Times New Roman" w:hAnsi="Times New Roman" w:cs="Times New Roman"/>
          <w:sz w:val="28"/>
          <w:szCs w:val="28"/>
          <w:lang w:val="en-US"/>
        </w:rPr>
      </w:pPr>
    </w:p>
    <w:p w:rsidR="00971207" w:rsidRPr="00FE1767" w:rsidRDefault="00971207" w:rsidP="00852E72">
      <w:pPr>
        <w:spacing w:after="0" w:line="240" w:lineRule="auto"/>
        <w:jc w:val="center"/>
        <w:rPr>
          <w:rFonts w:ascii="Times New Roman" w:hAnsi="Times New Roman" w:cs="Times New Roman"/>
          <w:sz w:val="28"/>
          <w:szCs w:val="28"/>
          <w:lang w:val="en-US"/>
        </w:rPr>
      </w:pPr>
    </w:p>
    <w:p w:rsidR="00971207" w:rsidRPr="00FE1767" w:rsidRDefault="00971207" w:rsidP="00852E72">
      <w:pPr>
        <w:pStyle w:val="3"/>
        <w:spacing w:before="0" w:after="0"/>
        <w:jc w:val="center"/>
        <w:rPr>
          <w:rFonts w:ascii="Times New Roman" w:hAnsi="Times New Roman"/>
          <w:bCs w:val="0"/>
          <w:sz w:val="28"/>
          <w:szCs w:val="28"/>
          <w:lang w:val="en-US"/>
        </w:rPr>
      </w:pPr>
      <w:bookmarkStart w:id="0" w:name="OLE_LINK1"/>
      <w:bookmarkStart w:id="1" w:name="OLE_LINK2"/>
      <w:r w:rsidRPr="00FE1767">
        <w:rPr>
          <w:rFonts w:ascii="Times New Roman" w:hAnsi="Times New Roman"/>
          <w:sz w:val="28"/>
          <w:szCs w:val="28"/>
          <w:lang w:val="en-US"/>
        </w:rPr>
        <w:t>EMPIRICAL METHODS IN COMPUTER SCIENCE</w:t>
      </w:r>
      <w:bookmarkEnd w:id="0"/>
      <w:bookmarkEnd w:id="1"/>
    </w:p>
    <w:p w:rsidR="00971207" w:rsidRPr="00FE1767" w:rsidRDefault="00971207" w:rsidP="00852E72">
      <w:pPr>
        <w:spacing w:after="0" w:line="240" w:lineRule="auto"/>
        <w:jc w:val="center"/>
        <w:rPr>
          <w:rFonts w:ascii="Times New Roman" w:hAnsi="Times New Roman" w:cs="Times New Roman"/>
          <w:bCs/>
          <w:sz w:val="28"/>
          <w:szCs w:val="28"/>
          <w:lang w:val="en-US"/>
        </w:rPr>
      </w:pPr>
    </w:p>
    <w:p w:rsidR="00971207" w:rsidRPr="00FE1767" w:rsidRDefault="00971207" w:rsidP="00852E72">
      <w:pPr>
        <w:spacing w:after="0" w:line="240" w:lineRule="auto"/>
        <w:jc w:val="center"/>
        <w:rPr>
          <w:rFonts w:ascii="Times New Roman" w:hAnsi="Times New Roman" w:cs="Times New Roman"/>
          <w:sz w:val="28"/>
          <w:szCs w:val="28"/>
          <w:lang w:val="en-US"/>
        </w:rPr>
      </w:pPr>
      <w:r w:rsidRPr="00FE1767">
        <w:rPr>
          <w:rFonts w:ascii="Times New Roman" w:hAnsi="Times New Roman" w:cs="Times New Roman"/>
          <w:sz w:val="28"/>
          <w:szCs w:val="28"/>
          <w:lang w:val="en-US"/>
        </w:rPr>
        <w:t>LABORATORY COURSE</w:t>
      </w:r>
    </w:p>
    <w:p w:rsidR="00971207" w:rsidRPr="00FE1767" w:rsidRDefault="00971207" w:rsidP="00852E72">
      <w:pPr>
        <w:spacing w:after="0" w:line="240" w:lineRule="auto"/>
        <w:jc w:val="center"/>
        <w:rPr>
          <w:rFonts w:ascii="Times New Roman" w:hAnsi="Times New Roman" w:cs="Times New Roman"/>
          <w:sz w:val="28"/>
          <w:szCs w:val="28"/>
          <w:lang w:val="en-US"/>
        </w:rPr>
      </w:pPr>
      <w:r w:rsidRPr="00FE1767">
        <w:rPr>
          <w:rFonts w:ascii="Times New Roman" w:hAnsi="Times New Roman" w:cs="Times New Roman"/>
          <w:sz w:val="28"/>
          <w:szCs w:val="28"/>
          <w:lang w:val="en-US"/>
        </w:rPr>
        <w:t>For the specialty 5</w:t>
      </w:r>
      <w:r w:rsidRPr="00FE1767">
        <w:rPr>
          <w:rFonts w:ascii="Times New Roman" w:hAnsi="Times New Roman" w:cs="Times New Roman"/>
          <w:sz w:val="28"/>
          <w:szCs w:val="28"/>
        </w:rPr>
        <w:t>В</w:t>
      </w:r>
      <w:r w:rsidRPr="00FE1767">
        <w:rPr>
          <w:rFonts w:ascii="Times New Roman" w:hAnsi="Times New Roman" w:cs="Times New Roman"/>
          <w:sz w:val="28"/>
          <w:szCs w:val="28"/>
          <w:lang w:val="en-US"/>
        </w:rPr>
        <w:t>070400 – “Computer Engineering and Software”</w:t>
      </w:r>
    </w:p>
    <w:p w:rsidR="00971207" w:rsidRPr="00FE1767" w:rsidRDefault="00971207" w:rsidP="00852E72">
      <w:pPr>
        <w:spacing w:after="0" w:line="240" w:lineRule="auto"/>
        <w:jc w:val="center"/>
        <w:rPr>
          <w:rFonts w:ascii="Times New Roman" w:hAnsi="Times New Roman" w:cs="Times New Roman"/>
          <w:sz w:val="28"/>
          <w:szCs w:val="28"/>
          <w:lang w:val="en-US"/>
        </w:rPr>
      </w:pPr>
      <w:r w:rsidRPr="00FE1767">
        <w:rPr>
          <w:rFonts w:ascii="Times New Roman" w:hAnsi="Times New Roman" w:cs="Times New Roman"/>
          <w:sz w:val="28"/>
          <w:szCs w:val="28"/>
          <w:lang w:val="en-US"/>
        </w:rPr>
        <w:t>form of training: full time, part time</w:t>
      </w:r>
    </w:p>
    <w:p w:rsidR="00971207" w:rsidRPr="00FE1767" w:rsidRDefault="00971207" w:rsidP="00852E72">
      <w:pPr>
        <w:spacing w:after="0" w:line="240" w:lineRule="auto"/>
        <w:jc w:val="center"/>
        <w:rPr>
          <w:rFonts w:ascii="Times New Roman" w:hAnsi="Times New Roman" w:cs="Times New Roman"/>
          <w:sz w:val="28"/>
          <w:szCs w:val="28"/>
          <w:lang w:val="en-US"/>
        </w:rPr>
      </w:pPr>
    </w:p>
    <w:p w:rsidR="00971207" w:rsidRPr="00FE1767" w:rsidRDefault="00971207" w:rsidP="00852E72">
      <w:pPr>
        <w:spacing w:after="0" w:line="240" w:lineRule="auto"/>
        <w:jc w:val="center"/>
        <w:rPr>
          <w:rFonts w:ascii="Times New Roman" w:hAnsi="Times New Roman" w:cs="Times New Roman"/>
          <w:sz w:val="28"/>
          <w:szCs w:val="28"/>
          <w:lang w:val="en-US"/>
        </w:rPr>
      </w:pPr>
    </w:p>
    <w:p w:rsidR="00971207" w:rsidRPr="00FE1767" w:rsidRDefault="00971207" w:rsidP="00852E72">
      <w:pPr>
        <w:spacing w:after="0" w:line="240" w:lineRule="auto"/>
        <w:jc w:val="center"/>
        <w:rPr>
          <w:rFonts w:ascii="Times New Roman" w:hAnsi="Times New Roman" w:cs="Times New Roman"/>
          <w:sz w:val="28"/>
          <w:szCs w:val="28"/>
          <w:lang w:val="en-US"/>
        </w:rPr>
      </w:pPr>
    </w:p>
    <w:p w:rsidR="00971207" w:rsidRPr="00FE1767" w:rsidRDefault="00971207" w:rsidP="00852E72">
      <w:pPr>
        <w:spacing w:after="0" w:line="240" w:lineRule="auto"/>
        <w:jc w:val="center"/>
        <w:rPr>
          <w:rFonts w:ascii="Times New Roman" w:hAnsi="Times New Roman" w:cs="Times New Roman"/>
          <w:sz w:val="28"/>
          <w:szCs w:val="28"/>
          <w:lang w:val="en-US"/>
        </w:rPr>
      </w:pPr>
    </w:p>
    <w:p w:rsidR="00971207" w:rsidRPr="00FE1767" w:rsidRDefault="00971207" w:rsidP="00852E72">
      <w:pPr>
        <w:spacing w:after="0" w:line="240" w:lineRule="auto"/>
        <w:jc w:val="center"/>
        <w:rPr>
          <w:rFonts w:ascii="Times New Roman" w:hAnsi="Times New Roman" w:cs="Times New Roman"/>
          <w:sz w:val="28"/>
          <w:szCs w:val="28"/>
          <w:lang w:val="en-US"/>
        </w:rPr>
      </w:pPr>
    </w:p>
    <w:p w:rsidR="00971207" w:rsidRPr="00FE1767" w:rsidRDefault="00971207" w:rsidP="00852E72">
      <w:pPr>
        <w:spacing w:after="0" w:line="240" w:lineRule="auto"/>
        <w:jc w:val="center"/>
        <w:rPr>
          <w:rFonts w:ascii="Times New Roman" w:hAnsi="Times New Roman" w:cs="Times New Roman"/>
          <w:sz w:val="28"/>
          <w:szCs w:val="28"/>
          <w:lang w:val="en-US"/>
        </w:rPr>
      </w:pPr>
    </w:p>
    <w:p w:rsidR="00971207" w:rsidRPr="00FE1767" w:rsidRDefault="00971207" w:rsidP="00852E72">
      <w:pPr>
        <w:spacing w:after="0" w:line="240" w:lineRule="auto"/>
        <w:jc w:val="center"/>
        <w:rPr>
          <w:rFonts w:ascii="Times New Roman" w:hAnsi="Times New Roman" w:cs="Times New Roman"/>
          <w:sz w:val="28"/>
          <w:szCs w:val="28"/>
          <w:lang w:val="en-US"/>
        </w:rPr>
      </w:pPr>
    </w:p>
    <w:p w:rsidR="00971207" w:rsidRPr="00FE1767" w:rsidRDefault="00971207" w:rsidP="00852E72">
      <w:pPr>
        <w:spacing w:after="0" w:line="240" w:lineRule="auto"/>
        <w:jc w:val="center"/>
        <w:rPr>
          <w:rFonts w:ascii="Times New Roman" w:hAnsi="Times New Roman" w:cs="Times New Roman"/>
          <w:sz w:val="28"/>
          <w:szCs w:val="28"/>
          <w:lang w:val="en-US"/>
        </w:rPr>
      </w:pPr>
    </w:p>
    <w:p w:rsidR="00971207" w:rsidRPr="00FE1767" w:rsidRDefault="00971207" w:rsidP="00852E72">
      <w:pPr>
        <w:spacing w:after="0" w:line="240" w:lineRule="auto"/>
        <w:jc w:val="center"/>
        <w:rPr>
          <w:rFonts w:ascii="Times New Roman" w:hAnsi="Times New Roman" w:cs="Times New Roman"/>
          <w:sz w:val="28"/>
          <w:szCs w:val="28"/>
          <w:lang w:val="en-US"/>
        </w:rPr>
      </w:pPr>
    </w:p>
    <w:p w:rsidR="00971207" w:rsidRPr="00FE1767" w:rsidRDefault="00971207" w:rsidP="00852E72">
      <w:pPr>
        <w:spacing w:after="0" w:line="240" w:lineRule="auto"/>
        <w:jc w:val="center"/>
        <w:rPr>
          <w:rFonts w:ascii="Times New Roman" w:hAnsi="Times New Roman" w:cs="Times New Roman"/>
          <w:sz w:val="28"/>
          <w:szCs w:val="28"/>
          <w:lang w:val="en-US"/>
        </w:rPr>
      </w:pPr>
    </w:p>
    <w:p w:rsidR="00971207" w:rsidRPr="00FE1767" w:rsidRDefault="00971207" w:rsidP="00852E72">
      <w:pPr>
        <w:spacing w:after="0" w:line="240" w:lineRule="auto"/>
        <w:jc w:val="center"/>
        <w:rPr>
          <w:rFonts w:ascii="Times New Roman" w:hAnsi="Times New Roman" w:cs="Times New Roman"/>
          <w:sz w:val="28"/>
          <w:szCs w:val="28"/>
          <w:lang w:val="en-US"/>
        </w:rPr>
      </w:pPr>
    </w:p>
    <w:p w:rsidR="00971207" w:rsidRPr="00FE1767" w:rsidRDefault="00971207" w:rsidP="00852E72">
      <w:pPr>
        <w:spacing w:after="0" w:line="240" w:lineRule="auto"/>
        <w:jc w:val="center"/>
        <w:rPr>
          <w:rFonts w:ascii="Times New Roman" w:hAnsi="Times New Roman" w:cs="Times New Roman"/>
          <w:sz w:val="28"/>
          <w:szCs w:val="28"/>
          <w:lang w:val="en-US"/>
        </w:rPr>
      </w:pPr>
    </w:p>
    <w:p w:rsidR="00971207" w:rsidRPr="00FE1767" w:rsidRDefault="00971207" w:rsidP="00852E72">
      <w:pPr>
        <w:spacing w:after="0" w:line="240" w:lineRule="auto"/>
        <w:jc w:val="center"/>
        <w:rPr>
          <w:rFonts w:ascii="Times New Roman" w:hAnsi="Times New Roman" w:cs="Times New Roman"/>
          <w:sz w:val="28"/>
          <w:szCs w:val="28"/>
          <w:lang w:val="en-US"/>
        </w:rPr>
      </w:pPr>
    </w:p>
    <w:p w:rsidR="00971207" w:rsidRPr="00FE1767" w:rsidRDefault="00971207" w:rsidP="00852E72">
      <w:pPr>
        <w:spacing w:after="0" w:line="240" w:lineRule="auto"/>
        <w:jc w:val="center"/>
        <w:rPr>
          <w:rFonts w:ascii="Times New Roman" w:hAnsi="Times New Roman" w:cs="Times New Roman"/>
          <w:sz w:val="28"/>
          <w:szCs w:val="28"/>
          <w:lang w:val="en-US"/>
        </w:rPr>
      </w:pPr>
    </w:p>
    <w:p w:rsidR="00971207" w:rsidRPr="00FE1767" w:rsidRDefault="00971207" w:rsidP="00852E72">
      <w:pPr>
        <w:spacing w:after="0" w:line="240" w:lineRule="auto"/>
        <w:jc w:val="center"/>
        <w:rPr>
          <w:rFonts w:ascii="Times New Roman" w:hAnsi="Times New Roman" w:cs="Times New Roman"/>
          <w:sz w:val="28"/>
          <w:szCs w:val="28"/>
          <w:lang w:val="en-US"/>
        </w:rPr>
      </w:pPr>
    </w:p>
    <w:p w:rsidR="00971207" w:rsidRPr="00FE1767" w:rsidRDefault="00971207" w:rsidP="00852E72">
      <w:pPr>
        <w:spacing w:after="0" w:line="240" w:lineRule="auto"/>
        <w:jc w:val="center"/>
        <w:rPr>
          <w:rFonts w:ascii="Times New Roman" w:hAnsi="Times New Roman" w:cs="Times New Roman"/>
          <w:sz w:val="28"/>
          <w:szCs w:val="28"/>
          <w:lang w:val="en-US"/>
        </w:rPr>
      </w:pPr>
    </w:p>
    <w:p w:rsidR="00971207" w:rsidRPr="00FE1767" w:rsidRDefault="00971207" w:rsidP="00852E72">
      <w:pPr>
        <w:spacing w:after="0" w:line="240" w:lineRule="auto"/>
        <w:jc w:val="center"/>
        <w:rPr>
          <w:rFonts w:ascii="Times New Roman" w:hAnsi="Times New Roman" w:cs="Times New Roman"/>
          <w:sz w:val="28"/>
          <w:szCs w:val="28"/>
          <w:lang w:val="en-US"/>
        </w:rPr>
      </w:pPr>
    </w:p>
    <w:p w:rsidR="00852E72" w:rsidRPr="00FE1767" w:rsidRDefault="00852E72" w:rsidP="00852E72">
      <w:pPr>
        <w:spacing w:after="0" w:line="240" w:lineRule="auto"/>
        <w:jc w:val="center"/>
        <w:rPr>
          <w:rFonts w:ascii="Times New Roman" w:hAnsi="Times New Roman" w:cs="Times New Roman"/>
          <w:sz w:val="28"/>
          <w:szCs w:val="28"/>
          <w:lang w:val="en-US"/>
        </w:rPr>
      </w:pPr>
    </w:p>
    <w:p w:rsidR="00852E72" w:rsidRPr="00FE1767" w:rsidRDefault="00852E72" w:rsidP="00852E72">
      <w:pPr>
        <w:spacing w:after="0" w:line="240" w:lineRule="auto"/>
        <w:jc w:val="center"/>
        <w:rPr>
          <w:rFonts w:ascii="Times New Roman" w:hAnsi="Times New Roman" w:cs="Times New Roman"/>
          <w:sz w:val="28"/>
          <w:szCs w:val="28"/>
          <w:lang w:val="en-US"/>
        </w:rPr>
      </w:pPr>
    </w:p>
    <w:p w:rsidR="00971207" w:rsidRPr="00FE1767" w:rsidRDefault="00971207" w:rsidP="00852E72">
      <w:pPr>
        <w:spacing w:after="0" w:line="240" w:lineRule="auto"/>
        <w:jc w:val="center"/>
        <w:rPr>
          <w:rFonts w:ascii="Times New Roman" w:hAnsi="Times New Roman" w:cs="Times New Roman"/>
          <w:sz w:val="28"/>
          <w:szCs w:val="28"/>
          <w:lang w:val="en-US"/>
        </w:rPr>
      </w:pPr>
    </w:p>
    <w:p w:rsidR="00852E72" w:rsidRPr="00FE1767" w:rsidRDefault="00971207" w:rsidP="00852E72">
      <w:pPr>
        <w:spacing w:after="0" w:line="240" w:lineRule="auto"/>
        <w:jc w:val="center"/>
        <w:outlineLvl w:val="0"/>
        <w:rPr>
          <w:rFonts w:ascii="Times New Roman" w:hAnsi="Times New Roman" w:cs="Times New Roman"/>
          <w:sz w:val="28"/>
          <w:szCs w:val="28"/>
          <w:lang w:val="en-US"/>
        </w:rPr>
      </w:pPr>
      <w:r w:rsidRPr="00FE1767">
        <w:rPr>
          <w:rFonts w:ascii="Times New Roman" w:hAnsi="Times New Roman" w:cs="Times New Roman"/>
          <w:sz w:val="28"/>
          <w:szCs w:val="28"/>
          <w:lang w:val="en-US"/>
        </w:rPr>
        <w:t xml:space="preserve">Shymkent </w:t>
      </w:r>
      <w:r w:rsidR="00852E72" w:rsidRPr="00FE1767">
        <w:rPr>
          <w:rFonts w:ascii="Times New Roman" w:hAnsi="Times New Roman" w:cs="Times New Roman"/>
          <w:sz w:val="28"/>
          <w:szCs w:val="28"/>
          <w:lang w:val="en-US"/>
        </w:rPr>
        <w:t>–</w:t>
      </w:r>
      <w:r w:rsidRPr="00FE1767">
        <w:rPr>
          <w:rFonts w:ascii="Times New Roman" w:hAnsi="Times New Roman" w:cs="Times New Roman"/>
          <w:sz w:val="28"/>
          <w:szCs w:val="28"/>
          <w:lang w:val="en-US"/>
        </w:rPr>
        <w:t xml:space="preserve"> 2016</w:t>
      </w:r>
    </w:p>
    <w:p w:rsidR="00971207" w:rsidRPr="00FE1767" w:rsidRDefault="00971207" w:rsidP="00852E72">
      <w:pPr>
        <w:spacing w:after="0" w:line="240" w:lineRule="auto"/>
        <w:jc w:val="center"/>
        <w:outlineLvl w:val="0"/>
        <w:rPr>
          <w:rFonts w:ascii="Times New Roman" w:hAnsi="Times New Roman" w:cs="Times New Roman"/>
          <w:sz w:val="28"/>
          <w:szCs w:val="28"/>
          <w:lang w:val="en-US"/>
        </w:rPr>
      </w:pPr>
      <w:r w:rsidRPr="00FE1767">
        <w:rPr>
          <w:rFonts w:ascii="Times New Roman" w:hAnsi="Times New Roman" w:cs="Times New Roman"/>
          <w:sz w:val="28"/>
          <w:szCs w:val="28"/>
          <w:lang w:val="en-US"/>
        </w:rPr>
        <w:br w:type="page"/>
      </w:r>
    </w:p>
    <w:p w:rsidR="00971207" w:rsidRPr="00FE1767" w:rsidRDefault="00971207" w:rsidP="00852E72">
      <w:pPr>
        <w:tabs>
          <w:tab w:val="left" w:pos="993"/>
        </w:tabs>
        <w:spacing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sz w:val="28"/>
          <w:szCs w:val="28"/>
          <w:lang w:val="en-US"/>
        </w:rPr>
        <w:lastRenderedPageBreak/>
        <w:t>UDC 004</w:t>
      </w:r>
    </w:p>
    <w:p w:rsidR="00971207" w:rsidRPr="00FE1767" w:rsidRDefault="00971207" w:rsidP="00852E72">
      <w:pPr>
        <w:tabs>
          <w:tab w:val="left" w:pos="993"/>
        </w:tabs>
        <w:spacing w:after="0" w:line="240" w:lineRule="auto"/>
        <w:ind w:firstLine="709"/>
        <w:jc w:val="both"/>
        <w:rPr>
          <w:rFonts w:ascii="Times New Roman" w:hAnsi="Times New Roman" w:cs="Times New Roman"/>
          <w:sz w:val="28"/>
          <w:szCs w:val="28"/>
          <w:lang w:val="en-US"/>
        </w:rPr>
      </w:pPr>
    </w:p>
    <w:p w:rsidR="00971207" w:rsidRPr="00FE1767" w:rsidRDefault="00971207" w:rsidP="00852E72">
      <w:pPr>
        <w:tabs>
          <w:tab w:val="left" w:pos="993"/>
        </w:tabs>
        <w:spacing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sz w:val="28"/>
          <w:szCs w:val="28"/>
          <w:lang w:val="en-US"/>
        </w:rPr>
        <w:t xml:space="preserve">Developed by associate professor Musabekova L.M. Empirical methods in computer science. The laboratory course of the discipline «Empirical methods in computer science». </w:t>
      </w:r>
      <w:r w:rsidR="00852E72" w:rsidRPr="00FE1767">
        <w:rPr>
          <w:rFonts w:ascii="Times New Roman" w:hAnsi="Times New Roman" w:cs="Times New Roman"/>
          <w:sz w:val="28"/>
          <w:szCs w:val="28"/>
          <w:lang w:val="en-US"/>
        </w:rPr>
        <w:t xml:space="preserve">- </w:t>
      </w:r>
      <w:r w:rsidRPr="00FE1767">
        <w:rPr>
          <w:rFonts w:ascii="Times New Roman" w:hAnsi="Times New Roman" w:cs="Times New Roman"/>
          <w:sz w:val="28"/>
          <w:szCs w:val="28"/>
          <w:lang w:val="en-US"/>
        </w:rPr>
        <w:t>Shymkent: M. Auezov South Kazak</w:t>
      </w:r>
      <w:r w:rsidR="00267F63" w:rsidRPr="00FE1767">
        <w:rPr>
          <w:rFonts w:ascii="Times New Roman" w:hAnsi="Times New Roman" w:cs="Times New Roman"/>
          <w:sz w:val="28"/>
          <w:szCs w:val="28"/>
          <w:lang w:val="en-US"/>
        </w:rPr>
        <w:t>hstan State University, 2016. -6</w:t>
      </w:r>
      <w:r w:rsidR="00916802">
        <w:rPr>
          <w:rFonts w:ascii="Times New Roman" w:hAnsi="Times New Roman" w:cs="Times New Roman"/>
          <w:sz w:val="28"/>
          <w:szCs w:val="28"/>
          <w:lang w:val="en-US"/>
        </w:rPr>
        <w:t>0</w:t>
      </w:r>
      <w:r w:rsidRPr="00FE1767">
        <w:rPr>
          <w:rFonts w:ascii="Times New Roman" w:hAnsi="Times New Roman" w:cs="Times New Roman"/>
          <w:sz w:val="28"/>
          <w:szCs w:val="28"/>
          <w:lang w:val="en-US"/>
        </w:rPr>
        <w:t>p.</w:t>
      </w:r>
    </w:p>
    <w:p w:rsidR="00971207" w:rsidRPr="00FE1767" w:rsidRDefault="00971207" w:rsidP="00852E72">
      <w:pPr>
        <w:tabs>
          <w:tab w:val="left" w:pos="993"/>
        </w:tabs>
        <w:spacing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sz w:val="28"/>
          <w:szCs w:val="28"/>
          <w:lang w:val="en-US"/>
        </w:rPr>
        <w:t>The laboratory course has been drawn up in accordance with the State Standards requirements and the discipline program on «Empirical methods in computer science» and includes all necessary data concerning the execution of themes of practicum.</w:t>
      </w:r>
    </w:p>
    <w:p w:rsidR="00971207" w:rsidRPr="00FE1767" w:rsidRDefault="00971207" w:rsidP="00852E72">
      <w:pPr>
        <w:tabs>
          <w:tab w:val="left" w:pos="993"/>
        </w:tabs>
        <w:spacing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sz w:val="28"/>
          <w:szCs w:val="28"/>
          <w:lang w:val="en-US"/>
        </w:rPr>
        <w:t>The laboratory course is designed for students 5</w:t>
      </w:r>
      <w:r w:rsidRPr="00FE1767">
        <w:rPr>
          <w:rFonts w:ascii="Times New Roman" w:hAnsi="Times New Roman" w:cs="Times New Roman"/>
          <w:sz w:val="28"/>
          <w:szCs w:val="28"/>
        </w:rPr>
        <w:t>В</w:t>
      </w:r>
      <w:r w:rsidRPr="00FE1767">
        <w:rPr>
          <w:rFonts w:ascii="Times New Roman" w:hAnsi="Times New Roman" w:cs="Times New Roman"/>
          <w:sz w:val="28"/>
          <w:szCs w:val="28"/>
          <w:lang w:val="en-US"/>
        </w:rPr>
        <w:t>070400 – «Computer engineering and software».</w:t>
      </w:r>
    </w:p>
    <w:p w:rsidR="00971207" w:rsidRPr="00FE1767" w:rsidRDefault="00971207" w:rsidP="00852E72">
      <w:pPr>
        <w:tabs>
          <w:tab w:val="left" w:pos="993"/>
        </w:tabs>
        <w:spacing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sz w:val="28"/>
          <w:szCs w:val="28"/>
          <w:lang w:val="en-US"/>
        </w:rPr>
        <w:t>Laboratory course contains instructions for performance of laboratory works and variants of tasks for laboratory works in discipline “Empirical methods in computer science</w:t>
      </w:r>
      <w:r w:rsidRPr="00FE1767">
        <w:rPr>
          <w:rFonts w:ascii="Times New Roman" w:hAnsi="Times New Roman" w:cs="Times New Roman"/>
          <w:bCs/>
          <w:sz w:val="28"/>
          <w:szCs w:val="28"/>
          <w:lang w:val="en-US"/>
        </w:rPr>
        <w:t xml:space="preserve">”. </w:t>
      </w:r>
      <w:r w:rsidRPr="00FE1767">
        <w:rPr>
          <w:rFonts w:ascii="Times New Roman" w:hAnsi="Times New Roman" w:cs="Times New Roman"/>
          <w:sz w:val="28"/>
          <w:szCs w:val="28"/>
          <w:lang w:val="en-US"/>
        </w:rPr>
        <w:t>Every laboratory work contains necessary recommendations and examples. At the end of every part there is a list of tasks.</w:t>
      </w:r>
    </w:p>
    <w:p w:rsidR="00971207" w:rsidRPr="00FE1767" w:rsidRDefault="00971207" w:rsidP="00852E72">
      <w:pPr>
        <w:tabs>
          <w:tab w:val="left" w:pos="993"/>
        </w:tabs>
        <w:spacing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sz w:val="28"/>
          <w:szCs w:val="28"/>
          <w:lang w:val="en-US"/>
        </w:rPr>
        <w:t xml:space="preserve">Systematic description in the form of lessons with multiple examples allows studying the materials quickly for </w:t>
      </w:r>
      <w:r w:rsidR="001113F4" w:rsidRPr="00FE1767">
        <w:rPr>
          <w:rFonts w:ascii="Times New Roman" w:hAnsi="Times New Roman" w:cs="Times New Roman"/>
          <w:sz w:val="28"/>
          <w:szCs w:val="28"/>
          <w:lang w:val="en-US"/>
        </w:rPr>
        <w:t>master</w:t>
      </w:r>
      <w:r w:rsidRPr="00FE1767">
        <w:rPr>
          <w:rFonts w:ascii="Times New Roman" w:hAnsi="Times New Roman" w:cs="Times New Roman"/>
          <w:sz w:val="28"/>
          <w:szCs w:val="28"/>
          <w:lang w:val="en-US"/>
        </w:rPr>
        <w:t xml:space="preserve">s and programmers, specializing in fields of </w:t>
      </w:r>
      <w:r w:rsidR="001113F4" w:rsidRPr="00FE1767">
        <w:rPr>
          <w:rFonts w:ascii="Times New Roman" w:hAnsi="Times New Roman" w:cs="Times New Roman"/>
          <w:sz w:val="28"/>
          <w:szCs w:val="28"/>
          <w:lang w:val="en-US"/>
        </w:rPr>
        <w:t>statistics and</w:t>
      </w:r>
      <w:r w:rsidRPr="00FE1767">
        <w:rPr>
          <w:rFonts w:ascii="Times New Roman" w:hAnsi="Times New Roman" w:cs="Times New Roman"/>
          <w:sz w:val="28"/>
          <w:szCs w:val="28"/>
          <w:lang w:val="en-US"/>
        </w:rPr>
        <w:t xml:space="preserve"> software tools.</w:t>
      </w:r>
    </w:p>
    <w:p w:rsidR="00971207" w:rsidRPr="00FE1767" w:rsidRDefault="00971207" w:rsidP="00852E72">
      <w:pPr>
        <w:tabs>
          <w:tab w:val="left" w:pos="993"/>
        </w:tabs>
        <w:spacing w:after="0" w:line="240" w:lineRule="auto"/>
        <w:ind w:firstLine="709"/>
        <w:jc w:val="both"/>
        <w:rPr>
          <w:rFonts w:ascii="Times New Roman" w:hAnsi="Times New Roman" w:cs="Times New Roman"/>
          <w:sz w:val="28"/>
          <w:szCs w:val="28"/>
          <w:lang w:val="en-US"/>
        </w:rPr>
      </w:pPr>
    </w:p>
    <w:p w:rsidR="00971207" w:rsidRPr="00FE1767" w:rsidRDefault="00971207" w:rsidP="00852E72">
      <w:pPr>
        <w:tabs>
          <w:tab w:val="left" w:pos="993"/>
        </w:tabs>
        <w:spacing w:after="0" w:line="240" w:lineRule="auto"/>
        <w:ind w:firstLine="709"/>
        <w:jc w:val="both"/>
        <w:rPr>
          <w:rFonts w:ascii="Times New Roman" w:hAnsi="Times New Roman" w:cs="Times New Roman"/>
          <w:sz w:val="28"/>
          <w:szCs w:val="28"/>
          <w:lang w:val="en-US"/>
        </w:rPr>
      </w:pPr>
    </w:p>
    <w:p w:rsidR="00971207" w:rsidRPr="00FE1767" w:rsidRDefault="00971207" w:rsidP="00852E72">
      <w:pPr>
        <w:tabs>
          <w:tab w:val="left" w:pos="993"/>
        </w:tabs>
        <w:spacing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sz w:val="28"/>
          <w:szCs w:val="28"/>
          <w:lang w:val="en-US"/>
        </w:rPr>
        <w:t>Reviewers:</w:t>
      </w:r>
    </w:p>
    <w:p w:rsidR="00971207" w:rsidRPr="00FE1767" w:rsidRDefault="00971207" w:rsidP="00852E72">
      <w:pPr>
        <w:tabs>
          <w:tab w:val="left" w:pos="993"/>
        </w:tabs>
        <w:spacing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sz w:val="28"/>
          <w:szCs w:val="28"/>
          <w:lang w:val="en-US"/>
        </w:rPr>
        <w:t>Brener A.M. –d.t.s., professor of the chair “Computer</w:t>
      </w:r>
      <w:r w:rsidRPr="00FE1767">
        <w:rPr>
          <w:rFonts w:ascii="Times New Roman" w:hAnsi="Times New Roman" w:cs="Times New Roman"/>
          <w:sz w:val="28"/>
          <w:szCs w:val="28"/>
          <w:lang w:val="kk-KZ"/>
        </w:rPr>
        <w:t xml:space="preserve"> </w:t>
      </w:r>
      <w:r w:rsidRPr="00FE1767">
        <w:rPr>
          <w:rFonts w:ascii="Times New Roman" w:hAnsi="Times New Roman" w:cs="Times New Roman"/>
          <w:sz w:val="28"/>
          <w:szCs w:val="28"/>
          <w:lang w:val="en-US"/>
        </w:rPr>
        <w:t xml:space="preserve">Engineering </w:t>
      </w:r>
      <w:r w:rsidRPr="00FE1767">
        <w:rPr>
          <w:rFonts w:ascii="Times New Roman" w:hAnsi="Times New Roman" w:cs="Times New Roman"/>
          <w:sz w:val="28"/>
          <w:szCs w:val="28"/>
          <w:lang w:val="kk-KZ"/>
        </w:rPr>
        <w:t>and Software</w:t>
      </w:r>
      <w:r w:rsidRPr="00FE1767">
        <w:rPr>
          <w:rFonts w:ascii="Times New Roman" w:hAnsi="Times New Roman" w:cs="Times New Roman"/>
          <w:sz w:val="28"/>
          <w:szCs w:val="28"/>
          <w:lang w:val="en-US"/>
        </w:rPr>
        <w:t>” of M. Auezov SKSU.</w:t>
      </w:r>
    </w:p>
    <w:p w:rsidR="00971207" w:rsidRPr="00FE1767" w:rsidRDefault="00971207" w:rsidP="00852E72">
      <w:pPr>
        <w:tabs>
          <w:tab w:val="left" w:pos="993"/>
        </w:tabs>
        <w:spacing w:after="0" w:line="240" w:lineRule="auto"/>
        <w:ind w:firstLine="709"/>
        <w:jc w:val="both"/>
        <w:rPr>
          <w:rFonts w:ascii="Times New Roman" w:hAnsi="Times New Roman" w:cs="Times New Roman"/>
          <w:sz w:val="28"/>
          <w:szCs w:val="28"/>
          <w:lang w:val="en-US"/>
        </w:rPr>
      </w:pPr>
    </w:p>
    <w:p w:rsidR="00971207" w:rsidRPr="00E82424" w:rsidRDefault="00971207" w:rsidP="00852E72">
      <w:pPr>
        <w:tabs>
          <w:tab w:val="left" w:pos="993"/>
        </w:tabs>
        <w:spacing w:after="0" w:line="240" w:lineRule="auto"/>
        <w:ind w:firstLine="709"/>
        <w:jc w:val="both"/>
        <w:rPr>
          <w:rFonts w:ascii="Times New Roman" w:hAnsi="Times New Roman" w:cs="Times New Roman"/>
          <w:sz w:val="28"/>
          <w:szCs w:val="28"/>
          <w:lang w:val="en-US"/>
        </w:rPr>
      </w:pPr>
    </w:p>
    <w:p w:rsidR="00412A18" w:rsidRPr="00E82424" w:rsidRDefault="00412A18" w:rsidP="00852E72">
      <w:pPr>
        <w:tabs>
          <w:tab w:val="left" w:pos="993"/>
        </w:tabs>
        <w:spacing w:after="0" w:line="240" w:lineRule="auto"/>
        <w:ind w:firstLine="709"/>
        <w:jc w:val="both"/>
        <w:rPr>
          <w:rFonts w:ascii="Times New Roman" w:hAnsi="Times New Roman" w:cs="Times New Roman"/>
          <w:sz w:val="28"/>
          <w:szCs w:val="28"/>
          <w:lang w:val="en-US"/>
        </w:rPr>
      </w:pPr>
    </w:p>
    <w:p w:rsidR="00971207" w:rsidRPr="00FE1767" w:rsidRDefault="00971207" w:rsidP="00852E72">
      <w:pPr>
        <w:tabs>
          <w:tab w:val="left" w:pos="993"/>
        </w:tabs>
        <w:spacing w:after="0" w:line="240" w:lineRule="auto"/>
        <w:ind w:firstLine="709"/>
        <w:jc w:val="both"/>
        <w:rPr>
          <w:rFonts w:ascii="Times New Roman" w:hAnsi="Times New Roman" w:cs="Times New Roman"/>
          <w:sz w:val="28"/>
          <w:szCs w:val="28"/>
          <w:lang w:val="en-US"/>
        </w:rPr>
      </w:pPr>
    </w:p>
    <w:p w:rsidR="00971207" w:rsidRPr="00FE1767" w:rsidRDefault="00971207" w:rsidP="00852E72">
      <w:pPr>
        <w:tabs>
          <w:tab w:val="left" w:pos="993"/>
        </w:tabs>
        <w:spacing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sz w:val="28"/>
          <w:szCs w:val="28"/>
          <w:lang w:val="en-US"/>
        </w:rPr>
        <w:t>It is considered and is recommended for publication by chair meeting «Computer engineering and Software» (Minutes № _</w:t>
      </w:r>
      <w:r w:rsidR="00852E72" w:rsidRPr="00FE1767">
        <w:rPr>
          <w:rFonts w:ascii="Times New Roman" w:hAnsi="Times New Roman" w:cs="Times New Roman"/>
          <w:sz w:val="28"/>
          <w:szCs w:val="28"/>
          <w:lang w:val="en-US"/>
        </w:rPr>
        <w:t>2</w:t>
      </w:r>
      <w:r w:rsidRPr="00FE1767">
        <w:rPr>
          <w:rFonts w:ascii="Times New Roman" w:hAnsi="Times New Roman" w:cs="Times New Roman"/>
          <w:sz w:val="28"/>
          <w:szCs w:val="28"/>
          <w:lang w:val="en-US"/>
        </w:rPr>
        <w:t>_ from _</w:t>
      </w:r>
      <w:r w:rsidR="00852E72" w:rsidRPr="00FE1767">
        <w:rPr>
          <w:rFonts w:ascii="Times New Roman" w:hAnsi="Times New Roman" w:cs="Times New Roman"/>
          <w:sz w:val="28"/>
          <w:szCs w:val="28"/>
          <w:lang w:val="en-US"/>
        </w:rPr>
        <w:t>28</w:t>
      </w:r>
      <w:r w:rsidRPr="00FE1767">
        <w:rPr>
          <w:rFonts w:ascii="Times New Roman" w:hAnsi="Times New Roman" w:cs="Times New Roman"/>
          <w:sz w:val="28"/>
          <w:szCs w:val="28"/>
          <w:lang w:val="en-US"/>
        </w:rPr>
        <w:t>_ 0</w:t>
      </w:r>
      <w:r w:rsidR="00852E72" w:rsidRPr="00FE1767">
        <w:rPr>
          <w:rFonts w:ascii="Times New Roman" w:hAnsi="Times New Roman" w:cs="Times New Roman"/>
          <w:sz w:val="28"/>
          <w:szCs w:val="28"/>
          <w:lang w:val="en-US"/>
        </w:rPr>
        <w:t>9</w:t>
      </w:r>
      <w:r w:rsidRPr="00FE1767">
        <w:rPr>
          <w:rFonts w:ascii="Times New Roman" w:hAnsi="Times New Roman" w:cs="Times New Roman"/>
          <w:sz w:val="28"/>
          <w:szCs w:val="28"/>
          <w:lang w:val="en-US"/>
        </w:rPr>
        <w:t>_ 2016.) and the Methodical provision of higher school “Information Technology and Energy” (Minutes № _</w:t>
      </w:r>
      <w:r w:rsidR="00852E72" w:rsidRPr="00FE1767">
        <w:rPr>
          <w:rFonts w:ascii="Times New Roman" w:hAnsi="Times New Roman" w:cs="Times New Roman"/>
          <w:sz w:val="28"/>
          <w:szCs w:val="28"/>
          <w:lang w:val="en-US"/>
        </w:rPr>
        <w:t>2</w:t>
      </w:r>
      <w:r w:rsidRPr="00FE1767">
        <w:rPr>
          <w:rFonts w:ascii="Times New Roman" w:hAnsi="Times New Roman" w:cs="Times New Roman"/>
          <w:sz w:val="28"/>
          <w:szCs w:val="28"/>
          <w:lang w:val="en-US"/>
        </w:rPr>
        <w:t>_ from _</w:t>
      </w:r>
      <w:r w:rsidR="00852E72" w:rsidRPr="00FE1767">
        <w:rPr>
          <w:rFonts w:ascii="Times New Roman" w:hAnsi="Times New Roman" w:cs="Times New Roman"/>
          <w:sz w:val="28"/>
          <w:szCs w:val="28"/>
          <w:lang w:val="en-US"/>
        </w:rPr>
        <w:t>12</w:t>
      </w:r>
      <w:r w:rsidRPr="00FE1767">
        <w:rPr>
          <w:rFonts w:ascii="Times New Roman" w:hAnsi="Times New Roman" w:cs="Times New Roman"/>
          <w:sz w:val="28"/>
          <w:szCs w:val="28"/>
          <w:lang w:val="en-US"/>
        </w:rPr>
        <w:t>_</w:t>
      </w:r>
      <w:r w:rsidR="00852E72" w:rsidRPr="00FE1767">
        <w:rPr>
          <w:rFonts w:ascii="Times New Roman" w:hAnsi="Times New Roman" w:cs="Times New Roman"/>
          <w:sz w:val="28"/>
          <w:szCs w:val="28"/>
          <w:lang w:val="en-US"/>
        </w:rPr>
        <w:t>1</w:t>
      </w:r>
      <w:r w:rsidRPr="00FE1767">
        <w:rPr>
          <w:rFonts w:ascii="Times New Roman" w:hAnsi="Times New Roman" w:cs="Times New Roman"/>
          <w:sz w:val="28"/>
          <w:szCs w:val="28"/>
          <w:lang w:val="en-US"/>
        </w:rPr>
        <w:t>0 2016)</w:t>
      </w:r>
    </w:p>
    <w:p w:rsidR="00971207" w:rsidRPr="00FE1767" w:rsidRDefault="00971207" w:rsidP="00852E72">
      <w:pPr>
        <w:tabs>
          <w:tab w:val="left" w:pos="993"/>
        </w:tabs>
        <w:spacing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sz w:val="28"/>
          <w:szCs w:val="28"/>
          <w:lang w:val="en-US"/>
        </w:rPr>
        <w:t>It is recommended to the edition by Educational-methodical council of M.Auezov SKSU, Minutes № ___ from ___ ___ 2016.</w:t>
      </w:r>
    </w:p>
    <w:p w:rsidR="00971207" w:rsidRPr="00FE1767" w:rsidRDefault="00971207" w:rsidP="00852E72">
      <w:pPr>
        <w:tabs>
          <w:tab w:val="left" w:pos="993"/>
        </w:tabs>
        <w:spacing w:after="0" w:line="240" w:lineRule="auto"/>
        <w:ind w:firstLine="709"/>
        <w:jc w:val="both"/>
        <w:rPr>
          <w:rFonts w:ascii="Times New Roman" w:hAnsi="Times New Roman" w:cs="Times New Roman"/>
          <w:sz w:val="28"/>
          <w:szCs w:val="28"/>
          <w:lang w:val="en-US"/>
        </w:rPr>
      </w:pPr>
    </w:p>
    <w:p w:rsidR="00971207" w:rsidRPr="00FE1767" w:rsidRDefault="00971207" w:rsidP="00852E72">
      <w:pPr>
        <w:tabs>
          <w:tab w:val="left" w:pos="993"/>
        </w:tabs>
        <w:spacing w:after="0" w:line="240" w:lineRule="auto"/>
        <w:ind w:firstLine="709"/>
        <w:jc w:val="both"/>
        <w:rPr>
          <w:rFonts w:ascii="Times New Roman" w:hAnsi="Times New Roman" w:cs="Times New Roman"/>
          <w:sz w:val="28"/>
          <w:szCs w:val="28"/>
          <w:lang w:val="en-US"/>
        </w:rPr>
      </w:pPr>
    </w:p>
    <w:p w:rsidR="00971207" w:rsidRPr="00FE1767" w:rsidRDefault="00971207" w:rsidP="00852E72">
      <w:pPr>
        <w:tabs>
          <w:tab w:val="left" w:pos="993"/>
        </w:tabs>
        <w:spacing w:after="0" w:line="240" w:lineRule="auto"/>
        <w:ind w:firstLine="709"/>
        <w:jc w:val="both"/>
        <w:rPr>
          <w:rFonts w:ascii="Times New Roman" w:hAnsi="Times New Roman" w:cs="Times New Roman"/>
          <w:sz w:val="28"/>
          <w:szCs w:val="28"/>
          <w:lang w:val="en-US"/>
        </w:rPr>
      </w:pPr>
    </w:p>
    <w:p w:rsidR="00971207" w:rsidRPr="00FE1767" w:rsidRDefault="00971207" w:rsidP="00852E72">
      <w:pPr>
        <w:tabs>
          <w:tab w:val="left" w:pos="993"/>
        </w:tabs>
        <w:spacing w:after="0" w:line="240" w:lineRule="auto"/>
        <w:ind w:firstLine="709"/>
        <w:jc w:val="both"/>
        <w:rPr>
          <w:rFonts w:ascii="Times New Roman" w:hAnsi="Times New Roman" w:cs="Times New Roman"/>
          <w:sz w:val="28"/>
          <w:szCs w:val="28"/>
          <w:lang w:val="en-US"/>
        </w:rPr>
      </w:pPr>
    </w:p>
    <w:p w:rsidR="00971207" w:rsidRPr="00FE1767" w:rsidRDefault="00971207" w:rsidP="00852E72">
      <w:pPr>
        <w:tabs>
          <w:tab w:val="left" w:pos="993"/>
        </w:tabs>
        <w:spacing w:after="0" w:line="240" w:lineRule="auto"/>
        <w:ind w:firstLine="709"/>
        <w:jc w:val="both"/>
        <w:rPr>
          <w:rFonts w:ascii="Times New Roman" w:hAnsi="Times New Roman" w:cs="Times New Roman"/>
          <w:sz w:val="28"/>
          <w:szCs w:val="28"/>
          <w:lang w:val="en-US"/>
        </w:rPr>
      </w:pPr>
    </w:p>
    <w:p w:rsidR="00971207" w:rsidRPr="00FE1767" w:rsidRDefault="00971207" w:rsidP="00852E72">
      <w:pPr>
        <w:tabs>
          <w:tab w:val="left" w:pos="993"/>
        </w:tabs>
        <w:spacing w:after="0" w:line="240" w:lineRule="auto"/>
        <w:ind w:firstLine="709"/>
        <w:jc w:val="both"/>
        <w:rPr>
          <w:rFonts w:ascii="Times New Roman" w:hAnsi="Times New Roman" w:cs="Times New Roman"/>
          <w:sz w:val="28"/>
          <w:szCs w:val="28"/>
          <w:lang w:val="en-US"/>
        </w:rPr>
      </w:pPr>
    </w:p>
    <w:p w:rsidR="00971207" w:rsidRPr="00FE1767" w:rsidRDefault="00971207" w:rsidP="00852E72">
      <w:pPr>
        <w:tabs>
          <w:tab w:val="left" w:pos="993"/>
        </w:tabs>
        <w:spacing w:after="0" w:line="240" w:lineRule="auto"/>
        <w:ind w:firstLine="709"/>
        <w:jc w:val="both"/>
        <w:outlineLvl w:val="0"/>
        <w:rPr>
          <w:rFonts w:ascii="Times New Roman" w:hAnsi="Times New Roman" w:cs="Times New Roman"/>
          <w:sz w:val="28"/>
          <w:szCs w:val="28"/>
          <w:lang w:val="en-US"/>
        </w:rPr>
      </w:pPr>
      <w:r w:rsidRPr="00FE1767">
        <w:rPr>
          <w:rFonts w:ascii="Times New Roman" w:hAnsi="Times New Roman" w:cs="Times New Roman"/>
          <w:sz w:val="28"/>
          <w:szCs w:val="28"/>
        </w:rPr>
        <w:sym w:font="Symbol" w:char="F0D3"/>
      </w:r>
      <w:r w:rsidRPr="00FE1767">
        <w:rPr>
          <w:rFonts w:ascii="Times New Roman" w:hAnsi="Times New Roman" w:cs="Times New Roman"/>
          <w:sz w:val="28"/>
          <w:szCs w:val="28"/>
          <w:lang w:val="en-US"/>
        </w:rPr>
        <w:t xml:space="preserve"> M. Auezov South – Kazakhstan State University, 2016</w:t>
      </w:r>
    </w:p>
    <w:p w:rsidR="00971207" w:rsidRPr="00FE1767" w:rsidRDefault="00971207" w:rsidP="00852E72">
      <w:pPr>
        <w:tabs>
          <w:tab w:val="left" w:pos="993"/>
        </w:tabs>
        <w:spacing w:after="0" w:line="240" w:lineRule="auto"/>
        <w:ind w:firstLine="709"/>
        <w:jc w:val="both"/>
        <w:outlineLvl w:val="0"/>
        <w:rPr>
          <w:rFonts w:ascii="Times New Roman" w:hAnsi="Times New Roman" w:cs="Times New Roman"/>
          <w:sz w:val="28"/>
          <w:szCs w:val="28"/>
          <w:lang w:val="en-US"/>
        </w:rPr>
      </w:pPr>
      <w:r w:rsidRPr="00FE1767">
        <w:rPr>
          <w:rFonts w:ascii="Times New Roman" w:hAnsi="Times New Roman" w:cs="Times New Roman"/>
          <w:sz w:val="28"/>
          <w:szCs w:val="28"/>
          <w:lang w:val="en-US"/>
        </w:rPr>
        <w:t>Responsible for printing: Musabekova L.M.</w:t>
      </w:r>
    </w:p>
    <w:p w:rsidR="00971207" w:rsidRPr="00FE1767" w:rsidRDefault="00971207" w:rsidP="00852E72">
      <w:pPr>
        <w:tabs>
          <w:tab w:val="left" w:pos="993"/>
        </w:tabs>
        <w:spacing w:after="0" w:line="240" w:lineRule="auto"/>
        <w:jc w:val="center"/>
        <w:rPr>
          <w:rFonts w:ascii="Times New Roman" w:hAnsi="Times New Roman" w:cs="Times New Roman"/>
          <w:b/>
          <w:sz w:val="28"/>
          <w:szCs w:val="28"/>
          <w:lang w:val="ru-RU"/>
        </w:rPr>
      </w:pPr>
      <w:r w:rsidRPr="00FE1767">
        <w:rPr>
          <w:rFonts w:ascii="Times New Roman" w:hAnsi="Times New Roman" w:cs="Times New Roman"/>
          <w:sz w:val="28"/>
          <w:szCs w:val="28"/>
          <w:lang w:val="en-US"/>
        </w:rPr>
        <w:br w:type="page"/>
      </w:r>
      <w:r w:rsidRPr="00FE1767">
        <w:rPr>
          <w:rFonts w:ascii="Times New Roman" w:hAnsi="Times New Roman" w:cs="Times New Roman"/>
          <w:b/>
          <w:sz w:val="28"/>
          <w:szCs w:val="28"/>
          <w:lang w:val="en-US"/>
        </w:rPr>
        <w:lastRenderedPageBreak/>
        <w:t>CONTENTS</w:t>
      </w:r>
    </w:p>
    <w:p w:rsidR="00852E72" w:rsidRPr="00FE1767" w:rsidRDefault="00852E72" w:rsidP="00852E72">
      <w:pPr>
        <w:tabs>
          <w:tab w:val="left" w:pos="993"/>
        </w:tabs>
        <w:spacing w:after="0" w:line="240" w:lineRule="auto"/>
        <w:jc w:val="center"/>
        <w:rPr>
          <w:rFonts w:ascii="Times New Roman" w:hAnsi="Times New Roman" w:cs="Times New Roman"/>
          <w:sz w:val="28"/>
          <w:szCs w:val="28"/>
          <w:lang w:val="ru-RU"/>
        </w:rPr>
      </w:pPr>
    </w:p>
    <w:tbl>
      <w:tblPr>
        <w:tblW w:w="9747" w:type="dxa"/>
        <w:tblLayout w:type="fixed"/>
        <w:tblLook w:val="01E0"/>
      </w:tblPr>
      <w:tblGrid>
        <w:gridCol w:w="9180"/>
        <w:gridCol w:w="567"/>
      </w:tblGrid>
      <w:tr w:rsidR="00971207" w:rsidRPr="00FE1767" w:rsidTr="008F4B5A">
        <w:tc>
          <w:tcPr>
            <w:tcW w:w="9180" w:type="dxa"/>
          </w:tcPr>
          <w:p w:rsidR="00971207" w:rsidRPr="00FE1767" w:rsidRDefault="00971207" w:rsidP="00266BFC">
            <w:pPr>
              <w:tabs>
                <w:tab w:val="left" w:pos="993"/>
              </w:tabs>
              <w:spacing w:after="0" w:line="240" w:lineRule="auto"/>
              <w:rPr>
                <w:rFonts w:ascii="Times New Roman" w:hAnsi="Times New Roman" w:cs="Times New Roman"/>
                <w:sz w:val="28"/>
                <w:szCs w:val="28"/>
                <w:lang w:val="en-US"/>
              </w:rPr>
            </w:pPr>
            <w:r w:rsidRPr="00FE1767">
              <w:rPr>
                <w:rFonts w:ascii="Times New Roman" w:hAnsi="Times New Roman" w:cs="Times New Roman"/>
                <w:sz w:val="28"/>
                <w:szCs w:val="28"/>
                <w:lang w:val="en-US"/>
              </w:rPr>
              <w:t>Introduction…………………………………………………………..……</w:t>
            </w:r>
            <w:r w:rsidR="00266BFC">
              <w:rPr>
                <w:rFonts w:ascii="Times New Roman" w:hAnsi="Times New Roman" w:cs="Times New Roman"/>
                <w:sz w:val="28"/>
                <w:szCs w:val="28"/>
                <w:lang w:val="en-US"/>
              </w:rPr>
              <w:t>…..</w:t>
            </w:r>
            <w:r w:rsidRPr="00FE1767">
              <w:rPr>
                <w:rFonts w:ascii="Times New Roman" w:hAnsi="Times New Roman" w:cs="Times New Roman"/>
                <w:sz w:val="28"/>
                <w:szCs w:val="28"/>
                <w:lang w:val="en-US"/>
              </w:rPr>
              <w:t>…</w:t>
            </w:r>
          </w:p>
        </w:tc>
        <w:tc>
          <w:tcPr>
            <w:tcW w:w="567" w:type="dxa"/>
          </w:tcPr>
          <w:p w:rsidR="00971207" w:rsidRPr="00FE1767" w:rsidRDefault="00971207" w:rsidP="00852E72">
            <w:pPr>
              <w:tabs>
                <w:tab w:val="left" w:pos="993"/>
              </w:tabs>
              <w:spacing w:after="0" w:line="240" w:lineRule="auto"/>
              <w:jc w:val="both"/>
              <w:rPr>
                <w:rFonts w:ascii="Times New Roman" w:hAnsi="Times New Roman" w:cs="Times New Roman"/>
                <w:sz w:val="28"/>
                <w:szCs w:val="28"/>
                <w:lang w:val="en-US"/>
              </w:rPr>
            </w:pPr>
            <w:r w:rsidRPr="00FE1767">
              <w:rPr>
                <w:rFonts w:ascii="Times New Roman" w:hAnsi="Times New Roman" w:cs="Times New Roman"/>
                <w:sz w:val="28"/>
                <w:szCs w:val="28"/>
                <w:lang w:val="en-US"/>
              </w:rPr>
              <w:t>4</w:t>
            </w:r>
          </w:p>
        </w:tc>
      </w:tr>
      <w:tr w:rsidR="00971207" w:rsidRPr="00FE1767" w:rsidTr="008F4B5A">
        <w:tc>
          <w:tcPr>
            <w:tcW w:w="9180" w:type="dxa"/>
          </w:tcPr>
          <w:p w:rsidR="00971207" w:rsidRPr="00FE1767" w:rsidRDefault="00971207" w:rsidP="00B352C3">
            <w:pPr>
              <w:tabs>
                <w:tab w:val="left" w:pos="993"/>
              </w:tabs>
              <w:spacing w:after="0" w:line="240" w:lineRule="auto"/>
              <w:rPr>
                <w:rFonts w:ascii="Times New Roman" w:hAnsi="Times New Roman" w:cs="Times New Roman"/>
                <w:sz w:val="28"/>
                <w:szCs w:val="28"/>
                <w:lang w:val="en-US"/>
              </w:rPr>
            </w:pPr>
            <w:r w:rsidRPr="00FE1767">
              <w:rPr>
                <w:rFonts w:ascii="Times New Roman" w:hAnsi="Times New Roman" w:cs="Times New Roman"/>
                <w:sz w:val="28"/>
                <w:szCs w:val="28"/>
                <w:lang w:val="en-US"/>
              </w:rPr>
              <w:t xml:space="preserve">Laboratory work №1. </w:t>
            </w:r>
            <w:r w:rsidR="00FC1625" w:rsidRPr="00FE1767">
              <w:rPr>
                <w:rFonts w:ascii="Times New Roman" w:hAnsi="Times New Roman" w:cs="Times New Roman"/>
                <w:sz w:val="28"/>
                <w:szCs w:val="28"/>
              </w:rPr>
              <w:t>Introduction to Exploratory Data Analysis</w:t>
            </w:r>
            <w:r w:rsidRPr="00FE1767">
              <w:rPr>
                <w:rFonts w:ascii="Times New Roman" w:hAnsi="Times New Roman" w:cs="Times New Roman"/>
                <w:sz w:val="28"/>
                <w:szCs w:val="28"/>
                <w:lang w:val="en-US"/>
              </w:rPr>
              <w:t xml:space="preserve"> ……………</w:t>
            </w:r>
            <w:r w:rsidR="00266BFC">
              <w:rPr>
                <w:rFonts w:ascii="Times New Roman" w:hAnsi="Times New Roman" w:cs="Times New Roman"/>
                <w:sz w:val="28"/>
                <w:szCs w:val="28"/>
                <w:lang w:val="en-US"/>
              </w:rPr>
              <w:t>..</w:t>
            </w:r>
            <w:r w:rsidRPr="00FE1767">
              <w:rPr>
                <w:rFonts w:ascii="Times New Roman" w:hAnsi="Times New Roman" w:cs="Times New Roman"/>
                <w:sz w:val="28"/>
                <w:szCs w:val="28"/>
                <w:lang w:val="en-US"/>
              </w:rPr>
              <w:t>.</w:t>
            </w:r>
          </w:p>
        </w:tc>
        <w:tc>
          <w:tcPr>
            <w:tcW w:w="567" w:type="dxa"/>
          </w:tcPr>
          <w:p w:rsidR="00971207" w:rsidRPr="00FE1767" w:rsidRDefault="00971207" w:rsidP="00852E72">
            <w:pPr>
              <w:tabs>
                <w:tab w:val="left" w:pos="993"/>
              </w:tabs>
              <w:spacing w:after="0" w:line="240" w:lineRule="auto"/>
              <w:jc w:val="both"/>
              <w:rPr>
                <w:rFonts w:ascii="Times New Roman" w:hAnsi="Times New Roman" w:cs="Times New Roman"/>
                <w:sz w:val="28"/>
                <w:szCs w:val="28"/>
                <w:lang w:val="en-US"/>
              </w:rPr>
            </w:pPr>
            <w:r w:rsidRPr="00FE1767">
              <w:rPr>
                <w:rFonts w:ascii="Times New Roman" w:hAnsi="Times New Roman" w:cs="Times New Roman"/>
                <w:sz w:val="28"/>
                <w:szCs w:val="28"/>
                <w:lang w:val="en-US"/>
              </w:rPr>
              <w:t>5</w:t>
            </w:r>
          </w:p>
        </w:tc>
      </w:tr>
      <w:tr w:rsidR="00971207" w:rsidRPr="00FE1767" w:rsidTr="008F4B5A">
        <w:tc>
          <w:tcPr>
            <w:tcW w:w="9180" w:type="dxa"/>
          </w:tcPr>
          <w:p w:rsidR="00971207" w:rsidRPr="00FE1767" w:rsidRDefault="00971207" w:rsidP="00426273">
            <w:pPr>
              <w:tabs>
                <w:tab w:val="left" w:pos="993"/>
              </w:tabs>
              <w:spacing w:after="0" w:line="240" w:lineRule="auto"/>
              <w:rPr>
                <w:rFonts w:ascii="Times New Roman" w:hAnsi="Times New Roman" w:cs="Times New Roman"/>
                <w:sz w:val="28"/>
                <w:szCs w:val="28"/>
                <w:lang w:val="en-US"/>
              </w:rPr>
            </w:pPr>
            <w:r w:rsidRPr="00FE1767">
              <w:rPr>
                <w:rFonts w:ascii="Times New Roman" w:hAnsi="Times New Roman" w:cs="Times New Roman"/>
                <w:sz w:val="28"/>
                <w:szCs w:val="28"/>
                <w:lang w:val="en-US"/>
              </w:rPr>
              <w:t xml:space="preserve">Laboratory work №2. </w:t>
            </w:r>
            <w:r w:rsidR="00FC1625" w:rsidRPr="00FE1767">
              <w:rPr>
                <w:rFonts w:ascii="Times New Roman" w:hAnsi="Times New Roman" w:cs="Times New Roman"/>
                <w:iCs/>
                <w:w w:val="105"/>
                <w:sz w:val="28"/>
                <w:szCs w:val="28"/>
                <w:lang w:val="en-US"/>
              </w:rPr>
              <w:t>Dimensionality Reduction - Linear Methods</w:t>
            </w:r>
            <w:r w:rsidRPr="00FE1767">
              <w:rPr>
                <w:rFonts w:ascii="Times New Roman" w:hAnsi="Times New Roman" w:cs="Times New Roman"/>
                <w:sz w:val="28"/>
                <w:szCs w:val="28"/>
                <w:lang w:val="en-US"/>
              </w:rPr>
              <w:t>…</w:t>
            </w:r>
            <w:r w:rsidRPr="00FE1767">
              <w:rPr>
                <w:rFonts w:ascii="Times New Roman" w:hAnsi="Times New Roman" w:cs="Times New Roman"/>
                <w:bCs/>
                <w:sz w:val="28"/>
                <w:szCs w:val="28"/>
                <w:lang w:val="en-US"/>
              </w:rPr>
              <w:t>..........</w:t>
            </w:r>
            <w:r w:rsidR="00266BFC">
              <w:rPr>
                <w:rFonts w:ascii="Times New Roman" w:hAnsi="Times New Roman" w:cs="Times New Roman"/>
                <w:bCs/>
                <w:sz w:val="28"/>
                <w:szCs w:val="28"/>
                <w:lang w:val="en-US"/>
              </w:rPr>
              <w:t>...</w:t>
            </w:r>
          </w:p>
        </w:tc>
        <w:tc>
          <w:tcPr>
            <w:tcW w:w="567" w:type="dxa"/>
          </w:tcPr>
          <w:p w:rsidR="00971207" w:rsidRPr="00FE1767" w:rsidRDefault="00971207" w:rsidP="00426273">
            <w:pPr>
              <w:tabs>
                <w:tab w:val="left" w:pos="993"/>
              </w:tabs>
              <w:spacing w:after="0" w:line="240" w:lineRule="auto"/>
              <w:jc w:val="both"/>
              <w:rPr>
                <w:rFonts w:ascii="Times New Roman" w:hAnsi="Times New Roman" w:cs="Times New Roman"/>
                <w:sz w:val="28"/>
                <w:szCs w:val="28"/>
                <w:lang w:val="en-US"/>
              </w:rPr>
            </w:pPr>
            <w:r w:rsidRPr="00FE1767">
              <w:rPr>
                <w:rFonts w:ascii="Times New Roman" w:hAnsi="Times New Roman" w:cs="Times New Roman"/>
                <w:sz w:val="28"/>
                <w:szCs w:val="28"/>
                <w:lang w:val="en-US"/>
              </w:rPr>
              <w:t>1</w:t>
            </w:r>
            <w:r w:rsidR="00426273">
              <w:rPr>
                <w:rFonts w:ascii="Times New Roman" w:hAnsi="Times New Roman" w:cs="Times New Roman"/>
                <w:sz w:val="28"/>
                <w:szCs w:val="28"/>
                <w:lang w:val="en-US"/>
              </w:rPr>
              <w:t>0</w:t>
            </w:r>
          </w:p>
        </w:tc>
      </w:tr>
      <w:tr w:rsidR="00971207" w:rsidRPr="00FE1767" w:rsidTr="008F4B5A">
        <w:tc>
          <w:tcPr>
            <w:tcW w:w="9180" w:type="dxa"/>
          </w:tcPr>
          <w:p w:rsidR="00971207" w:rsidRPr="00FE1767" w:rsidRDefault="00971207" w:rsidP="00B352C3">
            <w:pPr>
              <w:tabs>
                <w:tab w:val="left" w:pos="993"/>
              </w:tabs>
              <w:spacing w:after="0" w:line="240" w:lineRule="auto"/>
              <w:rPr>
                <w:rFonts w:ascii="Times New Roman" w:hAnsi="Times New Roman" w:cs="Times New Roman"/>
                <w:sz w:val="28"/>
                <w:szCs w:val="28"/>
                <w:lang w:val="en-US"/>
              </w:rPr>
            </w:pPr>
            <w:r w:rsidRPr="00FE1767">
              <w:rPr>
                <w:rFonts w:ascii="Times New Roman" w:hAnsi="Times New Roman" w:cs="Times New Roman"/>
                <w:sz w:val="28"/>
                <w:szCs w:val="28"/>
                <w:lang w:val="en-US"/>
              </w:rPr>
              <w:t>Laboratory work №3.</w:t>
            </w:r>
            <w:r w:rsidRPr="00FE1767">
              <w:rPr>
                <w:rFonts w:ascii="Times New Roman" w:hAnsi="Times New Roman" w:cs="Times New Roman"/>
                <w:b/>
                <w:sz w:val="28"/>
                <w:szCs w:val="28"/>
                <w:lang w:val="en-US"/>
              </w:rPr>
              <w:t xml:space="preserve"> </w:t>
            </w:r>
            <w:r w:rsidR="00FC1625" w:rsidRPr="00FE1767">
              <w:rPr>
                <w:rFonts w:ascii="Times New Roman" w:hAnsi="Times New Roman" w:cs="Times New Roman"/>
                <w:w w:val="105"/>
                <w:sz w:val="28"/>
                <w:szCs w:val="28"/>
                <w:lang w:val="en-US"/>
              </w:rPr>
              <w:t>Dimensionality Reduction - Nonlinear</w:t>
            </w:r>
            <w:r w:rsidR="00FC1625" w:rsidRPr="00FE1767">
              <w:rPr>
                <w:rFonts w:ascii="Times New Roman" w:hAnsi="Times New Roman" w:cs="Times New Roman"/>
                <w:sz w:val="28"/>
                <w:szCs w:val="28"/>
                <w:lang w:val="en-US"/>
              </w:rPr>
              <w:t xml:space="preserve"> </w:t>
            </w:r>
            <w:r w:rsidR="00FC1625" w:rsidRPr="00FE1767">
              <w:rPr>
                <w:rFonts w:ascii="Times New Roman" w:hAnsi="Times New Roman" w:cs="Times New Roman"/>
                <w:w w:val="105"/>
                <w:sz w:val="28"/>
                <w:szCs w:val="28"/>
                <w:lang w:val="en-US"/>
              </w:rPr>
              <w:t>methods</w:t>
            </w:r>
            <w:r w:rsidR="00FC1625" w:rsidRPr="00FE1767">
              <w:rPr>
                <w:rFonts w:ascii="Times New Roman" w:hAnsi="Times New Roman" w:cs="Times New Roman"/>
                <w:sz w:val="28"/>
                <w:szCs w:val="28"/>
                <w:lang w:val="en-US"/>
              </w:rPr>
              <w:t xml:space="preserve"> ……...</w:t>
            </w:r>
          </w:p>
        </w:tc>
        <w:tc>
          <w:tcPr>
            <w:tcW w:w="567" w:type="dxa"/>
          </w:tcPr>
          <w:p w:rsidR="00971207" w:rsidRPr="00FE1767" w:rsidRDefault="00426273" w:rsidP="00426273">
            <w:pPr>
              <w:tabs>
                <w:tab w:val="left" w:pos="993"/>
              </w:tabs>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17</w:t>
            </w:r>
          </w:p>
        </w:tc>
      </w:tr>
      <w:tr w:rsidR="00971207" w:rsidRPr="00FE1767" w:rsidTr="008F4B5A">
        <w:tc>
          <w:tcPr>
            <w:tcW w:w="9180" w:type="dxa"/>
          </w:tcPr>
          <w:p w:rsidR="00971207" w:rsidRPr="00FE1767" w:rsidRDefault="00971207" w:rsidP="00B352C3">
            <w:pPr>
              <w:tabs>
                <w:tab w:val="left" w:pos="993"/>
              </w:tabs>
              <w:spacing w:after="0" w:line="240" w:lineRule="auto"/>
              <w:rPr>
                <w:rFonts w:ascii="Times New Roman" w:hAnsi="Times New Roman" w:cs="Times New Roman"/>
                <w:sz w:val="28"/>
                <w:szCs w:val="28"/>
                <w:lang w:val="en-US"/>
              </w:rPr>
            </w:pPr>
            <w:r w:rsidRPr="00FE1767">
              <w:rPr>
                <w:rFonts w:ascii="Times New Roman" w:hAnsi="Times New Roman" w:cs="Times New Roman"/>
                <w:sz w:val="28"/>
                <w:szCs w:val="28"/>
                <w:lang w:val="en-US"/>
              </w:rPr>
              <w:t xml:space="preserve">Laboratory work №4. </w:t>
            </w:r>
            <w:r w:rsidR="000A32F2" w:rsidRPr="00FE1767">
              <w:rPr>
                <w:rFonts w:ascii="Times New Roman" w:hAnsi="Times New Roman" w:cs="Times New Roman"/>
                <w:sz w:val="28"/>
                <w:szCs w:val="28"/>
                <w:lang w:val="en-US"/>
              </w:rPr>
              <w:t>Data Tours…………………………………</w:t>
            </w:r>
            <w:r w:rsidRPr="00FE1767">
              <w:rPr>
                <w:rFonts w:ascii="Times New Roman" w:hAnsi="Times New Roman" w:cs="Times New Roman"/>
                <w:sz w:val="28"/>
                <w:szCs w:val="28"/>
                <w:lang w:val="en-US"/>
              </w:rPr>
              <w:t>……………..</w:t>
            </w:r>
          </w:p>
        </w:tc>
        <w:tc>
          <w:tcPr>
            <w:tcW w:w="567" w:type="dxa"/>
          </w:tcPr>
          <w:p w:rsidR="00971207" w:rsidRPr="00FE1767" w:rsidRDefault="000A32F2" w:rsidP="00426273">
            <w:pPr>
              <w:tabs>
                <w:tab w:val="left" w:pos="993"/>
              </w:tabs>
              <w:spacing w:after="0" w:line="240" w:lineRule="auto"/>
              <w:jc w:val="both"/>
              <w:rPr>
                <w:rFonts w:ascii="Times New Roman" w:hAnsi="Times New Roman" w:cs="Times New Roman"/>
                <w:sz w:val="28"/>
                <w:szCs w:val="28"/>
                <w:lang w:val="en-US"/>
              </w:rPr>
            </w:pPr>
            <w:r w:rsidRPr="00FE1767">
              <w:rPr>
                <w:rFonts w:ascii="Times New Roman" w:hAnsi="Times New Roman" w:cs="Times New Roman"/>
                <w:sz w:val="28"/>
                <w:szCs w:val="28"/>
                <w:lang w:val="en-US"/>
              </w:rPr>
              <w:t>2</w:t>
            </w:r>
            <w:r w:rsidR="00426273">
              <w:rPr>
                <w:rFonts w:ascii="Times New Roman" w:hAnsi="Times New Roman" w:cs="Times New Roman"/>
                <w:sz w:val="28"/>
                <w:szCs w:val="28"/>
                <w:lang w:val="en-US"/>
              </w:rPr>
              <w:t>2</w:t>
            </w:r>
          </w:p>
        </w:tc>
      </w:tr>
      <w:tr w:rsidR="00971207" w:rsidRPr="00FE1767" w:rsidTr="008F4B5A">
        <w:tc>
          <w:tcPr>
            <w:tcW w:w="9180" w:type="dxa"/>
          </w:tcPr>
          <w:p w:rsidR="00971207" w:rsidRPr="00FE1767" w:rsidRDefault="00971207" w:rsidP="00B352C3">
            <w:pPr>
              <w:tabs>
                <w:tab w:val="left" w:pos="993"/>
              </w:tabs>
              <w:spacing w:after="0" w:line="240" w:lineRule="auto"/>
              <w:rPr>
                <w:rFonts w:ascii="Times New Roman" w:hAnsi="Times New Roman" w:cs="Times New Roman"/>
                <w:sz w:val="28"/>
                <w:szCs w:val="28"/>
                <w:lang w:val="en-US"/>
              </w:rPr>
            </w:pPr>
            <w:r w:rsidRPr="00FE1767">
              <w:rPr>
                <w:rFonts w:ascii="Times New Roman" w:hAnsi="Times New Roman" w:cs="Times New Roman"/>
                <w:sz w:val="28"/>
                <w:szCs w:val="28"/>
                <w:lang w:val="en-US"/>
              </w:rPr>
              <w:t>Laboratory work №5.</w:t>
            </w:r>
            <w:r w:rsidRPr="00FE1767">
              <w:rPr>
                <w:rFonts w:ascii="Times New Roman" w:hAnsi="Times New Roman" w:cs="Times New Roman"/>
                <w:b/>
                <w:sz w:val="28"/>
                <w:szCs w:val="28"/>
                <w:lang w:val="en-US"/>
              </w:rPr>
              <w:t xml:space="preserve"> </w:t>
            </w:r>
            <w:r w:rsidR="000A32F2" w:rsidRPr="00FE1767">
              <w:rPr>
                <w:rFonts w:ascii="Times New Roman" w:hAnsi="Times New Roman" w:cs="Times New Roman"/>
                <w:sz w:val="28"/>
                <w:szCs w:val="28"/>
                <w:lang w:val="en-US"/>
              </w:rPr>
              <w:t>Finding Clusters</w:t>
            </w:r>
            <w:r w:rsidRPr="00FE1767">
              <w:rPr>
                <w:rFonts w:ascii="Times New Roman" w:eastAsia="Times New Roman" w:hAnsi="Times New Roman" w:cs="Times New Roman"/>
                <w:sz w:val="28"/>
                <w:szCs w:val="28"/>
                <w:lang w:val="en-US" w:eastAsia="ru-RU"/>
              </w:rPr>
              <w:t>……………...</w:t>
            </w:r>
            <w:r w:rsidR="000A32F2" w:rsidRPr="00FE1767">
              <w:rPr>
                <w:rFonts w:ascii="Times New Roman" w:eastAsia="Times New Roman" w:hAnsi="Times New Roman" w:cs="Times New Roman"/>
                <w:sz w:val="28"/>
                <w:szCs w:val="28"/>
                <w:lang w:val="en-US" w:eastAsia="ru-RU"/>
              </w:rPr>
              <w:t>.........................................</w:t>
            </w:r>
            <w:r w:rsidR="00266BFC">
              <w:rPr>
                <w:rFonts w:ascii="Times New Roman" w:eastAsia="Times New Roman" w:hAnsi="Times New Roman" w:cs="Times New Roman"/>
                <w:sz w:val="28"/>
                <w:szCs w:val="28"/>
                <w:lang w:val="en-US" w:eastAsia="ru-RU"/>
              </w:rPr>
              <w:t>.</w:t>
            </w:r>
          </w:p>
        </w:tc>
        <w:tc>
          <w:tcPr>
            <w:tcW w:w="567" w:type="dxa"/>
          </w:tcPr>
          <w:p w:rsidR="00971207" w:rsidRPr="00FE1767" w:rsidRDefault="00426273" w:rsidP="00426273">
            <w:pPr>
              <w:tabs>
                <w:tab w:val="left" w:pos="993"/>
              </w:tabs>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28</w:t>
            </w:r>
          </w:p>
        </w:tc>
      </w:tr>
      <w:tr w:rsidR="00971207" w:rsidRPr="00FE1767" w:rsidTr="008F4B5A">
        <w:trPr>
          <w:trHeight w:val="298"/>
        </w:trPr>
        <w:tc>
          <w:tcPr>
            <w:tcW w:w="9180" w:type="dxa"/>
          </w:tcPr>
          <w:p w:rsidR="00971207" w:rsidRPr="00FE1767" w:rsidRDefault="00971207" w:rsidP="00B352C3">
            <w:pPr>
              <w:spacing w:after="0" w:line="240" w:lineRule="auto"/>
              <w:rPr>
                <w:rFonts w:ascii="Times New Roman" w:hAnsi="Times New Roman" w:cs="Times New Roman"/>
                <w:sz w:val="28"/>
                <w:szCs w:val="28"/>
                <w:lang w:val="en-US"/>
              </w:rPr>
            </w:pPr>
            <w:r w:rsidRPr="00FE1767">
              <w:rPr>
                <w:rFonts w:ascii="Times New Roman" w:hAnsi="Times New Roman" w:cs="Times New Roman"/>
                <w:sz w:val="28"/>
                <w:szCs w:val="28"/>
                <w:lang w:val="en-US"/>
              </w:rPr>
              <w:t>Laboratory work №6.</w:t>
            </w:r>
            <w:r w:rsidRPr="00FE1767">
              <w:rPr>
                <w:rFonts w:ascii="Times New Roman" w:hAnsi="Times New Roman" w:cs="Times New Roman"/>
                <w:b/>
                <w:sz w:val="28"/>
                <w:szCs w:val="28"/>
                <w:lang w:val="en-US"/>
              </w:rPr>
              <w:t xml:space="preserve"> </w:t>
            </w:r>
            <w:r w:rsidR="001948C8" w:rsidRPr="00FE1767">
              <w:rPr>
                <w:rFonts w:ascii="Times New Roman" w:hAnsi="Times New Roman" w:cs="Times New Roman"/>
                <w:sz w:val="28"/>
                <w:szCs w:val="28"/>
              </w:rPr>
              <w:t>Model-Based Clustering…………..</w:t>
            </w:r>
            <w:r w:rsidR="001948C8" w:rsidRPr="00FE1767">
              <w:rPr>
                <w:rFonts w:ascii="Times New Roman" w:hAnsi="Times New Roman" w:cs="Times New Roman"/>
                <w:sz w:val="28"/>
                <w:szCs w:val="28"/>
                <w:lang w:val="en-US"/>
              </w:rPr>
              <w:t>……………………...</w:t>
            </w:r>
          </w:p>
        </w:tc>
        <w:tc>
          <w:tcPr>
            <w:tcW w:w="567" w:type="dxa"/>
          </w:tcPr>
          <w:p w:rsidR="00971207" w:rsidRPr="00FE1767" w:rsidRDefault="00426273" w:rsidP="00426273">
            <w:pPr>
              <w:tabs>
                <w:tab w:val="left" w:pos="993"/>
              </w:tabs>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37</w:t>
            </w:r>
          </w:p>
        </w:tc>
      </w:tr>
      <w:tr w:rsidR="00971207" w:rsidRPr="00FE1767" w:rsidTr="008F4B5A">
        <w:tc>
          <w:tcPr>
            <w:tcW w:w="9180" w:type="dxa"/>
          </w:tcPr>
          <w:p w:rsidR="00971207" w:rsidRPr="00FE1767" w:rsidRDefault="00971207" w:rsidP="00B352C3">
            <w:pPr>
              <w:tabs>
                <w:tab w:val="left" w:pos="993"/>
              </w:tabs>
              <w:spacing w:after="0" w:line="240" w:lineRule="auto"/>
              <w:rPr>
                <w:rFonts w:ascii="Times New Roman" w:hAnsi="Times New Roman" w:cs="Times New Roman"/>
                <w:b/>
                <w:sz w:val="28"/>
                <w:szCs w:val="28"/>
                <w:lang w:val="en-US"/>
              </w:rPr>
            </w:pPr>
            <w:r w:rsidRPr="00FE1767">
              <w:rPr>
                <w:rFonts w:ascii="Times New Roman" w:hAnsi="Times New Roman" w:cs="Times New Roman"/>
                <w:sz w:val="28"/>
                <w:szCs w:val="28"/>
                <w:lang w:val="en-US"/>
              </w:rPr>
              <w:t xml:space="preserve">Laboratory work №7. </w:t>
            </w:r>
            <w:r w:rsidR="001948C8" w:rsidRPr="00FE1767">
              <w:rPr>
                <w:rFonts w:ascii="Times New Roman" w:hAnsi="Times New Roman" w:cs="Times New Roman"/>
                <w:sz w:val="28"/>
                <w:szCs w:val="28"/>
              </w:rPr>
              <w:t>Smoothing Scatterplots</w:t>
            </w:r>
            <w:r w:rsidR="001948C8" w:rsidRPr="00FE1767">
              <w:rPr>
                <w:rFonts w:ascii="Times New Roman" w:hAnsi="Times New Roman" w:cs="Times New Roman"/>
                <w:sz w:val="28"/>
                <w:szCs w:val="28"/>
                <w:lang w:val="en-US"/>
              </w:rPr>
              <w:t xml:space="preserve"> </w:t>
            </w:r>
            <w:r w:rsidRPr="00FE1767">
              <w:rPr>
                <w:rFonts w:ascii="Times New Roman" w:hAnsi="Times New Roman" w:cs="Times New Roman"/>
                <w:sz w:val="28"/>
                <w:szCs w:val="28"/>
                <w:lang w:val="en-US"/>
              </w:rPr>
              <w:t>………………………………….</w:t>
            </w:r>
          </w:p>
        </w:tc>
        <w:tc>
          <w:tcPr>
            <w:tcW w:w="567" w:type="dxa"/>
          </w:tcPr>
          <w:p w:rsidR="001948C8" w:rsidRPr="00FE1767" w:rsidRDefault="00426273" w:rsidP="00426273">
            <w:pPr>
              <w:tabs>
                <w:tab w:val="left" w:pos="993"/>
              </w:tabs>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44</w:t>
            </w:r>
          </w:p>
        </w:tc>
      </w:tr>
      <w:tr w:rsidR="001948C8" w:rsidRPr="00FE1767" w:rsidTr="008F4B5A">
        <w:tc>
          <w:tcPr>
            <w:tcW w:w="9180" w:type="dxa"/>
          </w:tcPr>
          <w:p w:rsidR="001948C8" w:rsidRPr="00FE1767" w:rsidRDefault="001948C8" w:rsidP="00B352C3">
            <w:pPr>
              <w:tabs>
                <w:tab w:val="left" w:pos="993"/>
              </w:tabs>
              <w:spacing w:after="0" w:line="240" w:lineRule="auto"/>
              <w:rPr>
                <w:rFonts w:ascii="Times New Roman" w:hAnsi="Times New Roman" w:cs="Times New Roman"/>
                <w:sz w:val="28"/>
                <w:szCs w:val="28"/>
                <w:lang w:val="en-US"/>
              </w:rPr>
            </w:pPr>
            <w:r w:rsidRPr="00FE1767">
              <w:rPr>
                <w:rFonts w:ascii="Times New Roman" w:hAnsi="Times New Roman" w:cs="Times New Roman"/>
                <w:sz w:val="28"/>
                <w:szCs w:val="28"/>
                <w:lang w:val="en-US"/>
              </w:rPr>
              <w:t xml:space="preserve">Laboratory work №8. </w:t>
            </w:r>
            <w:r w:rsidRPr="00FE1767">
              <w:rPr>
                <w:rFonts w:ascii="Times New Roman" w:hAnsi="Times New Roman" w:cs="Times New Roman"/>
                <w:iCs/>
                <w:sz w:val="28"/>
                <w:szCs w:val="28"/>
              </w:rPr>
              <w:t>Visualizing Clusters……………………………………</w:t>
            </w:r>
            <w:r w:rsidR="00266BFC">
              <w:rPr>
                <w:rFonts w:ascii="Times New Roman" w:hAnsi="Times New Roman" w:cs="Times New Roman"/>
                <w:iCs/>
                <w:sz w:val="28"/>
                <w:szCs w:val="28"/>
              </w:rPr>
              <w:t>...</w:t>
            </w:r>
          </w:p>
        </w:tc>
        <w:tc>
          <w:tcPr>
            <w:tcW w:w="567" w:type="dxa"/>
          </w:tcPr>
          <w:p w:rsidR="001948C8" w:rsidRPr="00FE1767" w:rsidRDefault="00426273" w:rsidP="00426273">
            <w:pPr>
              <w:tabs>
                <w:tab w:val="left" w:pos="993"/>
              </w:tabs>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49</w:t>
            </w:r>
          </w:p>
        </w:tc>
      </w:tr>
      <w:tr w:rsidR="00971207" w:rsidRPr="00FE1767" w:rsidTr="008F4B5A">
        <w:tc>
          <w:tcPr>
            <w:tcW w:w="9180" w:type="dxa"/>
          </w:tcPr>
          <w:p w:rsidR="00971207" w:rsidRPr="00FE1767" w:rsidRDefault="00971207" w:rsidP="00B352C3">
            <w:pPr>
              <w:tabs>
                <w:tab w:val="left" w:pos="993"/>
              </w:tabs>
              <w:spacing w:after="0" w:line="240" w:lineRule="auto"/>
              <w:rPr>
                <w:rFonts w:ascii="Times New Roman" w:hAnsi="Times New Roman" w:cs="Times New Roman"/>
                <w:sz w:val="28"/>
                <w:szCs w:val="28"/>
                <w:lang w:val="en-US"/>
              </w:rPr>
            </w:pPr>
            <w:r w:rsidRPr="00FE1767">
              <w:rPr>
                <w:rFonts w:ascii="Times New Roman" w:hAnsi="Times New Roman" w:cs="Times New Roman"/>
                <w:sz w:val="28"/>
                <w:szCs w:val="28"/>
                <w:lang w:val="en-US"/>
              </w:rPr>
              <w:t>References………………………………………………………………………..</w:t>
            </w:r>
          </w:p>
        </w:tc>
        <w:tc>
          <w:tcPr>
            <w:tcW w:w="567" w:type="dxa"/>
          </w:tcPr>
          <w:p w:rsidR="00971207" w:rsidRPr="00FE1767" w:rsidRDefault="00426273" w:rsidP="00852E72">
            <w:pPr>
              <w:tabs>
                <w:tab w:val="left" w:pos="993"/>
              </w:tabs>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55</w:t>
            </w:r>
          </w:p>
        </w:tc>
      </w:tr>
      <w:tr w:rsidR="00971207" w:rsidRPr="00FE1767" w:rsidTr="008F4B5A">
        <w:tc>
          <w:tcPr>
            <w:tcW w:w="9180" w:type="dxa"/>
          </w:tcPr>
          <w:p w:rsidR="00971207" w:rsidRPr="00FE1767" w:rsidRDefault="00971207" w:rsidP="00B352C3">
            <w:pPr>
              <w:spacing w:after="0" w:line="240" w:lineRule="auto"/>
              <w:rPr>
                <w:rFonts w:ascii="Times New Roman" w:hAnsi="Times New Roman" w:cs="Times New Roman"/>
                <w:sz w:val="28"/>
                <w:szCs w:val="28"/>
                <w:lang w:val="en-US"/>
              </w:rPr>
            </w:pPr>
            <w:r w:rsidRPr="00FE1767">
              <w:rPr>
                <w:rFonts w:ascii="Times New Roman" w:hAnsi="Times New Roman" w:cs="Times New Roman"/>
                <w:sz w:val="28"/>
                <w:szCs w:val="28"/>
                <w:lang w:val="en-US"/>
              </w:rPr>
              <w:t>Order of the formulation of reports and their protection……………………</w:t>
            </w:r>
            <w:r w:rsidR="00DD57F1" w:rsidRPr="00FE1767">
              <w:rPr>
                <w:rFonts w:ascii="Times New Roman" w:hAnsi="Times New Roman" w:cs="Times New Roman"/>
                <w:sz w:val="28"/>
                <w:szCs w:val="28"/>
                <w:lang w:val="en-US"/>
              </w:rPr>
              <w:t>…...</w:t>
            </w:r>
          </w:p>
        </w:tc>
        <w:tc>
          <w:tcPr>
            <w:tcW w:w="567" w:type="dxa"/>
          </w:tcPr>
          <w:p w:rsidR="00971207" w:rsidRPr="00FE1767" w:rsidRDefault="00426273" w:rsidP="00852E72">
            <w:pPr>
              <w:tabs>
                <w:tab w:val="left" w:pos="993"/>
              </w:tabs>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56</w:t>
            </w:r>
          </w:p>
        </w:tc>
      </w:tr>
      <w:tr w:rsidR="00971207" w:rsidRPr="00FE1767" w:rsidTr="008F4B5A">
        <w:tc>
          <w:tcPr>
            <w:tcW w:w="9180" w:type="dxa"/>
          </w:tcPr>
          <w:p w:rsidR="00971207" w:rsidRPr="00FE1767" w:rsidRDefault="00971207" w:rsidP="00B352C3">
            <w:pPr>
              <w:tabs>
                <w:tab w:val="left" w:pos="993"/>
              </w:tabs>
              <w:spacing w:after="0" w:line="240" w:lineRule="auto"/>
              <w:rPr>
                <w:rFonts w:ascii="Times New Roman" w:hAnsi="Times New Roman" w:cs="Times New Roman"/>
                <w:sz w:val="28"/>
                <w:szCs w:val="28"/>
              </w:rPr>
            </w:pPr>
            <w:r w:rsidRPr="00FE1767">
              <w:rPr>
                <w:rFonts w:ascii="Times New Roman" w:hAnsi="Times New Roman" w:cs="Times New Roman"/>
                <w:bCs/>
                <w:sz w:val="28"/>
                <w:szCs w:val="28"/>
                <w:lang w:val="en-US"/>
              </w:rPr>
              <w:t>Safety precautions regulations</w:t>
            </w:r>
            <w:r w:rsidR="00DD57F1" w:rsidRPr="00FE1767">
              <w:rPr>
                <w:rFonts w:ascii="Times New Roman" w:hAnsi="Times New Roman" w:cs="Times New Roman"/>
                <w:bCs/>
                <w:sz w:val="28"/>
                <w:szCs w:val="28"/>
                <w:lang w:val="en-US"/>
              </w:rPr>
              <w:t>…………………………………………………...</w:t>
            </w:r>
          </w:p>
        </w:tc>
        <w:tc>
          <w:tcPr>
            <w:tcW w:w="567" w:type="dxa"/>
          </w:tcPr>
          <w:p w:rsidR="00971207" w:rsidRPr="00FE1767" w:rsidRDefault="00426273" w:rsidP="00426273">
            <w:pPr>
              <w:tabs>
                <w:tab w:val="left" w:pos="993"/>
              </w:tabs>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57</w:t>
            </w:r>
          </w:p>
        </w:tc>
      </w:tr>
    </w:tbl>
    <w:p w:rsidR="00971207" w:rsidRPr="00FE1767" w:rsidRDefault="00971207" w:rsidP="00852E72">
      <w:pPr>
        <w:tabs>
          <w:tab w:val="left" w:pos="993"/>
        </w:tabs>
        <w:spacing w:after="0" w:line="240" w:lineRule="auto"/>
        <w:ind w:firstLine="709"/>
        <w:jc w:val="both"/>
        <w:outlineLvl w:val="0"/>
        <w:rPr>
          <w:rFonts w:ascii="Times New Roman" w:eastAsia="Times New Roman" w:hAnsi="Times New Roman" w:cs="Times New Roman"/>
          <w:b/>
          <w:sz w:val="28"/>
          <w:szCs w:val="28"/>
          <w:lang w:val="en-US"/>
        </w:rPr>
      </w:pPr>
    </w:p>
    <w:p w:rsidR="009A735A" w:rsidRPr="00FE1767" w:rsidRDefault="00971207" w:rsidP="00B352C3">
      <w:pPr>
        <w:spacing w:after="0" w:line="240" w:lineRule="auto"/>
        <w:ind w:firstLine="709"/>
        <w:jc w:val="center"/>
        <w:rPr>
          <w:rFonts w:ascii="Times New Roman" w:eastAsia="Times New Roman" w:hAnsi="Times New Roman" w:cs="Times New Roman"/>
          <w:b/>
          <w:sz w:val="28"/>
          <w:szCs w:val="28"/>
          <w:lang w:val="en-US"/>
        </w:rPr>
      </w:pPr>
      <w:r w:rsidRPr="00FE1767">
        <w:rPr>
          <w:rFonts w:ascii="Times New Roman" w:eastAsia="Times New Roman" w:hAnsi="Times New Roman" w:cs="Times New Roman"/>
          <w:b/>
          <w:sz w:val="28"/>
          <w:szCs w:val="28"/>
          <w:lang w:val="en-US"/>
        </w:rPr>
        <w:br w:type="page"/>
      </w:r>
      <w:r w:rsidRPr="00FE1767">
        <w:rPr>
          <w:rFonts w:ascii="Times New Roman" w:eastAsia="Times New Roman" w:hAnsi="Times New Roman" w:cs="Times New Roman"/>
          <w:b/>
          <w:sz w:val="28"/>
          <w:szCs w:val="28"/>
          <w:lang w:val="en-US"/>
        </w:rPr>
        <w:lastRenderedPageBreak/>
        <w:t>Introduction</w:t>
      </w:r>
    </w:p>
    <w:p w:rsidR="009115D1" w:rsidRPr="00FE1767" w:rsidRDefault="009115D1" w:rsidP="00B352C3">
      <w:pPr>
        <w:spacing w:after="0" w:line="240" w:lineRule="auto"/>
        <w:ind w:firstLine="709"/>
        <w:jc w:val="center"/>
        <w:rPr>
          <w:rFonts w:ascii="Times New Roman" w:eastAsia="Times New Roman" w:hAnsi="Times New Roman" w:cs="Times New Roman"/>
          <w:sz w:val="28"/>
          <w:szCs w:val="28"/>
          <w:lang w:val="en-US"/>
        </w:rPr>
      </w:pPr>
    </w:p>
    <w:p w:rsidR="00C44767" w:rsidRPr="00FE1767" w:rsidRDefault="00C44767" w:rsidP="00B352C3">
      <w:pPr>
        <w:spacing w:after="0" w:line="240" w:lineRule="auto"/>
        <w:ind w:firstLine="709"/>
        <w:jc w:val="both"/>
        <w:rPr>
          <w:rFonts w:ascii="Times New Roman" w:eastAsia="Times New Roman" w:hAnsi="Times New Roman" w:cs="Times New Roman"/>
          <w:sz w:val="28"/>
          <w:szCs w:val="28"/>
          <w:lang w:val="en-US" w:eastAsia="ru-RU"/>
        </w:rPr>
      </w:pPr>
      <w:r w:rsidRPr="00FE1767">
        <w:rPr>
          <w:rFonts w:ascii="Times New Roman" w:eastAsia="Times New Roman" w:hAnsi="Times New Roman" w:cs="Times New Roman"/>
          <w:sz w:val="28"/>
          <w:szCs w:val="28"/>
          <w:lang w:val="en-US"/>
        </w:rPr>
        <w:t>Exploratory data analysis is an area of statistics and data analysis, where the idea is to first explore the data set, often using methods from descriptive statistics, scientific visualization, data tours, dimensionality reduction, and others. This exploration is done without any pre-conceived notions or hypotheses. Indeed, the idea is to use the results of the exploration to guide and to develop the subsequent hypothesis tests, models, etc. It is closely related to the field of data mining, and many of the EDA tools discussed in this</w:t>
      </w:r>
      <w:r w:rsidRPr="00FE1767">
        <w:rPr>
          <w:rFonts w:ascii="Times New Roman" w:eastAsia="Times New Roman" w:hAnsi="Times New Roman" w:cs="Times New Roman"/>
          <w:b/>
          <w:sz w:val="28"/>
          <w:szCs w:val="28"/>
          <w:lang w:val="en-US"/>
        </w:rPr>
        <w:t xml:space="preserve"> </w:t>
      </w:r>
      <w:r w:rsidR="009115D1" w:rsidRPr="00FE1767">
        <w:rPr>
          <w:rFonts w:ascii="Times New Roman" w:eastAsia="Times New Roman" w:hAnsi="Times New Roman" w:cs="Times New Roman"/>
          <w:sz w:val="28"/>
          <w:szCs w:val="28"/>
          <w:lang w:val="en-US"/>
        </w:rPr>
        <w:t>text</w:t>
      </w:r>
      <w:r w:rsidRPr="00FE1767">
        <w:rPr>
          <w:rFonts w:ascii="Times New Roman" w:eastAsia="Times New Roman" w:hAnsi="Times New Roman" w:cs="Times New Roman"/>
          <w:sz w:val="28"/>
          <w:szCs w:val="28"/>
          <w:lang w:val="en-US"/>
        </w:rPr>
        <w:t>book are part of the toolkit for knowledge discovery and data mining.</w:t>
      </w:r>
    </w:p>
    <w:p w:rsidR="00C44767" w:rsidRPr="00FE1767" w:rsidRDefault="00C44767" w:rsidP="00B352C3">
      <w:pPr>
        <w:spacing w:after="0" w:line="240" w:lineRule="auto"/>
        <w:ind w:firstLine="709"/>
        <w:jc w:val="both"/>
        <w:rPr>
          <w:rFonts w:ascii="Times New Roman" w:eastAsia="Times New Roman" w:hAnsi="Times New Roman" w:cs="Times New Roman"/>
          <w:sz w:val="28"/>
          <w:szCs w:val="28"/>
          <w:lang w:val="en-US" w:eastAsia="ru-RU"/>
        </w:rPr>
      </w:pPr>
      <w:r w:rsidRPr="00FE1767">
        <w:rPr>
          <w:rFonts w:ascii="Times New Roman" w:eastAsia="Times New Roman" w:hAnsi="Times New Roman" w:cs="Times New Roman"/>
          <w:sz w:val="28"/>
          <w:szCs w:val="28"/>
          <w:lang w:val="en-US"/>
        </w:rPr>
        <w:t xml:space="preserve">This </w:t>
      </w:r>
      <w:r w:rsidR="009A735A" w:rsidRPr="00FE1767">
        <w:rPr>
          <w:rFonts w:ascii="Times New Roman" w:eastAsia="Times New Roman" w:hAnsi="Times New Roman" w:cs="Times New Roman"/>
          <w:sz w:val="28"/>
          <w:szCs w:val="28"/>
          <w:lang w:val="en-US"/>
        </w:rPr>
        <w:t>textbook</w:t>
      </w:r>
      <w:r w:rsidRPr="00FE1767">
        <w:rPr>
          <w:rFonts w:ascii="Times New Roman" w:eastAsia="Times New Roman" w:hAnsi="Times New Roman" w:cs="Times New Roman"/>
          <w:sz w:val="28"/>
          <w:szCs w:val="28"/>
          <w:lang w:val="en-US"/>
        </w:rPr>
        <w:t xml:space="preserve"> is intended for a wide audience that includes scientists, statisticians, data miners, engineers, computer scientists, biostatisticians, social scientists, and any other discipline that must deal with the analysis of raw data. We also hope this </w:t>
      </w:r>
      <w:r w:rsidR="00E03512" w:rsidRPr="00FE1767">
        <w:rPr>
          <w:rFonts w:ascii="Times New Roman" w:eastAsia="Times New Roman" w:hAnsi="Times New Roman" w:cs="Times New Roman"/>
          <w:sz w:val="28"/>
          <w:szCs w:val="28"/>
          <w:lang w:val="en-US"/>
        </w:rPr>
        <w:t>text</w:t>
      </w:r>
      <w:r w:rsidRPr="00FE1767">
        <w:rPr>
          <w:rFonts w:ascii="Times New Roman" w:eastAsia="Times New Roman" w:hAnsi="Times New Roman" w:cs="Times New Roman"/>
          <w:sz w:val="28"/>
          <w:szCs w:val="28"/>
          <w:lang w:val="en-US"/>
        </w:rPr>
        <w:t xml:space="preserve">book can be useful in a classroom setting at the senior undergraduate or graduate level. Exercises are included with each </w:t>
      </w:r>
      <w:r w:rsidR="00E03512" w:rsidRPr="00FE1767">
        <w:rPr>
          <w:rFonts w:ascii="Times New Roman" w:eastAsia="Times New Roman" w:hAnsi="Times New Roman" w:cs="Times New Roman"/>
          <w:sz w:val="28"/>
          <w:szCs w:val="28"/>
          <w:lang w:val="en-US"/>
        </w:rPr>
        <w:t>theme</w:t>
      </w:r>
      <w:r w:rsidRPr="00FE1767">
        <w:rPr>
          <w:rFonts w:ascii="Times New Roman" w:eastAsia="Times New Roman" w:hAnsi="Times New Roman" w:cs="Times New Roman"/>
          <w:sz w:val="28"/>
          <w:szCs w:val="28"/>
          <w:lang w:val="en-US"/>
        </w:rPr>
        <w:t>, making it suitable as a textbook or supplemental text for a course in exploratory data analysis, data mining, computational statistics, machine learning, and others. Readers are encouraged to look over the exercises because new concepts are sometimes introduced in them. Exercises are computational and exploratory in nature, so there is often no unique answer!</w:t>
      </w:r>
    </w:p>
    <w:p w:rsidR="00C44767" w:rsidRPr="00FE1767" w:rsidRDefault="00C44767" w:rsidP="00B352C3">
      <w:pPr>
        <w:spacing w:after="0" w:line="240" w:lineRule="auto"/>
        <w:ind w:firstLine="709"/>
        <w:jc w:val="both"/>
        <w:rPr>
          <w:rFonts w:ascii="Times New Roman" w:eastAsia="Times New Roman" w:hAnsi="Times New Roman" w:cs="Times New Roman"/>
          <w:sz w:val="28"/>
          <w:szCs w:val="28"/>
          <w:lang w:val="en-US" w:eastAsia="ru-RU"/>
        </w:rPr>
      </w:pPr>
      <w:r w:rsidRPr="00FE1767">
        <w:rPr>
          <w:rFonts w:ascii="Times New Roman" w:eastAsia="Times New Roman" w:hAnsi="Times New Roman" w:cs="Times New Roman"/>
          <w:sz w:val="28"/>
          <w:szCs w:val="28"/>
          <w:lang w:val="en-US"/>
        </w:rPr>
        <w:t xml:space="preserve">As for the background required for this </w:t>
      </w:r>
      <w:r w:rsidR="00E03512" w:rsidRPr="00FE1767">
        <w:rPr>
          <w:rFonts w:ascii="Times New Roman" w:eastAsia="Times New Roman" w:hAnsi="Times New Roman" w:cs="Times New Roman"/>
          <w:sz w:val="28"/>
          <w:szCs w:val="28"/>
          <w:lang w:val="en-US"/>
        </w:rPr>
        <w:t>text</w:t>
      </w:r>
      <w:r w:rsidRPr="00FE1767">
        <w:rPr>
          <w:rFonts w:ascii="Times New Roman" w:eastAsia="Times New Roman" w:hAnsi="Times New Roman" w:cs="Times New Roman"/>
          <w:sz w:val="28"/>
          <w:szCs w:val="28"/>
          <w:lang w:val="en-US"/>
        </w:rPr>
        <w:t>book, we assume that the reader has an understanding of basic linear algebra. For example, one should have a familiarity with the notation of linear algebra, array multiplication, a matrix inverse, determinants, an array transpose, etc. We also assume that the reader has had introductory probability and statistics courses. Here one should know about random variables, probability distributions and density functions, basic descriptive measures, regression, etc.</w:t>
      </w:r>
    </w:p>
    <w:p w:rsidR="00852E72" w:rsidRPr="00FE1767" w:rsidRDefault="00852E72" w:rsidP="00B352C3">
      <w:pPr>
        <w:spacing w:after="0" w:line="240" w:lineRule="auto"/>
        <w:ind w:firstLine="709"/>
        <w:rPr>
          <w:rFonts w:ascii="Times New Roman" w:hAnsi="Times New Roman" w:cs="Times New Roman"/>
          <w:b/>
          <w:sz w:val="28"/>
          <w:szCs w:val="28"/>
        </w:rPr>
      </w:pPr>
      <w:bookmarkStart w:id="2" w:name="bookmark29"/>
      <w:r w:rsidRPr="00FE1767">
        <w:rPr>
          <w:rFonts w:ascii="Times New Roman" w:hAnsi="Times New Roman" w:cs="Times New Roman"/>
          <w:b/>
          <w:sz w:val="28"/>
          <w:szCs w:val="28"/>
        </w:rPr>
        <w:br w:type="page"/>
      </w:r>
    </w:p>
    <w:p w:rsidR="00D40C2D" w:rsidRPr="00FE1767" w:rsidRDefault="00852E72" w:rsidP="00852E72">
      <w:pPr>
        <w:pStyle w:val="ae"/>
        <w:spacing w:after="0" w:line="240" w:lineRule="auto"/>
        <w:ind w:left="0" w:firstLine="709"/>
        <w:jc w:val="center"/>
        <w:rPr>
          <w:rFonts w:ascii="Times New Roman" w:hAnsi="Times New Roman" w:cs="Times New Roman"/>
          <w:b/>
          <w:sz w:val="28"/>
          <w:szCs w:val="28"/>
          <w:lang w:val="en-US"/>
        </w:rPr>
      </w:pPr>
      <w:r w:rsidRPr="00FE1767">
        <w:rPr>
          <w:rFonts w:ascii="Times New Roman" w:hAnsi="Times New Roman" w:cs="Times New Roman"/>
          <w:b/>
          <w:sz w:val="28"/>
          <w:szCs w:val="28"/>
        </w:rPr>
        <w:lastRenderedPageBreak/>
        <w:t>Laboratory work #1</w:t>
      </w:r>
    </w:p>
    <w:p w:rsidR="00C44767" w:rsidRPr="00FE1767" w:rsidRDefault="00C44767" w:rsidP="00852E72">
      <w:pPr>
        <w:pStyle w:val="ae"/>
        <w:spacing w:after="0" w:line="240" w:lineRule="auto"/>
        <w:ind w:left="0" w:firstLine="709"/>
        <w:jc w:val="center"/>
        <w:rPr>
          <w:rFonts w:ascii="Times New Roman" w:hAnsi="Times New Roman" w:cs="Times New Roman"/>
          <w:b/>
          <w:sz w:val="28"/>
          <w:szCs w:val="28"/>
        </w:rPr>
      </w:pPr>
      <w:r w:rsidRPr="00FE1767">
        <w:rPr>
          <w:rFonts w:ascii="Times New Roman" w:hAnsi="Times New Roman" w:cs="Times New Roman"/>
          <w:b/>
          <w:sz w:val="28"/>
          <w:szCs w:val="28"/>
        </w:rPr>
        <w:t>Introduction to Exploratory Data Analysis</w:t>
      </w:r>
      <w:bookmarkEnd w:id="2"/>
    </w:p>
    <w:p w:rsidR="009A735A" w:rsidRPr="00FE1767" w:rsidRDefault="009A735A" w:rsidP="00852E72">
      <w:pPr>
        <w:spacing w:after="0" w:line="240" w:lineRule="auto"/>
        <w:ind w:firstLine="709"/>
        <w:jc w:val="both"/>
        <w:rPr>
          <w:rFonts w:ascii="Times New Roman" w:hAnsi="Times New Roman" w:cs="Times New Roman"/>
          <w:b/>
          <w:sz w:val="28"/>
          <w:szCs w:val="28"/>
        </w:rPr>
      </w:pPr>
    </w:p>
    <w:p w:rsidR="00D40C2D" w:rsidRPr="00FE1767" w:rsidRDefault="00B00819" w:rsidP="00852E72">
      <w:pPr>
        <w:spacing w:after="0" w:line="240" w:lineRule="auto"/>
        <w:ind w:firstLine="709"/>
        <w:jc w:val="both"/>
        <w:outlineLvl w:val="0"/>
        <w:rPr>
          <w:rFonts w:ascii="Times New Roman" w:eastAsia="Times New Roman" w:hAnsi="Times New Roman" w:cs="Times New Roman"/>
          <w:sz w:val="28"/>
          <w:szCs w:val="28"/>
          <w:lang w:val="en-US"/>
        </w:rPr>
      </w:pPr>
      <w:r w:rsidRPr="00FE1767">
        <w:rPr>
          <w:rFonts w:ascii="Times New Roman" w:eastAsia="Times New Roman" w:hAnsi="Times New Roman" w:cs="Times New Roman"/>
          <w:b/>
          <w:sz w:val="28"/>
          <w:szCs w:val="28"/>
          <w:lang w:val="en-US"/>
        </w:rPr>
        <w:t>Goals and problems of the work</w:t>
      </w:r>
      <w:r w:rsidR="00D40C2D" w:rsidRPr="00FE1767">
        <w:rPr>
          <w:rFonts w:ascii="Times New Roman" w:eastAsia="Times New Roman" w:hAnsi="Times New Roman" w:cs="Times New Roman"/>
          <w:b/>
          <w:sz w:val="28"/>
          <w:szCs w:val="28"/>
          <w:lang w:val="en-US"/>
        </w:rPr>
        <w:t xml:space="preserve">. </w:t>
      </w:r>
      <w:r w:rsidR="00D40C2D" w:rsidRPr="00FE1767">
        <w:rPr>
          <w:rFonts w:ascii="Times New Roman" w:eastAsia="Times New Roman" w:hAnsi="Times New Roman" w:cs="Times New Roman"/>
          <w:sz w:val="28"/>
          <w:szCs w:val="28"/>
          <w:lang w:val="en-US"/>
        </w:rPr>
        <w:t xml:space="preserve">To study </w:t>
      </w:r>
      <w:r w:rsidR="00D40C2D" w:rsidRPr="00FE1767">
        <w:rPr>
          <w:rFonts w:ascii="Times New Roman" w:hAnsi="Times New Roman" w:cs="Times New Roman"/>
          <w:sz w:val="28"/>
          <w:szCs w:val="28"/>
        </w:rPr>
        <w:t>Exploratory Data Analysis</w:t>
      </w:r>
      <w:r w:rsidR="00D40C2D" w:rsidRPr="00FE1767">
        <w:rPr>
          <w:rFonts w:ascii="Times New Roman" w:eastAsia="Times New Roman" w:hAnsi="Times New Roman" w:cs="Times New Roman"/>
          <w:sz w:val="28"/>
          <w:szCs w:val="28"/>
          <w:lang w:val="en-US"/>
        </w:rPr>
        <w:t>.</w:t>
      </w:r>
    </w:p>
    <w:p w:rsidR="00D40C2D" w:rsidRPr="00FE1767" w:rsidRDefault="00D40C2D" w:rsidP="00852E72">
      <w:pPr>
        <w:spacing w:after="0" w:line="240" w:lineRule="auto"/>
        <w:ind w:firstLine="709"/>
        <w:jc w:val="both"/>
        <w:outlineLvl w:val="0"/>
        <w:rPr>
          <w:rFonts w:ascii="Times New Roman" w:eastAsia="Times New Roman" w:hAnsi="Times New Roman" w:cs="Times New Roman"/>
          <w:b/>
          <w:sz w:val="28"/>
          <w:szCs w:val="28"/>
          <w:lang w:val="en-US"/>
        </w:rPr>
      </w:pPr>
      <w:r w:rsidRPr="00FE1767">
        <w:rPr>
          <w:rFonts w:ascii="Times New Roman" w:eastAsia="Times New Roman" w:hAnsi="Times New Roman" w:cs="Times New Roman"/>
          <w:b/>
          <w:sz w:val="28"/>
          <w:szCs w:val="28"/>
          <w:lang w:val="en-US"/>
        </w:rPr>
        <w:t xml:space="preserve">Software and hardware. </w:t>
      </w:r>
      <w:r w:rsidRPr="00FE1767">
        <w:rPr>
          <w:rFonts w:ascii="Times New Roman" w:eastAsia="Times New Roman" w:hAnsi="Times New Roman" w:cs="Times New Roman"/>
          <w:sz w:val="28"/>
          <w:szCs w:val="28"/>
          <w:lang w:val="en-US"/>
        </w:rPr>
        <w:t>MATLAB 14, computer classes.</w:t>
      </w:r>
    </w:p>
    <w:p w:rsidR="00D40C2D" w:rsidRPr="00FE1767" w:rsidRDefault="00D40C2D" w:rsidP="00852E72">
      <w:pPr>
        <w:spacing w:after="0" w:line="240" w:lineRule="auto"/>
        <w:ind w:firstLine="709"/>
        <w:jc w:val="both"/>
        <w:outlineLvl w:val="0"/>
        <w:rPr>
          <w:rFonts w:ascii="Times New Roman" w:eastAsia="Times New Roman" w:hAnsi="Times New Roman" w:cs="Times New Roman"/>
          <w:b/>
          <w:sz w:val="28"/>
          <w:szCs w:val="28"/>
          <w:lang w:val="en-US"/>
        </w:rPr>
      </w:pPr>
      <w:r w:rsidRPr="00FE1767">
        <w:rPr>
          <w:rFonts w:ascii="Times New Roman" w:eastAsia="Times New Roman" w:hAnsi="Times New Roman" w:cs="Times New Roman"/>
          <w:b/>
          <w:sz w:val="28"/>
          <w:szCs w:val="28"/>
          <w:lang w:val="en-US"/>
        </w:rPr>
        <w:t xml:space="preserve">Order of work performance. </w:t>
      </w:r>
      <w:r w:rsidRPr="00FE1767">
        <w:rPr>
          <w:rFonts w:ascii="Times New Roman" w:eastAsia="Times New Roman" w:hAnsi="Times New Roman" w:cs="Times New Roman"/>
          <w:sz w:val="28"/>
          <w:szCs w:val="28"/>
          <w:lang w:val="en-US"/>
        </w:rPr>
        <w:t>To study a brief theoretical information, create the program on variant.</w:t>
      </w:r>
    </w:p>
    <w:p w:rsidR="00D40C2D" w:rsidRPr="00FE1767" w:rsidRDefault="00D40C2D" w:rsidP="00852E72">
      <w:pPr>
        <w:spacing w:after="0" w:line="240" w:lineRule="auto"/>
        <w:ind w:firstLine="709"/>
        <w:jc w:val="both"/>
        <w:rPr>
          <w:rFonts w:ascii="Times New Roman" w:hAnsi="Times New Roman" w:cs="Times New Roman"/>
          <w:b/>
          <w:sz w:val="28"/>
          <w:szCs w:val="28"/>
          <w:lang w:val="en-US"/>
        </w:rPr>
      </w:pPr>
    </w:p>
    <w:p w:rsidR="00B95650" w:rsidRPr="00FE1767" w:rsidRDefault="00852E72" w:rsidP="00852E72">
      <w:pPr>
        <w:spacing w:after="0" w:line="240" w:lineRule="auto"/>
        <w:ind w:firstLine="709"/>
        <w:jc w:val="center"/>
        <w:outlineLvl w:val="0"/>
        <w:rPr>
          <w:rFonts w:ascii="Times New Roman" w:eastAsia="Times New Roman" w:hAnsi="Times New Roman" w:cs="Times New Roman"/>
          <w:b/>
          <w:sz w:val="28"/>
          <w:szCs w:val="28"/>
          <w:lang w:val="en-US"/>
        </w:rPr>
      </w:pPr>
      <w:r w:rsidRPr="00FE1767">
        <w:rPr>
          <w:rFonts w:ascii="Times New Roman" w:eastAsia="Times New Roman" w:hAnsi="Times New Roman" w:cs="Times New Roman"/>
          <w:b/>
          <w:sz w:val="28"/>
          <w:szCs w:val="28"/>
          <w:lang w:val="en-US"/>
        </w:rPr>
        <w:t>Brief</w:t>
      </w:r>
      <w:r w:rsidR="00B95650" w:rsidRPr="00FE1767">
        <w:rPr>
          <w:rFonts w:ascii="Times New Roman" w:eastAsia="Times New Roman" w:hAnsi="Times New Roman" w:cs="Times New Roman"/>
          <w:b/>
          <w:sz w:val="28"/>
          <w:szCs w:val="28"/>
          <w:lang w:val="en-US"/>
        </w:rPr>
        <w:t xml:space="preserve"> theoretical information</w:t>
      </w:r>
    </w:p>
    <w:p w:rsidR="00B95650" w:rsidRPr="00FE1767" w:rsidRDefault="00B95650" w:rsidP="00852E72">
      <w:pPr>
        <w:spacing w:after="0" w:line="240" w:lineRule="auto"/>
        <w:ind w:firstLine="709"/>
        <w:jc w:val="both"/>
        <w:rPr>
          <w:rFonts w:ascii="Times New Roman" w:hAnsi="Times New Roman" w:cs="Times New Roman"/>
          <w:b/>
          <w:sz w:val="28"/>
          <w:szCs w:val="28"/>
          <w:lang w:val="en-US"/>
        </w:rPr>
      </w:pPr>
    </w:p>
    <w:p w:rsidR="00C44767" w:rsidRPr="00FE1767" w:rsidRDefault="00C44767" w:rsidP="00852E72">
      <w:pPr>
        <w:pStyle w:val="a3"/>
        <w:shd w:val="clear" w:color="auto" w:fill="auto"/>
        <w:spacing w:before="0" w:after="0" w:line="240" w:lineRule="auto"/>
        <w:ind w:firstLine="709"/>
        <w:jc w:val="both"/>
        <w:rPr>
          <w:rFonts w:ascii="Times New Roman" w:hAnsi="Times New Roman" w:cs="Times New Roman"/>
          <w:sz w:val="28"/>
          <w:szCs w:val="28"/>
          <w:lang w:val="kk-KZ"/>
        </w:rPr>
      </w:pPr>
      <w:r w:rsidRPr="00FE1767">
        <w:rPr>
          <w:rFonts w:ascii="Times New Roman" w:hAnsi="Times New Roman" w:cs="Times New Roman"/>
          <w:sz w:val="28"/>
          <w:szCs w:val="28"/>
          <w:lang w:val="en-US"/>
        </w:rPr>
        <w:t>The purpose of this theme is to provide some introductory and background information. First, we cover the philosophy of exploratory data analysis and discuss how this fits in with other data analysis techniques and objectives. This is followed by an overview of the text, which includes the software that will be used and the background necessary to understand the methods. We then present several data sets that will be employed throughout the book to illustrate the concepts and ideas.</w:t>
      </w:r>
    </w:p>
    <w:p w:rsidR="009A735A" w:rsidRPr="00FE1767" w:rsidRDefault="009A735A" w:rsidP="00852E72">
      <w:pPr>
        <w:pStyle w:val="Heading5"/>
        <w:tabs>
          <w:tab w:val="left" w:pos="638"/>
        </w:tabs>
        <w:kinsoku w:val="0"/>
        <w:overflowPunct w:val="0"/>
        <w:ind w:left="0" w:firstLine="709"/>
        <w:jc w:val="both"/>
        <w:outlineLvl w:val="9"/>
        <w:rPr>
          <w:rFonts w:ascii="Times New Roman" w:eastAsiaTheme="minorHAnsi" w:hAnsi="Times New Roman" w:cs="Times New Roman"/>
          <w:b w:val="0"/>
          <w:bCs w:val="0"/>
          <w:sz w:val="28"/>
          <w:szCs w:val="28"/>
          <w:lang w:val="en-US" w:eastAsia="en-US"/>
        </w:rPr>
      </w:pPr>
    </w:p>
    <w:p w:rsidR="00D92C44" w:rsidRPr="00FE1767" w:rsidRDefault="00B352C3" w:rsidP="00852E72">
      <w:pPr>
        <w:pStyle w:val="Heading5"/>
        <w:tabs>
          <w:tab w:val="left" w:pos="638"/>
        </w:tabs>
        <w:kinsoku w:val="0"/>
        <w:overflowPunct w:val="0"/>
        <w:ind w:left="0" w:firstLine="709"/>
        <w:jc w:val="both"/>
        <w:outlineLvl w:val="9"/>
        <w:rPr>
          <w:rFonts w:ascii="Times New Roman" w:hAnsi="Times New Roman" w:cs="Times New Roman"/>
          <w:sz w:val="28"/>
          <w:szCs w:val="28"/>
          <w:lang w:val="en-US"/>
        </w:rPr>
      </w:pPr>
      <w:r w:rsidRPr="00FE1767">
        <w:rPr>
          <w:rFonts w:ascii="Times New Roman" w:hAnsi="Times New Roman" w:cs="Times New Roman"/>
          <w:sz w:val="28"/>
          <w:szCs w:val="28"/>
          <w:lang w:val="en-US"/>
        </w:rPr>
        <w:t>Gene Expression</w:t>
      </w:r>
      <w:r w:rsidR="00D92C44" w:rsidRPr="00FE1767">
        <w:rPr>
          <w:rFonts w:ascii="Times New Roman" w:hAnsi="Times New Roman" w:cs="Times New Roman"/>
          <w:sz w:val="28"/>
          <w:szCs w:val="28"/>
          <w:lang w:val="en-US"/>
        </w:rPr>
        <w:t xml:space="preserve"> Data</w:t>
      </w:r>
    </w:p>
    <w:p w:rsidR="00D92C44" w:rsidRPr="00FE1767" w:rsidRDefault="00D92C44" w:rsidP="00852E72">
      <w:pPr>
        <w:pStyle w:val="a3"/>
        <w:kinsoku w:val="0"/>
        <w:overflowPunct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w w:val="105"/>
          <w:sz w:val="28"/>
          <w:szCs w:val="28"/>
          <w:lang w:val="en-US"/>
        </w:rPr>
        <w:t>The Human Genome Project completed a map (in draft form) of the human</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genetic blueprint in 2001 (</w:t>
      </w:r>
      <w:hyperlink r:id="rId8" w:history="1">
        <w:r w:rsidRPr="00FE1767">
          <w:rPr>
            <w:rFonts w:ascii="Times New Roman" w:hAnsi="Times New Roman" w:cs="Times New Roman"/>
            <w:b/>
            <w:bCs/>
            <w:color w:val="0000FF"/>
            <w:w w:val="105"/>
            <w:sz w:val="28"/>
            <w:szCs w:val="28"/>
            <w:lang w:val="en-US"/>
          </w:rPr>
          <w:t>www.nature.com/omics/index.html</w:t>
        </w:r>
        <w:r w:rsidRPr="00FE1767">
          <w:rPr>
            <w:rFonts w:ascii="Times New Roman" w:hAnsi="Times New Roman" w:cs="Times New Roman"/>
            <w:color w:val="000000"/>
            <w:w w:val="105"/>
            <w:sz w:val="28"/>
            <w:szCs w:val="28"/>
            <w:lang w:val="en-US"/>
          </w:rPr>
          <w:t xml:space="preserve">), </w:t>
        </w:r>
      </w:hyperlink>
      <w:r w:rsidRPr="00FE1767">
        <w:rPr>
          <w:rFonts w:ascii="Times New Roman" w:hAnsi="Times New Roman" w:cs="Times New Roman"/>
          <w:color w:val="000000"/>
          <w:w w:val="105"/>
          <w:sz w:val="28"/>
          <w:szCs w:val="28"/>
          <w:lang w:val="en-US"/>
        </w:rPr>
        <w:t>but</w:t>
      </w:r>
      <w:r w:rsidRPr="00FE1767">
        <w:rPr>
          <w:rFonts w:ascii="Times New Roman" w:hAnsi="Times New Roman" w:cs="Times New Roman"/>
          <w:color w:val="000000"/>
          <w:w w:val="103"/>
          <w:sz w:val="28"/>
          <w:szCs w:val="28"/>
          <w:lang w:val="en-US"/>
        </w:rPr>
        <w:t xml:space="preserve"> </w:t>
      </w:r>
      <w:r w:rsidRPr="00FE1767">
        <w:rPr>
          <w:rFonts w:ascii="Times New Roman" w:hAnsi="Times New Roman" w:cs="Times New Roman"/>
          <w:color w:val="000000"/>
          <w:w w:val="105"/>
          <w:sz w:val="28"/>
          <w:szCs w:val="28"/>
          <w:lang w:val="en-US"/>
        </w:rPr>
        <w:t>much work remains to be done in understanding the functions of the genes</w:t>
      </w:r>
      <w:r w:rsidRPr="00FE1767">
        <w:rPr>
          <w:rFonts w:ascii="Times New Roman" w:hAnsi="Times New Roman" w:cs="Times New Roman"/>
          <w:color w:val="000000"/>
          <w:w w:val="103"/>
          <w:sz w:val="28"/>
          <w:szCs w:val="28"/>
          <w:lang w:val="en-US"/>
        </w:rPr>
        <w:t xml:space="preserve"> </w:t>
      </w:r>
      <w:r w:rsidRPr="00FE1767">
        <w:rPr>
          <w:rFonts w:ascii="Times New Roman" w:hAnsi="Times New Roman" w:cs="Times New Roman"/>
          <w:color w:val="000000"/>
          <w:w w:val="105"/>
          <w:sz w:val="28"/>
          <w:szCs w:val="28"/>
          <w:lang w:val="en-US"/>
        </w:rPr>
        <w:t xml:space="preserve">and the role of proteins in a living system. The area of study called </w:t>
      </w:r>
      <w:r w:rsidRPr="00FE1767">
        <w:rPr>
          <w:rFonts w:ascii="Times New Roman" w:hAnsi="Times New Roman" w:cs="Times New Roman"/>
          <w:b/>
          <w:bCs/>
          <w:i/>
          <w:iCs/>
          <w:color w:val="000000"/>
          <w:w w:val="105"/>
          <w:sz w:val="28"/>
          <w:szCs w:val="28"/>
          <w:lang w:val="en-US"/>
        </w:rPr>
        <w:t>functional</w:t>
      </w:r>
      <w:r w:rsidRPr="00FE1767">
        <w:rPr>
          <w:rFonts w:ascii="Times New Roman" w:hAnsi="Times New Roman" w:cs="Times New Roman"/>
          <w:b/>
          <w:bCs/>
          <w:i/>
          <w:iCs/>
          <w:color w:val="000000"/>
          <w:w w:val="103"/>
          <w:sz w:val="28"/>
          <w:szCs w:val="28"/>
          <w:lang w:val="en-US"/>
        </w:rPr>
        <w:t xml:space="preserve"> </w:t>
      </w:r>
      <w:r w:rsidRPr="00FE1767">
        <w:rPr>
          <w:rFonts w:ascii="Times New Roman" w:hAnsi="Times New Roman" w:cs="Times New Roman"/>
          <w:b/>
          <w:bCs/>
          <w:i/>
          <w:iCs/>
          <w:color w:val="000000"/>
          <w:w w:val="105"/>
          <w:sz w:val="28"/>
          <w:szCs w:val="28"/>
          <w:lang w:val="en-US"/>
        </w:rPr>
        <w:t xml:space="preserve">genomics </w:t>
      </w:r>
      <w:r w:rsidRPr="00FE1767">
        <w:rPr>
          <w:rFonts w:ascii="Times New Roman" w:hAnsi="Times New Roman" w:cs="Times New Roman"/>
          <w:color w:val="000000"/>
          <w:w w:val="105"/>
          <w:sz w:val="28"/>
          <w:szCs w:val="28"/>
          <w:lang w:val="en-US"/>
        </w:rPr>
        <w:t>addresses this problem, and one of its main tools is DNA</w:t>
      </w:r>
      <w:r w:rsidRPr="00FE1767">
        <w:rPr>
          <w:rFonts w:ascii="Times New Roman" w:hAnsi="Times New Roman" w:cs="Times New Roman"/>
          <w:color w:val="000000"/>
          <w:w w:val="103"/>
          <w:sz w:val="28"/>
          <w:szCs w:val="28"/>
          <w:lang w:val="en-US"/>
        </w:rPr>
        <w:t xml:space="preserve"> </w:t>
      </w:r>
      <w:r w:rsidRPr="00FE1767">
        <w:rPr>
          <w:rFonts w:ascii="Times New Roman" w:hAnsi="Times New Roman" w:cs="Times New Roman"/>
          <w:b/>
          <w:bCs/>
          <w:i/>
          <w:iCs/>
          <w:color w:val="000000"/>
          <w:w w:val="105"/>
          <w:sz w:val="28"/>
          <w:szCs w:val="28"/>
          <w:lang w:val="en-US"/>
        </w:rPr>
        <w:t xml:space="preserve">microarray </w:t>
      </w:r>
      <w:r w:rsidRPr="00FE1767">
        <w:rPr>
          <w:rFonts w:ascii="Times New Roman" w:hAnsi="Times New Roman" w:cs="Times New Roman"/>
          <w:color w:val="000000"/>
          <w:w w:val="105"/>
          <w:sz w:val="28"/>
          <w:szCs w:val="28"/>
          <w:lang w:val="en-US"/>
        </w:rPr>
        <w:t>technology [</w:t>
      </w:r>
      <w:r w:rsidR="00B352C3" w:rsidRPr="00FE1767">
        <w:rPr>
          <w:rFonts w:ascii="Times New Roman" w:hAnsi="Times New Roman" w:cs="Times New Roman"/>
          <w:color w:val="000000"/>
          <w:w w:val="105"/>
          <w:sz w:val="28"/>
          <w:szCs w:val="28"/>
          <w:lang w:val="en-US"/>
        </w:rPr>
        <w:t>Sebastian</w:t>
      </w:r>
      <w:r w:rsidRPr="00FE1767">
        <w:rPr>
          <w:rFonts w:ascii="Times New Roman" w:hAnsi="Times New Roman" w:cs="Times New Roman"/>
          <w:color w:val="000000"/>
          <w:w w:val="105"/>
          <w:sz w:val="28"/>
          <w:szCs w:val="28"/>
          <w:lang w:val="en-US"/>
        </w:rPr>
        <w:t xml:space="preserve"> et al., 2003]. This technology allows data </w:t>
      </w:r>
      <w:r w:rsidRPr="00FE1767">
        <w:rPr>
          <w:rFonts w:ascii="Times New Roman" w:hAnsi="Times New Roman" w:cs="Times New Roman"/>
          <w:w w:val="105"/>
          <w:sz w:val="28"/>
          <w:szCs w:val="28"/>
          <w:lang w:val="en-US"/>
        </w:rPr>
        <w:t>to be collected on multiple experiments and provides a view of the genetic</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activity (for thousands of genes) for an organism.</w:t>
      </w:r>
    </w:p>
    <w:p w:rsidR="00D92C44" w:rsidRPr="00FE1767" w:rsidRDefault="00D92C44" w:rsidP="00852E72">
      <w:pPr>
        <w:pStyle w:val="a3"/>
        <w:kinsoku w:val="0"/>
        <w:overflowPunct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w w:val="105"/>
          <w:sz w:val="28"/>
          <w:szCs w:val="28"/>
          <w:lang w:val="en-US"/>
        </w:rPr>
        <w:t>We now provide a brief introduction to the terminology used in this area.</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 xml:space="preserve">The reader is referred to </w:t>
      </w:r>
      <w:r w:rsidR="00B352C3" w:rsidRPr="00FE1767">
        <w:rPr>
          <w:rFonts w:ascii="Times New Roman" w:hAnsi="Times New Roman" w:cs="Times New Roman"/>
          <w:w w:val="105"/>
          <w:sz w:val="28"/>
          <w:szCs w:val="28"/>
          <w:lang w:val="en-US"/>
        </w:rPr>
        <w:t>Sebastian</w:t>
      </w:r>
      <w:r w:rsidRPr="00FE1767">
        <w:rPr>
          <w:rFonts w:ascii="Times New Roman" w:hAnsi="Times New Roman" w:cs="Times New Roman"/>
          <w:w w:val="105"/>
          <w:sz w:val="28"/>
          <w:szCs w:val="28"/>
          <w:lang w:val="en-US"/>
        </w:rPr>
        <w:t xml:space="preserve"> et al. [2003] or Griffiths et al. [2000] for</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more detail on the unique statistical challenges and the underlying biological</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and technical foundation of genetic analysis. As most of us are aware from</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introductory biology, organisms are made up of cells, and the nucleus of each</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cell contains DNA (deoxyribonucleic acid). DNA instructs the cells to</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produce proteins and how much protein to produce. Proteins participate in</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most of the functions living things perform. Segments of DNA are called</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b/>
          <w:bCs/>
          <w:i/>
          <w:iCs/>
          <w:w w:val="105"/>
          <w:sz w:val="28"/>
          <w:szCs w:val="28"/>
          <w:lang w:val="en-US"/>
        </w:rPr>
        <w:t>genes</w:t>
      </w:r>
      <w:r w:rsidRPr="00FE1767">
        <w:rPr>
          <w:rFonts w:ascii="Times New Roman" w:hAnsi="Times New Roman" w:cs="Times New Roman"/>
          <w:w w:val="105"/>
          <w:sz w:val="28"/>
          <w:szCs w:val="28"/>
          <w:lang w:val="en-US"/>
        </w:rPr>
        <w:t xml:space="preserve">. The </w:t>
      </w:r>
      <w:r w:rsidRPr="00FE1767">
        <w:rPr>
          <w:rFonts w:ascii="Times New Roman" w:hAnsi="Times New Roman" w:cs="Times New Roman"/>
          <w:b/>
          <w:bCs/>
          <w:i/>
          <w:iCs/>
          <w:w w:val="105"/>
          <w:sz w:val="28"/>
          <w:szCs w:val="28"/>
          <w:lang w:val="en-US"/>
        </w:rPr>
        <w:t xml:space="preserve">genome </w:t>
      </w:r>
      <w:r w:rsidRPr="00FE1767">
        <w:rPr>
          <w:rFonts w:ascii="Times New Roman" w:hAnsi="Times New Roman" w:cs="Times New Roman"/>
          <w:w w:val="105"/>
          <w:sz w:val="28"/>
          <w:szCs w:val="28"/>
          <w:lang w:val="en-US"/>
        </w:rPr>
        <w:t>is the complete DNA for an organism, and it contains the</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genetic code needed to create a unique life. The process of gene activation is</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 xml:space="preserve">called </w:t>
      </w:r>
      <w:r w:rsidRPr="00FE1767">
        <w:rPr>
          <w:rFonts w:ascii="Times New Roman" w:hAnsi="Times New Roman" w:cs="Times New Roman"/>
          <w:b/>
          <w:bCs/>
          <w:i/>
          <w:iCs/>
          <w:w w:val="105"/>
          <w:sz w:val="28"/>
          <w:szCs w:val="28"/>
          <w:lang w:val="en-US"/>
        </w:rPr>
        <w:t>gene expression</w:t>
      </w:r>
      <w:r w:rsidRPr="00FE1767">
        <w:rPr>
          <w:rFonts w:ascii="Times New Roman" w:hAnsi="Times New Roman" w:cs="Times New Roman"/>
          <w:w w:val="105"/>
          <w:sz w:val="28"/>
          <w:szCs w:val="28"/>
          <w:lang w:val="en-US"/>
        </w:rPr>
        <w:t>, and the expression level provides a value indicating</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the number of intermediary molecules (messenger ribonucleic acid and</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transfer ribonucleic acid) created in this process.</w:t>
      </w:r>
    </w:p>
    <w:p w:rsidR="00D92C44" w:rsidRPr="00FE1767" w:rsidRDefault="00D92C44" w:rsidP="00852E72">
      <w:pPr>
        <w:pStyle w:val="a3"/>
        <w:kinsoku w:val="0"/>
        <w:overflowPunct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w w:val="105"/>
          <w:sz w:val="28"/>
          <w:szCs w:val="28"/>
          <w:lang w:val="en-US"/>
        </w:rPr>
        <w:t>Microarray technology can simultaneously measure the relative gene</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expression level of thousands of genes in tissue or cell samples. There are two</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main types of microarray technology: cDNA microarrays and synthetic</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oligonucleotide microarrays. In both of these methods, a target (extracted</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from tissue or cell) is hybridized to a probe (genes of known identity or small</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sequences of DNA). The target is tagged with fluorescent dye before being</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lastRenderedPageBreak/>
        <w:t>hybridized to the probe, and a digital image is formed of the chemical</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reaction. The intensity of the signal then has to be converted to a quantitative</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value from the image. As one might expect, this involves various image</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processing techniques, and it could be a major source of error.</w:t>
      </w:r>
    </w:p>
    <w:p w:rsidR="00D92C44" w:rsidRPr="00FE1767" w:rsidRDefault="00D92C44" w:rsidP="00852E72">
      <w:pPr>
        <w:pStyle w:val="a3"/>
        <w:kinsoku w:val="0"/>
        <w:overflowPunct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w w:val="105"/>
          <w:sz w:val="28"/>
          <w:szCs w:val="28"/>
          <w:lang w:val="en-US"/>
        </w:rPr>
        <w:t>A data set containing gene expression levels has information on genes</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(rows of the matrix) from several experiments (columns of the matrix).</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Typically, the columns correspond to patients, tumors, time steps, etc. We</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note that with the analysis of gene expression data, either the rows (genes) or</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columns (experiments/samples) could correspond to the dimensionality (or</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sample size), depending on the goal of the analysis. Some of the questions</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that might be addressed through this technology include:</w:t>
      </w:r>
    </w:p>
    <w:p w:rsidR="00D92C44" w:rsidRPr="00FE1767" w:rsidRDefault="00D92C44" w:rsidP="00B352C3">
      <w:pPr>
        <w:pStyle w:val="a3"/>
        <w:widowControl w:val="0"/>
        <w:numPr>
          <w:ilvl w:val="0"/>
          <w:numId w:val="4"/>
        </w:numPr>
        <w:shd w:val="clear" w:color="auto" w:fill="auto"/>
        <w:tabs>
          <w:tab w:val="left" w:pos="993"/>
        </w:tabs>
        <w:kinsoku w:val="0"/>
        <w:overflowPunct w:val="0"/>
        <w:autoSpaceDE w:val="0"/>
        <w:autoSpaceDN w:val="0"/>
        <w:adjustRightInd w:val="0"/>
        <w:spacing w:before="0" w:after="0" w:line="240" w:lineRule="auto"/>
        <w:ind w:left="0" w:firstLine="709"/>
        <w:jc w:val="both"/>
        <w:rPr>
          <w:rFonts w:ascii="Times New Roman" w:hAnsi="Times New Roman" w:cs="Times New Roman"/>
          <w:sz w:val="28"/>
          <w:szCs w:val="28"/>
          <w:lang w:val="en-US"/>
        </w:rPr>
      </w:pPr>
      <w:r w:rsidRPr="00FE1767">
        <w:rPr>
          <w:rFonts w:ascii="Times New Roman" w:hAnsi="Times New Roman" w:cs="Times New Roman"/>
          <w:w w:val="105"/>
          <w:sz w:val="28"/>
          <w:szCs w:val="28"/>
          <w:lang w:val="en-US"/>
        </w:rPr>
        <w:t>What genes are expressed (or not expressed) in a tumor cell versus</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a normal cell?</w:t>
      </w:r>
    </w:p>
    <w:p w:rsidR="00D92C44" w:rsidRPr="00FE1767" w:rsidRDefault="00D92C44" w:rsidP="00B352C3">
      <w:pPr>
        <w:pStyle w:val="a3"/>
        <w:widowControl w:val="0"/>
        <w:numPr>
          <w:ilvl w:val="0"/>
          <w:numId w:val="4"/>
        </w:numPr>
        <w:shd w:val="clear" w:color="auto" w:fill="auto"/>
        <w:tabs>
          <w:tab w:val="left" w:pos="993"/>
        </w:tabs>
        <w:kinsoku w:val="0"/>
        <w:overflowPunct w:val="0"/>
        <w:autoSpaceDE w:val="0"/>
        <w:autoSpaceDN w:val="0"/>
        <w:adjustRightInd w:val="0"/>
        <w:spacing w:before="0" w:after="0" w:line="240" w:lineRule="auto"/>
        <w:ind w:left="0" w:firstLine="709"/>
        <w:jc w:val="both"/>
        <w:rPr>
          <w:rFonts w:ascii="Times New Roman" w:hAnsi="Times New Roman" w:cs="Times New Roman"/>
          <w:sz w:val="28"/>
          <w:szCs w:val="28"/>
          <w:lang w:val="en-US"/>
        </w:rPr>
      </w:pPr>
      <w:r w:rsidRPr="00FE1767">
        <w:rPr>
          <w:rFonts w:ascii="Times New Roman" w:hAnsi="Times New Roman" w:cs="Times New Roman"/>
          <w:w w:val="105"/>
          <w:sz w:val="28"/>
          <w:szCs w:val="28"/>
          <w:lang w:val="en-US"/>
        </w:rPr>
        <w:t>Can we predict the best treatment for a cancer?</w:t>
      </w:r>
    </w:p>
    <w:p w:rsidR="00D92C44" w:rsidRPr="00FE1767" w:rsidRDefault="00D92C44" w:rsidP="00B352C3">
      <w:pPr>
        <w:pStyle w:val="a3"/>
        <w:widowControl w:val="0"/>
        <w:numPr>
          <w:ilvl w:val="0"/>
          <w:numId w:val="4"/>
        </w:numPr>
        <w:shd w:val="clear" w:color="auto" w:fill="auto"/>
        <w:tabs>
          <w:tab w:val="left" w:pos="993"/>
        </w:tabs>
        <w:kinsoku w:val="0"/>
        <w:overflowPunct w:val="0"/>
        <w:autoSpaceDE w:val="0"/>
        <w:autoSpaceDN w:val="0"/>
        <w:adjustRightInd w:val="0"/>
        <w:spacing w:before="0" w:after="0" w:line="240" w:lineRule="auto"/>
        <w:ind w:left="0" w:firstLine="709"/>
        <w:jc w:val="both"/>
        <w:rPr>
          <w:rFonts w:ascii="Times New Roman" w:hAnsi="Times New Roman" w:cs="Times New Roman"/>
          <w:sz w:val="28"/>
          <w:szCs w:val="28"/>
          <w:lang w:val="en-US"/>
        </w:rPr>
      </w:pPr>
      <w:r w:rsidRPr="00FE1767">
        <w:rPr>
          <w:rFonts w:ascii="Times New Roman" w:hAnsi="Times New Roman" w:cs="Times New Roman"/>
          <w:w w:val="105"/>
          <w:sz w:val="28"/>
          <w:szCs w:val="28"/>
          <w:lang w:val="en-US"/>
        </w:rPr>
        <w:t>Are there genes that characterize a specific tumor?</w:t>
      </w:r>
    </w:p>
    <w:p w:rsidR="00D92C44" w:rsidRPr="00FE1767" w:rsidRDefault="00D92C44" w:rsidP="00B352C3">
      <w:pPr>
        <w:pStyle w:val="a3"/>
        <w:widowControl w:val="0"/>
        <w:numPr>
          <w:ilvl w:val="0"/>
          <w:numId w:val="4"/>
        </w:numPr>
        <w:shd w:val="clear" w:color="auto" w:fill="auto"/>
        <w:tabs>
          <w:tab w:val="left" w:pos="993"/>
        </w:tabs>
        <w:kinsoku w:val="0"/>
        <w:overflowPunct w:val="0"/>
        <w:autoSpaceDE w:val="0"/>
        <w:autoSpaceDN w:val="0"/>
        <w:adjustRightInd w:val="0"/>
        <w:spacing w:before="0" w:after="0" w:line="240" w:lineRule="auto"/>
        <w:ind w:left="0" w:firstLine="709"/>
        <w:jc w:val="both"/>
        <w:rPr>
          <w:rFonts w:ascii="Times New Roman" w:hAnsi="Times New Roman" w:cs="Times New Roman"/>
          <w:sz w:val="28"/>
          <w:szCs w:val="28"/>
          <w:lang w:val="en-US"/>
        </w:rPr>
      </w:pPr>
      <w:r w:rsidRPr="00FE1767">
        <w:rPr>
          <w:rFonts w:ascii="Times New Roman" w:hAnsi="Times New Roman" w:cs="Times New Roman"/>
          <w:w w:val="105"/>
          <w:sz w:val="28"/>
          <w:szCs w:val="28"/>
          <w:lang w:val="en-US"/>
        </w:rPr>
        <w:t>Are we able to cluster cells based on their gene expression level?</w:t>
      </w:r>
    </w:p>
    <w:p w:rsidR="00D92C44" w:rsidRPr="00FE1767" w:rsidRDefault="00D92C44" w:rsidP="00B352C3">
      <w:pPr>
        <w:pStyle w:val="a3"/>
        <w:widowControl w:val="0"/>
        <w:numPr>
          <w:ilvl w:val="0"/>
          <w:numId w:val="4"/>
        </w:numPr>
        <w:shd w:val="clear" w:color="auto" w:fill="auto"/>
        <w:tabs>
          <w:tab w:val="left" w:pos="993"/>
        </w:tabs>
        <w:kinsoku w:val="0"/>
        <w:overflowPunct w:val="0"/>
        <w:autoSpaceDE w:val="0"/>
        <w:autoSpaceDN w:val="0"/>
        <w:adjustRightInd w:val="0"/>
        <w:spacing w:before="0" w:after="0" w:line="240" w:lineRule="auto"/>
        <w:ind w:left="0" w:firstLine="709"/>
        <w:jc w:val="both"/>
        <w:rPr>
          <w:rFonts w:ascii="Times New Roman" w:hAnsi="Times New Roman" w:cs="Times New Roman"/>
          <w:sz w:val="28"/>
          <w:szCs w:val="28"/>
          <w:lang w:val="en-US"/>
        </w:rPr>
      </w:pPr>
      <w:r w:rsidRPr="00FE1767">
        <w:rPr>
          <w:rFonts w:ascii="Times New Roman" w:hAnsi="Times New Roman" w:cs="Times New Roman"/>
          <w:w w:val="105"/>
          <w:sz w:val="28"/>
          <w:szCs w:val="28"/>
          <w:lang w:val="en-US"/>
        </w:rPr>
        <w:t>Can we discover subclasses of cancer or tumors?</w:t>
      </w:r>
    </w:p>
    <w:p w:rsidR="00D92C44" w:rsidRPr="00FE1767" w:rsidRDefault="00D92C44" w:rsidP="00852E72">
      <w:pPr>
        <w:pStyle w:val="a3"/>
        <w:kinsoku w:val="0"/>
        <w:overflowPunct w:val="0"/>
        <w:spacing w:before="0" w:after="0" w:line="240" w:lineRule="auto"/>
        <w:ind w:firstLine="709"/>
        <w:jc w:val="both"/>
        <w:rPr>
          <w:rFonts w:ascii="Times New Roman" w:hAnsi="Times New Roman" w:cs="Times New Roman"/>
          <w:color w:val="000000"/>
          <w:sz w:val="28"/>
          <w:szCs w:val="28"/>
          <w:lang w:val="en-US"/>
        </w:rPr>
      </w:pPr>
      <w:r w:rsidRPr="00FE1767">
        <w:rPr>
          <w:rFonts w:ascii="Times New Roman" w:hAnsi="Times New Roman" w:cs="Times New Roman"/>
          <w:w w:val="105"/>
          <w:sz w:val="28"/>
          <w:szCs w:val="28"/>
          <w:lang w:val="en-US"/>
        </w:rPr>
        <w:t>For more background information on gene expression data, we refer the</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reader to Schena et al. [1995], Chee et al. [1996], and Lander [1999]. Many</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gene expression data sets are freely available on the internet, and there are</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also many articles on the statistical analysis of this type of data. We refer the</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 xml:space="preserve">interested reader to a recent issue of </w:t>
      </w:r>
      <w:r w:rsidRPr="00FE1767">
        <w:rPr>
          <w:rFonts w:ascii="Times New Roman" w:hAnsi="Times New Roman" w:cs="Times New Roman"/>
          <w:i/>
          <w:iCs/>
          <w:w w:val="105"/>
          <w:sz w:val="28"/>
          <w:szCs w:val="28"/>
          <w:lang w:val="en-US"/>
        </w:rPr>
        <w:t xml:space="preserve">Statistical Science </w:t>
      </w:r>
      <w:r w:rsidRPr="00FE1767">
        <w:rPr>
          <w:rFonts w:ascii="Times New Roman" w:hAnsi="Times New Roman" w:cs="Times New Roman"/>
          <w:w w:val="105"/>
          <w:sz w:val="28"/>
          <w:szCs w:val="28"/>
          <w:lang w:val="en-US"/>
        </w:rPr>
        <w:t>(Volume 18, Number 1, February 2003) for a special section on microarray analysis. One can also look</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 xml:space="preserve">at the </w:t>
      </w:r>
      <w:r w:rsidRPr="00FE1767">
        <w:rPr>
          <w:rFonts w:ascii="Times New Roman" w:hAnsi="Times New Roman" w:cs="Times New Roman"/>
          <w:i/>
          <w:iCs/>
          <w:w w:val="105"/>
          <w:sz w:val="28"/>
          <w:szCs w:val="28"/>
          <w:lang w:val="en-US"/>
        </w:rPr>
        <w:t xml:space="preserve">National Academy of Science </w:t>
      </w:r>
      <w:r w:rsidRPr="00FE1767">
        <w:rPr>
          <w:rFonts w:ascii="Times New Roman" w:hAnsi="Times New Roman" w:cs="Times New Roman"/>
          <w:w w:val="105"/>
          <w:sz w:val="28"/>
          <w:szCs w:val="28"/>
          <w:lang w:val="en-US"/>
        </w:rPr>
        <w:t>website (</w:t>
      </w:r>
      <w:r w:rsidRPr="00FE1767">
        <w:rPr>
          <w:rFonts w:ascii="Times New Roman" w:hAnsi="Times New Roman" w:cs="Times New Roman"/>
          <w:b/>
          <w:bCs/>
          <w:color w:val="0000FF"/>
          <w:w w:val="105"/>
          <w:sz w:val="28"/>
          <w:szCs w:val="28"/>
          <w:lang w:val="en-US"/>
        </w:rPr>
        <w:t>http://www.pnas.org</w:t>
      </w:r>
      <w:r w:rsidRPr="00FE1767">
        <w:rPr>
          <w:rFonts w:ascii="Times New Roman" w:hAnsi="Times New Roman" w:cs="Times New Roman"/>
          <w:color w:val="000000"/>
          <w:w w:val="105"/>
          <w:sz w:val="28"/>
          <w:szCs w:val="28"/>
          <w:lang w:val="en-US"/>
        </w:rPr>
        <w:t>) for</w:t>
      </w:r>
      <w:r w:rsidRPr="00FE1767">
        <w:rPr>
          <w:rFonts w:ascii="Times New Roman" w:hAnsi="Times New Roman" w:cs="Times New Roman"/>
          <w:color w:val="000000"/>
          <w:w w:val="103"/>
          <w:sz w:val="28"/>
          <w:szCs w:val="28"/>
          <w:lang w:val="en-US"/>
        </w:rPr>
        <w:t xml:space="preserve"> </w:t>
      </w:r>
      <w:r w:rsidRPr="00FE1767">
        <w:rPr>
          <w:rFonts w:ascii="Times New Roman" w:hAnsi="Times New Roman" w:cs="Times New Roman"/>
          <w:color w:val="000000"/>
          <w:w w:val="105"/>
          <w:sz w:val="28"/>
          <w:szCs w:val="28"/>
          <w:lang w:val="en-US"/>
        </w:rPr>
        <w:t>articles, many of which have the data available for download. We include</w:t>
      </w:r>
      <w:r w:rsidRPr="00FE1767">
        <w:rPr>
          <w:rFonts w:ascii="Times New Roman" w:hAnsi="Times New Roman" w:cs="Times New Roman"/>
          <w:color w:val="000000"/>
          <w:w w:val="103"/>
          <w:sz w:val="28"/>
          <w:szCs w:val="28"/>
          <w:lang w:val="en-US"/>
        </w:rPr>
        <w:t xml:space="preserve"> </w:t>
      </w:r>
      <w:r w:rsidRPr="00FE1767">
        <w:rPr>
          <w:rFonts w:ascii="Times New Roman" w:hAnsi="Times New Roman" w:cs="Times New Roman"/>
          <w:color w:val="000000"/>
          <w:w w:val="105"/>
          <w:sz w:val="28"/>
          <w:szCs w:val="28"/>
          <w:lang w:val="en-US"/>
        </w:rPr>
        <w:t>three gene expression data sets with this book, and we describe them below.</w:t>
      </w:r>
    </w:p>
    <w:p w:rsidR="00D92C44" w:rsidRPr="00FE1767" w:rsidRDefault="00D92C44" w:rsidP="00852E72">
      <w:pPr>
        <w:pStyle w:val="Heading6"/>
        <w:kinsoku w:val="0"/>
        <w:overflowPunct w:val="0"/>
        <w:ind w:left="0" w:firstLine="709"/>
        <w:jc w:val="both"/>
        <w:outlineLvl w:val="9"/>
        <w:rPr>
          <w:rFonts w:ascii="Times New Roman" w:hAnsi="Times New Roman" w:cs="Times New Roman"/>
          <w:i w:val="0"/>
          <w:sz w:val="28"/>
          <w:szCs w:val="28"/>
          <w:lang w:val="en-US"/>
        </w:rPr>
      </w:pPr>
      <w:r w:rsidRPr="00FE1767">
        <w:rPr>
          <w:rFonts w:ascii="Times New Roman" w:hAnsi="Times New Roman" w:cs="Times New Roman"/>
          <w:i w:val="0"/>
          <w:sz w:val="28"/>
          <w:szCs w:val="28"/>
          <w:lang w:val="en-US"/>
        </w:rPr>
        <w:t>Yeast Data Set</w:t>
      </w:r>
    </w:p>
    <w:p w:rsidR="00D92C44" w:rsidRPr="00FE1767" w:rsidRDefault="00D92C44" w:rsidP="00852E72">
      <w:pPr>
        <w:pStyle w:val="a3"/>
        <w:kinsoku w:val="0"/>
        <w:overflowPunct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w w:val="105"/>
          <w:sz w:val="28"/>
          <w:szCs w:val="28"/>
          <w:lang w:val="en-US"/>
        </w:rPr>
        <w:t>This data set was originally described in Cho et al. [1998], and it showed the</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gene expression levels of around 6000 genes over two cell cycles and five</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phases. The two cell cycles provide 17 time points (columns of the matrix).</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The subset of the data we provide was obtained by Yeung and Ruzzo [2001]</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and is available at</w:t>
      </w:r>
    </w:p>
    <w:p w:rsidR="00D92C44" w:rsidRPr="00FE1767" w:rsidRDefault="00541C1E" w:rsidP="00852E72">
      <w:pPr>
        <w:pStyle w:val="Heading9"/>
        <w:kinsoku w:val="0"/>
        <w:overflowPunct w:val="0"/>
        <w:spacing w:before="0"/>
        <w:ind w:left="0" w:firstLine="709"/>
        <w:jc w:val="both"/>
        <w:outlineLvl w:val="9"/>
        <w:rPr>
          <w:rFonts w:ascii="Times New Roman" w:hAnsi="Times New Roman" w:cs="Times New Roman"/>
          <w:b w:val="0"/>
          <w:bCs w:val="0"/>
          <w:color w:val="000000"/>
          <w:sz w:val="28"/>
          <w:szCs w:val="28"/>
          <w:lang w:val="en-US"/>
        </w:rPr>
      </w:pPr>
      <w:hyperlink r:id="rId9" w:history="1">
        <w:r w:rsidR="00D92C44" w:rsidRPr="00FE1767">
          <w:rPr>
            <w:rFonts w:ascii="Times New Roman" w:hAnsi="Times New Roman" w:cs="Times New Roman"/>
            <w:color w:val="0000FF"/>
            <w:w w:val="105"/>
            <w:sz w:val="28"/>
            <w:szCs w:val="28"/>
            <w:lang w:val="en-US"/>
          </w:rPr>
          <w:t>http://www.cs.washington.edu/homes/kayee/model</w:t>
        </w:r>
        <w:r w:rsidR="00D92C44" w:rsidRPr="00FE1767">
          <w:rPr>
            <w:rFonts w:ascii="Times New Roman" w:hAnsi="Times New Roman" w:cs="Times New Roman"/>
            <w:color w:val="000000"/>
            <w:w w:val="105"/>
            <w:sz w:val="28"/>
            <w:szCs w:val="28"/>
            <w:lang w:val="en-US"/>
          </w:rPr>
          <w:t>.</w:t>
        </w:r>
      </w:hyperlink>
    </w:p>
    <w:p w:rsidR="00D92C44" w:rsidRPr="00FE1767" w:rsidRDefault="00D92C44" w:rsidP="00852E72">
      <w:pPr>
        <w:pStyle w:val="a3"/>
        <w:kinsoku w:val="0"/>
        <w:overflowPunct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w w:val="105"/>
          <w:sz w:val="28"/>
          <w:szCs w:val="28"/>
          <w:lang w:val="en-US"/>
        </w:rPr>
        <w:t>A full description of the process they used to get the subset can also be found</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there. First, they extracted all genes that were found to peak in only one of</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the five phases; those that peaked in multiple phases were not used. Then</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they removed any rows with negative entries, yielding a total of 384 genes.</w:t>
      </w:r>
    </w:p>
    <w:p w:rsidR="00D92C44" w:rsidRPr="00FE1767" w:rsidRDefault="00D92C44" w:rsidP="00852E72">
      <w:pPr>
        <w:pStyle w:val="a3"/>
        <w:kinsoku w:val="0"/>
        <w:overflowPunct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w w:val="105"/>
          <w:sz w:val="28"/>
          <w:szCs w:val="28"/>
          <w:lang w:val="en-US"/>
        </w:rPr>
        <w:t xml:space="preserve">The data set is called </w:t>
      </w:r>
      <w:r w:rsidRPr="00FE1767">
        <w:rPr>
          <w:rFonts w:ascii="Times New Roman" w:hAnsi="Times New Roman" w:cs="Times New Roman"/>
          <w:b/>
          <w:bCs/>
          <w:w w:val="105"/>
          <w:sz w:val="28"/>
          <w:szCs w:val="28"/>
          <w:lang w:val="en-US"/>
        </w:rPr>
        <w:t>yeast.mat</w:t>
      </w:r>
      <w:r w:rsidRPr="00FE1767">
        <w:rPr>
          <w:rFonts w:ascii="Times New Roman" w:hAnsi="Times New Roman" w:cs="Times New Roman"/>
          <w:w w:val="105"/>
          <w:sz w:val="28"/>
          <w:szCs w:val="28"/>
          <w:lang w:val="en-US"/>
        </w:rPr>
        <w:t xml:space="preserve">, and it contains two variables: </w:t>
      </w:r>
      <w:r w:rsidRPr="00FE1767">
        <w:rPr>
          <w:rFonts w:ascii="Times New Roman" w:hAnsi="Times New Roman" w:cs="Times New Roman"/>
          <w:b/>
          <w:bCs/>
          <w:w w:val="105"/>
          <w:sz w:val="28"/>
          <w:szCs w:val="28"/>
          <w:lang w:val="en-US"/>
        </w:rPr>
        <w:t xml:space="preserve">data </w:t>
      </w:r>
      <w:r w:rsidRPr="00FE1767">
        <w:rPr>
          <w:rFonts w:ascii="Times New Roman" w:hAnsi="Times New Roman" w:cs="Times New Roman"/>
          <w:w w:val="105"/>
          <w:sz w:val="28"/>
          <w:szCs w:val="28"/>
          <w:lang w:val="en-US"/>
        </w:rPr>
        <w:t>and</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b/>
          <w:bCs/>
          <w:w w:val="105"/>
          <w:sz w:val="28"/>
          <w:szCs w:val="28"/>
          <w:lang w:val="en-US"/>
        </w:rPr>
        <w:t>classlabs</w:t>
      </w:r>
      <w:r w:rsidRPr="00FE1767">
        <w:rPr>
          <w:rFonts w:ascii="Times New Roman" w:hAnsi="Times New Roman" w:cs="Times New Roman"/>
          <w:w w:val="105"/>
          <w:sz w:val="28"/>
          <w:szCs w:val="28"/>
          <w:lang w:val="en-US"/>
        </w:rPr>
        <w:t xml:space="preserve">. The </w:t>
      </w:r>
      <w:r w:rsidRPr="00FE1767">
        <w:rPr>
          <w:rFonts w:ascii="Times New Roman" w:hAnsi="Times New Roman" w:cs="Times New Roman"/>
          <w:b/>
          <w:bCs/>
          <w:w w:val="105"/>
          <w:sz w:val="28"/>
          <w:szCs w:val="28"/>
          <w:lang w:val="en-US"/>
        </w:rPr>
        <w:t xml:space="preserve">data </w:t>
      </w:r>
      <w:r w:rsidRPr="00FE1767">
        <w:rPr>
          <w:rFonts w:ascii="Times New Roman" w:hAnsi="Times New Roman" w:cs="Times New Roman"/>
          <w:w w:val="105"/>
          <w:sz w:val="28"/>
          <w:szCs w:val="28"/>
          <w:lang w:val="en-US"/>
        </w:rPr>
        <w:t>matrix has 384 rows and 17 columns. The variable</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b/>
          <w:bCs/>
          <w:w w:val="105"/>
          <w:sz w:val="28"/>
          <w:szCs w:val="28"/>
          <w:lang w:val="en-US"/>
        </w:rPr>
        <w:t xml:space="preserve">classlabs </w:t>
      </w:r>
      <w:r w:rsidRPr="00FE1767">
        <w:rPr>
          <w:rFonts w:ascii="Times New Roman" w:hAnsi="Times New Roman" w:cs="Times New Roman"/>
          <w:w w:val="105"/>
          <w:sz w:val="28"/>
          <w:szCs w:val="28"/>
          <w:lang w:val="en-US"/>
        </w:rPr>
        <w:t>is a vector containing 384 class labels for the genes indicating</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whether the gene peaks in phase 1 through phase 5.</w:t>
      </w:r>
    </w:p>
    <w:p w:rsidR="00D92C44" w:rsidRPr="00FE1767" w:rsidRDefault="00B352C3" w:rsidP="00852E72">
      <w:pPr>
        <w:pStyle w:val="Heading6"/>
        <w:kinsoku w:val="0"/>
        <w:overflowPunct w:val="0"/>
        <w:ind w:left="0" w:firstLine="709"/>
        <w:jc w:val="both"/>
        <w:outlineLvl w:val="9"/>
        <w:rPr>
          <w:rFonts w:ascii="Times New Roman" w:hAnsi="Times New Roman" w:cs="Times New Roman"/>
          <w:i w:val="0"/>
          <w:sz w:val="28"/>
          <w:szCs w:val="28"/>
          <w:lang w:val="en-US"/>
        </w:rPr>
      </w:pPr>
      <w:r w:rsidRPr="00FE1767">
        <w:rPr>
          <w:rFonts w:ascii="Times New Roman" w:hAnsi="Times New Roman" w:cs="Times New Roman"/>
          <w:i w:val="0"/>
          <w:sz w:val="28"/>
          <w:szCs w:val="28"/>
          <w:lang w:val="en-US"/>
        </w:rPr>
        <w:t>Leukemia Data Set</w:t>
      </w:r>
    </w:p>
    <w:p w:rsidR="00D92C44" w:rsidRPr="00FE1767" w:rsidRDefault="00D92C44" w:rsidP="00852E72">
      <w:pPr>
        <w:pStyle w:val="a3"/>
        <w:kinsoku w:val="0"/>
        <w:overflowPunct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w w:val="105"/>
          <w:sz w:val="28"/>
          <w:szCs w:val="28"/>
          <w:lang w:val="en-US"/>
        </w:rPr>
        <w:t xml:space="preserve">The </w:t>
      </w:r>
      <w:r w:rsidRPr="00FE1767">
        <w:rPr>
          <w:rFonts w:ascii="Times New Roman" w:hAnsi="Times New Roman" w:cs="Times New Roman"/>
          <w:b/>
          <w:bCs/>
          <w:w w:val="105"/>
          <w:sz w:val="28"/>
          <w:szCs w:val="28"/>
          <w:lang w:val="en-US"/>
        </w:rPr>
        <w:t xml:space="preserve">leukemia </w:t>
      </w:r>
      <w:r w:rsidRPr="00FE1767">
        <w:rPr>
          <w:rFonts w:ascii="Times New Roman" w:hAnsi="Times New Roman" w:cs="Times New Roman"/>
          <w:w w:val="105"/>
          <w:sz w:val="28"/>
          <w:szCs w:val="28"/>
          <w:lang w:val="en-US"/>
        </w:rPr>
        <w:t>data set was first discussed in Golub et al., [1999], where the</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authors measured the gene expressions of human acute leukemia. Their</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study included prediction of the type of leukemia using supervised learning</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 xml:space="preserve">and the </w:t>
      </w:r>
      <w:r w:rsidRPr="00FE1767">
        <w:rPr>
          <w:rFonts w:ascii="Times New Roman" w:hAnsi="Times New Roman" w:cs="Times New Roman"/>
          <w:w w:val="105"/>
          <w:sz w:val="28"/>
          <w:szCs w:val="28"/>
          <w:lang w:val="en-US"/>
        </w:rPr>
        <w:lastRenderedPageBreak/>
        <w:t>discovery of new classes of leukemia via unsupervised learning. The</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motivation for this work was to improve cancer treatment by distinguishing</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between sub-classes of cancer or tumors.</w:t>
      </w:r>
    </w:p>
    <w:p w:rsidR="00D92C44" w:rsidRPr="00FE1767" w:rsidRDefault="00D92C44" w:rsidP="00852E72">
      <w:pPr>
        <w:pStyle w:val="a3"/>
        <w:kinsoku w:val="0"/>
        <w:overflowPunct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w w:val="105"/>
          <w:sz w:val="28"/>
          <w:szCs w:val="28"/>
          <w:lang w:val="en-US"/>
        </w:rPr>
        <w:t>They first classified the leukemias into two groups: (1) those that arise from</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lymphoid precursors or (2) from myeloid precursors. The first one is called</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acute lymphoblastic leukemia (ALL), and the second is called acute myeloid</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leukemia (AML). The distinction between these two classes of leukemia is</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well known, but a single test to sufficiently establish a diagnosis does not</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exist [Golub et al., 1999]. As one might imagine, a proper diagnosis is critical</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to successful treatment and to avoid unnecessary toxicities. The authors</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turned to microarray technology and statistical pattern recognition to</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address this problem.</w:t>
      </w:r>
    </w:p>
    <w:p w:rsidR="00D92C44" w:rsidRPr="00FE1767" w:rsidRDefault="00D92C44" w:rsidP="00852E72">
      <w:pPr>
        <w:pStyle w:val="a3"/>
        <w:kinsoku w:val="0"/>
        <w:overflowPunct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w w:val="105"/>
          <w:sz w:val="28"/>
          <w:szCs w:val="28"/>
          <w:lang w:val="en-US"/>
        </w:rPr>
        <w:t>Their initial data set had 38 bone marrow samples taken at the time of</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diagnosis; 27 came from patients with ALL, and 11 patients had AML. They</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used oligonucleotide microarrays containing probes for 6,817 human genes</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to obtain the gene expression information. Their first goal was to construct a</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classifier using the gene expression values that would predict the type of</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leukemia. So, one could consider this as building a classifier where the observations have 6,817 dimensions, and the sample size is 38. They had to</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reduce the dimensionality, so they chose the 50 genes that have the highest</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correlation with the class of leukemia. They used an independent test set of</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leukemia samples to evaluate the classifier. This set of data consists of 34</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samples, where 24 of them came from bone marrow and 10 came from</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peripheral blood samples. It also included samples from children and from</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different laboratories using different protocols.</w:t>
      </w:r>
    </w:p>
    <w:p w:rsidR="00D92C44" w:rsidRPr="00FE1767" w:rsidRDefault="00D92C44" w:rsidP="00852E72">
      <w:pPr>
        <w:pStyle w:val="a3"/>
        <w:kinsoku w:val="0"/>
        <w:overflowPunct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w w:val="105"/>
          <w:sz w:val="28"/>
          <w:szCs w:val="28"/>
          <w:lang w:val="en-US"/>
        </w:rPr>
        <w:t>They also looked at class discovery or unsupervised learning, where they</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wanted to see if the patients could be clustered into two groups</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corresponding to the types of leukemia. They used the method called self-</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organizing maps, employing the full set of 6,817 genes. Another</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aspect of class discovery is to look for subgroups within known classes. For</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example, the patients with ALL can be further subdivided into patients with</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B-cell or T-cell lineage.</w:t>
      </w:r>
    </w:p>
    <w:p w:rsidR="00D92C44" w:rsidRPr="00FE1767" w:rsidRDefault="00D92C44" w:rsidP="00852E72">
      <w:pPr>
        <w:pStyle w:val="a3"/>
        <w:kinsoku w:val="0"/>
        <w:overflowPunct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w w:val="105"/>
          <w:sz w:val="28"/>
          <w:szCs w:val="28"/>
          <w:lang w:val="en-US"/>
        </w:rPr>
        <w:t>We decided to include only the 50 genes, rather than the full set. The</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b/>
          <w:bCs/>
          <w:w w:val="105"/>
          <w:sz w:val="28"/>
          <w:szCs w:val="28"/>
          <w:lang w:val="en-US"/>
        </w:rPr>
        <w:t xml:space="preserve">leukemia.mat </w:t>
      </w:r>
      <w:r w:rsidRPr="00FE1767">
        <w:rPr>
          <w:rFonts w:ascii="Times New Roman" w:hAnsi="Times New Roman" w:cs="Times New Roman"/>
          <w:w w:val="105"/>
          <w:sz w:val="28"/>
          <w:szCs w:val="28"/>
          <w:lang w:val="en-US"/>
        </w:rPr>
        <w:t xml:space="preserve">file has four variables. The variable </w:t>
      </w:r>
      <w:r w:rsidRPr="00FE1767">
        <w:rPr>
          <w:rFonts w:ascii="Times New Roman" w:hAnsi="Times New Roman" w:cs="Times New Roman"/>
          <w:b/>
          <w:bCs/>
          <w:w w:val="105"/>
          <w:sz w:val="28"/>
          <w:szCs w:val="28"/>
          <w:lang w:val="en-US"/>
        </w:rPr>
        <w:t xml:space="preserve">leukemia </w:t>
      </w:r>
      <w:r w:rsidRPr="00FE1767">
        <w:rPr>
          <w:rFonts w:ascii="Times New Roman" w:hAnsi="Times New Roman" w:cs="Times New Roman"/>
          <w:w w:val="105"/>
          <w:sz w:val="28"/>
          <w:szCs w:val="28"/>
          <w:lang w:val="en-US"/>
        </w:rPr>
        <w:t>has 50 genes</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(rows) and 72 patients (columns). The first 38 columns correspond to the</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initial training set of patients, and the rest of the columns contain data for the</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 xml:space="preserve">independent testing set. The variables </w:t>
      </w:r>
      <w:r w:rsidRPr="00FE1767">
        <w:rPr>
          <w:rFonts w:ascii="Times New Roman" w:hAnsi="Times New Roman" w:cs="Times New Roman"/>
          <w:b/>
          <w:bCs/>
          <w:w w:val="105"/>
          <w:sz w:val="28"/>
          <w:szCs w:val="28"/>
          <w:lang w:val="en-US"/>
        </w:rPr>
        <w:t xml:space="preserve">btcell </w:t>
      </w:r>
      <w:r w:rsidRPr="00FE1767">
        <w:rPr>
          <w:rFonts w:ascii="Times New Roman" w:hAnsi="Times New Roman" w:cs="Times New Roman"/>
          <w:w w:val="105"/>
          <w:sz w:val="28"/>
          <w:szCs w:val="28"/>
          <w:lang w:val="en-US"/>
        </w:rPr>
        <w:t xml:space="preserve">and </w:t>
      </w:r>
      <w:r w:rsidRPr="00FE1767">
        <w:rPr>
          <w:rFonts w:ascii="Times New Roman" w:hAnsi="Times New Roman" w:cs="Times New Roman"/>
          <w:b/>
          <w:bCs/>
          <w:w w:val="105"/>
          <w:sz w:val="28"/>
          <w:szCs w:val="28"/>
          <w:lang w:val="en-US"/>
        </w:rPr>
        <w:t xml:space="preserve">cancertype </w:t>
      </w:r>
      <w:r w:rsidRPr="00FE1767">
        <w:rPr>
          <w:rFonts w:ascii="Times New Roman" w:hAnsi="Times New Roman" w:cs="Times New Roman"/>
          <w:w w:val="105"/>
          <w:sz w:val="28"/>
          <w:szCs w:val="28"/>
          <w:lang w:val="en-US"/>
        </w:rPr>
        <w:t>are cell</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arrays of strings containing the label for B-cell, T-cell, or NA and ALL or</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 xml:space="preserve">AML, respectively. Finally, the variable </w:t>
      </w:r>
      <w:r w:rsidRPr="00FE1767">
        <w:rPr>
          <w:rFonts w:ascii="Times New Roman" w:hAnsi="Times New Roman" w:cs="Times New Roman"/>
          <w:b/>
          <w:bCs/>
          <w:w w:val="105"/>
          <w:sz w:val="28"/>
          <w:szCs w:val="28"/>
          <w:lang w:val="en-US"/>
        </w:rPr>
        <w:t xml:space="preserve">geneinfo </w:t>
      </w:r>
      <w:r w:rsidRPr="00FE1767">
        <w:rPr>
          <w:rFonts w:ascii="Times New Roman" w:hAnsi="Times New Roman" w:cs="Times New Roman"/>
          <w:w w:val="105"/>
          <w:sz w:val="28"/>
          <w:szCs w:val="28"/>
          <w:lang w:val="en-US"/>
        </w:rPr>
        <w:t>is a cell array where the</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first column provides the gene description, and the second column contains</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the gene number.</w:t>
      </w:r>
    </w:p>
    <w:p w:rsidR="00D92C44" w:rsidRPr="00FE1767" w:rsidRDefault="00D92C44" w:rsidP="00852E72">
      <w:pPr>
        <w:pStyle w:val="a3"/>
        <w:kinsoku w:val="0"/>
        <w:overflowPunct w:val="0"/>
        <w:spacing w:before="0" w:after="0" w:line="240" w:lineRule="auto"/>
        <w:ind w:firstLine="709"/>
        <w:jc w:val="both"/>
        <w:rPr>
          <w:rFonts w:ascii="Times New Roman" w:hAnsi="Times New Roman" w:cs="Times New Roman"/>
          <w:sz w:val="28"/>
          <w:szCs w:val="28"/>
          <w:lang w:val="en-US"/>
        </w:rPr>
      </w:pPr>
    </w:p>
    <w:p w:rsidR="00B00819" w:rsidRPr="00FE1767" w:rsidRDefault="00B00819">
      <w:pPr>
        <w:rPr>
          <w:rFonts w:ascii="Times New Roman" w:eastAsiaTheme="minorEastAsia" w:hAnsi="Times New Roman" w:cs="Times New Roman"/>
          <w:b/>
          <w:bCs/>
          <w:sz w:val="28"/>
          <w:szCs w:val="28"/>
          <w:lang w:val="en-US" w:eastAsia="ru-RU"/>
        </w:rPr>
      </w:pPr>
      <w:r w:rsidRPr="00FE1767">
        <w:rPr>
          <w:rFonts w:ascii="Times New Roman" w:hAnsi="Times New Roman" w:cs="Times New Roman"/>
          <w:sz w:val="28"/>
          <w:szCs w:val="28"/>
          <w:lang w:val="en-US"/>
        </w:rPr>
        <w:br w:type="page"/>
      </w:r>
    </w:p>
    <w:p w:rsidR="00D92C44" w:rsidRPr="00FE1767" w:rsidRDefault="00D92C44" w:rsidP="00852E72">
      <w:pPr>
        <w:pStyle w:val="Heading5"/>
        <w:kinsoku w:val="0"/>
        <w:overflowPunct w:val="0"/>
        <w:ind w:left="0" w:firstLine="709"/>
        <w:jc w:val="both"/>
        <w:outlineLvl w:val="9"/>
        <w:rPr>
          <w:rFonts w:ascii="Times New Roman" w:hAnsi="Times New Roman" w:cs="Times New Roman"/>
          <w:b w:val="0"/>
          <w:bCs w:val="0"/>
          <w:sz w:val="28"/>
          <w:szCs w:val="28"/>
          <w:lang w:val="en-US"/>
        </w:rPr>
      </w:pPr>
      <w:r w:rsidRPr="00FE1767">
        <w:rPr>
          <w:rFonts w:ascii="Times New Roman" w:hAnsi="Times New Roman" w:cs="Times New Roman"/>
          <w:sz w:val="28"/>
          <w:szCs w:val="28"/>
          <w:lang w:val="en-US"/>
        </w:rPr>
        <w:lastRenderedPageBreak/>
        <w:t>Example 1.1</w:t>
      </w:r>
    </w:p>
    <w:p w:rsidR="00D92C44" w:rsidRPr="00FE1767" w:rsidRDefault="00D92C44" w:rsidP="00852E72">
      <w:pPr>
        <w:pStyle w:val="a3"/>
        <w:kinsoku w:val="0"/>
        <w:overflowPunct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w w:val="105"/>
          <w:sz w:val="28"/>
          <w:szCs w:val="28"/>
          <w:lang w:val="en-US"/>
        </w:rPr>
        <w:t>We show a plot of the 50 genes in Figure 1.1, but only the first 38 samples (i.e.,</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columns) are shown. This is similar to Figure 3B in Golub et al., [1999]. We</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standardized each gene, so the mean across each row is 0 and the standard</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deviation is 1. The first 27 columns of the picture correspond to ALL</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leukemia, and the last 11 columns pertain to the AML leukemia. We can see</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by the color that the first 25 genes tend to be more highly expressed in ALL,</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while the last 25 genes are highly expressed in AML. The MATLAB code to</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construct this plot is given below.</w:t>
      </w:r>
    </w:p>
    <w:p w:rsidR="00D92C44" w:rsidRPr="00FE1767" w:rsidRDefault="00D92C44" w:rsidP="00852E72">
      <w:pPr>
        <w:pStyle w:val="Heading9"/>
        <w:kinsoku w:val="0"/>
        <w:overflowPunct w:val="0"/>
        <w:spacing w:before="0"/>
        <w:ind w:left="0" w:firstLine="709"/>
        <w:jc w:val="both"/>
        <w:outlineLvl w:val="9"/>
        <w:rPr>
          <w:rFonts w:ascii="Times New Roman" w:hAnsi="Times New Roman" w:cs="Times New Roman"/>
          <w:b w:val="0"/>
          <w:bCs w:val="0"/>
          <w:sz w:val="28"/>
          <w:szCs w:val="28"/>
          <w:lang w:val="en-US"/>
        </w:rPr>
      </w:pPr>
      <w:r w:rsidRPr="00FE1767">
        <w:rPr>
          <w:rFonts w:ascii="Times New Roman" w:hAnsi="Times New Roman" w:cs="Times New Roman"/>
          <w:b w:val="0"/>
          <w:w w:val="105"/>
          <w:sz w:val="28"/>
          <w:szCs w:val="28"/>
          <w:lang w:val="en-US"/>
        </w:rPr>
        <w:t xml:space="preserve">% First standardize the data such that each </w:t>
      </w:r>
      <w:r w:rsidRPr="00FE1767">
        <w:rPr>
          <w:rFonts w:ascii="Times New Roman" w:hAnsi="Times New Roman" w:cs="Times New Roman"/>
          <w:b w:val="0"/>
          <w:i/>
          <w:iCs/>
          <w:w w:val="105"/>
          <w:sz w:val="28"/>
          <w:szCs w:val="28"/>
          <w:lang w:val="en-US"/>
        </w:rPr>
        <w:t>row</w:t>
      </w:r>
    </w:p>
    <w:p w:rsidR="00D92C44" w:rsidRPr="00FE1767" w:rsidRDefault="00D92C44" w:rsidP="00852E72">
      <w:pPr>
        <w:pStyle w:val="a3"/>
        <w:kinsoku w:val="0"/>
        <w:overflowPunct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bCs/>
          <w:w w:val="105"/>
          <w:sz w:val="28"/>
          <w:szCs w:val="28"/>
          <w:lang w:val="en-US"/>
        </w:rPr>
        <w:t>% has mean 0 and standard deviation 1.</w:t>
      </w:r>
      <w:r w:rsidRPr="00FE1767">
        <w:rPr>
          <w:rFonts w:ascii="Times New Roman" w:hAnsi="Times New Roman" w:cs="Times New Roman"/>
          <w:bCs/>
          <w:w w:val="103"/>
          <w:sz w:val="28"/>
          <w:szCs w:val="28"/>
          <w:lang w:val="en-US"/>
        </w:rPr>
        <w:t xml:space="preserve"> </w:t>
      </w:r>
      <w:r w:rsidRPr="00FE1767">
        <w:rPr>
          <w:rFonts w:ascii="Times New Roman" w:hAnsi="Times New Roman" w:cs="Times New Roman"/>
          <w:bCs/>
          <w:w w:val="105"/>
          <w:sz w:val="28"/>
          <w:szCs w:val="28"/>
          <w:lang w:val="en-US"/>
        </w:rPr>
        <w:t>load leukemia</w:t>
      </w:r>
    </w:p>
    <w:p w:rsidR="00D92C44" w:rsidRPr="00FE1767" w:rsidRDefault="00D92C44" w:rsidP="00852E72">
      <w:pPr>
        <w:pStyle w:val="a3"/>
        <w:kinsoku w:val="0"/>
        <w:overflowPunct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bCs/>
          <w:w w:val="105"/>
          <w:sz w:val="28"/>
          <w:szCs w:val="28"/>
          <w:lang w:val="en-US"/>
        </w:rPr>
        <w:t>x = leukemia(:,1:38);</w:t>
      </w:r>
    </w:p>
    <w:p w:rsidR="00D92C44" w:rsidRPr="00FE1767" w:rsidRDefault="00D92C44" w:rsidP="00852E72">
      <w:pPr>
        <w:pStyle w:val="a3"/>
        <w:kinsoku w:val="0"/>
        <w:overflowPunct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bCs/>
          <w:w w:val="105"/>
          <w:sz w:val="28"/>
          <w:szCs w:val="28"/>
          <w:lang w:val="en-US"/>
        </w:rPr>
        <w:t>[n,p] = size(x);</w:t>
      </w:r>
      <w:r w:rsidRPr="00FE1767">
        <w:rPr>
          <w:rFonts w:ascii="Times New Roman" w:hAnsi="Times New Roman" w:cs="Times New Roman"/>
          <w:bCs/>
          <w:w w:val="103"/>
          <w:sz w:val="28"/>
          <w:szCs w:val="28"/>
          <w:lang w:val="en-US"/>
        </w:rPr>
        <w:t xml:space="preserve"> </w:t>
      </w:r>
      <w:r w:rsidRPr="00FE1767">
        <w:rPr>
          <w:rFonts w:ascii="Times New Roman" w:hAnsi="Times New Roman" w:cs="Times New Roman"/>
          <w:bCs/>
          <w:w w:val="105"/>
          <w:sz w:val="28"/>
          <w:szCs w:val="28"/>
          <w:lang w:val="en-US"/>
        </w:rPr>
        <w:t>y = zeros(n,p);</w:t>
      </w:r>
      <w:r w:rsidRPr="00FE1767">
        <w:rPr>
          <w:rFonts w:ascii="Times New Roman" w:hAnsi="Times New Roman" w:cs="Times New Roman"/>
          <w:bCs/>
          <w:w w:val="103"/>
          <w:sz w:val="28"/>
          <w:szCs w:val="28"/>
          <w:lang w:val="en-US"/>
        </w:rPr>
        <w:t xml:space="preserve"> </w:t>
      </w:r>
      <w:r w:rsidRPr="00FE1767">
        <w:rPr>
          <w:rFonts w:ascii="Times New Roman" w:hAnsi="Times New Roman" w:cs="Times New Roman"/>
          <w:bCs/>
          <w:w w:val="105"/>
          <w:sz w:val="28"/>
          <w:szCs w:val="28"/>
          <w:lang w:val="en-US"/>
        </w:rPr>
        <w:t>for i = 1:n</w:t>
      </w:r>
    </w:p>
    <w:p w:rsidR="00D92C44" w:rsidRPr="00FE1767" w:rsidRDefault="00D92C44" w:rsidP="00852E72">
      <w:pPr>
        <w:pStyle w:val="a3"/>
        <w:kinsoku w:val="0"/>
        <w:overflowPunct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bCs/>
          <w:w w:val="105"/>
          <w:sz w:val="28"/>
          <w:szCs w:val="28"/>
          <w:lang w:val="en-US"/>
        </w:rPr>
        <w:t>sig = std(x(i,:));</w:t>
      </w:r>
    </w:p>
    <w:p w:rsidR="00D92C44" w:rsidRPr="00FE1767" w:rsidRDefault="00D92C44" w:rsidP="00852E72">
      <w:pPr>
        <w:pStyle w:val="a3"/>
        <w:kinsoku w:val="0"/>
        <w:overflowPunct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bCs/>
          <w:w w:val="105"/>
          <w:sz w:val="28"/>
          <w:szCs w:val="28"/>
          <w:lang w:val="en-US"/>
        </w:rPr>
        <w:t>mu = mean(x(i,:));</w:t>
      </w:r>
      <w:r w:rsidRPr="00FE1767">
        <w:rPr>
          <w:rFonts w:ascii="Times New Roman" w:hAnsi="Times New Roman" w:cs="Times New Roman"/>
          <w:bCs/>
          <w:w w:val="103"/>
          <w:sz w:val="28"/>
          <w:szCs w:val="28"/>
          <w:lang w:val="en-US"/>
        </w:rPr>
        <w:t xml:space="preserve"> </w:t>
      </w:r>
      <w:r w:rsidRPr="00FE1767">
        <w:rPr>
          <w:rFonts w:ascii="Times New Roman" w:hAnsi="Times New Roman" w:cs="Times New Roman"/>
          <w:bCs/>
          <w:w w:val="105"/>
          <w:sz w:val="28"/>
          <w:szCs w:val="28"/>
          <w:lang w:val="en-US"/>
        </w:rPr>
        <w:t>y(i,:)= (x(i,:)-mu)/sig;</w:t>
      </w:r>
    </w:p>
    <w:p w:rsidR="00D92C44" w:rsidRPr="00FE1767" w:rsidRDefault="00D92C44" w:rsidP="00852E72">
      <w:pPr>
        <w:pStyle w:val="a3"/>
        <w:kinsoku w:val="0"/>
        <w:overflowPunct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bCs/>
          <w:w w:val="105"/>
          <w:sz w:val="28"/>
          <w:szCs w:val="28"/>
          <w:lang w:val="en-US"/>
        </w:rPr>
        <w:t>end</w:t>
      </w:r>
    </w:p>
    <w:p w:rsidR="00D92C44" w:rsidRPr="00FE1767" w:rsidRDefault="00D92C44" w:rsidP="00852E72">
      <w:pPr>
        <w:pStyle w:val="a3"/>
        <w:kinsoku w:val="0"/>
        <w:overflowPunct w:val="0"/>
        <w:spacing w:before="0" w:after="0" w:line="240" w:lineRule="auto"/>
        <w:ind w:firstLine="709"/>
        <w:jc w:val="both"/>
        <w:rPr>
          <w:rFonts w:ascii="Times New Roman" w:hAnsi="Times New Roman" w:cs="Times New Roman"/>
          <w:bCs/>
          <w:w w:val="105"/>
          <w:sz w:val="28"/>
          <w:szCs w:val="28"/>
          <w:lang w:val="en-US"/>
        </w:rPr>
      </w:pPr>
      <w:r w:rsidRPr="00FE1767">
        <w:rPr>
          <w:rFonts w:ascii="Times New Roman" w:hAnsi="Times New Roman" w:cs="Times New Roman"/>
          <w:bCs/>
          <w:w w:val="105"/>
          <w:sz w:val="28"/>
          <w:szCs w:val="28"/>
          <w:lang w:val="en-US"/>
        </w:rPr>
        <w:t>% Now do the image of the data.</w:t>
      </w:r>
    </w:p>
    <w:p w:rsidR="00D92C44" w:rsidRPr="00FE1767" w:rsidRDefault="00D92C44" w:rsidP="00852E72">
      <w:pPr>
        <w:pStyle w:val="Heading9"/>
        <w:kinsoku w:val="0"/>
        <w:overflowPunct w:val="0"/>
        <w:spacing w:before="0"/>
        <w:ind w:left="0" w:firstLine="709"/>
        <w:jc w:val="both"/>
        <w:outlineLvl w:val="9"/>
        <w:rPr>
          <w:rFonts w:ascii="Times New Roman" w:hAnsi="Times New Roman" w:cs="Times New Roman"/>
          <w:b w:val="0"/>
          <w:bCs w:val="0"/>
          <w:sz w:val="28"/>
          <w:szCs w:val="28"/>
          <w:lang w:val="en-US"/>
        </w:rPr>
      </w:pPr>
      <w:r w:rsidRPr="00FE1767">
        <w:rPr>
          <w:rFonts w:ascii="Times New Roman" w:hAnsi="Times New Roman" w:cs="Times New Roman"/>
          <w:b w:val="0"/>
          <w:w w:val="105"/>
          <w:sz w:val="28"/>
          <w:szCs w:val="28"/>
          <w:lang w:val="en-US"/>
        </w:rPr>
        <w:t>pcolor(y)</w:t>
      </w:r>
      <w:r w:rsidRPr="00FE1767">
        <w:rPr>
          <w:rFonts w:ascii="Times New Roman" w:hAnsi="Times New Roman" w:cs="Times New Roman"/>
          <w:b w:val="0"/>
          <w:w w:val="103"/>
          <w:sz w:val="28"/>
          <w:szCs w:val="28"/>
          <w:lang w:val="en-US"/>
        </w:rPr>
        <w:t xml:space="preserve"> </w:t>
      </w:r>
      <w:r w:rsidRPr="00FE1767">
        <w:rPr>
          <w:rFonts w:ascii="Times New Roman" w:hAnsi="Times New Roman" w:cs="Times New Roman"/>
          <w:b w:val="0"/>
          <w:sz w:val="28"/>
          <w:szCs w:val="28"/>
          <w:lang w:val="en-US"/>
        </w:rPr>
        <w:t>colormap(gray(256))</w:t>
      </w:r>
      <w:r w:rsidRPr="00FE1767">
        <w:rPr>
          <w:rFonts w:ascii="Times New Roman" w:hAnsi="Times New Roman" w:cs="Times New Roman"/>
          <w:b w:val="0"/>
          <w:w w:val="103"/>
          <w:sz w:val="28"/>
          <w:szCs w:val="28"/>
          <w:lang w:val="en-US"/>
        </w:rPr>
        <w:t xml:space="preserve"> </w:t>
      </w:r>
      <w:r w:rsidRPr="00FE1767">
        <w:rPr>
          <w:rFonts w:ascii="Times New Roman" w:hAnsi="Times New Roman" w:cs="Times New Roman"/>
          <w:b w:val="0"/>
          <w:w w:val="105"/>
          <w:sz w:val="28"/>
          <w:szCs w:val="28"/>
          <w:lang w:val="en-US"/>
        </w:rPr>
        <w:t>colorbar</w:t>
      </w:r>
    </w:p>
    <w:p w:rsidR="00D92C44" w:rsidRPr="00FE1767" w:rsidRDefault="00D92C44" w:rsidP="00852E72">
      <w:pPr>
        <w:pStyle w:val="a3"/>
        <w:kinsoku w:val="0"/>
        <w:overflowPunct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bCs/>
          <w:w w:val="105"/>
          <w:sz w:val="28"/>
          <w:szCs w:val="28"/>
          <w:lang w:val="en-US"/>
        </w:rPr>
        <w:t>title('Gene Expression for Leukemia')</w:t>
      </w:r>
      <w:r w:rsidRPr="00FE1767">
        <w:rPr>
          <w:rFonts w:ascii="Times New Roman" w:hAnsi="Times New Roman" w:cs="Times New Roman"/>
          <w:bCs/>
          <w:w w:val="103"/>
          <w:sz w:val="28"/>
          <w:szCs w:val="28"/>
          <w:lang w:val="en-US"/>
        </w:rPr>
        <w:t xml:space="preserve"> </w:t>
      </w:r>
      <w:r w:rsidRPr="00FE1767">
        <w:rPr>
          <w:rFonts w:ascii="Times New Roman" w:hAnsi="Times New Roman" w:cs="Times New Roman"/>
          <w:bCs/>
          <w:w w:val="105"/>
          <w:sz w:val="28"/>
          <w:szCs w:val="28"/>
          <w:lang w:val="en-US"/>
        </w:rPr>
        <w:t>xlabel('ALL (1-27) or AML (28-38)')</w:t>
      </w:r>
    </w:p>
    <w:p w:rsidR="00D92C44" w:rsidRPr="00FE1767" w:rsidRDefault="00D92C44" w:rsidP="00852E72">
      <w:pPr>
        <w:pStyle w:val="a3"/>
        <w:kinsoku w:val="0"/>
        <w:overflowPunct w:val="0"/>
        <w:spacing w:before="0" w:after="0" w:line="240" w:lineRule="auto"/>
        <w:ind w:firstLine="709"/>
        <w:jc w:val="both"/>
        <w:rPr>
          <w:rFonts w:ascii="Times New Roman" w:hAnsi="Times New Roman" w:cs="Times New Roman"/>
          <w:bCs/>
          <w:w w:val="105"/>
          <w:sz w:val="28"/>
          <w:szCs w:val="28"/>
          <w:lang w:val="en-US"/>
        </w:rPr>
      </w:pPr>
      <w:r w:rsidRPr="00FE1767">
        <w:rPr>
          <w:rFonts w:ascii="Times New Roman" w:hAnsi="Times New Roman" w:cs="Times New Roman"/>
          <w:bCs/>
          <w:w w:val="105"/>
          <w:sz w:val="28"/>
          <w:szCs w:val="28"/>
          <w:lang w:val="en-US"/>
        </w:rPr>
        <w:t>ylabel('Gene')</w:t>
      </w:r>
    </w:p>
    <w:p w:rsidR="00D92C44" w:rsidRPr="00FE1767" w:rsidRDefault="00D92C44" w:rsidP="00852E72">
      <w:pPr>
        <w:pStyle w:val="a3"/>
        <w:kinsoku w:val="0"/>
        <w:overflowPunct w:val="0"/>
        <w:spacing w:before="0" w:after="0" w:line="240" w:lineRule="auto"/>
        <w:ind w:firstLine="709"/>
        <w:jc w:val="both"/>
        <w:rPr>
          <w:rFonts w:ascii="Times New Roman" w:hAnsi="Times New Roman" w:cs="Times New Roman"/>
          <w:w w:val="105"/>
          <w:sz w:val="28"/>
          <w:szCs w:val="28"/>
          <w:lang w:val="en-US"/>
        </w:rPr>
      </w:pPr>
      <w:r w:rsidRPr="00FE1767">
        <w:rPr>
          <w:rFonts w:ascii="Times New Roman" w:hAnsi="Times New Roman" w:cs="Times New Roman"/>
          <w:w w:val="105"/>
          <w:sz w:val="28"/>
          <w:szCs w:val="28"/>
          <w:lang w:val="en-US"/>
        </w:rPr>
        <w:t>The results shown in Figure 1.1 indicate that we might be able to between</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AML and ALL leukemia using these data.</w:t>
      </w:r>
    </w:p>
    <w:p w:rsidR="00D92C44" w:rsidRPr="00FE1767" w:rsidRDefault="00D92C44" w:rsidP="00852E72">
      <w:pPr>
        <w:pStyle w:val="a3"/>
        <w:kinsoku w:val="0"/>
        <w:overflowPunct w:val="0"/>
        <w:spacing w:before="0" w:after="0" w:line="240" w:lineRule="auto"/>
        <w:ind w:firstLine="709"/>
        <w:jc w:val="center"/>
        <w:rPr>
          <w:rFonts w:ascii="Times New Roman" w:hAnsi="Times New Roman" w:cs="Times New Roman"/>
          <w:sz w:val="28"/>
          <w:szCs w:val="28"/>
          <w:lang w:val="en-US"/>
        </w:rPr>
      </w:pPr>
      <w:r w:rsidRPr="00FE1767">
        <w:rPr>
          <w:rFonts w:ascii="Times New Roman" w:hAnsi="Times New Roman" w:cs="Times New Roman"/>
          <w:noProof/>
          <w:sz w:val="28"/>
          <w:szCs w:val="28"/>
          <w:lang w:eastAsia="ru-RU"/>
        </w:rPr>
        <w:drawing>
          <wp:inline distT="0" distB="0" distL="0" distR="0">
            <wp:extent cx="4933973" cy="3269412"/>
            <wp:effectExtent l="19050" t="0" r="0" b="0"/>
            <wp:docPr id="91" name="Рисунок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10" cstate="print"/>
                    <a:srcRect/>
                    <a:stretch>
                      <a:fillRect/>
                    </a:stretch>
                  </pic:blipFill>
                  <pic:spPr bwMode="auto">
                    <a:xfrm>
                      <a:off x="0" y="0"/>
                      <a:ext cx="4938555" cy="3272448"/>
                    </a:xfrm>
                    <a:prstGeom prst="rect">
                      <a:avLst/>
                    </a:prstGeom>
                    <a:noFill/>
                    <a:ln w="9525">
                      <a:noFill/>
                      <a:miter lim="800000"/>
                      <a:headEnd/>
                      <a:tailEnd/>
                    </a:ln>
                  </pic:spPr>
                </pic:pic>
              </a:graphicData>
            </a:graphic>
          </wp:inline>
        </w:drawing>
      </w:r>
    </w:p>
    <w:p w:rsidR="00D92C44" w:rsidRPr="00FE1767" w:rsidRDefault="00CF1E19" w:rsidP="00852E72">
      <w:pPr>
        <w:pStyle w:val="a3"/>
        <w:kinsoku w:val="0"/>
        <w:overflowPunct w:val="0"/>
        <w:spacing w:before="0" w:after="0" w:line="240" w:lineRule="auto"/>
        <w:ind w:firstLine="709"/>
        <w:jc w:val="center"/>
        <w:rPr>
          <w:rFonts w:ascii="Times New Roman" w:hAnsi="Times New Roman" w:cs="Times New Roman"/>
          <w:bCs/>
          <w:w w:val="105"/>
          <w:sz w:val="28"/>
          <w:szCs w:val="28"/>
          <w:lang w:val="en-US"/>
        </w:rPr>
      </w:pPr>
      <w:r w:rsidRPr="00FE1767">
        <w:rPr>
          <w:rFonts w:ascii="Times New Roman" w:hAnsi="Times New Roman" w:cs="Times New Roman"/>
          <w:bCs/>
          <w:w w:val="105"/>
          <w:sz w:val="28"/>
          <w:szCs w:val="28"/>
          <w:lang w:val="en-US"/>
        </w:rPr>
        <w:t>Figure</w:t>
      </w:r>
      <w:r w:rsidR="00D92C44" w:rsidRPr="00FE1767">
        <w:rPr>
          <w:rFonts w:ascii="Times New Roman" w:hAnsi="Times New Roman" w:cs="Times New Roman"/>
          <w:bCs/>
          <w:w w:val="105"/>
          <w:sz w:val="28"/>
          <w:szCs w:val="28"/>
          <w:lang w:val="en-US"/>
        </w:rPr>
        <w:t xml:space="preserve"> 1.1</w:t>
      </w:r>
    </w:p>
    <w:p w:rsidR="00CF1E19" w:rsidRPr="00FE1767" w:rsidRDefault="00CF1E19" w:rsidP="00852E72">
      <w:pPr>
        <w:pStyle w:val="a3"/>
        <w:kinsoku w:val="0"/>
        <w:overflowPunct w:val="0"/>
        <w:spacing w:before="0" w:after="0" w:line="240" w:lineRule="auto"/>
        <w:ind w:firstLine="709"/>
        <w:jc w:val="both"/>
        <w:rPr>
          <w:rFonts w:ascii="Times New Roman" w:hAnsi="Times New Roman" w:cs="Times New Roman"/>
          <w:sz w:val="28"/>
          <w:szCs w:val="28"/>
          <w:lang w:val="en-US"/>
        </w:rPr>
      </w:pPr>
    </w:p>
    <w:p w:rsidR="00D92C44" w:rsidRPr="00FE1767" w:rsidRDefault="00D92C44" w:rsidP="00852E72">
      <w:pPr>
        <w:pStyle w:val="a3"/>
        <w:kinsoku w:val="0"/>
        <w:overflowPunct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sz w:val="28"/>
          <w:szCs w:val="28"/>
          <w:lang w:val="en-US"/>
        </w:rPr>
        <w:t xml:space="preserve">This shows the gene expression for the </w:t>
      </w:r>
      <w:r w:rsidRPr="00FE1767">
        <w:rPr>
          <w:rFonts w:ascii="Times New Roman" w:hAnsi="Times New Roman" w:cs="Times New Roman"/>
          <w:b/>
          <w:bCs/>
          <w:sz w:val="28"/>
          <w:szCs w:val="28"/>
          <w:lang w:val="en-US"/>
        </w:rPr>
        <w:t xml:space="preserve">leukemia </w:t>
      </w:r>
      <w:r w:rsidRPr="00FE1767">
        <w:rPr>
          <w:rFonts w:ascii="Times New Roman" w:hAnsi="Times New Roman" w:cs="Times New Roman"/>
          <w:sz w:val="28"/>
          <w:szCs w:val="28"/>
          <w:lang w:val="en-US"/>
        </w:rPr>
        <w:t>data set. Each row corresponds to a gene,</w:t>
      </w:r>
      <w:r w:rsidRPr="00FE1767">
        <w:rPr>
          <w:rFonts w:ascii="Times New Roman" w:hAnsi="Times New Roman" w:cs="Times New Roman"/>
          <w:w w:val="98"/>
          <w:sz w:val="28"/>
          <w:szCs w:val="28"/>
          <w:lang w:val="en-US"/>
        </w:rPr>
        <w:t xml:space="preserve"> </w:t>
      </w:r>
      <w:r w:rsidRPr="00FE1767">
        <w:rPr>
          <w:rFonts w:ascii="Times New Roman" w:hAnsi="Times New Roman" w:cs="Times New Roman"/>
          <w:sz w:val="28"/>
          <w:szCs w:val="28"/>
          <w:lang w:val="en-US"/>
        </w:rPr>
        <w:t>and each column corresponds to a cancer sample. The rows have been standardized such</w:t>
      </w:r>
      <w:r w:rsidRPr="00FE1767">
        <w:rPr>
          <w:rFonts w:ascii="Times New Roman" w:hAnsi="Times New Roman" w:cs="Times New Roman"/>
          <w:w w:val="98"/>
          <w:sz w:val="28"/>
          <w:szCs w:val="28"/>
          <w:lang w:val="en-US"/>
        </w:rPr>
        <w:t xml:space="preserve"> </w:t>
      </w:r>
      <w:r w:rsidRPr="00FE1767">
        <w:rPr>
          <w:rFonts w:ascii="Times New Roman" w:hAnsi="Times New Roman" w:cs="Times New Roman"/>
          <w:sz w:val="28"/>
          <w:szCs w:val="28"/>
          <w:lang w:val="en-US"/>
        </w:rPr>
        <w:t>that the mean is 0 and the standard deviation is 1. We can see that the ALL leukemia is</w:t>
      </w:r>
      <w:r w:rsidRPr="00FE1767">
        <w:rPr>
          <w:rFonts w:ascii="Times New Roman" w:hAnsi="Times New Roman" w:cs="Times New Roman"/>
          <w:w w:val="98"/>
          <w:sz w:val="28"/>
          <w:szCs w:val="28"/>
          <w:lang w:val="en-US"/>
        </w:rPr>
        <w:t xml:space="preserve"> </w:t>
      </w:r>
      <w:r w:rsidRPr="00FE1767">
        <w:rPr>
          <w:rFonts w:ascii="Times New Roman" w:hAnsi="Times New Roman" w:cs="Times New Roman"/>
          <w:sz w:val="28"/>
          <w:szCs w:val="28"/>
          <w:lang w:val="en-US"/>
        </w:rPr>
        <w:t>highly expressed in the first set of 25 genes, and the AML leukemia is highly expressed in</w:t>
      </w:r>
      <w:r w:rsidRPr="00FE1767">
        <w:rPr>
          <w:rFonts w:ascii="Times New Roman" w:hAnsi="Times New Roman" w:cs="Times New Roman"/>
          <w:w w:val="99"/>
          <w:sz w:val="28"/>
          <w:szCs w:val="28"/>
          <w:lang w:val="en-US"/>
        </w:rPr>
        <w:t xml:space="preserve"> </w:t>
      </w:r>
      <w:r w:rsidRPr="00FE1767">
        <w:rPr>
          <w:rFonts w:ascii="Times New Roman" w:hAnsi="Times New Roman" w:cs="Times New Roman"/>
          <w:sz w:val="28"/>
          <w:szCs w:val="28"/>
          <w:lang w:val="en-US"/>
        </w:rPr>
        <w:t>the second set of 25 genes.</w:t>
      </w:r>
    </w:p>
    <w:p w:rsidR="00986279" w:rsidRPr="00FE1767" w:rsidRDefault="00986279" w:rsidP="00852E72">
      <w:pPr>
        <w:pStyle w:val="Heading5"/>
        <w:kinsoku w:val="0"/>
        <w:overflowPunct w:val="0"/>
        <w:ind w:left="0" w:firstLine="709"/>
        <w:jc w:val="both"/>
        <w:outlineLvl w:val="9"/>
        <w:rPr>
          <w:rFonts w:ascii="Times New Roman" w:hAnsi="Times New Roman" w:cs="Times New Roman"/>
          <w:sz w:val="28"/>
          <w:szCs w:val="28"/>
        </w:rPr>
      </w:pPr>
      <w:r w:rsidRPr="00FE1767">
        <w:rPr>
          <w:rFonts w:ascii="Times New Roman" w:hAnsi="Times New Roman" w:cs="Times New Roman"/>
          <w:sz w:val="28"/>
          <w:szCs w:val="28"/>
        </w:rPr>
        <w:lastRenderedPageBreak/>
        <w:t>Exercises</w:t>
      </w:r>
    </w:p>
    <w:p w:rsidR="00986279" w:rsidRPr="00FE1767" w:rsidRDefault="00986279" w:rsidP="00852E72">
      <w:pPr>
        <w:pStyle w:val="a3"/>
        <w:widowControl w:val="0"/>
        <w:numPr>
          <w:ilvl w:val="1"/>
          <w:numId w:val="5"/>
        </w:numPr>
        <w:shd w:val="clear" w:color="auto" w:fill="auto"/>
        <w:tabs>
          <w:tab w:val="left" w:pos="0"/>
          <w:tab w:val="left" w:pos="426"/>
        </w:tabs>
        <w:kinsoku w:val="0"/>
        <w:overflowPunct w:val="0"/>
        <w:autoSpaceDE w:val="0"/>
        <w:autoSpaceDN w:val="0"/>
        <w:adjustRightInd w:val="0"/>
        <w:spacing w:before="0" w:after="0" w:line="240" w:lineRule="auto"/>
        <w:ind w:left="0" w:firstLine="709"/>
        <w:jc w:val="both"/>
        <w:rPr>
          <w:rFonts w:ascii="Times New Roman" w:hAnsi="Times New Roman" w:cs="Times New Roman"/>
          <w:sz w:val="28"/>
          <w:szCs w:val="28"/>
        </w:rPr>
      </w:pPr>
      <w:r w:rsidRPr="00FE1767">
        <w:rPr>
          <w:rFonts w:ascii="Times New Roman" w:hAnsi="Times New Roman" w:cs="Times New Roman"/>
          <w:w w:val="105"/>
          <w:sz w:val="28"/>
          <w:szCs w:val="28"/>
          <w:lang w:val="en-US"/>
        </w:rPr>
        <w:t>What is exploratory data analysis? What is confirmatory data</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 xml:space="preserve">analysis? </w:t>
      </w:r>
      <w:r w:rsidRPr="00FE1767">
        <w:rPr>
          <w:rFonts w:ascii="Times New Roman" w:hAnsi="Times New Roman" w:cs="Times New Roman"/>
          <w:w w:val="105"/>
          <w:sz w:val="28"/>
          <w:szCs w:val="28"/>
        </w:rPr>
        <w:t>How do these analyses fit together?</w:t>
      </w:r>
    </w:p>
    <w:p w:rsidR="00986279" w:rsidRPr="00FE1767" w:rsidRDefault="00986279" w:rsidP="00852E72">
      <w:pPr>
        <w:pStyle w:val="a3"/>
        <w:widowControl w:val="0"/>
        <w:numPr>
          <w:ilvl w:val="1"/>
          <w:numId w:val="5"/>
        </w:numPr>
        <w:shd w:val="clear" w:color="auto" w:fill="auto"/>
        <w:tabs>
          <w:tab w:val="left" w:pos="0"/>
          <w:tab w:val="left" w:pos="426"/>
        </w:tabs>
        <w:kinsoku w:val="0"/>
        <w:overflowPunct w:val="0"/>
        <w:autoSpaceDE w:val="0"/>
        <w:autoSpaceDN w:val="0"/>
        <w:adjustRightInd w:val="0"/>
        <w:spacing w:before="0" w:after="0" w:line="240" w:lineRule="auto"/>
        <w:ind w:left="0" w:firstLine="709"/>
        <w:jc w:val="both"/>
        <w:rPr>
          <w:rFonts w:ascii="Times New Roman" w:hAnsi="Times New Roman" w:cs="Times New Roman"/>
          <w:sz w:val="28"/>
          <w:szCs w:val="28"/>
          <w:lang w:val="en-US"/>
        </w:rPr>
      </w:pPr>
      <w:r w:rsidRPr="00FE1767">
        <w:rPr>
          <w:rFonts w:ascii="Times New Roman" w:hAnsi="Times New Roman" w:cs="Times New Roman"/>
          <w:w w:val="110"/>
          <w:sz w:val="28"/>
          <w:szCs w:val="28"/>
          <w:lang w:val="en-US"/>
        </w:rPr>
        <w:t xml:space="preserve">Repeat Example 1.1 using the remaining columns (39 </w:t>
      </w:r>
      <w:r w:rsidRPr="00FE1767">
        <w:rPr>
          <w:rFonts w:ascii="Times New Roman" w:hAnsi="Times New Roman" w:cs="Times New Roman"/>
          <w:w w:val="125"/>
          <w:sz w:val="28"/>
          <w:szCs w:val="28"/>
          <w:lang w:val="en-US"/>
        </w:rPr>
        <w:t xml:space="preserve">- </w:t>
      </w:r>
      <w:r w:rsidRPr="00FE1767">
        <w:rPr>
          <w:rFonts w:ascii="Times New Roman" w:hAnsi="Times New Roman" w:cs="Times New Roman"/>
          <w:w w:val="110"/>
          <w:sz w:val="28"/>
          <w:szCs w:val="28"/>
          <w:lang w:val="en-US"/>
        </w:rPr>
        <w:t>72) of the</w:t>
      </w:r>
    </w:p>
    <w:p w:rsidR="00986279" w:rsidRPr="00FE1767" w:rsidRDefault="00986279" w:rsidP="00852E72">
      <w:pPr>
        <w:pStyle w:val="a3"/>
        <w:tabs>
          <w:tab w:val="left" w:pos="0"/>
          <w:tab w:val="left" w:pos="426"/>
        </w:tabs>
        <w:kinsoku w:val="0"/>
        <w:overflowPunct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b/>
          <w:bCs/>
          <w:w w:val="105"/>
          <w:sz w:val="28"/>
          <w:szCs w:val="28"/>
          <w:lang w:val="en-US"/>
        </w:rPr>
        <w:t xml:space="preserve">leukemia </w:t>
      </w:r>
      <w:r w:rsidRPr="00FE1767">
        <w:rPr>
          <w:rFonts w:ascii="Times New Roman" w:hAnsi="Times New Roman" w:cs="Times New Roman"/>
          <w:w w:val="105"/>
          <w:sz w:val="28"/>
          <w:szCs w:val="28"/>
          <w:lang w:val="en-US"/>
        </w:rPr>
        <w:t>data set. Does this follow the same pattern as the others?</w:t>
      </w:r>
    </w:p>
    <w:p w:rsidR="00986279" w:rsidRPr="00FE1767" w:rsidRDefault="00986279" w:rsidP="00852E72">
      <w:pPr>
        <w:pStyle w:val="a3"/>
        <w:widowControl w:val="0"/>
        <w:numPr>
          <w:ilvl w:val="1"/>
          <w:numId w:val="5"/>
        </w:numPr>
        <w:shd w:val="clear" w:color="auto" w:fill="auto"/>
        <w:tabs>
          <w:tab w:val="left" w:pos="0"/>
          <w:tab w:val="left" w:pos="426"/>
        </w:tabs>
        <w:kinsoku w:val="0"/>
        <w:overflowPunct w:val="0"/>
        <w:autoSpaceDE w:val="0"/>
        <w:autoSpaceDN w:val="0"/>
        <w:adjustRightInd w:val="0"/>
        <w:spacing w:before="0" w:after="0" w:line="240" w:lineRule="auto"/>
        <w:ind w:left="0" w:firstLine="709"/>
        <w:jc w:val="both"/>
        <w:rPr>
          <w:rFonts w:ascii="Times New Roman" w:hAnsi="Times New Roman" w:cs="Times New Roman"/>
          <w:sz w:val="28"/>
          <w:szCs w:val="28"/>
        </w:rPr>
      </w:pPr>
      <w:r w:rsidRPr="00FE1767">
        <w:rPr>
          <w:rFonts w:ascii="Times New Roman" w:hAnsi="Times New Roman" w:cs="Times New Roman"/>
          <w:w w:val="105"/>
          <w:sz w:val="28"/>
          <w:szCs w:val="28"/>
          <w:lang w:val="en-US"/>
        </w:rPr>
        <w:t xml:space="preserve">Repeat Example 1.1 using the </w:t>
      </w:r>
      <w:r w:rsidRPr="00FE1767">
        <w:rPr>
          <w:rFonts w:ascii="Times New Roman" w:hAnsi="Times New Roman" w:cs="Times New Roman"/>
          <w:b/>
          <w:bCs/>
          <w:w w:val="105"/>
          <w:sz w:val="28"/>
          <w:szCs w:val="28"/>
          <w:lang w:val="en-US"/>
        </w:rPr>
        <w:t xml:space="preserve">lungB </w:t>
      </w:r>
      <w:r w:rsidRPr="00FE1767">
        <w:rPr>
          <w:rFonts w:ascii="Times New Roman" w:hAnsi="Times New Roman" w:cs="Times New Roman"/>
          <w:w w:val="105"/>
          <w:sz w:val="28"/>
          <w:szCs w:val="28"/>
          <w:lang w:val="en-US"/>
        </w:rPr>
        <w:t xml:space="preserve">gene expression data set. </w:t>
      </w:r>
      <w:r w:rsidRPr="00FE1767">
        <w:rPr>
          <w:rFonts w:ascii="Times New Roman" w:hAnsi="Times New Roman" w:cs="Times New Roman"/>
          <w:w w:val="105"/>
          <w:sz w:val="28"/>
          <w:szCs w:val="28"/>
        </w:rPr>
        <w:t>Is there</w:t>
      </w:r>
      <w:r w:rsidRPr="00FE1767">
        <w:rPr>
          <w:rFonts w:ascii="Times New Roman" w:hAnsi="Times New Roman" w:cs="Times New Roman"/>
          <w:w w:val="103"/>
          <w:sz w:val="28"/>
          <w:szCs w:val="28"/>
        </w:rPr>
        <w:t xml:space="preserve"> </w:t>
      </w:r>
      <w:r w:rsidRPr="00FE1767">
        <w:rPr>
          <w:rFonts w:ascii="Times New Roman" w:hAnsi="Times New Roman" w:cs="Times New Roman"/>
          <w:w w:val="105"/>
          <w:sz w:val="28"/>
          <w:szCs w:val="28"/>
        </w:rPr>
        <w:t>a pattern?</w:t>
      </w:r>
    </w:p>
    <w:p w:rsidR="00233EC2" w:rsidRPr="00FE1767" w:rsidRDefault="00986279" w:rsidP="00852E72">
      <w:pPr>
        <w:pStyle w:val="a3"/>
        <w:shd w:val="clear" w:color="auto" w:fill="auto"/>
        <w:tabs>
          <w:tab w:val="left" w:pos="0"/>
          <w:tab w:val="left" w:pos="426"/>
        </w:tabs>
        <w:spacing w:before="0" w:after="0" w:line="240" w:lineRule="auto"/>
        <w:ind w:firstLine="709"/>
        <w:jc w:val="both"/>
        <w:rPr>
          <w:rFonts w:ascii="Times New Roman" w:hAnsi="Times New Roman" w:cs="Times New Roman"/>
          <w:w w:val="105"/>
          <w:sz w:val="28"/>
          <w:szCs w:val="28"/>
          <w:lang w:val="en-US"/>
        </w:rPr>
      </w:pPr>
      <w:r w:rsidRPr="00FE1767">
        <w:rPr>
          <w:rFonts w:ascii="Times New Roman" w:hAnsi="Times New Roman" w:cs="Times New Roman"/>
          <w:w w:val="105"/>
          <w:sz w:val="28"/>
          <w:szCs w:val="28"/>
          <w:lang w:val="en-US"/>
        </w:rPr>
        <w:t xml:space="preserve">1.4 Generate some 1-D normally distributed random variables with </w:t>
      </w:r>
      <w:r w:rsidR="005C56AB" w:rsidRPr="00FE1767">
        <w:rPr>
          <w:rFonts w:ascii="Times New Roman" w:hAnsi="Times New Roman" w:cs="Times New Roman"/>
          <w:w w:val="105"/>
          <w:sz w:val="28"/>
          <w:szCs w:val="28"/>
          <w:lang w:val="en-US"/>
        </w:rPr>
        <w:sym w:font="Symbol" w:char="F06D"/>
      </w:r>
      <w:r w:rsidR="005C56AB" w:rsidRPr="00FE1767">
        <w:rPr>
          <w:rFonts w:ascii="Times New Roman" w:hAnsi="Times New Roman" w:cs="Times New Roman"/>
          <w:w w:val="105"/>
          <w:sz w:val="28"/>
          <w:szCs w:val="28"/>
          <w:lang w:val="en-US"/>
        </w:rPr>
        <w:t>=</w:t>
      </w:r>
      <w:r w:rsidRPr="00FE1767">
        <w:rPr>
          <w:rFonts w:ascii="Times New Roman" w:hAnsi="Times New Roman" w:cs="Times New Roman"/>
          <w:w w:val="105"/>
          <w:sz w:val="28"/>
          <w:szCs w:val="28"/>
          <w:lang w:val="en-US"/>
        </w:rPr>
        <w:t xml:space="preserve"> 5</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 xml:space="preserve">and </w:t>
      </w:r>
      <w:r w:rsidR="005C56AB" w:rsidRPr="00FE1767">
        <w:rPr>
          <w:rFonts w:ascii="Times New Roman" w:hAnsi="Times New Roman" w:cs="Times New Roman"/>
          <w:w w:val="105"/>
          <w:sz w:val="28"/>
          <w:szCs w:val="28"/>
          <w:lang w:val="en-US"/>
        </w:rPr>
        <w:sym w:font="Symbol" w:char="F064"/>
      </w:r>
      <w:r w:rsidR="005C56AB" w:rsidRPr="00FE1767">
        <w:rPr>
          <w:rFonts w:ascii="Times New Roman" w:hAnsi="Times New Roman" w:cs="Times New Roman"/>
          <w:w w:val="105"/>
          <w:sz w:val="28"/>
          <w:szCs w:val="28"/>
          <w:lang w:val="en-US"/>
        </w:rPr>
        <w:t>=</w:t>
      </w:r>
      <w:r w:rsidRPr="00FE1767">
        <w:rPr>
          <w:rFonts w:ascii="Times New Roman" w:hAnsi="Times New Roman" w:cs="Times New Roman"/>
          <w:w w:val="105"/>
          <w:sz w:val="28"/>
          <w:szCs w:val="28"/>
          <w:lang w:val="en-US"/>
        </w:rPr>
        <w:t xml:space="preserve"> 2 using </w:t>
      </w:r>
      <w:r w:rsidRPr="00FE1767">
        <w:rPr>
          <w:rFonts w:ascii="Times New Roman" w:hAnsi="Times New Roman" w:cs="Times New Roman"/>
          <w:b/>
          <w:bCs/>
          <w:w w:val="105"/>
          <w:sz w:val="28"/>
          <w:szCs w:val="28"/>
          <w:lang w:val="en-US"/>
        </w:rPr>
        <w:t xml:space="preserve">normrnd </w:t>
      </w:r>
      <w:r w:rsidRPr="00FE1767">
        <w:rPr>
          <w:rFonts w:ascii="Times New Roman" w:hAnsi="Times New Roman" w:cs="Times New Roman"/>
          <w:w w:val="105"/>
          <w:sz w:val="28"/>
          <w:szCs w:val="28"/>
          <w:lang w:val="en-US"/>
        </w:rPr>
        <w:t xml:space="preserve">or </w:t>
      </w:r>
      <w:r w:rsidRPr="00FE1767">
        <w:rPr>
          <w:rFonts w:ascii="Times New Roman" w:hAnsi="Times New Roman" w:cs="Times New Roman"/>
          <w:b/>
          <w:bCs/>
          <w:w w:val="105"/>
          <w:sz w:val="28"/>
          <w:szCs w:val="28"/>
          <w:lang w:val="en-US"/>
        </w:rPr>
        <w:t xml:space="preserve">randn </w:t>
      </w:r>
      <w:r w:rsidRPr="00FE1767">
        <w:rPr>
          <w:rFonts w:ascii="Times New Roman" w:hAnsi="Times New Roman" w:cs="Times New Roman"/>
          <w:w w:val="105"/>
          <w:sz w:val="28"/>
          <w:szCs w:val="28"/>
          <w:lang w:val="en-US"/>
        </w:rPr>
        <w:t>(must transform the results to</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have the required mean and standard deviation if you use this</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function). Apply the various standardization procedures described in</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this chapter and verify the comments regarding the location and</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spread of the transformed variables.</w:t>
      </w:r>
    </w:p>
    <w:p w:rsidR="00986279" w:rsidRPr="00FE1767" w:rsidRDefault="00986279" w:rsidP="00852E72">
      <w:pPr>
        <w:pStyle w:val="a3"/>
        <w:shd w:val="clear" w:color="auto" w:fill="auto"/>
        <w:tabs>
          <w:tab w:val="left" w:pos="0"/>
          <w:tab w:val="left" w:pos="426"/>
        </w:tabs>
        <w:spacing w:before="0" w:after="0" w:line="240" w:lineRule="auto"/>
        <w:ind w:firstLine="709"/>
        <w:jc w:val="both"/>
        <w:rPr>
          <w:rFonts w:ascii="Times New Roman" w:hAnsi="Times New Roman" w:cs="Times New Roman"/>
          <w:w w:val="105"/>
          <w:sz w:val="28"/>
          <w:szCs w:val="28"/>
          <w:lang w:val="en-US"/>
        </w:rPr>
      </w:pPr>
      <w:r w:rsidRPr="00FE1767">
        <w:rPr>
          <w:rFonts w:ascii="Times New Roman" w:hAnsi="Times New Roman" w:cs="Times New Roman"/>
          <w:w w:val="105"/>
          <w:sz w:val="28"/>
          <w:szCs w:val="28"/>
          <w:lang w:val="en-US"/>
        </w:rPr>
        <w:t>1.5 Write MATLAB functions that implement the standardizations</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 xml:space="preserve">mentioned in this </w:t>
      </w:r>
      <w:r w:rsidR="005C56AB" w:rsidRPr="00FE1767">
        <w:rPr>
          <w:rFonts w:ascii="Times New Roman" w:hAnsi="Times New Roman" w:cs="Times New Roman"/>
          <w:w w:val="105"/>
          <w:sz w:val="28"/>
          <w:szCs w:val="28"/>
          <w:lang w:val="en-US"/>
        </w:rPr>
        <w:t>theme</w:t>
      </w:r>
      <w:r w:rsidRPr="00FE1767">
        <w:rPr>
          <w:rFonts w:ascii="Times New Roman" w:hAnsi="Times New Roman" w:cs="Times New Roman"/>
          <w:w w:val="105"/>
          <w:sz w:val="28"/>
          <w:szCs w:val="28"/>
          <w:lang w:val="en-US"/>
        </w:rPr>
        <w:t>.</w:t>
      </w:r>
    </w:p>
    <w:p w:rsidR="00986279" w:rsidRPr="00FE1767" w:rsidRDefault="00986279" w:rsidP="00852E72">
      <w:pPr>
        <w:pStyle w:val="a3"/>
        <w:shd w:val="clear" w:color="auto" w:fill="auto"/>
        <w:tabs>
          <w:tab w:val="left" w:pos="0"/>
          <w:tab w:val="left" w:pos="426"/>
        </w:tabs>
        <w:spacing w:before="0" w:after="0" w:line="240" w:lineRule="auto"/>
        <w:ind w:firstLine="709"/>
        <w:jc w:val="both"/>
        <w:rPr>
          <w:rFonts w:ascii="Times New Roman" w:hAnsi="Times New Roman" w:cs="Times New Roman"/>
          <w:w w:val="105"/>
          <w:sz w:val="28"/>
          <w:szCs w:val="28"/>
          <w:lang w:val="en-US"/>
        </w:rPr>
      </w:pPr>
      <w:r w:rsidRPr="00FE1767">
        <w:rPr>
          <w:rFonts w:ascii="Times New Roman" w:hAnsi="Times New Roman" w:cs="Times New Roman"/>
          <w:w w:val="105"/>
          <w:sz w:val="28"/>
          <w:szCs w:val="28"/>
          <w:lang w:val="en-US"/>
        </w:rPr>
        <w:t xml:space="preserve">1.6 Using the </w:t>
      </w:r>
      <w:r w:rsidRPr="00FE1767">
        <w:rPr>
          <w:rFonts w:ascii="Times New Roman" w:hAnsi="Times New Roman" w:cs="Times New Roman"/>
          <w:b/>
          <w:bCs/>
          <w:w w:val="105"/>
          <w:sz w:val="28"/>
          <w:szCs w:val="28"/>
          <w:lang w:val="en-US"/>
        </w:rPr>
        <w:t xml:space="preserve">mvnrnd </w:t>
      </w:r>
      <w:r w:rsidRPr="00FE1767">
        <w:rPr>
          <w:rFonts w:ascii="Times New Roman" w:hAnsi="Times New Roman" w:cs="Times New Roman"/>
          <w:w w:val="105"/>
          <w:sz w:val="28"/>
          <w:szCs w:val="28"/>
          <w:lang w:val="en-US"/>
        </w:rPr>
        <w:t>function (see Example 1.3), generate some</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nonstandard bivariate normal random variables. Sphere the data and</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verify that the resulting sphered data have mean 0 and identity</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 xml:space="preserve">covariance matrix using the MATLAB functions </w:t>
      </w:r>
      <w:r w:rsidRPr="00FE1767">
        <w:rPr>
          <w:rFonts w:ascii="Times New Roman" w:hAnsi="Times New Roman" w:cs="Times New Roman"/>
          <w:b/>
          <w:bCs/>
          <w:w w:val="105"/>
          <w:sz w:val="28"/>
          <w:szCs w:val="28"/>
          <w:lang w:val="en-US"/>
        </w:rPr>
        <w:t xml:space="preserve">mean </w:t>
      </w:r>
      <w:r w:rsidRPr="00FE1767">
        <w:rPr>
          <w:rFonts w:ascii="Times New Roman" w:hAnsi="Times New Roman" w:cs="Times New Roman"/>
          <w:w w:val="105"/>
          <w:sz w:val="28"/>
          <w:szCs w:val="28"/>
          <w:lang w:val="en-US"/>
        </w:rPr>
        <w:t xml:space="preserve">and </w:t>
      </w:r>
      <w:r w:rsidRPr="00FE1767">
        <w:rPr>
          <w:rFonts w:ascii="Times New Roman" w:hAnsi="Times New Roman" w:cs="Times New Roman"/>
          <w:b/>
          <w:bCs/>
          <w:w w:val="105"/>
          <w:sz w:val="28"/>
          <w:szCs w:val="28"/>
          <w:lang w:val="en-US"/>
        </w:rPr>
        <w:t>cov</w:t>
      </w:r>
      <w:r w:rsidRPr="00FE1767">
        <w:rPr>
          <w:rFonts w:ascii="Times New Roman" w:hAnsi="Times New Roman" w:cs="Times New Roman"/>
          <w:w w:val="105"/>
          <w:sz w:val="28"/>
          <w:szCs w:val="28"/>
          <w:lang w:val="en-US"/>
        </w:rPr>
        <w:t>.</w:t>
      </w:r>
    </w:p>
    <w:p w:rsidR="00A14C4A" w:rsidRPr="00FE1767" w:rsidRDefault="00A14C4A" w:rsidP="00852E72">
      <w:pPr>
        <w:autoSpaceDE w:val="0"/>
        <w:autoSpaceDN w:val="0"/>
        <w:adjustRightInd w:val="0"/>
        <w:spacing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w w:val="105"/>
          <w:sz w:val="28"/>
          <w:szCs w:val="28"/>
          <w:lang w:val="en-US"/>
        </w:rPr>
        <w:t xml:space="preserve">1.7 </w:t>
      </w:r>
      <w:r w:rsidRPr="00FE1767">
        <w:rPr>
          <w:rFonts w:ascii="Times New Roman" w:hAnsi="Times New Roman" w:cs="Times New Roman"/>
          <w:sz w:val="28"/>
          <w:szCs w:val="28"/>
          <w:lang w:val="en-US"/>
        </w:rPr>
        <w:t xml:space="preserve">We will discuss the quartiles and the interquartile range in next themes, but for now look at the MATLAB </w:t>
      </w:r>
      <w:r w:rsidRPr="00FE1767">
        <w:rPr>
          <w:rFonts w:ascii="Times New Roman" w:hAnsi="Times New Roman" w:cs="Times New Roman"/>
          <w:b/>
          <w:bCs/>
          <w:sz w:val="28"/>
          <w:szCs w:val="28"/>
          <w:lang w:val="en-US"/>
        </w:rPr>
        <w:t xml:space="preserve">help </w:t>
      </w:r>
      <w:r w:rsidRPr="00FE1767">
        <w:rPr>
          <w:rFonts w:ascii="Times New Roman" w:hAnsi="Times New Roman" w:cs="Times New Roman"/>
          <w:sz w:val="28"/>
          <w:szCs w:val="28"/>
          <w:lang w:val="en-US"/>
        </w:rPr>
        <w:t xml:space="preserve">files on the </w:t>
      </w:r>
      <w:r w:rsidRPr="00FE1767">
        <w:rPr>
          <w:rFonts w:ascii="Times New Roman" w:hAnsi="Times New Roman" w:cs="Times New Roman"/>
          <w:b/>
          <w:bCs/>
          <w:sz w:val="28"/>
          <w:szCs w:val="28"/>
          <w:lang w:val="en-US"/>
        </w:rPr>
        <w:t xml:space="preserve">iqr </w:t>
      </w:r>
      <w:r w:rsidRPr="00FE1767">
        <w:rPr>
          <w:rFonts w:ascii="Times New Roman" w:hAnsi="Times New Roman" w:cs="Times New Roman"/>
          <w:sz w:val="28"/>
          <w:szCs w:val="28"/>
          <w:lang w:val="en-US"/>
        </w:rPr>
        <w:t xml:space="preserve">and </w:t>
      </w:r>
      <w:r w:rsidRPr="00FE1767">
        <w:rPr>
          <w:rFonts w:ascii="Times New Roman" w:hAnsi="Times New Roman" w:cs="Times New Roman"/>
          <w:b/>
          <w:bCs/>
          <w:sz w:val="28"/>
          <w:szCs w:val="28"/>
          <w:lang w:val="en-US"/>
        </w:rPr>
        <w:t xml:space="preserve">median </w:t>
      </w:r>
      <w:r w:rsidRPr="00FE1767">
        <w:rPr>
          <w:rFonts w:ascii="Times New Roman" w:hAnsi="Times New Roman" w:cs="Times New Roman"/>
          <w:sz w:val="28"/>
          <w:szCs w:val="28"/>
          <w:lang w:val="en-US"/>
        </w:rPr>
        <w:t xml:space="preserve">functions. We can use these robust measures of location and spread to transform our variables. Using Equations 1.1 and 1.2, substitute the median for the sample mean x and the interquartile range for the sample standard deviation </w:t>
      </w:r>
      <w:r w:rsidRPr="00FE1767">
        <w:rPr>
          <w:rFonts w:ascii="Times New Roman" w:hAnsi="Times New Roman" w:cs="Times New Roman"/>
          <w:i/>
          <w:iCs/>
          <w:sz w:val="28"/>
          <w:szCs w:val="28"/>
          <w:lang w:val="en-US"/>
        </w:rPr>
        <w:t>s</w:t>
      </w:r>
      <w:r w:rsidRPr="00FE1767">
        <w:rPr>
          <w:rFonts w:ascii="Times New Roman" w:hAnsi="Times New Roman" w:cs="Times New Roman"/>
          <w:sz w:val="28"/>
          <w:szCs w:val="28"/>
          <w:lang w:val="en-US"/>
        </w:rPr>
        <w:t>. Write a MATLAB function that does this and try it out on the same data you generated in problem 1.4.</w:t>
      </w:r>
    </w:p>
    <w:p w:rsidR="00A14C4A" w:rsidRPr="00FE1767" w:rsidRDefault="00A14C4A" w:rsidP="00852E72">
      <w:pPr>
        <w:pStyle w:val="a3"/>
        <w:widowControl w:val="0"/>
        <w:numPr>
          <w:ilvl w:val="1"/>
          <w:numId w:val="9"/>
        </w:numPr>
        <w:shd w:val="clear" w:color="auto" w:fill="auto"/>
        <w:tabs>
          <w:tab w:val="left" w:pos="426"/>
          <w:tab w:val="left" w:pos="730"/>
          <w:tab w:val="left" w:pos="1134"/>
        </w:tabs>
        <w:kinsoku w:val="0"/>
        <w:overflowPunct w:val="0"/>
        <w:autoSpaceDE w:val="0"/>
        <w:autoSpaceDN w:val="0"/>
        <w:adjustRightInd w:val="0"/>
        <w:spacing w:before="0" w:after="0" w:line="240" w:lineRule="auto"/>
        <w:ind w:left="0" w:firstLine="709"/>
        <w:jc w:val="both"/>
        <w:rPr>
          <w:rFonts w:ascii="Times New Roman" w:hAnsi="Times New Roman" w:cs="Times New Roman"/>
          <w:sz w:val="28"/>
          <w:szCs w:val="28"/>
          <w:lang w:val="en-US"/>
        </w:rPr>
      </w:pPr>
      <w:r w:rsidRPr="00FE1767">
        <w:rPr>
          <w:rFonts w:ascii="Times New Roman" w:hAnsi="Times New Roman" w:cs="Times New Roman"/>
          <w:w w:val="105"/>
          <w:sz w:val="28"/>
          <w:szCs w:val="28"/>
          <w:lang w:val="en-US"/>
        </w:rPr>
        <w:t xml:space="preserve">Generate </w:t>
      </w:r>
      <w:r w:rsidRPr="00FE1767">
        <w:rPr>
          <w:rFonts w:ascii="Times New Roman" w:hAnsi="Times New Roman" w:cs="Times New Roman"/>
          <w:i/>
          <w:iCs/>
          <w:w w:val="105"/>
          <w:sz w:val="28"/>
          <w:szCs w:val="28"/>
          <w:lang w:val="en-US"/>
        </w:rPr>
        <w:t xml:space="preserve">n </w:t>
      </w:r>
      <w:r w:rsidRPr="00FE1767">
        <w:rPr>
          <w:rFonts w:ascii="Times New Roman" w:hAnsi="Times New Roman" w:cs="Times New Roman"/>
          <w:w w:val="105"/>
          <w:sz w:val="28"/>
          <w:szCs w:val="28"/>
          <w:lang w:val="en-US"/>
        </w:rPr>
        <w:t>= 2 normally distributed random variables. Find the</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Euclidean distance between the points after they have been</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transformed first using Equation 1.1 and then Equation 1.2. Are the</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 xml:space="preserve">distances the same? Hint: Use the </w:t>
      </w:r>
      <w:r w:rsidRPr="00FE1767">
        <w:rPr>
          <w:rFonts w:ascii="Times New Roman" w:hAnsi="Times New Roman" w:cs="Times New Roman"/>
          <w:b/>
          <w:bCs/>
          <w:w w:val="105"/>
          <w:sz w:val="28"/>
          <w:szCs w:val="28"/>
          <w:lang w:val="en-US"/>
        </w:rPr>
        <w:t xml:space="preserve">pdist </w:t>
      </w:r>
      <w:r w:rsidRPr="00FE1767">
        <w:rPr>
          <w:rFonts w:ascii="Times New Roman" w:hAnsi="Times New Roman" w:cs="Times New Roman"/>
          <w:w w:val="105"/>
          <w:sz w:val="28"/>
          <w:szCs w:val="28"/>
          <w:lang w:val="en-US"/>
        </w:rPr>
        <w:t>function from the Statistics</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Toolbox.</w:t>
      </w:r>
    </w:p>
    <w:p w:rsidR="00A14C4A" w:rsidRPr="00FE1767" w:rsidRDefault="00A14C4A" w:rsidP="00852E72">
      <w:pPr>
        <w:autoSpaceDE w:val="0"/>
        <w:autoSpaceDN w:val="0"/>
        <w:adjustRightInd w:val="0"/>
        <w:spacing w:after="0" w:line="240" w:lineRule="auto"/>
        <w:ind w:firstLine="709"/>
        <w:jc w:val="both"/>
        <w:rPr>
          <w:rFonts w:ascii="Times New Roman" w:hAnsi="Times New Roman" w:cs="Times New Roman"/>
          <w:w w:val="105"/>
          <w:sz w:val="28"/>
          <w:szCs w:val="28"/>
        </w:rPr>
      </w:pPr>
      <w:r w:rsidRPr="00FE1767">
        <w:rPr>
          <w:rFonts w:ascii="Times New Roman" w:hAnsi="Times New Roman" w:cs="Times New Roman"/>
          <w:w w:val="105"/>
          <w:sz w:val="28"/>
          <w:szCs w:val="28"/>
        </w:rPr>
        <w:t>1.9 Repeat problem 1.8 using the standardizations given by Equations 1.3</w:t>
      </w:r>
      <w:r w:rsidRPr="00FE1767">
        <w:rPr>
          <w:rFonts w:ascii="Times New Roman" w:hAnsi="Times New Roman" w:cs="Times New Roman"/>
          <w:w w:val="103"/>
          <w:sz w:val="28"/>
          <w:szCs w:val="28"/>
        </w:rPr>
        <w:t xml:space="preserve"> </w:t>
      </w:r>
      <w:r w:rsidRPr="00FE1767">
        <w:rPr>
          <w:rFonts w:ascii="Times New Roman" w:hAnsi="Times New Roman" w:cs="Times New Roman"/>
          <w:w w:val="105"/>
          <w:sz w:val="28"/>
          <w:szCs w:val="28"/>
        </w:rPr>
        <w:t>and 1.4.</w:t>
      </w:r>
    </w:p>
    <w:p w:rsidR="006313FB" w:rsidRPr="00FE1767" w:rsidRDefault="00A14C4A" w:rsidP="00852E72">
      <w:pPr>
        <w:pStyle w:val="a3"/>
        <w:widowControl w:val="0"/>
        <w:numPr>
          <w:ilvl w:val="1"/>
          <w:numId w:val="10"/>
        </w:numPr>
        <w:shd w:val="clear" w:color="auto" w:fill="auto"/>
        <w:tabs>
          <w:tab w:val="left" w:pos="426"/>
          <w:tab w:val="left" w:pos="730"/>
          <w:tab w:val="left" w:pos="1134"/>
        </w:tabs>
        <w:kinsoku w:val="0"/>
        <w:overflowPunct w:val="0"/>
        <w:autoSpaceDE w:val="0"/>
        <w:autoSpaceDN w:val="0"/>
        <w:adjustRightInd w:val="0"/>
        <w:spacing w:before="0" w:after="0" w:line="240" w:lineRule="auto"/>
        <w:ind w:left="0" w:firstLine="709"/>
        <w:jc w:val="both"/>
        <w:rPr>
          <w:rFonts w:ascii="Times New Roman" w:hAnsi="Times New Roman" w:cs="Times New Roman"/>
          <w:w w:val="105"/>
          <w:sz w:val="28"/>
          <w:szCs w:val="28"/>
          <w:lang w:val="en-US"/>
        </w:rPr>
      </w:pPr>
      <w:r w:rsidRPr="00FE1767">
        <w:rPr>
          <w:rFonts w:ascii="Times New Roman" w:hAnsi="Times New Roman" w:cs="Times New Roman"/>
          <w:w w:val="105"/>
          <w:sz w:val="28"/>
          <w:szCs w:val="28"/>
          <w:lang w:val="en-US"/>
        </w:rPr>
        <w:t>Generate n = 100 uniform 1-D random variables using the rand</w:t>
      </w:r>
      <w:r w:rsidR="00054579" w:rsidRPr="00FE1767">
        <w:rPr>
          <w:rFonts w:ascii="Times New Roman" w:hAnsi="Times New Roman" w:cs="Times New Roman"/>
          <w:w w:val="105"/>
          <w:sz w:val="28"/>
          <w:szCs w:val="28"/>
          <w:lang w:val="en-US"/>
        </w:rPr>
        <w:t xml:space="preserve"> </w:t>
      </w:r>
      <w:r w:rsidRPr="00FE1767">
        <w:rPr>
          <w:rFonts w:ascii="Times New Roman" w:hAnsi="Times New Roman" w:cs="Times New Roman"/>
          <w:w w:val="105"/>
          <w:sz w:val="28"/>
          <w:szCs w:val="28"/>
          <w:lang w:val="en-US"/>
        </w:rPr>
        <w:t>function. Construct a histogram using the hist function. Now transform the data by taking the logarithm (use the log function). Construct a histogram of these transformed values. Did the shape of the distribution change? Comment on the results.</w:t>
      </w:r>
    </w:p>
    <w:p w:rsidR="008E650B" w:rsidRPr="00FE1767" w:rsidRDefault="008E650B" w:rsidP="00852E72">
      <w:pPr>
        <w:pStyle w:val="a3"/>
        <w:widowControl w:val="0"/>
        <w:numPr>
          <w:ilvl w:val="1"/>
          <w:numId w:val="10"/>
        </w:numPr>
        <w:shd w:val="clear" w:color="auto" w:fill="auto"/>
        <w:tabs>
          <w:tab w:val="left" w:pos="731"/>
        </w:tabs>
        <w:kinsoku w:val="0"/>
        <w:overflowPunct w:val="0"/>
        <w:autoSpaceDE w:val="0"/>
        <w:autoSpaceDN w:val="0"/>
        <w:adjustRightInd w:val="0"/>
        <w:spacing w:before="0" w:after="0" w:line="240" w:lineRule="auto"/>
        <w:ind w:left="0" w:firstLine="709"/>
        <w:jc w:val="both"/>
        <w:rPr>
          <w:rFonts w:ascii="Times New Roman" w:hAnsi="Times New Roman" w:cs="Times New Roman"/>
          <w:sz w:val="28"/>
          <w:szCs w:val="28"/>
          <w:lang w:val="en-US"/>
        </w:rPr>
      </w:pPr>
      <w:r w:rsidRPr="00FE1767">
        <w:rPr>
          <w:rFonts w:ascii="Times New Roman" w:hAnsi="Times New Roman" w:cs="Times New Roman"/>
          <w:w w:val="105"/>
          <w:sz w:val="28"/>
          <w:szCs w:val="28"/>
          <w:lang w:val="en-US"/>
        </w:rPr>
        <w:t>Try the following transformations on the software data:</w:t>
      </w:r>
    </w:p>
    <w:p w:rsidR="008E650B" w:rsidRPr="00FE1767" w:rsidRDefault="00312E62" w:rsidP="00852E72">
      <w:pPr>
        <w:pStyle w:val="a3"/>
        <w:kinsoku w:val="0"/>
        <w:overflowPunct w:val="0"/>
        <w:spacing w:before="0" w:after="0" w:line="240" w:lineRule="auto"/>
        <w:ind w:firstLine="709"/>
        <w:jc w:val="both"/>
        <w:rPr>
          <w:rFonts w:ascii="Times New Roman" w:eastAsiaTheme="minorEastAsia" w:hAnsi="Times New Roman" w:cs="Times New Roman"/>
          <w:w w:val="105"/>
          <w:sz w:val="28"/>
          <w:szCs w:val="28"/>
          <w:lang w:val="en-US"/>
        </w:rPr>
      </w:pPr>
      <m:oMathPara>
        <m:oMath>
          <m:r>
            <w:rPr>
              <w:rFonts w:ascii="Cambria Math" w:hAnsi="Cambria Math" w:cs="Times New Roman"/>
              <w:w w:val="105"/>
              <w:sz w:val="28"/>
              <w:szCs w:val="28"/>
              <w:lang w:val="en-US"/>
            </w:rPr>
            <m:t>T</m:t>
          </m:r>
          <m:d>
            <m:dPr>
              <m:ctrlPr>
                <w:rPr>
                  <w:rFonts w:ascii="Cambria Math" w:hAnsi="Times New Roman" w:cs="Times New Roman"/>
                  <w:i/>
                  <w:w w:val="105"/>
                  <w:sz w:val="28"/>
                  <w:szCs w:val="28"/>
                  <w:lang w:val="en-US"/>
                </w:rPr>
              </m:ctrlPr>
            </m:dPr>
            <m:e>
              <m:r>
                <w:rPr>
                  <w:rFonts w:ascii="Cambria Math" w:hAnsi="Cambria Math" w:cs="Times New Roman"/>
                  <w:w w:val="105"/>
                  <w:sz w:val="28"/>
                  <w:szCs w:val="28"/>
                  <w:lang w:val="en-US"/>
                </w:rPr>
                <m:t>x</m:t>
              </m:r>
            </m:e>
          </m:d>
          <m:r>
            <w:rPr>
              <w:rFonts w:ascii="Cambria Math" w:hAnsi="Times New Roman" w:cs="Times New Roman"/>
              <w:w w:val="105"/>
              <w:sz w:val="28"/>
              <w:szCs w:val="28"/>
              <w:lang w:val="en-US"/>
            </w:rPr>
            <m:t>=</m:t>
          </m:r>
          <m:r>
            <m:rPr>
              <m:sty m:val="p"/>
            </m:rPr>
            <w:rPr>
              <w:rFonts w:ascii="Cambria Math" w:hAnsi="Times New Roman" w:cs="Times New Roman"/>
              <w:w w:val="105"/>
              <w:sz w:val="28"/>
              <w:szCs w:val="28"/>
              <w:lang w:val="en-US"/>
            </w:rPr>
            <m:t>log</m:t>
          </m:r>
          <m:r>
            <m:rPr>
              <m:sty m:val="p"/>
            </m:rPr>
            <w:rPr>
              <w:rFonts w:ascii="Times New Roman" w:hAnsi="Cambria Math" w:cs="Times New Roman"/>
              <w:w w:val="105"/>
              <w:sz w:val="28"/>
              <w:szCs w:val="28"/>
              <w:lang w:val="en-US"/>
            </w:rPr>
            <m:t>⁡</m:t>
          </m:r>
          <m:r>
            <w:rPr>
              <w:rFonts w:ascii="Cambria Math" w:hAnsi="Times New Roman" w:cs="Times New Roman"/>
              <w:w w:val="105"/>
              <w:sz w:val="28"/>
              <w:szCs w:val="28"/>
              <w:lang w:val="en-US"/>
            </w:rPr>
            <m:t>(1+</m:t>
          </m:r>
          <m:rad>
            <m:radPr>
              <m:degHide m:val="on"/>
              <m:ctrlPr>
                <w:rPr>
                  <w:rFonts w:ascii="Cambria Math" w:hAnsi="Times New Roman" w:cs="Times New Roman"/>
                  <w:i/>
                  <w:w w:val="105"/>
                  <w:sz w:val="28"/>
                  <w:szCs w:val="28"/>
                  <w:lang w:val="en-US"/>
                </w:rPr>
              </m:ctrlPr>
            </m:radPr>
            <m:deg/>
            <m:e>
              <m:r>
                <w:rPr>
                  <w:rFonts w:ascii="Cambria Math" w:hAnsi="Cambria Math" w:cs="Times New Roman"/>
                  <w:w w:val="105"/>
                  <w:sz w:val="28"/>
                  <w:szCs w:val="28"/>
                  <w:lang w:val="en-US"/>
                </w:rPr>
                <m:t>x</m:t>
              </m:r>
            </m:e>
          </m:rad>
          <m:r>
            <w:rPr>
              <w:rFonts w:ascii="Cambria Math" w:hAnsi="Times New Roman" w:cs="Times New Roman"/>
              <w:w w:val="105"/>
              <w:sz w:val="28"/>
              <w:szCs w:val="28"/>
              <w:lang w:val="en-US"/>
            </w:rPr>
            <m:t>)</m:t>
          </m:r>
        </m:oMath>
      </m:oMathPara>
    </w:p>
    <w:p w:rsidR="00312E62" w:rsidRPr="00FE1767" w:rsidRDefault="00312E62" w:rsidP="00852E72">
      <w:pPr>
        <w:pStyle w:val="a3"/>
        <w:kinsoku w:val="0"/>
        <w:overflowPunct w:val="0"/>
        <w:spacing w:before="0" w:after="0" w:line="240" w:lineRule="auto"/>
        <w:ind w:firstLine="709"/>
        <w:jc w:val="both"/>
        <w:rPr>
          <w:rFonts w:ascii="Times New Roman" w:hAnsi="Times New Roman" w:cs="Times New Roman"/>
          <w:w w:val="105"/>
          <w:sz w:val="28"/>
          <w:szCs w:val="28"/>
          <w:lang w:val="en-US"/>
        </w:rPr>
      </w:pPr>
      <m:oMathPara>
        <m:oMath>
          <m:r>
            <w:rPr>
              <w:rFonts w:ascii="Cambria Math" w:hAnsi="Cambria Math" w:cs="Times New Roman"/>
              <w:w w:val="105"/>
              <w:sz w:val="28"/>
              <w:szCs w:val="28"/>
              <w:lang w:val="en-US"/>
            </w:rPr>
            <m:t>T</m:t>
          </m:r>
          <m:d>
            <m:dPr>
              <m:ctrlPr>
                <w:rPr>
                  <w:rFonts w:ascii="Cambria Math" w:hAnsi="Times New Roman" w:cs="Times New Roman"/>
                  <w:i/>
                  <w:w w:val="105"/>
                  <w:sz w:val="28"/>
                  <w:szCs w:val="28"/>
                  <w:lang w:val="en-US"/>
                </w:rPr>
              </m:ctrlPr>
            </m:dPr>
            <m:e>
              <m:r>
                <w:rPr>
                  <w:rFonts w:ascii="Cambria Math" w:hAnsi="Cambria Math" w:cs="Times New Roman"/>
                  <w:w w:val="105"/>
                  <w:sz w:val="28"/>
                  <w:szCs w:val="28"/>
                  <w:lang w:val="en-US"/>
                </w:rPr>
                <m:t>x</m:t>
              </m:r>
            </m:e>
          </m:d>
          <m:r>
            <w:rPr>
              <w:rFonts w:ascii="Cambria Math" w:hAnsi="Times New Roman" w:cs="Times New Roman"/>
              <w:w w:val="105"/>
              <w:sz w:val="28"/>
              <w:szCs w:val="28"/>
              <w:lang w:val="en-US"/>
            </w:rPr>
            <m:t>=</m:t>
          </m:r>
          <m:r>
            <m:rPr>
              <m:sty m:val="p"/>
            </m:rPr>
            <w:rPr>
              <w:rFonts w:ascii="Cambria Math" w:hAnsi="Times New Roman" w:cs="Times New Roman"/>
              <w:w w:val="105"/>
              <w:sz w:val="28"/>
              <w:szCs w:val="28"/>
              <w:lang w:val="en-US"/>
            </w:rPr>
            <m:t>log</m:t>
          </m:r>
          <m:r>
            <m:rPr>
              <m:sty m:val="p"/>
            </m:rPr>
            <w:rPr>
              <w:rFonts w:ascii="Times New Roman" w:hAnsi="Cambria Math" w:cs="Times New Roman"/>
              <w:w w:val="105"/>
              <w:sz w:val="28"/>
              <w:szCs w:val="28"/>
              <w:lang w:val="en-US"/>
            </w:rPr>
            <m:t>⁡</m:t>
          </m:r>
          <m:r>
            <w:rPr>
              <w:rFonts w:ascii="Cambria Math" w:hAnsi="Times New Roman" w:cs="Times New Roman"/>
              <w:w w:val="105"/>
              <w:sz w:val="28"/>
              <w:szCs w:val="28"/>
              <w:lang w:val="en-US"/>
            </w:rPr>
            <m:t>(</m:t>
          </m:r>
          <m:rad>
            <m:radPr>
              <m:degHide m:val="on"/>
              <m:ctrlPr>
                <w:rPr>
                  <w:rFonts w:ascii="Cambria Math" w:hAnsi="Times New Roman" w:cs="Times New Roman"/>
                  <w:i/>
                  <w:w w:val="105"/>
                  <w:sz w:val="28"/>
                  <w:szCs w:val="28"/>
                  <w:lang w:val="en-US"/>
                </w:rPr>
              </m:ctrlPr>
            </m:radPr>
            <m:deg/>
            <m:e>
              <m:r>
                <w:rPr>
                  <w:rFonts w:ascii="Cambria Math" w:hAnsi="Cambria Math" w:cs="Times New Roman"/>
                  <w:w w:val="105"/>
                  <w:sz w:val="28"/>
                  <w:szCs w:val="28"/>
                  <w:lang w:val="en-US"/>
                </w:rPr>
                <m:t>x</m:t>
              </m:r>
            </m:e>
          </m:rad>
          <m:r>
            <w:rPr>
              <w:rFonts w:ascii="Cambria Math" w:hAnsi="Times New Roman" w:cs="Times New Roman"/>
              <w:w w:val="105"/>
              <w:sz w:val="28"/>
              <w:szCs w:val="28"/>
              <w:lang w:val="en-US"/>
            </w:rPr>
            <m:t>)</m:t>
          </m:r>
        </m:oMath>
      </m:oMathPara>
    </w:p>
    <w:p w:rsidR="008E650B" w:rsidRPr="00FE1767" w:rsidRDefault="008E650B" w:rsidP="00852E72">
      <w:pPr>
        <w:pStyle w:val="a3"/>
        <w:kinsoku w:val="0"/>
        <w:overflowPunct w:val="0"/>
        <w:spacing w:before="0" w:after="0" w:line="240" w:lineRule="auto"/>
        <w:ind w:firstLine="709"/>
        <w:jc w:val="both"/>
        <w:rPr>
          <w:rFonts w:ascii="Times New Roman" w:hAnsi="Times New Roman" w:cs="Times New Roman"/>
          <w:w w:val="105"/>
          <w:sz w:val="28"/>
          <w:szCs w:val="28"/>
          <w:lang w:val="en-US"/>
        </w:rPr>
      </w:pPr>
      <w:r w:rsidRPr="00FE1767">
        <w:rPr>
          <w:rFonts w:ascii="Times New Roman" w:hAnsi="Times New Roman" w:cs="Times New Roman"/>
          <w:w w:val="105"/>
          <w:sz w:val="28"/>
          <w:szCs w:val="28"/>
          <w:lang w:val="en-US"/>
        </w:rPr>
        <w:t>Construct a scatter plot and compare with the results in Example 1.2.</w:t>
      </w:r>
    </w:p>
    <w:p w:rsidR="00852E72" w:rsidRPr="00FE1767" w:rsidRDefault="00852E72" w:rsidP="00852E72">
      <w:pPr>
        <w:spacing w:after="0" w:line="240" w:lineRule="auto"/>
        <w:ind w:firstLine="709"/>
        <w:jc w:val="both"/>
        <w:rPr>
          <w:rFonts w:ascii="Times New Roman" w:hAnsi="Times New Roman" w:cs="Times New Roman"/>
          <w:b/>
          <w:sz w:val="28"/>
          <w:szCs w:val="28"/>
          <w:lang w:val="en-US"/>
        </w:rPr>
      </w:pPr>
    </w:p>
    <w:p w:rsidR="00B95650" w:rsidRPr="00FE1767" w:rsidRDefault="005C56AB" w:rsidP="00E82424">
      <w:pPr>
        <w:tabs>
          <w:tab w:val="left" w:pos="993"/>
        </w:tabs>
        <w:spacing w:after="0" w:line="240" w:lineRule="auto"/>
        <w:ind w:firstLine="709"/>
        <w:jc w:val="both"/>
        <w:rPr>
          <w:rFonts w:ascii="Times New Roman" w:hAnsi="Times New Roman" w:cs="Times New Roman"/>
          <w:b/>
          <w:sz w:val="28"/>
          <w:szCs w:val="28"/>
          <w:lang w:val="en-US"/>
        </w:rPr>
      </w:pPr>
      <w:r w:rsidRPr="00FE1767">
        <w:rPr>
          <w:rFonts w:ascii="Times New Roman" w:hAnsi="Times New Roman" w:cs="Times New Roman"/>
          <w:b/>
          <w:sz w:val="28"/>
          <w:szCs w:val="28"/>
          <w:lang w:val="en-US"/>
        </w:rPr>
        <w:t>Control questions</w:t>
      </w:r>
    </w:p>
    <w:p w:rsidR="00E82424" w:rsidRPr="005C56AB" w:rsidRDefault="00E82424" w:rsidP="00E82424">
      <w:pPr>
        <w:pStyle w:val="Heading5"/>
        <w:tabs>
          <w:tab w:val="left" w:pos="638"/>
          <w:tab w:val="left" w:pos="993"/>
        </w:tabs>
        <w:kinsoku w:val="0"/>
        <w:overflowPunct w:val="0"/>
        <w:ind w:left="0" w:firstLine="709"/>
        <w:jc w:val="both"/>
        <w:outlineLvl w:val="9"/>
        <w:rPr>
          <w:rFonts w:ascii="Times New Roman" w:hAnsi="Times New Roman" w:cs="Times New Roman"/>
          <w:b w:val="0"/>
          <w:spacing w:val="3"/>
          <w:sz w:val="28"/>
          <w:szCs w:val="28"/>
          <w:lang w:val="en-US"/>
        </w:rPr>
      </w:pPr>
      <w:r>
        <w:rPr>
          <w:rFonts w:ascii="Times New Roman" w:hAnsi="Times New Roman" w:cs="Times New Roman"/>
          <w:b w:val="0"/>
          <w:spacing w:val="4"/>
          <w:sz w:val="28"/>
          <w:szCs w:val="28"/>
          <w:lang w:val="en-US"/>
        </w:rPr>
        <w:t>1.</w:t>
      </w:r>
      <w:r w:rsidR="00B5719A">
        <w:rPr>
          <w:rFonts w:ascii="Times New Roman" w:hAnsi="Times New Roman" w:cs="Times New Roman"/>
          <w:b w:val="0"/>
          <w:spacing w:val="4"/>
          <w:sz w:val="28"/>
          <w:szCs w:val="28"/>
          <w:lang w:val="en-US"/>
        </w:rPr>
        <w:t xml:space="preserve"> </w:t>
      </w:r>
      <w:r>
        <w:rPr>
          <w:rFonts w:ascii="Times New Roman" w:hAnsi="Times New Roman" w:cs="Times New Roman"/>
          <w:b w:val="0"/>
          <w:spacing w:val="4"/>
          <w:sz w:val="28"/>
          <w:szCs w:val="28"/>
          <w:lang w:val="en-US"/>
        </w:rPr>
        <w:t xml:space="preserve">Tell about </w:t>
      </w:r>
      <w:r w:rsidRPr="005C56AB">
        <w:rPr>
          <w:rFonts w:ascii="Times New Roman" w:hAnsi="Times New Roman" w:cs="Times New Roman"/>
          <w:b w:val="0"/>
          <w:spacing w:val="4"/>
          <w:sz w:val="28"/>
          <w:szCs w:val="28"/>
          <w:lang w:val="en-US"/>
        </w:rPr>
        <w:t>Gene</w:t>
      </w:r>
      <w:r w:rsidRPr="005C56AB">
        <w:rPr>
          <w:rFonts w:ascii="Times New Roman" w:hAnsi="Times New Roman" w:cs="Times New Roman"/>
          <w:b w:val="0"/>
          <w:sz w:val="28"/>
          <w:szCs w:val="28"/>
          <w:lang w:val="en-US"/>
        </w:rPr>
        <w:t xml:space="preserve"> </w:t>
      </w:r>
      <w:r w:rsidRPr="005C56AB">
        <w:rPr>
          <w:rFonts w:ascii="Times New Roman" w:hAnsi="Times New Roman" w:cs="Times New Roman"/>
          <w:b w:val="0"/>
          <w:spacing w:val="5"/>
          <w:sz w:val="28"/>
          <w:szCs w:val="28"/>
          <w:lang w:val="en-US"/>
        </w:rPr>
        <w:t xml:space="preserve"> </w:t>
      </w:r>
      <w:r w:rsidRPr="005C56AB">
        <w:rPr>
          <w:rFonts w:ascii="Times New Roman" w:hAnsi="Times New Roman" w:cs="Times New Roman"/>
          <w:b w:val="0"/>
          <w:spacing w:val="4"/>
          <w:sz w:val="28"/>
          <w:szCs w:val="28"/>
          <w:lang w:val="en-US"/>
        </w:rPr>
        <w:t>Expression</w:t>
      </w:r>
      <w:r w:rsidRPr="005C56AB">
        <w:rPr>
          <w:rFonts w:ascii="Times New Roman" w:hAnsi="Times New Roman" w:cs="Times New Roman"/>
          <w:b w:val="0"/>
          <w:spacing w:val="12"/>
          <w:sz w:val="28"/>
          <w:szCs w:val="28"/>
          <w:lang w:val="en-US"/>
        </w:rPr>
        <w:t xml:space="preserve"> </w:t>
      </w:r>
      <w:r w:rsidRPr="005C56AB">
        <w:rPr>
          <w:rFonts w:ascii="Times New Roman" w:hAnsi="Times New Roman" w:cs="Times New Roman"/>
          <w:b w:val="0"/>
          <w:spacing w:val="3"/>
          <w:sz w:val="28"/>
          <w:szCs w:val="28"/>
          <w:lang w:val="en-US"/>
        </w:rPr>
        <w:t>Data</w:t>
      </w:r>
      <w:r w:rsidR="00B5719A">
        <w:rPr>
          <w:rFonts w:ascii="Times New Roman" w:hAnsi="Times New Roman" w:cs="Times New Roman"/>
          <w:b w:val="0"/>
          <w:spacing w:val="3"/>
          <w:sz w:val="28"/>
          <w:szCs w:val="28"/>
          <w:lang w:val="en-US"/>
        </w:rPr>
        <w:t>.</w:t>
      </w:r>
    </w:p>
    <w:p w:rsidR="00E82424" w:rsidRPr="005C56AB" w:rsidRDefault="00E82424" w:rsidP="00E82424">
      <w:pPr>
        <w:pStyle w:val="Heading6"/>
        <w:tabs>
          <w:tab w:val="left" w:pos="993"/>
        </w:tabs>
        <w:kinsoku w:val="0"/>
        <w:overflowPunct w:val="0"/>
        <w:ind w:left="0" w:firstLine="709"/>
        <w:jc w:val="both"/>
        <w:outlineLvl w:val="9"/>
        <w:rPr>
          <w:rFonts w:ascii="Times New Roman" w:hAnsi="Times New Roman" w:cs="Times New Roman"/>
          <w:b w:val="0"/>
          <w:i w:val="0"/>
          <w:sz w:val="28"/>
          <w:szCs w:val="28"/>
          <w:lang w:val="en-US"/>
        </w:rPr>
      </w:pPr>
      <w:r>
        <w:rPr>
          <w:rFonts w:ascii="Times New Roman" w:hAnsi="Times New Roman" w:cs="Times New Roman"/>
          <w:b w:val="0"/>
          <w:i w:val="0"/>
          <w:spacing w:val="1"/>
          <w:sz w:val="28"/>
          <w:szCs w:val="28"/>
          <w:lang w:val="en-US"/>
        </w:rPr>
        <w:t>2.</w:t>
      </w:r>
      <w:r w:rsidRPr="004B0640">
        <w:rPr>
          <w:rFonts w:ascii="Times New Roman" w:hAnsi="Times New Roman" w:cs="Times New Roman"/>
          <w:b w:val="0"/>
          <w:spacing w:val="4"/>
          <w:sz w:val="28"/>
          <w:szCs w:val="28"/>
          <w:lang w:val="en-US"/>
        </w:rPr>
        <w:t xml:space="preserve"> </w:t>
      </w:r>
      <w:r w:rsidRPr="004B0640">
        <w:rPr>
          <w:rFonts w:ascii="Times New Roman" w:hAnsi="Times New Roman" w:cs="Times New Roman"/>
          <w:b w:val="0"/>
          <w:i w:val="0"/>
          <w:spacing w:val="4"/>
          <w:sz w:val="28"/>
          <w:szCs w:val="28"/>
          <w:lang w:val="en-US"/>
        </w:rPr>
        <w:t>Tell about</w:t>
      </w:r>
      <w:r w:rsidRPr="005C56AB">
        <w:rPr>
          <w:rFonts w:ascii="Times New Roman" w:hAnsi="Times New Roman" w:cs="Times New Roman"/>
          <w:b w:val="0"/>
          <w:i w:val="0"/>
          <w:spacing w:val="1"/>
          <w:sz w:val="28"/>
          <w:szCs w:val="28"/>
          <w:lang w:val="en-US"/>
        </w:rPr>
        <w:t xml:space="preserve"> Y</w:t>
      </w:r>
      <w:r w:rsidRPr="005C56AB">
        <w:rPr>
          <w:rFonts w:ascii="Times New Roman" w:hAnsi="Times New Roman" w:cs="Times New Roman"/>
          <w:b w:val="0"/>
          <w:i w:val="0"/>
          <w:spacing w:val="8"/>
          <w:sz w:val="28"/>
          <w:szCs w:val="28"/>
          <w:lang w:val="en-US"/>
        </w:rPr>
        <w:t>e</w:t>
      </w:r>
      <w:r w:rsidRPr="005C56AB">
        <w:rPr>
          <w:rFonts w:ascii="Times New Roman" w:hAnsi="Times New Roman" w:cs="Times New Roman"/>
          <w:b w:val="0"/>
          <w:i w:val="0"/>
          <w:spacing w:val="3"/>
          <w:sz w:val="28"/>
          <w:szCs w:val="28"/>
          <w:lang w:val="en-US"/>
        </w:rPr>
        <w:t>a</w:t>
      </w:r>
      <w:r w:rsidRPr="005C56AB">
        <w:rPr>
          <w:rFonts w:ascii="Times New Roman" w:hAnsi="Times New Roman" w:cs="Times New Roman"/>
          <w:b w:val="0"/>
          <w:i w:val="0"/>
          <w:spacing w:val="4"/>
          <w:sz w:val="28"/>
          <w:szCs w:val="28"/>
          <w:lang w:val="en-US"/>
        </w:rPr>
        <w:t>s</w:t>
      </w:r>
      <w:r w:rsidRPr="005C56AB">
        <w:rPr>
          <w:rFonts w:ascii="Times New Roman" w:hAnsi="Times New Roman" w:cs="Times New Roman"/>
          <w:b w:val="0"/>
          <w:i w:val="0"/>
          <w:sz w:val="28"/>
          <w:szCs w:val="28"/>
          <w:lang w:val="en-US"/>
        </w:rPr>
        <w:t>t</w:t>
      </w:r>
      <w:r w:rsidRPr="005C56AB">
        <w:rPr>
          <w:rFonts w:ascii="Times New Roman" w:hAnsi="Times New Roman" w:cs="Times New Roman"/>
          <w:b w:val="0"/>
          <w:i w:val="0"/>
          <w:spacing w:val="43"/>
          <w:sz w:val="28"/>
          <w:szCs w:val="28"/>
          <w:lang w:val="en-US"/>
        </w:rPr>
        <w:t xml:space="preserve"> </w:t>
      </w:r>
      <w:r w:rsidRPr="005C56AB">
        <w:rPr>
          <w:rFonts w:ascii="Times New Roman" w:hAnsi="Times New Roman" w:cs="Times New Roman"/>
          <w:b w:val="0"/>
          <w:i w:val="0"/>
          <w:spacing w:val="8"/>
          <w:sz w:val="28"/>
          <w:szCs w:val="28"/>
          <w:lang w:val="en-US"/>
        </w:rPr>
        <w:t>D</w:t>
      </w:r>
      <w:r w:rsidRPr="005C56AB">
        <w:rPr>
          <w:rFonts w:ascii="Times New Roman" w:hAnsi="Times New Roman" w:cs="Times New Roman"/>
          <w:b w:val="0"/>
          <w:i w:val="0"/>
          <w:spacing w:val="3"/>
          <w:sz w:val="28"/>
          <w:szCs w:val="28"/>
          <w:lang w:val="en-US"/>
        </w:rPr>
        <w:t>a</w:t>
      </w:r>
      <w:r w:rsidRPr="005C56AB">
        <w:rPr>
          <w:rFonts w:ascii="Times New Roman" w:hAnsi="Times New Roman" w:cs="Times New Roman"/>
          <w:b w:val="0"/>
          <w:i w:val="0"/>
          <w:spacing w:val="6"/>
          <w:sz w:val="28"/>
          <w:szCs w:val="28"/>
          <w:lang w:val="en-US"/>
        </w:rPr>
        <w:t>t</w:t>
      </w:r>
      <w:r w:rsidRPr="005C56AB">
        <w:rPr>
          <w:rFonts w:ascii="Times New Roman" w:hAnsi="Times New Roman" w:cs="Times New Roman"/>
          <w:b w:val="0"/>
          <w:i w:val="0"/>
          <w:sz w:val="28"/>
          <w:szCs w:val="28"/>
          <w:lang w:val="en-US"/>
        </w:rPr>
        <w:t>a</w:t>
      </w:r>
      <w:r w:rsidRPr="005C56AB">
        <w:rPr>
          <w:rFonts w:ascii="Times New Roman" w:hAnsi="Times New Roman" w:cs="Times New Roman"/>
          <w:b w:val="0"/>
          <w:i w:val="0"/>
          <w:spacing w:val="46"/>
          <w:sz w:val="28"/>
          <w:szCs w:val="28"/>
          <w:lang w:val="en-US"/>
        </w:rPr>
        <w:t xml:space="preserve"> </w:t>
      </w:r>
      <w:r w:rsidRPr="005C56AB">
        <w:rPr>
          <w:rFonts w:ascii="Times New Roman" w:hAnsi="Times New Roman" w:cs="Times New Roman"/>
          <w:b w:val="0"/>
          <w:i w:val="0"/>
          <w:spacing w:val="3"/>
          <w:sz w:val="28"/>
          <w:szCs w:val="28"/>
          <w:lang w:val="en-US"/>
        </w:rPr>
        <w:t>S</w:t>
      </w:r>
      <w:r w:rsidRPr="005C56AB">
        <w:rPr>
          <w:rFonts w:ascii="Times New Roman" w:hAnsi="Times New Roman" w:cs="Times New Roman"/>
          <w:b w:val="0"/>
          <w:i w:val="0"/>
          <w:spacing w:val="4"/>
          <w:sz w:val="28"/>
          <w:szCs w:val="28"/>
          <w:lang w:val="en-US"/>
        </w:rPr>
        <w:t>e</w:t>
      </w:r>
      <w:r w:rsidRPr="005C56AB">
        <w:rPr>
          <w:rFonts w:ascii="Times New Roman" w:hAnsi="Times New Roman" w:cs="Times New Roman"/>
          <w:b w:val="0"/>
          <w:i w:val="0"/>
          <w:sz w:val="28"/>
          <w:szCs w:val="28"/>
          <w:lang w:val="en-US"/>
        </w:rPr>
        <w:t>t</w:t>
      </w:r>
      <w:r w:rsidR="00B5719A">
        <w:rPr>
          <w:rFonts w:ascii="Times New Roman" w:hAnsi="Times New Roman" w:cs="Times New Roman"/>
          <w:b w:val="0"/>
          <w:i w:val="0"/>
          <w:sz w:val="28"/>
          <w:szCs w:val="28"/>
          <w:lang w:val="en-US"/>
        </w:rPr>
        <w:t>.</w:t>
      </w:r>
    </w:p>
    <w:p w:rsidR="00852E72" w:rsidRPr="00FE1767" w:rsidRDefault="00E82424" w:rsidP="00E82424">
      <w:pPr>
        <w:pStyle w:val="Heading6"/>
        <w:tabs>
          <w:tab w:val="left" w:pos="993"/>
        </w:tabs>
        <w:kinsoku w:val="0"/>
        <w:overflowPunct w:val="0"/>
        <w:ind w:left="0" w:firstLine="709"/>
        <w:jc w:val="both"/>
        <w:outlineLvl w:val="9"/>
        <w:rPr>
          <w:rFonts w:ascii="Times New Roman" w:hAnsi="Times New Roman" w:cs="Times New Roman"/>
          <w:b w:val="0"/>
          <w:iCs w:val="0"/>
          <w:w w:val="105"/>
          <w:sz w:val="28"/>
          <w:szCs w:val="28"/>
          <w:lang w:val="en-US"/>
        </w:rPr>
      </w:pPr>
      <w:r>
        <w:rPr>
          <w:rFonts w:ascii="Times New Roman" w:hAnsi="Times New Roman" w:cs="Times New Roman"/>
          <w:b w:val="0"/>
          <w:i w:val="0"/>
          <w:spacing w:val="3"/>
          <w:sz w:val="28"/>
          <w:szCs w:val="28"/>
          <w:lang w:val="en-US"/>
        </w:rPr>
        <w:t>3.</w:t>
      </w:r>
      <w:r w:rsidRPr="004B0640">
        <w:rPr>
          <w:rFonts w:ascii="Times New Roman" w:hAnsi="Times New Roman" w:cs="Times New Roman"/>
          <w:b w:val="0"/>
          <w:i w:val="0"/>
          <w:spacing w:val="4"/>
          <w:sz w:val="28"/>
          <w:szCs w:val="28"/>
          <w:lang w:val="en-US"/>
        </w:rPr>
        <w:t xml:space="preserve"> Tell about</w:t>
      </w:r>
      <w:r w:rsidRPr="005C56AB">
        <w:rPr>
          <w:rFonts w:ascii="Times New Roman" w:hAnsi="Times New Roman" w:cs="Times New Roman"/>
          <w:b w:val="0"/>
          <w:i w:val="0"/>
          <w:spacing w:val="1"/>
          <w:sz w:val="28"/>
          <w:szCs w:val="28"/>
          <w:lang w:val="en-US"/>
        </w:rPr>
        <w:t xml:space="preserve"> </w:t>
      </w:r>
      <w:r w:rsidRPr="005C56AB">
        <w:rPr>
          <w:rFonts w:ascii="Times New Roman" w:hAnsi="Times New Roman" w:cs="Times New Roman"/>
          <w:b w:val="0"/>
          <w:i w:val="0"/>
          <w:spacing w:val="3"/>
          <w:sz w:val="28"/>
          <w:szCs w:val="28"/>
          <w:lang w:val="en-US"/>
        </w:rPr>
        <w:t>Leukemia</w:t>
      </w:r>
      <w:r w:rsidRPr="005C56AB">
        <w:rPr>
          <w:rFonts w:ascii="Times New Roman" w:hAnsi="Times New Roman" w:cs="Times New Roman"/>
          <w:b w:val="0"/>
          <w:i w:val="0"/>
          <w:sz w:val="28"/>
          <w:szCs w:val="28"/>
          <w:lang w:val="en-US"/>
        </w:rPr>
        <w:t xml:space="preserve">  </w:t>
      </w:r>
      <w:r w:rsidRPr="005C56AB">
        <w:rPr>
          <w:rFonts w:ascii="Times New Roman" w:hAnsi="Times New Roman" w:cs="Times New Roman"/>
          <w:b w:val="0"/>
          <w:i w:val="0"/>
          <w:spacing w:val="2"/>
          <w:sz w:val="28"/>
          <w:szCs w:val="28"/>
          <w:lang w:val="en-US"/>
        </w:rPr>
        <w:t>Data</w:t>
      </w:r>
      <w:r w:rsidRPr="005C56AB">
        <w:rPr>
          <w:rFonts w:ascii="Times New Roman" w:hAnsi="Times New Roman" w:cs="Times New Roman"/>
          <w:b w:val="0"/>
          <w:i w:val="0"/>
          <w:sz w:val="28"/>
          <w:szCs w:val="28"/>
          <w:lang w:val="en-US"/>
        </w:rPr>
        <w:t xml:space="preserve"> </w:t>
      </w:r>
      <w:r w:rsidRPr="005C56AB">
        <w:rPr>
          <w:rFonts w:ascii="Times New Roman" w:hAnsi="Times New Roman" w:cs="Times New Roman"/>
          <w:b w:val="0"/>
          <w:i w:val="0"/>
          <w:spacing w:val="3"/>
          <w:sz w:val="28"/>
          <w:szCs w:val="28"/>
          <w:lang w:val="en-US"/>
        </w:rPr>
        <w:t>Set</w:t>
      </w:r>
      <w:r w:rsidR="00B5719A">
        <w:rPr>
          <w:rFonts w:ascii="Times New Roman" w:hAnsi="Times New Roman" w:cs="Times New Roman"/>
          <w:b w:val="0"/>
          <w:i w:val="0"/>
          <w:spacing w:val="3"/>
          <w:sz w:val="28"/>
          <w:szCs w:val="28"/>
          <w:lang w:val="en-US"/>
        </w:rPr>
        <w:t>.</w:t>
      </w:r>
      <w:r w:rsidR="00852E72" w:rsidRPr="00FE1767">
        <w:rPr>
          <w:rFonts w:ascii="Times New Roman" w:hAnsi="Times New Roman" w:cs="Times New Roman"/>
          <w:b w:val="0"/>
          <w:iCs w:val="0"/>
          <w:w w:val="105"/>
          <w:sz w:val="28"/>
          <w:szCs w:val="28"/>
          <w:lang w:val="en-US"/>
        </w:rPr>
        <w:br w:type="page"/>
      </w:r>
    </w:p>
    <w:p w:rsidR="00773E3D" w:rsidRPr="00E82424" w:rsidRDefault="00773E3D" w:rsidP="00852E72">
      <w:pPr>
        <w:pStyle w:val="a3"/>
        <w:kinsoku w:val="0"/>
        <w:overflowPunct w:val="0"/>
        <w:spacing w:before="0" w:after="0" w:line="240" w:lineRule="auto"/>
        <w:ind w:firstLine="709"/>
        <w:jc w:val="center"/>
        <w:rPr>
          <w:rFonts w:ascii="Times New Roman" w:hAnsi="Times New Roman" w:cs="Times New Roman"/>
          <w:b/>
          <w:iCs/>
          <w:w w:val="105"/>
          <w:sz w:val="28"/>
          <w:szCs w:val="28"/>
          <w:lang w:val="en-US"/>
        </w:rPr>
      </w:pPr>
      <w:r w:rsidRPr="00FE1767">
        <w:rPr>
          <w:rFonts w:ascii="Times New Roman" w:hAnsi="Times New Roman" w:cs="Times New Roman"/>
          <w:b/>
          <w:iCs/>
          <w:w w:val="105"/>
          <w:sz w:val="28"/>
          <w:szCs w:val="28"/>
          <w:lang w:val="en-US"/>
        </w:rPr>
        <w:lastRenderedPageBreak/>
        <w:t>Laboratory work #</w:t>
      </w:r>
      <w:r w:rsidR="00B352C3" w:rsidRPr="00FE1767">
        <w:rPr>
          <w:rFonts w:ascii="Times New Roman" w:hAnsi="Times New Roman" w:cs="Times New Roman"/>
          <w:b/>
          <w:iCs/>
          <w:w w:val="105"/>
          <w:sz w:val="28"/>
          <w:szCs w:val="28"/>
          <w:lang w:val="en-US"/>
        </w:rPr>
        <w:t>2</w:t>
      </w:r>
    </w:p>
    <w:p w:rsidR="006313FB" w:rsidRPr="00FE1767" w:rsidRDefault="006313FB" w:rsidP="00852E72">
      <w:pPr>
        <w:pStyle w:val="a3"/>
        <w:kinsoku w:val="0"/>
        <w:overflowPunct w:val="0"/>
        <w:spacing w:before="0" w:after="0" w:line="240" w:lineRule="auto"/>
        <w:ind w:firstLine="709"/>
        <w:jc w:val="center"/>
        <w:rPr>
          <w:rFonts w:ascii="Times New Roman" w:hAnsi="Times New Roman" w:cs="Times New Roman"/>
          <w:b/>
          <w:iCs/>
          <w:w w:val="105"/>
          <w:sz w:val="28"/>
          <w:szCs w:val="28"/>
          <w:lang w:val="en-US"/>
        </w:rPr>
      </w:pPr>
      <w:r w:rsidRPr="00FE1767">
        <w:rPr>
          <w:rFonts w:ascii="Times New Roman" w:hAnsi="Times New Roman" w:cs="Times New Roman"/>
          <w:b/>
          <w:iCs/>
          <w:w w:val="105"/>
          <w:sz w:val="28"/>
          <w:szCs w:val="28"/>
          <w:lang w:val="en-US"/>
        </w:rPr>
        <w:t>Dimensionality Reduction - Linear Methods</w:t>
      </w:r>
    </w:p>
    <w:p w:rsidR="00773E3D" w:rsidRPr="00FE1767" w:rsidRDefault="00773E3D" w:rsidP="00852E72">
      <w:pPr>
        <w:spacing w:after="0" w:line="240" w:lineRule="auto"/>
        <w:ind w:firstLine="709"/>
        <w:jc w:val="both"/>
        <w:outlineLvl w:val="0"/>
        <w:rPr>
          <w:rFonts w:ascii="Times New Roman" w:eastAsia="Times New Roman" w:hAnsi="Times New Roman" w:cs="Times New Roman"/>
          <w:b/>
          <w:sz w:val="28"/>
          <w:szCs w:val="28"/>
          <w:lang w:val="en-US"/>
        </w:rPr>
      </w:pPr>
    </w:p>
    <w:p w:rsidR="00773E3D" w:rsidRPr="00FE1767" w:rsidRDefault="00B00819" w:rsidP="00852E72">
      <w:pPr>
        <w:spacing w:after="0" w:line="240" w:lineRule="auto"/>
        <w:ind w:firstLine="709"/>
        <w:jc w:val="both"/>
        <w:outlineLvl w:val="0"/>
        <w:rPr>
          <w:rFonts w:ascii="Times New Roman" w:eastAsia="Times New Roman" w:hAnsi="Times New Roman" w:cs="Times New Roman"/>
          <w:sz w:val="28"/>
          <w:szCs w:val="28"/>
          <w:lang w:val="en-US"/>
        </w:rPr>
      </w:pPr>
      <w:r w:rsidRPr="00FE1767">
        <w:rPr>
          <w:rFonts w:ascii="Times New Roman" w:eastAsia="Times New Roman" w:hAnsi="Times New Roman" w:cs="Times New Roman"/>
          <w:b/>
          <w:sz w:val="28"/>
          <w:szCs w:val="28"/>
          <w:lang w:val="en-US"/>
        </w:rPr>
        <w:t>Goals and problems of the work</w:t>
      </w:r>
      <w:r w:rsidR="00773E3D" w:rsidRPr="00FE1767">
        <w:rPr>
          <w:rFonts w:ascii="Times New Roman" w:eastAsia="Times New Roman" w:hAnsi="Times New Roman" w:cs="Times New Roman"/>
          <w:b/>
          <w:sz w:val="28"/>
          <w:szCs w:val="28"/>
          <w:lang w:val="en-US"/>
        </w:rPr>
        <w:t xml:space="preserve">. </w:t>
      </w:r>
      <w:r w:rsidR="00773E3D" w:rsidRPr="00FE1767">
        <w:rPr>
          <w:rFonts w:ascii="Times New Roman" w:eastAsia="Times New Roman" w:hAnsi="Times New Roman" w:cs="Times New Roman"/>
          <w:sz w:val="28"/>
          <w:szCs w:val="28"/>
          <w:lang w:val="en-US"/>
        </w:rPr>
        <w:t xml:space="preserve">To study </w:t>
      </w:r>
      <w:r w:rsidR="00773E3D" w:rsidRPr="00FE1767">
        <w:rPr>
          <w:rFonts w:ascii="Times New Roman" w:hAnsi="Times New Roman" w:cs="Times New Roman"/>
          <w:iCs/>
          <w:w w:val="105"/>
          <w:sz w:val="28"/>
          <w:szCs w:val="28"/>
          <w:lang w:val="en-US"/>
        </w:rPr>
        <w:t>Dimensionality Reduction - Linear Methods</w:t>
      </w:r>
      <w:r w:rsidR="00773E3D" w:rsidRPr="00FE1767">
        <w:rPr>
          <w:rFonts w:ascii="Times New Roman" w:eastAsia="Times New Roman" w:hAnsi="Times New Roman" w:cs="Times New Roman"/>
          <w:sz w:val="28"/>
          <w:szCs w:val="28"/>
          <w:lang w:val="en-US"/>
        </w:rPr>
        <w:t>.</w:t>
      </w:r>
    </w:p>
    <w:p w:rsidR="00773E3D" w:rsidRPr="00FE1767" w:rsidRDefault="00773E3D" w:rsidP="00852E72">
      <w:pPr>
        <w:spacing w:after="0" w:line="240" w:lineRule="auto"/>
        <w:ind w:firstLine="709"/>
        <w:jc w:val="both"/>
        <w:outlineLvl w:val="0"/>
        <w:rPr>
          <w:rFonts w:ascii="Times New Roman" w:eastAsia="Times New Roman" w:hAnsi="Times New Roman" w:cs="Times New Roman"/>
          <w:b/>
          <w:sz w:val="28"/>
          <w:szCs w:val="28"/>
          <w:lang w:val="en-US"/>
        </w:rPr>
      </w:pPr>
      <w:r w:rsidRPr="00FE1767">
        <w:rPr>
          <w:rFonts w:ascii="Times New Roman" w:eastAsia="Times New Roman" w:hAnsi="Times New Roman" w:cs="Times New Roman"/>
          <w:b/>
          <w:sz w:val="28"/>
          <w:szCs w:val="28"/>
          <w:lang w:val="en-US"/>
        </w:rPr>
        <w:t xml:space="preserve">Software and hardware. </w:t>
      </w:r>
      <w:r w:rsidRPr="00FE1767">
        <w:rPr>
          <w:rFonts w:ascii="Times New Roman" w:eastAsia="Times New Roman" w:hAnsi="Times New Roman" w:cs="Times New Roman"/>
          <w:sz w:val="28"/>
          <w:szCs w:val="28"/>
          <w:lang w:val="en-US"/>
        </w:rPr>
        <w:t>MATLAB 14, computer classes.</w:t>
      </w:r>
    </w:p>
    <w:p w:rsidR="00773E3D" w:rsidRPr="00FE1767" w:rsidRDefault="00773E3D" w:rsidP="00852E72">
      <w:pPr>
        <w:spacing w:after="0" w:line="240" w:lineRule="auto"/>
        <w:ind w:firstLine="709"/>
        <w:jc w:val="both"/>
        <w:outlineLvl w:val="0"/>
        <w:rPr>
          <w:rFonts w:ascii="Times New Roman" w:eastAsia="Times New Roman" w:hAnsi="Times New Roman" w:cs="Times New Roman"/>
          <w:b/>
          <w:sz w:val="28"/>
          <w:szCs w:val="28"/>
          <w:lang w:val="en-US"/>
        </w:rPr>
      </w:pPr>
      <w:r w:rsidRPr="00FE1767">
        <w:rPr>
          <w:rFonts w:ascii="Times New Roman" w:eastAsia="Times New Roman" w:hAnsi="Times New Roman" w:cs="Times New Roman"/>
          <w:b/>
          <w:sz w:val="28"/>
          <w:szCs w:val="28"/>
          <w:lang w:val="en-US"/>
        </w:rPr>
        <w:t xml:space="preserve">Order of work performance. </w:t>
      </w:r>
      <w:r w:rsidRPr="00FE1767">
        <w:rPr>
          <w:rFonts w:ascii="Times New Roman" w:eastAsia="Times New Roman" w:hAnsi="Times New Roman" w:cs="Times New Roman"/>
          <w:sz w:val="28"/>
          <w:szCs w:val="28"/>
          <w:lang w:val="en-US"/>
        </w:rPr>
        <w:t>To study a brief theoretical information, create the program on variant.</w:t>
      </w:r>
    </w:p>
    <w:p w:rsidR="00773E3D" w:rsidRPr="00FE1767" w:rsidRDefault="00773E3D" w:rsidP="00852E72">
      <w:pPr>
        <w:spacing w:after="0" w:line="240" w:lineRule="auto"/>
        <w:ind w:firstLine="709"/>
        <w:jc w:val="both"/>
        <w:rPr>
          <w:rFonts w:ascii="Times New Roman" w:hAnsi="Times New Roman" w:cs="Times New Roman"/>
          <w:b/>
          <w:sz w:val="28"/>
          <w:szCs w:val="28"/>
          <w:lang w:val="en-US"/>
        </w:rPr>
      </w:pPr>
    </w:p>
    <w:p w:rsidR="00773E3D" w:rsidRPr="00FE1767" w:rsidRDefault="00B352C3" w:rsidP="00852E72">
      <w:pPr>
        <w:spacing w:after="0" w:line="240" w:lineRule="auto"/>
        <w:ind w:firstLine="709"/>
        <w:jc w:val="both"/>
        <w:outlineLvl w:val="0"/>
        <w:rPr>
          <w:rFonts w:ascii="Times New Roman" w:eastAsia="Times New Roman" w:hAnsi="Times New Roman" w:cs="Times New Roman"/>
          <w:b/>
          <w:sz w:val="28"/>
          <w:szCs w:val="28"/>
          <w:lang w:val="en-US"/>
        </w:rPr>
      </w:pPr>
      <w:r w:rsidRPr="00FE1767">
        <w:rPr>
          <w:rFonts w:ascii="Times New Roman" w:eastAsia="Times New Roman" w:hAnsi="Times New Roman" w:cs="Times New Roman"/>
          <w:b/>
          <w:sz w:val="28"/>
          <w:szCs w:val="28"/>
          <w:lang w:val="en-US"/>
        </w:rPr>
        <w:t>Brief</w:t>
      </w:r>
      <w:r w:rsidR="00773E3D" w:rsidRPr="00FE1767">
        <w:rPr>
          <w:rFonts w:ascii="Times New Roman" w:eastAsia="Times New Roman" w:hAnsi="Times New Roman" w:cs="Times New Roman"/>
          <w:b/>
          <w:sz w:val="28"/>
          <w:szCs w:val="28"/>
          <w:lang w:val="en-US"/>
        </w:rPr>
        <w:t xml:space="preserve"> theoretical information</w:t>
      </w:r>
    </w:p>
    <w:p w:rsidR="008E650B" w:rsidRPr="00FE1767" w:rsidRDefault="008E650B" w:rsidP="00852E72">
      <w:pPr>
        <w:pStyle w:val="a3"/>
        <w:kinsoku w:val="0"/>
        <w:overflowPunct w:val="0"/>
        <w:spacing w:before="0" w:after="0" w:line="240" w:lineRule="auto"/>
        <w:ind w:firstLine="709"/>
        <w:jc w:val="both"/>
        <w:rPr>
          <w:rFonts w:ascii="Times New Roman" w:hAnsi="Times New Roman" w:cs="Times New Roman"/>
          <w:iCs/>
          <w:w w:val="105"/>
          <w:sz w:val="28"/>
          <w:szCs w:val="28"/>
          <w:lang w:val="en-US"/>
        </w:rPr>
      </w:pPr>
    </w:p>
    <w:p w:rsidR="003D178A" w:rsidRPr="00FE1767" w:rsidRDefault="003D178A" w:rsidP="00852E72">
      <w:pPr>
        <w:pStyle w:val="a3"/>
        <w:kinsoku w:val="0"/>
        <w:overflowPunct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w w:val="105"/>
          <w:sz w:val="28"/>
          <w:szCs w:val="28"/>
          <w:lang w:val="en-US"/>
        </w:rPr>
        <w:t>In this theme we describe several linear methods for dimensionality</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reduction. We first discuss some classical approaches such as principal</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component analysis (PCA), singular value decomposition (SVD), non-</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negative matrix factorization, factor analysis, and linear discriminant</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analysis. We conclude this theme with a discussion of several methods for</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determining the intrinsic dimensionality of a data set.</w:t>
      </w:r>
    </w:p>
    <w:p w:rsidR="003D178A" w:rsidRPr="00FE1767" w:rsidRDefault="003D178A" w:rsidP="00852E72">
      <w:pPr>
        <w:pStyle w:val="a3"/>
        <w:kinsoku w:val="0"/>
        <w:overflowPunct w:val="0"/>
        <w:spacing w:before="0" w:after="0" w:line="240" w:lineRule="auto"/>
        <w:ind w:firstLine="709"/>
        <w:jc w:val="both"/>
        <w:rPr>
          <w:rFonts w:ascii="Times New Roman" w:hAnsi="Times New Roman" w:cs="Times New Roman"/>
          <w:iCs/>
          <w:w w:val="105"/>
          <w:sz w:val="28"/>
          <w:szCs w:val="28"/>
          <w:lang w:val="en-US"/>
        </w:rPr>
      </w:pPr>
    </w:p>
    <w:p w:rsidR="00F9398D" w:rsidRPr="00FE1767" w:rsidRDefault="00F9398D" w:rsidP="00852E72">
      <w:pPr>
        <w:pStyle w:val="Heading5"/>
        <w:tabs>
          <w:tab w:val="left" w:pos="0"/>
        </w:tabs>
        <w:kinsoku w:val="0"/>
        <w:overflowPunct w:val="0"/>
        <w:ind w:left="0" w:firstLine="709"/>
        <w:jc w:val="both"/>
        <w:outlineLvl w:val="9"/>
        <w:rPr>
          <w:rFonts w:ascii="Times New Roman" w:hAnsi="Times New Roman" w:cs="Times New Roman"/>
          <w:b w:val="0"/>
          <w:bCs w:val="0"/>
          <w:sz w:val="28"/>
          <w:szCs w:val="28"/>
          <w:lang w:val="en-US"/>
        </w:rPr>
      </w:pPr>
      <w:r w:rsidRPr="00FE1767">
        <w:rPr>
          <w:rFonts w:ascii="Times New Roman" w:hAnsi="Times New Roman" w:cs="Times New Roman"/>
          <w:sz w:val="28"/>
          <w:szCs w:val="28"/>
          <w:lang w:val="en-US"/>
        </w:rPr>
        <w:t>Introduction</w:t>
      </w:r>
    </w:p>
    <w:p w:rsidR="00F9398D" w:rsidRPr="00FE1767" w:rsidRDefault="00F9398D" w:rsidP="00852E72">
      <w:pPr>
        <w:pStyle w:val="a3"/>
        <w:tabs>
          <w:tab w:val="left" w:pos="142"/>
        </w:tabs>
        <w:kinsoku w:val="0"/>
        <w:overflowPunct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b/>
          <w:bCs/>
          <w:i/>
          <w:iCs/>
          <w:w w:val="105"/>
          <w:sz w:val="28"/>
          <w:szCs w:val="28"/>
          <w:lang w:val="en-US"/>
        </w:rPr>
        <w:t xml:space="preserve">Dimensionality reduction </w:t>
      </w:r>
      <w:r w:rsidRPr="00FE1767">
        <w:rPr>
          <w:rFonts w:ascii="Times New Roman" w:hAnsi="Times New Roman" w:cs="Times New Roman"/>
          <w:w w:val="105"/>
          <w:sz w:val="28"/>
          <w:szCs w:val="28"/>
          <w:lang w:val="en-US"/>
        </w:rPr>
        <w:t>is the process of finding a suitable lower-</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dimensional space in which to represent the original data. Our hope is that</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the alternative representation of the data will help us:</w:t>
      </w:r>
    </w:p>
    <w:p w:rsidR="00F9398D" w:rsidRPr="00FE1767" w:rsidRDefault="00F9398D" w:rsidP="00B352C3">
      <w:pPr>
        <w:pStyle w:val="a3"/>
        <w:widowControl w:val="0"/>
        <w:numPr>
          <w:ilvl w:val="2"/>
          <w:numId w:val="11"/>
        </w:numPr>
        <w:shd w:val="clear" w:color="auto" w:fill="auto"/>
        <w:tabs>
          <w:tab w:val="left" w:pos="993"/>
        </w:tabs>
        <w:kinsoku w:val="0"/>
        <w:overflowPunct w:val="0"/>
        <w:autoSpaceDE w:val="0"/>
        <w:autoSpaceDN w:val="0"/>
        <w:adjustRightInd w:val="0"/>
        <w:spacing w:before="0" w:after="0" w:line="240" w:lineRule="auto"/>
        <w:ind w:left="0" w:firstLine="709"/>
        <w:jc w:val="both"/>
        <w:rPr>
          <w:rFonts w:ascii="Times New Roman" w:hAnsi="Times New Roman" w:cs="Times New Roman"/>
          <w:sz w:val="28"/>
          <w:szCs w:val="28"/>
          <w:lang w:val="en-US"/>
        </w:rPr>
      </w:pPr>
      <w:r w:rsidRPr="00FE1767">
        <w:rPr>
          <w:rFonts w:ascii="Times New Roman" w:hAnsi="Times New Roman" w:cs="Times New Roman"/>
          <w:w w:val="105"/>
          <w:sz w:val="28"/>
          <w:szCs w:val="28"/>
          <w:lang w:val="en-US"/>
        </w:rPr>
        <w:t>Explore high-dimensional data with the goal of discovering</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structure or patterns that lead to the formation of statistical</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hypotheses.</w:t>
      </w:r>
    </w:p>
    <w:p w:rsidR="00F9398D" w:rsidRPr="00FE1767" w:rsidRDefault="00F9398D" w:rsidP="00B352C3">
      <w:pPr>
        <w:pStyle w:val="a3"/>
        <w:widowControl w:val="0"/>
        <w:numPr>
          <w:ilvl w:val="2"/>
          <w:numId w:val="11"/>
        </w:numPr>
        <w:shd w:val="clear" w:color="auto" w:fill="auto"/>
        <w:tabs>
          <w:tab w:val="left" w:pos="993"/>
        </w:tabs>
        <w:kinsoku w:val="0"/>
        <w:overflowPunct w:val="0"/>
        <w:autoSpaceDE w:val="0"/>
        <w:autoSpaceDN w:val="0"/>
        <w:adjustRightInd w:val="0"/>
        <w:spacing w:before="0" w:after="0" w:line="240" w:lineRule="auto"/>
        <w:ind w:left="0" w:firstLine="709"/>
        <w:jc w:val="both"/>
        <w:rPr>
          <w:rFonts w:ascii="Times New Roman" w:hAnsi="Times New Roman" w:cs="Times New Roman"/>
          <w:sz w:val="28"/>
          <w:szCs w:val="28"/>
          <w:lang w:val="en-US"/>
        </w:rPr>
      </w:pPr>
      <w:r w:rsidRPr="00FE1767">
        <w:rPr>
          <w:rFonts w:ascii="Times New Roman" w:hAnsi="Times New Roman" w:cs="Times New Roman"/>
          <w:w w:val="105"/>
          <w:sz w:val="28"/>
          <w:szCs w:val="28"/>
          <w:lang w:val="en-US"/>
        </w:rPr>
        <w:t>Visualize the data using scatterplots when dimensionality is</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reduced to 2-D or 3-D.</w:t>
      </w:r>
    </w:p>
    <w:p w:rsidR="00F9398D" w:rsidRPr="00FE1767" w:rsidRDefault="00F9398D" w:rsidP="00B352C3">
      <w:pPr>
        <w:pStyle w:val="a3"/>
        <w:widowControl w:val="0"/>
        <w:numPr>
          <w:ilvl w:val="2"/>
          <w:numId w:val="11"/>
        </w:numPr>
        <w:shd w:val="clear" w:color="auto" w:fill="auto"/>
        <w:tabs>
          <w:tab w:val="left" w:pos="993"/>
        </w:tabs>
        <w:kinsoku w:val="0"/>
        <w:overflowPunct w:val="0"/>
        <w:autoSpaceDE w:val="0"/>
        <w:autoSpaceDN w:val="0"/>
        <w:adjustRightInd w:val="0"/>
        <w:spacing w:before="0" w:after="0" w:line="240" w:lineRule="auto"/>
        <w:ind w:left="0" w:firstLine="709"/>
        <w:jc w:val="both"/>
        <w:rPr>
          <w:rFonts w:ascii="Times New Roman" w:hAnsi="Times New Roman" w:cs="Times New Roman"/>
          <w:sz w:val="28"/>
          <w:szCs w:val="28"/>
          <w:lang w:val="en-US"/>
        </w:rPr>
      </w:pPr>
      <w:r w:rsidRPr="00FE1767">
        <w:rPr>
          <w:rFonts w:ascii="Times New Roman" w:hAnsi="Times New Roman" w:cs="Times New Roman"/>
          <w:w w:val="105"/>
          <w:sz w:val="28"/>
          <w:szCs w:val="28"/>
          <w:lang w:val="en-US"/>
        </w:rPr>
        <w:t>Analyze the data using statistical methods, such as clustering,</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smoothing, probability density estimation, or classification.</w:t>
      </w:r>
    </w:p>
    <w:p w:rsidR="00F9398D" w:rsidRPr="00FE1767" w:rsidRDefault="00F9398D" w:rsidP="00852E72">
      <w:pPr>
        <w:pStyle w:val="a3"/>
        <w:tabs>
          <w:tab w:val="left" w:pos="142"/>
        </w:tabs>
        <w:kinsoku w:val="0"/>
        <w:overflowPunct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w w:val="105"/>
          <w:sz w:val="28"/>
          <w:szCs w:val="28"/>
          <w:lang w:val="en-US"/>
        </w:rPr>
        <w:t>One possible method for dimensionality reduction would be to just select</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subsets of the variables for processing and analyze them in groups. However,</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in some cases, that would mean throwing out a lot of useful information. An</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alternative would be to create new variables that are functions (e.g., linear</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 xml:space="preserve">combinations) of the original variables. The methods we describe in this </w:t>
      </w:r>
      <w:r w:rsidR="004439C1" w:rsidRPr="00FE1767">
        <w:rPr>
          <w:rFonts w:ascii="Times New Roman" w:hAnsi="Times New Roman" w:cs="Times New Roman"/>
          <w:w w:val="105"/>
          <w:sz w:val="28"/>
          <w:szCs w:val="28"/>
          <w:lang w:val="en-US"/>
        </w:rPr>
        <w:t>text</w:t>
      </w:r>
      <w:r w:rsidRPr="00FE1767">
        <w:rPr>
          <w:rFonts w:ascii="Times New Roman" w:hAnsi="Times New Roman" w:cs="Times New Roman"/>
          <w:w w:val="105"/>
          <w:sz w:val="28"/>
          <w:szCs w:val="28"/>
          <w:lang w:val="en-US"/>
        </w:rPr>
        <w:t>book</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are of the second type, where we seek a mapping from the higher-</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dimensional space to a lower-dimensional one, while keeping information</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on all of the available variables. In general, this mapping can be linear or</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nonlinear.</w:t>
      </w:r>
    </w:p>
    <w:p w:rsidR="00CC5891" w:rsidRPr="00FE1767" w:rsidRDefault="00CC5891" w:rsidP="00852E72">
      <w:pPr>
        <w:pStyle w:val="a3"/>
        <w:tabs>
          <w:tab w:val="left" w:pos="142"/>
        </w:tabs>
        <w:kinsoku w:val="0"/>
        <w:overflowPunct w:val="0"/>
        <w:spacing w:before="0" w:after="0" w:line="240" w:lineRule="auto"/>
        <w:ind w:firstLine="709"/>
        <w:jc w:val="both"/>
        <w:rPr>
          <w:rFonts w:ascii="Times New Roman" w:hAnsi="Times New Roman" w:cs="Times New Roman"/>
          <w:w w:val="105"/>
          <w:sz w:val="28"/>
          <w:szCs w:val="28"/>
          <w:lang w:val="en-US"/>
        </w:rPr>
      </w:pPr>
      <w:r w:rsidRPr="00FE1767">
        <w:rPr>
          <w:rFonts w:ascii="Times New Roman" w:hAnsi="Times New Roman" w:cs="Times New Roman"/>
          <w:w w:val="105"/>
          <w:sz w:val="28"/>
          <w:szCs w:val="28"/>
          <w:lang w:val="en-US"/>
        </w:rPr>
        <w:t>Since some of the methods in this theme transform the data using projections, we take a moment to describe this concept before going on to explain how they work. A projection will be in the form of a matrix that takes the data from the original space to a lower-dimensional one. We illustrate this concept in Example 2.1.</w:t>
      </w:r>
    </w:p>
    <w:p w:rsidR="00CC5891" w:rsidRPr="00FE1767" w:rsidRDefault="00CC5891" w:rsidP="00852E72">
      <w:pPr>
        <w:pStyle w:val="a3"/>
        <w:tabs>
          <w:tab w:val="left" w:pos="142"/>
        </w:tabs>
        <w:kinsoku w:val="0"/>
        <w:overflowPunct w:val="0"/>
        <w:spacing w:before="0" w:after="0" w:line="240" w:lineRule="auto"/>
        <w:ind w:firstLine="709"/>
        <w:jc w:val="both"/>
        <w:rPr>
          <w:rFonts w:ascii="Times New Roman" w:hAnsi="Times New Roman" w:cs="Times New Roman"/>
          <w:w w:val="105"/>
          <w:sz w:val="28"/>
          <w:szCs w:val="28"/>
          <w:lang w:val="en-US"/>
        </w:rPr>
      </w:pPr>
    </w:p>
    <w:p w:rsidR="00CC5891" w:rsidRPr="00FE1767" w:rsidRDefault="00CC5891" w:rsidP="00852E72">
      <w:pPr>
        <w:pStyle w:val="a3"/>
        <w:tabs>
          <w:tab w:val="left" w:pos="142"/>
        </w:tabs>
        <w:kinsoku w:val="0"/>
        <w:overflowPunct w:val="0"/>
        <w:spacing w:before="0" w:after="0" w:line="240" w:lineRule="auto"/>
        <w:ind w:firstLine="709"/>
        <w:jc w:val="both"/>
        <w:rPr>
          <w:rFonts w:ascii="Times New Roman" w:hAnsi="Times New Roman" w:cs="Times New Roman"/>
          <w:b/>
          <w:w w:val="105"/>
          <w:sz w:val="28"/>
          <w:szCs w:val="28"/>
          <w:lang w:val="en-US"/>
        </w:rPr>
      </w:pPr>
      <w:r w:rsidRPr="00FE1767">
        <w:rPr>
          <w:rFonts w:ascii="Times New Roman" w:hAnsi="Times New Roman" w:cs="Times New Roman"/>
          <w:b/>
          <w:w w:val="105"/>
          <w:sz w:val="28"/>
          <w:szCs w:val="28"/>
          <w:lang w:val="en-US"/>
        </w:rPr>
        <w:t>Example 2.1</w:t>
      </w:r>
    </w:p>
    <w:p w:rsidR="00CC5891" w:rsidRPr="00FE1767" w:rsidRDefault="00CC5891" w:rsidP="00852E72">
      <w:pPr>
        <w:pStyle w:val="a3"/>
        <w:tabs>
          <w:tab w:val="left" w:pos="142"/>
        </w:tabs>
        <w:kinsoku w:val="0"/>
        <w:overflowPunct w:val="0"/>
        <w:spacing w:before="0" w:after="0" w:line="240" w:lineRule="auto"/>
        <w:ind w:firstLine="709"/>
        <w:jc w:val="both"/>
        <w:rPr>
          <w:rFonts w:ascii="Times New Roman" w:hAnsi="Times New Roman" w:cs="Times New Roman"/>
          <w:w w:val="105"/>
          <w:sz w:val="28"/>
          <w:szCs w:val="28"/>
          <w:lang w:val="en-US"/>
        </w:rPr>
      </w:pPr>
      <w:r w:rsidRPr="00FE1767">
        <w:rPr>
          <w:rFonts w:ascii="Times New Roman" w:hAnsi="Times New Roman" w:cs="Times New Roman"/>
          <w:w w:val="105"/>
          <w:sz w:val="28"/>
          <w:szCs w:val="28"/>
          <w:lang w:val="en-US"/>
        </w:rPr>
        <w:t>In this example, we show how projection works when our data set consists of the two bivariate points</w:t>
      </w:r>
    </w:p>
    <w:p w:rsidR="00DA1849" w:rsidRPr="00FE1767" w:rsidRDefault="00DA1849" w:rsidP="00852E72">
      <w:pPr>
        <w:pStyle w:val="a3"/>
        <w:tabs>
          <w:tab w:val="left" w:pos="142"/>
        </w:tabs>
        <w:kinsoku w:val="0"/>
        <w:overflowPunct w:val="0"/>
        <w:spacing w:before="0" w:after="0" w:line="240" w:lineRule="auto"/>
        <w:ind w:firstLine="709"/>
        <w:jc w:val="both"/>
        <w:rPr>
          <w:rFonts w:ascii="Times New Roman" w:hAnsi="Times New Roman" w:cs="Times New Roman"/>
          <w:w w:val="105"/>
          <w:sz w:val="28"/>
          <w:szCs w:val="28"/>
          <w:lang w:val="en-US"/>
        </w:rPr>
      </w:pPr>
      <w:r w:rsidRPr="00FE1767">
        <w:rPr>
          <w:rFonts w:ascii="Times New Roman" w:hAnsi="Times New Roman" w:cs="Times New Roman"/>
          <w:w w:val="105"/>
          <w:sz w:val="28"/>
          <w:szCs w:val="28"/>
          <w:lang w:val="en-US"/>
        </w:rPr>
        <w:lastRenderedPageBreak/>
        <w:t>x1=[4 3], x2=[-4 5]</w:t>
      </w:r>
    </w:p>
    <w:p w:rsidR="00DA1849" w:rsidRPr="00FE1767" w:rsidRDefault="00DA1849" w:rsidP="00852E72">
      <w:pPr>
        <w:pStyle w:val="a3"/>
        <w:tabs>
          <w:tab w:val="left" w:pos="142"/>
        </w:tabs>
        <w:kinsoku w:val="0"/>
        <w:overflowPunct w:val="0"/>
        <w:spacing w:before="0" w:after="0" w:line="240" w:lineRule="auto"/>
        <w:ind w:firstLine="709"/>
        <w:jc w:val="both"/>
        <w:rPr>
          <w:rFonts w:ascii="Times New Roman" w:eastAsiaTheme="minorEastAsia" w:hAnsi="Times New Roman" w:cs="Times New Roman"/>
          <w:w w:val="105"/>
          <w:sz w:val="28"/>
          <w:szCs w:val="28"/>
          <w:lang w:val="en-US"/>
        </w:rPr>
      </w:pPr>
      <m:oMathPara>
        <m:oMath>
          <m:r>
            <w:rPr>
              <w:rFonts w:ascii="Cambria Math" w:hAnsi="Cambria Math" w:cs="Times New Roman"/>
              <w:w w:val="105"/>
              <w:sz w:val="28"/>
              <w:szCs w:val="28"/>
              <w:lang w:val="en-US"/>
            </w:rPr>
            <m:t>p</m:t>
          </m:r>
          <m:r>
            <w:rPr>
              <w:rFonts w:ascii="Cambria Math" w:hAnsi="Times New Roman" w:cs="Times New Roman"/>
              <w:w w:val="105"/>
              <w:sz w:val="28"/>
              <w:szCs w:val="28"/>
              <w:lang w:val="en-US"/>
            </w:rPr>
            <m:t>=</m:t>
          </m:r>
          <m:d>
            <m:dPr>
              <m:begChr m:val="["/>
              <m:endChr m:val="]"/>
              <m:ctrlPr>
                <w:rPr>
                  <w:rFonts w:ascii="Cambria Math" w:hAnsi="Times New Roman" w:cs="Times New Roman"/>
                  <w:i/>
                  <w:w w:val="105"/>
                  <w:sz w:val="28"/>
                  <w:szCs w:val="28"/>
                  <w:lang w:val="en-US"/>
                </w:rPr>
              </m:ctrlPr>
            </m:dPr>
            <m:e>
              <m:m>
                <m:mPr>
                  <m:mcs>
                    <m:mc>
                      <m:mcPr>
                        <m:count m:val="2"/>
                        <m:mcJc m:val="center"/>
                      </m:mcPr>
                    </m:mc>
                  </m:mcs>
                  <m:ctrlPr>
                    <w:rPr>
                      <w:rFonts w:ascii="Cambria Math" w:hAnsi="Times New Roman" w:cs="Times New Roman"/>
                      <w:i/>
                      <w:w w:val="105"/>
                      <w:sz w:val="28"/>
                      <w:szCs w:val="28"/>
                      <w:lang w:val="en-US"/>
                    </w:rPr>
                  </m:ctrlPr>
                </m:mPr>
                <m:mr>
                  <m:e>
                    <m:sSup>
                      <m:sSupPr>
                        <m:ctrlPr>
                          <w:rPr>
                            <w:rFonts w:ascii="Cambria Math" w:hAnsi="Times New Roman" w:cs="Times New Roman"/>
                            <w:i/>
                            <w:w w:val="105"/>
                            <w:sz w:val="28"/>
                            <w:szCs w:val="28"/>
                            <w:lang w:val="en-US"/>
                          </w:rPr>
                        </m:ctrlPr>
                      </m:sSupPr>
                      <m:e>
                        <m:func>
                          <m:funcPr>
                            <m:ctrlPr>
                              <w:rPr>
                                <w:rFonts w:ascii="Cambria Math" w:hAnsi="Times New Roman" w:cs="Times New Roman"/>
                                <w:i/>
                                <w:w w:val="105"/>
                                <w:sz w:val="28"/>
                                <w:szCs w:val="28"/>
                                <w:lang w:val="en-US"/>
                              </w:rPr>
                            </m:ctrlPr>
                          </m:funcPr>
                          <m:fName>
                            <m:r>
                              <m:rPr>
                                <m:sty m:val="p"/>
                              </m:rPr>
                              <w:rPr>
                                <w:rFonts w:ascii="Cambria Math" w:hAnsi="Times New Roman" w:cs="Times New Roman"/>
                                <w:w w:val="105"/>
                                <w:sz w:val="28"/>
                                <w:szCs w:val="28"/>
                                <w:lang w:val="en-US"/>
                              </w:rPr>
                              <m:t>cos</m:t>
                            </m:r>
                          </m:fName>
                          <m:e>
                            <m:r>
                              <w:rPr>
                                <w:rFonts w:ascii="Cambria Math" w:hAnsi="Cambria Math" w:cs="Times New Roman"/>
                                <w:w w:val="105"/>
                                <w:sz w:val="28"/>
                                <w:szCs w:val="28"/>
                                <w:lang w:val="en-US"/>
                              </w:rPr>
                              <m:t>θ</m:t>
                            </m:r>
                          </m:e>
                        </m:func>
                      </m:e>
                      <m:sup>
                        <m:r>
                          <w:rPr>
                            <w:rFonts w:ascii="Cambria Math" w:hAnsi="Times New Roman" w:cs="Times New Roman"/>
                            <w:w w:val="105"/>
                            <w:sz w:val="28"/>
                            <w:szCs w:val="28"/>
                            <w:lang w:val="en-US"/>
                          </w:rPr>
                          <m:t>2</m:t>
                        </m:r>
                      </m:sup>
                    </m:sSup>
                  </m:e>
                  <m:e>
                    <m:func>
                      <m:funcPr>
                        <m:ctrlPr>
                          <w:rPr>
                            <w:rFonts w:ascii="Cambria Math" w:hAnsi="Times New Roman" w:cs="Times New Roman"/>
                            <w:i/>
                            <w:w w:val="105"/>
                            <w:sz w:val="28"/>
                            <w:szCs w:val="28"/>
                            <w:lang w:val="en-US"/>
                          </w:rPr>
                        </m:ctrlPr>
                      </m:funcPr>
                      <m:fName>
                        <m:r>
                          <m:rPr>
                            <m:sty m:val="p"/>
                          </m:rPr>
                          <w:rPr>
                            <w:rFonts w:ascii="Cambria Math" w:hAnsi="Times New Roman" w:cs="Times New Roman"/>
                            <w:w w:val="105"/>
                            <w:sz w:val="28"/>
                            <w:szCs w:val="28"/>
                            <w:lang w:val="en-US"/>
                          </w:rPr>
                          <m:t>cos</m:t>
                        </m:r>
                      </m:fName>
                      <m:e>
                        <m:r>
                          <w:rPr>
                            <w:rFonts w:ascii="Cambria Math" w:hAnsi="Cambria Math" w:cs="Times New Roman"/>
                            <w:w w:val="105"/>
                            <w:sz w:val="28"/>
                            <w:szCs w:val="28"/>
                            <w:lang w:val="en-US"/>
                          </w:rPr>
                          <m:t>θ</m:t>
                        </m:r>
                      </m:e>
                    </m:func>
                    <m:func>
                      <m:funcPr>
                        <m:ctrlPr>
                          <w:rPr>
                            <w:rFonts w:ascii="Cambria Math" w:hAnsi="Times New Roman" w:cs="Times New Roman"/>
                            <w:i/>
                            <w:w w:val="105"/>
                            <w:sz w:val="28"/>
                            <w:szCs w:val="28"/>
                            <w:lang w:val="en-US"/>
                          </w:rPr>
                        </m:ctrlPr>
                      </m:funcPr>
                      <m:fName>
                        <m:r>
                          <m:rPr>
                            <m:sty m:val="p"/>
                          </m:rPr>
                          <w:rPr>
                            <w:rFonts w:ascii="Cambria Math" w:hAnsi="Times New Roman" w:cs="Times New Roman"/>
                            <w:w w:val="105"/>
                            <w:sz w:val="28"/>
                            <w:szCs w:val="28"/>
                            <w:lang w:val="en-US"/>
                          </w:rPr>
                          <m:t>sin</m:t>
                        </m:r>
                      </m:fName>
                      <m:e>
                        <m:r>
                          <w:rPr>
                            <w:rFonts w:ascii="Cambria Math" w:hAnsi="Cambria Math" w:cs="Times New Roman"/>
                            <w:w w:val="105"/>
                            <w:sz w:val="28"/>
                            <w:szCs w:val="28"/>
                            <w:lang w:val="en-US"/>
                          </w:rPr>
                          <m:t>θ</m:t>
                        </m:r>
                      </m:e>
                    </m:func>
                  </m:e>
                </m:mr>
                <m:mr>
                  <m:e>
                    <m:func>
                      <m:funcPr>
                        <m:ctrlPr>
                          <w:rPr>
                            <w:rFonts w:ascii="Cambria Math" w:hAnsi="Times New Roman" w:cs="Times New Roman"/>
                            <w:i/>
                            <w:w w:val="105"/>
                            <w:sz w:val="28"/>
                            <w:szCs w:val="28"/>
                            <w:lang w:val="en-US"/>
                          </w:rPr>
                        </m:ctrlPr>
                      </m:funcPr>
                      <m:fName>
                        <m:r>
                          <m:rPr>
                            <m:sty m:val="p"/>
                          </m:rPr>
                          <w:rPr>
                            <w:rFonts w:ascii="Cambria Math" w:hAnsi="Times New Roman" w:cs="Times New Roman"/>
                            <w:w w:val="105"/>
                            <w:sz w:val="28"/>
                            <w:szCs w:val="28"/>
                            <w:lang w:val="en-US"/>
                          </w:rPr>
                          <m:t>cos</m:t>
                        </m:r>
                      </m:fName>
                      <m:e>
                        <m:r>
                          <w:rPr>
                            <w:rFonts w:ascii="Cambria Math" w:hAnsi="Cambria Math" w:cs="Times New Roman"/>
                            <w:w w:val="105"/>
                            <w:sz w:val="28"/>
                            <w:szCs w:val="28"/>
                            <w:lang w:val="en-US"/>
                          </w:rPr>
                          <m:t>θ</m:t>
                        </m:r>
                      </m:e>
                    </m:func>
                    <m:func>
                      <m:funcPr>
                        <m:ctrlPr>
                          <w:rPr>
                            <w:rFonts w:ascii="Cambria Math" w:hAnsi="Times New Roman" w:cs="Times New Roman"/>
                            <w:i/>
                            <w:w w:val="105"/>
                            <w:sz w:val="28"/>
                            <w:szCs w:val="28"/>
                            <w:lang w:val="en-US"/>
                          </w:rPr>
                        </m:ctrlPr>
                      </m:funcPr>
                      <m:fName>
                        <m:r>
                          <m:rPr>
                            <m:sty m:val="p"/>
                          </m:rPr>
                          <w:rPr>
                            <w:rFonts w:ascii="Cambria Math" w:hAnsi="Times New Roman" w:cs="Times New Roman"/>
                            <w:w w:val="105"/>
                            <w:sz w:val="28"/>
                            <w:szCs w:val="28"/>
                            <w:lang w:val="en-US"/>
                          </w:rPr>
                          <m:t>sin</m:t>
                        </m:r>
                      </m:fName>
                      <m:e>
                        <m:r>
                          <w:rPr>
                            <w:rFonts w:ascii="Cambria Math" w:hAnsi="Cambria Math" w:cs="Times New Roman"/>
                            <w:w w:val="105"/>
                            <w:sz w:val="28"/>
                            <w:szCs w:val="28"/>
                            <w:lang w:val="en-US"/>
                          </w:rPr>
                          <m:t>θ</m:t>
                        </m:r>
                      </m:e>
                    </m:func>
                  </m:e>
                  <m:e>
                    <m:sSup>
                      <m:sSupPr>
                        <m:ctrlPr>
                          <w:rPr>
                            <w:rFonts w:ascii="Cambria Math" w:hAnsi="Times New Roman" w:cs="Times New Roman"/>
                            <w:i/>
                            <w:w w:val="105"/>
                            <w:sz w:val="28"/>
                            <w:szCs w:val="28"/>
                            <w:lang w:val="en-US"/>
                          </w:rPr>
                        </m:ctrlPr>
                      </m:sSupPr>
                      <m:e>
                        <m:func>
                          <m:funcPr>
                            <m:ctrlPr>
                              <w:rPr>
                                <w:rFonts w:ascii="Cambria Math" w:hAnsi="Times New Roman" w:cs="Times New Roman"/>
                                <w:i/>
                                <w:w w:val="105"/>
                                <w:sz w:val="28"/>
                                <w:szCs w:val="28"/>
                                <w:lang w:val="en-US"/>
                              </w:rPr>
                            </m:ctrlPr>
                          </m:funcPr>
                          <m:fName>
                            <m:r>
                              <m:rPr>
                                <m:sty m:val="p"/>
                              </m:rPr>
                              <w:rPr>
                                <w:rFonts w:ascii="Cambria Math" w:hAnsi="Times New Roman" w:cs="Times New Roman"/>
                                <w:w w:val="105"/>
                                <w:sz w:val="28"/>
                                <w:szCs w:val="28"/>
                                <w:lang w:val="en-US"/>
                              </w:rPr>
                              <m:t>sin</m:t>
                            </m:r>
                          </m:fName>
                          <m:e>
                            <m:r>
                              <w:rPr>
                                <w:rFonts w:ascii="Cambria Math" w:hAnsi="Cambria Math" w:cs="Times New Roman"/>
                                <w:w w:val="105"/>
                                <w:sz w:val="28"/>
                                <w:szCs w:val="28"/>
                                <w:lang w:val="en-US"/>
                              </w:rPr>
                              <m:t>θ</m:t>
                            </m:r>
                          </m:e>
                        </m:func>
                      </m:e>
                      <m:sup>
                        <m:r>
                          <w:rPr>
                            <w:rFonts w:ascii="Cambria Math" w:hAnsi="Times New Roman" w:cs="Times New Roman"/>
                            <w:w w:val="105"/>
                            <w:sz w:val="28"/>
                            <w:szCs w:val="28"/>
                            <w:lang w:val="en-US"/>
                          </w:rPr>
                          <m:t>2</m:t>
                        </m:r>
                      </m:sup>
                    </m:sSup>
                  </m:e>
                </m:mr>
              </m:m>
            </m:e>
          </m:d>
        </m:oMath>
      </m:oMathPara>
    </w:p>
    <w:p w:rsidR="005C6AB5" w:rsidRPr="00FE1767" w:rsidRDefault="005C6AB5" w:rsidP="00852E72">
      <w:pPr>
        <w:pStyle w:val="a3"/>
        <w:tabs>
          <w:tab w:val="left" w:pos="142"/>
        </w:tabs>
        <w:kinsoku w:val="0"/>
        <w:overflowPunct w:val="0"/>
        <w:spacing w:before="0" w:after="0" w:line="240" w:lineRule="auto"/>
        <w:ind w:firstLine="709"/>
        <w:jc w:val="both"/>
        <w:rPr>
          <w:rFonts w:ascii="Times New Roman" w:eastAsiaTheme="minorEastAsia" w:hAnsi="Times New Roman" w:cs="Times New Roman"/>
          <w:w w:val="105"/>
          <w:sz w:val="28"/>
          <w:szCs w:val="28"/>
          <w:lang w:val="en-US"/>
        </w:rPr>
      </w:pPr>
    </w:p>
    <w:p w:rsidR="005C6AB5" w:rsidRPr="00FE1767" w:rsidRDefault="005C6AB5" w:rsidP="00852E72">
      <w:pPr>
        <w:pStyle w:val="a3"/>
        <w:kinsoku w:val="0"/>
        <w:overflowPunct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w w:val="105"/>
          <w:sz w:val="28"/>
          <w:szCs w:val="28"/>
          <w:lang w:val="en-US"/>
        </w:rPr>
        <w:t>The following MATLAB code is used to enter this information.</w:t>
      </w:r>
    </w:p>
    <w:p w:rsidR="005C6AB5" w:rsidRPr="00FE1767" w:rsidRDefault="005C6AB5" w:rsidP="00852E72">
      <w:pPr>
        <w:pStyle w:val="Heading9"/>
        <w:kinsoku w:val="0"/>
        <w:overflowPunct w:val="0"/>
        <w:spacing w:before="0"/>
        <w:ind w:left="0" w:firstLine="709"/>
        <w:jc w:val="both"/>
        <w:outlineLvl w:val="9"/>
        <w:rPr>
          <w:rFonts w:ascii="Times New Roman" w:hAnsi="Times New Roman" w:cs="Times New Roman"/>
          <w:b w:val="0"/>
          <w:bCs w:val="0"/>
          <w:sz w:val="28"/>
          <w:szCs w:val="28"/>
          <w:lang w:val="en-US"/>
        </w:rPr>
      </w:pPr>
      <w:r w:rsidRPr="00FE1767">
        <w:rPr>
          <w:rFonts w:ascii="Times New Roman" w:hAnsi="Times New Roman" w:cs="Times New Roman"/>
          <w:b w:val="0"/>
          <w:w w:val="105"/>
          <w:sz w:val="28"/>
          <w:szCs w:val="28"/>
          <w:lang w:val="en-US"/>
        </w:rPr>
        <w:t>% Enter the data as rows of our matrix X.</w:t>
      </w:r>
      <w:r w:rsidRPr="00FE1767">
        <w:rPr>
          <w:rFonts w:ascii="Times New Roman" w:hAnsi="Times New Roman" w:cs="Times New Roman"/>
          <w:b w:val="0"/>
          <w:w w:val="103"/>
          <w:sz w:val="28"/>
          <w:szCs w:val="28"/>
          <w:lang w:val="en-US"/>
        </w:rPr>
        <w:t xml:space="preserve"> </w:t>
      </w:r>
      <w:r w:rsidRPr="00FE1767">
        <w:rPr>
          <w:rFonts w:ascii="Times New Roman" w:hAnsi="Times New Roman" w:cs="Times New Roman"/>
          <w:b w:val="0"/>
          <w:w w:val="105"/>
          <w:sz w:val="28"/>
          <w:szCs w:val="28"/>
          <w:lang w:val="en-US"/>
        </w:rPr>
        <w:t>X = [4 3; -4 5];</w:t>
      </w:r>
    </w:p>
    <w:p w:rsidR="005C6AB5" w:rsidRPr="00FE1767" w:rsidRDefault="005C6AB5" w:rsidP="00852E72">
      <w:pPr>
        <w:pStyle w:val="a3"/>
        <w:kinsoku w:val="0"/>
        <w:overflowPunct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bCs/>
          <w:w w:val="105"/>
          <w:sz w:val="28"/>
          <w:szCs w:val="28"/>
          <w:lang w:val="en-US"/>
        </w:rPr>
        <w:t>% Provide a value for theta.</w:t>
      </w:r>
      <w:r w:rsidRPr="00FE1767">
        <w:rPr>
          <w:rFonts w:ascii="Times New Roman" w:hAnsi="Times New Roman" w:cs="Times New Roman"/>
          <w:bCs/>
          <w:w w:val="103"/>
          <w:sz w:val="28"/>
          <w:szCs w:val="28"/>
          <w:lang w:val="en-US"/>
        </w:rPr>
        <w:t xml:space="preserve"> </w:t>
      </w:r>
      <w:r w:rsidRPr="00FE1767">
        <w:rPr>
          <w:rFonts w:ascii="Times New Roman" w:hAnsi="Times New Roman" w:cs="Times New Roman"/>
          <w:bCs/>
          <w:w w:val="105"/>
          <w:sz w:val="28"/>
          <w:szCs w:val="28"/>
          <w:lang w:val="en-US"/>
        </w:rPr>
        <w:t>theta = pi/3;</w:t>
      </w:r>
    </w:p>
    <w:p w:rsidR="005C6AB5" w:rsidRPr="00FE1767" w:rsidRDefault="005C6AB5" w:rsidP="00852E72">
      <w:pPr>
        <w:pStyle w:val="a3"/>
        <w:kinsoku w:val="0"/>
        <w:overflowPunct w:val="0"/>
        <w:spacing w:before="0" w:after="0" w:line="240" w:lineRule="auto"/>
        <w:ind w:firstLine="709"/>
        <w:jc w:val="both"/>
        <w:rPr>
          <w:rFonts w:ascii="Times New Roman" w:hAnsi="Times New Roman" w:cs="Times New Roman"/>
          <w:bCs/>
          <w:w w:val="103"/>
          <w:sz w:val="28"/>
          <w:szCs w:val="28"/>
          <w:lang w:val="en-US"/>
        </w:rPr>
      </w:pPr>
      <w:r w:rsidRPr="00FE1767">
        <w:rPr>
          <w:rFonts w:ascii="Times New Roman" w:hAnsi="Times New Roman" w:cs="Times New Roman"/>
          <w:bCs/>
          <w:w w:val="105"/>
          <w:sz w:val="28"/>
          <w:szCs w:val="28"/>
          <w:lang w:val="en-US"/>
        </w:rPr>
        <w:t>% Now obtain the projection matrix.</w:t>
      </w:r>
    </w:p>
    <w:p w:rsidR="005C6AB5" w:rsidRPr="00FE1767" w:rsidRDefault="005C6AB5" w:rsidP="00852E72">
      <w:pPr>
        <w:pStyle w:val="a3"/>
        <w:kinsoku w:val="0"/>
        <w:overflowPunct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bCs/>
          <w:w w:val="105"/>
          <w:sz w:val="28"/>
          <w:szCs w:val="28"/>
          <w:lang w:val="en-US"/>
        </w:rPr>
        <w:t>c2 = cos(theta)A2;</w:t>
      </w:r>
    </w:p>
    <w:p w:rsidR="005C6AB5" w:rsidRPr="00FE1767" w:rsidRDefault="005C6AB5" w:rsidP="00852E72">
      <w:pPr>
        <w:pStyle w:val="a3"/>
        <w:kinsoku w:val="0"/>
        <w:overflowPunct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bCs/>
          <w:w w:val="105"/>
          <w:sz w:val="28"/>
          <w:szCs w:val="28"/>
          <w:lang w:val="en-US"/>
        </w:rPr>
        <w:t>s2 = cos(theta)*sin(theta);</w:t>
      </w:r>
      <w:r w:rsidRPr="00FE1767">
        <w:rPr>
          <w:rFonts w:ascii="Times New Roman" w:hAnsi="Times New Roman" w:cs="Times New Roman"/>
          <w:bCs/>
          <w:w w:val="103"/>
          <w:sz w:val="28"/>
          <w:szCs w:val="28"/>
          <w:lang w:val="en-US"/>
        </w:rPr>
        <w:t xml:space="preserve"> </w:t>
      </w:r>
      <w:r w:rsidRPr="00FE1767">
        <w:rPr>
          <w:rFonts w:ascii="Times New Roman" w:hAnsi="Times New Roman" w:cs="Times New Roman"/>
          <w:bCs/>
          <w:w w:val="105"/>
          <w:sz w:val="28"/>
          <w:szCs w:val="28"/>
          <w:lang w:val="en-US"/>
        </w:rPr>
        <w:t>s2 = sin(theta)A2;</w:t>
      </w:r>
    </w:p>
    <w:p w:rsidR="005C6AB5" w:rsidRPr="00FE1767" w:rsidRDefault="005C6AB5" w:rsidP="00852E72">
      <w:pPr>
        <w:pStyle w:val="a3"/>
        <w:kinsoku w:val="0"/>
        <w:overflowPunct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bCs/>
          <w:w w:val="105"/>
          <w:sz w:val="28"/>
          <w:szCs w:val="28"/>
          <w:lang w:val="en-US"/>
        </w:rPr>
        <w:t>P = [c2 cs; cs s2];</w:t>
      </w:r>
    </w:p>
    <w:p w:rsidR="005C6AB5" w:rsidRPr="00FE1767" w:rsidRDefault="005C6AB5" w:rsidP="00852E72">
      <w:pPr>
        <w:pStyle w:val="a3"/>
        <w:tabs>
          <w:tab w:val="left" w:pos="142"/>
        </w:tabs>
        <w:kinsoku w:val="0"/>
        <w:overflowPunct w:val="0"/>
        <w:spacing w:before="0" w:after="0" w:line="240" w:lineRule="auto"/>
        <w:ind w:firstLine="709"/>
        <w:jc w:val="both"/>
        <w:rPr>
          <w:rFonts w:ascii="Times New Roman" w:hAnsi="Times New Roman" w:cs="Times New Roman"/>
          <w:w w:val="105"/>
          <w:sz w:val="28"/>
          <w:szCs w:val="28"/>
          <w:lang w:val="en-US"/>
        </w:rPr>
      </w:pPr>
    </w:p>
    <w:p w:rsidR="005C6AB5" w:rsidRPr="00FE1767" w:rsidRDefault="005C6AB5" w:rsidP="00852E72">
      <w:pPr>
        <w:pStyle w:val="a3"/>
        <w:tabs>
          <w:tab w:val="left" w:pos="142"/>
        </w:tabs>
        <w:kinsoku w:val="0"/>
        <w:overflowPunct w:val="0"/>
        <w:spacing w:before="0" w:after="0" w:line="240" w:lineRule="auto"/>
        <w:ind w:firstLine="709"/>
        <w:jc w:val="both"/>
        <w:rPr>
          <w:rFonts w:ascii="Times New Roman" w:hAnsi="Times New Roman" w:cs="Times New Roman"/>
          <w:w w:val="105"/>
          <w:sz w:val="28"/>
          <w:szCs w:val="28"/>
          <w:lang w:val="en-US"/>
        </w:rPr>
      </w:pPr>
      <w:r w:rsidRPr="00FE1767">
        <w:rPr>
          <w:rFonts w:ascii="Times New Roman" w:hAnsi="Times New Roman" w:cs="Times New Roman"/>
          <w:w w:val="105"/>
          <w:sz w:val="28"/>
          <w:szCs w:val="28"/>
          <w:lang w:val="en-US"/>
        </w:rPr>
        <w:t>The coordinates of the projected observations are a weighted sum of the</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 xml:space="preserve">original variables, where the columns of </w:t>
      </w:r>
      <w:r w:rsidRPr="00FE1767">
        <w:rPr>
          <w:rFonts w:ascii="Times New Roman" w:hAnsi="Times New Roman" w:cs="Times New Roman"/>
          <w:b/>
          <w:bCs/>
          <w:w w:val="105"/>
          <w:sz w:val="28"/>
          <w:szCs w:val="28"/>
          <w:lang w:val="en-US"/>
        </w:rPr>
        <w:t xml:space="preserve">P </w:t>
      </w:r>
      <w:r w:rsidRPr="00FE1767">
        <w:rPr>
          <w:rFonts w:ascii="Times New Roman" w:hAnsi="Times New Roman" w:cs="Times New Roman"/>
          <w:w w:val="105"/>
          <w:sz w:val="28"/>
          <w:szCs w:val="28"/>
          <w:lang w:val="en-US"/>
        </w:rPr>
        <w:t>provide the weights. We project a</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single observation (represented as a column vector) as follows</w:t>
      </w:r>
    </w:p>
    <w:p w:rsidR="006313FB" w:rsidRPr="00FE1767" w:rsidRDefault="00541C1E" w:rsidP="00852E72">
      <w:pPr>
        <w:pStyle w:val="a3"/>
        <w:widowControl w:val="0"/>
        <w:shd w:val="clear" w:color="auto" w:fill="auto"/>
        <w:tabs>
          <w:tab w:val="left" w:pos="426"/>
          <w:tab w:val="left" w:pos="730"/>
          <w:tab w:val="left" w:pos="1134"/>
        </w:tabs>
        <w:kinsoku w:val="0"/>
        <w:overflowPunct w:val="0"/>
        <w:autoSpaceDE w:val="0"/>
        <w:autoSpaceDN w:val="0"/>
        <w:adjustRightInd w:val="0"/>
        <w:spacing w:before="0" w:after="0" w:line="240" w:lineRule="auto"/>
        <w:ind w:firstLine="709"/>
        <w:jc w:val="both"/>
        <w:rPr>
          <w:rFonts w:ascii="Times New Roman" w:eastAsiaTheme="minorEastAsia" w:hAnsi="Times New Roman" w:cs="Times New Roman"/>
          <w:w w:val="105"/>
          <w:sz w:val="28"/>
          <w:szCs w:val="28"/>
          <w:lang w:val="en-US"/>
        </w:rPr>
      </w:pPr>
      <m:oMath>
        <m:sSub>
          <m:sSubPr>
            <m:ctrlPr>
              <w:rPr>
                <w:rFonts w:ascii="Cambria Math" w:hAnsi="Times New Roman" w:cs="Times New Roman"/>
                <w:i/>
                <w:w w:val="105"/>
                <w:sz w:val="28"/>
                <w:szCs w:val="28"/>
                <w:lang w:val="en-US"/>
              </w:rPr>
            </m:ctrlPr>
          </m:sSubPr>
          <m:e>
            <m:r>
              <w:rPr>
                <w:rFonts w:ascii="Cambria Math" w:hAnsi="Cambria Math" w:cs="Times New Roman"/>
                <w:w w:val="105"/>
                <w:sz w:val="28"/>
                <w:szCs w:val="28"/>
                <w:lang w:val="en-US"/>
              </w:rPr>
              <m:t>y</m:t>
            </m:r>
          </m:e>
          <m:sub>
            <m:r>
              <w:rPr>
                <w:rFonts w:ascii="Cambria Math" w:hAnsi="Cambria Math" w:cs="Times New Roman"/>
                <w:w w:val="105"/>
                <w:sz w:val="28"/>
                <w:szCs w:val="28"/>
                <w:lang w:val="en-US"/>
              </w:rPr>
              <m:t>i</m:t>
            </m:r>
          </m:sub>
        </m:sSub>
        <m:r>
          <w:rPr>
            <w:rFonts w:ascii="Cambria Math" w:hAnsi="Times New Roman" w:cs="Times New Roman"/>
            <w:w w:val="105"/>
            <w:sz w:val="28"/>
            <w:szCs w:val="28"/>
            <w:lang w:val="en-US"/>
          </w:rPr>
          <m:t>=</m:t>
        </m:r>
        <m:sSup>
          <m:sSupPr>
            <m:ctrlPr>
              <w:rPr>
                <w:rFonts w:ascii="Cambria Math" w:hAnsi="Times New Roman" w:cs="Times New Roman"/>
                <w:i/>
                <w:w w:val="105"/>
                <w:sz w:val="28"/>
                <w:szCs w:val="28"/>
                <w:lang w:val="en-US"/>
              </w:rPr>
            </m:ctrlPr>
          </m:sSupPr>
          <m:e>
            <m:r>
              <w:rPr>
                <w:rFonts w:ascii="Cambria Math" w:hAnsi="Cambria Math" w:cs="Times New Roman"/>
                <w:w w:val="105"/>
                <w:sz w:val="28"/>
                <w:szCs w:val="28"/>
                <w:lang w:val="en-US"/>
              </w:rPr>
              <m:t>P</m:t>
            </m:r>
          </m:e>
          <m:sup>
            <m:r>
              <w:rPr>
                <w:rFonts w:ascii="Cambria Math" w:hAnsi="Cambria Math" w:cs="Times New Roman"/>
                <w:w w:val="105"/>
                <w:sz w:val="28"/>
                <w:szCs w:val="28"/>
                <w:lang w:val="en-US"/>
              </w:rPr>
              <m:t>T</m:t>
            </m:r>
          </m:sup>
        </m:sSup>
        <m:sSub>
          <m:sSubPr>
            <m:ctrlPr>
              <w:rPr>
                <w:rFonts w:ascii="Cambria Math" w:hAnsi="Times New Roman" w:cs="Times New Roman"/>
                <w:i/>
                <w:w w:val="105"/>
                <w:sz w:val="28"/>
                <w:szCs w:val="28"/>
                <w:lang w:val="en-US"/>
              </w:rPr>
            </m:ctrlPr>
          </m:sSubPr>
          <m:e>
            <m:r>
              <w:rPr>
                <w:rFonts w:ascii="Cambria Math" w:hAnsi="Cambria Math" w:cs="Times New Roman"/>
                <w:w w:val="105"/>
                <w:sz w:val="28"/>
                <w:szCs w:val="28"/>
                <w:lang w:val="en-US"/>
              </w:rPr>
              <m:t>x</m:t>
            </m:r>
          </m:e>
          <m:sub>
            <m:r>
              <w:rPr>
                <w:rFonts w:ascii="Cambria Math" w:hAnsi="Cambria Math" w:cs="Times New Roman"/>
                <w:w w:val="105"/>
                <w:sz w:val="28"/>
                <w:szCs w:val="28"/>
                <w:lang w:val="en-US"/>
              </w:rPr>
              <m:t>i</m:t>
            </m:r>
          </m:sub>
        </m:sSub>
      </m:oMath>
      <w:r w:rsidR="004C38A7" w:rsidRPr="00FE1767">
        <w:rPr>
          <w:rFonts w:ascii="Times New Roman" w:eastAsiaTheme="minorEastAsia" w:hAnsi="Times New Roman" w:cs="Times New Roman"/>
          <w:w w:val="105"/>
          <w:sz w:val="28"/>
          <w:szCs w:val="28"/>
          <w:lang w:val="en-US"/>
        </w:rPr>
        <w:t>, i=1,…,n,</w:t>
      </w:r>
    </w:p>
    <w:p w:rsidR="004C38A7" w:rsidRPr="00FE1767" w:rsidRDefault="004C38A7" w:rsidP="00852E72">
      <w:pPr>
        <w:pStyle w:val="a3"/>
        <w:widowControl w:val="0"/>
        <w:shd w:val="clear" w:color="auto" w:fill="auto"/>
        <w:tabs>
          <w:tab w:val="left" w:pos="426"/>
          <w:tab w:val="left" w:pos="730"/>
          <w:tab w:val="left" w:pos="1134"/>
        </w:tabs>
        <w:kinsoku w:val="0"/>
        <w:overflowPunct w:val="0"/>
        <w:autoSpaceDE w:val="0"/>
        <w:autoSpaceDN w:val="0"/>
        <w:adjustRightInd w:val="0"/>
        <w:spacing w:before="0" w:after="0" w:line="240" w:lineRule="auto"/>
        <w:ind w:firstLine="709"/>
        <w:jc w:val="both"/>
        <w:rPr>
          <w:rFonts w:ascii="Times New Roman" w:eastAsiaTheme="minorEastAsia" w:hAnsi="Times New Roman" w:cs="Times New Roman"/>
          <w:w w:val="105"/>
          <w:sz w:val="28"/>
          <w:szCs w:val="28"/>
          <w:lang w:val="en-US"/>
        </w:rPr>
      </w:pPr>
    </w:p>
    <w:p w:rsidR="004C38A7" w:rsidRPr="00FE1767" w:rsidRDefault="004C38A7" w:rsidP="00852E72">
      <w:pPr>
        <w:pStyle w:val="a3"/>
        <w:widowControl w:val="0"/>
        <w:shd w:val="clear" w:color="auto" w:fill="auto"/>
        <w:tabs>
          <w:tab w:val="left" w:pos="426"/>
          <w:tab w:val="left" w:pos="730"/>
          <w:tab w:val="left" w:pos="1134"/>
        </w:tabs>
        <w:kinsoku w:val="0"/>
        <w:overflowPunct w:val="0"/>
        <w:autoSpaceDE w:val="0"/>
        <w:autoSpaceDN w:val="0"/>
        <w:adjustRightInd w:val="0"/>
        <w:spacing w:before="0" w:after="0" w:line="240" w:lineRule="auto"/>
        <w:ind w:firstLine="709"/>
        <w:jc w:val="both"/>
        <w:rPr>
          <w:rFonts w:ascii="Times New Roman" w:hAnsi="Times New Roman" w:cs="Times New Roman"/>
          <w:w w:val="105"/>
          <w:sz w:val="28"/>
          <w:szCs w:val="28"/>
          <w:lang w:val="en-US"/>
        </w:rPr>
      </w:pPr>
      <w:r w:rsidRPr="00FE1767">
        <w:rPr>
          <w:rFonts w:ascii="Times New Roman" w:hAnsi="Times New Roman" w:cs="Times New Roman"/>
          <w:w w:val="105"/>
          <w:sz w:val="28"/>
          <w:szCs w:val="28"/>
          <w:lang w:val="en-US"/>
        </w:rPr>
        <w:t xml:space="preserve">where the superscript </w:t>
      </w:r>
      <w:r w:rsidRPr="00FE1767">
        <w:rPr>
          <w:rFonts w:ascii="Times New Roman" w:hAnsi="Times New Roman" w:cs="Times New Roman"/>
          <w:i/>
          <w:iCs/>
          <w:w w:val="105"/>
          <w:sz w:val="28"/>
          <w:szCs w:val="28"/>
          <w:lang w:val="en-US"/>
        </w:rPr>
        <w:t xml:space="preserve">T </w:t>
      </w:r>
      <w:r w:rsidRPr="00FE1767">
        <w:rPr>
          <w:rFonts w:ascii="Times New Roman" w:hAnsi="Times New Roman" w:cs="Times New Roman"/>
          <w:w w:val="105"/>
          <w:sz w:val="28"/>
          <w:szCs w:val="28"/>
          <w:lang w:val="en-US"/>
        </w:rPr>
        <w:t>indicates the matrix transpose. Expanding this out</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 xml:space="preserve">shows the new </w:t>
      </w:r>
      <w:r w:rsidRPr="00FE1767">
        <w:rPr>
          <w:rFonts w:ascii="Times New Roman" w:hAnsi="Times New Roman" w:cs="Times New Roman"/>
          <w:i/>
          <w:iCs/>
          <w:w w:val="105"/>
          <w:sz w:val="28"/>
          <w:szCs w:val="28"/>
          <w:lang w:val="en-US"/>
        </w:rPr>
        <w:t xml:space="preserve">y </w:t>
      </w:r>
      <w:r w:rsidRPr="00FE1767">
        <w:rPr>
          <w:rFonts w:ascii="Times New Roman" w:hAnsi="Times New Roman" w:cs="Times New Roman"/>
          <w:w w:val="105"/>
          <w:sz w:val="28"/>
          <w:szCs w:val="28"/>
          <w:lang w:val="en-US"/>
        </w:rPr>
        <w:t xml:space="preserve">coordinates as a weighted sum of the </w:t>
      </w:r>
      <w:r w:rsidRPr="00FE1767">
        <w:rPr>
          <w:rFonts w:ascii="Times New Roman" w:hAnsi="Times New Roman" w:cs="Times New Roman"/>
          <w:i/>
          <w:iCs/>
          <w:w w:val="105"/>
          <w:sz w:val="28"/>
          <w:szCs w:val="28"/>
          <w:lang w:val="en-US"/>
        </w:rPr>
        <w:t xml:space="preserve">x </w:t>
      </w:r>
      <w:r w:rsidRPr="00FE1767">
        <w:rPr>
          <w:rFonts w:ascii="Times New Roman" w:hAnsi="Times New Roman" w:cs="Times New Roman"/>
          <w:w w:val="105"/>
          <w:sz w:val="28"/>
          <w:szCs w:val="28"/>
          <w:lang w:val="en-US"/>
        </w:rPr>
        <w:t>variables:</w:t>
      </w:r>
    </w:p>
    <w:p w:rsidR="00B04D53" w:rsidRPr="00FE1767" w:rsidRDefault="00541C1E" w:rsidP="00852E72">
      <w:pPr>
        <w:pStyle w:val="a3"/>
        <w:shd w:val="clear" w:color="auto" w:fill="auto"/>
        <w:tabs>
          <w:tab w:val="left" w:pos="0"/>
          <w:tab w:val="left" w:pos="426"/>
        </w:tabs>
        <w:spacing w:before="0" w:after="0" w:line="240" w:lineRule="auto"/>
        <w:ind w:firstLine="709"/>
        <w:jc w:val="both"/>
        <w:rPr>
          <w:rFonts w:ascii="Times New Roman" w:eastAsiaTheme="minorEastAsia" w:hAnsi="Times New Roman" w:cs="Times New Roman"/>
          <w:w w:val="105"/>
          <w:sz w:val="28"/>
          <w:szCs w:val="28"/>
          <w:lang w:val="en-US"/>
        </w:rPr>
      </w:pPr>
      <m:oMath>
        <m:d>
          <m:dPr>
            <m:begChr m:val="{"/>
            <m:endChr m:val=""/>
            <m:ctrlPr>
              <w:rPr>
                <w:rFonts w:ascii="Cambria Math" w:hAnsi="Times New Roman" w:cs="Times New Roman"/>
                <w:i/>
                <w:w w:val="105"/>
                <w:sz w:val="28"/>
                <w:szCs w:val="28"/>
                <w:lang w:val="en-US"/>
              </w:rPr>
            </m:ctrlPr>
          </m:dPr>
          <m:e>
            <m:eqArr>
              <m:eqArrPr>
                <m:ctrlPr>
                  <w:rPr>
                    <w:rFonts w:ascii="Cambria Math" w:hAnsi="Times New Roman" w:cs="Times New Roman"/>
                    <w:i/>
                    <w:w w:val="105"/>
                    <w:sz w:val="28"/>
                    <w:szCs w:val="28"/>
                    <w:lang w:val="en-US"/>
                  </w:rPr>
                </m:ctrlPr>
              </m:eqArrPr>
              <m:e>
                <m:sSub>
                  <m:sSubPr>
                    <m:ctrlPr>
                      <w:rPr>
                        <w:rFonts w:ascii="Cambria Math" w:hAnsi="Times New Roman" w:cs="Times New Roman"/>
                        <w:i/>
                        <w:w w:val="105"/>
                        <w:sz w:val="28"/>
                        <w:szCs w:val="28"/>
                        <w:lang w:val="en-US"/>
                      </w:rPr>
                    </m:ctrlPr>
                  </m:sSubPr>
                  <m:e>
                    <m:r>
                      <w:rPr>
                        <w:rFonts w:ascii="Cambria Math" w:hAnsi="Cambria Math" w:cs="Times New Roman"/>
                        <w:w w:val="105"/>
                        <w:sz w:val="28"/>
                        <w:szCs w:val="28"/>
                        <w:lang w:val="en-US"/>
                      </w:rPr>
                      <m:t>y</m:t>
                    </m:r>
                  </m:e>
                  <m:sub>
                    <m:r>
                      <w:rPr>
                        <w:rFonts w:ascii="Cambria Math" w:hAnsi="Cambria Math" w:cs="Times New Roman"/>
                        <w:w w:val="105"/>
                        <w:sz w:val="28"/>
                        <w:szCs w:val="28"/>
                        <w:lang w:val="en-US"/>
                      </w:rPr>
                      <m:t>i</m:t>
                    </m:r>
                    <m:r>
                      <w:rPr>
                        <w:rFonts w:ascii="Cambria Math" w:hAnsi="Times New Roman" w:cs="Times New Roman"/>
                        <w:w w:val="105"/>
                        <w:sz w:val="28"/>
                        <w:szCs w:val="28"/>
                        <w:lang w:val="en-US"/>
                      </w:rPr>
                      <m:t>1</m:t>
                    </m:r>
                  </m:sub>
                </m:sSub>
                <m:r>
                  <w:rPr>
                    <w:rFonts w:ascii="Cambria Math" w:hAnsi="Times New Roman" w:cs="Times New Roman"/>
                    <w:w w:val="105"/>
                    <w:sz w:val="28"/>
                    <w:szCs w:val="28"/>
                    <w:lang w:val="en-US"/>
                  </w:rPr>
                  <m:t>=</m:t>
                </m:r>
                <m:sSub>
                  <m:sSubPr>
                    <m:ctrlPr>
                      <w:rPr>
                        <w:rFonts w:ascii="Cambria Math" w:hAnsi="Times New Roman" w:cs="Times New Roman"/>
                        <w:i/>
                        <w:w w:val="105"/>
                        <w:sz w:val="28"/>
                        <w:szCs w:val="28"/>
                        <w:lang w:val="en-US"/>
                      </w:rPr>
                    </m:ctrlPr>
                  </m:sSubPr>
                  <m:e>
                    <m:r>
                      <w:rPr>
                        <w:rFonts w:ascii="Cambria Math" w:hAnsi="Cambria Math" w:cs="Times New Roman"/>
                        <w:w w:val="105"/>
                        <w:sz w:val="28"/>
                        <w:szCs w:val="28"/>
                        <w:lang w:val="en-US"/>
                      </w:rPr>
                      <m:t>P</m:t>
                    </m:r>
                  </m:e>
                  <m:sub>
                    <m:r>
                      <w:rPr>
                        <w:rFonts w:ascii="Cambria Math" w:hAnsi="Times New Roman" w:cs="Times New Roman"/>
                        <w:w w:val="105"/>
                        <w:sz w:val="28"/>
                        <w:szCs w:val="28"/>
                        <w:lang w:val="en-US"/>
                      </w:rPr>
                      <m:t>11</m:t>
                    </m:r>
                  </m:sub>
                </m:sSub>
                <m:sSub>
                  <m:sSubPr>
                    <m:ctrlPr>
                      <w:rPr>
                        <w:rFonts w:ascii="Cambria Math" w:hAnsi="Times New Roman" w:cs="Times New Roman"/>
                        <w:i/>
                        <w:w w:val="105"/>
                        <w:sz w:val="28"/>
                        <w:szCs w:val="28"/>
                        <w:lang w:val="en-US"/>
                      </w:rPr>
                    </m:ctrlPr>
                  </m:sSubPr>
                  <m:e>
                    <m:r>
                      <w:rPr>
                        <w:rFonts w:ascii="Cambria Math" w:hAnsi="Cambria Math" w:cs="Times New Roman"/>
                        <w:w w:val="105"/>
                        <w:sz w:val="28"/>
                        <w:szCs w:val="28"/>
                        <w:lang w:val="en-US"/>
                      </w:rPr>
                      <m:t>x</m:t>
                    </m:r>
                  </m:e>
                  <m:sub>
                    <m:r>
                      <w:rPr>
                        <w:rFonts w:ascii="Cambria Math" w:hAnsi="Cambria Math" w:cs="Times New Roman"/>
                        <w:w w:val="105"/>
                        <w:sz w:val="28"/>
                        <w:szCs w:val="28"/>
                        <w:lang w:val="en-US"/>
                      </w:rPr>
                      <m:t>i</m:t>
                    </m:r>
                    <m:r>
                      <w:rPr>
                        <w:rFonts w:ascii="Cambria Math" w:hAnsi="Times New Roman" w:cs="Times New Roman"/>
                        <w:w w:val="105"/>
                        <w:sz w:val="28"/>
                        <w:szCs w:val="28"/>
                        <w:lang w:val="en-US"/>
                      </w:rPr>
                      <m:t>1</m:t>
                    </m:r>
                  </m:sub>
                </m:sSub>
                <m:r>
                  <w:rPr>
                    <w:rFonts w:ascii="Cambria Math" w:hAnsi="Times New Roman" w:cs="Times New Roman"/>
                    <w:w w:val="105"/>
                    <w:sz w:val="28"/>
                    <w:szCs w:val="28"/>
                    <w:lang w:val="en-US"/>
                  </w:rPr>
                  <m:t>+</m:t>
                </m:r>
                <m:sSub>
                  <m:sSubPr>
                    <m:ctrlPr>
                      <w:rPr>
                        <w:rFonts w:ascii="Cambria Math" w:hAnsi="Times New Roman" w:cs="Times New Roman"/>
                        <w:i/>
                        <w:w w:val="105"/>
                        <w:sz w:val="28"/>
                        <w:szCs w:val="28"/>
                        <w:lang w:val="en-US"/>
                      </w:rPr>
                    </m:ctrlPr>
                  </m:sSubPr>
                  <m:e>
                    <m:r>
                      <w:rPr>
                        <w:rFonts w:ascii="Cambria Math" w:hAnsi="Cambria Math" w:cs="Times New Roman"/>
                        <w:w w:val="105"/>
                        <w:sz w:val="28"/>
                        <w:szCs w:val="28"/>
                        <w:lang w:val="en-US"/>
                      </w:rPr>
                      <m:t>P</m:t>
                    </m:r>
                  </m:e>
                  <m:sub>
                    <m:r>
                      <w:rPr>
                        <w:rFonts w:ascii="Cambria Math" w:hAnsi="Times New Roman" w:cs="Times New Roman"/>
                        <w:w w:val="105"/>
                        <w:sz w:val="28"/>
                        <w:szCs w:val="28"/>
                        <w:lang w:val="en-US"/>
                      </w:rPr>
                      <m:t>21</m:t>
                    </m:r>
                  </m:sub>
                </m:sSub>
                <m:sSub>
                  <m:sSubPr>
                    <m:ctrlPr>
                      <w:rPr>
                        <w:rFonts w:ascii="Cambria Math" w:hAnsi="Times New Roman" w:cs="Times New Roman"/>
                        <w:i/>
                        <w:w w:val="105"/>
                        <w:sz w:val="28"/>
                        <w:szCs w:val="28"/>
                        <w:lang w:val="en-US"/>
                      </w:rPr>
                    </m:ctrlPr>
                  </m:sSubPr>
                  <m:e>
                    <m:r>
                      <w:rPr>
                        <w:rFonts w:ascii="Cambria Math" w:hAnsi="Cambria Math" w:cs="Times New Roman"/>
                        <w:w w:val="105"/>
                        <w:sz w:val="28"/>
                        <w:szCs w:val="28"/>
                        <w:lang w:val="en-US"/>
                      </w:rPr>
                      <m:t>x</m:t>
                    </m:r>
                  </m:e>
                  <m:sub>
                    <m:r>
                      <w:rPr>
                        <w:rFonts w:ascii="Cambria Math" w:hAnsi="Cambria Math" w:cs="Times New Roman"/>
                        <w:w w:val="105"/>
                        <w:sz w:val="28"/>
                        <w:szCs w:val="28"/>
                        <w:lang w:val="en-US"/>
                      </w:rPr>
                      <m:t>i</m:t>
                    </m:r>
                    <m:r>
                      <w:rPr>
                        <w:rFonts w:ascii="Cambria Math" w:hAnsi="Times New Roman" w:cs="Times New Roman"/>
                        <w:w w:val="105"/>
                        <w:sz w:val="28"/>
                        <w:szCs w:val="28"/>
                        <w:lang w:val="en-US"/>
                      </w:rPr>
                      <m:t>2</m:t>
                    </m:r>
                  </m:sub>
                </m:sSub>
              </m:e>
              <m:e>
                <m:sSub>
                  <m:sSubPr>
                    <m:ctrlPr>
                      <w:rPr>
                        <w:rFonts w:ascii="Cambria Math" w:hAnsi="Times New Roman" w:cs="Times New Roman"/>
                        <w:i/>
                        <w:w w:val="105"/>
                        <w:sz w:val="28"/>
                        <w:szCs w:val="28"/>
                        <w:lang w:val="en-US"/>
                      </w:rPr>
                    </m:ctrlPr>
                  </m:sSubPr>
                  <m:e>
                    <m:r>
                      <w:rPr>
                        <w:rFonts w:ascii="Cambria Math" w:hAnsi="Cambria Math" w:cs="Times New Roman"/>
                        <w:w w:val="105"/>
                        <w:sz w:val="28"/>
                        <w:szCs w:val="28"/>
                        <w:lang w:val="en-US"/>
                      </w:rPr>
                      <m:t>y</m:t>
                    </m:r>
                  </m:e>
                  <m:sub>
                    <m:r>
                      <w:rPr>
                        <w:rFonts w:ascii="Cambria Math" w:hAnsi="Cambria Math" w:cs="Times New Roman"/>
                        <w:w w:val="105"/>
                        <w:sz w:val="28"/>
                        <w:szCs w:val="28"/>
                        <w:lang w:val="en-US"/>
                      </w:rPr>
                      <m:t>i</m:t>
                    </m:r>
                    <m:r>
                      <w:rPr>
                        <w:rFonts w:ascii="Cambria Math" w:hAnsi="Times New Roman" w:cs="Times New Roman"/>
                        <w:w w:val="105"/>
                        <w:sz w:val="28"/>
                        <w:szCs w:val="28"/>
                        <w:lang w:val="en-US"/>
                      </w:rPr>
                      <m:t>2</m:t>
                    </m:r>
                  </m:sub>
                </m:sSub>
                <m:r>
                  <w:rPr>
                    <w:rFonts w:ascii="Cambria Math" w:hAnsi="Times New Roman" w:cs="Times New Roman"/>
                    <w:w w:val="105"/>
                    <w:sz w:val="28"/>
                    <w:szCs w:val="28"/>
                    <w:lang w:val="en-US"/>
                  </w:rPr>
                  <m:t>=</m:t>
                </m:r>
                <m:sSub>
                  <m:sSubPr>
                    <m:ctrlPr>
                      <w:rPr>
                        <w:rFonts w:ascii="Cambria Math" w:hAnsi="Times New Roman" w:cs="Times New Roman"/>
                        <w:i/>
                        <w:w w:val="105"/>
                        <w:sz w:val="28"/>
                        <w:szCs w:val="28"/>
                        <w:lang w:val="en-US"/>
                      </w:rPr>
                    </m:ctrlPr>
                  </m:sSubPr>
                  <m:e>
                    <m:r>
                      <w:rPr>
                        <w:rFonts w:ascii="Cambria Math" w:hAnsi="Cambria Math" w:cs="Times New Roman"/>
                        <w:w w:val="105"/>
                        <w:sz w:val="28"/>
                        <w:szCs w:val="28"/>
                        <w:lang w:val="en-US"/>
                      </w:rPr>
                      <m:t>P</m:t>
                    </m:r>
                  </m:e>
                  <m:sub>
                    <m:r>
                      <w:rPr>
                        <w:rFonts w:ascii="Cambria Math" w:hAnsi="Times New Roman" w:cs="Times New Roman"/>
                        <w:w w:val="105"/>
                        <w:sz w:val="28"/>
                        <w:szCs w:val="28"/>
                        <w:lang w:val="en-US"/>
                      </w:rPr>
                      <m:t>12</m:t>
                    </m:r>
                  </m:sub>
                </m:sSub>
                <m:sSub>
                  <m:sSubPr>
                    <m:ctrlPr>
                      <w:rPr>
                        <w:rFonts w:ascii="Cambria Math" w:hAnsi="Times New Roman" w:cs="Times New Roman"/>
                        <w:i/>
                        <w:w w:val="105"/>
                        <w:sz w:val="28"/>
                        <w:szCs w:val="28"/>
                        <w:lang w:val="en-US"/>
                      </w:rPr>
                    </m:ctrlPr>
                  </m:sSubPr>
                  <m:e>
                    <m:r>
                      <w:rPr>
                        <w:rFonts w:ascii="Cambria Math" w:hAnsi="Cambria Math" w:cs="Times New Roman"/>
                        <w:w w:val="105"/>
                        <w:sz w:val="28"/>
                        <w:szCs w:val="28"/>
                        <w:lang w:val="en-US"/>
                      </w:rPr>
                      <m:t>x</m:t>
                    </m:r>
                  </m:e>
                  <m:sub>
                    <m:r>
                      <w:rPr>
                        <w:rFonts w:ascii="Cambria Math" w:hAnsi="Cambria Math" w:cs="Times New Roman"/>
                        <w:w w:val="105"/>
                        <w:sz w:val="28"/>
                        <w:szCs w:val="28"/>
                        <w:lang w:val="en-US"/>
                      </w:rPr>
                      <m:t>i</m:t>
                    </m:r>
                    <m:r>
                      <w:rPr>
                        <w:rFonts w:ascii="Cambria Math" w:hAnsi="Times New Roman" w:cs="Times New Roman"/>
                        <w:w w:val="105"/>
                        <w:sz w:val="28"/>
                        <w:szCs w:val="28"/>
                        <w:lang w:val="en-US"/>
                      </w:rPr>
                      <m:t>1</m:t>
                    </m:r>
                  </m:sub>
                </m:sSub>
                <m:r>
                  <w:rPr>
                    <w:rFonts w:ascii="Cambria Math" w:hAnsi="Times New Roman" w:cs="Times New Roman"/>
                    <w:w w:val="105"/>
                    <w:sz w:val="28"/>
                    <w:szCs w:val="28"/>
                    <w:lang w:val="en-US"/>
                  </w:rPr>
                  <m:t>+</m:t>
                </m:r>
                <m:sSub>
                  <m:sSubPr>
                    <m:ctrlPr>
                      <w:rPr>
                        <w:rFonts w:ascii="Cambria Math" w:hAnsi="Times New Roman" w:cs="Times New Roman"/>
                        <w:i/>
                        <w:w w:val="105"/>
                        <w:sz w:val="28"/>
                        <w:szCs w:val="28"/>
                        <w:lang w:val="en-US"/>
                      </w:rPr>
                    </m:ctrlPr>
                  </m:sSubPr>
                  <m:e>
                    <m:r>
                      <w:rPr>
                        <w:rFonts w:ascii="Cambria Math" w:hAnsi="Cambria Math" w:cs="Times New Roman"/>
                        <w:w w:val="105"/>
                        <w:sz w:val="28"/>
                        <w:szCs w:val="28"/>
                        <w:lang w:val="en-US"/>
                      </w:rPr>
                      <m:t>P</m:t>
                    </m:r>
                  </m:e>
                  <m:sub>
                    <m:r>
                      <w:rPr>
                        <w:rFonts w:ascii="Cambria Math" w:hAnsi="Times New Roman" w:cs="Times New Roman"/>
                        <w:w w:val="105"/>
                        <w:sz w:val="28"/>
                        <w:szCs w:val="28"/>
                        <w:lang w:val="en-US"/>
                      </w:rPr>
                      <m:t>22</m:t>
                    </m:r>
                  </m:sub>
                </m:sSub>
                <m:sSub>
                  <m:sSubPr>
                    <m:ctrlPr>
                      <w:rPr>
                        <w:rFonts w:ascii="Cambria Math" w:hAnsi="Times New Roman" w:cs="Times New Roman"/>
                        <w:i/>
                        <w:w w:val="105"/>
                        <w:sz w:val="28"/>
                        <w:szCs w:val="28"/>
                        <w:lang w:val="en-US"/>
                      </w:rPr>
                    </m:ctrlPr>
                  </m:sSubPr>
                  <m:e>
                    <m:r>
                      <w:rPr>
                        <w:rFonts w:ascii="Cambria Math" w:hAnsi="Cambria Math" w:cs="Times New Roman"/>
                        <w:w w:val="105"/>
                        <w:sz w:val="28"/>
                        <w:szCs w:val="28"/>
                        <w:lang w:val="en-US"/>
                      </w:rPr>
                      <m:t>x</m:t>
                    </m:r>
                  </m:e>
                  <m:sub>
                    <m:r>
                      <w:rPr>
                        <w:rFonts w:ascii="Cambria Math" w:hAnsi="Cambria Math" w:cs="Times New Roman"/>
                        <w:w w:val="105"/>
                        <w:sz w:val="28"/>
                        <w:szCs w:val="28"/>
                        <w:lang w:val="en-US"/>
                      </w:rPr>
                      <m:t>i</m:t>
                    </m:r>
                    <m:r>
                      <w:rPr>
                        <w:rFonts w:ascii="Cambria Math" w:hAnsi="Times New Roman" w:cs="Times New Roman"/>
                        <w:w w:val="105"/>
                        <w:sz w:val="28"/>
                        <w:szCs w:val="28"/>
                        <w:lang w:val="en-US"/>
                      </w:rPr>
                      <m:t>2</m:t>
                    </m:r>
                  </m:sub>
                </m:sSub>
              </m:e>
            </m:eqArr>
          </m:e>
        </m:d>
      </m:oMath>
      <w:r w:rsidR="00844FE8" w:rsidRPr="00FE1767">
        <w:rPr>
          <w:rFonts w:ascii="Times New Roman" w:eastAsiaTheme="minorEastAsia" w:hAnsi="Times New Roman" w:cs="Times New Roman"/>
          <w:w w:val="105"/>
          <w:sz w:val="28"/>
          <w:szCs w:val="28"/>
          <w:lang w:val="en-US"/>
        </w:rPr>
        <w:t>,   i=1, …, n</w:t>
      </w:r>
    </w:p>
    <w:p w:rsidR="00B04D53" w:rsidRPr="00FE1767" w:rsidRDefault="00B04D53" w:rsidP="00852E72">
      <w:pPr>
        <w:pStyle w:val="a3"/>
        <w:shd w:val="clear" w:color="auto" w:fill="auto"/>
        <w:tabs>
          <w:tab w:val="left" w:pos="0"/>
          <w:tab w:val="left" w:pos="426"/>
        </w:tabs>
        <w:spacing w:before="0" w:after="0" w:line="240" w:lineRule="auto"/>
        <w:ind w:firstLine="709"/>
        <w:jc w:val="both"/>
        <w:rPr>
          <w:rFonts w:ascii="Times New Roman" w:eastAsiaTheme="minorEastAsia" w:hAnsi="Times New Roman" w:cs="Times New Roman"/>
          <w:w w:val="105"/>
          <w:sz w:val="28"/>
          <w:szCs w:val="28"/>
          <w:lang w:val="en-US"/>
        </w:rPr>
      </w:pPr>
    </w:p>
    <w:p w:rsidR="00B04D53" w:rsidRPr="00FE1767" w:rsidRDefault="00B04D53" w:rsidP="00852E72">
      <w:pPr>
        <w:pStyle w:val="a3"/>
        <w:kinsoku w:val="0"/>
        <w:overflowPunct w:val="0"/>
        <w:spacing w:before="0" w:after="0" w:line="240" w:lineRule="auto"/>
        <w:ind w:firstLine="709"/>
        <w:jc w:val="both"/>
        <w:rPr>
          <w:rFonts w:ascii="Times New Roman" w:hAnsi="Times New Roman" w:cs="Times New Roman"/>
          <w:w w:val="105"/>
          <w:sz w:val="28"/>
          <w:szCs w:val="28"/>
          <w:lang w:val="en-US"/>
        </w:rPr>
      </w:pPr>
      <w:r w:rsidRPr="00FE1767">
        <w:rPr>
          <w:rFonts w:ascii="Times New Roman" w:hAnsi="Times New Roman" w:cs="Times New Roman"/>
          <w:w w:val="105"/>
          <w:sz w:val="28"/>
          <w:szCs w:val="28"/>
          <w:lang w:val="en-US"/>
        </w:rPr>
        <w:t xml:space="preserve">We have to use some linear algebra to project the data matrix </w:t>
      </w:r>
      <w:r w:rsidRPr="00FE1767">
        <w:rPr>
          <w:rFonts w:ascii="Times New Roman" w:hAnsi="Times New Roman" w:cs="Times New Roman"/>
          <w:b/>
          <w:bCs/>
          <w:w w:val="105"/>
          <w:sz w:val="28"/>
          <w:szCs w:val="28"/>
          <w:lang w:val="en-US"/>
        </w:rPr>
        <w:t xml:space="preserve">X </w:t>
      </w:r>
      <w:r w:rsidRPr="00FE1767">
        <w:rPr>
          <w:rFonts w:ascii="Times New Roman" w:hAnsi="Times New Roman" w:cs="Times New Roman"/>
          <w:w w:val="105"/>
          <w:sz w:val="28"/>
          <w:szCs w:val="28"/>
          <w:lang w:val="en-US"/>
        </w:rPr>
        <w:t>because the</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 xml:space="preserve">observations are </w:t>
      </w:r>
      <w:r w:rsidRPr="00FE1767">
        <w:rPr>
          <w:rFonts w:ascii="Times New Roman" w:hAnsi="Times New Roman" w:cs="Times New Roman"/>
          <w:i/>
          <w:iCs/>
          <w:w w:val="105"/>
          <w:sz w:val="28"/>
          <w:szCs w:val="28"/>
          <w:lang w:val="en-US"/>
        </w:rPr>
        <w:t xml:space="preserve">rows </w:t>
      </w:r>
      <w:r w:rsidRPr="00FE1767">
        <w:rPr>
          <w:rFonts w:ascii="Times New Roman" w:hAnsi="Times New Roman" w:cs="Times New Roman"/>
          <w:w w:val="105"/>
          <w:sz w:val="28"/>
          <w:szCs w:val="28"/>
          <w:lang w:val="en-US"/>
        </w:rPr>
        <w:t>of this matrix. Taking the transpose of both sides of our</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projection equation above, we have</w:t>
      </w:r>
      <w:r w:rsidR="00225E57" w:rsidRPr="00FE1767">
        <w:rPr>
          <w:rFonts w:ascii="Times New Roman" w:hAnsi="Times New Roman" w:cs="Times New Roman"/>
          <w:w w:val="105"/>
          <w:sz w:val="28"/>
          <w:szCs w:val="28"/>
          <w:lang w:val="en-US"/>
        </w:rPr>
        <w:t>:</w:t>
      </w:r>
    </w:p>
    <w:p w:rsidR="00CF7DD8" w:rsidRPr="00FE1767" w:rsidRDefault="00541C1E" w:rsidP="00852E72">
      <w:pPr>
        <w:pStyle w:val="a3"/>
        <w:shd w:val="clear" w:color="auto" w:fill="auto"/>
        <w:tabs>
          <w:tab w:val="left" w:pos="0"/>
          <w:tab w:val="left" w:pos="426"/>
        </w:tabs>
        <w:spacing w:before="0" w:after="0" w:line="240" w:lineRule="auto"/>
        <w:ind w:firstLine="709"/>
        <w:jc w:val="both"/>
        <w:rPr>
          <w:rFonts w:ascii="Times New Roman" w:eastAsiaTheme="minorEastAsia" w:hAnsi="Times New Roman" w:cs="Times New Roman"/>
          <w:w w:val="105"/>
          <w:sz w:val="28"/>
          <w:szCs w:val="28"/>
          <w:lang w:val="en-US"/>
        </w:rPr>
      </w:pPr>
      <m:oMathPara>
        <m:oMath>
          <m:sSup>
            <m:sSupPr>
              <m:ctrlPr>
                <w:rPr>
                  <w:rFonts w:ascii="Cambria Math" w:hAnsi="Times New Roman" w:cs="Times New Roman"/>
                  <w:i/>
                  <w:w w:val="105"/>
                  <w:sz w:val="28"/>
                  <w:szCs w:val="28"/>
                  <w:lang w:val="en-US"/>
                </w:rPr>
              </m:ctrlPr>
            </m:sSupPr>
            <m:e>
              <m:sSub>
                <m:sSubPr>
                  <m:ctrlPr>
                    <w:rPr>
                      <w:rFonts w:ascii="Cambria Math" w:hAnsi="Times New Roman" w:cs="Times New Roman"/>
                      <w:i/>
                      <w:w w:val="105"/>
                      <w:sz w:val="28"/>
                      <w:szCs w:val="28"/>
                      <w:lang w:val="en-US"/>
                    </w:rPr>
                  </m:ctrlPr>
                </m:sSubPr>
                <m:e>
                  <m:r>
                    <w:rPr>
                      <w:rFonts w:ascii="Cambria Math" w:hAnsi="Cambria Math" w:cs="Times New Roman"/>
                      <w:w w:val="105"/>
                      <w:sz w:val="28"/>
                      <w:szCs w:val="28"/>
                      <w:lang w:val="en-US"/>
                    </w:rPr>
                    <m:t>y</m:t>
                  </m:r>
                </m:e>
                <m:sub>
                  <m:r>
                    <w:rPr>
                      <w:rFonts w:ascii="Cambria Math" w:hAnsi="Cambria Math" w:cs="Times New Roman"/>
                      <w:w w:val="105"/>
                      <w:sz w:val="28"/>
                      <w:szCs w:val="28"/>
                      <w:lang w:val="en-US"/>
                    </w:rPr>
                    <m:t>i</m:t>
                  </m:r>
                </m:sub>
              </m:sSub>
            </m:e>
            <m:sup>
              <m:r>
                <w:rPr>
                  <w:rFonts w:ascii="Cambria Math" w:hAnsi="Cambria Math" w:cs="Times New Roman"/>
                  <w:w w:val="105"/>
                  <w:sz w:val="28"/>
                  <w:szCs w:val="28"/>
                  <w:lang w:val="en-US"/>
                </w:rPr>
                <m:t>T</m:t>
              </m:r>
            </m:sup>
          </m:sSup>
          <m:r>
            <w:rPr>
              <w:rFonts w:ascii="Cambria Math" w:hAnsi="Times New Roman" w:cs="Times New Roman"/>
              <w:w w:val="105"/>
              <w:sz w:val="28"/>
              <w:szCs w:val="28"/>
              <w:lang w:val="en-US"/>
            </w:rPr>
            <m:t>=</m:t>
          </m:r>
          <m:sSup>
            <m:sSupPr>
              <m:ctrlPr>
                <w:rPr>
                  <w:rFonts w:ascii="Cambria Math" w:hAnsi="Times New Roman" w:cs="Times New Roman"/>
                  <w:i/>
                  <w:w w:val="105"/>
                  <w:sz w:val="28"/>
                  <w:szCs w:val="28"/>
                  <w:lang w:val="en-US"/>
                </w:rPr>
              </m:ctrlPr>
            </m:sSupPr>
            <m:e>
              <m:d>
                <m:dPr>
                  <m:ctrlPr>
                    <w:rPr>
                      <w:rFonts w:ascii="Cambria Math" w:hAnsi="Times New Roman" w:cs="Times New Roman"/>
                      <w:i/>
                      <w:w w:val="105"/>
                      <w:sz w:val="28"/>
                      <w:szCs w:val="28"/>
                      <w:lang w:val="en-US"/>
                    </w:rPr>
                  </m:ctrlPr>
                </m:dPr>
                <m:e>
                  <m:sSup>
                    <m:sSupPr>
                      <m:ctrlPr>
                        <w:rPr>
                          <w:rFonts w:ascii="Cambria Math" w:hAnsi="Times New Roman" w:cs="Times New Roman"/>
                          <w:i/>
                          <w:w w:val="105"/>
                          <w:sz w:val="28"/>
                          <w:szCs w:val="28"/>
                          <w:lang w:val="en-US"/>
                        </w:rPr>
                      </m:ctrlPr>
                    </m:sSupPr>
                    <m:e>
                      <m:r>
                        <w:rPr>
                          <w:rFonts w:ascii="Cambria Math" w:hAnsi="Cambria Math" w:cs="Times New Roman"/>
                          <w:w w:val="105"/>
                          <w:sz w:val="28"/>
                          <w:szCs w:val="28"/>
                          <w:lang w:val="en-US"/>
                        </w:rPr>
                        <m:t>P</m:t>
                      </m:r>
                    </m:e>
                    <m:sup>
                      <m:r>
                        <w:rPr>
                          <w:rFonts w:ascii="Cambria Math" w:hAnsi="Cambria Math" w:cs="Times New Roman"/>
                          <w:w w:val="105"/>
                          <w:sz w:val="28"/>
                          <w:szCs w:val="28"/>
                          <w:lang w:val="en-US"/>
                        </w:rPr>
                        <m:t>T</m:t>
                      </m:r>
                    </m:sup>
                  </m:sSup>
                  <m:sSub>
                    <m:sSubPr>
                      <m:ctrlPr>
                        <w:rPr>
                          <w:rFonts w:ascii="Cambria Math" w:hAnsi="Times New Roman" w:cs="Times New Roman"/>
                          <w:i/>
                          <w:w w:val="105"/>
                          <w:sz w:val="28"/>
                          <w:szCs w:val="28"/>
                          <w:lang w:val="en-US"/>
                        </w:rPr>
                      </m:ctrlPr>
                    </m:sSubPr>
                    <m:e>
                      <m:r>
                        <w:rPr>
                          <w:rFonts w:ascii="Cambria Math" w:hAnsi="Cambria Math" w:cs="Times New Roman"/>
                          <w:w w:val="105"/>
                          <w:sz w:val="28"/>
                          <w:szCs w:val="28"/>
                          <w:lang w:val="en-US"/>
                        </w:rPr>
                        <m:t>x</m:t>
                      </m:r>
                    </m:e>
                    <m:sub>
                      <m:r>
                        <w:rPr>
                          <w:rFonts w:ascii="Cambria Math" w:hAnsi="Cambria Math" w:cs="Times New Roman"/>
                          <w:w w:val="105"/>
                          <w:sz w:val="28"/>
                          <w:szCs w:val="28"/>
                          <w:lang w:val="en-US"/>
                        </w:rPr>
                        <m:t>i</m:t>
                      </m:r>
                    </m:sub>
                  </m:sSub>
                </m:e>
              </m:d>
            </m:e>
            <m:sup>
              <m:r>
                <w:rPr>
                  <w:rFonts w:ascii="Cambria Math" w:hAnsi="Cambria Math" w:cs="Times New Roman"/>
                  <w:w w:val="105"/>
                  <w:sz w:val="28"/>
                  <w:szCs w:val="28"/>
                  <w:lang w:val="en-US"/>
                </w:rPr>
                <m:t>T</m:t>
              </m:r>
            </m:sup>
          </m:sSup>
          <m:r>
            <w:rPr>
              <w:rFonts w:ascii="Cambria Math" w:hAnsi="Times New Roman" w:cs="Times New Roman"/>
              <w:w w:val="105"/>
              <w:sz w:val="28"/>
              <w:szCs w:val="28"/>
              <w:lang w:val="en-US"/>
            </w:rPr>
            <m:t>=</m:t>
          </m:r>
          <m:sSub>
            <m:sSubPr>
              <m:ctrlPr>
                <w:rPr>
                  <w:rFonts w:ascii="Cambria Math" w:hAnsi="Times New Roman" w:cs="Times New Roman"/>
                  <w:i/>
                  <w:w w:val="105"/>
                  <w:sz w:val="28"/>
                  <w:szCs w:val="28"/>
                  <w:lang w:val="en-US"/>
                </w:rPr>
              </m:ctrlPr>
            </m:sSubPr>
            <m:e>
              <m:r>
                <w:rPr>
                  <w:rFonts w:ascii="Cambria Math" w:hAnsi="Cambria Math" w:cs="Times New Roman"/>
                  <w:w w:val="105"/>
                  <w:sz w:val="28"/>
                  <w:szCs w:val="28"/>
                  <w:lang w:val="en-US"/>
                </w:rPr>
                <m:t>x</m:t>
              </m:r>
            </m:e>
            <m:sub>
              <m:r>
                <w:rPr>
                  <w:rFonts w:ascii="Cambria Math" w:hAnsi="Cambria Math" w:cs="Times New Roman"/>
                  <w:w w:val="105"/>
                  <w:sz w:val="28"/>
                  <w:szCs w:val="28"/>
                  <w:lang w:val="en-US"/>
                </w:rPr>
                <m:t>i</m:t>
              </m:r>
            </m:sub>
          </m:sSub>
          <m:r>
            <w:rPr>
              <w:rFonts w:ascii="Cambria Math" w:hAnsi="Cambria Math" w:cs="Times New Roman"/>
              <w:w w:val="105"/>
              <w:sz w:val="28"/>
              <w:szCs w:val="28"/>
              <w:lang w:val="en-US"/>
            </w:rPr>
            <m:t>P</m:t>
          </m:r>
        </m:oMath>
      </m:oMathPara>
    </w:p>
    <w:p w:rsidR="00CF7DD8" w:rsidRPr="00FE1767" w:rsidRDefault="00CF7DD8" w:rsidP="00852E72">
      <w:pPr>
        <w:pStyle w:val="a3"/>
        <w:shd w:val="clear" w:color="auto" w:fill="auto"/>
        <w:tabs>
          <w:tab w:val="left" w:pos="0"/>
          <w:tab w:val="left" w:pos="426"/>
        </w:tabs>
        <w:spacing w:before="0" w:after="0" w:line="240" w:lineRule="auto"/>
        <w:ind w:firstLine="709"/>
        <w:jc w:val="both"/>
        <w:rPr>
          <w:rFonts w:ascii="Times New Roman" w:eastAsiaTheme="minorEastAsia" w:hAnsi="Times New Roman" w:cs="Times New Roman"/>
          <w:w w:val="105"/>
          <w:sz w:val="28"/>
          <w:szCs w:val="28"/>
          <w:lang w:val="en-US"/>
        </w:rPr>
      </w:pPr>
    </w:p>
    <w:p w:rsidR="00E52D9F" w:rsidRPr="00FE1767" w:rsidRDefault="00CF7DD8" w:rsidP="00852E72">
      <w:pPr>
        <w:pStyle w:val="a3"/>
        <w:kinsoku w:val="0"/>
        <w:overflowPunct w:val="0"/>
        <w:spacing w:before="0" w:after="0" w:line="240" w:lineRule="auto"/>
        <w:ind w:firstLine="709"/>
        <w:jc w:val="both"/>
        <w:rPr>
          <w:rFonts w:ascii="Times New Roman" w:hAnsi="Times New Roman" w:cs="Times New Roman"/>
          <w:w w:val="105"/>
          <w:sz w:val="28"/>
          <w:szCs w:val="28"/>
          <w:lang w:val="en-US"/>
        </w:rPr>
      </w:pPr>
      <w:r w:rsidRPr="00FE1767">
        <w:rPr>
          <w:rFonts w:ascii="Times New Roman" w:hAnsi="Times New Roman" w:cs="Times New Roman"/>
          <w:w w:val="105"/>
          <w:sz w:val="28"/>
          <w:szCs w:val="28"/>
          <w:lang w:val="en-US"/>
        </w:rPr>
        <w:t>Thus, we can project the data using this MATLAB code:</w:t>
      </w:r>
    </w:p>
    <w:p w:rsidR="00CF7DD8" w:rsidRPr="00FE1767" w:rsidRDefault="00CF7DD8" w:rsidP="00852E72">
      <w:pPr>
        <w:pStyle w:val="a3"/>
        <w:kinsoku w:val="0"/>
        <w:overflowPunct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w w:val="105"/>
          <w:sz w:val="28"/>
          <w:szCs w:val="28"/>
          <w:lang w:val="en-US"/>
        </w:rPr>
        <w:t>% Now project the data onto the theta-line.</w:t>
      </w:r>
    </w:p>
    <w:p w:rsidR="00CF7DD8" w:rsidRPr="00FE1767" w:rsidRDefault="00CF7DD8" w:rsidP="00852E72">
      <w:pPr>
        <w:pStyle w:val="a3"/>
        <w:kinsoku w:val="0"/>
        <w:overflowPunct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bCs/>
          <w:w w:val="105"/>
          <w:sz w:val="28"/>
          <w:szCs w:val="28"/>
          <w:lang w:val="en-US"/>
        </w:rPr>
        <w:t>% Since the data are arranged as rows in the</w:t>
      </w:r>
    </w:p>
    <w:p w:rsidR="00CF7DD8" w:rsidRPr="00FE1767" w:rsidRDefault="00CF7DD8" w:rsidP="00852E72">
      <w:pPr>
        <w:pStyle w:val="a3"/>
        <w:kinsoku w:val="0"/>
        <w:overflowPunct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bCs/>
          <w:w w:val="105"/>
          <w:sz w:val="28"/>
          <w:szCs w:val="28"/>
          <w:lang w:val="en-US"/>
        </w:rPr>
        <w:t>% matrix X, we have to use the following to</w:t>
      </w:r>
    </w:p>
    <w:p w:rsidR="00E52D9F" w:rsidRPr="00FE1767" w:rsidRDefault="00CF7DD8" w:rsidP="00852E72">
      <w:pPr>
        <w:pStyle w:val="a3"/>
        <w:kinsoku w:val="0"/>
        <w:overflowPunct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bCs/>
          <w:w w:val="105"/>
          <w:sz w:val="28"/>
          <w:szCs w:val="28"/>
          <w:lang w:val="en-US"/>
        </w:rPr>
        <w:t>% project the data.</w:t>
      </w:r>
      <w:r w:rsidRPr="00FE1767">
        <w:rPr>
          <w:rFonts w:ascii="Times New Roman" w:hAnsi="Times New Roman" w:cs="Times New Roman"/>
          <w:bCs/>
          <w:w w:val="103"/>
          <w:sz w:val="28"/>
          <w:szCs w:val="28"/>
          <w:lang w:val="en-US"/>
        </w:rPr>
        <w:t xml:space="preserve"> </w:t>
      </w:r>
      <w:r w:rsidRPr="00FE1767">
        <w:rPr>
          <w:rFonts w:ascii="Times New Roman" w:hAnsi="Times New Roman" w:cs="Times New Roman"/>
          <w:bCs/>
          <w:w w:val="105"/>
          <w:sz w:val="28"/>
          <w:szCs w:val="28"/>
          <w:lang w:val="en-US"/>
        </w:rPr>
        <w:t>Xp = X*P;</w:t>
      </w:r>
    </w:p>
    <w:p w:rsidR="00CF7DD8" w:rsidRPr="00FE1767" w:rsidRDefault="00CF7DD8" w:rsidP="00852E72">
      <w:pPr>
        <w:pStyle w:val="a3"/>
        <w:kinsoku w:val="0"/>
        <w:overflowPunct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bCs/>
          <w:w w:val="105"/>
          <w:sz w:val="28"/>
          <w:szCs w:val="28"/>
          <w:lang w:val="en-US"/>
        </w:rPr>
        <w:t>plot(Xp(:,1),Xp(:,2),1o1) % Plot the data.</w:t>
      </w:r>
    </w:p>
    <w:p w:rsidR="00CF7DD8" w:rsidRPr="00FE1767" w:rsidRDefault="00CF7DD8" w:rsidP="00852E72">
      <w:pPr>
        <w:pStyle w:val="a3"/>
        <w:shd w:val="clear" w:color="auto" w:fill="auto"/>
        <w:tabs>
          <w:tab w:val="left" w:pos="0"/>
          <w:tab w:val="left" w:pos="426"/>
        </w:tabs>
        <w:spacing w:before="0" w:after="0" w:line="240" w:lineRule="auto"/>
        <w:ind w:firstLine="709"/>
        <w:jc w:val="both"/>
        <w:rPr>
          <w:rFonts w:ascii="Times New Roman" w:hAnsi="Times New Roman" w:cs="Times New Roman"/>
          <w:w w:val="105"/>
          <w:sz w:val="28"/>
          <w:szCs w:val="28"/>
          <w:lang w:val="en-US"/>
        </w:rPr>
      </w:pPr>
    </w:p>
    <w:p w:rsidR="00CF7DD8" w:rsidRPr="00FE1767" w:rsidRDefault="00CF7DD8" w:rsidP="00852E72">
      <w:pPr>
        <w:pStyle w:val="a3"/>
        <w:shd w:val="clear" w:color="auto" w:fill="auto"/>
        <w:tabs>
          <w:tab w:val="left" w:pos="0"/>
          <w:tab w:val="left" w:pos="426"/>
        </w:tabs>
        <w:spacing w:before="0" w:after="0" w:line="240" w:lineRule="auto"/>
        <w:ind w:firstLine="709"/>
        <w:jc w:val="both"/>
        <w:rPr>
          <w:rFonts w:ascii="Times New Roman" w:hAnsi="Times New Roman" w:cs="Times New Roman"/>
          <w:w w:val="105"/>
          <w:sz w:val="28"/>
          <w:szCs w:val="28"/>
          <w:lang w:val="en-US"/>
        </w:rPr>
      </w:pPr>
      <w:r w:rsidRPr="00FE1767">
        <w:rPr>
          <w:rFonts w:ascii="Times New Roman" w:hAnsi="Times New Roman" w:cs="Times New Roman"/>
          <w:w w:val="105"/>
          <w:sz w:val="28"/>
          <w:szCs w:val="28"/>
          <w:lang w:val="en-US"/>
        </w:rPr>
        <w:t xml:space="preserve">This projects the data onto a 1-D subspace that is at an angle </w:t>
      </w:r>
      <w:r w:rsidR="008620B3" w:rsidRPr="00FE1767">
        <w:rPr>
          <w:rFonts w:ascii="Times New Roman" w:hAnsi="Times New Roman" w:cs="Times New Roman"/>
          <w:w w:val="105"/>
          <w:sz w:val="28"/>
          <w:szCs w:val="28"/>
          <w:lang w:val="en-US"/>
        </w:rPr>
        <w:t>θ wi</w:t>
      </w:r>
      <w:r w:rsidRPr="00FE1767">
        <w:rPr>
          <w:rFonts w:ascii="Times New Roman" w:hAnsi="Times New Roman" w:cs="Times New Roman"/>
          <w:w w:val="105"/>
          <w:sz w:val="28"/>
          <w:szCs w:val="28"/>
          <w:lang w:val="en-US"/>
        </w:rPr>
        <w:t>th the</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original coordinate axes. As an example of a projection onto the horizontal</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coordinate axis, we can use these commands:</w:t>
      </w:r>
    </w:p>
    <w:p w:rsidR="00E52D9F" w:rsidRPr="00FE1767" w:rsidRDefault="00CF7DD8" w:rsidP="00852E72">
      <w:pPr>
        <w:pStyle w:val="Heading9"/>
        <w:kinsoku w:val="0"/>
        <w:overflowPunct w:val="0"/>
        <w:spacing w:before="0"/>
        <w:ind w:left="0" w:firstLine="709"/>
        <w:jc w:val="both"/>
        <w:outlineLvl w:val="9"/>
        <w:rPr>
          <w:rFonts w:ascii="Times New Roman" w:hAnsi="Times New Roman" w:cs="Times New Roman"/>
          <w:b w:val="0"/>
          <w:w w:val="105"/>
          <w:sz w:val="28"/>
          <w:szCs w:val="28"/>
          <w:lang w:val="en-US"/>
        </w:rPr>
      </w:pPr>
      <w:r w:rsidRPr="00FE1767">
        <w:rPr>
          <w:rFonts w:ascii="Times New Roman" w:hAnsi="Times New Roman" w:cs="Times New Roman"/>
          <w:b w:val="0"/>
          <w:w w:val="105"/>
          <w:sz w:val="28"/>
          <w:szCs w:val="28"/>
          <w:lang w:val="en-US"/>
        </w:rPr>
        <w:t>% We can project onto the 1-D space given by the</w:t>
      </w:r>
    </w:p>
    <w:p w:rsidR="00CF7DD8" w:rsidRPr="00FE1767" w:rsidRDefault="00CF7DD8" w:rsidP="00852E72">
      <w:pPr>
        <w:pStyle w:val="Heading9"/>
        <w:kinsoku w:val="0"/>
        <w:overflowPunct w:val="0"/>
        <w:spacing w:before="0"/>
        <w:ind w:left="0" w:firstLine="709"/>
        <w:jc w:val="both"/>
        <w:outlineLvl w:val="9"/>
        <w:rPr>
          <w:rFonts w:ascii="Times New Roman" w:hAnsi="Times New Roman" w:cs="Times New Roman"/>
          <w:sz w:val="28"/>
          <w:szCs w:val="28"/>
          <w:lang w:val="en-US"/>
        </w:rPr>
      </w:pPr>
      <w:r w:rsidRPr="00FE1767">
        <w:rPr>
          <w:rFonts w:ascii="Times New Roman" w:hAnsi="Times New Roman" w:cs="Times New Roman"/>
          <w:b w:val="0"/>
          <w:bCs w:val="0"/>
          <w:w w:val="105"/>
          <w:sz w:val="28"/>
          <w:szCs w:val="28"/>
          <w:lang w:val="en-US"/>
        </w:rPr>
        <w:t>% horizontal axis using the projection:</w:t>
      </w:r>
      <w:r w:rsidRPr="00FE1767">
        <w:rPr>
          <w:rFonts w:ascii="Times New Roman" w:hAnsi="Times New Roman" w:cs="Times New Roman"/>
          <w:b w:val="0"/>
          <w:bCs w:val="0"/>
          <w:w w:val="103"/>
          <w:sz w:val="28"/>
          <w:szCs w:val="28"/>
          <w:lang w:val="en-US"/>
        </w:rPr>
        <w:t xml:space="preserve"> </w:t>
      </w:r>
      <w:r w:rsidRPr="00FE1767">
        <w:rPr>
          <w:rFonts w:ascii="Times New Roman" w:hAnsi="Times New Roman" w:cs="Times New Roman"/>
          <w:b w:val="0"/>
          <w:bCs w:val="0"/>
          <w:w w:val="105"/>
          <w:sz w:val="28"/>
          <w:szCs w:val="28"/>
          <w:lang w:val="en-US"/>
        </w:rPr>
        <w:t>Px = [1;0];</w:t>
      </w:r>
    </w:p>
    <w:p w:rsidR="00CF7DD8" w:rsidRPr="00FE1767" w:rsidRDefault="00CF7DD8" w:rsidP="00852E72">
      <w:pPr>
        <w:pStyle w:val="a3"/>
        <w:shd w:val="clear" w:color="auto" w:fill="auto"/>
        <w:tabs>
          <w:tab w:val="left" w:pos="0"/>
          <w:tab w:val="left" w:pos="426"/>
        </w:tabs>
        <w:spacing w:before="0" w:after="0" w:line="240" w:lineRule="auto"/>
        <w:ind w:firstLine="709"/>
        <w:jc w:val="both"/>
        <w:rPr>
          <w:rFonts w:ascii="Times New Roman" w:hAnsi="Times New Roman" w:cs="Times New Roman"/>
          <w:bCs/>
          <w:w w:val="105"/>
          <w:sz w:val="28"/>
          <w:szCs w:val="28"/>
          <w:lang w:val="en-US"/>
        </w:rPr>
      </w:pPr>
      <w:r w:rsidRPr="00FE1767">
        <w:rPr>
          <w:rFonts w:ascii="Times New Roman" w:hAnsi="Times New Roman" w:cs="Times New Roman"/>
          <w:bCs/>
          <w:w w:val="105"/>
          <w:sz w:val="28"/>
          <w:szCs w:val="28"/>
          <w:lang w:val="en-US"/>
        </w:rPr>
        <w:t>Xpx = X*Px;</w:t>
      </w:r>
    </w:p>
    <w:p w:rsidR="00CF7DD8" w:rsidRPr="00FE1767" w:rsidRDefault="00CF7DD8" w:rsidP="00852E72">
      <w:pPr>
        <w:pStyle w:val="a3"/>
        <w:shd w:val="clear" w:color="auto" w:fill="auto"/>
        <w:tabs>
          <w:tab w:val="left" w:pos="0"/>
          <w:tab w:val="left" w:pos="426"/>
        </w:tabs>
        <w:spacing w:before="0" w:after="0" w:line="240" w:lineRule="auto"/>
        <w:ind w:firstLine="709"/>
        <w:jc w:val="both"/>
        <w:rPr>
          <w:rFonts w:ascii="Times New Roman" w:hAnsi="Times New Roman" w:cs="Times New Roman"/>
          <w:w w:val="105"/>
          <w:sz w:val="28"/>
          <w:szCs w:val="28"/>
          <w:lang w:val="en-US"/>
        </w:rPr>
      </w:pPr>
    </w:p>
    <w:p w:rsidR="00CF7DD8" w:rsidRPr="00E82424" w:rsidRDefault="00CF7DD8" w:rsidP="00852E72">
      <w:pPr>
        <w:pStyle w:val="a3"/>
        <w:kinsoku w:val="0"/>
        <w:overflowPunct w:val="0"/>
        <w:spacing w:before="0" w:after="0" w:line="240" w:lineRule="auto"/>
        <w:ind w:firstLine="709"/>
        <w:jc w:val="both"/>
        <w:rPr>
          <w:rFonts w:ascii="Times New Roman" w:hAnsi="Times New Roman" w:cs="Times New Roman"/>
          <w:w w:val="105"/>
          <w:sz w:val="28"/>
          <w:szCs w:val="28"/>
          <w:lang w:val="en-US"/>
        </w:rPr>
      </w:pPr>
      <w:r w:rsidRPr="00FE1767">
        <w:rPr>
          <w:rFonts w:ascii="Times New Roman" w:hAnsi="Times New Roman" w:cs="Times New Roman"/>
          <w:w w:val="105"/>
          <w:sz w:val="28"/>
          <w:szCs w:val="28"/>
          <w:lang w:val="en-US"/>
        </w:rPr>
        <w:t xml:space="preserve">One could also use the projection matrix </w:t>
      </w:r>
      <w:r w:rsidRPr="00FE1767">
        <w:rPr>
          <w:rFonts w:ascii="Times New Roman" w:hAnsi="Times New Roman" w:cs="Times New Roman"/>
          <w:b/>
          <w:bCs/>
          <w:w w:val="105"/>
          <w:sz w:val="28"/>
          <w:szCs w:val="28"/>
          <w:lang w:val="en-US"/>
        </w:rPr>
        <w:t xml:space="preserve">P </w:t>
      </w:r>
      <w:r w:rsidRPr="00FE1767">
        <w:rPr>
          <w:rFonts w:ascii="Times New Roman" w:hAnsi="Times New Roman" w:cs="Times New Roman"/>
          <w:w w:val="105"/>
          <w:sz w:val="28"/>
          <w:szCs w:val="28"/>
          <w:lang w:val="en-US"/>
        </w:rPr>
        <w:t xml:space="preserve">with </w:t>
      </w:r>
      <w:r w:rsidRPr="00FE1767">
        <w:rPr>
          <w:rFonts w:ascii="Times New Roman" w:hAnsi="Times New Roman" w:cs="Times New Roman"/>
          <w:w w:val="105"/>
          <w:sz w:val="28"/>
          <w:szCs w:val="28"/>
        </w:rPr>
        <w:t>θ</w:t>
      </w:r>
      <w:r w:rsidRPr="00FE1767">
        <w:rPr>
          <w:rFonts w:ascii="Times New Roman" w:hAnsi="Times New Roman" w:cs="Times New Roman"/>
          <w:w w:val="105"/>
          <w:sz w:val="28"/>
          <w:szCs w:val="28"/>
          <w:lang w:val="en-US"/>
        </w:rPr>
        <w:t xml:space="preserve"> = 0. These data now have only one coordinate value representing the number of units along the </w:t>
      </w:r>
      <w:r w:rsidRPr="00FE1767">
        <w:rPr>
          <w:rFonts w:ascii="Times New Roman" w:hAnsi="Times New Roman" w:cs="Times New Roman"/>
          <w:i/>
          <w:iCs/>
          <w:w w:val="105"/>
          <w:sz w:val="28"/>
          <w:szCs w:val="28"/>
          <w:lang w:val="en-US"/>
        </w:rPr>
        <w:t>x</w:t>
      </w:r>
      <w:r w:rsidRPr="00FE1767">
        <w:rPr>
          <w:rFonts w:ascii="Times New Roman" w:hAnsi="Times New Roman" w:cs="Times New Roman"/>
          <w:w w:val="105"/>
          <w:sz w:val="28"/>
          <w:szCs w:val="28"/>
          <w:lang w:val="en-US"/>
        </w:rPr>
        <w:t>-axis. The projections are shown in Figure 2.1, where the o's represent the</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 xml:space="preserve">projection of the data onto the </w:t>
      </w:r>
      <w:r w:rsidRPr="00FE1767">
        <w:rPr>
          <w:rFonts w:ascii="Times New Roman" w:hAnsi="Times New Roman" w:cs="Times New Roman"/>
          <w:w w:val="105"/>
          <w:sz w:val="28"/>
          <w:szCs w:val="28"/>
        </w:rPr>
        <w:t>θ</w:t>
      </w:r>
      <w:r w:rsidRPr="00FE1767">
        <w:rPr>
          <w:rFonts w:ascii="Times New Roman" w:hAnsi="Times New Roman" w:cs="Times New Roman"/>
          <w:w w:val="105"/>
          <w:sz w:val="28"/>
          <w:szCs w:val="28"/>
          <w:lang w:val="en-US"/>
        </w:rPr>
        <w:t xml:space="preserve"> line and the asterisks represent the</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 xml:space="preserve">projections onto the </w:t>
      </w:r>
      <w:r w:rsidRPr="00FE1767">
        <w:rPr>
          <w:rFonts w:ascii="Times New Roman" w:hAnsi="Times New Roman" w:cs="Times New Roman"/>
          <w:i/>
          <w:iCs/>
          <w:w w:val="105"/>
          <w:sz w:val="28"/>
          <w:szCs w:val="28"/>
          <w:lang w:val="en-US"/>
        </w:rPr>
        <w:t>x</w:t>
      </w:r>
      <w:r w:rsidRPr="00FE1767">
        <w:rPr>
          <w:rFonts w:ascii="Times New Roman" w:hAnsi="Times New Roman" w:cs="Times New Roman"/>
          <w:w w:val="105"/>
          <w:sz w:val="28"/>
          <w:szCs w:val="28"/>
          <w:lang w:val="en-US"/>
        </w:rPr>
        <w:t>-axis.</w:t>
      </w:r>
    </w:p>
    <w:p w:rsidR="00DB708F" w:rsidRPr="00FE1767" w:rsidRDefault="00DB708F" w:rsidP="00852E72">
      <w:pPr>
        <w:pStyle w:val="a3"/>
        <w:kinsoku w:val="0"/>
        <w:overflowPunct w:val="0"/>
        <w:spacing w:before="0" w:after="0" w:line="240" w:lineRule="auto"/>
        <w:ind w:firstLine="709"/>
        <w:jc w:val="both"/>
        <w:rPr>
          <w:rFonts w:ascii="Times New Roman" w:hAnsi="Times New Roman" w:cs="Times New Roman"/>
          <w:b/>
          <w:w w:val="105"/>
          <w:sz w:val="28"/>
          <w:szCs w:val="28"/>
          <w:lang w:val="en-US"/>
        </w:rPr>
      </w:pPr>
      <w:r w:rsidRPr="00FE1767">
        <w:rPr>
          <w:rFonts w:ascii="Times New Roman" w:hAnsi="Times New Roman" w:cs="Times New Roman"/>
          <w:b/>
          <w:w w:val="105"/>
          <w:sz w:val="28"/>
          <w:szCs w:val="28"/>
          <w:lang w:val="en-US"/>
        </w:rPr>
        <w:lastRenderedPageBreak/>
        <w:t xml:space="preserve">Principal Component Analysis </w:t>
      </w:r>
      <w:r w:rsidR="00A44141" w:rsidRPr="00FE1767">
        <w:rPr>
          <w:rFonts w:ascii="Times New Roman" w:hAnsi="Times New Roman" w:cs="Times New Roman"/>
          <w:b/>
          <w:w w:val="105"/>
          <w:sz w:val="28"/>
          <w:szCs w:val="28"/>
          <w:lang w:val="en-US"/>
        </w:rPr>
        <w:t>–</w:t>
      </w:r>
      <w:r w:rsidRPr="00FE1767">
        <w:rPr>
          <w:rFonts w:ascii="Times New Roman" w:hAnsi="Times New Roman" w:cs="Times New Roman"/>
          <w:b/>
          <w:w w:val="105"/>
          <w:sz w:val="28"/>
          <w:szCs w:val="28"/>
          <w:lang w:val="en-US"/>
        </w:rPr>
        <w:t xml:space="preserve"> PCA</w:t>
      </w:r>
    </w:p>
    <w:p w:rsidR="00DB708F" w:rsidRPr="00FE1767" w:rsidRDefault="00DB708F" w:rsidP="00852E72">
      <w:pPr>
        <w:pStyle w:val="a3"/>
        <w:tabs>
          <w:tab w:val="left" w:pos="0"/>
        </w:tabs>
        <w:kinsoku w:val="0"/>
        <w:overflowPunct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w w:val="105"/>
          <w:sz w:val="28"/>
          <w:szCs w:val="28"/>
          <w:lang w:val="en-US"/>
        </w:rPr>
        <w:t xml:space="preserve">The main purpose of </w:t>
      </w:r>
      <w:r w:rsidRPr="00FE1767">
        <w:rPr>
          <w:rFonts w:ascii="Times New Roman" w:hAnsi="Times New Roman" w:cs="Times New Roman"/>
          <w:b/>
          <w:bCs/>
          <w:i/>
          <w:iCs/>
          <w:w w:val="105"/>
          <w:sz w:val="28"/>
          <w:szCs w:val="28"/>
          <w:lang w:val="en-US"/>
        </w:rPr>
        <w:t xml:space="preserve">principal component analysis </w:t>
      </w:r>
      <w:r w:rsidRPr="00FE1767">
        <w:rPr>
          <w:rFonts w:ascii="Times New Roman" w:hAnsi="Times New Roman" w:cs="Times New Roman"/>
          <w:w w:val="105"/>
          <w:sz w:val="28"/>
          <w:szCs w:val="28"/>
          <w:lang w:val="en-US"/>
        </w:rPr>
        <w:t>(PCA) is to reduce the</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 xml:space="preserve">dimensionality from </w:t>
      </w:r>
      <w:r w:rsidRPr="00FE1767">
        <w:rPr>
          <w:rFonts w:ascii="Times New Roman" w:hAnsi="Times New Roman" w:cs="Times New Roman"/>
          <w:i/>
          <w:iCs/>
          <w:w w:val="105"/>
          <w:sz w:val="28"/>
          <w:szCs w:val="28"/>
          <w:lang w:val="en-US"/>
        </w:rPr>
        <w:t xml:space="preserve">p </w:t>
      </w:r>
      <w:r w:rsidRPr="00FE1767">
        <w:rPr>
          <w:rFonts w:ascii="Times New Roman" w:hAnsi="Times New Roman" w:cs="Times New Roman"/>
          <w:w w:val="105"/>
          <w:sz w:val="28"/>
          <w:szCs w:val="28"/>
          <w:lang w:val="en-US"/>
        </w:rPr>
        <w:t xml:space="preserve">to </w:t>
      </w:r>
      <w:r w:rsidRPr="00FE1767">
        <w:rPr>
          <w:rFonts w:ascii="Times New Roman" w:hAnsi="Times New Roman" w:cs="Times New Roman"/>
          <w:i/>
          <w:iCs/>
          <w:w w:val="105"/>
          <w:sz w:val="28"/>
          <w:szCs w:val="28"/>
          <w:lang w:val="en-US"/>
        </w:rPr>
        <w:t>d</w:t>
      </w:r>
      <w:r w:rsidRPr="00FE1767">
        <w:rPr>
          <w:rFonts w:ascii="Times New Roman" w:hAnsi="Times New Roman" w:cs="Times New Roman"/>
          <w:w w:val="105"/>
          <w:sz w:val="28"/>
          <w:szCs w:val="28"/>
          <w:lang w:val="en-US"/>
        </w:rPr>
        <w:t xml:space="preserve">, where </w:t>
      </w:r>
      <w:r w:rsidRPr="00FE1767">
        <w:rPr>
          <w:rFonts w:ascii="Times New Roman" w:hAnsi="Times New Roman" w:cs="Times New Roman"/>
          <w:i/>
          <w:iCs/>
          <w:w w:val="105"/>
          <w:sz w:val="28"/>
          <w:szCs w:val="28"/>
          <w:lang w:val="en-US"/>
        </w:rPr>
        <w:t xml:space="preserve">d </w:t>
      </w:r>
      <w:r w:rsidRPr="00FE1767">
        <w:rPr>
          <w:rFonts w:ascii="Times New Roman" w:hAnsi="Times New Roman" w:cs="Times New Roman"/>
          <w:w w:val="105"/>
          <w:sz w:val="28"/>
          <w:szCs w:val="28"/>
          <w:lang w:val="en-US"/>
        </w:rPr>
        <w:t xml:space="preserve">&lt; </w:t>
      </w:r>
      <w:r w:rsidRPr="00FE1767">
        <w:rPr>
          <w:rFonts w:ascii="Times New Roman" w:hAnsi="Times New Roman" w:cs="Times New Roman"/>
          <w:i/>
          <w:iCs/>
          <w:w w:val="105"/>
          <w:sz w:val="28"/>
          <w:szCs w:val="28"/>
          <w:lang w:val="en-US"/>
        </w:rPr>
        <w:t>p</w:t>
      </w:r>
      <w:r w:rsidRPr="00FE1767">
        <w:rPr>
          <w:rFonts w:ascii="Times New Roman" w:hAnsi="Times New Roman" w:cs="Times New Roman"/>
          <w:w w:val="105"/>
          <w:sz w:val="28"/>
          <w:szCs w:val="28"/>
          <w:lang w:val="en-US"/>
        </w:rPr>
        <w:t>, while at the same time accounting</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for as much of the variation in the original data set as possible. With PCA, we</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transform the data to a new set of coordinates or variables that are a linear</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combination of the original variables. In addition, the observations in the</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new principal component space are uncorrelated. The hope is that we can</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gain information and understanding of the data by looking at the</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observations in the new space.</w:t>
      </w:r>
    </w:p>
    <w:p w:rsidR="00DB708F" w:rsidRPr="00FE1767" w:rsidRDefault="00A44141" w:rsidP="00B352C3">
      <w:pPr>
        <w:pStyle w:val="a3"/>
        <w:kinsoku w:val="0"/>
        <w:overflowPunct w:val="0"/>
        <w:spacing w:before="0" w:after="0" w:line="240" w:lineRule="auto"/>
        <w:ind w:firstLine="709"/>
        <w:jc w:val="center"/>
        <w:rPr>
          <w:rFonts w:ascii="Times New Roman" w:hAnsi="Times New Roman" w:cs="Times New Roman"/>
          <w:w w:val="105"/>
          <w:sz w:val="28"/>
          <w:szCs w:val="28"/>
          <w:lang w:val="en-US"/>
        </w:rPr>
      </w:pPr>
      <w:r w:rsidRPr="00FE1767">
        <w:rPr>
          <w:rFonts w:ascii="Times New Roman" w:hAnsi="Times New Roman" w:cs="Times New Roman"/>
          <w:noProof/>
          <w:w w:val="105"/>
          <w:sz w:val="28"/>
          <w:szCs w:val="28"/>
          <w:lang w:eastAsia="ru-RU"/>
        </w:rPr>
        <w:drawing>
          <wp:inline distT="0" distB="0" distL="0" distR="0">
            <wp:extent cx="4344513" cy="3209026"/>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4341921" cy="3207111"/>
                    </a:xfrm>
                    <a:prstGeom prst="rect">
                      <a:avLst/>
                    </a:prstGeom>
                    <a:noFill/>
                    <a:ln w="9525">
                      <a:noFill/>
                      <a:miter lim="800000"/>
                      <a:headEnd/>
                      <a:tailEnd/>
                    </a:ln>
                  </pic:spPr>
                </pic:pic>
              </a:graphicData>
            </a:graphic>
          </wp:inline>
        </w:drawing>
      </w:r>
    </w:p>
    <w:p w:rsidR="00DB708F" w:rsidRPr="00FE1767" w:rsidRDefault="009F109C" w:rsidP="00B352C3">
      <w:pPr>
        <w:pStyle w:val="a3"/>
        <w:kinsoku w:val="0"/>
        <w:overflowPunct w:val="0"/>
        <w:spacing w:before="0" w:after="0" w:line="240" w:lineRule="auto"/>
        <w:ind w:firstLine="709"/>
        <w:jc w:val="center"/>
        <w:rPr>
          <w:rFonts w:ascii="Times New Roman" w:hAnsi="Times New Roman" w:cs="Times New Roman"/>
          <w:sz w:val="28"/>
          <w:szCs w:val="28"/>
          <w:lang w:val="en-US"/>
        </w:rPr>
      </w:pPr>
      <w:r w:rsidRPr="00FE1767">
        <w:rPr>
          <w:rFonts w:ascii="Times New Roman" w:hAnsi="Times New Roman" w:cs="Times New Roman"/>
          <w:bCs/>
          <w:sz w:val="28"/>
          <w:szCs w:val="28"/>
          <w:lang w:val="en-US"/>
        </w:rPr>
        <w:t>Figure</w:t>
      </w:r>
      <w:r w:rsidR="00DB708F" w:rsidRPr="00FE1767">
        <w:rPr>
          <w:rFonts w:ascii="Times New Roman" w:hAnsi="Times New Roman" w:cs="Times New Roman"/>
          <w:bCs/>
          <w:sz w:val="28"/>
          <w:szCs w:val="28"/>
          <w:lang w:val="en-US"/>
        </w:rPr>
        <w:t xml:space="preserve"> 2.1</w:t>
      </w:r>
    </w:p>
    <w:p w:rsidR="00DB708F" w:rsidRPr="00FE1767" w:rsidRDefault="00DB708F" w:rsidP="00852E72">
      <w:pPr>
        <w:pStyle w:val="a3"/>
        <w:kinsoku w:val="0"/>
        <w:overflowPunct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sz w:val="28"/>
          <w:szCs w:val="28"/>
          <w:lang w:val="en-US"/>
        </w:rPr>
        <w:t>This figure shows the orthogonal projection of the data points to both the</w:t>
      </w:r>
      <w:r w:rsidR="00B352C3" w:rsidRPr="00FE1767">
        <w:rPr>
          <w:rFonts w:ascii="Times New Roman" w:hAnsi="Times New Roman" w:cs="Times New Roman"/>
          <w:sz w:val="28"/>
          <w:szCs w:val="28"/>
          <w:lang w:val="en-US"/>
        </w:rPr>
        <w:t xml:space="preserve"> </w:t>
      </w:r>
      <w:r w:rsidRPr="00FE1767">
        <w:rPr>
          <w:rFonts w:ascii="Times New Roman" w:hAnsi="Times New Roman" w:cs="Times New Roman"/>
          <w:sz w:val="28"/>
          <w:szCs w:val="28"/>
          <w:lang w:val="en-US"/>
        </w:rPr>
        <w:t xml:space="preserve">line (o's) and the </w:t>
      </w:r>
      <w:r w:rsidRPr="00FE1767">
        <w:rPr>
          <w:rFonts w:ascii="Times New Roman" w:hAnsi="Times New Roman" w:cs="Times New Roman"/>
          <w:i/>
          <w:iCs/>
          <w:sz w:val="28"/>
          <w:szCs w:val="28"/>
          <w:lang w:val="en-US"/>
        </w:rPr>
        <w:t>x</w:t>
      </w:r>
      <w:r w:rsidRPr="00FE1767">
        <w:rPr>
          <w:rFonts w:ascii="Times New Roman" w:hAnsi="Times New Roman" w:cs="Times New Roman"/>
          <w:sz w:val="28"/>
          <w:szCs w:val="28"/>
          <w:lang w:val="en-US"/>
        </w:rPr>
        <w:t>-axis (asterisks).</w:t>
      </w:r>
    </w:p>
    <w:p w:rsidR="00DB708F" w:rsidRPr="00FE1767" w:rsidRDefault="00DB708F" w:rsidP="00852E72">
      <w:pPr>
        <w:pStyle w:val="a3"/>
        <w:kinsoku w:val="0"/>
        <w:overflowPunct w:val="0"/>
        <w:spacing w:before="0" w:after="0" w:line="240" w:lineRule="auto"/>
        <w:ind w:firstLine="709"/>
        <w:jc w:val="both"/>
        <w:rPr>
          <w:rFonts w:ascii="Times New Roman" w:hAnsi="Times New Roman" w:cs="Times New Roman"/>
          <w:sz w:val="28"/>
          <w:szCs w:val="28"/>
          <w:lang w:val="en-US"/>
        </w:rPr>
      </w:pPr>
    </w:p>
    <w:p w:rsidR="0031692B" w:rsidRPr="00FE1767" w:rsidRDefault="0031692B" w:rsidP="00852E72">
      <w:pPr>
        <w:pStyle w:val="Heading5"/>
        <w:kinsoku w:val="0"/>
        <w:overflowPunct w:val="0"/>
        <w:ind w:left="0" w:firstLine="709"/>
        <w:jc w:val="both"/>
        <w:outlineLvl w:val="9"/>
        <w:rPr>
          <w:rFonts w:ascii="Times New Roman" w:hAnsi="Times New Roman" w:cs="Times New Roman"/>
          <w:b w:val="0"/>
          <w:bCs w:val="0"/>
          <w:sz w:val="28"/>
          <w:szCs w:val="28"/>
          <w:lang w:val="en-US"/>
        </w:rPr>
      </w:pPr>
      <w:r w:rsidRPr="00FE1767">
        <w:rPr>
          <w:rFonts w:ascii="Times New Roman" w:hAnsi="Times New Roman" w:cs="Times New Roman"/>
          <w:sz w:val="28"/>
          <w:szCs w:val="28"/>
          <w:lang w:val="en-US"/>
        </w:rPr>
        <w:t>Example 2.2</w:t>
      </w:r>
    </w:p>
    <w:p w:rsidR="0031692B" w:rsidRPr="00FE1767" w:rsidRDefault="0031692B" w:rsidP="00852E72">
      <w:pPr>
        <w:pStyle w:val="a3"/>
        <w:kinsoku w:val="0"/>
        <w:overflowPunct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w w:val="105"/>
          <w:sz w:val="28"/>
          <w:szCs w:val="28"/>
          <w:lang w:val="en-US"/>
        </w:rPr>
        <w:t xml:space="preserve">We show how to perform PCA using the </w:t>
      </w:r>
      <w:r w:rsidRPr="00FE1767">
        <w:rPr>
          <w:rFonts w:ascii="Times New Roman" w:hAnsi="Times New Roman" w:cs="Times New Roman"/>
          <w:b/>
          <w:bCs/>
          <w:w w:val="105"/>
          <w:sz w:val="28"/>
          <w:szCs w:val="28"/>
          <w:lang w:val="en-US"/>
        </w:rPr>
        <w:t xml:space="preserve">yeast </w:t>
      </w:r>
      <w:r w:rsidRPr="00FE1767">
        <w:rPr>
          <w:rFonts w:ascii="Times New Roman" w:hAnsi="Times New Roman" w:cs="Times New Roman"/>
          <w:w w:val="105"/>
          <w:sz w:val="28"/>
          <w:szCs w:val="28"/>
          <w:lang w:val="en-US"/>
        </w:rPr>
        <w:t>cell cycle data set. Recall</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from Chapter 1 that these contain 384 genes corresponding to five phases,</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measured at 17 time points. We first load the data and center each row.</w:t>
      </w:r>
    </w:p>
    <w:p w:rsidR="0031692B" w:rsidRPr="00FE1767" w:rsidRDefault="0031692B" w:rsidP="00852E72">
      <w:pPr>
        <w:pStyle w:val="Heading9"/>
        <w:kinsoku w:val="0"/>
        <w:overflowPunct w:val="0"/>
        <w:spacing w:before="0"/>
        <w:ind w:left="0" w:firstLine="709"/>
        <w:jc w:val="both"/>
        <w:outlineLvl w:val="9"/>
        <w:rPr>
          <w:rFonts w:ascii="Times New Roman" w:hAnsi="Times New Roman" w:cs="Times New Roman"/>
          <w:b w:val="0"/>
          <w:bCs w:val="0"/>
          <w:sz w:val="28"/>
          <w:szCs w:val="28"/>
          <w:lang w:val="en-US"/>
        </w:rPr>
      </w:pPr>
      <w:r w:rsidRPr="00FE1767">
        <w:rPr>
          <w:rFonts w:ascii="Times New Roman" w:hAnsi="Times New Roman" w:cs="Times New Roman"/>
          <w:w w:val="105"/>
          <w:sz w:val="28"/>
          <w:szCs w:val="28"/>
          <w:lang w:val="en-US"/>
        </w:rPr>
        <w:t>load yeast</w:t>
      </w:r>
    </w:p>
    <w:p w:rsidR="0031692B" w:rsidRPr="00FE1767" w:rsidRDefault="0031692B" w:rsidP="00852E72">
      <w:pPr>
        <w:pStyle w:val="a3"/>
        <w:kinsoku w:val="0"/>
        <w:overflowPunct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b/>
          <w:bCs/>
          <w:w w:val="105"/>
          <w:sz w:val="28"/>
          <w:szCs w:val="28"/>
          <w:lang w:val="en-US"/>
        </w:rPr>
        <w:t>[n,p] = size(data);</w:t>
      </w:r>
    </w:p>
    <w:p w:rsidR="0031692B" w:rsidRPr="00FE1767" w:rsidRDefault="0031692B" w:rsidP="00852E72">
      <w:pPr>
        <w:pStyle w:val="a3"/>
        <w:kinsoku w:val="0"/>
        <w:overflowPunct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b/>
          <w:bCs/>
          <w:w w:val="105"/>
          <w:sz w:val="28"/>
          <w:szCs w:val="28"/>
          <w:lang w:val="en-US"/>
        </w:rPr>
        <w:t>% Center the data.</w:t>
      </w:r>
    </w:p>
    <w:p w:rsidR="0031692B" w:rsidRPr="00FE1767" w:rsidRDefault="0031692B" w:rsidP="00852E72">
      <w:pPr>
        <w:pStyle w:val="a3"/>
        <w:kinsoku w:val="0"/>
        <w:overflowPunct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b/>
          <w:bCs/>
          <w:w w:val="105"/>
          <w:sz w:val="28"/>
          <w:szCs w:val="28"/>
          <w:lang w:val="en-US"/>
        </w:rPr>
        <w:t>datac = data - repmat(sum(data)/n,n,1);</w:t>
      </w:r>
    </w:p>
    <w:p w:rsidR="00E66954" w:rsidRPr="00FE1767" w:rsidRDefault="0031692B" w:rsidP="00852E72">
      <w:pPr>
        <w:pStyle w:val="Heading9"/>
        <w:kinsoku w:val="0"/>
        <w:overflowPunct w:val="0"/>
        <w:spacing w:before="0"/>
        <w:ind w:left="0" w:firstLine="709"/>
        <w:jc w:val="both"/>
        <w:outlineLvl w:val="9"/>
        <w:rPr>
          <w:rFonts w:ascii="Times New Roman" w:hAnsi="Times New Roman" w:cs="Times New Roman"/>
          <w:w w:val="103"/>
          <w:sz w:val="28"/>
          <w:szCs w:val="28"/>
          <w:lang w:val="en-US"/>
        </w:rPr>
      </w:pPr>
      <w:r w:rsidRPr="00FE1767">
        <w:rPr>
          <w:rFonts w:ascii="Times New Roman" w:hAnsi="Times New Roman" w:cs="Times New Roman"/>
          <w:w w:val="105"/>
          <w:sz w:val="28"/>
          <w:szCs w:val="28"/>
          <w:lang w:val="en-US"/>
        </w:rPr>
        <w:t>% Find the covariance matrix.</w:t>
      </w:r>
    </w:p>
    <w:p w:rsidR="0031692B" w:rsidRPr="00FE1767" w:rsidRDefault="0031692B" w:rsidP="00852E72">
      <w:pPr>
        <w:pStyle w:val="Heading9"/>
        <w:kinsoku w:val="0"/>
        <w:overflowPunct w:val="0"/>
        <w:spacing w:before="0"/>
        <w:ind w:left="0" w:firstLine="709"/>
        <w:jc w:val="both"/>
        <w:outlineLvl w:val="9"/>
        <w:rPr>
          <w:rFonts w:ascii="Times New Roman" w:hAnsi="Times New Roman" w:cs="Times New Roman"/>
          <w:b w:val="0"/>
          <w:bCs w:val="0"/>
          <w:sz w:val="28"/>
          <w:szCs w:val="28"/>
          <w:lang w:val="en-US"/>
        </w:rPr>
      </w:pPr>
      <w:r w:rsidRPr="00FE1767">
        <w:rPr>
          <w:rFonts w:ascii="Times New Roman" w:hAnsi="Times New Roman" w:cs="Times New Roman"/>
          <w:w w:val="105"/>
          <w:sz w:val="28"/>
          <w:szCs w:val="28"/>
          <w:lang w:val="en-US"/>
        </w:rPr>
        <w:t>covm =cov(datac);</w:t>
      </w:r>
    </w:p>
    <w:p w:rsidR="0031692B" w:rsidRPr="00FE1767" w:rsidRDefault="0031692B" w:rsidP="00852E72">
      <w:pPr>
        <w:pStyle w:val="a3"/>
        <w:kinsoku w:val="0"/>
        <w:overflowPunct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w w:val="105"/>
          <w:sz w:val="28"/>
          <w:szCs w:val="28"/>
          <w:lang w:val="en-US"/>
        </w:rPr>
        <w:t>We are going to use the covariance matrix in PCA since the variables have</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common units. The reader is asked to explore the correlation matrix</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 xml:space="preserve">approach in the exercises. The </w:t>
      </w:r>
      <w:r w:rsidRPr="00FE1767">
        <w:rPr>
          <w:rFonts w:ascii="Times New Roman" w:hAnsi="Times New Roman" w:cs="Times New Roman"/>
          <w:b/>
          <w:bCs/>
          <w:w w:val="105"/>
          <w:sz w:val="28"/>
          <w:szCs w:val="28"/>
          <w:lang w:val="en-US"/>
        </w:rPr>
        <w:t xml:space="preserve">eig </w:t>
      </w:r>
      <w:r w:rsidRPr="00FE1767">
        <w:rPr>
          <w:rFonts w:ascii="Times New Roman" w:hAnsi="Times New Roman" w:cs="Times New Roman"/>
          <w:w w:val="105"/>
          <w:sz w:val="28"/>
          <w:szCs w:val="28"/>
          <w:lang w:val="en-US"/>
        </w:rPr>
        <w:t>function in the main MATLAB package is</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used to calculate the eigenvalues and eigenvectors. MATLAB returns the</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eigenvalues in a diagonal matrix, and they are in ascending order; so they</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must be flipped to get the scree</w:t>
      </w:r>
      <w:r w:rsidR="00A064A6" w:rsidRPr="00FE1767">
        <w:rPr>
          <w:rFonts w:ascii="Times New Roman" w:hAnsi="Times New Roman" w:cs="Times New Roman"/>
          <w:w w:val="105"/>
          <w:sz w:val="28"/>
          <w:szCs w:val="28"/>
          <w:lang w:val="en-US"/>
        </w:rPr>
        <w:t>n</w:t>
      </w:r>
      <w:r w:rsidRPr="00FE1767">
        <w:rPr>
          <w:rFonts w:ascii="Times New Roman" w:hAnsi="Times New Roman" w:cs="Times New Roman"/>
          <w:w w:val="105"/>
          <w:sz w:val="28"/>
          <w:szCs w:val="28"/>
          <w:lang w:val="en-US"/>
        </w:rPr>
        <w:t xml:space="preserve"> plot.</w:t>
      </w:r>
    </w:p>
    <w:p w:rsidR="0031692B" w:rsidRPr="00FE1767" w:rsidRDefault="0031692B" w:rsidP="00852E72">
      <w:pPr>
        <w:pStyle w:val="Heading9"/>
        <w:kinsoku w:val="0"/>
        <w:overflowPunct w:val="0"/>
        <w:spacing w:before="0"/>
        <w:ind w:left="0" w:firstLine="709"/>
        <w:jc w:val="both"/>
        <w:outlineLvl w:val="9"/>
        <w:rPr>
          <w:rFonts w:ascii="Times New Roman" w:hAnsi="Times New Roman" w:cs="Times New Roman"/>
          <w:b w:val="0"/>
          <w:bCs w:val="0"/>
          <w:sz w:val="28"/>
          <w:szCs w:val="28"/>
          <w:lang w:val="en-US"/>
        </w:rPr>
      </w:pPr>
      <w:r w:rsidRPr="00FE1767">
        <w:rPr>
          <w:rFonts w:ascii="Times New Roman" w:hAnsi="Times New Roman" w:cs="Times New Roman"/>
          <w:w w:val="105"/>
          <w:sz w:val="28"/>
          <w:szCs w:val="28"/>
          <w:lang w:val="en-US"/>
        </w:rPr>
        <w:lastRenderedPageBreak/>
        <w:t>[eigvec,eigval] = eig(covm);</w:t>
      </w:r>
    </w:p>
    <w:p w:rsidR="0031692B" w:rsidRPr="00FE1767" w:rsidRDefault="0031692B" w:rsidP="00852E72">
      <w:pPr>
        <w:pStyle w:val="a3"/>
        <w:kinsoku w:val="0"/>
        <w:overflowPunct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b/>
          <w:bCs/>
          <w:w w:val="105"/>
          <w:sz w:val="28"/>
          <w:szCs w:val="28"/>
          <w:lang w:val="en-US"/>
        </w:rPr>
        <w:t>eigval = diag(eigval); % Extract the diagonal elements</w:t>
      </w:r>
    </w:p>
    <w:p w:rsidR="00E66954" w:rsidRPr="00FE1767" w:rsidRDefault="0031692B" w:rsidP="00852E72">
      <w:pPr>
        <w:pStyle w:val="a3"/>
        <w:kinsoku w:val="0"/>
        <w:overflowPunct w:val="0"/>
        <w:spacing w:before="0" w:after="0" w:line="240" w:lineRule="auto"/>
        <w:ind w:firstLine="709"/>
        <w:jc w:val="both"/>
        <w:rPr>
          <w:rFonts w:ascii="Times New Roman" w:hAnsi="Times New Roman" w:cs="Times New Roman"/>
          <w:b/>
          <w:bCs/>
          <w:w w:val="103"/>
          <w:sz w:val="28"/>
          <w:szCs w:val="28"/>
          <w:lang w:val="en-US"/>
        </w:rPr>
      </w:pPr>
      <w:r w:rsidRPr="00FE1767">
        <w:rPr>
          <w:rFonts w:ascii="Times New Roman" w:hAnsi="Times New Roman" w:cs="Times New Roman"/>
          <w:b/>
          <w:bCs/>
          <w:w w:val="105"/>
          <w:sz w:val="28"/>
          <w:szCs w:val="28"/>
          <w:lang w:val="en-US"/>
        </w:rPr>
        <w:t>% Order in descending order</w:t>
      </w:r>
    </w:p>
    <w:p w:rsidR="00E66954" w:rsidRPr="00FE1767" w:rsidRDefault="0031692B" w:rsidP="00852E72">
      <w:pPr>
        <w:pStyle w:val="a3"/>
        <w:kinsoku w:val="0"/>
        <w:overflowPunct w:val="0"/>
        <w:spacing w:before="0" w:after="0" w:line="240" w:lineRule="auto"/>
        <w:ind w:firstLine="709"/>
        <w:jc w:val="both"/>
        <w:rPr>
          <w:rFonts w:ascii="Times New Roman" w:hAnsi="Times New Roman" w:cs="Times New Roman"/>
          <w:b/>
          <w:bCs/>
          <w:w w:val="103"/>
          <w:sz w:val="28"/>
          <w:szCs w:val="28"/>
          <w:lang w:val="en-US"/>
        </w:rPr>
      </w:pPr>
      <w:r w:rsidRPr="00FE1767">
        <w:rPr>
          <w:rFonts w:ascii="Times New Roman" w:hAnsi="Times New Roman" w:cs="Times New Roman"/>
          <w:b/>
          <w:bCs/>
          <w:w w:val="105"/>
          <w:sz w:val="28"/>
          <w:szCs w:val="28"/>
          <w:lang w:val="en-US"/>
        </w:rPr>
        <w:t>eigval = flipud(eigval);</w:t>
      </w:r>
    </w:p>
    <w:p w:rsidR="0031692B" w:rsidRPr="00FE1767" w:rsidRDefault="0031692B" w:rsidP="00852E72">
      <w:pPr>
        <w:pStyle w:val="a3"/>
        <w:kinsoku w:val="0"/>
        <w:overflowPunct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b/>
          <w:bCs/>
          <w:w w:val="105"/>
          <w:sz w:val="28"/>
          <w:szCs w:val="28"/>
          <w:lang w:val="en-US"/>
        </w:rPr>
        <w:t>eigvec = eigvec(:,p:-1:1);</w:t>
      </w:r>
    </w:p>
    <w:p w:rsidR="0031692B" w:rsidRPr="00FE1767" w:rsidRDefault="0031692B" w:rsidP="00852E72">
      <w:pPr>
        <w:pStyle w:val="a3"/>
        <w:kinsoku w:val="0"/>
        <w:overflowPunct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b/>
          <w:bCs/>
          <w:w w:val="105"/>
          <w:sz w:val="28"/>
          <w:szCs w:val="28"/>
          <w:lang w:val="en-US"/>
        </w:rPr>
        <w:t>% Do a scree plot.</w:t>
      </w:r>
    </w:p>
    <w:p w:rsidR="00E66954" w:rsidRPr="00FE1767" w:rsidRDefault="0031692B" w:rsidP="00852E72">
      <w:pPr>
        <w:pStyle w:val="a3"/>
        <w:kinsoku w:val="0"/>
        <w:overflowPunct w:val="0"/>
        <w:spacing w:before="0" w:after="0" w:line="240" w:lineRule="auto"/>
        <w:ind w:firstLine="709"/>
        <w:jc w:val="both"/>
        <w:rPr>
          <w:rFonts w:ascii="Times New Roman" w:hAnsi="Times New Roman" w:cs="Times New Roman"/>
          <w:b/>
          <w:bCs/>
          <w:w w:val="103"/>
          <w:sz w:val="28"/>
          <w:szCs w:val="28"/>
          <w:lang w:val="en-US"/>
        </w:rPr>
      </w:pPr>
      <w:r w:rsidRPr="00FE1767">
        <w:rPr>
          <w:rFonts w:ascii="Times New Roman" w:hAnsi="Times New Roman" w:cs="Times New Roman"/>
          <w:b/>
          <w:bCs/>
          <w:sz w:val="28"/>
          <w:szCs w:val="28"/>
          <w:lang w:val="en-US"/>
        </w:rPr>
        <w:t>figure,  plot(1:length(eigval),eigval,1ko-1)</w:t>
      </w:r>
    </w:p>
    <w:p w:rsidR="0031692B" w:rsidRPr="00FE1767" w:rsidRDefault="0031692B" w:rsidP="00852E72">
      <w:pPr>
        <w:pStyle w:val="a3"/>
        <w:kinsoku w:val="0"/>
        <w:overflowPunct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b/>
          <w:bCs/>
          <w:w w:val="105"/>
          <w:sz w:val="28"/>
          <w:szCs w:val="28"/>
          <w:lang w:val="en-US"/>
        </w:rPr>
        <w:t>title(1Scree Plot1)</w:t>
      </w:r>
    </w:p>
    <w:p w:rsidR="00E66954" w:rsidRPr="00FE1767" w:rsidRDefault="0031692B" w:rsidP="00852E72">
      <w:pPr>
        <w:pStyle w:val="a3"/>
        <w:kinsoku w:val="0"/>
        <w:overflowPunct w:val="0"/>
        <w:spacing w:before="0" w:after="0" w:line="240" w:lineRule="auto"/>
        <w:ind w:firstLine="709"/>
        <w:jc w:val="both"/>
        <w:rPr>
          <w:rFonts w:ascii="Times New Roman" w:hAnsi="Times New Roman" w:cs="Times New Roman"/>
          <w:b/>
          <w:bCs/>
          <w:w w:val="103"/>
          <w:sz w:val="28"/>
          <w:szCs w:val="28"/>
          <w:lang w:val="en-US"/>
        </w:rPr>
      </w:pPr>
      <w:r w:rsidRPr="00FE1767">
        <w:rPr>
          <w:rFonts w:ascii="Times New Roman" w:hAnsi="Times New Roman" w:cs="Times New Roman"/>
          <w:b/>
          <w:bCs/>
          <w:w w:val="105"/>
          <w:sz w:val="28"/>
          <w:szCs w:val="28"/>
          <w:lang w:val="en-US"/>
        </w:rPr>
        <w:t>xlabel(1Eigenvalue Index - k1)</w:t>
      </w:r>
    </w:p>
    <w:p w:rsidR="0031692B" w:rsidRPr="00FE1767" w:rsidRDefault="0031692B" w:rsidP="00852E72">
      <w:pPr>
        <w:pStyle w:val="a3"/>
        <w:kinsoku w:val="0"/>
        <w:overflowPunct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b/>
          <w:bCs/>
          <w:w w:val="105"/>
          <w:sz w:val="28"/>
          <w:szCs w:val="28"/>
          <w:lang w:val="en-US"/>
        </w:rPr>
        <w:t>ylabel(1Eigenvalue1)</w:t>
      </w:r>
    </w:p>
    <w:p w:rsidR="00DB708F" w:rsidRPr="00FE1767" w:rsidRDefault="0031692B" w:rsidP="00852E72">
      <w:pPr>
        <w:pStyle w:val="a3"/>
        <w:kinsoku w:val="0"/>
        <w:overflowPunct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w w:val="105"/>
          <w:sz w:val="28"/>
          <w:szCs w:val="28"/>
          <w:lang w:val="en-US"/>
        </w:rPr>
        <w:t>We see from the scree plot in Figure 2.2 that keeping four PCs seems</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reasonable. Next we calculate the cumulative percentage of variance</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explained.</w:t>
      </w:r>
    </w:p>
    <w:p w:rsidR="00DB708F" w:rsidRPr="00FE1767" w:rsidRDefault="00A064A6" w:rsidP="00B352C3">
      <w:pPr>
        <w:pStyle w:val="a3"/>
        <w:kinsoku w:val="0"/>
        <w:overflowPunct w:val="0"/>
        <w:spacing w:before="0" w:after="0" w:line="240" w:lineRule="auto"/>
        <w:ind w:firstLine="709"/>
        <w:jc w:val="center"/>
        <w:rPr>
          <w:rFonts w:ascii="Times New Roman" w:hAnsi="Times New Roman" w:cs="Times New Roman"/>
          <w:w w:val="105"/>
          <w:sz w:val="28"/>
          <w:szCs w:val="28"/>
          <w:lang w:val="en-US"/>
        </w:rPr>
      </w:pPr>
      <w:r w:rsidRPr="00FE1767">
        <w:rPr>
          <w:rFonts w:ascii="Times New Roman" w:hAnsi="Times New Roman" w:cs="Times New Roman"/>
          <w:noProof/>
          <w:w w:val="105"/>
          <w:sz w:val="28"/>
          <w:szCs w:val="28"/>
          <w:lang w:eastAsia="ru-RU"/>
        </w:rPr>
        <w:drawing>
          <wp:inline distT="0" distB="0" distL="0" distR="0">
            <wp:extent cx="4670112" cy="3001993"/>
            <wp:effectExtent l="1905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cstate="print"/>
                    <a:srcRect/>
                    <a:stretch>
                      <a:fillRect/>
                    </a:stretch>
                  </pic:blipFill>
                  <pic:spPr bwMode="auto">
                    <a:xfrm>
                      <a:off x="0" y="0"/>
                      <a:ext cx="4676369" cy="3006015"/>
                    </a:xfrm>
                    <a:prstGeom prst="rect">
                      <a:avLst/>
                    </a:prstGeom>
                    <a:noFill/>
                    <a:ln w="9525">
                      <a:noFill/>
                      <a:miter lim="800000"/>
                      <a:headEnd/>
                      <a:tailEnd/>
                    </a:ln>
                  </pic:spPr>
                </pic:pic>
              </a:graphicData>
            </a:graphic>
          </wp:inline>
        </w:drawing>
      </w:r>
    </w:p>
    <w:p w:rsidR="00A064A6" w:rsidRPr="00E82424" w:rsidRDefault="009F109C" w:rsidP="00B352C3">
      <w:pPr>
        <w:pStyle w:val="a3"/>
        <w:kinsoku w:val="0"/>
        <w:overflowPunct w:val="0"/>
        <w:spacing w:before="0" w:after="0" w:line="240" w:lineRule="auto"/>
        <w:ind w:firstLine="709"/>
        <w:jc w:val="center"/>
        <w:rPr>
          <w:rFonts w:ascii="Times New Roman" w:hAnsi="Times New Roman" w:cs="Times New Roman"/>
          <w:bCs/>
          <w:w w:val="105"/>
          <w:sz w:val="28"/>
          <w:szCs w:val="28"/>
          <w:lang w:val="en-US"/>
        </w:rPr>
      </w:pPr>
      <w:r w:rsidRPr="00FE1767">
        <w:rPr>
          <w:rFonts w:ascii="Times New Roman" w:hAnsi="Times New Roman" w:cs="Times New Roman"/>
          <w:bCs/>
          <w:w w:val="105"/>
          <w:sz w:val="28"/>
          <w:szCs w:val="28"/>
          <w:lang w:val="en-US"/>
        </w:rPr>
        <w:t>Figure</w:t>
      </w:r>
      <w:r w:rsidR="00A064A6" w:rsidRPr="00FE1767">
        <w:rPr>
          <w:rFonts w:ascii="Times New Roman" w:hAnsi="Times New Roman" w:cs="Times New Roman"/>
          <w:bCs/>
          <w:w w:val="105"/>
          <w:sz w:val="28"/>
          <w:szCs w:val="28"/>
          <w:lang w:val="en-US"/>
        </w:rPr>
        <w:t xml:space="preserve"> 2.2</w:t>
      </w:r>
    </w:p>
    <w:p w:rsidR="00B352C3" w:rsidRPr="00E82424" w:rsidRDefault="00B352C3" w:rsidP="00B352C3">
      <w:pPr>
        <w:pStyle w:val="a3"/>
        <w:kinsoku w:val="0"/>
        <w:overflowPunct w:val="0"/>
        <w:spacing w:before="0" w:after="0" w:line="240" w:lineRule="auto"/>
        <w:ind w:firstLine="709"/>
        <w:jc w:val="center"/>
        <w:rPr>
          <w:rFonts w:ascii="Times New Roman" w:hAnsi="Times New Roman" w:cs="Times New Roman"/>
          <w:sz w:val="28"/>
          <w:szCs w:val="28"/>
          <w:lang w:val="en-US"/>
        </w:rPr>
      </w:pPr>
    </w:p>
    <w:p w:rsidR="0042233F" w:rsidRPr="00FE1767" w:rsidRDefault="00A064A6" w:rsidP="00852E72">
      <w:pPr>
        <w:pStyle w:val="a3"/>
        <w:kinsoku w:val="0"/>
        <w:overflowPunct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sz w:val="28"/>
          <w:szCs w:val="28"/>
          <w:lang w:val="en-US"/>
        </w:rPr>
        <w:t xml:space="preserve">This is the scree plot for the </w:t>
      </w:r>
      <w:r w:rsidRPr="00FE1767">
        <w:rPr>
          <w:rFonts w:ascii="Times New Roman" w:hAnsi="Times New Roman" w:cs="Times New Roman"/>
          <w:b/>
          <w:bCs/>
          <w:sz w:val="28"/>
          <w:szCs w:val="28"/>
          <w:lang w:val="en-US"/>
        </w:rPr>
        <w:t xml:space="preserve">yeast </w:t>
      </w:r>
      <w:r w:rsidRPr="00FE1767">
        <w:rPr>
          <w:rFonts w:ascii="Times New Roman" w:hAnsi="Times New Roman" w:cs="Times New Roman"/>
          <w:sz w:val="28"/>
          <w:szCs w:val="28"/>
          <w:lang w:val="en-US"/>
        </w:rPr>
        <w:t xml:space="preserve">data. The elbow in the curve seems to occur at </w:t>
      </w:r>
      <w:r w:rsidRPr="00FE1767">
        <w:rPr>
          <w:rFonts w:ascii="Times New Roman" w:hAnsi="Times New Roman" w:cs="Times New Roman"/>
          <w:i/>
          <w:iCs/>
          <w:sz w:val="28"/>
          <w:szCs w:val="28"/>
          <w:lang w:val="en-US"/>
        </w:rPr>
        <w:t xml:space="preserve">k </w:t>
      </w:r>
      <w:r w:rsidRPr="00FE1767">
        <w:rPr>
          <w:rFonts w:ascii="Times New Roman" w:hAnsi="Times New Roman" w:cs="Times New Roman"/>
          <w:sz w:val="28"/>
          <w:szCs w:val="28"/>
          <w:lang w:val="en-US"/>
        </w:rPr>
        <w:t>= 4.</w:t>
      </w:r>
    </w:p>
    <w:p w:rsidR="0042233F" w:rsidRPr="00FE1767" w:rsidRDefault="0042233F" w:rsidP="00852E72">
      <w:pPr>
        <w:pStyle w:val="Heading9"/>
        <w:kinsoku w:val="0"/>
        <w:overflowPunct w:val="0"/>
        <w:spacing w:before="0"/>
        <w:ind w:left="0" w:firstLine="709"/>
        <w:jc w:val="both"/>
        <w:outlineLvl w:val="9"/>
        <w:rPr>
          <w:rFonts w:ascii="Times New Roman" w:hAnsi="Times New Roman" w:cs="Times New Roman"/>
          <w:w w:val="103"/>
          <w:sz w:val="28"/>
          <w:szCs w:val="28"/>
          <w:lang w:val="en-US"/>
        </w:rPr>
      </w:pPr>
      <w:r w:rsidRPr="00FE1767">
        <w:rPr>
          <w:rFonts w:ascii="Times New Roman" w:hAnsi="Times New Roman" w:cs="Times New Roman"/>
          <w:w w:val="105"/>
          <w:sz w:val="28"/>
          <w:szCs w:val="28"/>
          <w:lang w:val="en-US"/>
        </w:rPr>
        <w:t>% Now for the percentage of variance explained.</w:t>
      </w:r>
    </w:p>
    <w:p w:rsidR="0042233F" w:rsidRPr="00FE1767" w:rsidRDefault="0042233F" w:rsidP="00852E72">
      <w:pPr>
        <w:pStyle w:val="Heading9"/>
        <w:kinsoku w:val="0"/>
        <w:overflowPunct w:val="0"/>
        <w:spacing w:before="0"/>
        <w:ind w:left="0" w:firstLine="709"/>
        <w:jc w:val="both"/>
        <w:outlineLvl w:val="9"/>
        <w:rPr>
          <w:rFonts w:ascii="Times New Roman" w:hAnsi="Times New Roman" w:cs="Times New Roman"/>
          <w:b w:val="0"/>
          <w:bCs w:val="0"/>
          <w:sz w:val="28"/>
          <w:szCs w:val="28"/>
          <w:lang w:val="en-US"/>
        </w:rPr>
      </w:pPr>
      <w:r w:rsidRPr="00FE1767">
        <w:rPr>
          <w:rFonts w:ascii="Times New Roman" w:hAnsi="Times New Roman" w:cs="Times New Roman"/>
          <w:w w:val="105"/>
          <w:sz w:val="28"/>
          <w:szCs w:val="28"/>
          <w:lang w:val="en-US"/>
        </w:rPr>
        <w:t>pervar = 100*cumsum(eigval)/sum(eigval);</w:t>
      </w:r>
    </w:p>
    <w:p w:rsidR="0042233F" w:rsidRPr="00FE1767" w:rsidRDefault="0042233F" w:rsidP="00852E72">
      <w:pPr>
        <w:pStyle w:val="a3"/>
        <w:kinsoku w:val="0"/>
        <w:overflowPunct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w w:val="105"/>
          <w:sz w:val="28"/>
          <w:szCs w:val="28"/>
          <w:lang w:val="en-US"/>
        </w:rPr>
        <w:t>The first several values are:</w:t>
      </w:r>
    </w:p>
    <w:p w:rsidR="0042233F" w:rsidRPr="00FE1767" w:rsidRDefault="0042233F" w:rsidP="00852E72">
      <w:pPr>
        <w:pStyle w:val="Heading9"/>
        <w:tabs>
          <w:tab w:val="left" w:pos="1660"/>
          <w:tab w:val="left" w:pos="2860"/>
          <w:tab w:val="left" w:pos="4059"/>
          <w:tab w:val="left" w:pos="5259"/>
        </w:tabs>
        <w:kinsoku w:val="0"/>
        <w:overflowPunct w:val="0"/>
        <w:spacing w:before="0"/>
        <w:ind w:left="0" w:firstLine="709"/>
        <w:jc w:val="both"/>
        <w:outlineLvl w:val="9"/>
        <w:rPr>
          <w:rFonts w:ascii="Times New Roman" w:hAnsi="Times New Roman" w:cs="Times New Roman"/>
          <w:b w:val="0"/>
          <w:bCs w:val="0"/>
          <w:sz w:val="28"/>
          <w:szCs w:val="28"/>
          <w:lang w:val="en-US"/>
        </w:rPr>
      </w:pPr>
      <w:r w:rsidRPr="00FE1767">
        <w:rPr>
          <w:rFonts w:ascii="Times New Roman" w:hAnsi="Times New Roman" w:cs="Times New Roman"/>
          <w:sz w:val="28"/>
          <w:szCs w:val="28"/>
          <w:lang w:val="en-US"/>
        </w:rPr>
        <w:t>73.5923</w:t>
      </w:r>
      <w:r w:rsidRPr="00FE1767">
        <w:rPr>
          <w:rFonts w:ascii="Times New Roman" w:hAnsi="Times New Roman" w:cs="Times New Roman"/>
          <w:sz w:val="28"/>
          <w:szCs w:val="28"/>
          <w:lang w:val="en-US"/>
        </w:rPr>
        <w:tab/>
        <w:t>85.0875</w:t>
      </w:r>
      <w:r w:rsidRPr="00FE1767">
        <w:rPr>
          <w:rFonts w:ascii="Times New Roman" w:hAnsi="Times New Roman" w:cs="Times New Roman"/>
          <w:sz w:val="28"/>
          <w:szCs w:val="28"/>
          <w:lang w:val="en-US"/>
        </w:rPr>
        <w:tab/>
        <w:t>91.9656</w:t>
      </w:r>
      <w:r w:rsidRPr="00FE1767">
        <w:rPr>
          <w:rFonts w:ascii="Times New Roman" w:hAnsi="Times New Roman" w:cs="Times New Roman"/>
          <w:sz w:val="28"/>
          <w:szCs w:val="28"/>
          <w:lang w:val="en-US"/>
        </w:rPr>
        <w:tab/>
        <w:t>94.3217</w:t>
      </w:r>
      <w:r w:rsidRPr="00FE1767">
        <w:rPr>
          <w:rFonts w:ascii="Times New Roman" w:hAnsi="Times New Roman" w:cs="Times New Roman"/>
          <w:sz w:val="28"/>
          <w:szCs w:val="28"/>
          <w:lang w:val="en-US"/>
        </w:rPr>
        <w:tab/>
      </w:r>
      <w:r w:rsidRPr="00FE1767">
        <w:rPr>
          <w:rFonts w:ascii="Times New Roman" w:hAnsi="Times New Roman" w:cs="Times New Roman"/>
          <w:w w:val="105"/>
          <w:sz w:val="28"/>
          <w:szCs w:val="28"/>
          <w:lang w:val="en-US"/>
        </w:rPr>
        <w:t>95.5616</w:t>
      </w:r>
    </w:p>
    <w:p w:rsidR="0042233F" w:rsidRPr="00FE1767" w:rsidRDefault="0042233F" w:rsidP="00852E72">
      <w:pPr>
        <w:pStyle w:val="a3"/>
        <w:kinsoku w:val="0"/>
        <w:overflowPunct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w w:val="105"/>
          <w:sz w:val="28"/>
          <w:szCs w:val="28"/>
          <w:lang w:val="en-US"/>
        </w:rPr>
        <w:t>Depending on the cutoff value, we would keep four to five PCs (if we are</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 xml:space="preserve">using the higher end of the range of </w:t>
      </w:r>
      <w:r w:rsidRPr="00FE1767">
        <w:rPr>
          <w:rFonts w:ascii="Times New Roman" w:hAnsi="Times New Roman" w:cs="Times New Roman"/>
          <w:i/>
          <w:iCs/>
          <w:w w:val="105"/>
          <w:sz w:val="28"/>
          <w:szCs w:val="28"/>
          <w:lang w:val="en-US"/>
        </w:rPr>
        <w:t>t</w:t>
      </w:r>
      <w:r w:rsidRPr="00FE1767">
        <w:rPr>
          <w:rFonts w:ascii="Times New Roman" w:hAnsi="Times New Roman" w:cs="Times New Roman"/>
          <w:i/>
          <w:iCs/>
          <w:w w:val="105"/>
          <w:position w:val="-4"/>
          <w:sz w:val="28"/>
          <w:szCs w:val="28"/>
          <w:lang w:val="en-US"/>
        </w:rPr>
        <w:t xml:space="preserve">d </w:t>
      </w:r>
      <w:r w:rsidRPr="00FE1767">
        <w:rPr>
          <w:rFonts w:ascii="Times New Roman" w:hAnsi="Times New Roman" w:cs="Times New Roman"/>
          <w:w w:val="105"/>
          <w:sz w:val="28"/>
          <w:szCs w:val="28"/>
          <w:lang w:val="en-US"/>
        </w:rPr>
        <w:t>). Now we show how to do the broken</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stick test.</w:t>
      </w:r>
    </w:p>
    <w:p w:rsidR="0042233F" w:rsidRPr="00FE1767" w:rsidRDefault="0042233F" w:rsidP="00852E72">
      <w:pPr>
        <w:pStyle w:val="Heading9"/>
        <w:kinsoku w:val="0"/>
        <w:overflowPunct w:val="0"/>
        <w:spacing w:before="0"/>
        <w:ind w:left="0" w:firstLine="709"/>
        <w:jc w:val="both"/>
        <w:outlineLvl w:val="9"/>
        <w:rPr>
          <w:rFonts w:ascii="Times New Roman" w:hAnsi="Times New Roman" w:cs="Times New Roman"/>
          <w:w w:val="103"/>
          <w:sz w:val="28"/>
          <w:szCs w:val="28"/>
          <w:lang w:val="en-US"/>
        </w:rPr>
      </w:pPr>
      <w:r w:rsidRPr="00FE1767">
        <w:rPr>
          <w:rFonts w:ascii="Times New Roman" w:hAnsi="Times New Roman" w:cs="Times New Roman"/>
          <w:w w:val="105"/>
          <w:sz w:val="28"/>
          <w:szCs w:val="28"/>
          <w:lang w:val="en-US"/>
        </w:rPr>
        <w:t>% First get the expected sizes of the eigenvalues.</w:t>
      </w:r>
    </w:p>
    <w:p w:rsidR="0042233F" w:rsidRPr="00FE1767" w:rsidRDefault="0042233F" w:rsidP="00852E72">
      <w:pPr>
        <w:pStyle w:val="Heading9"/>
        <w:kinsoku w:val="0"/>
        <w:overflowPunct w:val="0"/>
        <w:spacing w:before="0"/>
        <w:ind w:left="0" w:firstLine="709"/>
        <w:jc w:val="both"/>
        <w:outlineLvl w:val="9"/>
        <w:rPr>
          <w:rFonts w:ascii="Times New Roman" w:hAnsi="Times New Roman" w:cs="Times New Roman"/>
          <w:b w:val="0"/>
          <w:bCs w:val="0"/>
          <w:sz w:val="28"/>
          <w:szCs w:val="28"/>
          <w:lang w:val="en-US"/>
        </w:rPr>
      </w:pPr>
      <w:r w:rsidRPr="00FE1767">
        <w:rPr>
          <w:rFonts w:ascii="Times New Roman" w:hAnsi="Times New Roman" w:cs="Times New Roman"/>
          <w:w w:val="105"/>
          <w:sz w:val="28"/>
          <w:szCs w:val="28"/>
          <w:lang w:val="en-US"/>
        </w:rPr>
        <w:t>g = zeros(1,p);</w:t>
      </w:r>
    </w:p>
    <w:p w:rsidR="0042233F" w:rsidRPr="00FE1767" w:rsidRDefault="0042233F" w:rsidP="00852E72">
      <w:pPr>
        <w:pStyle w:val="a3"/>
        <w:kinsoku w:val="0"/>
        <w:overflowPunct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b/>
          <w:bCs/>
          <w:w w:val="105"/>
          <w:sz w:val="28"/>
          <w:szCs w:val="28"/>
          <w:lang w:val="en-US"/>
        </w:rPr>
        <w:t>for k = 1:p</w:t>
      </w:r>
    </w:p>
    <w:p w:rsidR="0042233F" w:rsidRPr="00FE1767" w:rsidRDefault="0042233F" w:rsidP="00852E72">
      <w:pPr>
        <w:pStyle w:val="a3"/>
        <w:kinsoku w:val="0"/>
        <w:overflowPunct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b/>
          <w:bCs/>
          <w:w w:val="105"/>
          <w:sz w:val="28"/>
          <w:szCs w:val="28"/>
          <w:lang w:val="en-US"/>
        </w:rPr>
        <w:t>for i = k:p</w:t>
      </w:r>
    </w:p>
    <w:p w:rsidR="0042233F" w:rsidRPr="00FE1767" w:rsidRDefault="0042233F" w:rsidP="00852E72">
      <w:pPr>
        <w:pStyle w:val="a3"/>
        <w:kinsoku w:val="0"/>
        <w:overflowPunct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b/>
          <w:bCs/>
          <w:w w:val="105"/>
          <w:sz w:val="28"/>
          <w:szCs w:val="28"/>
          <w:lang w:val="en-US"/>
        </w:rPr>
        <w:t>g(k) = g(k) + 1/i;</w:t>
      </w:r>
    </w:p>
    <w:p w:rsidR="0042233F" w:rsidRPr="00FE1767" w:rsidRDefault="0042233F" w:rsidP="00852E72">
      <w:pPr>
        <w:pStyle w:val="a3"/>
        <w:kinsoku w:val="0"/>
        <w:overflowPunct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b/>
          <w:bCs/>
          <w:sz w:val="28"/>
          <w:szCs w:val="28"/>
          <w:lang w:val="en-US"/>
        </w:rPr>
        <w:t>end</w:t>
      </w:r>
      <w:r w:rsidRPr="00FE1767">
        <w:rPr>
          <w:rFonts w:ascii="Times New Roman" w:hAnsi="Times New Roman" w:cs="Times New Roman"/>
          <w:b/>
          <w:bCs/>
          <w:w w:val="103"/>
          <w:sz w:val="28"/>
          <w:szCs w:val="28"/>
          <w:lang w:val="en-US"/>
        </w:rPr>
        <w:t xml:space="preserve"> </w:t>
      </w:r>
      <w:r w:rsidRPr="00FE1767">
        <w:rPr>
          <w:rFonts w:ascii="Times New Roman" w:hAnsi="Times New Roman" w:cs="Times New Roman"/>
          <w:b/>
          <w:bCs/>
          <w:sz w:val="28"/>
          <w:szCs w:val="28"/>
          <w:lang w:val="en-US"/>
        </w:rPr>
        <w:t>end</w:t>
      </w:r>
    </w:p>
    <w:p w:rsidR="0042233F" w:rsidRPr="00FE1767" w:rsidRDefault="0042233F" w:rsidP="00852E72">
      <w:pPr>
        <w:pStyle w:val="a3"/>
        <w:kinsoku w:val="0"/>
        <w:overflowPunct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b/>
          <w:bCs/>
          <w:w w:val="105"/>
          <w:sz w:val="28"/>
          <w:szCs w:val="28"/>
          <w:lang w:val="en-US"/>
        </w:rPr>
        <w:t>g = g/p;</w:t>
      </w:r>
    </w:p>
    <w:p w:rsidR="0042233F" w:rsidRPr="00FE1767" w:rsidRDefault="0042233F" w:rsidP="00852E72">
      <w:pPr>
        <w:pStyle w:val="a3"/>
        <w:kinsoku w:val="0"/>
        <w:overflowPunct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w w:val="105"/>
          <w:sz w:val="28"/>
          <w:szCs w:val="28"/>
          <w:lang w:val="en-US"/>
        </w:rPr>
        <w:lastRenderedPageBreak/>
        <w:t>The next step is to find the proportion of the variance explained.</w:t>
      </w:r>
    </w:p>
    <w:p w:rsidR="0042233F" w:rsidRPr="00FE1767" w:rsidRDefault="0042233F" w:rsidP="00852E72">
      <w:pPr>
        <w:pStyle w:val="Heading9"/>
        <w:kinsoku w:val="0"/>
        <w:overflowPunct w:val="0"/>
        <w:spacing w:before="0"/>
        <w:ind w:left="0" w:firstLine="709"/>
        <w:jc w:val="both"/>
        <w:outlineLvl w:val="9"/>
        <w:rPr>
          <w:rFonts w:ascii="Times New Roman" w:hAnsi="Times New Roman" w:cs="Times New Roman"/>
          <w:b w:val="0"/>
          <w:bCs w:val="0"/>
          <w:sz w:val="28"/>
          <w:szCs w:val="28"/>
          <w:lang w:val="en-US"/>
        </w:rPr>
      </w:pPr>
      <w:r w:rsidRPr="00FE1767">
        <w:rPr>
          <w:rFonts w:ascii="Times New Roman" w:hAnsi="Times New Roman" w:cs="Times New Roman"/>
          <w:w w:val="105"/>
          <w:sz w:val="28"/>
          <w:szCs w:val="28"/>
          <w:lang w:val="en-US"/>
        </w:rPr>
        <w:t>propvar = eigval/sum(eigval);</w:t>
      </w:r>
    </w:p>
    <w:p w:rsidR="0042233F" w:rsidRPr="00FE1767" w:rsidRDefault="0042233F" w:rsidP="00852E72">
      <w:pPr>
        <w:pStyle w:val="a3"/>
        <w:kinsoku w:val="0"/>
        <w:overflowPunct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w w:val="105"/>
          <w:sz w:val="28"/>
          <w:szCs w:val="28"/>
          <w:lang w:val="en-US"/>
        </w:rPr>
        <w:t xml:space="preserve">Looking only at the first several values, we get the following for </w:t>
      </w:r>
      <w:r w:rsidRPr="00FE1767">
        <w:rPr>
          <w:rFonts w:ascii="Times New Roman" w:hAnsi="Times New Roman" w:cs="Times New Roman"/>
          <w:i/>
          <w:iCs/>
          <w:w w:val="105"/>
          <w:sz w:val="28"/>
          <w:szCs w:val="28"/>
          <w:lang w:val="en-US"/>
        </w:rPr>
        <w:t>g</w:t>
      </w:r>
      <w:r w:rsidRPr="00FE1767">
        <w:rPr>
          <w:rFonts w:ascii="Times New Roman" w:hAnsi="Times New Roman" w:cs="Times New Roman"/>
          <w:i/>
          <w:iCs/>
          <w:w w:val="105"/>
          <w:position w:val="-4"/>
          <w:sz w:val="28"/>
          <w:szCs w:val="28"/>
          <w:lang w:val="en-US"/>
        </w:rPr>
        <w:t xml:space="preserve">k </w:t>
      </w:r>
      <w:r w:rsidRPr="00FE1767">
        <w:rPr>
          <w:rFonts w:ascii="Times New Roman" w:hAnsi="Times New Roman" w:cs="Times New Roman"/>
          <w:w w:val="105"/>
          <w:sz w:val="28"/>
          <w:szCs w:val="28"/>
          <w:lang w:val="en-US"/>
        </w:rPr>
        <w:t>and the</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proportion of variance explained by each PC:</w:t>
      </w:r>
    </w:p>
    <w:tbl>
      <w:tblPr>
        <w:tblW w:w="0" w:type="auto"/>
        <w:tblInd w:w="410" w:type="dxa"/>
        <w:tblLayout w:type="fixed"/>
        <w:tblCellMar>
          <w:left w:w="0" w:type="dxa"/>
          <w:right w:w="0" w:type="dxa"/>
        </w:tblCellMar>
        <w:tblLook w:val="0000"/>
      </w:tblPr>
      <w:tblGrid>
        <w:gridCol w:w="2811"/>
        <w:gridCol w:w="1199"/>
        <w:gridCol w:w="1200"/>
        <w:gridCol w:w="1015"/>
      </w:tblGrid>
      <w:tr w:rsidR="0042233F" w:rsidRPr="00FE1767" w:rsidTr="00CC3CA0">
        <w:trPr>
          <w:trHeight w:hRule="exact" w:val="318"/>
        </w:trPr>
        <w:tc>
          <w:tcPr>
            <w:tcW w:w="2811" w:type="dxa"/>
            <w:tcBorders>
              <w:top w:val="nil"/>
              <w:left w:val="nil"/>
              <w:bottom w:val="nil"/>
              <w:right w:val="nil"/>
            </w:tcBorders>
          </w:tcPr>
          <w:p w:rsidR="0042233F" w:rsidRPr="00FE1767" w:rsidRDefault="0042233F" w:rsidP="00852E72">
            <w:pPr>
              <w:pStyle w:val="TableParagraph"/>
              <w:tabs>
                <w:tab w:val="left" w:pos="1850"/>
              </w:tabs>
              <w:kinsoku w:val="0"/>
              <w:overflowPunct w:val="0"/>
              <w:ind w:firstLine="709"/>
              <w:jc w:val="both"/>
              <w:rPr>
                <w:sz w:val="28"/>
                <w:szCs w:val="28"/>
              </w:rPr>
            </w:pPr>
            <w:r w:rsidRPr="00FE1767">
              <w:rPr>
                <w:b/>
                <w:bCs/>
                <w:w w:val="105"/>
                <w:sz w:val="28"/>
                <w:szCs w:val="28"/>
              </w:rPr>
              <w:t>g(1:4) =</w:t>
            </w:r>
            <w:r w:rsidRPr="00FE1767">
              <w:rPr>
                <w:b/>
                <w:bCs/>
                <w:w w:val="105"/>
                <w:sz w:val="28"/>
                <w:szCs w:val="28"/>
              </w:rPr>
              <w:tab/>
              <w:t>0.2023</w:t>
            </w:r>
          </w:p>
        </w:tc>
        <w:tc>
          <w:tcPr>
            <w:tcW w:w="1199" w:type="dxa"/>
            <w:tcBorders>
              <w:top w:val="nil"/>
              <w:left w:val="nil"/>
              <w:bottom w:val="nil"/>
              <w:right w:val="nil"/>
            </w:tcBorders>
          </w:tcPr>
          <w:p w:rsidR="0042233F" w:rsidRPr="00FE1767" w:rsidRDefault="0042233F" w:rsidP="00852E72">
            <w:pPr>
              <w:pStyle w:val="TableParagraph"/>
              <w:kinsoku w:val="0"/>
              <w:overflowPunct w:val="0"/>
              <w:ind w:firstLine="709"/>
              <w:jc w:val="both"/>
              <w:rPr>
                <w:sz w:val="28"/>
                <w:szCs w:val="28"/>
              </w:rPr>
            </w:pPr>
            <w:r w:rsidRPr="00FE1767">
              <w:rPr>
                <w:b/>
                <w:bCs/>
                <w:w w:val="105"/>
                <w:sz w:val="28"/>
                <w:szCs w:val="28"/>
              </w:rPr>
              <w:t>0.1435</w:t>
            </w:r>
          </w:p>
        </w:tc>
        <w:tc>
          <w:tcPr>
            <w:tcW w:w="1200" w:type="dxa"/>
            <w:tcBorders>
              <w:top w:val="nil"/>
              <w:left w:val="nil"/>
              <w:bottom w:val="nil"/>
              <w:right w:val="nil"/>
            </w:tcBorders>
          </w:tcPr>
          <w:p w:rsidR="0042233F" w:rsidRPr="00FE1767" w:rsidRDefault="0042233F" w:rsidP="00852E72">
            <w:pPr>
              <w:pStyle w:val="TableParagraph"/>
              <w:kinsoku w:val="0"/>
              <w:overflowPunct w:val="0"/>
              <w:ind w:firstLine="709"/>
              <w:jc w:val="both"/>
              <w:rPr>
                <w:sz w:val="28"/>
                <w:szCs w:val="28"/>
              </w:rPr>
            </w:pPr>
            <w:r w:rsidRPr="00FE1767">
              <w:rPr>
                <w:b/>
                <w:bCs/>
                <w:w w:val="105"/>
                <w:sz w:val="28"/>
                <w:szCs w:val="28"/>
              </w:rPr>
              <w:t>0.1141</w:t>
            </w:r>
          </w:p>
        </w:tc>
        <w:tc>
          <w:tcPr>
            <w:tcW w:w="1015" w:type="dxa"/>
            <w:tcBorders>
              <w:top w:val="nil"/>
              <w:left w:val="nil"/>
              <w:bottom w:val="nil"/>
              <w:right w:val="nil"/>
            </w:tcBorders>
          </w:tcPr>
          <w:p w:rsidR="0042233F" w:rsidRPr="00FE1767" w:rsidRDefault="0042233F" w:rsidP="00852E72">
            <w:pPr>
              <w:pStyle w:val="TableParagraph"/>
              <w:kinsoku w:val="0"/>
              <w:overflowPunct w:val="0"/>
              <w:ind w:firstLine="709"/>
              <w:jc w:val="both"/>
              <w:rPr>
                <w:sz w:val="28"/>
                <w:szCs w:val="28"/>
              </w:rPr>
            </w:pPr>
            <w:r w:rsidRPr="00FE1767">
              <w:rPr>
                <w:b/>
                <w:bCs/>
                <w:w w:val="105"/>
                <w:sz w:val="28"/>
                <w:szCs w:val="28"/>
              </w:rPr>
              <w:t>0.0945</w:t>
            </w:r>
          </w:p>
        </w:tc>
      </w:tr>
      <w:tr w:rsidR="0042233F" w:rsidRPr="00FE1767" w:rsidTr="00CC3CA0">
        <w:trPr>
          <w:trHeight w:hRule="exact" w:val="318"/>
        </w:trPr>
        <w:tc>
          <w:tcPr>
            <w:tcW w:w="2811" w:type="dxa"/>
            <w:tcBorders>
              <w:top w:val="nil"/>
              <w:left w:val="nil"/>
              <w:bottom w:val="nil"/>
              <w:right w:val="nil"/>
            </w:tcBorders>
          </w:tcPr>
          <w:p w:rsidR="0042233F" w:rsidRPr="00FE1767" w:rsidRDefault="0042233F" w:rsidP="00852E72">
            <w:pPr>
              <w:pStyle w:val="TableParagraph"/>
              <w:kinsoku w:val="0"/>
              <w:overflowPunct w:val="0"/>
              <w:ind w:firstLine="709"/>
              <w:jc w:val="both"/>
              <w:rPr>
                <w:sz w:val="28"/>
                <w:szCs w:val="28"/>
              </w:rPr>
            </w:pPr>
            <w:r w:rsidRPr="00FE1767">
              <w:rPr>
                <w:b/>
                <w:bCs/>
                <w:w w:val="105"/>
                <w:sz w:val="28"/>
                <w:szCs w:val="28"/>
              </w:rPr>
              <w:t>propvar(1:4) = 0.7359</w:t>
            </w:r>
          </w:p>
        </w:tc>
        <w:tc>
          <w:tcPr>
            <w:tcW w:w="1199" w:type="dxa"/>
            <w:tcBorders>
              <w:top w:val="nil"/>
              <w:left w:val="nil"/>
              <w:bottom w:val="nil"/>
              <w:right w:val="nil"/>
            </w:tcBorders>
          </w:tcPr>
          <w:p w:rsidR="0042233F" w:rsidRPr="00FE1767" w:rsidRDefault="0042233F" w:rsidP="00852E72">
            <w:pPr>
              <w:pStyle w:val="TableParagraph"/>
              <w:kinsoku w:val="0"/>
              <w:overflowPunct w:val="0"/>
              <w:ind w:firstLine="709"/>
              <w:jc w:val="both"/>
              <w:rPr>
                <w:sz w:val="28"/>
                <w:szCs w:val="28"/>
              </w:rPr>
            </w:pPr>
            <w:r w:rsidRPr="00FE1767">
              <w:rPr>
                <w:b/>
                <w:bCs/>
                <w:w w:val="105"/>
                <w:sz w:val="28"/>
                <w:szCs w:val="28"/>
              </w:rPr>
              <w:t>0.1150</w:t>
            </w:r>
          </w:p>
        </w:tc>
        <w:tc>
          <w:tcPr>
            <w:tcW w:w="1200" w:type="dxa"/>
            <w:tcBorders>
              <w:top w:val="nil"/>
              <w:left w:val="nil"/>
              <w:bottom w:val="nil"/>
              <w:right w:val="nil"/>
            </w:tcBorders>
          </w:tcPr>
          <w:p w:rsidR="0042233F" w:rsidRPr="00FE1767" w:rsidRDefault="0042233F" w:rsidP="00852E72">
            <w:pPr>
              <w:pStyle w:val="TableParagraph"/>
              <w:kinsoku w:val="0"/>
              <w:overflowPunct w:val="0"/>
              <w:ind w:firstLine="709"/>
              <w:jc w:val="both"/>
              <w:rPr>
                <w:sz w:val="28"/>
                <w:szCs w:val="28"/>
              </w:rPr>
            </w:pPr>
            <w:r w:rsidRPr="00FE1767">
              <w:rPr>
                <w:b/>
                <w:bCs/>
                <w:w w:val="105"/>
                <w:sz w:val="28"/>
                <w:szCs w:val="28"/>
              </w:rPr>
              <w:t>0.0688</w:t>
            </w:r>
          </w:p>
        </w:tc>
        <w:tc>
          <w:tcPr>
            <w:tcW w:w="1015" w:type="dxa"/>
            <w:tcBorders>
              <w:top w:val="nil"/>
              <w:left w:val="nil"/>
              <w:bottom w:val="nil"/>
              <w:right w:val="nil"/>
            </w:tcBorders>
          </w:tcPr>
          <w:p w:rsidR="0042233F" w:rsidRPr="00FE1767" w:rsidRDefault="0042233F" w:rsidP="00852E72">
            <w:pPr>
              <w:pStyle w:val="TableParagraph"/>
              <w:kinsoku w:val="0"/>
              <w:overflowPunct w:val="0"/>
              <w:ind w:firstLine="709"/>
              <w:jc w:val="both"/>
              <w:rPr>
                <w:sz w:val="28"/>
                <w:szCs w:val="28"/>
              </w:rPr>
            </w:pPr>
            <w:r w:rsidRPr="00FE1767">
              <w:rPr>
                <w:b/>
                <w:bCs/>
                <w:w w:val="105"/>
                <w:sz w:val="28"/>
                <w:szCs w:val="28"/>
              </w:rPr>
              <w:t>0.0236</w:t>
            </w:r>
          </w:p>
        </w:tc>
      </w:tr>
    </w:tbl>
    <w:p w:rsidR="0042233F" w:rsidRPr="00FE1767" w:rsidRDefault="0042233F" w:rsidP="00852E72">
      <w:pPr>
        <w:pStyle w:val="a3"/>
        <w:kinsoku w:val="0"/>
        <w:overflowPunct w:val="0"/>
        <w:spacing w:before="0" w:after="0" w:line="240" w:lineRule="auto"/>
        <w:ind w:firstLine="709"/>
        <w:jc w:val="both"/>
        <w:rPr>
          <w:rFonts w:ascii="Times New Roman" w:hAnsi="Times New Roman" w:cs="Times New Roman"/>
          <w:w w:val="105"/>
          <w:sz w:val="28"/>
          <w:szCs w:val="28"/>
          <w:lang w:val="en-US"/>
        </w:rPr>
      </w:pPr>
    </w:p>
    <w:p w:rsidR="0042233F" w:rsidRPr="00FE1767" w:rsidRDefault="0042233F" w:rsidP="00852E72">
      <w:pPr>
        <w:pStyle w:val="a3"/>
        <w:kinsoku w:val="0"/>
        <w:overflowPunct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w w:val="105"/>
          <w:sz w:val="28"/>
          <w:szCs w:val="28"/>
          <w:lang w:val="en-US"/>
        </w:rPr>
        <w:t>Thus, we see that only the first PC would be retained using this method.</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Finally, we look at the size of the variance.</w:t>
      </w:r>
    </w:p>
    <w:p w:rsidR="0042233F" w:rsidRPr="00FE1767" w:rsidRDefault="0042233F" w:rsidP="00852E72">
      <w:pPr>
        <w:pStyle w:val="Heading9"/>
        <w:kinsoku w:val="0"/>
        <w:overflowPunct w:val="0"/>
        <w:spacing w:before="0"/>
        <w:ind w:left="0" w:firstLine="709"/>
        <w:jc w:val="both"/>
        <w:outlineLvl w:val="9"/>
        <w:rPr>
          <w:rFonts w:ascii="Times New Roman" w:hAnsi="Times New Roman" w:cs="Times New Roman"/>
          <w:w w:val="103"/>
          <w:sz w:val="28"/>
          <w:szCs w:val="28"/>
          <w:lang w:val="en-US"/>
        </w:rPr>
      </w:pPr>
      <w:r w:rsidRPr="00FE1767">
        <w:rPr>
          <w:rFonts w:ascii="Times New Roman" w:hAnsi="Times New Roman" w:cs="Times New Roman"/>
          <w:w w:val="105"/>
          <w:sz w:val="28"/>
          <w:szCs w:val="28"/>
          <w:lang w:val="en-US"/>
        </w:rPr>
        <w:t>% Now for the size of the variance.</w:t>
      </w:r>
    </w:p>
    <w:p w:rsidR="0042233F" w:rsidRPr="00FE1767" w:rsidRDefault="0042233F" w:rsidP="00852E72">
      <w:pPr>
        <w:pStyle w:val="Heading9"/>
        <w:kinsoku w:val="0"/>
        <w:overflowPunct w:val="0"/>
        <w:spacing w:before="0"/>
        <w:ind w:left="0" w:firstLine="709"/>
        <w:jc w:val="both"/>
        <w:outlineLvl w:val="9"/>
        <w:rPr>
          <w:rFonts w:ascii="Times New Roman" w:hAnsi="Times New Roman" w:cs="Times New Roman"/>
          <w:b w:val="0"/>
          <w:bCs w:val="0"/>
          <w:sz w:val="28"/>
          <w:szCs w:val="28"/>
          <w:lang w:val="en-US"/>
        </w:rPr>
      </w:pPr>
      <w:r w:rsidRPr="00FE1767">
        <w:rPr>
          <w:rFonts w:ascii="Times New Roman" w:hAnsi="Times New Roman" w:cs="Times New Roman"/>
          <w:w w:val="105"/>
          <w:sz w:val="28"/>
          <w:szCs w:val="28"/>
          <w:lang w:val="en-US"/>
        </w:rPr>
        <w:t>avgeig = mean(eigval);</w:t>
      </w:r>
    </w:p>
    <w:p w:rsidR="0042233F" w:rsidRPr="00FE1767" w:rsidRDefault="0042233F" w:rsidP="00852E72">
      <w:pPr>
        <w:pStyle w:val="a3"/>
        <w:kinsoku w:val="0"/>
        <w:overflowPunct w:val="0"/>
        <w:spacing w:before="0" w:after="0" w:line="240" w:lineRule="auto"/>
        <w:ind w:firstLine="709"/>
        <w:jc w:val="both"/>
        <w:rPr>
          <w:rFonts w:ascii="Times New Roman" w:hAnsi="Times New Roman" w:cs="Times New Roman"/>
          <w:b/>
          <w:bCs/>
          <w:w w:val="103"/>
          <w:sz w:val="28"/>
          <w:szCs w:val="28"/>
          <w:lang w:val="en-US"/>
        </w:rPr>
      </w:pPr>
      <w:r w:rsidRPr="00FE1767">
        <w:rPr>
          <w:rFonts w:ascii="Times New Roman" w:hAnsi="Times New Roman" w:cs="Times New Roman"/>
          <w:b/>
          <w:bCs/>
          <w:w w:val="105"/>
          <w:sz w:val="28"/>
          <w:szCs w:val="28"/>
          <w:lang w:val="en-US"/>
        </w:rPr>
        <w:t>% Find the length of ind:</w:t>
      </w:r>
    </w:p>
    <w:p w:rsidR="0042233F" w:rsidRPr="00FE1767" w:rsidRDefault="0042233F" w:rsidP="00852E72">
      <w:pPr>
        <w:pStyle w:val="a3"/>
        <w:kinsoku w:val="0"/>
        <w:overflowPunct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b/>
          <w:bCs/>
          <w:w w:val="105"/>
          <w:sz w:val="28"/>
          <w:szCs w:val="28"/>
          <w:lang w:val="en-US"/>
        </w:rPr>
        <w:t>ind = find(eigval &gt; avgeig);</w:t>
      </w:r>
      <w:r w:rsidRPr="00FE1767">
        <w:rPr>
          <w:rFonts w:ascii="Times New Roman" w:hAnsi="Times New Roman" w:cs="Times New Roman"/>
          <w:b/>
          <w:bCs/>
          <w:w w:val="103"/>
          <w:sz w:val="28"/>
          <w:szCs w:val="28"/>
          <w:lang w:val="en-US"/>
        </w:rPr>
        <w:t xml:space="preserve"> </w:t>
      </w:r>
      <w:r w:rsidRPr="00FE1767">
        <w:rPr>
          <w:rFonts w:ascii="Times New Roman" w:hAnsi="Times New Roman" w:cs="Times New Roman"/>
          <w:b/>
          <w:bCs/>
          <w:w w:val="105"/>
          <w:sz w:val="28"/>
          <w:szCs w:val="28"/>
          <w:lang w:val="en-US"/>
        </w:rPr>
        <w:t>length(ind)</w:t>
      </w:r>
    </w:p>
    <w:p w:rsidR="0042233F" w:rsidRPr="00FE1767" w:rsidRDefault="0042233F" w:rsidP="00852E72">
      <w:pPr>
        <w:pStyle w:val="a3"/>
        <w:kinsoku w:val="0"/>
        <w:overflowPunct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w w:val="105"/>
          <w:sz w:val="28"/>
          <w:szCs w:val="28"/>
          <w:lang w:val="en-US"/>
        </w:rPr>
        <w:t>According to this test, the first three PCs would be retained. So, we see that</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 xml:space="preserve">different values of </w:t>
      </w:r>
      <w:r w:rsidRPr="00FE1767">
        <w:rPr>
          <w:rFonts w:ascii="Times New Roman" w:hAnsi="Times New Roman" w:cs="Times New Roman"/>
          <w:i/>
          <w:iCs/>
          <w:w w:val="105"/>
          <w:sz w:val="28"/>
          <w:szCs w:val="28"/>
          <w:lang w:val="en-US"/>
        </w:rPr>
        <w:t xml:space="preserve">d </w:t>
      </w:r>
      <w:r w:rsidRPr="00FE1767">
        <w:rPr>
          <w:rFonts w:ascii="Times New Roman" w:hAnsi="Times New Roman" w:cs="Times New Roman"/>
          <w:w w:val="105"/>
          <w:sz w:val="28"/>
          <w:szCs w:val="28"/>
          <w:lang w:val="en-US"/>
        </w:rPr>
        <w:t>are obtained using the various procedures. Because we</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want to easily visualize the data, we will use the first three PCs to reduce the</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dimensionality of the data, as follows.</w:t>
      </w:r>
    </w:p>
    <w:p w:rsidR="0042233F" w:rsidRPr="00FE1767" w:rsidRDefault="0042233F" w:rsidP="00852E72">
      <w:pPr>
        <w:pStyle w:val="Heading9"/>
        <w:kinsoku w:val="0"/>
        <w:overflowPunct w:val="0"/>
        <w:spacing w:before="0"/>
        <w:ind w:left="0" w:firstLine="709"/>
        <w:jc w:val="both"/>
        <w:outlineLvl w:val="9"/>
        <w:rPr>
          <w:rFonts w:ascii="Times New Roman" w:hAnsi="Times New Roman" w:cs="Times New Roman"/>
          <w:w w:val="103"/>
          <w:sz w:val="28"/>
          <w:szCs w:val="28"/>
          <w:lang w:val="en-US"/>
        </w:rPr>
      </w:pPr>
      <w:r w:rsidRPr="00FE1767">
        <w:rPr>
          <w:rFonts w:ascii="Times New Roman" w:hAnsi="Times New Roman" w:cs="Times New Roman"/>
          <w:w w:val="105"/>
          <w:sz w:val="28"/>
          <w:szCs w:val="28"/>
          <w:lang w:val="en-US"/>
        </w:rPr>
        <w:t>% Using d = 3, we will reduce the dimensionality.</w:t>
      </w:r>
    </w:p>
    <w:p w:rsidR="0042233F" w:rsidRPr="00FE1767" w:rsidRDefault="0042233F" w:rsidP="00852E72">
      <w:pPr>
        <w:pStyle w:val="Heading9"/>
        <w:kinsoku w:val="0"/>
        <w:overflowPunct w:val="0"/>
        <w:spacing w:before="0"/>
        <w:ind w:left="0" w:firstLine="709"/>
        <w:jc w:val="both"/>
        <w:outlineLvl w:val="9"/>
        <w:rPr>
          <w:rFonts w:ascii="Times New Roman" w:hAnsi="Times New Roman" w:cs="Times New Roman"/>
          <w:b w:val="0"/>
          <w:bCs w:val="0"/>
          <w:sz w:val="28"/>
          <w:szCs w:val="28"/>
          <w:lang w:val="en-US"/>
        </w:rPr>
      </w:pPr>
      <w:r w:rsidRPr="00FE1767">
        <w:rPr>
          <w:rFonts w:ascii="Times New Roman" w:hAnsi="Times New Roman" w:cs="Times New Roman"/>
          <w:w w:val="105"/>
          <w:sz w:val="28"/>
          <w:szCs w:val="28"/>
          <w:lang w:val="en-US"/>
        </w:rPr>
        <w:t>P = eigvec(:,1:3);</w:t>
      </w:r>
    </w:p>
    <w:p w:rsidR="0042233F" w:rsidRPr="00FE1767" w:rsidRDefault="0042233F" w:rsidP="00852E72">
      <w:pPr>
        <w:pStyle w:val="a3"/>
        <w:kinsoku w:val="0"/>
        <w:overflowPunct w:val="0"/>
        <w:spacing w:before="0" w:after="0" w:line="240" w:lineRule="auto"/>
        <w:ind w:firstLine="709"/>
        <w:jc w:val="both"/>
        <w:rPr>
          <w:rFonts w:ascii="Times New Roman" w:hAnsi="Times New Roman" w:cs="Times New Roman"/>
          <w:b/>
          <w:bCs/>
          <w:w w:val="103"/>
          <w:sz w:val="28"/>
          <w:szCs w:val="28"/>
          <w:lang w:val="en-US"/>
        </w:rPr>
      </w:pPr>
      <w:r w:rsidRPr="00FE1767">
        <w:rPr>
          <w:rFonts w:ascii="Times New Roman" w:hAnsi="Times New Roman" w:cs="Times New Roman"/>
          <w:b/>
          <w:bCs/>
          <w:w w:val="105"/>
          <w:sz w:val="28"/>
          <w:szCs w:val="28"/>
          <w:lang w:val="en-US"/>
        </w:rPr>
        <w:t>Xp = datac*P;</w:t>
      </w:r>
    </w:p>
    <w:p w:rsidR="0042233F" w:rsidRPr="00FE1767" w:rsidRDefault="0042233F" w:rsidP="00852E72">
      <w:pPr>
        <w:pStyle w:val="a3"/>
        <w:kinsoku w:val="0"/>
        <w:overflowPunct w:val="0"/>
        <w:spacing w:before="0" w:after="0" w:line="240" w:lineRule="auto"/>
        <w:ind w:firstLine="709"/>
        <w:jc w:val="both"/>
        <w:rPr>
          <w:rFonts w:ascii="Times New Roman" w:hAnsi="Times New Roman" w:cs="Times New Roman"/>
          <w:b/>
          <w:bCs/>
          <w:w w:val="103"/>
          <w:sz w:val="28"/>
          <w:szCs w:val="28"/>
          <w:lang w:val="en-US"/>
        </w:rPr>
      </w:pPr>
      <w:r w:rsidRPr="00FE1767">
        <w:rPr>
          <w:rFonts w:ascii="Times New Roman" w:hAnsi="Times New Roman" w:cs="Times New Roman"/>
          <w:b/>
          <w:bCs/>
          <w:w w:val="105"/>
          <w:sz w:val="28"/>
          <w:szCs w:val="28"/>
          <w:lang w:val="en-US"/>
        </w:rPr>
        <w:t>figure,plot3(Xp(:,1),Xp(:,2),Xp(:,3),1k*1)</w:t>
      </w:r>
    </w:p>
    <w:p w:rsidR="0042233F" w:rsidRPr="00FE1767" w:rsidRDefault="0042233F" w:rsidP="00852E72">
      <w:pPr>
        <w:pStyle w:val="a3"/>
        <w:kinsoku w:val="0"/>
        <w:overflowPunct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b/>
          <w:bCs/>
          <w:w w:val="105"/>
          <w:sz w:val="28"/>
          <w:szCs w:val="28"/>
          <w:lang w:val="en-US"/>
        </w:rPr>
        <w:t>xlabel(1PC 11),ylabel(1PC 21),zlabel(1PC 31)</w:t>
      </w:r>
    </w:p>
    <w:p w:rsidR="00C44767" w:rsidRPr="00FE1767" w:rsidRDefault="0042233F" w:rsidP="00852E72">
      <w:pPr>
        <w:pStyle w:val="a3"/>
        <w:kinsoku w:val="0"/>
        <w:overflowPunct w:val="0"/>
        <w:spacing w:before="0" w:after="0" w:line="240" w:lineRule="auto"/>
        <w:ind w:firstLine="709"/>
        <w:jc w:val="both"/>
        <w:rPr>
          <w:rFonts w:ascii="Times New Roman" w:hAnsi="Times New Roman" w:cs="Times New Roman"/>
          <w:w w:val="105"/>
          <w:sz w:val="28"/>
          <w:szCs w:val="28"/>
          <w:lang w:val="en-US"/>
        </w:rPr>
      </w:pPr>
      <w:r w:rsidRPr="00FE1767">
        <w:rPr>
          <w:rFonts w:ascii="Times New Roman" w:hAnsi="Times New Roman" w:cs="Times New Roman"/>
          <w:w w:val="105"/>
          <w:sz w:val="28"/>
          <w:szCs w:val="28"/>
          <w:lang w:val="en-US"/>
        </w:rPr>
        <w:t>The results are shown in Figure 2.3.</w:t>
      </w:r>
    </w:p>
    <w:p w:rsidR="00E0716A" w:rsidRPr="00FE1767" w:rsidRDefault="00E0716A" w:rsidP="00B352C3">
      <w:pPr>
        <w:pStyle w:val="a3"/>
        <w:kinsoku w:val="0"/>
        <w:overflowPunct w:val="0"/>
        <w:spacing w:before="0" w:after="0" w:line="240" w:lineRule="auto"/>
        <w:ind w:firstLine="709"/>
        <w:jc w:val="center"/>
        <w:rPr>
          <w:rFonts w:ascii="Times New Roman" w:hAnsi="Times New Roman" w:cs="Times New Roman"/>
          <w:sz w:val="28"/>
          <w:szCs w:val="28"/>
          <w:lang w:val="en-US"/>
        </w:rPr>
      </w:pPr>
      <w:r w:rsidRPr="00FE1767">
        <w:rPr>
          <w:rFonts w:ascii="Times New Roman" w:hAnsi="Times New Roman" w:cs="Times New Roman"/>
          <w:noProof/>
          <w:sz w:val="28"/>
          <w:szCs w:val="28"/>
          <w:lang w:eastAsia="ru-RU"/>
        </w:rPr>
        <w:drawing>
          <wp:inline distT="0" distB="0" distL="0" distR="0">
            <wp:extent cx="4321920" cy="3079630"/>
            <wp:effectExtent l="19050" t="0" r="243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cstate="print"/>
                    <a:srcRect/>
                    <a:stretch>
                      <a:fillRect/>
                    </a:stretch>
                  </pic:blipFill>
                  <pic:spPr bwMode="auto">
                    <a:xfrm>
                      <a:off x="0" y="0"/>
                      <a:ext cx="4330378" cy="3085657"/>
                    </a:xfrm>
                    <a:prstGeom prst="rect">
                      <a:avLst/>
                    </a:prstGeom>
                    <a:noFill/>
                    <a:ln w="9525">
                      <a:noFill/>
                      <a:miter lim="800000"/>
                      <a:headEnd/>
                      <a:tailEnd/>
                    </a:ln>
                  </pic:spPr>
                </pic:pic>
              </a:graphicData>
            </a:graphic>
          </wp:inline>
        </w:drawing>
      </w:r>
    </w:p>
    <w:p w:rsidR="00E0716A" w:rsidRPr="00FE1767" w:rsidRDefault="00E0716A" w:rsidP="00B352C3">
      <w:pPr>
        <w:pStyle w:val="a3"/>
        <w:kinsoku w:val="0"/>
        <w:overflowPunct w:val="0"/>
        <w:spacing w:before="0" w:after="0" w:line="240" w:lineRule="auto"/>
        <w:ind w:firstLine="709"/>
        <w:jc w:val="center"/>
        <w:rPr>
          <w:rFonts w:ascii="Times New Roman" w:hAnsi="Times New Roman" w:cs="Times New Roman"/>
          <w:sz w:val="28"/>
          <w:szCs w:val="28"/>
          <w:lang w:val="en-US"/>
        </w:rPr>
      </w:pPr>
    </w:p>
    <w:p w:rsidR="00E0716A" w:rsidRPr="00FE1767" w:rsidRDefault="00442706" w:rsidP="00B352C3">
      <w:pPr>
        <w:pStyle w:val="a3"/>
        <w:kinsoku w:val="0"/>
        <w:overflowPunct w:val="0"/>
        <w:spacing w:before="0" w:after="0" w:line="240" w:lineRule="auto"/>
        <w:ind w:firstLine="709"/>
        <w:jc w:val="center"/>
        <w:rPr>
          <w:rFonts w:ascii="Times New Roman" w:hAnsi="Times New Roman" w:cs="Times New Roman"/>
          <w:sz w:val="28"/>
          <w:szCs w:val="28"/>
          <w:lang w:val="en-US"/>
        </w:rPr>
      </w:pPr>
      <w:r w:rsidRPr="00FE1767">
        <w:rPr>
          <w:rFonts w:ascii="Times New Roman" w:hAnsi="Times New Roman" w:cs="Times New Roman"/>
          <w:b/>
          <w:bCs/>
          <w:w w:val="105"/>
          <w:sz w:val="28"/>
          <w:szCs w:val="28"/>
          <w:lang w:val="en-US"/>
        </w:rPr>
        <w:t>Figure</w:t>
      </w:r>
      <w:r w:rsidR="00E0716A" w:rsidRPr="00FE1767">
        <w:rPr>
          <w:rFonts w:ascii="Times New Roman" w:hAnsi="Times New Roman" w:cs="Times New Roman"/>
          <w:b/>
          <w:bCs/>
          <w:w w:val="105"/>
          <w:sz w:val="28"/>
          <w:szCs w:val="28"/>
          <w:lang w:val="en-US"/>
        </w:rPr>
        <w:t xml:space="preserve"> 2.3</w:t>
      </w:r>
    </w:p>
    <w:p w:rsidR="00E0716A" w:rsidRPr="00FE1767" w:rsidRDefault="00E0716A" w:rsidP="00852E72">
      <w:pPr>
        <w:pStyle w:val="a3"/>
        <w:kinsoku w:val="0"/>
        <w:overflowPunct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sz w:val="28"/>
          <w:szCs w:val="28"/>
          <w:lang w:val="en-US"/>
        </w:rPr>
        <w:t xml:space="preserve">This shows the results of projecting the </w:t>
      </w:r>
      <w:r w:rsidRPr="00FE1767">
        <w:rPr>
          <w:rFonts w:ascii="Times New Roman" w:hAnsi="Times New Roman" w:cs="Times New Roman"/>
          <w:b/>
          <w:bCs/>
          <w:sz w:val="28"/>
          <w:szCs w:val="28"/>
          <w:lang w:val="en-US"/>
        </w:rPr>
        <w:t xml:space="preserve">yeast </w:t>
      </w:r>
      <w:r w:rsidRPr="00FE1767">
        <w:rPr>
          <w:rFonts w:ascii="Times New Roman" w:hAnsi="Times New Roman" w:cs="Times New Roman"/>
          <w:sz w:val="28"/>
          <w:szCs w:val="28"/>
          <w:lang w:val="en-US"/>
        </w:rPr>
        <w:t>data onto the first three PCs.</w:t>
      </w:r>
    </w:p>
    <w:p w:rsidR="00E0716A" w:rsidRPr="00FE1767" w:rsidRDefault="00E0716A" w:rsidP="00852E72">
      <w:pPr>
        <w:pStyle w:val="a3"/>
        <w:kinsoku w:val="0"/>
        <w:overflowPunct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w w:val="105"/>
          <w:sz w:val="28"/>
          <w:szCs w:val="28"/>
          <w:lang w:val="en-US"/>
        </w:rPr>
        <w:t xml:space="preserve">We illustrated the use of the </w:t>
      </w:r>
      <w:r w:rsidRPr="00FE1767">
        <w:rPr>
          <w:rFonts w:ascii="Times New Roman" w:hAnsi="Times New Roman" w:cs="Times New Roman"/>
          <w:b/>
          <w:bCs/>
          <w:w w:val="105"/>
          <w:sz w:val="28"/>
          <w:szCs w:val="28"/>
          <w:lang w:val="en-US"/>
        </w:rPr>
        <w:t xml:space="preserve">eig </w:t>
      </w:r>
      <w:r w:rsidRPr="00FE1767">
        <w:rPr>
          <w:rFonts w:ascii="Times New Roman" w:hAnsi="Times New Roman" w:cs="Times New Roman"/>
          <w:w w:val="105"/>
          <w:sz w:val="28"/>
          <w:szCs w:val="28"/>
          <w:lang w:val="en-US"/>
        </w:rPr>
        <w:t>function that comes in the main MATLAB</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 xml:space="preserve">package. There is another useful function called </w:t>
      </w:r>
      <w:r w:rsidRPr="00FE1767">
        <w:rPr>
          <w:rFonts w:ascii="Times New Roman" w:hAnsi="Times New Roman" w:cs="Times New Roman"/>
          <w:b/>
          <w:bCs/>
          <w:w w:val="105"/>
          <w:sz w:val="28"/>
          <w:szCs w:val="28"/>
          <w:lang w:val="en-US"/>
        </w:rPr>
        <w:t xml:space="preserve">eigs </w:t>
      </w:r>
      <w:r w:rsidRPr="00FE1767">
        <w:rPr>
          <w:rFonts w:ascii="Times New Roman" w:hAnsi="Times New Roman" w:cs="Times New Roman"/>
          <w:w w:val="105"/>
          <w:sz w:val="28"/>
          <w:szCs w:val="28"/>
          <w:lang w:val="en-US"/>
        </w:rPr>
        <w:t>that can be used to find</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the PCs and eigenvalues of sparse matrices. For those who have the Statistics</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lastRenderedPageBreak/>
        <w:t xml:space="preserve">Toolbox, there is a function called </w:t>
      </w:r>
      <w:r w:rsidRPr="00FE1767">
        <w:rPr>
          <w:rFonts w:ascii="Times New Roman" w:hAnsi="Times New Roman" w:cs="Times New Roman"/>
          <w:b/>
          <w:bCs/>
          <w:w w:val="105"/>
          <w:sz w:val="28"/>
          <w:szCs w:val="28"/>
          <w:lang w:val="en-US"/>
        </w:rPr>
        <w:t>princomp</w:t>
      </w:r>
      <w:r w:rsidRPr="00FE1767">
        <w:rPr>
          <w:rFonts w:ascii="Times New Roman" w:hAnsi="Times New Roman" w:cs="Times New Roman"/>
          <w:w w:val="105"/>
          <w:sz w:val="28"/>
          <w:szCs w:val="28"/>
          <w:lang w:val="en-US"/>
        </w:rPr>
        <w:t>. It returns the PCs, the PC</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scores, and other useful information for making inferences regarding the</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 xml:space="preserve">eigenvalues. For PCA using the covariance matrix, the </w:t>
      </w:r>
      <w:r w:rsidRPr="00FE1767">
        <w:rPr>
          <w:rFonts w:ascii="Times New Roman" w:hAnsi="Times New Roman" w:cs="Times New Roman"/>
          <w:b/>
          <w:bCs/>
          <w:w w:val="105"/>
          <w:sz w:val="28"/>
          <w:szCs w:val="28"/>
          <w:lang w:val="en-US"/>
        </w:rPr>
        <w:t xml:space="preserve">pcacov </w:t>
      </w:r>
      <w:r w:rsidRPr="00FE1767">
        <w:rPr>
          <w:rFonts w:ascii="Times New Roman" w:hAnsi="Times New Roman" w:cs="Times New Roman"/>
          <w:w w:val="105"/>
          <w:sz w:val="28"/>
          <w:szCs w:val="28"/>
          <w:lang w:val="en-US"/>
        </w:rPr>
        <w:t>function is</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provided.</w:t>
      </w:r>
    </w:p>
    <w:p w:rsidR="00E0716A" w:rsidRPr="00FE1767" w:rsidRDefault="00E0716A" w:rsidP="00852E72">
      <w:pPr>
        <w:pStyle w:val="a3"/>
        <w:kinsoku w:val="0"/>
        <w:overflowPunct w:val="0"/>
        <w:spacing w:before="0" w:after="0" w:line="240" w:lineRule="auto"/>
        <w:ind w:firstLine="709"/>
        <w:jc w:val="both"/>
        <w:rPr>
          <w:rFonts w:ascii="Times New Roman" w:hAnsi="Times New Roman" w:cs="Times New Roman"/>
          <w:w w:val="105"/>
          <w:sz w:val="28"/>
          <w:szCs w:val="28"/>
          <w:lang w:val="en-US"/>
        </w:rPr>
      </w:pPr>
      <w:r w:rsidRPr="00FE1767">
        <w:rPr>
          <w:rFonts w:ascii="Times New Roman" w:hAnsi="Times New Roman" w:cs="Times New Roman"/>
          <w:w w:val="105"/>
          <w:sz w:val="28"/>
          <w:szCs w:val="28"/>
          <w:lang w:val="en-US"/>
        </w:rPr>
        <w:t>Before moving on to the next topic, we recall that the PCA methodology</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described in this book is based on the sample covariance or sample</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correlation matrix. The procedure is similar if the population version of these</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matrices is used. Many interesting and useful properties are known about</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principal components and the associated data transformations, but these are</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beyond the scope and purpose of this book. We provide references for further</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reading in the last section.</w:t>
      </w:r>
    </w:p>
    <w:p w:rsidR="00697D03" w:rsidRPr="00FE1767" w:rsidRDefault="00697D03" w:rsidP="00852E72">
      <w:pPr>
        <w:pStyle w:val="a3"/>
        <w:kinsoku w:val="0"/>
        <w:overflowPunct w:val="0"/>
        <w:spacing w:before="0" w:after="0" w:line="240" w:lineRule="auto"/>
        <w:ind w:firstLine="709"/>
        <w:jc w:val="both"/>
        <w:rPr>
          <w:rFonts w:ascii="Times New Roman" w:hAnsi="Times New Roman" w:cs="Times New Roman"/>
          <w:w w:val="105"/>
          <w:sz w:val="28"/>
          <w:szCs w:val="28"/>
          <w:lang w:val="en-US"/>
        </w:rPr>
      </w:pPr>
    </w:p>
    <w:p w:rsidR="00697D03" w:rsidRPr="00FE1767" w:rsidRDefault="00697D03" w:rsidP="00852E72">
      <w:pPr>
        <w:pStyle w:val="Heading5"/>
        <w:tabs>
          <w:tab w:val="left" w:pos="851"/>
        </w:tabs>
        <w:kinsoku w:val="0"/>
        <w:overflowPunct w:val="0"/>
        <w:ind w:left="0" w:firstLine="709"/>
        <w:jc w:val="both"/>
        <w:outlineLvl w:val="9"/>
        <w:rPr>
          <w:rFonts w:ascii="Times New Roman" w:hAnsi="Times New Roman" w:cs="Times New Roman"/>
          <w:b w:val="0"/>
          <w:bCs w:val="0"/>
          <w:sz w:val="28"/>
          <w:szCs w:val="28"/>
        </w:rPr>
      </w:pPr>
      <w:r w:rsidRPr="00FE1767">
        <w:rPr>
          <w:rFonts w:ascii="Times New Roman" w:hAnsi="Times New Roman" w:cs="Times New Roman"/>
          <w:sz w:val="28"/>
          <w:szCs w:val="28"/>
        </w:rPr>
        <w:t>Exercises</w:t>
      </w:r>
    </w:p>
    <w:p w:rsidR="00697D03" w:rsidRPr="00FE1767" w:rsidRDefault="00697D03" w:rsidP="00852E72">
      <w:pPr>
        <w:pStyle w:val="a3"/>
        <w:widowControl w:val="0"/>
        <w:numPr>
          <w:ilvl w:val="1"/>
          <w:numId w:val="12"/>
        </w:numPr>
        <w:shd w:val="clear" w:color="auto" w:fill="auto"/>
        <w:tabs>
          <w:tab w:val="left" w:pos="851"/>
          <w:tab w:val="left" w:pos="993"/>
        </w:tabs>
        <w:kinsoku w:val="0"/>
        <w:overflowPunct w:val="0"/>
        <w:autoSpaceDE w:val="0"/>
        <w:autoSpaceDN w:val="0"/>
        <w:adjustRightInd w:val="0"/>
        <w:spacing w:before="0" w:after="0" w:line="240" w:lineRule="auto"/>
        <w:ind w:left="0" w:firstLine="709"/>
        <w:jc w:val="both"/>
        <w:rPr>
          <w:rFonts w:ascii="Times New Roman" w:hAnsi="Times New Roman" w:cs="Times New Roman"/>
          <w:sz w:val="28"/>
          <w:szCs w:val="28"/>
          <w:lang w:val="en-US"/>
        </w:rPr>
      </w:pPr>
      <w:r w:rsidRPr="00FE1767">
        <w:rPr>
          <w:rFonts w:ascii="Times New Roman" w:hAnsi="Times New Roman" w:cs="Times New Roman"/>
          <w:w w:val="105"/>
          <w:sz w:val="28"/>
          <w:szCs w:val="28"/>
          <w:lang w:val="en-US"/>
        </w:rPr>
        <w:t xml:space="preserve">Generate </w:t>
      </w:r>
      <w:r w:rsidRPr="00FE1767">
        <w:rPr>
          <w:rFonts w:ascii="Times New Roman" w:hAnsi="Times New Roman" w:cs="Times New Roman"/>
          <w:i/>
          <w:iCs/>
          <w:w w:val="105"/>
          <w:sz w:val="28"/>
          <w:szCs w:val="28"/>
          <w:lang w:val="en-US"/>
        </w:rPr>
        <w:t xml:space="preserve">n </w:t>
      </w:r>
      <w:r w:rsidRPr="00FE1767">
        <w:rPr>
          <w:rFonts w:ascii="Times New Roman" w:hAnsi="Times New Roman" w:cs="Times New Roman"/>
          <w:w w:val="105"/>
          <w:sz w:val="28"/>
          <w:szCs w:val="28"/>
          <w:lang w:val="en-US"/>
        </w:rPr>
        <w:t xml:space="preserve">= 50, </w:t>
      </w:r>
      <w:r w:rsidRPr="00FE1767">
        <w:rPr>
          <w:rFonts w:ascii="Times New Roman" w:hAnsi="Times New Roman" w:cs="Times New Roman"/>
          <w:i/>
          <w:iCs/>
          <w:w w:val="105"/>
          <w:sz w:val="28"/>
          <w:szCs w:val="28"/>
          <w:lang w:val="en-US"/>
        </w:rPr>
        <w:t xml:space="preserve">p </w:t>
      </w:r>
      <w:r w:rsidRPr="00FE1767">
        <w:rPr>
          <w:rFonts w:ascii="Times New Roman" w:hAnsi="Times New Roman" w:cs="Times New Roman"/>
          <w:w w:val="105"/>
          <w:sz w:val="28"/>
          <w:szCs w:val="28"/>
          <w:lang w:val="en-US"/>
        </w:rPr>
        <w:t>= 3 normally distributed random variables that</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have high variance in one dimension. For example, you might use the</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following MATLAB code to do this:</w:t>
      </w:r>
    </w:p>
    <w:p w:rsidR="00697D03" w:rsidRPr="00FE1767" w:rsidRDefault="00697D03" w:rsidP="00852E72">
      <w:pPr>
        <w:pStyle w:val="Heading9"/>
        <w:tabs>
          <w:tab w:val="left" w:pos="851"/>
        </w:tabs>
        <w:kinsoku w:val="0"/>
        <w:overflowPunct w:val="0"/>
        <w:spacing w:before="0"/>
        <w:ind w:left="0" w:firstLine="709"/>
        <w:jc w:val="both"/>
        <w:outlineLvl w:val="9"/>
        <w:rPr>
          <w:rFonts w:ascii="Times New Roman" w:hAnsi="Times New Roman" w:cs="Times New Roman"/>
          <w:b w:val="0"/>
          <w:bCs w:val="0"/>
          <w:sz w:val="28"/>
          <w:szCs w:val="28"/>
          <w:lang w:val="en-US"/>
        </w:rPr>
      </w:pPr>
      <w:r w:rsidRPr="00FE1767">
        <w:rPr>
          <w:rFonts w:ascii="Times New Roman" w:hAnsi="Times New Roman" w:cs="Times New Roman"/>
          <w:w w:val="105"/>
          <w:sz w:val="28"/>
          <w:szCs w:val="28"/>
          <w:lang w:val="en-US"/>
        </w:rPr>
        <w:t>x1 = randn(50,1)*100;</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x2 = randn(50,2);</w:t>
      </w:r>
    </w:p>
    <w:p w:rsidR="00697D03" w:rsidRPr="00FE1767" w:rsidRDefault="00697D03" w:rsidP="00852E72">
      <w:pPr>
        <w:pStyle w:val="a3"/>
        <w:tabs>
          <w:tab w:val="left" w:pos="851"/>
        </w:tabs>
        <w:kinsoku w:val="0"/>
        <w:overflowPunct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b/>
          <w:bCs/>
          <w:w w:val="105"/>
          <w:sz w:val="28"/>
          <w:szCs w:val="28"/>
          <w:lang w:val="en-US"/>
        </w:rPr>
        <w:t>X = [x1,x2];</w:t>
      </w:r>
    </w:p>
    <w:p w:rsidR="00697D03" w:rsidRPr="00FE1767" w:rsidRDefault="00697D03" w:rsidP="00852E72">
      <w:pPr>
        <w:pStyle w:val="a3"/>
        <w:tabs>
          <w:tab w:val="left" w:pos="851"/>
        </w:tabs>
        <w:kinsoku w:val="0"/>
        <w:overflowPunct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w w:val="105"/>
          <w:sz w:val="28"/>
          <w:szCs w:val="28"/>
          <w:lang w:val="en-US"/>
        </w:rPr>
        <w:t>Try PCA using both correlation and covariance matrices. Is the one</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with the covariance matrix very informative? Which one would be</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better to use in this case?</w:t>
      </w:r>
    </w:p>
    <w:p w:rsidR="00697D03" w:rsidRPr="00FE1767" w:rsidRDefault="00697D03" w:rsidP="00852E72">
      <w:pPr>
        <w:pStyle w:val="a3"/>
        <w:tabs>
          <w:tab w:val="left" w:pos="851"/>
        </w:tabs>
        <w:kinsoku w:val="0"/>
        <w:overflowPunct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w w:val="105"/>
          <w:sz w:val="28"/>
          <w:szCs w:val="28"/>
          <w:lang w:val="en-US"/>
        </w:rPr>
        <w:t>2.2 Do a scree plot of the data set used in Example 2.2. Generate</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 xml:space="preserve">multivariate, uncorrelated normal random variables for the same </w:t>
      </w:r>
      <w:r w:rsidRPr="00FE1767">
        <w:rPr>
          <w:rFonts w:ascii="Times New Roman" w:hAnsi="Times New Roman" w:cs="Times New Roman"/>
          <w:i/>
          <w:iCs/>
          <w:w w:val="105"/>
          <w:sz w:val="28"/>
          <w:szCs w:val="28"/>
          <w:lang w:val="en-US"/>
        </w:rPr>
        <w:t>n</w:t>
      </w:r>
      <w:r w:rsidRPr="00FE1767">
        <w:rPr>
          <w:rFonts w:ascii="Times New Roman" w:hAnsi="Times New Roman" w:cs="Times New Roman"/>
          <w:i/>
          <w:iCs/>
          <w:w w:val="103"/>
          <w:sz w:val="28"/>
          <w:szCs w:val="28"/>
          <w:lang w:val="en-US"/>
        </w:rPr>
        <w:t xml:space="preserve"> </w:t>
      </w:r>
      <w:r w:rsidRPr="00FE1767">
        <w:rPr>
          <w:rFonts w:ascii="Times New Roman" w:hAnsi="Times New Roman" w:cs="Times New Roman"/>
          <w:w w:val="105"/>
          <w:sz w:val="28"/>
          <w:szCs w:val="28"/>
          <w:lang w:val="en-US"/>
        </w:rPr>
        <w:t xml:space="preserve">and </w:t>
      </w:r>
      <w:r w:rsidRPr="00FE1767">
        <w:rPr>
          <w:rFonts w:ascii="Times New Roman" w:hAnsi="Times New Roman" w:cs="Times New Roman"/>
          <w:i/>
          <w:iCs/>
          <w:w w:val="105"/>
          <w:sz w:val="28"/>
          <w:szCs w:val="28"/>
          <w:lang w:val="en-US"/>
        </w:rPr>
        <w:t>p</w:t>
      </w:r>
      <w:r w:rsidRPr="00FE1767">
        <w:rPr>
          <w:rFonts w:ascii="Times New Roman" w:hAnsi="Times New Roman" w:cs="Times New Roman"/>
          <w:w w:val="105"/>
          <w:sz w:val="28"/>
          <w:szCs w:val="28"/>
          <w:lang w:val="en-US"/>
        </w:rPr>
        <w:t xml:space="preserve">. (Hint: use </w:t>
      </w:r>
      <w:r w:rsidRPr="00FE1767">
        <w:rPr>
          <w:rFonts w:ascii="Times New Roman" w:hAnsi="Times New Roman" w:cs="Times New Roman"/>
          <w:b/>
          <w:bCs/>
          <w:w w:val="105"/>
          <w:sz w:val="28"/>
          <w:szCs w:val="28"/>
          <w:lang w:val="en-US"/>
        </w:rPr>
        <w:t>randn(n,p</w:t>
      </w:r>
      <w:r w:rsidRPr="00FE1767">
        <w:rPr>
          <w:rFonts w:ascii="Times New Roman" w:hAnsi="Times New Roman" w:cs="Times New Roman"/>
          <w:w w:val="105"/>
          <w:sz w:val="28"/>
          <w:szCs w:val="28"/>
          <w:lang w:val="en-US"/>
        </w:rPr>
        <w:t>).) Perform PCA for this data set, and</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construct its scree plot. It should look approximately like a straight</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line. Plot both scree plots together; where they intersect is an estimate</w:t>
      </w:r>
      <w:r w:rsidR="00E82424" w:rsidRPr="00E82424">
        <w:rPr>
          <w:rFonts w:ascii="Times New Roman" w:hAnsi="Times New Roman" w:cs="Times New Roman"/>
          <w:w w:val="105"/>
          <w:sz w:val="28"/>
          <w:szCs w:val="28"/>
          <w:lang w:val="en-US"/>
        </w:rPr>
        <w:t xml:space="preserve"> </w:t>
      </w:r>
      <w:r w:rsidRPr="00FE1767">
        <w:rPr>
          <w:rFonts w:ascii="Times New Roman" w:hAnsi="Times New Roman" w:cs="Times New Roman"/>
          <w:w w:val="105"/>
          <w:sz w:val="28"/>
          <w:szCs w:val="28"/>
          <w:lang w:val="en-US"/>
        </w:rPr>
        <w:t>of the number of PCs to keep. How does this compare with previous</w:t>
      </w:r>
      <w:r w:rsidRPr="00FE1767">
        <w:rPr>
          <w:rFonts w:ascii="Times New Roman" w:hAnsi="Times New Roman" w:cs="Times New Roman"/>
          <w:w w:val="103"/>
          <w:sz w:val="28"/>
          <w:szCs w:val="28"/>
          <w:lang w:val="en-US"/>
        </w:rPr>
        <w:t xml:space="preserve"> </w:t>
      </w:r>
      <w:r w:rsidR="00E82424">
        <w:rPr>
          <w:rFonts w:ascii="Times New Roman" w:hAnsi="Times New Roman" w:cs="Times New Roman"/>
          <w:w w:val="105"/>
          <w:sz w:val="28"/>
          <w:szCs w:val="28"/>
          <w:lang w:val="en-US"/>
        </w:rPr>
        <w:t>results? [Jackson, 1991, p. 46]</w:t>
      </w:r>
      <w:r w:rsidRPr="00FE1767">
        <w:rPr>
          <w:rFonts w:ascii="Times New Roman" w:hAnsi="Times New Roman" w:cs="Times New Roman"/>
          <w:w w:val="105"/>
          <w:sz w:val="28"/>
          <w:szCs w:val="28"/>
          <w:lang w:val="en-US"/>
        </w:rPr>
        <w:t>.</w:t>
      </w:r>
    </w:p>
    <w:p w:rsidR="00697D03" w:rsidRPr="00FE1767" w:rsidRDefault="00697D03" w:rsidP="00B352C3">
      <w:pPr>
        <w:pStyle w:val="a3"/>
        <w:widowControl w:val="0"/>
        <w:shd w:val="clear" w:color="auto" w:fill="auto"/>
        <w:tabs>
          <w:tab w:val="left" w:pos="730"/>
          <w:tab w:val="left" w:pos="851"/>
        </w:tabs>
        <w:kinsoku w:val="0"/>
        <w:overflowPunct w:val="0"/>
        <w:autoSpaceDE w:val="0"/>
        <w:autoSpaceDN w:val="0"/>
        <w:adjustRightInd w:val="0"/>
        <w:spacing w:before="0" w:after="0" w:line="240" w:lineRule="auto"/>
        <w:ind w:firstLine="709"/>
        <w:jc w:val="both"/>
        <w:rPr>
          <w:rFonts w:ascii="Times New Roman" w:hAnsi="Times New Roman" w:cs="Times New Roman"/>
          <w:b/>
          <w:bCs/>
          <w:sz w:val="28"/>
          <w:szCs w:val="28"/>
          <w:lang w:val="en-US"/>
        </w:rPr>
      </w:pPr>
      <w:r w:rsidRPr="00FE1767">
        <w:rPr>
          <w:rFonts w:ascii="Times New Roman" w:hAnsi="Times New Roman" w:cs="Times New Roman"/>
          <w:w w:val="105"/>
          <w:sz w:val="28"/>
          <w:szCs w:val="28"/>
          <w:lang w:val="en-US"/>
        </w:rPr>
        <w:t xml:space="preserve">2.3 Generate a set of </w:t>
      </w:r>
      <w:r w:rsidRPr="00FE1767">
        <w:rPr>
          <w:rFonts w:ascii="Times New Roman" w:hAnsi="Times New Roman" w:cs="Times New Roman"/>
          <w:i/>
          <w:iCs/>
          <w:w w:val="105"/>
          <w:sz w:val="28"/>
          <w:szCs w:val="28"/>
          <w:lang w:val="en-US"/>
        </w:rPr>
        <w:t xml:space="preserve">n </w:t>
      </w:r>
      <w:r w:rsidRPr="00FE1767">
        <w:rPr>
          <w:rFonts w:ascii="Times New Roman" w:hAnsi="Times New Roman" w:cs="Times New Roman"/>
          <w:w w:val="105"/>
          <w:sz w:val="28"/>
          <w:szCs w:val="28"/>
          <w:lang w:val="en-US"/>
        </w:rPr>
        <w:t>= 30 trivariate normal random variables using</w:t>
      </w:r>
      <w:r w:rsidR="00B352C3" w:rsidRPr="00FE1767">
        <w:rPr>
          <w:rFonts w:ascii="Times New Roman" w:hAnsi="Times New Roman" w:cs="Times New Roman"/>
          <w:w w:val="105"/>
          <w:sz w:val="28"/>
          <w:szCs w:val="28"/>
          <w:lang w:val="en-US"/>
        </w:rPr>
        <w:t xml:space="preserve"> </w:t>
      </w:r>
      <w:r w:rsidRPr="00FE1767">
        <w:rPr>
          <w:rFonts w:ascii="Times New Roman" w:hAnsi="Times New Roman" w:cs="Times New Roman"/>
          <w:w w:val="105"/>
          <w:sz w:val="28"/>
          <w:szCs w:val="28"/>
          <w:lang w:val="en-US"/>
        </w:rPr>
        <w:t>randn(30,3).</w:t>
      </w:r>
    </w:p>
    <w:p w:rsidR="00697D03" w:rsidRPr="00FE1767" w:rsidRDefault="00697D03" w:rsidP="00852E72">
      <w:pPr>
        <w:pStyle w:val="a3"/>
        <w:widowControl w:val="0"/>
        <w:numPr>
          <w:ilvl w:val="2"/>
          <w:numId w:val="12"/>
        </w:numPr>
        <w:shd w:val="clear" w:color="auto" w:fill="auto"/>
        <w:tabs>
          <w:tab w:val="left" w:pos="851"/>
          <w:tab w:val="left" w:pos="946"/>
        </w:tabs>
        <w:kinsoku w:val="0"/>
        <w:overflowPunct w:val="0"/>
        <w:autoSpaceDE w:val="0"/>
        <w:autoSpaceDN w:val="0"/>
        <w:adjustRightInd w:val="0"/>
        <w:spacing w:before="0" w:after="0" w:line="240" w:lineRule="auto"/>
        <w:ind w:left="0" w:firstLine="709"/>
        <w:jc w:val="both"/>
        <w:rPr>
          <w:rFonts w:ascii="Times New Roman" w:hAnsi="Times New Roman" w:cs="Times New Roman"/>
          <w:sz w:val="28"/>
          <w:szCs w:val="28"/>
          <w:lang w:val="en-US"/>
        </w:rPr>
      </w:pPr>
      <w:r w:rsidRPr="00FE1767">
        <w:rPr>
          <w:rFonts w:ascii="Times New Roman" w:hAnsi="Times New Roman" w:cs="Times New Roman"/>
          <w:w w:val="105"/>
          <w:sz w:val="28"/>
          <w:szCs w:val="28"/>
          <w:lang w:val="en-US"/>
        </w:rPr>
        <w:t>Subtract the mean from the observations and find the covariance</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 xml:space="preserve">matrix, using </w:t>
      </w:r>
      <w:r w:rsidRPr="00FE1767">
        <w:rPr>
          <w:rFonts w:ascii="Times New Roman" w:hAnsi="Times New Roman" w:cs="Times New Roman"/>
          <w:b/>
          <w:bCs/>
          <w:w w:val="105"/>
          <w:sz w:val="28"/>
          <w:szCs w:val="28"/>
          <w:lang w:val="en-US"/>
        </w:rPr>
        <w:t>cov</w:t>
      </w:r>
      <w:r w:rsidRPr="00FE1767">
        <w:rPr>
          <w:rFonts w:ascii="Times New Roman" w:hAnsi="Times New Roman" w:cs="Times New Roman"/>
          <w:w w:val="105"/>
          <w:sz w:val="28"/>
          <w:szCs w:val="28"/>
          <w:lang w:val="en-US"/>
        </w:rPr>
        <w:t>. Get the eigenvectors and eigenvalues based on</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the covariance matrix of the centered observations. Is the total</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variance of the original data equal to the sum of the eigenvalues?</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Verify that the eigenvectors are orthonormal. Find the PC scores</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and their mean.</w:t>
      </w:r>
    </w:p>
    <w:p w:rsidR="00697D03" w:rsidRPr="00FE1767" w:rsidRDefault="00697D03" w:rsidP="00852E72">
      <w:pPr>
        <w:pStyle w:val="a3"/>
        <w:widowControl w:val="0"/>
        <w:numPr>
          <w:ilvl w:val="2"/>
          <w:numId w:val="12"/>
        </w:numPr>
        <w:shd w:val="clear" w:color="auto" w:fill="auto"/>
        <w:tabs>
          <w:tab w:val="left" w:pos="851"/>
          <w:tab w:val="left" w:pos="947"/>
        </w:tabs>
        <w:kinsoku w:val="0"/>
        <w:overflowPunct w:val="0"/>
        <w:autoSpaceDE w:val="0"/>
        <w:autoSpaceDN w:val="0"/>
        <w:adjustRightInd w:val="0"/>
        <w:spacing w:before="0" w:after="0" w:line="240" w:lineRule="auto"/>
        <w:ind w:left="0" w:firstLine="709"/>
        <w:jc w:val="both"/>
        <w:rPr>
          <w:rFonts w:ascii="Times New Roman" w:hAnsi="Times New Roman" w:cs="Times New Roman"/>
          <w:sz w:val="28"/>
          <w:szCs w:val="28"/>
        </w:rPr>
      </w:pPr>
      <w:r w:rsidRPr="00FE1767">
        <w:rPr>
          <w:rFonts w:ascii="Times New Roman" w:hAnsi="Times New Roman" w:cs="Times New Roman"/>
          <w:w w:val="105"/>
          <w:sz w:val="28"/>
          <w:szCs w:val="28"/>
          <w:lang w:val="en-US"/>
        </w:rPr>
        <w:t>Impose a mean of [2, 2, 2 ]</w:t>
      </w:r>
      <w:r w:rsidRPr="00FE1767">
        <w:rPr>
          <w:rFonts w:ascii="Times New Roman" w:hAnsi="Times New Roman" w:cs="Times New Roman"/>
          <w:i/>
          <w:iCs/>
          <w:w w:val="105"/>
          <w:position w:val="6"/>
          <w:sz w:val="28"/>
          <w:szCs w:val="28"/>
          <w:lang w:val="en-US"/>
        </w:rPr>
        <w:t xml:space="preserve">T </w:t>
      </w:r>
      <w:r w:rsidRPr="00FE1767">
        <w:rPr>
          <w:rFonts w:ascii="Times New Roman" w:hAnsi="Times New Roman" w:cs="Times New Roman"/>
          <w:w w:val="105"/>
          <w:sz w:val="28"/>
          <w:szCs w:val="28"/>
          <w:lang w:val="en-US"/>
        </w:rPr>
        <w:t>on the original variables. Perform PCA</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 xml:space="preserve">using the covariance of these noncentered data. </w:t>
      </w:r>
      <w:r w:rsidRPr="00FE1767">
        <w:rPr>
          <w:rFonts w:ascii="Times New Roman" w:hAnsi="Times New Roman" w:cs="Times New Roman"/>
          <w:w w:val="105"/>
          <w:sz w:val="28"/>
          <w:szCs w:val="28"/>
        </w:rPr>
        <w:t>Find the PC scores</w:t>
      </w:r>
      <w:r w:rsidRPr="00FE1767">
        <w:rPr>
          <w:rFonts w:ascii="Times New Roman" w:hAnsi="Times New Roman" w:cs="Times New Roman"/>
          <w:w w:val="103"/>
          <w:sz w:val="28"/>
          <w:szCs w:val="28"/>
        </w:rPr>
        <w:t xml:space="preserve"> </w:t>
      </w:r>
      <w:r w:rsidRPr="00FE1767">
        <w:rPr>
          <w:rFonts w:ascii="Times New Roman" w:hAnsi="Times New Roman" w:cs="Times New Roman"/>
          <w:w w:val="105"/>
          <w:sz w:val="28"/>
          <w:szCs w:val="28"/>
        </w:rPr>
        <w:t>and their mean.</w:t>
      </w:r>
    </w:p>
    <w:p w:rsidR="00697D03" w:rsidRPr="00FE1767" w:rsidRDefault="00697D03" w:rsidP="00852E72">
      <w:pPr>
        <w:pStyle w:val="a3"/>
        <w:widowControl w:val="0"/>
        <w:numPr>
          <w:ilvl w:val="2"/>
          <w:numId w:val="12"/>
        </w:numPr>
        <w:shd w:val="clear" w:color="auto" w:fill="auto"/>
        <w:tabs>
          <w:tab w:val="left" w:pos="851"/>
          <w:tab w:val="left" w:pos="941"/>
        </w:tabs>
        <w:kinsoku w:val="0"/>
        <w:overflowPunct w:val="0"/>
        <w:autoSpaceDE w:val="0"/>
        <w:autoSpaceDN w:val="0"/>
        <w:adjustRightInd w:val="0"/>
        <w:spacing w:before="0" w:after="0" w:line="240" w:lineRule="auto"/>
        <w:ind w:left="0" w:firstLine="709"/>
        <w:jc w:val="both"/>
        <w:rPr>
          <w:rFonts w:ascii="Times New Roman" w:hAnsi="Times New Roman" w:cs="Times New Roman"/>
          <w:sz w:val="28"/>
          <w:szCs w:val="28"/>
        </w:rPr>
      </w:pPr>
      <w:r w:rsidRPr="00FE1767">
        <w:rPr>
          <w:rFonts w:ascii="Times New Roman" w:hAnsi="Times New Roman" w:cs="Times New Roman"/>
          <w:w w:val="105"/>
          <w:sz w:val="28"/>
          <w:szCs w:val="28"/>
          <w:lang w:val="en-US"/>
        </w:rPr>
        <w:t>Center and scale the original variables, so that each one has zero</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mean and a standard deviation of one. Find the covariance of these</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transformed data. Find the correlation matrix of the original, non-</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 xml:space="preserve">transformed data. </w:t>
      </w:r>
      <w:r w:rsidRPr="00FE1767">
        <w:rPr>
          <w:rFonts w:ascii="Times New Roman" w:hAnsi="Times New Roman" w:cs="Times New Roman"/>
          <w:w w:val="105"/>
          <w:sz w:val="28"/>
          <w:szCs w:val="28"/>
        </w:rPr>
        <w:t>Are these two matrices the same?</w:t>
      </w:r>
    </w:p>
    <w:p w:rsidR="00697D03" w:rsidRPr="00FE1767" w:rsidRDefault="00697D03" w:rsidP="00852E72">
      <w:pPr>
        <w:pStyle w:val="a3"/>
        <w:widowControl w:val="0"/>
        <w:numPr>
          <w:ilvl w:val="2"/>
          <w:numId w:val="12"/>
        </w:numPr>
        <w:shd w:val="clear" w:color="auto" w:fill="auto"/>
        <w:tabs>
          <w:tab w:val="left" w:pos="851"/>
          <w:tab w:val="left" w:pos="951"/>
        </w:tabs>
        <w:kinsoku w:val="0"/>
        <w:overflowPunct w:val="0"/>
        <w:autoSpaceDE w:val="0"/>
        <w:autoSpaceDN w:val="0"/>
        <w:adjustRightInd w:val="0"/>
        <w:spacing w:before="0" w:after="0" w:line="240" w:lineRule="auto"/>
        <w:ind w:left="0" w:firstLine="709"/>
        <w:jc w:val="both"/>
        <w:rPr>
          <w:rFonts w:ascii="Times New Roman" w:hAnsi="Times New Roman" w:cs="Times New Roman"/>
          <w:sz w:val="28"/>
          <w:szCs w:val="28"/>
          <w:lang w:val="en-US"/>
        </w:rPr>
      </w:pPr>
      <w:r w:rsidRPr="00FE1767">
        <w:rPr>
          <w:rFonts w:ascii="Times New Roman" w:hAnsi="Times New Roman" w:cs="Times New Roman"/>
          <w:w w:val="105"/>
          <w:sz w:val="28"/>
          <w:szCs w:val="28"/>
          <w:lang w:val="en-US"/>
        </w:rPr>
        <w:t>Verify that the PC scores produce data that are uncorrelated by</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finding the correlation matrix of the PC scores.</w:t>
      </w:r>
    </w:p>
    <w:p w:rsidR="00697D03" w:rsidRPr="00FE1767" w:rsidRDefault="00697D03" w:rsidP="00852E72">
      <w:pPr>
        <w:pStyle w:val="a3"/>
        <w:widowControl w:val="0"/>
        <w:numPr>
          <w:ilvl w:val="1"/>
          <w:numId w:val="13"/>
        </w:numPr>
        <w:shd w:val="clear" w:color="auto" w:fill="auto"/>
        <w:tabs>
          <w:tab w:val="left" w:pos="851"/>
          <w:tab w:val="left" w:pos="993"/>
        </w:tabs>
        <w:kinsoku w:val="0"/>
        <w:overflowPunct w:val="0"/>
        <w:autoSpaceDE w:val="0"/>
        <w:autoSpaceDN w:val="0"/>
        <w:adjustRightInd w:val="0"/>
        <w:spacing w:before="0" w:after="0" w:line="240" w:lineRule="auto"/>
        <w:ind w:left="0" w:firstLine="709"/>
        <w:jc w:val="both"/>
        <w:rPr>
          <w:rFonts w:ascii="Times New Roman" w:hAnsi="Times New Roman" w:cs="Times New Roman"/>
          <w:sz w:val="28"/>
          <w:szCs w:val="28"/>
          <w:lang w:val="en-US"/>
        </w:rPr>
      </w:pPr>
      <w:r w:rsidRPr="00FE1767">
        <w:rPr>
          <w:rFonts w:ascii="Times New Roman" w:hAnsi="Times New Roman" w:cs="Times New Roman"/>
          <w:w w:val="105"/>
          <w:sz w:val="28"/>
          <w:szCs w:val="28"/>
          <w:lang w:val="en-US"/>
        </w:rPr>
        <w:t>Repeat Example 2.2 using the correlation matrix. Compare with the</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previous results.</w:t>
      </w:r>
    </w:p>
    <w:p w:rsidR="00697D03" w:rsidRPr="00FE1767" w:rsidRDefault="00697D03" w:rsidP="00852E72">
      <w:pPr>
        <w:pStyle w:val="a3"/>
        <w:widowControl w:val="0"/>
        <w:numPr>
          <w:ilvl w:val="1"/>
          <w:numId w:val="13"/>
        </w:numPr>
        <w:shd w:val="clear" w:color="auto" w:fill="auto"/>
        <w:tabs>
          <w:tab w:val="left" w:pos="730"/>
          <w:tab w:val="left" w:pos="851"/>
          <w:tab w:val="left" w:pos="993"/>
        </w:tabs>
        <w:kinsoku w:val="0"/>
        <w:overflowPunct w:val="0"/>
        <w:autoSpaceDE w:val="0"/>
        <w:autoSpaceDN w:val="0"/>
        <w:adjustRightInd w:val="0"/>
        <w:spacing w:before="0" w:after="0" w:line="240" w:lineRule="auto"/>
        <w:ind w:left="0" w:firstLine="709"/>
        <w:jc w:val="both"/>
        <w:rPr>
          <w:rFonts w:ascii="Times New Roman" w:hAnsi="Times New Roman" w:cs="Times New Roman"/>
          <w:sz w:val="28"/>
          <w:szCs w:val="28"/>
          <w:lang w:val="en-US"/>
        </w:rPr>
      </w:pPr>
      <w:r w:rsidRPr="00FE1767">
        <w:rPr>
          <w:rFonts w:ascii="Times New Roman" w:hAnsi="Times New Roman" w:cs="Times New Roman"/>
          <w:w w:val="105"/>
          <w:sz w:val="28"/>
          <w:szCs w:val="28"/>
          <w:lang w:val="en-US"/>
        </w:rPr>
        <w:lastRenderedPageBreak/>
        <w:t>Generate multivariate normal random variables, centered at the</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 xml:space="preserve">origin (i.e., centered about 0). Construct the matrix </w:t>
      </w:r>
      <w:r w:rsidRPr="00FE1767">
        <w:rPr>
          <w:rFonts w:ascii="Times New Roman" w:hAnsi="Times New Roman" w:cs="Times New Roman"/>
          <w:b/>
          <w:bCs/>
          <w:w w:val="105"/>
          <w:sz w:val="28"/>
          <w:szCs w:val="28"/>
          <w:lang w:val="en-US"/>
        </w:rPr>
        <w:t>X</w:t>
      </w:r>
      <w:r w:rsidRPr="00FE1767">
        <w:rPr>
          <w:rFonts w:ascii="Times New Roman" w:hAnsi="Times New Roman" w:cs="Times New Roman"/>
          <w:i/>
          <w:iCs/>
          <w:w w:val="105"/>
          <w:position w:val="6"/>
          <w:sz w:val="28"/>
          <w:szCs w:val="28"/>
          <w:lang w:val="en-US"/>
        </w:rPr>
        <w:t>T</w:t>
      </w:r>
      <w:r w:rsidRPr="00FE1767">
        <w:rPr>
          <w:rFonts w:ascii="Times New Roman" w:hAnsi="Times New Roman" w:cs="Times New Roman"/>
          <w:b/>
          <w:bCs/>
          <w:w w:val="105"/>
          <w:sz w:val="28"/>
          <w:szCs w:val="28"/>
          <w:lang w:val="en-US"/>
        </w:rPr>
        <w:t xml:space="preserve">X and </w:t>
      </w:r>
      <w:r w:rsidRPr="00FE1767">
        <w:rPr>
          <w:rFonts w:ascii="Times New Roman" w:hAnsi="Times New Roman" w:cs="Times New Roman"/>
          <w:w w:val="105"/>
          <w:sz w:val="28"/>
          <w:szCs w:val="28"/>
          <w:lang w:val="en-US"/>
        </w:rPr>
        <w:t>find the</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 xml:space="preserve">eigenvectors. Next, construct the matrix </w:t>
      </w:r>
      <w:r w:rsidRPr="00FE1767">
        <w:rPr>
          <w:rFonts w:ascii="Times New Roman" w:hAnsi="Times New Roman" w:cs="Times New Roman"/>
          <w:b/>
          <w:bCs/>
          <w:w w:val="105"/>
          <w:sz w:val="28"/>
          <w:szCs w:val="28"/>
          <w:lang w:val="en-US"/>
        </w:rPr>
        <w:t xml:space="preserve">XX </w:t>
      </w:r>
      <w:r w:rsidRPr="00FE1767">
        <w:rPr>
          <w:rFonts w:ascii="Times New Roman" w:hAnsi="Times New Roman" w:cs="Times New Roman"/>
          <w:i/>
          <w:iCs/>
          <w:w w:val="105"/>
          <w:position w:val="6"/>
          <w:sz w:val="28"/>
          <w:szCs w:val="28"/>
          <w:lang w:val="en-US"/>
        </w:rPr>
        <w:t xml:space="preserve">T </w:t>
      </w:r>
      <w:r w:rsidRPr="00FE1767">
        <w:rPr>
          <w:rFonts w:ascii="Times New Roman" w:hAnsi="Times New Roman" w:cs="Times New Roman"/>
          <w:w w:val="105"/>
          <w:sz w:val="28"/>
          <w:szCs w:val="28"/>
          <w:lang w:val="en-US"/>
        </w:rPr>
        <w:t>and find the</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 xml:space="preserve">eigenvectors. Now use the SVD on </w:t>
      </w:r>
      <w:r w:rsidRPr="00FE1767">
        <w:rPr>
          <w:rFonts w:ascii="Times New Roman" w:hAnsi="Times New Roman" w:cs="Times New Roman"/>
          <w:b/>
          <w:bCs/>
          <w:w w:val="105"/>
          <w:sz w:val="28"/>
          <w:szCs w:val="28"/>
          <w:lang w:val="en-US"/>
        </w:rPr>
        <w:t>X</w:t>
      </w:r>
      <w:r w:rsidRPr="00FE1767">
        <w:rPr>
          <w:rFonts w:ascii="Times New Roman" w:hAnsi="Times New Roman" w:cs="Times New Roman"/>
          <w:w w:val="105"/>
          <w:sz w:val="28"/>
          <w:szCs w:val="28"/>
          <w:lang w:val="en-US"/>
        </w:rPr>
        <w:t xml:space="preserve">. Compare the columns of </w:t>
      </w:r>
      <w:r w:rsidRPr="00FE1767">
        <w:rPr>
          <w:rFonts w:ascii="Times New Roman" w:hAnsi="Times New Roman" w:cs="Times New Roman"/>
          <w:b/>
          <w:bCs/>
          <w:w w:val="105"/>
          <w:sz w:val="28"/>
          <w:szCs w:val="28"/>
          <w:lang w:val="en-US"/>
        </w:rPr>
        <w:t xml:space="preserve">U </w:t>
      </w:r>
      <w:r w:rsidRPr="00FE1767">
        <w:rPr>
          <w:rFonts w:ascii="Times New Roman" w:hAnsi="Times New Roman" w:cs="Times New Roman"/>
          <w:w w:val="105"/>
          <w:sz w:val="28"/>
          <w:szCs w:val="28"/>
          <w:lang w:val="en-US"/>
        </w:rPr>
        <w:t>and</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b/>
          <w:bCs/>
          <w:w w:val="105"/>
          <w:sz w:val="28"/>
          <w:szCs w:val="28"/>
          <w:lang w:val="en-US"/>
        </w:rPr>
        <w:t xml:space="preserve">V </w:t>
      </w:r>
      <w:r w:rsidRPr="00FE1767">
        <w:rPr>
          <w:rFonts w:ascii="Times New Roman" w:hAnsi="Times New Roman" w:cs="Times New Roman"/>
          <w:w w:val="105"/>
          <w:sz w:val="28"/>
          <w:szCs w:val="28"/>
          <w:lang w:val="en-US"/>
        </w:rPr>
        <w:t>with the eigenvectors. Are they the same? Note that the columns of</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b/>
          <w:bCs/>
          <w:w w:val="105"/>
          <w:sz w:val="28"/>
          <w:szCs w:val="28"/>
          <w:lang w:val="en-US"/>
        </w:rPr>
        <w:t xml:space="preserve">U </w:t>
      </w:r>
      <w:r w:rsidRPr="00FE1767">
        <w:rPr>
          <w:rFonts w:ascii="Times New Roman" w:hAnsi="Times New Roman" w:cs="Times New Roman"/>
          <w:w w:val="105"/>
          <w:sz w:val="28"/>
          <w:szCs w:val="28"/>
          <w:lang w:val="en-US"/>
        </w:rPr>
        <w:t xml:space="preserve">and </w:t>
      </w:r>
      <w:r w:rsidRPr="00FE1767">
        <w:rPr>
          <w:rFonts w:ascii="Times New Roman" w:hAnsi="Times New Roman" w:cs="Times New Roman"/>
          <w:b/>
          <w:bCs/>
          <w:w w:val="105"/>
          <w:sz w:val="28"/>
          <w:szCs w:val="28"/>
          <w:lang w:val="en-US"/>
        </w:rPr>
        <w:t xml:space="preserve">V </w:t>
      </w:r>
      <w:r w:rsidRPr="00FE1767">
        <w:rPr>
          <w:rFonts w:ascii="Times New Roman" w:hAnsi="Times New Roman" w:cs="Times New Roman"/>
          <w:w w:val="105"/>
          <w:sz w:val="28"/>
          <w:szCs w:val="28"/>
          <w:lang w:val="en-US"/>
        </w:rPr>
        <w:t>are unique up to a sign change. What can you say about the</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eigenvalues and singular values?</w:t>
      </w:r>
    </w:p>
    <w:p w:rsidR="00697D03" w:rsidRPr="00FE1767" w:rsidRDefault="00697D03" w:rsidP="00852E72">
      <w:pPr>
        <w:pStyle w:val="a3"/>
        <w:widowControl w:val="0"/>
        <w:numPr>
          <w:ilvl w:val="1"/>
          <w:numId w:val="13"/>
        </w:numPr>
        <w:shd w:val="clear" w:color="auto" w:fill="auto"/>
        <w:tabs>
          <w:tab w:val="left" w:pos="730"/>
          <w:tab w:val="left" w:pos="851"/>
          <w:tab w:val="left" w:pos="993"/>
        </w:tabs>
        <w:kinsoku w:val="0"/>
        <w:overflowPunct w:val="0"/>
        <w:autoSpaceDE w:val="0"/>
        <w:autoSpaceDN w:val="0"/>
        <w:adjustRightInd w:val="0"/>
        <w:spacing w:before="0" w:after="0" w:line="240" w:lineRule="auto"/>
        <w:ind w:left="0" w:firstLine="709"/>
        <w:jc w:val="both"/>
        <w:rPr>
          <w:rFonts w:ascii="Times New Roman" w:hAnsi="Times New Roman" w:cs="Times New Roman"/>
          <w:sz w:val="28"/>
          <w:szCs w:val="28"/>
          <w:lang w:val="en-US"/>
        </w:rPr>
      </w:pPr>
      <w:r w:rsidRPr="00FE1767">
        <w:rPr>
          <w:rFonts w:ascii="Times New Roman" w:hAnsi="Times New Roman" w:cs="Times New Roman"/>
          <w:w w:val="105"/>
          <w:sz w:val="28"/>
          <w:szCs w:val="28"/>
          <w:lang w:val="en-US"/>
        </w:rPr>
        <w:t>Generate a set of multivariate normal random variables, centered at</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the origin. Obtain the eigenvalue decomposition of the covariance</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matrix. Multiply them to get the original matrix back, and also</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 xml:space="preserve">perform the multiplication to get the diagonal matrix </w:t>
      </w:r>
      <w:r w:rsidRPr="00FE1767">
        <w:rPr>
          <w:rFonts w:ascii="Times New Roman" w:hAnsi="Times New Roman" w:cs="Times New Roman"/>
          <w:b/>
          <w:bCs/>
          <w:w w:val="105"/>
          <w:sz w:val="28"/>
          <w:szCs w:val="28"/>
          <w:lang w:val="en-US"/>
        </w:rPr>
        <w:t>L</w:t>
      </w:r>
      <w:r w:rsidRPr="00FE1767">
        <w:rPr>
          <w:rFonts w:ascii="Times New Roman" w:hAnsi="Times New Roman" w:cs="Times New Roman"/>
          <w:w w:val="105"/>
          <w:sz w:val="28"/>
          <w:szCs w:val="28"/>
          <w:lang w:val="en-US"/>
        </w:rPr>
        <w:t>.</w:t>
      </w:r>
    </w:p>
    <w:p w:rsidR="00697D03" w:rsidRPr="00FE1767" w:rsidRDefault="00697D03" w:rsidP="00852E72">
      <w:pPr>
        <w:pStyle w:val="a3"/>
        <w:widowControl w:val="0"/>
        <w:numPr>
          <w:ilvl w:val="1"/>
          <w:numId w:val="13"/>
        </w:numPr>
        <w:shd w:val="clear" w:color="auto" w:fill="auto"/>
        <w:tabs>
          <w:tab w:val="left" w:pos="851"/>
          <w:tab w:val="left" w:pos="993"/>
        </w:tabs>
        <w:kinsoku w:val="0"/>
        <w:overflowPunct w:val="0"/>
        <w:autoSpaceDE w:val="0"/>
        <w:autoSpaceDN w:val="0"/>
        <w:adjustRightInd w:val="0"/>
        <w:spacing w:before="0" w:after="0" w:line="240" w:lineRule="auto"/>
        <w:ind w:left="0" w:firstLine="709"/>
        <w:jc w:val="both"/>
        <w:rPr>
          <w:rFonts w:ascii="Times New Roman" w:hAnsi="Times New Roman" w:cs="Times New Roman"/>
          <w:sz w:val="28"/>
          <w:szCs w:val="28"/>
        </w:rPr>
      </w:pPr>
      <w:r w:rsidRPr="00FE1767">
        <w:rPr>
          <w:rFonts w:ascii="Times New Roman" w:hAnsi="Times New Roman" w:cs="Times New Roman"/>
          <w:w w:val="105"/>
          <w:sz w:val="28"/>
          <w:szCs w:val="28"/>
          <w:lang w:val="en-US"/>
        </w:rPr>
        <w:t>Construct a plot based on the slopes of the lines connecting the points</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 xml:space="preserve">in the scree plot. Apply to the </w:t>
      </w:r>
      <w:r w:rsidRPr="00FE1767">
        <w:rPr>
          <w:rFonts w:ascii="Times New Roman" w:hAnsi="Times New Roman" w:cs="Times New Roman"/>
          <w:b/>
          <w:bCs/>
          <w:w w:val="105"/>
          <w:sz w:val="28"/>
          <w:szCs w:val="28"/>
          <w:lang w:val="en-US"/>
        </w:rPr>
        <w:t xml:space="preserve">yeast </w:t>
      </w:r>
      <w:r w:rsidRPr="00FE1767">
        <w:rPr>
          <w:rFonts w:ascii="Times New Roman" w:hAnsi="Times New Roman" w:cs="Times New Roman"/>
          <w:w w:val="105"/>
          <w:sz w:val="28"/>
          <w:szCs w:val="28"/>
          <w:lang w:val="en-US"/>
        </w:rPr>
        <w:t>data. Does this help in the</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 xml:space="preserve">analysis? </w:t>
      </w:r>
      <w:r w:rsidRPr="00FE1767">
        <w:rPr>
          <w:rFonts w:ascii="Times New Roman" w:hAnsi="Times New Roman" w:cs="Times New Roman"/>
          <w:w w:val="105"/>
          <w:sz w:val="28"/>
          <w:szCs w:val="28"/>
        </w:rPr>
        <w:t xml:space="preserve">Hint: use the </w:t>
      </w:r>
      <w:r w:rsidRPr="00FE1767">
        <w:rPr>
          <w:rFonts w:ascii="Times New Roman" w:hAnsi="Times New Roman" w:cs="Times New Roman"/>
          <w:b/>
          <w:bCs/>
          <w:w w:val="105"/>
          <w:sz w:val="28"/>
          <w:szCs w:val="28"/>
        </w:rPr>
        <w:t xml:space="preserve">diff </w:t>
      </w:r>
      <w:r w:rsidRPr="00FE1767">
        <w:rPr>
          <w:rFonts w:ascii="Times New Roman" w:hAnsi="Times New Roman" w:cs="Times New Roman"/>
          <w:w w:val="105"/>
          <w:sz w:val="28"/>
          <w:szCs w:val="28"/>
        </w:rPr>
        <w:t>function.</w:t>
      </w:r>
    </w:p>
    <w:p w:rsidR="00697D03" w:rsidRPr="00FE1767" w:rsidRDefault="00697D03" w:rsidP="00852E72">
      <w:pPr>
        <w:pStyle w:val="a3"/>
        <w:widowControl w:val="0"/>
        <w:numPr>
          <w:ilvl w:val="1"/>
          <w:numId w:val="13"/>
        </w:numPr>
        <w:shd w:val="clear" w:color="auto" w:fill="auto"/>
        <w:tabs>
          <w:tab w:val="left" w:pos="851"/>
          <w:tab w:val="left" w:pos="993"/>
        </w:tabs>
        <w:kinsoku w:val="0"/>
        <w:overflowPunct w:val="0"/>
        <w:autoSpaceDE w:val="0"/>
        <w:autoSpaceDN w:val="0"/>
        <w:adjustRightInd w:val="0"/>
        <w:spacing w:before="0" w:after="0" w:line="240" w:lineRule="auto"/>
        <w:ind w:left="0" w:firstLine="709"/>
        <w:jc w:val="both"/>
        <w:rPr>
          <w:rFonts w:ascii="Times New Roman" w:hAnsi="Times New Roman" w:cs="Times New Roman"/>
          <w:sz w:val="28"/>
          <w:szCs w:val="28"/>
          <w:lang w:val="en-US"/>
        </w:rPr>
      </w:pPr>
      <w:r w:rsidRPr="00FE1767">
        <w:rPr>
          <w:rFonts w:ascii="Times New Roman" w:hAnsi="Times New Roman" w:cs="Times New Roman"/>
          <w:w w:val="105"/>
          <w:sz w:val="28"/>
          <w:szCs w:val="28"/>
          <w:lang w:val="en-US"/>
        </w:rPr>
        <w:t xml:space="preserve">Apply PCA to the following data sets. What value of </w:t>
      </w:r>
      <w:r w:rsidRPr="00FE1767">
        <w:rPr>
          <w:rFonts w:ascii="Times New Roman" w:hAnsi="Times New Roman" w:cs="Times New Roman"/>
          <w:i/>
          <w:iCs/>
          <w:w w:val="105"/>
          <w:sz w:val="28"/>
          <w:szCs w:val="28"/>
          <w:lang w:val="en-US"/>
        </w:rPr>
        <w:t xml:space="preserve">d </w:t>
      </w:r>
      <w:r w:rsidRPr="00FE1767">
        <w:rPr>
          <w:rFonts w:ascii="Times New Roman" w:hAnsi="Times New Roman" w:cs="Times New Roman"/>
          <w:w w:val="105"/>
          <w:sz w:val="28"/>
          <w:szCs w:val="28"/>
          <w:lang w:val="en-US"/>
        </w:rPr>
        <w:t>would you get using the various methods for choosing the number of dimensions?</w:t>
      </w:r>
    </w:p>
    <w:p w:rsidR="00697D03" w:rsidRPr="00FE1767" w:rsidRDefault="00697D03" w:rsidP="00852E72">
      <w:pPr>
        <w:pStyle w:val="a3"/>
        <w:widowControl w:val="0"/>
        <w:numPr>
          <w:ilvl w:val="0"/>
          <w:numId w:val="14"/>
        </w:numPr>
        <w:shd w:val="clear" w:color="auto" w:fill="auto"/>
        <w:tabs>
          <w:tab w:val="left" w:pos="851"/>
          <w:tab w:val="left" w:pos="941"/>
        </w:tabs>
        <w:kinsoku w:val="0"/>
        <w:overflowPunct w:val="0"/>
        <w:autoSpaceDE w:val="0"/>
        <w:autoSpaceDN w:val="0"/>
        <w:adjustRightInd w:val="0"/>
        <w:spacing w:before="0" w:after="0" w:line="240" w:lineRule="auto"/>
        <w:ind w:left="0" w:firstLine="709"/>
        <w:jc w:val="both"/>
        <w:rPr>
          <w:rFonts w:ascii="Times New Roman" w:hAnsi="Times New Roman" w:cs="Times New Roman"/>
          <w:sz w:val="28"/>
          <w:szCs w:val="28"/>
          <w:lang w:val="en-US"/>
        </w:rPr>
      </w:pPr>
      <w:r w:rsidRPr="00FE1767">
        <w:rPr>
          <w:rFonts w:ascii="Times New Roman" w:hAnsi="Times New Roman" w:cs="Times New Roman"/>
          <w:w w:val="105"/>
          <w:sz w:val="28"/>
          <w:szCs w:val="28"/>
          <w:lang w:val="en-US"/>
        </w:rPr>
        <w:t>Other gene expression data sets.</w:t>
      </w:r>
    </w:p>
    <w:p w:rsidR="00697D03" w:rsidRPr="00FE1767" w:rsidRDefault="00697D03" w:rsidP="00852E72">
      <w:pPr>
        <w:pStyle w:val="a3"/>
        <w:widowControl w:val="0"/>
        <w:numPr>
          <w:ilvl w:val="0"/>
          <w:numId w:val="14"/>
        </w:numPr>
        <w:shd w:val="clear" w:color="auto" w:fill="auto"/>
        <w:tabs>
          <w:tab w:val="left" w:pos="851"/>
          <w:tab w:val="left" w:pos="951"/>
        </w:tabs>
        <w:kinsoku w:val="0"/>
        <w:overflowPunct w:val="0"/>
        <w:autoSpaceDE w:val="0"/>
        <w:autoSpaceDN w:val="0"/>
        <w:adjustRightInd w:val="0"/>
        <w:spacing w:before="0" w:after="0" w:line="240" w:lineRule="auto"/>
        <w:ind w:left="0" w:firstLine="709"/>
        <w:jc w:val="both"/>
        <w:rPr>
          <w:rFonts w:ascii="Times New Roman" w:hAnsi="Times New Roman" w:cs="Times New Roman"/>
          <w:sz w:val="28"/>
          <w:szCs w:val="28"/>
        </w:rPr>
      </w:pPr>
      <w:r w:rsidRPr="00FE1767">
        <w:rPr>
          <w:rFonts w:ascii="Times New Roman" w:hAnsi="Times New Roman" w:cs="Times New Roman"/>
          <w:b/>
          <w:bCs/>
          <w:w w:val="105"/>
          <w:sz w:val="28"/>
          <w:szCs w:val="28"/>
        </w:rPr>
        <w:t xml:space="preserve">oronsay </w:t>
      </w:r>
      <w:r w:rsidRPr="00FE1767">
        <w:rPr>
          <w:rFonts w:ascii="Times New Roman" w:hAnsi="Times New Roman" w:cs="Times New Roman"/>
          <w:w w:val="105"/>
          <w:sz w:val="28"/>
          <w:szCs w:val="28"/>
        </w:rPr>
        <w:t>data.</w:t>
      </w:r>
    </w:p>
    <w:p w:rsidR="00697D03" w:rsidRPr="00FE1767" w:rsidRDefault="00697D03" w:rsidP="00852E72">
      <w:pPr>
        <w:pStyle w:val="a3"/>
        <w:widowControl w:val="0"/>
        <w:numPr>
          <w:ilvl w:val="0"/>
          <w:numId w:val="14"/>
        </w:numPr>
        <w:shd w:val="clear" w:color="auto" w:fill="auto"/>
        <w:tabs>
          <w:tab w:val="left" w:pos="851"/>
          <w:tab w:val="left" w:pos="907"/>
        </w:tabs>
        <w:kinsoku w:val="0"/>
        <w:overflowPunct w:val="0"/>
        <w:autoSpaceDE w:val="0"/>
        <w:autoSpaceDN w:val="0"/>
        <w:adjustRightInd w:val="0"/>
        <w:spacing w:before="0" w:after="0" w:line="240" w:lineRule="auto"/>
        <w:ind w:left="0" w:firstLine="709"/>
        <w:jc w:val="both"/>
        <w:rPr>
          <w:rFonts w:ascii="Times New Roman" w:hAnsi="Times New Roman" w:cs="Times New Roman"/>
          <w:sz w:val="28"/>
          <w:szCs w:val="28"/>
        </w:rPr>
      </w:pPr>
      <w:r w:rsidRPr="00FE1767">
        <w:rPr>
          <w:rFonts w:ascii="Times New Roman" w:hAnsi="Times New Roman" w:cs="Times New Roman"/>
          <w:b/>
          <w:bCs/>
          <w:w w:val="105"/>
          <w:sz w:val="28"/>
          <w:szCs w:val="28"/>
        </w:rPr>
        <w:t xml:space="preserve">sparrow </w:t>
      </w:r>
      <w:r w:rsidRPr="00FE1767">
        <w:rPr>
          <w:rFonts w:ascii="Times New Roman" w:hAnsi="Times New Roman" w:cs="Times New Roman"/>
          <w:w w:val="105"/>
          <w:sz w:val="28"/>
          <w:szCs w:val="28"/>
        </w:rPr>
        <w:t>data.</w:t>
      </w:r>
    </w:p>
    <w:p w:rsidR="00697D03" w:rsidRPr="00FE1767" w:rsidRDefault="00AF62E9" w:rsidP="00852E72">
      <w:pPr>
        <w:pStyle w:val="a3"/>
        <w:widowControl w:val="0"/>
        <w:shd w:val="clear" w:color="auto" w:fill="auto"/>
        <w:tabs>
          <w:tab w:val="left" w:pos="730"/>
          <w:tab w:val="left" w:pos="851"/>
          <w:tab w:val="left" w:pos="993"/>
        </w:tabs>
        <w:kinsoku w:val="0"/>
        <w:overflowPunct w:val="0"/>
        <w:autoSpaceDE w:val="0"/>
        <w:autoSpaceDN w:val="0"/>
        <w:adjustRightInd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w w:val="105"/>
          <w:sz w:val="28"/>
          <w:szCs w:val="28"/>
          <w:lang w:val="en-US"/>
        </w:rPr>
        <w:t xml:space="preserve">2.9 </w:t>
      </w:r>
      <w:r w:rsidR="00697D03" w:rsidRPr="00FE1767">
        <w:rPr>
          <w:rFonts w:ascii="Times New Roman" w:hAnsi="Times New Roman" w:cs="Times New Roman"/>
          <w:w w:val="105"/>
          <w:sz w:val="28"/>
          <w:szCs w:val="28"/>
          <w:lang w:val="en-US"/>
        </w:rPr>
        <w:t xml:space="preserve">Repeat Example 2.3 for the SVD - LSI using </w:t>
      </w:r>
      <w:r w:rsidR="00697D03" w:rsidRPr="00FE1767">
        <w:rPr>
          <w:rFonts w:ascii="Times New Roman" w:hAnsi="Times New Roman" w:cs="Times New Roman"/>
          <w:i/>
          <w:iCs/>
          <w:w w:val="105"/>
          <w:sz w:val="28"/>
          <w:szCs w:val="28"/>
          <w:lang w:val="en-US"/>
        </w:rPr>
        <w:t xml:space="preserve">k </w:t>
      </w:r>
      <w:r w:rsidR="00697D03" w:rsidRPr="00FE1767">
        <w:rPr>
          <w:rFonts w:ascii="Times New Roman" w:hAnsi="Times New Roman" w:cs="Times New Roman"/>
          <w:w w:val="105"/>
          <w:sz w:val="28"/>
          <w:szCs w:val="28"/>
          <w:lang w:val="en-US"/>
        </w:rPr>
        <w:t>= 2. Comment on the</w:t>
      </w:r>
      <w:r w:rsidR="00697D03" w:rsidRPr="00FE1767">
        <w:rPr>
          <w:rFonts w:ascii="Times New Roman" w:hAnsi="Times New Roman" w:cs="Times New Roman"/>
          <w:w w:val="103"/>
          <w:sz w:val="28"/>
          <w:szCs w:val="28"/>
          <w:lang w:val="en-US"/>
        </w:rPr>
        <w:t xml:space="preserve"> </w:t>
      </w:r>
      <w:r w:rsidR="00697D03" w:rsidRPr="00FE1767">
        <w:rPr>
          <w:rFonts w:ascii="Times New Roman" w:hAnsi="Times New Roman" w:cs="Times New Roman"/>
          <w:w w:val="105"/>
          <w:sz w:val="28"/>
          <w:szCs w:val="28"/>
          <w:lang w:val="en-US"/>
        </w:rPr>
        <w:t xml:space="preserve">results and compare to the document retrieval using </w:t>
      </w:r>
      <w:r w:rsidR="00697D03" w:rsidRPr="00FE1767">
        <w:rPr>
          <w:rFonts w:ascii="Times New Roman" w:hAnsi="Times New Roman" w:cs="Times New Roman"/>
          <w:i/>
          <w:iCs/>
          <w:w w:val="105"/>
          <w:sz w:val="28"/>
          <w:szCs w:val="28"/>
          <w:lang w:val="en-US"/>
        </w:rPr>
        <w:t xml:space="preserve">k </w:t>
      </w:r>
      <w:r w:rsidR="00697D03" w:rsidRPr="00FE1767">
        <w:rPr>
          <w:rFonts w:ascii="Times New Roman" w:hAnsi="Times New Roman" w:cs="Times New Roman"/>
          <w:w w:val="105"/>
          <w:sz w:val="28"/>
          <w:szCs w:val="28"/>
          <w:lang w:val="en-US"/>
        </w:rPr>
        <w:t>= 3.</w:t>
      </w:r>
    </w:p>
    <w:p w:rsidR="00697D03" w:rsidRPr="00FE1767" w:rsidRDefault="00AF62E9" w:rsidP="00852E72">
      <w:pPr>
        <w:pStyle w:val="a3"/>
        <w:tabs>
          <w:tab w:val="left" w:pos="851"/>
        </w:tabs>
        <w:kinsoku w:val="0"/>
        <w:overflowPunct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w w:val="105"/>
          <w:sz w:val="28"/>
          <w:szCs w:val="28"/>
          <w:lang w:val="en-US"/>
        </w:rPr>
        <w:t xml:space="preserve">2.10 </w:t>
      </w:r>
      <w:r w:rsidR="00697D03" w:rsidRPr="00FE1767">
        <w:rPr>
          <w:rFonts w:ascii="Times New Roman" w:hAnsi="Times New Roman" w:cs="Times New Roman"/>
          <w:w w:val="105"/>
          <w:sz w:val="28"/>
          <w:szCs w:val="28"/>
          <w:lang w:val="en-US"/>
        </w:rPr>
        <w:t>Using the term-document matrix in Example 2.3, find the cosine of the</w:t>
      </w:r>
      <w:r w:rsidR="00697D03" w:rsidRPr="00FE1767">
        <w:rPr>
          <w:rFonts w:ascii="Times New Roman" w:hAnsi="Times New Roman" w:cs="Times New Roman"/>
          <w:w w:val="103"/>
          <w:sz w:val="28"/>
          <w:szCs w:val="28"/>
          <w:lang w:val="en-US"/>
        </w:rPr>
        <w:t xml:space="preserve"> </w:t>
      </w:r>
      <w:r w:rsidR="00697D03" w:rsidRPr="00FE1767">
        <w:rPr>
          <w:rFonts w:ascii="Times New Roman" w:hAnsi="Times New Roman" w:cs="Times New Roman"/>
          <w:w w:val="105"/>
          <w:sz w:val="28"/>
          <w:szCs w:val="28"/>
          <w:lang w:val="en-US"/>
        </w:rPr>
        <w:t>angle between the reduced query vectors and the reduced document</w:t>
      </w:r>
      <w:r w:rsidR="00697D03" w:rsidRPr="00FE1767">
        <w:rPr>
          <w:rFonts w:ascii="Times New Roman" w:hAnsi="Times New Roman" w:cs="Times New Roman"/>
          <w:w w:val="103"/>
          <w:sz w:val="28"/>
          <w:szCs w:val="28"/>
          <w:lang w:val="en-US"/>
        </w:rPr>
        <w:t xml:space="preserve"> </w:t>
      </w:r>
      <w:r w:rsidR="00697D03" w:rsidRPr="00FE1767">
        <w:rPr>
          <w:rFonts w:ascii="Times New Roman" w:hAnsi="Times New Roman" w:cs="Times New Roman"/>
          <w:w w:val="105"/>
          <w:sz w:val="28"/>
          <w:szCs w:val="28"/>
          <w:lang w:val="en-US"/>
        </w:rPr>
        <w:t>vectors. However, this time use the magnitude of the reduced query</w:t>
      </w:r>
      <w:r w:rsidRPr="00FE1767">
        <w:rPr>
          <w:rFonts w:ascii="Times New Roman" w:hAnsi="Times New Roman" w:cs="Times New Roman"/>
          <w:w w:val="105"/>
          <w:sz w:val="28"/>
          <w:szCs w:val="28"/>
          <w:lang w:val="en-US"/>
        </w:rPr>
        <w:t xml:space="preserve"> </w:t>
      </w:r>
      <w:r w:rsidR="00697D03" w:rsidRPr="00FE1767">
        <w:rPr>
          <w:rFonts w:ascii="Times New Roman" w:hAnsi="Times New Roman" w:cs="Times New Roman"/>
          <w:w w:val="105"/>
          <w:sz w:val="28"/>
          <w:szCs w:val="28"/>
          <w:lang w:val="en-US"/>
        </w:rPr>
        <w:t>vectors in the loop, not the magnitudes of the original queries. Discuss</w:t>
      </w:r>
      <w:r w:rsidR="00697D03" w:rsidRPr="00FE1767">
        <w:rPr>
          <w:rFonts w:ascii="Times New Roman" w:hAnsi="Times New Roman" w:cs="Times New Roman"/>
          <w:w w:val="103"/>
          <w:sz w:val="28"/>
          <w:szCs w:val="28"/>
          <w:lang w:val="en-US"/>
        </w:rPr>
        <w:t xml:space="preserve"> </w:t>
      </w:r>
      <w:r w:rsidR="00697D03" w:rsidRPr="00FE1767">
        <w:rPr>
          <w:rFonts w:ascii="Times New Roman" w:hAnsi="Times New Roman" w:cs="Times New Roman"/>
          <w:w w:val="105"/>
          <w:sz w:val="28"/>
          <w:szCs w:val="28"/>
          <w:lang w:val="en-US"/>
        </w:rPr>
        <w:t>how this affects your results in terms of precision and recall.</w:t>
      </w:r>
    </w:p>
    <w:p w:rsidR="00697D03" w:rsidRPr="00FE1767" w:rsidRDefault="00AF62E9" w:rsidP="00852E72">
      <w:pPr>
        <w:pStyle w:val="a3"/>
        <w:tabs>
          <w:tab w:val="left" w:pos="851"/>
          <w:tab w:val="left" w:pos="1134"/>
        </w:tabs>
        <w:kinsoku w:val="0"/>
        <w:overflowPunct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w w:val="105"/>
          <w:sz w:val="28"/>
          <w:szCs w:val="28"/>
          <w:lang w:val="en-US"/>
        </w:rPr>
        <w:t xml:space="preserve">2.11 </w:t>
      </w:r>
      <w:r w:rsidR="00697D03" w:rsidRPr="00FE1767">
        <w:rPr>
          <w:rFonts w:ascii="Times New Roman" w:hAnsi="Times New Roman" w:cs="Times New Roman"/>
          <w:w w:val="105"/>
          <w:sz w:val="28"/>
          <w:szCs w:val="28"/>
          <w:lang w:val="en-US"/>
        </w:rPr>
        <w:t xml:space="preserve">Generate a bivariate data set using either </w:t>
      </w:r>
      <w:r w:rsidR="00697D03" w:rsidRPr="00FE1767">
        <w:rPr>
          <w:rFonts w:ascii="Times New Roman" w:hAnsi="Times New Roman" w:cs="Times New Roman"/>
          <w:b/>
          <w:bCs/>
          <w:w w:val="105"/>
          <w:sz w:val="28"/>
          <w:szCs w:val="28"/>
          <w:lang w:val="en-US"/>
        </w:rPr>
        <w:t xml:space="preserve">rand </w:t>
      </w:r>
      <w:r w:rsidR="00697D03" w:rsidRPr="00FE1767">
        <w:rPr>
          <w:rFonts w:ascii="Times New Roman" w:hAnsi="Times New Roman" w:cs="Times New Roman"/>
          <w:w w:val="105"/>
          <w:sz w:val="28"/>
          <w:szCs w:val="28"/>
          <w:lang w:val="en-US"/>
        </w:rPr>
        <w:t xml:space="preserve">or </w:t>
      </w:r>
      <w:r w:rsidR="00697D03" w:rsidRPr="00FE1767">
        <w:rPr>
          <w:rFonts w:ascii="Times New Roman" w:hAnsi="Times New Roman" w:cs="Times New Roman"/>
          <w:b/>
          <w:bCs/>
          <w:w w:val="105"/>
          <w:sz w:val="28"/>
          <w:szCs w:val="28"/>
          <w:lang w:val="en-US"/>
        </w:rPr>
        <w:t>randn</w:t>
      </w:r>
      <w:r w:rsidR="00697D03" w:rsidRPr="00FE1767">
        <w:rPr>
          <w:rFonts w:ascii="Times New Roman" w:hAnsi="Times New Roman" w:cs="Times New Roman"/>
          <w:w w:val="105"/>
          <w:sz w:val="28"/>
          <w:szCs w:val="28"/>
          <w:lang w:val="en-US"/>
        </w:rPr>
        <w:t>. Verify that</w:t>
      </w:r>
      <w:r w:rsidR="00697D03" w:rsidRPr="00FE1767">
        <w:rPr>
          <w:rFonts w:ascii="Times New Roman" w:hAnsi="Times New Roman" w:cs="Times New Roman"/>
          <w:w w:val="103"/>
          <w:sz w:val="28"/>
          <w:szCs w:val="28"/>
          <w:lang w:val="en-US"/>
        </w:rPr>
        <w:t xml:space="preserve"> </w:t>
      </w:r>
      <w:r w:rsidR="00697D03" w:rsidRPr="00FE1767">
        <w:rPr>
          <w:rFonts w:ascii="Times New Roman" w:hAnsi="Times New Roman" w:cs="Times New Roman"/>
          <w:w w:val="105"/>
          <w:sz w:val="28"/>
          <w:szCs w:val="28"/>
          <w:lang w:val="en-US"/>
        </w:rPr>
        <w:t xml:space="preserve">the singular values are the square roots of the eigenvalues of </w:t>
      </w:r>
      <w:r w:rsidR="00697D03" w:rsidRPr="00FE1767">
        <w:rPr>
          <w:rFonts w:ascii="Times New Roman" w:hAnsi="Times New Roman" w:cs="Times New Roman"/>
          <w:b/>
          <w:bCs/>
          <w:w w:val="105"/>
          <w:sz w:val="28"/>
          <w:szCs w:val="28"/>
          <w:lang w:val="en-US"/>
        </w:rPr>
        <w:t>X</w:t>
      </w:r>
      <w:r w:rsidR="00697D03" w:rsidRPr="00FE1767">
        <w:rPr>
          <w:rFonts w:ascii="Times New Roman" w:hAnsi="Times New Roman" w:cs="Times New Roman"/>
          <w:i/>
          <w:iCs/>
          <w:w w:val="105"/>
          <w:position w:val="6"/>
          <w:sz w:val="28"/>
          <w:szCs w:val="28"/>
          <w:lang w:val="en-US"/>
        </w:rPr>
        <w:t>T</w:t>
      </w:r>
      <w:r w:rsidR="00697D03" w:rsidRPr="00FE1767">
        <w:rPr>
          <w:rFonts w:ascii="Times New Roman" w:hAnsi="Times New Roman" w:cs="Times New Roman"/>
          <w:b/>
          <w:bCs/>
          <w:w w:val="105"/>
          <w:sz w:val="28"/>
          <w:szCs w:val="28"/>
          <w:lang w:val="en-US"/>
        </w:rPr>
        <w:t xml:space="preserve">X </w:t>
      </w:r>
      <w:r w:rsidR="00697D03" w:rsidRPr="00FE1767">
        <w:rPr>
          <w:rFonts w:ascii="Times New Roman" w:hAnsi="Times New Roman" w:cs="Times New Roman"/>
          <w:w w:val="105"/>
          <w:sz w:val="28"/>
          <w:szCs w:val="28"/>
          <w:lang w:val="en-US"/>
        </w:rPr>
        <w:t>and</w:t>
      </w:r>
      <w:r w:rsidR="00697D03" w:rsidRPr="00FE1767">
        <w:rPr>
          <w:rFonts w:ascii="Times New Roman" w:hAnsi="Times New Roman" w:cs="Times New Roman"/>
          <w:w w:val="103"/>
          <w:sz w:val="28"/>
          <w:szCs w:val="28"/>
          <w:lang w:val="en-US"/>
        </w:rPr>
        <w:t xml:space="preserve"> </w:t>
      </w:r>
      <w:r w:rsidR="00697D03" w:rsidRPr="00FE1767">
        <w:rPr>
          <w:rFonts w:ascii="Times New Roman" w:hAnsi="Times New Roman" w:cs="Times New Roman"/>
          <w:b/>
          <w:bCs/>
          <w:w w:val="105"/>
          <w:sz w:val="28"/>
          <w:szCs w:val="28"/>
          <w:lang w:val="en-US"/>
        </w:rPr>
        <w:t>XX</w:t>
      </w:r>
      <w:r w:rsidR="00697D03" w:rsidRPr="00FE1767">
        <w:rPr>
          <w:rFonts w:ascii="Times New Roman" w:hAnsi="Times New Roman" w:cs="Times New Roman"/>
          <w:i/>
          <w:iCs/>
          <w:w w:val="105"/>
          <w:position w:val="6"/>
          <w:sz w:val="28"/>
          <w:szCs w:val="28"/>
          <w:lang w:val="en-US"/>
        </w:rPr>
        <w:t>T</w:t>
      </w:r>
      <w:r w:rsidR="00697D03" w:rsidRPr="00FE1767">
        <w:rPr>
          <w:rFonts w:ascii="Times New Roman" w:hAnsi="Times New Roman" w:cs="Times New Roman"/>
          <w:w w:val="105"/>
          <w:sz w:val="28"/>
          <w:szCs w:val="28"/>
          <w:lang w:val="en-US"/>
        </w:rPr>
        <w:t>.</w:t>
      </w:r>
    </w:p>
    <w:p w:rsidR="00697D03" w:rsidRPr="00FE1767" w:rsidRDefault="00AF62E9" w:rsidP="00852E72">
      <w:pPr>
        <w:pStyle w:val="a3"/>
        <w:tabs>
          <w:tab w:val="left" w:pos="851"/>
          <w:tab w:val="left" w:pos="1134"/>
        </w:tabs>
        <w:kinsoku w:val="0"/>
        <w:overflowPunct w:val="0"/>
        <w:spacing w:before="0" w:after="0" w:line="240" w:lineRule="auto"/>
        <w:ind w:firstLine="709"/>
        <w:jc w:val="both"/>
        <w:rPr>
          <w:rFonts w:ascii="Times New Roman" w:hAnsi="Times New Roman" w:cs="Times New Roman"/>
          <w:w w:val="105"/>
          <w:sz w:val="28"/>
          <w:szCs w:val="28"/>
          <w:lang w:val="en-US"/>
        </w:rPr>
      </w:pPr>
      <w:r w:rsidRPr="00FE1767">
        <w:rPr>
          <w:rFonts w:ascii="Times New Roman" w:hAnsi="Times New Roman" w:cs="Times New Roman"/>
          <w:w w:val="105"/>
          <w:sz w:val="28"/>
          <w:szCs w:val="28"/>
          <w:lang w:val="en-US"/>
        </w:rPr>
        <w:t xml:space="preserve">2.12 </w:t>
      </w:r>
      <w:r w:rsidR="00697D03" w:rsidRPr="00FE1767">
        <w:rPr>
          <w:rFonts w:ascii="Times New Roman" w:hAnsi="Times New Roman" w:cs="Times New Roman"/>
          <w:w w:val="105"/>
          <w:sz w:val="28"/>
          <w:szCs w:val="28"/>
          <w:lang w:val="en-US"/>
        </w:rPr>
        <w:t>Repeat Example 2.5, using other rotations and methods implemented</w:t>
      </w:r>
      <w:r w:rsidR="00697D03" w:rsidRPr="00FE1767">
        <w:rPr>
          <w:rFonts w:ascii="Times New Roman" w:hAnsi="Times New Roman" w:cs="Times New Roman"/>
          <w:w w:val="103"/>
          <w:sz w:val="28"/>
          <w:szCs w:val="28"/>
          <w:lang w:val="en-US"/>
        </w:rPr>
        <w:t xml:space="preserve"> </w:t>
      </w:r>
      <w:r w:rsidR="00697D03" w:rsidRPr="00FE1767">
        <w:rPr>
          <w:rFonts w:ascii="Times New Roman" w:hAnsi="Times New Roman" w:cs="Times New Roman"/>
          <w:w w:val="105"/>
          <w:sz w:val="28"/>
          <w:szCs w:val="28"/>
          <w:lang w:val="en-US"/>
        </w:rPr>
        <w:t>in MATLAB for estimating the factor loadings. Do they change the</w:t>
      </w:r>
      <w:r w:rsidR="00697D03" w:rsidRPr="00FE1767">
        <w:rPr>
          <w:rFonts w:ascii="Times New Roman" w:hAnsi="Times New Roman" w:cs="Times New Roman"/>
          <w:w w:val="103"/>
          <w:sz w:val="28"/>
          <w:szCs w:val="28"/>
          <w:lang w:val="en-US"/>
        </w:rPr>
        <w:t xml:space="preserve"> </w:t>
      </w:r>
      <w:r w:rsidR="00697D03" w:rsidRPr="00FE1767">
        <w:rPr>
          <w:rFonts w:ascii="Times New Roman" w:hAnsi="Times New Roman" w:cs="Times New Roman"/>
          <w:w w:val="105"/>
          <w:sz w:val="28"/>
          <w:szCs w:val="28"/>
          <w:lang w:val="en-US"/>
        </w:rPr>
        <w:t>results?</w:t>
      </w:r>
    </w:p>
    <w:p w:rsidR="007A0B0B" w:rsidRPr="00FE1767" w:rsidRDefault="007A0B0B" w:rsidP="00E82424">
      <w:pPr>
        <w:pStyle w:val="a3"/>
        <w:tabs>
          <w:tab w:val="left" w:pos="993"/>
        </w:tabs>
        <w:kinsoku w:val="0"/>
        <w:overflowPunct w:val="0"/>
        <w:spacing w:before="0" w:after="0" w:line="240" w:lineRule="auto"/>
        <w:ind w:firstLine="709"/>
        <w:jc w:val="both"/>
        <w:rPr>
          <w:rFonts w:ascii="Times New Roman" w:hAnsi="Times New Roman" w:cs="Times New Roman"/>
          <w:w w:val="105"/>
          <w:sz w:val="28"/>
          <w:szCs w:val="28"/>
          <w:lang w:val="en-US"/>
        </w:rPr>
      </w:pPr>
    </w:p>
    <w:p w:rsidR="00442706" w:rsidRPr="00FE1767" w:rsidRDefault="00442706" w:rsidP="00E82424">
      <w:pPr>
        <w:tabs>
          <w:tab w:val="left" w:pos="993"/>
        </w:tabs>
        <w:spacing w:after="0" w:line="240" w:lineRule="auto"/>
        <w:ind w:firstLine="709"/>
        <w:jc w:val="both"/>
        <w:rPr>
          <w:rFonts w:ascii="Times New Roman" w:hAnsi="Times New Roman" w:cs="Times New Roman"/>
          <w:b/>
          <w:sz w:val="28"/>
          <w:szCs w:val="28"/>
          <w:lang w:val="en-US"/>
        </w:rPr>
      </w:pPr>
      <w:r w:rsidRPr="00FE1767">
        <w:rPr>
          <w:rFonts w:ascii="Times New Roman" w:hAnsi="Times New Roman" w:cs="Times New Roman"/>
          <w:b/>
          <w:sz w:val="28"/>
          <w:szCs w:val="28"/>
          <w:lang w:val="en-US"/>
        </w:rPr>
        <w:t>Control questions</w:t>
      </w:r>
    </w:p>
    <w:p w:rsidR="00E82424" w:rsidRPr="002B0699" w:rsidRDefault="00E82424" w:rsidP="00E82424">
      <w:pPr>
        <w:pStyle w:val="a3"/>
        <w:numPr>
          <w:ilvl w:val="0"/>
          <w:numId w:val="36"/>
        </w:numPr>
        <w:tabs>
          <w:tab w:val="left" w:pos="993"/>
        </w:tabs>
        <w:kinsoku w:val="0"/>
        <w:overflowPunct w:val="0"/>
        <w:spacing w:before="0" w:after="0" w:line="240" w:lineRule="auto"/>
        <w:ind w:left="0" w:firstLine="709"/>
        <w:jc w:val="both"/>
        <w:rPr>
          <w:rFonts w:ascii="Times New Roman" w:hAnsi="Times New Roman" w:cs="Times New Roman"/>
          <w:w w:val="105"/>
          <w:sz w:val="28"/>
          <w:szCs w:val="28"/>
          <w:lang w:val="en-US"/>
        </w:rPr>
      </w:pPr>
      <w:r w:rsidRPr="00F5275D">
        <w:rPr>
          <w:rFonts w:ascii="Times New Roman" w:hAnsi="Times New Roman" w:cs="Times New Roman"/>
          <w:spacing w:val="4"/>
          <w:sz w:val="28"/>
          <w:szCs w:val="28"/>
          <w:lang w:val="en-US"/>
        </w:rPr>
        <w:t>Tell about</w:t>
      </w:r>
      <w:r>
        <w:rPr>
          <w:rFonts w:ascii="Times New Roman" w:hAnsi="Times New Roman" w:cs="Times New Roman"/>
          <w:b/>
          <w:spacing w:val="4"/>
          <w:sz w:val="28"/>
          <w:szCs w:val="28"/>
          <w:lang w:val="en-US"/>
        </w:rPr>
        <w:t xml:space="preserve"> </w:t>
      </w:r>
      <w:r w:rsidRPr="002B0699">
        <w:rPr>
          <w:rFonts w:ascii="Times New Roman" w:hAnsi="Times New Roman" w:cs="Times New Roman"/>
          <w:w w:val="105"/>
          <w:sz w:val="28"/>
          <w:szCs w:val="28"/>
          <w:lang w:val="en-US"/>
        </w:rPr>
        <w:t>Principal Component Analysis – PCA</w:t>
      </w:r>
      <w:r w:rsidR="00B5719A">
        <w:rPr>
          <w:rFonts w:ascii="Times New Roman" w:hAnsi="Times New Roman" w:cs="Times New Roman"/>
          <w:w w:val="105"/>
          <w:sz w:val="28"/>
          <w:szCs w:val="28"/>
          <w:lang w:val="en-US"/>
        </w:rPr>
        <w:t>.</w:t>
      </w:r>
    </w:p>
    <w:p w:rsidR="00E82424" w:rsidRDefault="00E82424" w:rsidP="00E82424">
      <w:pPr>
        <w:pStyle w:val="a3"/>
        <w:numPr>
          <w:ilvl w:val="0"/>
          <w:numId w:val="36"/>
        </w:numPr>
        <w:tabs>
          <w:tab w:val="left" w:pos="993"/>
        </w:tabs>
        <w:kinsoku w:val="0"/>
        <w:overflowPunct w:val="0"/>
        <w:spacing w:before="0" w:after="0" w:line="240" w:lineRule="auto"/>
        <w:ind w:left="0" w:firstLine="709"/>
        <w:jc w:val="both"/>
        <w:rPr>
          <w:rFonts w:ascii="Times New Roman" w:hAnsi="Times New Roman" w:cs="Times New Roman"/>
          <w:bCs/>
          <w:iCs/>
          <w:spacing w:val="9"/>
          <w:w w:val="105"/>
          <w:sz w:val="28"/>
          <w:szCs w:val="28"/>
          <w:lang w:val="en-US"/>
        </w:rPr>
      </w:pPr>
      <w:r w:rsidRPr="00F5275D">
        <w:rPr>
          <w:rFonts w:ascii="Times New Roman" w:hAnsi="Times New Roman" w:cs="Times New Roman"/>
          <w:spacing w:val="4"/>
          <w:sz w:val="28"/>
          <w:szCs w:val="28"/>
          <w:lang w:val="en-US"/>
        </w:rPr>
        <w:t>Tell about</w:t>
      </w:r>
      <w:r w:rsidRPr="002B0699">
        <w:rPr>
          <w:rFonts w:ascii="Times New Roman" w:hAnsi="Times New Roman" w:cs="Times New Roman"/>
          <w:bCs/>
          <w:iCs/>
          <w:spacing w:val="9"/>
          <w:w w:val="105"/>
          <w:sz w:val="28"/>
          <w:szCs w:val="28"/>
          <w:lang w:val="en-US"/>
        </w:rPr>
        <w:t xml:space="preserve"> Dimensionality</w:t>
      </w:r>
      <w:r w:rsidRPr="002B0699">
        <w:rPr>
          <w:rFonts w:ascii="Times New Roman" w:hAnsi="Times New Roman" w:cs="Times New Roman"/>
          <w:bCs/>
          <w:iCs/>
          <w:spacing w:val="21"/>
          <w:w w:val="105"/>
          <w:sz w:val="28"/>
          <w:szCs w:val="28"/>
          <w:lang w:val="en-US"/>
        </w:rPr>
        <w:t xml:space="preserve"> </w:t>
      </w:r>
      <w:r w:rsidRPr="002B0699">
        <w:rPr>
          <w:rFonts w:ascii="Times New Roman" w:hAnsi="Times New Roman" w:cs="Times New Roman"/>
          <w:bCs/>
          <w:iCs/>
          <w:spacing w:val="9"/>
          <w:w w:val="105"/>
          <w:sz w:val="28"/>
          <w:szCs w:val="28"/>
          <w:lang w:val="en-US"/>
        </w:rPr>
        <w:t>reduction</w:t>
      </w:r>
      <w:r w:rsidR="00B5719A">
        <w:rPr>
          <w:rFonts w:ascii="Times New Roman" w:hAnsi="Times New Roman" w:cs="Times New Roman"/>
          <w:bCs/>
          <w:iCs/>
          <w:spacing w:val="9"/>
          <w:w w:val="105"/>
          <w:sz w:val="28"/>
          <w:szCs w:val="28"/>
          <w:lang w:val="en-US"/>
        </w:rPr>
        <w:t>.</w:t>
      </w:r>
    </w:p>
    <w:p w:rsidR="00E82424" w:rsidRDefault="00E82424" w:rsidP="00E82424">
      <w:pPr>
        <w:pStyle w:val="a3"/>
        <w:numPr>
          <w:ilvl w:val="0"/>
          <w:numId w:val="36"/>
        </w:numPr>
        <w:tabs>
          <w:tab w:val="left" w:pos="993"/>
        </w:tabs>
        <w:kinsoku w:val="0"/>
        <w:overflowPunct w:val="0"/>
        <w:spacing w:before="0" w:after="0" w:line="240" w:lineRule="auto"/>
        <w:ind w:left="0" w:firstLine="709"/>
        <w:jc w:val="both"/>
        <w:rPr>
          <w:rFonts w:ascii="Times New Roman" w:hAnsi="Times New Roman" w:cs="Times New Roman"/>
          <w:w w:val="105"/>
          <w:sz w:val="28"/>
          <w:szCs w:val="28"/>
          <w:lang w:val="en-US"/>
        </w:rPr>
      </w:pPr>
      <w:r w:rsidRPr="00F5275D">
        <w:rPr>
          <w:rFonts w:ascii="Times New Roman" w:hAnsi="Times New Roman" w:cs="Times New Roman"/>
          <w:spacing w:val="4"/>
          <w:sz w:val="28"/>
          <w:szCs w:val="28"/>
          <w:lang w:val="en-US"/>
        </w:rPr>
        <w:t>Tell about</w:t>
      </w:r>
      <w:r w:rsidRPr="00F9398D">
        <w:rPr>
          <w:rFonts w:ascii="Times New Roman" w:hAnsi="Times New Roman" w:cs="Times New Roman"/>
          <w:w w:val="105"/>
          <w:sz w:val="28"/>
          <w:szCs w:val="28"/>
          <w:lang w:val="en-US"/>
        </w:rPr>
        <w:t xml:space="preserve"> Explore</w:t>
      </w:r>
      <w:r w:rsidRPr="00F9398D">
        <w:rPr>
          <w:rFonts w:ascii="Times New Roman" w:hAnsi="Times New Roman" w:cs="Times New Roman"/>
          <w:spacing w:val="28"/>
          <w:w w:val="105"/>
          <w:sz w:val="28"/>
          <w:szCs w:val="28"/>
          <w:lang w:val="en-US"/>
        </w:rPr>
        <w:t xml:space="preserve"> </w:t>
      </w:r>
      <w:r w:rsidRPr="00F9398D">
        <w:rPr>
          <w:rFonts w:ascii="Times New Roman" w:hAnsi="Times New Roman" w:cs="Times New Roman"/>
          <w:w w:val="105"/>
          <w:sz w:val="28"/>
          <w:szCs w:val="28"/>
          <w:lang w:val="en-US"/>
        </w:rPr>
        <w:t>high-dimensional</w:t>
      </w:r>
      <w:r w:rsidRPr="00F9398D">
        <w:rPr>
          <w:rFonts w:ascii="Times New Roman" w:hAnsi="Times New Roman" w:cs="Times New Roman"/>
          <w:spacing w:val="28"/>
          <w:w w:val="105"/>
          <w:sz w:val="28"/>
          <w:szCs w:val="28"/>
          <w:lang w:val="en-US"/>
        </w:rPr>
        <w:t xml:space="preserve"> </w:t>
      </w:r>
      <w:r w:rsidRPr="00F9398D">
        <w:rPr>
          <w:rFonts w:ascii="Times New Roman" w:hAnsi="Times New Roman" w:cs="Times New Roman"/>
          <w:w w:val="105"/>
          <w:sz w:val="28"/>
          <w:szCs w:val="28"/>
          <w:lang w:val="en-US"/>
        </w:rPr>
        <w:t>data</w:t>
      </w:r>
      <w:r w:rsidR="00B5719A">
        <w:rPr>
          <w:rFonts w:ascii="Times New Roman" w:hAnsi="Times New Roman" w:cs="Times New Roman"/>
          <w:w w:val="105"/>
          <w:sz w:val="28"/>
          <w:szCs w:val="28"/>
          <w:lang w:val="en-US"/>
        </w:rPr>
        <w:t>.</w:t>
      </w:r>
    </w:p>
    <w:p w:rsidR="00E82424" w:rsidRDefault="00E82424" w:rsidP="00E82424">
      <w:pPr>
        <w:pStyle w:val="a3"/>
        <w:numPr>
          <w:ilvl w:val="0"/>
          <w:numId w:val="36"/>
        </w:numPr>
        <w:tabs>
          <w:tab w:val="left" w:pos="993"/>
        </w:tabs>
        <w:kinsoku w:val="0"/>
        <w:overflowPunct w:val="0"/>
        <w:spacing w:before="0" w:after="0" w:line="240" w:lineRule="auto"/>
        <w:ind w:left="0" w:firstLine="709"/>
        <w:jc w:val="both"/>
        <w:rPr>
          <w:rFonts w:ascii="Times New Roman" w:hAnsi="Times New Roman" w:cs="Times New Roman"/>
          <w:w w:val="105"/>
          <w:sz w:val="28"/>
          <w:szCs w:val="28"/>
          <w:lang w:val="en-US"/>
        </w:rPr>
      </w:pPr>
      <w:r w:rsidRPr="00F5275D">
        <w:rPr>
          <w:rFonts w:ascii="Times New Roman" w:hAnsi="Times New Roman" w:cs="Times New Roman"/>
          <w:spacing w:val="4"/>
          <w:sz w:val="28"/>
          <w:szCs w:val="28"/>
          <w:lang w:val="en-US"/>
        </w:rPr>
        <w:t>Tell about</w:t>
      </w:r>
      <w:r w:rsidRPr="00F9398D">
        <w:rPr>
          <w:rFonts w:ascii="Times New Roman" w:hAnsi="Times New Roman" w:cs="Times New Roman"/>
          <w:w w:val="105"/>
          <w:sz w:val="28"/>
          <w:szCs w:val="28"/>
          <w:lang w:val="en-US"/>
        </w:rPr>
        <w:t xml:space="preserve"> Visualize</w:t>
      </w:r>
      <w:r w:rsidRPr="00F9398D">
        <w:rPr>
          <w:rFonts w:ascii="Times New Roman" w:hAnsi="Times New Roman" w:cs="Times New Roman"/>
          <w:spacing w:val="22"/>
          <w:w w:val="105"/>
          <w:sz w:val="28"/>
          <w:szCs w:val="28"/>
          <w:lang w:val="en-US"/>
        </w:rPr>
        <w:t xml:space="preserve"> </w:t>
      </w:r>
      <w:r w:rsidRPr="00F9398D">
        <w:rPr>
          <w:rFonts w:ascii="Times New Roman" w:hAnsi="Times New Roman" w:cs="Times New Roman"/>
          <w:spacing w:val="1"/>
          <w:w w:val="105"/>
          <w:sz w:val="28"/>
          <w:szCs w:val="28"/>
          <w:lang w:val="en-US"/>
        </w:rPr>
        <w:t>the</w:t>
      </w:r>
      <w:r w:rsidRPr="00F9398D">
        <w:rPr>
          <w:rFonts w:ascii="Times New Roman" w:hAnsi="Times New Roman" w:cs="Times New Roman"/>
          <w:spacing w:val="19"/>
          <w:w w:val="105"/>
          <w:sz w:val="28"/>
          <w:szCs w:val="28"/>
          <w:lang w:val="en-US"/>
        </w:rPr>
        <w:t xml:space="preserve"> </w:t>
      </w:r>
      <w:r w:rsidRPr="00F9398D">
        <w:rPr>
          <w:rFonts w:ascii="Times New Roman" w:hAnsi="Times New Roman" w:cs="Times New Roman"/>
          <w:spacing w:val="1"/>
          <w:w w:val="105"/>
          <w:sz w:val="28"/>
          <w:szCs w:val="28"/>
          <w:lang w:val="en-US"/>
        </w:rPr>
        <w:t>data</w:t>
      </w:r>
      <w:r w:rsidRPr="00F9398D">
        <w:rPr>
          <w:rFonts w:ascii="Times New Roman" w:hAnsi="Times New Roman" w:cs="Times New Roman"/>
          <w:spacing w:val="19"/>
          <w:w w:val="105"/>
          <w:sz w:val="28"/>
          <w:szCs w:val="28"/>
          <w:lang w:val="en-US"/>
        </w:rPr>
        <w:t xml:space="preserve"> </w:t>
      </w:r>
      <w:r w:rsidRPr="00F9398D">
        <w:rPr>
          <w:rFonts w:ascii="Times New Roman" w:hAnsi="Times New Roman" w:cs="Times New Roman"/>
          <w:w w:val="105"/>
          <w:sz w:val="28"/>
          <w:szCs w:val="28"/>
          <w:lang w:val="en-US"/>
        </w:rPr>
        <w:t>using</w:t>
      </w:r>
      <w:r w:rsidRPr="00F9398D">
        <w:rPr>
          <w:rFonts w:ascii="Times New Roman" w:hAnsi="Times New Roman" w:cs="Times New Roman"/>
          <w:spacing w:val="22"/>
          <w:w w:val="105"/>
          <w:sz w:val="28"/>
          <w:szCs w:val="28"/>
          <w:lang w:val="en-US"/>
        </w:rPr>
        <w:t xml:space="preserve"> </w:t>
      </w:r>
      <w:r w:rsidRPr="00F9398D">
        <w:rPr>
          <w:rFonts w:ascii="Times New Roman" w:hAnsi="Times New Roman" w:cs="Times New Roman"/>
          <w:w w:val="105"/>
          <w:sz w:val="28"/>
          <w:szCs w:val="28"/>
          <w:lang w:val="en-US"/>
        </w:rPr>
        <w:t>scatterplots</w:t>
      </w:r>
      <w:r w:rsidR="00B5719A">
        <w:rPr>
          <w:rFonts w:ascii="Times New Roman" w:hAnsi="Times New Roman" w:cs="Times New Roman"/>
          <w:w w:val="105"/>
          <w:sz w:val="28"/>
          <w:szCs w:val="28"/>
          <w:lang w:val="en-US"/>
        </w:rPr>
        <w:t>.</w:t>
      </w:r>
    </w:p>
    <w:p w:rsidR="007A0B0B" w:rsidRPr="00E82424" w:rsidRDefault="00E82424" w:rsidP="00E82424">
      <w:pPr>
        <w:pStyle w:val="a3"/>
        <w:numPr>
          <w:ilvl w:val="0"/>
          <w:numId w:val="36"/>
        </w:numPr>
        <w:tabs>
          <w:tab w:val="left" w:pos="993"/>
        </w:tabs>
        <w:kinsoku w:val="0"/>
        <w:overflowPunct w:val="0"/>
        <w:spacing w:before="0" w:after="0" w:line="240" w:lineRule="auto"/>
        <w:ind w:left="0" w:firstLine="709"/>
        <w:jc w:val="both"/>
        <w:rPr>
          <w:rFonts w:ascii="Times New Roman" w:hAnsi="Times New Roman" w:cs="Times New Roman"/>
          <w:w w:val="105"/>
          <w:sz w:val="28"/>
          <w:szCs w:val="28"/>
          <w:lang w:val="en-US"/>
        </w:rPr>
      </w:pPr>
      <w:r w:rsidRPr="00E82424">
        <w:rPr>
          <w:rFonts w:ascii="Times New Roman" w:hAnsi="Times New Roman" w:cs="Times New Roman"/>
          <w:spacing w:val="4"/>
          <w:sz w:val="28"/>
          <w:szCs w:val="28"/>
          <w:lang w:val="en-US"/>
        </w:rPr>
        <w:t>Tell about</w:t>
      </w:r>
      <w:r w:rsidRPr="00E82424">
        <w:rPr>
          <w:rFonts w:ascii="Times New Roman" w:hAnsi="Times New Roman" w:cs="Times New Roman"/>
          <w:w w:val="105"/>
          <w:sz w:val="28"/>
          <w:szCs w:val="28"/>
          <w:lang w:val="en-US"/>
        </w:rPr>
        <w:t xml:space="preserve"> Analyze</w:t>
      </w:r>
      <w:r w:rsidRPr="00E82424">
        <w:rPr>
          <w:rFonts w:ascii="Times New Roman" w:hAnsi="Times New Roman" w:cs="Times New Roman"/>
          <w:spacing w:val="41"/>
          <w:w w:val="105"/>
          <w:sz w:val="28"/>
          <w:szCs w:val="28"/>
          <w:lang w:val="en-US"/>
        </w:rPr>
        <w:t xml:space="preserve"> </w:t>
      </w:r>
      <w:r w:rsidRPr="00E82424">
        <w:rPr>
          <w:rFonts w:ascii="Times New Roman" w:hAnsi="Times New Roman" w:cs="Times New Roman"/>
          <w:w w:val="105"/>
          <w:sz w:val="28"/>
          <w:szCs w:val="28"/>
          <w:lang w:val="en-US"/>
        </w:rPr>
        <w:t>the</w:t>
      </w:r>
      <w:r w:rsidRPr="00E82424">
        <w:rPr>
          <w:rFonts w:ascii="Times New Roman" w:hAnsi="Times New Roman" w:cs="Times New Roman"/>
          <w:spacing w:val="42"/>
          <w:w w:val="105"/>
          <w:sz w:val="28"/>
          <w:szCs w:val="28"/>
          <w:lang w:val="en-US"/>
        </w:rPr>
        <w:t xml:space="preserve"> </w:t>
      </w:r>
      <w:r w:rsidRPr="00E82424">
        <w:rPr>
          <w:rFonts w:ascii="Times New Roman" w:hAnsi="Times New Roman" w:cs="Times New Roman"/>
          <w:spacing w:val="1"/>
          <w:w w:val="105"/>
          <w:sz w:val="28"/>
          <w:szCs w:val="28"/>
          <w:lang w:val="en-US"/>
        </w:rPr>
        <w:t>data</w:t>
      </w:r>
      <w:r w:rsidRPr="00E82424">
        <w:rPr>
          <w:rFonts w:ascii="Times New Roman" w:hAnsi="Times New Roman" w:cs="Times New Roman"/>
          <w:spacing w:val="43"/>
          <w:w w:val="105"/>
          <w:sz w:val="28"/>
          <w:szCs w:val="28"/>
          <w:lang w:val="en-US"/>
        </w:rPr>
        <w:t xml:space="preserve"> </w:t>
      </w:r>
      <w:r w:rsidRPr="00E82424">
        <w:rPr>
          <w:rFonts w:ascii="Times New Roman" w:hAnsi="Times New Roman" w:cs="Times New Roman"/>
          <w:w w:val="105"/>
          <w:sz w:val="28"/>
          <w:szCs w:val="28"/>
          <w:lang w:val="en-US"/>
        </w:rPr>
        <w:t>using</w:t>
      </w:r>
      <w:r w:rsidRPr="00E82424">
        <w:rPr>
          <w:rFonts w:ascii="Times New Roman" w:hAnsi="Times New Roman" w:cs="Times New Roman"/>
          <w:spacing w:val="45"/>
          <w:w w:val="105"/>
          <w:sz w:val="28"/>
          <w:szCs w:val="28"/>
          <w:lang w:val="en-US"/>
        </w:rPr>
        <w:t xml:space="preserve"> </w:t>
      </w:r>
      <w:r w:rsidRPr="00E82424">
        <w:rPr>
          <w:rFonts w:ascii="Times New Roman" w:hAnsi="Times New Roman" w:cs="Times New Roman"/>
          <w:w w:val="105"/>
          <w:sz w:val="28"/>
          <w:szCs w:val="28"/>
          <w:lang w:val="en-US"/>
        </w:rPr>
        <w:t>statistical</w:t>
      </w:r>
      <w:r w:rsidRPr="00E82424">
        <w:rPr>
          <w:rFonts w:ascii="Times New Roman" w:hAnsi="Times New Roman" w:cs="Times New Roman"/>
          <w:spacing w:val="45"/>
          <w:w w:val="105"/>
          <w:sz w:val="28"/>
          <w:szCs w:val="28"/>
          <w:lang w:val="en-US"/>
        </w:rPr>
        <w:t xml:space="preserve"> </w:t>
      </w:r>
      <w:r w:rsidRPr="00E82424">
        <w:rPr>
          <w:rFonts w:ascii="Times New Roman" w:hAnsi="Times New Roman" w:cs="Times New Roman"/>
          <w:w w:val="105"/>
          <w:sz w:val="28"/>
          <w:szCs w:val="28"/>
          <w:lang w:val="en-US"/>
        </w:rPr>
        <w:t>methods</w:t>
      </w:r>
      <w:r w:rsidR="00B5719A">
        <w:rPr>
          <w:rFonts w:ascii="Times New Roman" w:hAnsi="Times New Roman" w:cs="Times New Roman"/>
          <w:w w:val="105"/>
          <w:sz w:val="28"/>
          <w:szCs w:val="28"/>
          <w:lang w:val="en-US"/>
        </w:rPr>
        <w:t>.</w:t>
      </w:r>
    </w:p>
    <w:p w:rsidR="00704304" w:rsidRPr="00FE1767" w:rsidRDefault="00704304" w:rsidP="00E82424">
      <w:pPr>
        <w:pStyle w:val="a3"/>
        <w:tabs>
          <w:tab w:val="left" w:pos="993"/>
        </w:tabs>
        <w:kinsoku w:val="0"/>
        <w:overflowPunct w:val="0"/>
        <w:spacing w:before="0" w:after="0" w:line="240" w:lineRule="auto"/>
        <w:ind w:firstLine="709"/>
        <w:jc w:val="both"/>
        <w:rPr>
          <w:rFonts w:ascii="Times New Roman" w:hAnsi="Times New Roman" w:cs="Times New Roman"/>
          <w:w w:val="105"/>
          <w:sz w:val="28"/>
          <w:szCs w:val="28"/>
          <w:lang w:val="en-US"/>
        </w:rPr>
      </w:pPr>
    </w:p>
    <w:p w:rsidR="00B352C3" w:rsidRPr="00FE1767" w:rsidRDefault="00B352C3">
      <w:pPr>
        <w:rPr>
          <w:rFonts w:ascii="Times New Roman" w:hAnsi="Times New Roman" w:cs="Times New Roman"/>
          <w:b/>
          <w:sz w:val="28"/>
          <w:szCs w:val="28"/>
        </w:rPr>
      </w:pPr>
      <w:r w:rsidRPr="00FE1767">
        <w:rPr>
          <w:rFonts w:ascii="Times New Roman" w:hAnsi="Times New Roman" w:cs="Times New Roman"/>
          <w:b/>
          <w:sz w:val="28"/>
          <w:szCs w:val="28"/>
        </w:rPr>
        <w:br w:type="page"/>
      </w:r>
    </w:p>
    <w:p w:rsidR="004C1EE6" w:rsidRPr="00E82424" w:rsidRDefault="004C1EE6" w:rsidP="00B352C3">
      <w:pPr>
        <w:pStyle w:val="ae"/>
        <w:spacing w:after="0" w:line="240" w:lineRule="auto"/>
        <w:ind w:left="0" w:firstLine="709"/>
        <w:jc w:val="center"/>
        <w:rPr>
          <w:rFonts w:ascii="Times New Roman" w:hAnsi="Times New Roman" w:cs="Times New Roman"/>
          <w:b/>
          <w:sz w:val="28"/>
          <w:szCs w:val="28"/>
          <w:lang w:val="en-US"/>
        </w:rPr>
      </w:pPr>
      <w:r w:rsidRPr="00FE1767">
        <w:rPr>
          <w:rFonts w:ascii="Times New Roman" w:hAnsi="Times New Roman" w:cs="Times New Roman"/>
          <w:b/>
          <w:sz w:val="28"/>
          <w:szCs w:val="28"/>
        </w:rPr>
        <w:lastRenderedPageBreak/>
        <w:t>Laboratory work #</w:t>
      </w:r>
      <w:r w:rsidR="007C6128" w:rsidRPr="00FE1767">
        <w:rPr>
          <w:rFonts w:ascii="Times New Roman" w:hAnsi="Times New Roman" w:cs="Times New Roman"/>
          <w:b/>
          <w:sz w:val="28"/>
          <w:szCs w:val="28"/>
        </w:rPr>
        <w:t>3</w:t>
      </w:r>
    </w:p>
    <w:p w:rsidR="004C1EE6" w:rsidRPr="00FE1767" w:rsidRDefault="004C1EE6" w:rsidP="00B352C3">
      <w:pPr>
        <w:pStyle w:val="ae"/>
        <w:spacing w:after="0" w:line="240" w:lineRule="auto"/>
        <w:ind w:left="0" w:firstLine="709"/>
        <w:jc w:val="center"/>
        <w:rPr>
          <w:rFonts w:ascii="Times New Roman" w:hAnsi="Times New Roman" w:cs="Times New Roman"/>
          <w:b/>
          <w:sz w:val="28"/>
          <w:szCs w:val="28"/>
        </w:rPr>
      </w:pPr>
      <w:r w:rsidRPr="00FE1767">
        <w:rPr>
          <w:rFonts w:ascii="Times New Roman" w:hAnsi="Times New Roman" w:cs="Times New Roman"/>
          <w:b/>
          <w:w w:val="105"/>
          <w:sz w:val="28"/>
          <w:szCs w:val="28"/>
          <w:lang w:val="en-US"/>
        </w:rPr>
        <w:t>Dimensionality Reduction - Nonlinear</w:t>
      </w:r>
      <w:r w:rsidRPr="00FE1767">
        <w:rPr>
          <w:rFonts w:ascii="Times New Roman" w:hAnsi="Times New Roman" w:cs="Times New Roman"/>
          <w:b/>
          <w:sz w:val="28"/>
          <w:szCs w:val="28"/>
          <w:lang w:val="en-US"/>
        </w:rPr>
        <w:t xml:space="preserve"> </w:t>
      </w:r>
      <w:r w:rsidRPr="00FE1767">
        <w:rPr>
          <w:rFonts w:ascii="Times New Roman" w:hAnsi="Times New Roman" w:cs="Times New Roman"/>
          <w:b/>
          <w:w w:val="105"/>
          <w:sz w:val="28"/>
          <w:szCs w:val="28"/>
          <w:lang w:val="en-US"/>
        </w:rPr>
        <w:t>methods</w:t>
      </w:r>
    </w:p>
    <w:p w:rsidR="004C1EE6" w:rsidRPr="00FE1767" w:rsidRDefault="004C1EE6" w:rsidP="00852E72">
      <w:pPr>
        <w:spacing w:after="0" w:line="240" w:lineRule="auto"/>
        <w:ind w:firstLine="709"/>
        <w:jc w:val="both"/>
        <w:rPr>
          <w:rFonts w:ascii="Times New Roman" w:hAnsi="Times New Roman" w:cs="Times New Roman"/>
          <w:b/>
          <w:sz w:val="28"/>
          <w:szCs w:val="28"/>
        </w:rPr>
      </w:pPr>
    </w:p>
    <w:p w:rsidR="004C1EE6" w:rsidRPr="00FE1767" w:rsidRDefault="00B00819" w:rsidP="00852E72">
      <w:pPr>
        <w:spacing w:after="0" w:line="240" w:lineRule="auto"/>
        <w:ind w:firstLine="709"/>
        <w:jc w:val="both"/>
        <w:outlineLvl w:val="0"/>
        <w:rPr>
          <w:rFonts w:ascii="Times New Roman" w:eastAsia="Times New Roman" w:hAnsi="Times New Roman" w:cs="Times New Roman"/>
          <w:sz w:val="28"/>
          <w:szCs w:val="28"/>
          <w:lang w:val="en-US"/>
        </w:rPr>
      </w:pPr>
      <w:r w:rsidRPr="00FE1767">
        <w:rPr>
          <w:rFonts w:ascii="Times New Roman" w:eastAsia="Times New Roman" w:hAnsi="Times New Roman" w:cs="Times New Roman"/>
          <w:b/>
          <w:sz w:val="28"/>
          <w:szCs w:val="28"/>
          <w:lang w:val="en-US"/>
        </w:rPr>
        <w:t>Goals and problems of the work</w:t>
      </w:r>
      <w:r w:rsidR="004C1EE6" w:rsidRPr="00FE1767">
        <w:rPr>
          <w:rFonts w:ascii="Times New Roman" w:eastAsia="Times New Roman" w:hAnsi="Times New Roman" w:cs="Times New Roman"/>
          <w:b/>
          <w:sz w:val="28"/>
          <w:szCs w:val="28"/>
          <w:lang w:val="en-US"/>
        </w:rPr>
        <w:t xml:space="preserve">. </w:t>
      </w:r>
      <w:r w:rsidR="004C1EE6" w:rsidRPr="00FE1767">
        <w:rPr>
          <w:rFonts w:ascii="Times New Roman" w:eastAsia="Times New Roman" w:hAnsi="Times New Roman" w:cs="Times New Roman"/>
          <w:sz w:val="28"/>
          <w:szCs w:val="28"/>
          <w:lang w:val="en-US"/>
        </w:rPr>
        <w:t xml:space="preserve">To study </w:t>
      </w:r>
      <w:r w:rsidR="004C1EE6" w:rsidRPr="00FE1767">
        <w:rPr>
          <w:rFonts w:ascii="Times New Roman" w:hAnsi="Times New Roman" w:cs="Times New Roman"/>
          <w:w w:val="105"/>
          <w:sz w:val="28"/>
          <w:szCs w:val="28"/>
          <w:lang w:val="en-US"/>
        </w:rPr>
        <w:t>Dimensionality Reduction - Nonlinear</w:t>
      </w:r>
      <w:r w:rsidR="004C1EE6" w:rsidRPr="00FE1767">
        <w:rPr>
          <w:rFonts w:ascii="Times New Roman" w:hAnsi="Times New Roman" w:cs="Times New Roman"/>
          <w:sz w:val="28"/>
          <w:szCs w:val="28"/>
          <w:lang w:val="en-US"/>
        </w:rPr>
        <w:t xml:space="preserve"> </w:t>
      </w:r>
      <w:r w:rsidR="004C1EE6" w:rsidRPr="00FE1767">
        <w:rPr>
          <w:rFonts w:ascii="Times New Roman" w:hAnsi="Times New Roman" w:cs="Times New Roman"/>
          <w:w w:val="105"/>
          <w:sz w:val="28"/>
          <w:szCs w:val="28"/>
          <w:lang w:val="en-US"/>
        </w:rPr>
        <w:t>methods</w:t>
      </w:r>
      <w:r w:rsidR="004C1EE6" w:rsidRPr="00FE1767">
        <w:rPr>
          <w:rFonts w:ascii="Times New Roman" w:eastAsia="Times New Roman" w:hAnsi="Times New Roman" w:cs="Times New Roman"/>
          <w:sz w:val="28"/>
          <w:szCs w:val="28"/>
          <w:lang w:val="en-US"/>
        </w:rPr>
        <w:t>.</w:t>
      </w:r>
    </w:p>
    <w:p w:rsidR="004C1EE6" w:rsidRPr="00FE1767" w:rsidRDefault="004C1EE6" w:rsidP="00852E72">
      <w:pPr>
        <w:spacing w:after="0" w:line="240" w:lineRule="auto"/>
        <w:ind w:firstLine="709"/>
        <w:jc w:val="both"/>
        <w:outlineLvl w:val="0"/>
        <w:rPr>
          <w:rFonts w:ascii="Times New Roman" w:eastAsia="Times New Roman" w:hAnsi="Times New Roman" w:cs="Times New Roman"/>
          <w:b/>
          <w:sz w:val="28"/>
          <w:szCs w:val="28"/>
          <w:lang w:val="en-US"/>
        </w:rPr>
      </w:pPr>
      <w:r w:rsidRPr="00FE1767">
        <w:rPr>
          <w:rFonts w:ascii="Times New Roman" w:eastAsia="Times New Roman" w:hAnsi="Times New Roman" w:cs="Times New Roman"/>
          <w:b/>
          <w:sz w:val="28"/>
          <w:szCs w:val="28"/>
          <w:lang w:val="en-US"/>
        </w:rPr>
        <w:t xml:space="preserve">Software and hardware. </w:t>
      </w:r>
      <w:r w:rsidRPr="00FE1767">
        <w:rPr>
          <w:rFonts w:ascii="Times New Roman" w:eastAsia="Times New Roman" w:hAnsi="Times New Roman" w:cs="Times New Roman"/>
          <w:sz w:val="28"/>
          <w:szCs w:val="28"/>
          <w:lang w:val="en-US"/>
        </w:rPr>
        <w:t>MATLAB 14, computer classes.</w:t>
      </w:r>
    </w:p>
    <w:p w:rsidR="004C1EE6" w:rsidRPr="00FE1767" w:rsidRDefault="004C1EE6" w:rsidP="00852E72">
      <w:pPr>
        <w:spacing w:after="0" w:line="240" w:lineRule="auto"/>
        <w:ind w:firstLine="709"/>
        <w:jc w:val="both"/>
        <w:outlineLvl w:val="0"/>
        <w:rPr>
          <w:rFonts w:ascii="Times New Roman" w:eastAsia="Times New Roman" w:hAnsi="Times New Roman" w:cs="Times New Roman"/>
          <w:b/>
          <w:sz w:val="28"/>
          <w:szCs w:val="28"/>
          <w:lang w:val="en-US"/>
        </w:rPr>
      </w:pPr>
      <w:r w:rsidRPr="00FE1767">
        <w:rPr>
          <w:rFonts w:ascii="Times New Roman" w:eastAsia="Times New Roman" w:hAnsi="Times New Roman" w:cs="Times New Roman"/>
          <w:b/>
          <w:sz w:val="28"/>
          <w:szCs w:val="28"/>
          <w:lang w:val="en-US"/>
        </w:rPr>
        <w:t xml:space="preserve">Order of work performance. </w:t>
      </w:r>
      <w:r w:rsidRPr="00FE1767">
        <w:rPr>
          <w:rFonts w:ascii="Times New Roman" w:eastAsia="Times New Roman" w:hAnsi="Times New Roman" w:cs="Times New Roman"/>
          <w:sz w:val="28"/>
          <w:szCs w:val="28"/>
          <w:lang w:val="en-US"/>
        </w:rPr>
        <w:t>To study a brief theoretical information, create the program on variant.</w:t>
      </w:r>
    </w:p>
    <w:p w:rsidR="004C1EE6" w:rsidRPr="00FE1767" w:rsidRDefault="004C1EE6" w:rsidP="00852E72">
      <w:pPr>
        <w:spacing w:after="0" w:line="240" w:lineRule="auto"/>
        <w:ind w:firstLine="709"/>
        <w:jc w:val="both"/>
        <w:rPr>
          <w:rFonts w:ascii="Times New Roman" w:hAnsi="Times New Roman" w:cs="Times New Roman"/>
          <w:b/>
          <w:sz w:val="28"/>
          <w:szCs w:val="28"/>
          <w:lang w:val="en-US"/>
        </w:rPr>
      </w:pPr>
    </w:p>
    <w:p w:rsidR="004C1EE6" w:rsidRPr="00FE1767" w:rsidRDefault="00B352C3" w:rsidP="00852E72">
      <w:pPr>
        <w:pStyle w:val="a3"/>
        <w:tabs>
          <w:tab w:val="left" w:pos="851"/>
          <w:tab w:val="left" w:pos="1134"/>
        </w:tabs>
        <w:kinsoku w:val="0"/>
        <w:overflowPunct w:val="0"/>
        <w:spacing w:before="0" w:after="0" w:line="240" w:lineRule="auto"/>
        <w:ind w:firstLine="709"/>
        <w:jc w:val="both"/>
        <w:rPr>
          <w:rFonts w:ascii="Times New Roman" w:hAnsi="Times New Roman" w:cs="Times New Roman"/>
          <w:b/>
          <w:w w:val="105"/>
          <w:sz w:val="28"/>
          <w:szCs w:val="28"/>
          <w:lang w:val="en-US"/>
        </w:rPr>
      </w:pPr>
      <w:r w:rsidRPr="00FE1767">
        <w:rPr>
          <w:rFonts w:ascii="Times New Roman" w:eastAsia="Times New Roman" w:hAnsi="Times New Roman" w:cs="Times New Roman"/>
          <w:b/>
          <w:sz w:val="28"/>
          <w:szCs w:val="28"/>
          <w:lang w:val="en-US"/>
        </w:rPr>
        <w:t>Brief</w:t>
      </w:r>
      <w:r w:rsidR="004C1EE6" w:rsidRPr="00FE1767">
        <w:rPr>
          <w:rFonts w:ascii="Times New Roman" w:eastAsia="Times New Roman" w:hAnsi="Times New Roman" w:cs="Times New Roman"/>
          <w:b/>
          <w:sz w:val="28"/>
          <w:szCs w:val="28"/>
          <w:lang w:val="en-US"/>
        </w:rPr>
        <w:t xml:space="preserve"> theoretical information</w:t>
      </w:r>
    </w:p>
    <w:p w:rsidR="007A0B0B" w:rsidRPr="00FE1767" w:rsidRDefault="007A0B0B" w:rsidP="00852E72">
      <w:pPr>
        <w:pStyle w:val="a3"/>
        <w:tabs>
          <w:tab w:val="left" w:pos="851"/>
          <w:tab w:val="left" w:pos="1134"/>
        </w:tabs>
        <w:kinsoku w:val="0"/>
        <w:overflowPunct w:val="0"/>
        <w:spacing w:before="0" w:after="0" w:line="240" w:lineRule="auto"/>
        <w:ind w:firstLine="709"/>
        <w:jc w:val="both"/>
        <w:rPr>
          <w:rFonts w:ascii="Times New Roman" w:hAnsi="Times New Roman" w:cs="Times New Roman"/>
          <w:b/>
          <w:w w:val="110"/>
          <w:sz w:val="28"/>
          <w:szCs w:val="28"/>
          <w:lang w:val="en-US"/>
        </w:rPr>
      </w:pPr>
    </w:p>
    <w:p w:rsidR="007A0B0B" w:rsidRPr="00FE1767" w:rsidRDefault="007A0B0B" w:rsidP="00852E72">
      <w:pPr>
        <w:pStyle w:val="a3"/>
        <w:tabs>
          <w:tab w:val="left" w:pos="851"/>
          <w:tab w:val="left" w:pos="1134"/>
        </w:tabs>
        <w:kinsoku w:val="0"/>
        <w:overflowPunct w:val="0"/>
        <w:spacing w:before="0" w:after="0" w:line="240" w:lineRule="auto"/>
        <w:ind w:firstLine="709"/>
        <w:jc w:val="both"/>
        <w:rPr>
          <w:rFonts w:ascii="Times New Roman" w:hAnsi="Times New Roman" w:cs="Times New Roman"/>
          <w:w w:val="105"/>
          <w:sz w:val="28"/>
          <w:szCs w:val="28"/>
          <w:lang w:val="en-US"/>
        </w:rPr>
      </w:pPr>
      <w:r w:rsidRPr="00FE1767">
        <w:rPr>
          <w:rFonts w:ascii="Times New Roman" w:hAnsi="Times New Roman" w:cs="Times New Roman"/>
          <w:w w:val="105"/>
          <w:sz w:val="28"/>
          <w:szCs w:val="28"/>
          <w:lang w:val="en-US"/>
        </w:rPr>
        <w:t>This theme covers various methods for nonlinear dimensionality reduction,</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where the nonlinear aspect refers to the mapping between the high-</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dimensional space and the low-dimensional space. We start off by discussing</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a method that has been around for many years called multidimensional</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scaling. We follow this with several more recently developed nonlinear</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dimensionality reduction techniques called locally linear embedding,</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isometric feature mapping, and Hessian eigenmaps. We conclude by</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discussing some methods from the machine learning community called self-</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organizing maps, generative topographic maps, and curvilinear component</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analysis.</w:t>
      </w:r>
    </w:p>
    <w:p w:rsidR="007A0B0B" w:rsidRPr="00FE1767" w:rsidRDefault="007A0B0B" w:rsidP="00852E72">
      <w:pPr>
        <w:pStyle w:val="a3"/>
        <w:tabs>
          <w:tab w:val="left" w:pos="851"/>
          <w:tab w:val="left" w:pos="1134"/>
        </w:tabs>
        <w:kinsoku w:val="0"/>
        <w:overflowPunct w:val="0"/>
        <w:spacing w:before="0" w:after="0" w:line="240" w:lineRule="auto"/>
        <w:ind w:firstLine="709"/>
        <w:jc w:val="both"/>
        <w:rPr>
          <w:rFonts w:ascii="Times New Roman" w:hAnsi="Times New Roman" w:cs="Times New Roman"/>
          <w:w w:val="105"/>
          <w:sz w:val="28"/>
          <w:szCs w:val="28"/>
          <w:lang w:val="en-US"/>
        </w:rPr>
      </w:pPr>
    </w:p>
    <w:p w:rsidR="007A0B0B" w:rsidRPr="00FE1767" w:rsidRDefault="007A0B0B" w:rsidP="00852E72">
      <w:pPr>
        <w:pStyle w:val="a3"/>
        <w:tabs>
          <w:tab w:val="left" w:pos="851"/>
          <w:tab w:val="left" w:pos="1134"/>
        </w:tabs>
        <w:kinsoku w:val="0"/>
        <w:overflowPunct w:val="0"/>
        <w:spacing w:before="0" w:after="0" w:line="240" w:lineRule="auto"/>
        <w:ind w:firstLine="709"/>
        <w:jc w:val="both"/>
        <w:rPr>
          <w:rFonts w:ascii="Times New Roman" w:eastAsia="Times New Roman" w:hAnsi="Times New Roman" w:cs="Times New Roman"/>
          <w:b/>
          <w:sz w:val="28"/>
          <w:szCs w:val="28"/>
          <w:lang w:val="en-US"/>
        </w:rPr>
      </w:pPr>
      <w:r w:rsidRPr="00FE1767">
        <w:rPr>
          <w:rFonts w:ascii="Times New Roman" w:eastAsia="Times New Roman" w:hAnsi="Times New Roman" w:cs="Times New Roman"/>
          <w:b/>
          <w:sz w:val="28"/>
          <w:szCs w:val="28"/>
          <w:lang w:val="en-US"/>
        </w:rPr>
        <w:t xml:space="preserve">Multidimensional Scaling </w:t>
      </w:r>
      <w:r w:rsidR="00487549" w:rsidRPr="00FE1767">
        <w:rPr>
          <w:rFonts w:ascii="Times New Roman" w:eastAsia="Times New Roman" w:hAnsi="Times New Roman" w:cs="Times New Roman"/>
          <w:b/>
          <w:sz w:val="28"/>
          <w:szCs w:val="28"/>
          <w:lang w:val="en-US"/>
        </w:rPr>
        <w:t>–</w:t>
      </w:r>
      <w:r w:rsidRPr="00FE1767">
        <w:rPr>
          <w:rFonts w:ascii="Times New Roman" w:eastAsia="Times New Roman" w:hAnsi="Times New Roman" w:cs="Times New Roman"/>
          <w:b/>
          <w:sz w:val="28"/>
          <w:szCs w:val="28"/>
          <w:lang w:val="en-US"/>
        </w:rPr>
        <w:t xml:space="preserve"> MDS</w:t>
      </w:r>
    </w:p>
    <w:p w:rsidR="007A0B0B" w:rsidRPr="00FE1767" w:rsidRDefault="007A0B0B" w:rsidP="00852E72">
      <w:pPr>
        <w:pStyle w:val="a3"/>
        <w:tabs>
          <w:tab w:val="left" w:pos="0"/>
        </w:tabs>
        <w:kinsoku w:val="0"/>
        <w:overflowPunct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w w:val="105"/>
          <w:sz w:val="28"/>
          <w:szCs w:val="28"/>
          <w:lang w:val="en-US"/>
        </w:rPr>
        <w:t xml:space="preserve">In general, </w:t>
      </w:r>
      <w:r w:rsidRPr="00FE1767">
        <w:rPr>
          <w:rFonts w:ascii="Times New Roman" w:hAnsi="Times New Roman" w:cs="Times New Roman"/>
          <w:b/>
          <w:bCs/>
          <w:i/>
          <w:iCs/>
          <w:w w:val="105"/>
          <w:sz w:val="28"/>
          <w:szCs w:val="28"/>
          <w:lang w:val="en-US"/>
        </w:rPr>
        <w:t xml:space="preserve">multidimensional scaling </w:t>
      </w:r>
      <w:r w:rsidRPr="00FE1767">
        <w:rPr>
          <w:rFonts w:ascii="Times New Roman" w:hAnsi="Times New Roman" w:cs="Times New Roman"/>
          <w:w w:val="105"/>
          <w:sz w:val="28"/>
          <w:szCs w:val="28"/>
          <w:lang w:val="en-US"/>
        </w:rPr>
        <w:t>(MDS) is a set of techniques for the</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analysis of proximity data measured on a set of objects in order to reveal</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hidden structure. The purpose of MDS is to find a configuration of the data</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points in a low-dimensional space such that the proximity between objects in</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the full-dimensional space is represented with some degree of fidelity by the</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distances between points in the low-dimensional space. This means that</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observations that are close together in a high-dimensional space should be</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close in the low-dimensional space. Many aspects of MDS were originally</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developed by researchers in the social science community, and the method is</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now widely available in most statistical packages, including the MATLAB</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Statistics Toolbox.</w:t>
      </w:r>
    </w:p>
    <w:p w:rsidR="007A0B0B" w:rsidRPr="00FE1767" w:rsidRDefault="007A0B0B" w:rsidP="00852E72">
      <w:pPr>
        <w:pStyle w:val="a3"/>
        <w:tabs>
          <w:tab w:val="left" w:pos="0"/>
        </w:tabs>
        <w:kinsoku w:val="0"/>
        <w:overflowPunct w:val="0"/>
        <w:spacing w:before="0" w:after="0" w:line="240" w:lineRule="auto"/>
        <w:ind w:firstLine="709"/>
        <w:jc w:val="both"/>
        <w:rPr>
          <w:rFonts w:ascii="Times New Roman" w:hAnsi="Times New Roman" w:cs="Times New Roman"/>
          <w:w w:val="105"/>
          <w:sz w:val="28"/>
          <w:szCs w:val="28"/>
          <w:lang w:val="en-US"/>
        </w:rPr>
      </w:pPr>
      <w:r w:rsidRPr="00FE1767">
        <w:rPr>
          <w:rFonts w:ascii="Times New Roman" w:hAnsi="Times New Roman" w:cs="Times New Roman"/>
          <w:w w:val="105"/>
          <w:sz w:val="28"/>
          <w:szCs w:val="28"/>
          <w:lang w:val="en-US"/>
        </w:rPr>
        <w:t>We first provide some definitions and notation before we go on to describe</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the various categories of MDS [Cox and Cox, 2001]. As before, we assume</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 xml:space="preserve">that we have a data set with </w:t>
      </w:r>
      <w:r w:rsidRPr="00FE1767">
        <w:rPr>
          <w:rFonts w:ascii="Times New Roman" w:hAnsi="Times New Roman" w:cs="Times New Roman"/>
          <w:i/>
          <w:iCs/>
          <w:w w:val="105"/>
          <w:sz w:val="28"/>
          <w:szCs w:val="28"/>
          <w:lang w:val="en-US"/>
        </w:rPr>
        <w:t xml:space="preserve">n </w:t>
      </w:r>
      <w:r w:rsidRPr="00FE1767">
        <w:rPr>
          <w:rFonts w:ascii="Times New Roman" w:hAnsi="Times New Roman" w:cs="Times New Roman"/>
          <w:w w:val="105"/>
          <w:sz w:val="28"/>
          <w:szCs w:val="28"/>
          <w:lang w:val="en-US"/>
        </w:rPr>
        <w:t>observations. In general, MDS starts with</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measures of proximity that quantify how close objects are to one another or</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how similar they are. They can be of two types: those that indicate similarity</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 xml:space="preserve">or dissimilarity. A measure of dissimilarity between objects </w:t>
      </w:r>
      <w:r w:rsidRPr="00FE1767">
        <w:rPr>
          <w:rFonts w:ascii="Times New Roman" w:hAnsi="Times New Roman" w:cs="Times New Roman"/>
          <w:i/>
          <w:iCs/>
          <w:w w:val="105"/>
          <w:sz w:val="28"/>
          <w:szCs w:val="28"/>
          <w:lang w:val="en-US"/>
        </w:rPr>
        <w:t xml:space="preserve">r </w:t>
      </w:r>
      <w:r w:rsidRPr="00FE1767">
        <w:rPr>
          <w:rFonts w:ascii="Times New Roman" w:hAnsi="Times New Roman" w:cs="Times New Roman"/>
          <w:w w:val="105"/>
          <w:sz w:val="28"/>
          <w:szCs w:val="28"/>
          <w:lang w:val="en-US"/>
        </w:rPr>
        <w:t xml:space="preserve">and </w:t>
      </w:r>
      <w:r w:rsidRPr="00FE1767">
        <w:rPr>
          <w:rFonts w:ascii="Times New Roman" w:hAnsi="Times New Roman" w:cs="Times New Roman"/>
          <w:i/>
          <w:iCs/>
          <w:w w:val="105"/>
          <w:sz w:val="28"/>
          <w:szCs w:val="28"/>
          <w:lang w:val="en-US"/>
        </w:rPr>
        <w:t xml:space="preserve">s </w:t>
      </w:r>
      <w:r w:rsidRPr="00FE1767">
        <w:rPr>
          <w:rFonts w:ascii="Times New Roman" w:hAnsi="Times New Roman" w:cs="Times New Roman"/>
          <w:w w:val="105"/>
          <w:sz w:val="28"/>
          <w:szCs w:val="28"/>
          <w:lang w:val="en-US"/>
        </w:rPr>
        <w:t>is denoted by s</w:t>
      </w:r>
      <w:r w:rsidRPr="00FE1767">
        <w:rPr>
          <w:rFonts w:ascii="Times New Roman" w:hAnsi="Times New Roman" w:cs="Times New Roman"/>
          <w:i/>
          <w:iCs/>
          <w:w w:val="105"/>
          <w:position w:val="-4"/>
          <w:sz w:val="28"/>
          <w:szCs w:val="28"/>
          <w:lang w:val="en-US"/>
        </w:rPr>
        <w:t>rs</w:t>
      </w:r>
      <w:r w:rsidRPr="00FE1767">
        <w:rPr>
          <w:rFonts w:ascii="Times New Roman" w:hAnsi="Times New Roman" w:cs="Times New Roman"/>
          <w:w w:val="105"/>
          <w:sz w:val="28"/>
          <w:szCs w:val="28"/>
          <w:lang w:val="en-US"/>
        </w:rPr>
        <w:t xml:space="preserve">, and the similarity is denoted by </w:t>
      </w:r>
      <w:r w:rsidRPr="00FE1767">
        <w:rPr>
          <w:rFonts w:ascii="Times New Roman" w:hAnsi="Times New Roman" w:cs="Times New Roman"/>
          <w:i/>
          <w:iCs/>
          <w:w w:val="105"/>
          <w:sz w:val="28"/>
          <w:szCs w:val="28"/>
          <w:lang w:val="en-US"/>
        </w:rPr>
        <w:t>s</w:t>
      </w:r>
      <w:r w:rsidRPr="00FE1767">
        <w:rPr>
          <w:rFonts w:ascii="Times New Roman" w:hAnsi="Times New Roman" w:cs="Times New Roman"/>
          <w:i/>
          <w:iCs/>
          <w:w w:val="105"/>
          <w:position w:val="-4"/>
          <w:sz w:val="28"/>
          <w:szCs w:val="28"/>
          <w:lang w:val="en-US"/>
        </w:rPr>
        <w:t>rs</w:t>
      </w:r>
      <w:r w:rsidRPr="00FE1767">
        <w:rPr>
          <w:rFonts w:ascii="Times New Roman" w:hAnsi="Times New Roman" w:cs="Times New Roman"/>
          <w:w w:val="105"/>
          <w:sz w:val="28"/>
          <w:szCs w:val="28"/>
          <w:lang w:val="en-US"/>
        </w:rPr>
        <w:t>. For most definitions of these</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proximity measures, we have</w:t>
      </w:r>
    </w:p>
    <w:p w:rsidR="007A0B0B" w:rsidRPr="00FE1767" w:rsidRDefault="007A0B0B" w:rsidP="00852E72">
      <w:pPr>
        <w:pStyle w:val="a3"/>
        <w:kinsoku w:val="0"/>
        <w:overflowPunct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sz w:val="28"/>
          <w:szCs w:val="28"/>
          <w:lang w:val="en-US"/>
        </w:rPr>
        <w:sym w:font="Symbol" w:char="F064"/>
      </w:r>
      <w:r w:rsidRPr="00FE1767">
        <w:rPr>
          <w:rFonts w:ascii="Times New Roman" w:hAnsi="Times New Roman" w:cs="Times New Roman"/>
          <w:i/>
          <w:iCs/>
          <w:position w:val="-4"/>
          <w:sz w:val="28"/>
          <w:szCs w:val="28"/>
          <w:lang w:val="en-US"/>
        </w:rPr>
        <w:t xml:space="preserve">rs = </w:t>
      </w:r>
      <w:r w:rsidRPr="00FE1767">
        <w:rPr>
          <w:rFonts w:ascii="Times New Roman" w:hAnsi="Times New Roman" w:cs="Times New Roman"/>
          <w:sz w:val="28"/>
          <w:szCs w:val="28"/>
          <w:lang w:val="en-US"/>
        </w:rPr>
        <w:t xml:space="preserve">0, </w:t>
      </w:r>
      <w:r w:rsidRPr="00FE1767">
        <w:rPr>
          <w:rFonts w:ascii="Times New Roman" w:hAnsi="Times New Roman" w:cs="Times New Roman"/>
          <w:sz w:val="28"/>
          <w:szCs w:val="28"/>
          <w:lang w:val="en-US"/>
        </w:rPr>
        <w:sym w:font="Symbol" w:char="F064"/>
      </w:r>
      <w:r w:rsidRPr="00FE1767">
        <w:rPr>
          <w:rFonts w:ascii="Times New Roman" w:hAnsi="Times New Roman" w:cs="Times New Roman"/>
          <w:i/>
          <w:iCs/>
          <w:position w:val="-4"/>
          <w:sz w:val="28"/>
          <w:szCs w:val="28"/>
          <w:lang w:val="en-US"/>
        </w:rPr>
        <w:t xml:space="preserve">rr   </w:t>
      </w:r>
      <w:r w:rsidRPr="00FE1767">
        <w:rPr>
          <w:rFonts w:ascii="Times New Roman" w:hAnsi="Times New Roman" w:cs="Times New Roman"/>
          <w:sz w:val="28"/>
          <w:szCs w:val="28"/>
          <w:lang w:val="en-US"/>
        </w:rPr>
        <w:t>=  0</w:t>
      </w:r>
    </w:p>
    <w:p w:rsidR="007A0B0B" w:rsidRPr="00FE1767" w:rsidRDefault="007A0B0B" w:rsidP="00852E72">
      <w:pPr>
        <w:pStyle w:val="a3"/>
        <w:kinsoku w:val="0"/>
        <w:overflowPunct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w w:val="105"/>
          <w:sz w:val="28"/>
          <w:szCs w:val="28"/>
          <w:lang w:val="en-US"/>
        </w:rPr>
        <w:t xml:space="preserve">and  </w:t>
      </w:r>
      <w:r w:rsidR="00DB07F2" w:rsidRPr="00FE1767">
        <w:rPr>
          <w:rFonts w:ascii="Times New Roman" w:hAnsi="Times New Roman" w:cs="Times New Roman"/>
          <w:w w:val="105"/>
          <w:sz w:val="28"/>
          <w:szCs w:val="28"/>
          <w:lang w:val="en-US"/>
        </w:rPr>
        <w:t>0≤</w:t>
      </w:r>
      <w:r w:rsidR="00DB07F2" w:rsidRPr="00FE1767">
        <w:rPr>
          <w:rFonts w:ascii="Times New Roman" w:hAnsi="Times New Roman" w:cs="Times New Roman"/>
          <w:sz w:val="28"/>
          <w:szCs w:val="28"/>
          <w:lang w:val="en-US"/>
        </w:rPr>
        <w:t>s</w:t>
      </w:r>
      <w:r w:rsidR="00DB07F2" w:rsidRPr="00FE1767">
        <w:rPr>
          <w:rFonts w:ascii="Times New Roman" w:hAnsi="Times New Roman" w:cs="Times New Roman"/>
          <w:i/>
          <w:iCs/>
          <w:position w:val="-4"/>
          <w:sz w:val="28"/>
          <w:szCs w:val="28"/>
          <w:lang w:val="en-US"/>
        </w:rPr>
        <w:t>rs≤</w:t>
      </w:r>
      <w:r w:rsidR="00DB07F2" w:rsidRPr="00FE1767">
        <w:rPr>
          <w:rFonts w:ascii="Times New Roman" w:hAnsi="Times New Roman" w:cs="Times New Roman"/>
          <w:w w:val="165"/>
          <w:sz w:val="28"/>
          <w:szCs w:val="28"/>
          <w:lang w:val="en-US"/>
        </w:rPr>
        <w:t xml:space="preserve"> </w:t>
      </w:r>
      <w:r w:rsidRPr="00FE1767">
        <w:rPr>
          <w:rFonts w:ascii="Times New Roman" w:hAnsi="Times New Roman" w:cs="Times New Roman"/>
          <w:w w:val="165"/>
          <w:sz w:val="28"/>
          <w:szCs w:val="28"/>
          <w:lang w:val="en-US"/>
        </w:rPr>
        <w:t xml:space="preserve">l, </w:t>
      </w:r>
      <w:r w:rsidRPr="00FE1767">
        <w:rPr>
          <w:rFonts w:ascii="Times New Roman" w:hAnsi="Times New Roman" w:cs="Times New Roman"/>
          <w:sz w:val="28"/>
          <w:szCs w:val="28"/>
          <w:lang w:val="en-US"/>
        </w:rPr>
        <w:t>s</w:t>
      </w:r>
      <w:r w:rsidRPr="00FE1767">
        <w:rPr>
          <w:rFonts w:ascii="Times New Roman" w:hAnsi="Times New Roman" w:cs="Times New Roman"/>
          <w:i/>
          <w:iCs/>
          <w:position w:val="-4"/>
          <w:sz w:val="28"/>
          <w:szCs w:val="28"/>
          <w:lang w:val="en-US"/>
        </w:rPr>
        <w:t xml:space="preserve">rr   </w:t>
      </w:r>
      <w:r w:rsidRPr="00FE1767">
        <w:rPr>
          <w:rFonts w:ascii="Times New Roman" w:hAnsi="Times New Roman" w:cs="Times New Roman"/>
          <w:sz w:val="28"/>
          <w:szCs w:val="28"/>
          <w:lang w:val="en-US"/>
        </w:rPr>
        <w:t>=1</w:t>
      </w:r>
    </w:p>
    <w:p w:rsidR="00DB07F2" w:rsidRPr="00FE1767" w:rsidRDefault="00DB07F2" w:rsidP="00852E72">
      <w:pPr>
        <w:pStyle w:val="a3"/>
        <w:kinsoku w:val="0"/>
        <w:overflowPunct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w w:val="105"/>
          <w:sz w:val="28"/>
          <w:szCs w:val="28"/>
          <w:lang w:val="en-US"/>
        </w:rPr>
        <w:t xml:space="preserve">Thus, we see that for a dissimilarity measure </w:t>
      </w:r>
      <w:r w:rsidRPr="00FE1767">
        <w:rPr>
          <w:rFonts w:ascii="Times New Roman" w:hAnsi="Times New Roman" w:cs="Times New Roman"/>
          <w:w w:val="105"/>
          <w:sz w:val="28"/>
          <w:szCs w:val="28"/>
        </w:rPr>
        <w:sym w:font="Symbol" w:char="F064"/>
      </w:r>
      <w:r w:rsidRPr="00FE1767">
        <w:rPr>
          <w:rFonts w:ascii="Times New Roman" w:hAnsi="Times New Roman" w:cs="Times New Roman"/>
          <w:i/>
          <w:iCs/>
          <w:w w:val="105"/>
          <w:position w:val="-4"/>
          <w:sz w:val="28"/>
          <w:szCs w:val="28"/>
          <w:lang w:val="en-US"/>
        </w:rPr>
        <w:t>rs</w:t>
      </w:r>
      <w:r w:rsidRPr="00FE1767">
        <w:rPr>
          <w:rFonts w:ascii="Times New Roman" w:hAnsi="Times New Roman" w:cs="Times New Roman"/>
          <w:w w:val="105"/>
          <w:sz w:val="28"/>
          <w:szCs w:val="28"/>
          <w:lang w:val="en-US"/>
        </w:rPr>
        <w:t>, small values correspond to</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observations that are close together, while the opposite is true for similarity</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lastRenderedPageBreak/>
        <w:t xml:space="preserve">measures </w:t>
      </w:r>
      <w:r w:rsidRPr="00FE1767">
        <w:rPr>
          <w:rFonts w:ascii="Times New Roman" w:hAnsi="Times New Roman" w:cs="Times New Roman"/>
          <w:i/>
          <w:iCs/>
          <w:w w:val="105"/>
          <w:sz w:val="28"/>
          <w:szCs w:val="28"/>
          <w:lang w:val="en-US"/>
        </w:rPr>
        <w:t>s</w:t>
      </w:r>
      <w:r w:rsidRPr="00FE1767">
        <w:rPr>
          <w:rFonts w:ascii="Times New Roman" w:hAnsi="Times New Roman" w:cs="Times New Roman"/>
          <w:i/>
          <w:iCs/>
          <w:w w:val="105"/>
          <w:position w:val="-4"/>
          <w:sz w:val="28"/>
          <w:szCs w:val="28"/>
          <w:lang w:val="en-US"/>
        </w:rPr>
        <w:t>rs</w:t>
      </w:r>
      <w:r w:rsidRPr="00FE1767">
        <w:rPr>
          <w:rFonts w:ascii="Times New Roman" w:hAnsi="Times New Roman" w:cs="Times New Roman"/>
          <w:w w:val="105"/>
          <w:sz w:val="28"/>
          <w:szCs w:val="28"/>
          <w:lang w:val="en-US"/>
        </w:rPr>
        <w:t>. These two main types of proximity measures are easily</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converted into the other one when necessary (see Appendix A for more</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information on this issue). Thus, for the rest of this chapter, we will assume</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 xml:space="preserve">that </w:t>
      </w:r>
      <w:r w:rsidRPr="00FE1767">
        <w:rPr>
          <w:rFonts w:ascii="Times New Roman" w:hAnsi="Times New Roman" w:cs="Times New Roman"/>
          <w:i/>
          <w:iCs/>
          <w:w w:val="105"/>
          <w:sz w:val="28"/>
          <w:szCs w:val="28"/>
          <w:lang w:val="en-US"/>
        </w:rPr>
        <w:t xml:space="preserve">proximity </w:t>
      </w:r>
      <w:r w:rsidRPr="00FE1767">
        <w:rPr>
          <w:rFonts w:ascii="Times New Roman" w:hAnsi="Times New Roman" w:cs="Times New Roman"/>
          <w:w w:val="105"/>
          <w:sz w:val="28"/>
          <w:szCs w:val="28"/>
          <w:lang w:val="en-US"/>
        </w:rPr>
        <w:t xml:space="preserve">measures </w:t>
      </w:r>
      <w:r w:rsidRPr="00FE1767">
        <w:rPr>
          <w:rFonts w:ascii="Times New Roman" w:hAnsi="Times New Roman" w:cs="Times New Roman"/>
          <w:i/>
          <w:iCs/>
          <w:w w:val="105"/>
          <w:sz w:val="28"/>
          <w:szCs w:val="28"/>
          <w:lang w:val="en-US"/>
        </w:rPr>
        <w:t xml:space="preserve">dissimilarity </w:t>
      </w:r>
      <w:r w:rsidRPr="00FE1767">
        <w:rPr>
          <w:rFonts w:ascii="Times New Roman" w:hAnsi="Times New Roman" w:cs="Times New Roman"/>
          <w:w w:val="105"/>
          <w:sz w:val="28"/>
          <w:szCs w:val="28"/>
          <w:lang w:val="en-US"/>
        </w:rPr>
        <w:t>between objects. We also assume that the</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 xml:space="preserve">dissimilarities are arranged in matrix form, which will be denoted by </w:t>
      </w:r>
      <w:r w:rsidRPr="00FE1767">
        <w:rPr>
          <w:rFonts w:ascii="Cambria Math" w:hAnsi="Cambria Math" w:cs="Times New Roman"/>
          <w:w w:val="105"/>
          <w:sz w:val="28"/>
          <w:szCs w:val="28"/>
        </w:rPr>
        <w:t>𝛥</w:t>
      </w:r>
      <w:r w:rsidRPr="00FE1767">
        <w:rPr>
          <w:rFonts w:ascii="Times New Roman" w:hAnsi="Times New Roman" w:cs="Times New Roman"/>
          <w:w w:val="105"/>
          <w:sz w:val="28"/>
          <w:szCs w:val="28"/>
          <w:lang w:val="en-US"/>
        </w:rPr>
        <w:t>. In</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 xml:space="preserve">many cases, this will be a symmetric </w:t>
      </w:r>
      <w:r w:rsidRPr="00FE1767">
        <w:rPr>
          <w:rFonts w:ascii="Times New Roman" w:hAnsi="Times New Roman" w:cs="Times New Roman"/>
          <w:i/>
          <w:iCs/>
          <w:w w:val="105"/>
          <w:sz w:val="28"/>
          <w:szCs w:val="28"/>
          <w:lang w:val="en-US"/>
        </w:rPr>
        <w:t xml:space="preserve"> n</w:t>
      </w:r>
      <w:r w:rsidRPr="00FE1767">
        <w:rPr>
          <w:rFonts w:ascii="Times New Roman" w:hAnsi="Times New Roman" w:cs="Times New Roman"/>
          <w:i/>
          <w:iCs/>
          <w:w w:val="105"/>
          <w:sz w:val="28"/>
          <w:szCs w:val="28"/>
          <w:lang w:val="kk-KZ"/>
        </w:rPr>
        <w:t>×</w:t>
      </w:r>
      <w:r w:rsidRPr="00FE1767">
        <w:rPr>
          <w:rFonts w:ascii="Times New Roman" w:hAnsi="Times New Roman" w:cs="Times New Roman"/>
          <w:i/>
          <w:iCs/>
          <w:w w:val="105"/>
          <w:sz w:val="28"/>
          <w:szCs w:val="28"/>
          <w:lang w:val="en-US"/>
        </w:rPr>
        <w:t xml:space="preserve">n </w:t>
      </w:r>
      <w:r w:rsidRPr="00FE1767">
        <w:rPr>
          <w:rFonts w:ascii="Times New Roman" w:hAnsi="Times New Roman" w:cs="Times New Roman"/>
          <w:w w:val="105"/>
          <w:sz w:val="28"/>
          <w:szCs w:val="28"/>
          <w:lang w:val="en-US"/>
        </w:rPr>
        <w:t>matrix (sometimes given in either</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lower or upper triangular form).</w:t>
      </w:r>
    </w:p>
    <w:p w:rsidR="00DB07F2" w:rsidRPr="00FE1767" w:rsidRDefault="00DB07F2" w:rsidP="00852E72">
      <w:pPr>
        <w:pStyle w:val="a3"/>
        <w:kinsoku w:val="0"/>
        <w:overflowPunct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w w:val="105"/>
          <w:sz w:val="28"/>
          <w:szCs w:val="28"/>
          <w:lang w:val="en-US"/>
        </w:rPr>
        <w:t xml:space="preserve">We denote the </w:t>
      </w:r>
      <w:r w:rsidRPr="00FE1767">
        <w:rPr>
          <w:rFonts w:ascii="Times New Roman" w:hAnsi="Times New Roman" w:cs="Times New Roman"/>
          <w:i/>
          <w:iCs/>
          <w:w w:val="105"/>
          <w:sz w:val="28"/>
          <w:szCs w:val="28"/>
          <w:lang w:val="en-US"/>
        </w:rPr>
        <w:t xml:space="preserve">distance </w:t>
      </w:r>
      <w:r w:rsidRPr="00FE1767">
        <w:rPr>
          <w:rFonts w:ascii="Times New Roman" w:hAnsi="Times New Roman" w:cs="Times New Roman"/>
          <w:w w:val="105"/>
          <w:sz w:val="28"/>
          <w:szCs w:val="28"/>
          <w:lang w:val="en-US"/>
        </w:rPr>
        <w:t xml:space="preserve">between observation </w:t>
      </w:r>
      <w:r w:rsidRPr="00FE1767">
        <w:rPr>
          <w:rFonts w:ascii="Times New Roman" w:hAnsi="Times New Roman" w:cs="Times New Roman"/>
          <w:i/>
          <w:iCs/>
          <w:w w:val="105"/>
          <w:sz w:val="28"/>
          <w:szCs w:val="28"/>
          <w:lang w:val="en-US"/>
        </w:rPr>
        <w:t xml:space="preserve">r </w:t>
      </w:r>
      <w:r w:rsidRPr="00FE1767">
        <w:rPr>
          <w:rFonts w:ascii="Times New Roman" w:hAnsi="Times New Roman" w:cs="Times New Roman"/>
          <w:w w:val="105"/>
          <w:sz w:val="28"/>
          <w:szCs w:val="28"/>
          <w:lang w:val="en-US"/>
        </w:rPr>
        <w:t xml:space="preserve">and </w:t>
      </w:r>
      <w:r w:rsidRPr="00FE1767">
        <w:rPr>
          <w:rFonts w:ascii="Times New Roman" w:hAnsi="Times New Roman" w:cs="Times New Roman"/>
          <w:i/>
          <w:iCs/>
          <w:w w:val="105"/>
          <w:sz w:val="28"/>
          <w:szCs w:val="28"/>
          <w:lang w:val="en-US"/>
        </w:rPr>
        <w:t xml:space="preserve">s </w:t>
      </w:r>
      <w:r w:rsidRPr="00FE1767">
        <w:rPr>
          <w:rFonts w:ascii="Times New Roman" w:hAnsi="Times New Roman" w:cs="Times New Roman"/>
          <w:w w:val="105"/>
          <w:sz w:val="28"/>
          <w:szCs w:val="28"/>
          <w:lang w:val="en-US"/>
        </w:rPr>
        <w:t>in the lower-</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 xml:space="preserve">dimensional space by </w:t>
      </w:r>
      <w:r w:rsidRPr="00FE1767">
        <w:rPr>
          <w:rFonts w:ascii="Times New Roman" w:hAnsi="Times New Roman" w:cs="Times New Roman"/>
          <w:i/>
          <w:iCs/>
          <w:w w:val="105"/>
          <w:sz w:val="28"/>
          <w:szCs w:val="28"/>
          <w:lang w:val="en-US"/>
        </w:rPr>
        <w:t>d</w:t>
      </w:r>
      <w:r w:rsidRPr="00FE1767">
        <w:rPr>
          <w:rFonts w:ascii="Times New Roman" w:hAnsi="Times New Roman" w:cs="Times New Roman"/>
          <w:i/>
          <w:iCs/>
          <w:w w:val="105"/>
          <w:position w:val="-4"/>
          <w:sz w:val="28"/>
          <w:szCs w:val="28"/>
          <w:lang w:val="en-US"/>
        </w:rPr>
        <w:t>rs</w:t>
      </w:r>
      <w:r w:rsidRPr="00FE1767">
        <w:rPr>
          <w:rFonts w:ascii="Times New Roman" w:hAnsi="Times New Roman" w:cs="Times New Roman"/>
          <w:w w:val="105"/>
          <w:sz w:val="28"/>
          <w:szCs w:val="28"/>
          <w:lang w:val="en-US"/>
        </w:rPr>
        <w:t>. It should also be noted that in the MDS literature</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 xml:space="preserve">the matrix of coordinate values in the </w:t>
      </w:r>
      <w:r w:rsidRPr="00FE1767">
        <w:rPr>
          <w:rFonts w:ascii="Times New Roman" w:hAnsi="Times New Roman" w:cs="Times New Roman"/>
          <w:i/>
          <w:iCs/>
          <w:w w:val="105"/>
          <w:sz w:val="28"/>
          <w:szCs w:val="28"/>
          <w:lang w:val="en-US"/>
        </w:rPr>
        <w:t xml:space="preserve">lower-dimensional space </w:t>
      </w:r>
      <w:r w:rsidRPr="00FE1767">
        <w:rPr>
          <w:rFonts w:ascii="Times New Roman" w:hAnsi="Times New Roman" w:cs="Times New Roman"/>
          <w:w w:val="105"/>
          <w:sz w:val="28"/>
          <w:szCs w:val="28"/>
          <w:lang w:val="en-US"/>
        </w:rPr>
        <w:t xml:space="preserve">is denoted by </w:t>
      </w:r>
      <w:r w:rsidRPr="00FE1767">
        <w:rPr>
          <w:rFonts w:ascii="Times New Roman" w:hAnsi="Times New Roman" w:cs="Times New Roman"/>
          <w:b/>
          <w:bCs/>
          <w:w w:val="105"/>
          <w:sz w:val="28"/>
          <w:szCs w:val="28"/>
          <w:lang w:val="en-US"/>
        </w:rPr>
        <w:t>X</w:t>
      </w:r>
      <w:r w:rsidRPr="00FE1767">
        <w:rPr>
          <w:rFonts w:ascii="Times New Roman" w:hAnsi="Times New Roman" w:cs="Times New Roman"/>
          <w:w w:val="105"/>
          <w:sz w:val="28"/>
          <w:szCs w:val="28"/>
          <w:lang w:val="en-US"/>
        </w:rPr>
        <w:t>.</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We follow that convention here, knowing that it might be rather confusing</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 xml:space="preserve">with our prior use of </w:t>
      </w:r>
      <w:r w:rsidRPr="00FE1767">
        <w:rPr>
          <w:rFonts w:ascii="Times New Roman" w:hAnsi="Times New Roman" w:cs="Times New Roman"/>
          <w:b/>
          <w:bCs/>
          <w:w w:val="105"/>
          <w:sz w:val="28"/>
          <w:szCs w:val="28"/>
          <w:lang w:val="en-US"/>
        </w:rPr>
        <w:t xml:space="preserve">X </w:t>
      </w:r>
      <w:r w:rsidRPr="00FE1767">
        <w:rPr>
          <w:rFonts w:ascii="Times New Roman" w:hAnsi="Times New Roman" w:cs="Times New Roman"/>
          <w:w w:val="105"/>
          <w:sz w:val="28"/>
          <w:szCs w:val="28"/>
          <w:lang w:val="en-US"/>
        </w:rPr>
        <w:t xml:space="preserve">as representing the original set of </w:t>
      </w:r>
      <w:r w:rsidRPr="00FE1767">
        <w:rPr>
          <w:rFonts w:ascii="Times New Roman" w:hAnsi="Times New Roman" w:cs="Times New Roman"/>
          <w:i/>
          <w:iCs/>
          <w:w w:val="105"/>
          <w:sz w:val="28"/>
          <w:szCs w:val="28"/>
          <w:lang w:val="en-US"/>
        </w:rPr>
        <w:t>n p</w:t>
      </w:r>
      <w:r w:rsidRPr="00FE1767">
        <w:rPr>
          <w:rFonts w:ascii="Times New Roman" w:hAnsi="Times New Roman" w:cs="Times New Roman"/>
          <w:w w:val="105"/>
          <w:sz w:val="28"/>
          <w:szCs w:val="28"/>
          <w:lang w:val="en-US"/>
        </w:rPr>
        <w:t>-dimensional</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observations.</w:t>
      </w:r>
    </w:p>
    <w:p w:rsidR="00DB07F2" w:rsidRPr="00FE1767" w:rsidRDefault="00DB07F2" w:rsidP="00852E72">
      <w:pPr>
        <w:pStyle w:val="a3"/>
        <w:kinsoku w:val="0"/>
        <w:overflowPunct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w w:val="105"/>
          <w:sz w:val="28"/>
          <w:szCs w:val="28"/>
          <w:lang w:val="en-US"/>
        </w:rPr>
        <w:t xml:space="preserve">In MDS, one often starts with or might only have the dissimilarities </w:t>
      </w:r>
      <w:r w:rsidRPr="00FE1767">
        <w:rPr>
          <w:rFonts w:ascii="Cambria Math" w:hAnsi="Cambria Math" w:cs="Times New Roman"/>
          <w:w w:val="105"/>
          <w:sz w:val="28"/>
          <w:szCs w:val="28"/>
        </w:rPr>
        <w:t>𝛥</w:t>
      </w:r>
      <w:r w:rsidRPr="00FE1767">
        <w:rPr>
          <w:rFonts w:ascii="Times New Roman" w:hAnsi="Times New Roman" w:cs="Times New Roman"/>
          <w:w w:val="105"/>
          <w:sz w:val="28"/>
          <w:szCs w:val="28"/>
          <w:lang w:val="en-US"/>
        </w:rPr>
        <w:t>, not</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the original observations. In fact, in the initial formulations of MDS, the</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experiments typically involved qualitative judgements about differences</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 xml:space="preserve">between subjects, and </w:t>
      </w:r>
      <w:r w:rsidRPr="00FE1767">
        <w:rPr>
          <w:rFonts w:ascii="Times New Roman" w:hAnsi="Times New Roman" w:cs="Times New Roman"/>
          <w:i/>
          <w:iCs/>
          <w:w w:val="105"/>
          <w:sz w:val="28"/>
          <w:szCs w:val="28"/>
          <w:lang w:val="en-US"/>
        </w:rPr>
        <w:t>p</w:t>
      </w:r>
      <w:r w:rsidRPr="00FE1767">
        <w:rPr>
          <w:rFonts w:ascii="Times New Roman" w:hAnsi="Times New Roman" w:cs="Times New Roman"/>
          <w:w w:val="105"/>
          <w:sz w:val="28"/>
          <w:szCs w:val="28"/>
          <w:lang w:val="en-US"/>
        </w:rPr>
        <w:t>-dimensional observations do not make sense in that</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 xml:space="preserve">context. So, to summarize, with MDS we start with dissimilarities </w:t>
      </w:r>
      <w:r w:rsidRPr="00FE1767">
        <w:rPr>
          <w:rFonts w:ascii="Cambria Math" w:hAnsi="Cambria Math" w:cs="Times New Roman"/>
          <w:w w:val="105"/>
          <w:sz w:val="28"/>
          <w:szCs w:val="28"/>
          <w:lang w:val="en-US"/>
        </w:rPr>
        <w:t>𝛥</w:t>
      </w:r>
      <w:r w:rsidRPr="00FE1767">
        <w:rPr>
          <w:rFonts w:ascii="Times New Roman" w:hAnsi="Times New Roman" w:cs="Times New Roman"/>
          <w:w w:val="105"/>
          <w:sz w:val="28"/>
          <w:szCs w:val="28"/>
          <w:lang w:val="en-US"/>
        </w:rPr>
        <w:t xml:space="preserve"> and end</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 xml:space="preserve">up with </w:t>
      </w:r>
      <w:r w:rsidRPr="00FE1767">
        <w:rPr>
          <w:rFonts w:ascii="Times New Roman" w:hAnsi="Times New Roman" w:cs="Times New Roman"/>
          <w:i/>
          <w:iCs/>
          <w:w w:val="105"/>
          <w:sz w:val="28"/>
          <w:szCs w:val="28"/>
          <w:lang w:val="en-US"/>
        </w:rPr>
        <w:t>d</w:t>
      </w:r>
      <w:r w:rsidRPr="00FE1767">
        <w:rPr>
          <w:rFonts w:ascii="Times New Roman" w:hAnsi="Times New Roman" w:cs="Times New Roman"/>
          <w:w w:val="105"/>
          <w:sz w:val="28"/>
          <w:szCs w:val="28"/>
          <w:lang w:val="en-US"/>
        </w:rPr>
        <w:t>-dimensional</w:t>
      </w:r>
      <w:r w:rsidRPr="00FE1767">
        <w:rPr>
          <w:rFonts w:ascii="Times New Roman" w:hAnsi="Times New Roman" w:cs="Times New Roman"/>
          <w:w w:val="105"/>
          <w:position w:val="6"/>
          <w:sz w:val="28"/>
          <w:szCs w:val="28"/>
          <w:lang w:val="en-US"/>
        </w:rPr>
        <w:t xml:space="preserve"> </w:t>
      </w:r>
      <w:r w:rsidRPr="00FE1767">
        <w:rPr>
          <w:rFonts w:ascii="Times New Roman" w:hAnsi="Times New Roman" w:cs="Times New Roman"/>
          <w:w w:val="105"/>
          <w:sz w:val="28"/>
          <w:szCs w:val="28"/>
          <w:lang w:val="en-US"/>
        </w:rPr>
        <w:t xml:space="preserve">transformed observations </w:t>
      </w:r>
      <w:r w:rsidRPr="00FE1767">
        <w:rPr>
          <w:rFonts w:ascii="Times New Roman" w:hAnsi="Times New Roman" w:cs="Times New Roman"/>
          <w:b/>
          <w:bCs/>
          <w:w w:val="105"/>
          <w:sz w:val="28"/>
          <w:szCs w:val="28"/>
          <w:lang w:val="en-US"/>
        </w:rPr>
        <w:t>X</w:t>
      </w:r>
      <w:r w:rsidRPr="00FE1767">
        <w:rPr>
          <w:rFonts w:ascii="Times New Roman" w:hAnsi="Times New Roman" w:cs="Times New Roman"/>
          <w:w w:val="105"/>
          <w:sz w:val="28"/>
          <w:szCs w:val="28"/>
          <w:lang w:val="en-US"/>
        </w:rPr>
        <w:t xml:space="preserve">. Usually, </w:t>
      </w:r>
      <w:r w:rsidRPr="00FE1767">
        <w:rPr>
          <w:rFonts w:ascii="Times New Roman" w:hAnsi="Times New Roman" w:cs="Times New Roman"/>
          <w:i/>
          <w:iCs/>
          <w:w w:val="105"/>
          <w:sz w:val="28"/>
          <w:szCs w:val="28"/>
          <w:lang w:val="en-US"/>
        </w:rPr>
        <w:t xml:space="preserve">d </w:t>
      </w:r>
      <w:r w:rsidRPr="00FE1767">
        <w:rPr>
          <w:rFonts w:ascii="Times New Roman" w:hAnsi="Times New Roman" w:cs="Times New Roman"/>
          <w:w w:val="105"/>
          <w:sz w:val="28"/>
          <w:szCs w:val="28"/>
          <w:lang w:val="en-US"/>
        </w:rPr>
        <w:t xml:space="preserve">= 2 or </w:t>
      </w:r>
      <w:r w:rsidRPr="00FE1767">
        <w:rPr>
          <w:rFonts w:ascii="Times New Roman" w:hAnsi="Times New Roman" w:cs="Times New Roman"/>
          <w:i/>
          <w:iCs/>
          <w:w w:val="105"/>
          <w:sz w:val="28"/>
          <w:szCs w:val="28"/>
          <w:lang w:val="en-US"/>
        </w:rPr>
        <w:t xml:space="preserve">d </w:t>
      </w:r>
      <w:r w:rsidRPr="00FE1767">
        <w:rPr>
          <w:rFonts w:ascii="Times New Roman" w:hAnsi="Times New Roman" w:cs="Times New Roman"/>
          <w:w w:val="105"/>
          <w:sz w:val="28"/>
          <w:szCs w:val="28"/>
          <w:lang w:val="en-US"/>
        </w:rPr>
        <w:t>= 3 is</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chosen to allow the analyst to view and explore the results for interesting</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 xml:space="preserve">structure, but any </w:t>
      </w:r>
      <w:r w:rsidRPr="00FE1767">
        <w:rPr>
          <w:rFonts w:ascii="Times New Roman" w:hAnsi="Times New Roman" w:cs="Times New Roman"/>
          <w:i/>
          <w:iCs/>
          <w:w w:val="105"/>
          <w:sz w:val="28"/>
          <w:szCs w:val="28"/>
          <w:lang w:val="en-US"/>
        </w:rPr>
        <w:t xml:space="preserve">d </w:t>
      </w:r>
      <w:r w:rsidRPr="00FE1767">
        <w:rPr>
          <w:rFonts w:ascii="Times New Roman" w:hAnsi="Times New Roman" w:cs="Times New Roman"/>
          <w:w w:val="105"/>
          <w:sz w:val="28"/>
          <w:szCs w:val="28"/>
          <w:lang w:val="en-US"/>
        </w:rPr>
        <w:t xml:space="preserve">&lt; </w:t>
      </w:r>
      <w:r w:rsidRPr="00FE1767">
        <w:rPr>
          <w:rFonts w:ascii="Times New Roman" w:hAnsi="Times New Roman" w:cs="Times New Roman"/>
          <w:i/>
          <w:iCs/>
          <w:w w:val="105"/>
          <w:sz w:val="28"/>
          <w:szCs w:val="28"/>
          <w:lang w:val="en-US"/>
        </w:rPr>
        <w:t xml:space="preserve">p </w:t>
      </w:r>
      <w:r w:rsidRPr="00FE1767">
        <w:rPr>
          <w:rFonts w:ascii="Times New Roman" w:hAnsi="Times New Roman" w:cs="Times New Roman"/>
          <w:w w:val="105"/>
          <w:sz w:val="28"/>
          <w:szCs w:val="28"/>
          <w:lang w:val="en-US"/>
        </w:rPr>
        <w:t>is also appropriate.</w:t>
      </w:r>
    </w:p>
    <w:p w:rsidR="00DB07F2" w:rsidRPr="00FE1767" w:rsidRDefault="00DB07F2" w:rsidP="00852E72">
      <w:pPr>
        <w:pStyle w:val="a3"/>
        <w:kinsoku w:val="0"/>
        <w:overflowPunct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w w:val="105"/>
          <w:sz w:val="28"/>
          <w:szCs w:val="28"/>
          <w:lang w:val="en-US"/>
        </w:rPr>
        <w:t>There are many different techniques and flavors of MDS, most of which fall</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into two main categories: metric MDS and nonmetric MDS. The main</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characteristic that divides them arises from the different assumptions of how</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 xml:space="preserve">the dissimilarities </w:t>
      </w:r>
      <w:r w:rsidR="005A5DCC" w:rsidRPr="00FE1767">
        <w:rPr>
          <w:rFonts w:ascii="Times New Roman" w:hAnsi="Times New Roman" w:cs="Times New Roman"/>
          <w:w w:val="105"/>
          <w:sz w:val="28"/>
          <w:szCs w:val="28"/>
        </w:rPr>
        <w:sym w:font="Symbol" w:char="F064"/>
      </w:r>
      <w:r w:rsidRPr="00FE1767">
        <w:rPr>
          <w:rFonts w:ascii="Times New Roman" w:hAnsi="Times New Roman" w:cs="Times New Roman"/>
          <w:i/>
          <w:iCs/>
          <w:w w:val="105"/>
          <w:position w:val="-4"/>
          <w:sz w:val="28"/>
          <w:szCs w:val="28"/>
          <w:lang w:val="en-US"/>
        </w:rPr>
        <w:t xml:space="preserve">rs </w:t>
      </w:r>
      <w:r w:rsidRPr="00FE1767">
        <w:rPr>
          <w:rFonts w:ascii="Times New Roman" w:hAnsi="Times New Roman" w:cs="Times New Roman"/>
          <w:w w:val="105"/>
          <w:sz w:val="28"/>
          <w:szCs w:val="28"/>
          <w:lang w:val="en-US"/>
        </w:rPr>
        <w:t xml:space="preserve">are transformed into the configuration of distances </w:t>
      </w:r>
      <w:r w:rsidRPr="00FE1767">
        <w:rPr>
          <w:rFonts w:ascii="Times New Roman" w:hAnsi="Times New Roman" w:cs="Times New Roman"/>
          <w:i/>
          <w:iCs/>
          <w:w w:val="105"/>
          <w:sz w:val="28"/>
          <w:szCs w:val="28"/>
          <w:lang w:val="en-US"/>
        </w:rPr>
        <w:t>d</w:t>
      </w:r>
      <w:r w:rsidRPr="00FE1767">
        <w:rPr>
          <w:rFonts w:ascii="Times New Roman" w:hAnsi="Times New Roman" w:cs="Times New Roman"/>
          <w:i/>
          <w:iCs/>
          <w:w w:val="105"/>
          <w:position w:val="-4"/>
          <w:sz w:val="28"/>
          <w:szCs w:val="28"/>
          <w:lang w:val="en-US"/>
        </w:rPr>
        <w:t>rs</w:t>
      </w:r>
      <w:r w:rsidRPr="00FE1767">
        <w:rPr>
          <w:rFonts w:ascii="Times New Roman" w:hAnsi="Times New Roman" w:cs="Times New Roman"/>
          <w:i/>
          <w:iCs/>
          <w:position w:val="-4"/>
          <w:sz w:val="28"/>
          <w:szCs w:val="28"/>
          <w:lang w:val="en-US"/>
        </w:rPr>
        <w:t xml:space="preserve"> </w:t>
      </w:r>
      <w:r w:rsidRPr="00FE1767">
        <w:rPr>
          <w:rFonts w:ascii="Times New Roman" w:hAnsi="Times New Roman" w:cs="Times New Roman"/>
          <w:w w:val="105"/>
          <w:sz w:val="28"/>
          <w:szCs w:val="28"/>
          <w:lang w:val="en-US"/>
        </w:rPr>
        <w:t xml:space="preserve">[Cox and Cox, 2001]. </w:t>
      </w:r>
      <w:r w:rsidRPr="00FE1767">
        <w:rPr>
          <w:rFonts w:ascii="Times New Roman" w:hAnsi="Times New Roman" w:cs="Times New Roman"/>
          <w:b/>
          <w:bCs/>
          <w:i/>
          <w:iCs/>
          <w:w w:val="105"/>
          <w:sz w:val="28"/>
          <w:szCs w:val="28"/>
          <w:lang w:val="en-US"/>
        </w:rPr>
        <w:t xml:space="preserve">Metric MDS </w:t>
      </w:r>
      <w:r w:rsidRPr="00FE1767">
        <w:rPr>
          <w:rFonts w:ascii="Times New Roman" w:hAnsi="Times New Roman" w:cs="Times New Roman"/>
          <w:w w:val="105"/>
          <w:sz w:val="28"/>
          <w:szCs w:val="28"/>
          <w:lang w:val="en-US"/>
        </w:rPr>
        <w:t xml:space="preserve">assumes that the dissimilarities </w:t>
      </w:r>
      <w:r w:rsidR="005A5DCC" w:rsidRPr="00FE1767">
        <w:rPr>
          <w:rFonts w:ascii="Times New Roman" w:hAnsi="Times New Roman" w:cs="Times New Roman"/>
          <w:w w:val="105"/>
          <w:sz w:val="28"/>
          <w:szCs w:val="28"/>
        </w:rPr>
        <w:sym w:font="Symbol" w:char="F064"/>
      </w:r>
      <w:r w:rsidRPr="00FE1767">
        <w:rPr>
          <w:rFonts w:ascii="Times New Roman" w:hAnsi="Times New Roman" w:cs="Times New Roman"/>
          <w:i/>
          <w:iCs/>
          <w:w w:val="105"/>
          <w:position w:val="-4"/>
          <w:sz w:val="28"/>
          <w:szCs w:val="28"/>
          <w:lang w:val="en-US"/>
        </w:rPr>
        <w:t xml:space="preserve">rs </w:t>
      </w:r>
      <w:r w:rsidRPr="00FE1767">
        <w:rPr>
          <w:rFonts w:ascii="Times New Roman" w:hAnsi="Times New Roman" w:cs="Times New Roman"/>
          <w:w w:val="105"/>
          <w:sz w:val="28"/>
          <w:szCs w:val="28"/>
          <w:lang w:val="en-US"/>
        </w:rPr>
        <w:t>based</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 xml:space="preserve">on the </w:t>
      </w:r>
      <w:r w:rsidRPr="00FE1767">
        <w:rPr>
          <w:rFonts w:ascii="Times New Roman" w:hAnsi="Times New Roman" w:cs="Times New Roman"/>
          <w:i/>
          <w:iCs/>
          <w:w w:val="105"/>
          <w:sz w:val="28"/>
          <w:szCs w:val="28"/>
          <w:lang w:val="en-US"/>
        </w:rPr>
        <w:t>p</w:t>
      </w:r>
      <w:r w:rsidRPr="00FE1767">
        <w:rPr>
          <w:rFonts w:ascii="Times New Roman" w:hAnsi="Times New Roman" w:cs="Times New Roman"/>
          <w:w w:val="105"/>
          <w:sz w:val="28"/>
          <w:szCs w:val="28"/>
          <w:lang w:val="en-US"/>
        </w:rPr>
        <w:t xml:space="preserve">-dimensional data and the distances </w:t>
      </w:r>
      <w:r w:rsidRPr="00FE1767">
        <w:rPr>
          <w:rFonts w:ascii="Times New Roman" w:hAnsi="Times New Roman" w:cs="Times New Roman"/>
          <w:i/>
          <w:iCs/>
          <w:w w:val="105"/>
          <w:sz w:val="28"/>
          <w:szCs w:val="28"/>
          <w:lang w:val="en-US"/>
        </w:rPr>
        <w:t>d</w:t>
      </w:r>
      <w:r w:rsidRPr="00FE1767">
        <w:rPr>
          <w:rFonts w:ascii="Times New Roman" w:hAnsi="Times New Roman" w:cs="Times New Roman"/>
          <w:i/>
          <w:iCs/>
          <w:w w:val="105"/>
          <w:position w:val="-4"/>
          <w:sz w:val="28"/>
          <w:szCs w:val="28"/>
          <w:lang w:val="en-US"/>
        </w:rPr>
        <w:t xml:space="preserve">rs </w:t>
      </w:r>
      <w:r w:rsidRPr="00FE1767">
        <w:rPr>
          <w:rFonts w:ascii="Times New Roman" w:hAnsi="Times New Roman" w:cs="Times New Roman"/>
          <w:w w:val="105"/>
          <w:sz w:val="28"/>
          <w:szCs w:val="28"/>
          <w:lang w:val="en-US"/>
        </w:rPr>
        <w:t>in a lower-dimensional space</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are related as follows</w:t>
      </w:r>
    </w:p>
    <w:p w:rsidR="00957F1A" w:rsidRPr="00FE1767" w:rsidRDefault="005A5DCC" w:rsidP="00852E72">
      <w:pPr>
        <w:pStyle w:val="a3"/>
        <w:kinsoku w:val="0"/>
        <w:overflowPunct w:val="0"/>
        <w:spacing w:before="0" w:after="0" w:line="240" w:lineRule="auto"/>
        <w:ind w:firstLine="709"/>
        <w:jc w:val="both"/>
        <w:rPr>
          <w:rFonts w:ascii="Times New Roman" w:hAnsi="Times New Roman" w:cs="Times New Roman"/>
          <w:w w:val="105"/>
          <w:sz w:val="28"/>
          <w:szCs w:val="28"/>
          <w:lang w:val="en-US"/>
        </w:rPr>
      </w:pPr>
      <w:r w:rsidRPr="00FE1767">
        <w:rPr>
          <w:rFonts w:ascii="Times New Roman" w:hAnsi="Times New Roman" w:cs="Times New Roman"/>
          <w:w w:val="105"/>
          <w:sz w:val="28"/>
          <w:szCs w:val="28"/>
          <w:lang w:val="en-US"/>
        </w:rPr>
        <w:t>d</w:t>
      </w:r>
      <w:r w:rsidRPr="00FE1767">
        <w:rPr>
          <w:rFonts w:ascii="Times New Roman" w:hAnsi="Times New Roman" w:cs="Times New Roman"/>
          <w:w w:val="105"/>
          <w:sz w:val="28"/>
          <w:szCs w:val="28"/>
          <w:vertAlign w:val="subscript"/>
          <w:lang w:val="en-US"/>
        </w:rPr>
        <w:t>rs</w:t>
      </w:r>
      <w:r w:rsidRPr="00FE1767">
        <w:rPr>
          <w:rFonts w:ascii="Times New Roman" w:hAnsi="Times New Roman" w:cs="Times New Roman"/>
          <w:w w:val="105"/>
          <w:sz w:val="28"/>
          <w:szCs w:val="28"/>
          <w:lang w:val="en-US"/>
        </w:rPr>
        <w:sym w:font="Symbol" w:char="F0BB"/>
      </w:r>
      <w:r w:rsidRPr="00FE1767">
        <w:rPr>
          <w:rFonts w:ascii="Times New Roman" w:hAnsi="Times New Roman" w:cs="Times New Roman"/>
          <w:w w:val="105"/>
          <w:sz w:val="28"/>
          <w:szCs w:val="28"/>
          <w:lang w:val="en-US"/>
        </w:rPr>
        <w:t>f(</w:t>
      </w:r>
      <w:r w:rsidRPr="00FE1767">
        <w:rPr>
          <w:rFonts w:ascii="Times New Roman" w:hAnsi="Times New Roman" w:cs="Times New Roman"/>
          <w:w w:val="105"/>
          <w:sz w:val="28"/>
          <w:szCs w:val="28"/>
        </w:rPr>
        <w:sym w:font="Symbol" w:char="F064"/>
      </w:r>
      <w:r w:rsidRPr="00FE1767">
        <w:rPr>
          <w:rFonts w:ascii="Times New Roman" w:hAnsi="Times New Roman" w:cs="Times New Roman"/>
          <w:i/>
          <w:iCs/>
          <w:w w:val="105"/>
          <w:position w:val="-4"/>
          <w:sz w:val="28"/>
          <w:szCs w:val="28"/>
          <w:vertAlign w:val="subscript"/>
          <w:lang w:val="en-US"/>
        </w:rPr>
        <w:t>rs</w:t>
      </w:r>
      <w:r w:rsidRPr="00FE1767">
        <w:rPr>
          <w:rFonts w:ascii="Times New Roman" w:hAnsi="Times New Roman" w:cs="Times New Roman"/>
          <w:w w:val="105"/>
          <w:sz w:val="28"/>
          <w:szCs w:val="28"/>
          <w:lang w:val="en-US"/>
        </w:rPr>
        <w:t>)</w:t>
      </w:r>
      <w:r w:rsidR="00957F1A" w:rsidRPr="00FE1767">
        <w:rPr>
          <w:rFonts w:ascii="Times New Roman" w:hAnsi="Times New Roman" w:cs="Times New Roman"/>
          <w:w w:val="105"/>
          <w:sz w:val="28"/>
          <w:szCs w:val="28"/>
          <w:lang w:val="en-US"/>
        </w:rPr>
        <w:t>.</w:t>
      </w:r>
    </w:p>
    <w:p w:rsidR="00957F1A" w:rsidRPr="00FE1767" w:rsidRDefault="00957F1A" w:rsidP="00852E72">
      <w:pPr>
        <w:pStyle w:val="Heading5"/>
        <w:kinsoku w:val="0"/>
        <w:overflowPunct w:val="0"/>
        <w:ind w:left="0" w:firstLine="709"/>
        <w:jc w:val="both"/>
        <w:outlineLvl w:val="9"/>
        <w:rPr>
          <w:rFonts w:ascii="Times New Roman" w:hAnsi="Times New Roman" w:cs="Times New Roman"/>
          <w:b w:val="0"/>
          <w:bCs w:val="0"/>
          <w:sz w:val="28"/>
          <w:szCs w:val="28"/>
          <w:lang w:val="en-US"/>
        </w:rPr>
      </w:pPr>
      <w:r w:rsidRPr="00FE1767">
        <w:rPr>
          <w:rFonts w:ascii="Times New Roman" w:hAnsi="Times New Roman" w:cs="Times New Roman"/>
          <w:sz w:val="28"/>
          <w:szCs w:val="28"/>
          <w:lang w:val="en-US"/>
        </w:rPr>
        <w:t>Example 3.1</w:t>
      </w:r>
    </w:p>
    <w:p w:rsidR="00957F1A" w:rsidRPr="00FE1767" w:rsidRDefault="00957F1A" w:rsidP="00852E72">
      <w:pPr>
        <w:pStyle w:val="a3"/>
        <w:kinsoku w:val="0"/>
        <w:overflowPunct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w w:val="105"/>
          <w:sz w:val="28"/>
          <w:szCs w:val="28"/>
          <w:lang w:val="en-US"/>
        </w:rPr>
        <w:t>For this example, we use the BPM data described in theme 1. Recall that one</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of the applications for these data is to discover different topics or subtopics.</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For ease of discussion and presentation, we will look at only two of the topics</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in this example: the comet falling into Jupiter and DNA in the O. J.</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Simpson trial. First, using the match distances, we extract the</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required observations from the full interpoint distance matrix.</w:t>
      </w:r>
    </w:p>
    <w:p w:rsidR="00957F1A" w:rsidRPr="007703F5" w:rsidRDefault="00957F1A" w:rsidP="007703F5">
      <w:pPr>
        <w:pStyle w:val="Heading9"/>
        <w:kinsoku w:val="0"/>
        <w:overflowPunct w:val="0"/>
        <w:spacing w:before="0"/>
        <w:ind w:left="0" w:firstLine="709"/>
        <w:jc w:val="both"/>
        <w:outlineLvl w:val="9"/>
        <w:rPr>
          <w:rFonts w:ascii="Times New Roman" w:hAnsi="Times New Roman" w:cs="Times New Roman"/>
          <w:b w:val="0"/>
          <w:bCs w:val="0"/>
          <w:w w:val="105"/>
          <w:sz w:val="28"/>
          <w:szCs w:val="28"/>
          <w:lang w:val="en-US"/>
        </w:rPr>
      </w:pPr>
      <w:r w:rsidRPr="007703F5">
        <w:rPr>
          <w:rFonts w:ascii="Times New Roman" w:hAnsi="Times New Roman" w:cs="Times New Roman"/>
          <w:b w:val="0"/>
          <w:w w:val="105"/>
          <w:sz w:val="28"/>
          <w:szCs w:val="28"/>
          <w:lang w:val="en-US"/>
        </w:rPr>
        <w:t>% First load the data - use the 'match' interpoint distance matrix.</w:t>
      </w:r>
    </w:p>
    <w:p w:rsidR="00957F1A" w:rsidRPr="007703F5" w:rsidRDefault="00957F1A" w:rsidP="00852E72">
      <w:pPr>
        <w:pStyle w:val="Heading9"/>
        <w:kinsoku w:val="0"/>
        <w:overflowPunct w:val="0"/>
        <w:spacing w:before="0"/>
        <w:ind w:left="0" w:firstLine="709"/>
        <w:jc w:val="both"/>
        <w:outlineLvl w:val="9"/>
        <w:rPr>
          <w:rFonts w:ascii="Times New Roman" w:hAnsi="Times New Roman" w:cs="Times New Roman"/>
          <w:b w:val="0"/>
          <w:bCs w:val="0"/>
          <w:sz w:val="28"/>
          <w:szCs w:val="28"/>
          <w:lang w:val="en-US"/>
        </w:rPr>
      </w:pPr>
      <w:r w:rsidRPr="007703F5">
        <w:rPr>
          <w:rFonts w:ascii="Times New Roman" w:hAnsi="Times New Roman" w:cs="Times New Roman"/>
          <w:b w:val="0"/>
          <w:w w:val="105"/>
          <w:sz w:val="28"/>
          <w:szCs w:val="28"/>
          <w:lang w:val="en-US"/>
        </w:rPr>
        <w:t>load matchbpm</w:t>
      </w:r>
    </w:p>
    <w:p w:rsidR="00957F1A" w:rsidRPr="007703F5" w:rsidRDefault="00957F1A" w:rsidP="00852E72">
      <w:pPr>
        <w:pStyle w:val="a3"/>
        <w:kinsoku w:val="0"/>
        <w:overflowPunct w:val="0"/>
        <w:spacing w:before="0" w:after="0" w:line="240" w:lineRule="auto"/>
        <w:ind w:firstLine="709"/>
        <w:jc w:val="both"/>
        <w:rPr>
          <w:rFonts w:ascii="Times New Roman" w:hAnsi="Times New Roman" w:cs="Times New Roman"/>
          <w:sz w:val="28"/>
          <w:szCs w:val="28"/>
          <w:lang w:val="en-US"/>
        </w:rPr>
      </w:pPr>
      <w:r w:rsidRPr="007703F5">
        <w:rPr>
          <w:rFonts w:ascii="Times New Roman" w:hAnsi="Times New Roman" w:cs="Times New Roman"/>
          <w:bCs/>
          <w:w w:val="105"/>
          <w:sz w:val="28"/>
          <w:szCs w:val="28"/>
          <w:lang w:val="en-US"/>
        </w:rPr>
        <w:t>% Now get the data for topics 9 and 6.</w:t>
      </w:r>
    </w:p>
    <w:p w:rsidR="00957F1A" w:rsidRPr="007703F5" w:rsidRDefault="00957F1A" w:rsidP="00852E72">
      <w:pPr>
        <w:pStyle w:val="a3"/>
        <w:kinsoku w:val="0"/>
        <w:overflowPunct w:val="0"/>
        <w:spacing w:before="0" w:after="0" w:line="240" w:lineRule="auto"/>
        <w:ind w:firstLine="709"/>
        <w:jc w:val="both"/>
        <w:rPr>
          <w:rFonts w:ascii="Times New Roman" w:hAnsi="Times New Roman" w:cs="Times New Roman"/>
          <w:bCs/>
          <w:w w:val="103"/>
          <w:sz w:val="28"/>
          <w:szCs w:val="28"/>
          <w:lang w:val="en-US"/>
        </w:rPr>
      </w:pPr>
      <w:r w:rsidRPr="007703F5">
        <w:rPr>
          <w:rFonts w:ascii="Times New Roman" w:hAnsi="Times New Roman" w:cs="Times New Roman"/>
          <w:bCs/>
          <w:w w:val="105"/>
          <w:sz w:val="28"/>
          <w:szCs w:val="28"/>
          <w:lang w:val="en-US"/>
        </w:rPr>
        <w:t>% Find the indices where they are not equal to 6 or 9.</w:t>
      </w:r>
    </w:p>
    <w:p w:rsidR="00957F1A" w:rsidRPr="007703F5" w:rsidRDefault="00957F1A" w:rsidP="00852E72">
      <w:pPr>
        <w:pStyle w:val="a3"/>
        <w:kinsoku w:val="0"/>
        <w:overflowPunct w:val="0"/>
        <w:spacing w:before="0" w:after="0" w:line="240" w:lineRule="auto"/>
        <w:ind w:firstLine="709"/>
        <w:jc w:val="both"/>
        <w:rPr>
          <w:rFonts w:ascii="Times New Roman" w:hAnsi="Times New Roman" w:cs="Times New Roman"/>
          <w:sz w:val="28"/>
          <w:szCs w:val="28"/>
          <w:lang w:val="en-US"/>
        </w:rPr>
      </w:pPr>
      <w:r w:rsidRPr="007703F5">
        <w:rPr>
          <w:rFonts w:ascii="Times New Roman" w:hAnsi="Times New Roman" w:cs="Times New Roman"/>
          <w:bCs/>
          <w:w w:val="105"/>
          <w:sz w:val="28"/>
          <w:szCs w:val="28"/>
          <w:lang w:val="en-US"/>
        </w:rPr>
        <w:t>indlab = find(classlab -= 6 &amp; classlab -=9);</w:t>
      </w:r>
    </w:p>
    <w:p w:rsidR="00957F1A" w:rsidRPr="007703F5" w:rsidRDefault="00957F1A" w:rsidP="00852E72">
      <w:pPr>
        <w:pStyle w:val="a3"/>
        <w:kinsoku w:val="0"/>
        <w:overflowPunct w:val="0"/>
        <w:spacing w:before="0" w:after="0" w:line="240" w:lineRule="auto"/>
        <w:ind w:firstLine="709"/>
        <w:jc w:val="both"/>
        <w:rPr>
          <w:rFonts w:ascii="Times New Roman" w:hAnsi="Times New Roman" w:cs="Times New Roman"/>
          <w:bCs/>
          <w:w w:val="103"/>
          <w:sz w:val="28"/>
          <w:szCs w:val="28"/>
          <w:lang w:val="en-US"/>
        </w:rPr>
      </w:pPr>
      <w:r w:rsidRPr="007703F5">
        <w:rPr>
          <w:rFonts w:ascii="Times New Roman" w:hAnsi="Times New Roman" w:cs="Times New Roman"/>
          <w:bCs/>
          <w:w w:val="105"/>
          <w:sz w:val="28"/>
          <w:szCs w:val="28"/>
          <w:lang w:val="en-US"/>
        </w:rPr>
        <w:t>% Now get rid of these from the distance matrix.</w:t>
      </w:r>
    </w:p>
    <w:p w:rsidR="00957F1A" w:rsidRPr="007703F5" w:rsidRDefault="00957F1A" w:rsidP="00852E72">
      <w:pPr>
        <w:pStyle w:val="a3"/>
        <w:kinsoku w:val="0"/>
        <w:overflowPunct w:val="0"/>
        <w:spacing w:before="0" w:after="0" w:line="240" w:lineRule="auto"/>
        <w:ind w:firstLine="709"/>
        <w:jc w:val="both"/>
        <w:rPr>
          <w:rFonts w:ascii="Times New Roman" w:hAnsi="Times New Roman" w:cs="Times New Roman"/>
          <w:sz w:val="28"/>
          <w:szCs w:val="28"/>
          <w:lang w:val="en-US"/>
        </w:rPr>
      </w:pPr>
      <w:r w:rsidRPr="007703F5">
        <w:rPr>
          <w:rFonts w:ascii="Times New Roman" w:hAnsi="Times New Roman" w:cs="Times New Roman"/>
          <w:bCs/>
          <w:w w:val="105"/>
          <w:sz w:val="28"/>
          <w:szCs w:val="28"/>
          <w:lang w:val="en-US"/>
        </w:rPr>
        <w:t>matchbpm(indlab,:) = [];</w:t>
      </w:r>
    </w:p>
    <w:p w:rsidR="00957F1A" w:rsidRPr="007703F5" w:rsidRDefault="00957F1A" w:rsidP="00852E72">
      <w:pPr>
        <w:pStyle w:val="a3"/>
        <w:kinsoku w:val="0"/>
        <w:overflowPunct w:val="0"/>
        <w:spacing w:before="0" w:after="0" w:line="240" w:lineRule="auto"/>
        <w:ind w:firstLine="709"/>
        <w:jc w:val="both"/>
        <w:rPr>
          <w:rFonts w:ascii="Times New Roman" w:hAnsi="Times New Roman" w:cs="Times New Roman"/>
          <w:bCs/>
          <w:w w:val="103"/>
          <w:sz w:val="28"/>
          <w:szCs w:val="28"/>
          <w:lang w:val="en-US"/>
        </w:rPr>
      </w:pPr>
      <w:r w:rsidRPr="007703F5">
        <w:rPr>
          <w:rFonts w:ascii="Times New Roman" w:hAnsi="Times New Roman" w:cs="Times New Roman"/>
          <w:bCs/>
          <w:w w:val="105"/>
          <w:sz w:val="28"/>
          <w:szCs w:val="28"/>
          <w:lang w:val="en-US"/>
        </w:rPr>
        <w:t>matchbpm(:,indlab) = [];</w:t>
      </w:r>
    </w:p>
    <w:p w:rsidR="00957F1A" w:rsidRPr="007703F5" w:rsidRDefault="00957F1A" w:rsidP="00852E72">
      <w:pPr>
        <w:pStyle w:val="a3"/>
        <w:kinsoku w:val="0"/>
        <w:overflowPunct w:val="0"/>
        <w:spacing w:before="0" w:after="0" w:line="240" w:lineRule="auto"/>
        <w:ind w:firstLine="709"/>
        <w:jc w:val="both"/>
        <w:rPr>
          <w:rFonts w:ascii="Times New Roman" w:hAnsi="Times New Roman" w:cs="Times New Roman"/>
          <w:sz w:val="28"/>
          <w:szCs w:val="28"/>
          <w:lang w:val="en-US"/>
        </w:rPr>
      </w:pPr>
      <w:r w:rsidRPr="007703F5">
        <w:rPr>
          <w:rFonts w:ascii="Times New Roman" w:hAnsi="Times New Roman" w:cs="Times New Roman"/>
          <w:bCs/>
          <w:w w:val="105"/>
          <w:sz w:val="28"/>
          <w:szCs w:val="28"/>
          <w:lang w:val="en-US"/>
        </w:rPr>
        <w:t>classlab(indlab) = [];</w:t>
      </w:r>
    </w:p>
    <w:p w:rsidR="00957F1A" w:rsidRPr="007703F5" w:rsidRDefault="00957F1A" w:rsidP="00852E72">
      <w:pPr>
        <w:pStyle w:val="a3"/>
        <w:kinsoku w:val="0"/>
        <w:overflowPunct w:val="0"/>
        <w:spacing w:before="0" w:after="0" w:line="240" w:lineRule="auto"/>
        <w:ind w:firstLine="709"/>
        <w:jc w:val="both"/>
        <w:rPr>
          <w:rFonts w:ascii="Times New Roman" w:hAnsi="Times New Roman" w:cs="Times New Roman"/>
          <w:sz w:val="28"/>
          <w:szCs w:val="28"/>
          <w:lang w:val="en-US"/>
        </w:rPr>
      </w:pPr>
      <w:r w:rsidRPr="007703F5">
        <w:rPr>
          <w:rFonts w:ascii="Times New Roman" w:hAnsi="Times New Roman" w:cs="Times New Roman"/>
          <w:w w:val="105"/>
          <w:sz w:val="28"/>
          <w:szCs w:val="28"/>
          <w:lang w:val="en-US"/>
        </w:rPr>
        <w:lastRenderedPageBreak/>
        <w:t>The following piece of code shows how to implement the steps for classical</w:t>
      </w:r>
      <w:r w:rsidRPr="007703F5">
        <w:rPr>
          <w:rFonts w:ascii="Times New Roman" w:hAnsi="Times New Roman" w:cs="Times New Roman"/>
          <w:w w:val="103"/>
          <w:sz w:val="28"/>
          <w:szCs w:val="28"/>
          <w:lang w:val="en-US"/>
        </w:rPr>
        <w:t xml:space="preserve"> </w:t>
      </w:r>
      <w:r w:rsidRPr="007703F5">
        <w:rPr>
          <w:rFonts w:ascii="Times New Roman" w:hAnsi="Times New Roman" w:cs="Times New Roman"/>
          <w:w w:val="105"/>
          <w:sz w:val="28"/>
          <w:szCs w:val="28"/>
          <w:lang w:val="en-US"/>
        </w:rPr>
        <w:t>MDS in MATLAB.</w:t>
      </w:r>
    </w:p>
    <w:p w:rsidR="00957F1A" w:rsidRPr="007703F5" w:rsidRDefault="00957F1A" w:rsidP="007703F5">
      <w:pPr>
        <w:pStyle w:val="Heading9"/>
        <w:kinsoku w:val="0"/>
        <w:overflowPunct w:val="0"/>
        <w:spacing w:before="0"/>
        <w:ind w:left="0" w:firstLine="709"/>
        <w:jc w:val="both"/>
        <w:outlineLvl w:val="9"/>
        <w:rPr>
          <w:rFonts w:ascii="Times New Roman" w:hAnsi="Times New Roman" w:cs="Times New Roman"/>
          <w:b w:val="0"/>
          <w:bCs w:val="0"/>
          <w:w w:val="103"/>
          <w:sz w:val="28"/>
          <w:szCs w:val="28"/>
          <w:lang w:val="en-US"/>
        </w:rPr>
      </w:pPr>
      <w:r w:rsidRPr="007703F5">
        <w:rPr>
          <w:rFonts w:ascii="Times New Roman" w:hAnsi="Times New Roman" w:cs="Times New Roman"/>
          <w:b w:val="0"/>
          <w:w w:val="105"/>
          <w:sz w:val="28"/>
          <w:szCs w:val="28"/>
          <w:lang w:val="en-US"/>
        </w:rPr>
        <w:t>% Now implement the steps for classical MDS Find the matrix Q:</w:t>
      </w:r>
    </w:p>
    <w:p w:rsidR="00957F1A" w:rsidRPr="007703F5" w:rsidRDefault="00957F1A" w:rsidP="00852E72">
      <w:pPr>
        <w:pStyle w:val="a3"/>
        <w:kinsoku w:val="0"/>
        <w:overflowPunct w:val="0"/>
        <w:spacing w:before="0" w:after="0" w:line="240" w:lineRule="auto"/>
        <w:ind w:firstLine="709"/>
        <w:jc w:val="both"/>
        <w:rPr>
          <w:rFonts w:ascii="Times New Roman" w:hAnsi="Times New Roman" w:cs="Times New Roman"/>
          <w:sz w:val="28"/>
          <w:szCs w:val="28"/>
          <w:lang w:val="en-US"/>
        </w:rPr>
      </w:pPr>
      <w:r w:rsidRPr="007703F5">
        <w:rPr>
          <w:rFonts w:ascii="Times New Roman" w:hAnsi="Times New Roman" w:cs="Times New Roman"/>
          <w:bCs/>
          <w:w w:val="105"/>
          <w:sz w:val="28"/>
          <w:szCs w:val="28"/>
          <w:lang w:val="en-US"/>
        </w:rPr>
        <w:t>Q = -0.5*matchbpm.A2;</w:t>
      </w:r>
    </w:p>
    <w:p w:rsidR="00957F1A" w:rsidRPr="007703F5" w:rsidRDefault="00957F1A" w:rsidP="00852E72">
      <w:pPr>
        <w:pStyle w:val="a3"/>
        <w:kinsoku w:val="0"/>
        <w:overflowPunct w:val="0"/>
        <w:spacing w:before="0" w:after="0" w:line="240" w:lineRule="auto"/>
        <w:ind w:firstLine="709"/>
        <w:jc w:val="both"/>
        <w:rPr>
          <w:rFonts w:ascii="Times New Roman" w:hAnsi="Times New Roman" w:cs="Times New Roman"/>
          <w:bCs/>
          <w:w w:val="103"/>
          <w:sz w:val="28"/>
          <w:szCs w:val="28"/>
          <w:lang w:val="en-US"/>
        </w:rPr>
      </w:pPr>
      <w:r w:rsidRPr="007703F5">
        <w:rPr>
          <w:rFonts w:ascii="Times New Roman" w:hAnsi="Times New Roman" w:cs="Times New Roman"/>
          <w:bCs/>
          <w:w w:val="105"/>
          <w:sz w:val="28"/>
          <w:szCs w:val="28"/>
          <w:lang w:val="en-US"/>
        </w:rPr>
        <w:t>% Find the centering matrix H:</w:t>
      </w:r>
    </w:p>
    <w:p w:rsidR="00957F1A" w:rsidRPr="007703F5" w:rsidRDefault="00957F1A" w:rsidP="00852E72">
      <w:pPr>
        <w:pStyle w:val="a3"/>
        <w:kinsoku w:val="0"/>
        <w:overflowPunct w:val="0"/>
        <w:spacing w:before="0" w:after="0" w:line="240" w:lineRule="auto"/>
        <w:ind w:firstLine="709"/>
        <w:jc w:val="both"/>
        <w:rPr>
          <w:rFonts w:ascii="Times New Roman" w:hAnsi="Times New Roman" w:cs="Times New Roman"/>
          <w:sz w:val="28"/>
          <w:szCs w:val="28"/>
          <w:lang w:val="en-US"/>
        </w:rPr>
      </w:pPr>
      <w:r w:rsidRPr="007703F5">
        <w:rPr>
          <w:rFonts w:ascii="Times New Roman" w:hAnsi="Times New Roman" w:cs="Times New Roman"/>
          <w:bCs/>
          <w:w w:val="105"/>
          <w:sz w:val="28"/>
          <w:szCs w:val="28"/>
          <w:lang w:val="en-US"/>
        </w:rPr>
        <w:t>n = 73;</w:t>
      </w:r>
    </w:p>
    <w:p w:rsidR="00957F1A" w:rsidRPr="007703F5" w:rsidRDefault="00957F1A" w:rsidP="00852E72">
      <w:pPr>
        <w:pStyle w:val="a3"/>
        <w:kinsoku w:val="0"/>
        <w:overflowPunct w:val="0"/>
        <w:spacing w:before="0" w:after="0" w:line="240" w:lineRule="auto"/>
        <w:ind w:firstLine="709"/>
        <w:jc w:val="both"/>
        <w:rPr>
          <w:rFonts w:ascii="Times New Roman" w:hAnsi="Times New Roman" w:cs="Times New Roman"/>
          <w:sz w:val="28"/>
          <w:szCs w:val="28"/>
          <w:lang w:val="en-US"/>
        </w:rPr>
      </w:pPr>
      <w:r w:rsidRPr="007703F5">
        <w:rPr>
          <w:rFonts w:ascii="Times New Roman" w:hAnsi="Times New Roman" w:cs="Times New Roman"/>
          <w:bCs/>
          <w:w w:val="105"/>
          <w:sz w:val="28"/>
          <w:szCs w:val="28"/>
          <w:lang w:val="en-US"/>
        </w:rPr>
        <w:t>H = eye(n) - ones(n)/n;</w:t>
      </w:r>
    </w:p>
    <w:p w:rsidR="00957F1A" w:rsidRPr="007703F5" w:rsidRDefault="00957F1A" w:rsidP="00852E72">
      <w:pPr>
        <w:pStyle w:val="a3"/>
        <w:kinsoku w:val="0"/>
        <w:overflowPunct w:val="0"/>
        <w:spacing w:before="0" w:after="0" w:line="240" w:lineRule="auto"/>
        <w:ind w:firstLine="709"/>
        <w:jc w:val="both"/>
        <w:rPr>
          <w:rFonts w:ascii="Times New Roman" w:hAnsi="Times New Roman" w:cs="Times New Roman"/>
          <w:bCs/>
          <w:w w:val="103"/>
          <w:sz w:val="28"/>
          <w:szCs w:val="28"/>
          <w:lang w:val="en-US"/>
        </w:rPr>
      </w:pPr>
      <w:r w:rsidRPr="007703F5">
        <w:rPr>
          <w:rFonts w:ascii="Times New Roman" w:hAnsi="Times New Roman" w:cs="Times New Roman"/>
          <w:bCs/>
          <w:w w:val="105"/>
          <w:sz w:val="28"/>
          <w:szCs w:val="28"/>
          <w:lang w:val="en-US"/>
        </w:rPr>
        <w:t>% Find the matrix B:</w:t>
      </w:r>
      <w:r w:rsidRPr="007703F5">
        <w:rPr>
          <w:rFonts w:ascii="Times New Roman" w:hAnsi="Times New Roman" w:cs="Times New Roman"/>
          <w:bCs/>
          <w:w w:val="103"/>
          <w:sz w:val="28"/>
          <w:szCs w:val="28"/>
          <w:lang w:val="en-US"/>
        </w:rPr>
        <w:t xml:space="preserve"> </w:t>
      </w:r>
      <w:r w:rsidRPr="007703F5">
        <w:rPr>
          <w:rFonts w:ascii="Times New Roman" w:hAnsi="Times New Roman" w:cs="Times New Roman"/>
          <w:bCs/>
          <w:w w:val="105"/>
          <w:sz w:val="28"/>
          <w:szCs w:val="28"/>
          <w:lang w:val="en-US"/>
        </w:rPr>
        <w:t>B = H*Q*H; Get the eigenvalues of B.</w:t>
      </w:r>
    </w:p>
    <w:p w:rsidR="00957F1A" w:rsidRPr="007703F5" w:rsidRDefault="00957F1A" w:rsidP="00852E72">
      <w:pPr>
        <w:pStyle w:val="a3"/>
        <w:kinsoku w:val="0"/>
        <w:overflowPunct w:val="0"/>
        <w:spacing w:before="0" w:after="0" w:line="240" w:lineRule="auto"/>
        <w:ind w:firstLine="709"/>
        <w:jc w:val="both"/>
        <w:rPr>
          <w:rFonts w:ascii="Times New Roman" w:hAnsi="Times New Roman" w:cs="Times New Roman"/>
          <w:sz w:val="28"/>
          <w:szCs w:val="28"/>
          <w:lang w:val="en-US"/>
        </w:rPr>
      </w:pPr>
      <w:r w:rsidRPr="007703F5">
        <w:rPr>
          <w:rFonts w:ascii="Times New Roman" w:hAnsi="Times New Roman" w:cs="Times New Roman"/>
          <w:bCs/>
          <w:w w:val="105"/>
          <w:sz w:val="28"/>
          <w:szCs w:val="28"/>
          <w:lang w:val="en-US"/>
        </w:rPr>
        <w:t>[A,L] = eig(B);</w:t>
      </w:r>
    </w:p>
    <w:p w:rsidR="00957F1A" w:rsidRPr="007703F5" w:rsidRDefault="00957F1A" w:rsidP="00852E72">
      <w:pPr>
        <w:pStyle w:val="a3"/>
        <w:kinsoku w:val="0"/>
        <w:overflowPunct w:val="0"/>
        <w:spacing w:before="0" w:after="0" w:line="240" w:lineRule="auto"/>
        <w:ind w:firstLine="709"/>
        <w:jc w:val="both"/>
        <w:rPr>
          <w:rFonts w:ascii="Times New Roman" w:hAnsi="Times New Roman" w:cs="Times New Roman"/>
          <w:bCs/>
          <w:w w:val="103"/>
          <w:sz w:val="28"/>
          <w:szCs w:val="28"/>
          <w:lang w:val="en-US"/>
        </w:rPr>
      </w:pPr>
      <w:r w:rsidRPr="007703F5">
        <w:rPr>
          <w:rFonts w:ascii="Times New Roman" w:hAnsi="Times New Roman" w:cs="Times New Roman"/>
          <w:bCs/>
          <w:w w:val="105"/>
          <w:sz w:val="28"/>
          <w:szCs w:val="28"/>
          <w:lang w:val="en-US"/>
        </w:rPr>
        <w:t>% Find the ordering largest to smallest.</w:t>
      </w:r>
    </w:p>
    <w:p w:rsidR="00957F1A" w:rsidRPr="007703F5" w:rsidRDefault="00957F1A" w:rsidP="00852E72">
      <w:pPr>
        <w:pStyle w:val="a3"/>
        <w:kinsoku w:val="0"/>
        <w:overflowPunct w:val="0"/>
        <w:spacing w:before="0" w:after="0" w:line="240" w:lineRule="auto"/>
        <w:ind w:firstLine="709"/>
        <w:jc w:val="both"/>
        <w:rPr>
          <w:rFonts w:ascii="Times New Roman" w:hAnsi="Times New Roman" w:cs="Times New Roman"/>
          <w:sz w:val="28"/>
          <w:szCs w:val="28"/>
          <w:lang w:val="en-US"/>
        </w:rPr>
      </w:pPr>
      <w:r w:rsidRPr="007703F5">
        <w:rPr>
          <w:rFonts w:ascii="Times New Roman" w:hAnsi="Times New Roman" w:cs="Times New Roman"/>
          <w:bCs/>
          <w:w w:val="105"/>
          <w:sz w:val="28"/>
          <w:szCs w:val="28"/>
          <w:lang w:val="en-US"/>
        </w:rPr>
        <w:t>[vals, inds] = sort(diag(L));</w:t>
      </w:r>
    </w:p>
    <w:p w:rsidR="00957F1A" w:rsidRPr="007703F5" w:rsidRDefault="00957F1A" w:rsidP="00852E72">
      <w:pPr>
        <w:pStyle w:val="a3"/>
        <w:kinsoku w:val="0"/>
        <w:overflowPunct w:val="0"/>
        <w:spacing w:before="0" w:after="0" w:line="240" w:lineRule="auto"/>
        <w:ind w:firstLine="709"/>
        <w:jc w:val="both"/>
        <w:rPr>
          <w:rFonts w:ascii="Times New Roman" w:hAnsi="Times New Roman" w:cs="Times New Roman"/>
          <w:bCs/>
          <w:w w:val="103"/>
          <w:sz w:val="28"/>
          <w:szCs w:val="28"/>
          <w:lang w:val="en-US"/>
        </w:rPr>
      </w:pPr>
      <w:r w:rsidRPr="007703F5">
        <w:rPr>
          <w:rFonts w:ascii="Times New Roman" w:hAnsi="Times New Roman" w:cs="Times New Roman"/>
          <w:bCs/>
          <w:w w:val="105"/>
          <w:sz w:val="28"/>
          <w:szCs w:val="28"/>
          <w:lang w:val="en-US"/>
        </w:rPr>
        <w:t>inds = flipud(inds);</w:t>
      </w:r>
    </w:p>
    <w:p w:rsidR="00957F1A" w:rsidRPr="007703F5" w:rsidRDefault="00957F1A" w:rsidP="00852E72">
      <w:pPr>
        <w:pStyle w:val="a3"/>
        <w:kinsoku w:val="0"/>
        <w:overflowPunct w:val="0"/>
        <w:spacing w:before="0" w:after="0" w:line="240" w:lineRule="auto"/>
        <w:ind w:firstLine="709"/>
        <w:jc w:val="both"/>
        <w:rPr>
          <w:rFonts w:ascii="Times New Roman" w:hAnsi="Times New Roman" w:cs="Times New Roman"/>
          <w:sz w:val="28"/>
          <w:szCs w:val="28"/>
          <w:lang w:val="en-US"/>
        </w:rPr>
      </w:pPr>
      <w:r w:rsidRPr="007703F5">
        <w:rPr>
          <w:rFonts w:ascii="Times New Roman" w:hAnsi="Times New Roman" w:cs="Times New Roman"/>
          <w:bCs/>
          <w:w w:val="105"/>
          <w:sz w:val="28"/>
          <w:szCs w:val="28"/>
          <w:lang w:val="en-US"/>
        </w:rPr>
        <w:t>vals = flipud(vals);</w:t>
      </w:r>
    </w:p>
    <w:p w:rsidR="00957F1A" w:rsidRPr="007703F5" w:rsidRDefault="00957F1A" w:rsidP="00852E72">
      <w:pPr>
        <w:pStyle w:val="a3"/>
        <w:kinsoku w:val="0"/>
        <w:overflowPunct w:val="0"/>
        <w:spacing w:before="0" w:after="0" w:line="240" w:lineRule="auto"/>
        <w:ind w:firstLine="709"/>
        <w:jc w:val="both"/>
        <w:rPr>
          <w:rFonts w:ascii="Times New Roman" w:hAnsi="Times New Roman" w:cs="Times New Roman"/>
          <w:bCs/>
          <w:w w:val="103"/>
          <w:sz w:val="28"/>
          <w:szCs w:val="28"/>
          <w:lang w:val="en-US"/>
        </w:rPr>
      </w:pPr>
      <w:r w:rsidRPr="007703F5">
        <w:rPr>
          <w:rFonts w:ascii="Times New Roman" w:hAnsi="Times New Roman" w:cs="Times New Roman"/>
          <w:bCs/>
          <w:w w:val="105"/>
          <w:sz w:val="28"/>
          <w:szCs w:val="28"/>
          <w:lang w:val="en-US"/>
        </w:rPr>
        <w:t>% Re-sort based on these.</w:t>
      </w:r>
    </w:p>
    <w:p w:rsidR="00957F1A" w:rsidRPr="007703F5" w:rsidRDefault="00957F1A" w:rsidP="00852E72">
      <w:pPr>
        <w:pStyle w:val="a3"/>
        <w:kinsoku w:val="0"/>
        <w:overflowPunct w:val="0"/>
        <w:spacing w:before="0" w:after="0" w:line="240" w:lineRule="auto"/>
        <w:ind w:firstLine="709"/>
        <w:jc w:val="both"/>
        <w:rPr>
          <w:rFonts w:ascii="Times New Roman" w:hAnsi="Times New Roman" w:cs="Times New Roman"/>
          <w:sz w:val="28"/>
          <w:szCs w:val="28"/>
          <w:lang w:val="en-US"/>
        </w:rPr>
      </w:pPr>
      <w:r w:rsidRPr="007703F5">
        <w:rPr>
          <w:rFonts w:ascii="Times New Roman" w:hAnsi="Times New Roman" w:cs="Times New Roman"/>
          <w:bCs/>
          <w:w w:val="105"/>
          <w:sz w:val="28"/>
          <w:szCs w:val="28"/>
          <w:lang w:val="en-US"/>
        </w:rPr>
        <w:t>A = A(:,inds);</w:t>
      </w:r>
    </w:p>
    <w:p w:rsidR="00957F1A" w:rsidRPr="007703F5" w:rsidRDefault="00957F1A" w:rsidP="00852E72">
      <w:pPr>
        <w:pStyle w:val="a3"/>
        <w:kinsoku w:val="0"/>
        <w:overflowPunct w:val="0"/>
        <w:spacing w:before="0" w:after="0" w:line="240" w:lineRule="auto"/>
        <w:ind w:firstLine="709"/>
        <w:jc w:val="both"/>
        <w:rPr>
          <w:rFonts w:ascii="Times New Roman" w:hAnsi="Times New Roman" w:cs="Times New Roman"/>
          <w:sz w:val="28"/>
          <w:szCs w:val="28"/>
          <w:lang w:val="en-US"/>
        </w:rPr>
      </w:pPr>
      <w:r w:rsidRPr="007703F5">
        <w:rPr>
          <w:rFonts w:ascii="Times New Roman" w:hAnsi="Times New Roman" w:cs="Times New Roman"/>
          <w:bCs/>
          <w:w w:val="105"/>
          <w:sz w:val="28"/>
          <w:szCs w:val="28"/>
          <w:lang w:val="en-US"/>
        </w:rPr>
        <w:t>L = diag(vals);</w:t>
      </w:r>
    </w:p>
    <w:p w:rsidR="00957F1A" w:rsidRPr="00FE1767" w:rsidRDefault="00957F1A" w:rsidP="00852E72">
      <w:pPr>
        <w:pStyle w:val="a3"/>
        <w:kinsoku w:val="0"/>
        <w:overflowPunct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w w:val="105"/>
          <w:sz w:val="28"/>
          <w:szCs w:val="28"/>
          <w:lang w:val="en-US"/>
        </w:rPr>
        <w:t xml:space="preserve">We are going to plot these results using </w:t>
      </w:r>
      <w:r w:rsidRPr="00FE1767">
        <w:rPr>
          <w:rFonts w:ascii="Times New Roman" w:hAnsi="Times New Roman" w:cs="Times New Roman"/>
          <w:i/>
          <w:iCs/>
          <w:w w:val="105"/>
          <w:sz w:val="28"/>
          <w:szCs w:val="28"/>
          <w:lang w:val="en-US"/>
        </w:rPr>
        <w:t xml:space="preserve">d </w:t>
      </w:r>
      <w:r w:rsidRPr="00FE1767">
        <w:rPr>
          <w:rFonts w:ascii="Times New Roman" w:hAnsi="Times New Roman" w:cs="Times New Roman"/>
          <w:w w:val="105"/>
          <w:sz w:val="28"/>
          <w:szCs w:val="28"/>
          <w:lang w:val="en-US"/>
        </w:rPr>
        <w:t>= 2 for ease of visualization, but we</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can also construct a scree-type plot to look for the 'elbow' in the curve. As in</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 xml:space="preserve">PCA, this can help us determine a good value to use for </w:t>
      </w:r>
      <w:r w:rsidRPr="00FE1767">
        <w:rPr>
          <w:rFonts w:ascii="Times New Roman" w:hAnsi="Times New Roman" w:cs="Times New Roman"/>
          <w:i/>
          <w:iCs/>
          <w:w w:val="105"/>
          <w:sz w:val="28"/>
          <w:szCs w:val="28"/>
          <w:lang w:val="en-US"/>
        </w:rPr>
        <w:t>d</w:t>
      </w:r>
      <w:r w:rsidRPr="00FE1767">
        <w:rPr>
          <w:rFonts w:ascii="Times New Roman" w:hAnsi="Times New Roman" w:cs="Times New Roman"/>
          <w:w w:val="105"/>
          <w:sz w:val="28"/>
          <w:szCs w:val="28"/>
          <w:lang w:val="en-US"/>
        </w:rPr>
        <w:t>. The code for</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constructing this plot and finding the coordinates in a 2-D space is given next.</w:t>
      </w:r>
    </w:p>
    <w:p w:rsidR="00957F1A" w:rsidRPr="007703F5" w:rsidRDefault="00957F1A" w:rsidP="00852E72">
      <w:pPr>
        <w:pStyle w:val="Heading9"/>
        <w:kinsoku w:val="0"/>
        <w:overflowPunct w:val="0"/>
        <w:spacing w:before="0"/>
        <w:ind w:left="0" w:firstLine="709"/>
        <w:jc w:val="both"/>
        <w:outlineLvl w:val="9"/>
        <w:rPr>
          <w:rFonts w:ascii="Times New Roman" w:hAnsi="Times New Roman" w:cs="Times New Roman"/>
          <w:b w:val="0"/>
          <w:bCs w:val="0"/>
          <w:sz w:val="28"/>
          <w:szCs w:val="28"/>
          <w:lang w:val="en-US"/>
        </w:rPr>
      </w:pPr>
      <w:r w:rsidRPr="007703F5">
        <w:rPr>
          <w:rFonts w:ascii="Times New Roman" w:hAnsi="Times New Roman" w:cs="Times New Roman"/>
          <w:b w:val="0"/>
          <w:w w:val="105"/>
          <w:sz w:val="28"/>
          <w:szCs w:val="28"/>
          <w:lang w:val="en-US"/>
        </w:rPr>
        <w:t>% First plot a scree-type plot to look for the elbow.</w:t>
      </w:r>
    </w:p>
    <w:p w:rsidR="00957F1A" w:rsidRPr="007703F5" w:rsidRDefault="00957F1A" w:rsidP="00852E72">
      <w:pPr>
        <w:pStyle w:val="a3"/>
        <w:kinsoku w:val="0"/>
        <w:overflowPunct w:val="0"/>
        <w:spacing w:before="0" w:after="0" w:line="240" w:lineRule="auto"/>
        <w:ind w:firstLine="709"/>
        <w:jc w:val="both"/>
        <w:rPr>
          <w:rFonts w:ascii="Times New Roman" w:hAnsi="Times New Roman" w:cs="Times New Roman"/>
          <w:sz w:val="28"/>
          <w:szCs w:val="28"/>
          <w:lang w:val="en-US"/>
        </w:rPr>
      </w:pPr>
      <w:r w:rsidRPr="007703F5">
        <w:rPr>
          <w:rFonts w:ascii="Times New Roman" w:hAnsi="Times New Roman" w:cs="Times New Roman"/>
          <w:bCs/>
          <w:w w:val="105"/>
          <w:sz w:val="28"/>
          <w:szCs w:val="28"/>
          <w:lang w:val="en-US"/>
        </w:rPr>
        <w:t>% The following uses a log scale on the y-axis.</w:t>
      </w:r>
      <w:r w:rsidRPr="007703F5">
        <w:rPr>
          <w:rFonts w:ascii="Times New Roman" w:hAnsi="Times New Roman" w:cs="Times New Roman"/>
          <w:bCs/>
          <w:w w:val="103"/>
          <w:sz w:val="28"/>
          <w:szCs w:val="28"/>
          <w:lang w:val="en-US"/>
        </w:rPr>
        <w:t xml:space="preserve"> </w:t>
      </w:r>
      <w:r w:rsidRPr="007703F5">
        <w:rPr>
          <w:rFonts w:ascii="Times New Roman" w:hAnsi="Times New Roman" w:cs="Times New Roman"/>
          <w:bCs/>
          <w:w w:val="105"/>
          <w:sz w:val="28"/>
          <w:szCs w:val="28"/>
          <w:lang w:val="en-US"/>
        </w:rPr>
        <w:t>semilogy(vals(1:10),'o')</w:t>
      </w:r>
    </w:p>
    <w:p w:rsidR="00957F1A" w:rsidRPr="007703F5" w:rsidRDefault="00957F1A" w:rsidP="00852E72">
      <w:pPr>
        <w:pStyle w:val="a3"/>
        <w:kinsoku w:val="0"/>
        <w:overflowPunct w:val="0"/>
        <w:spacing w:before="0" w:after="0" w:line="240" w:lineRule="auto"/>
        <w:ind w:firstLine="709"/>
        <w:jc w:val="both"/>
        <w:rPr>
          <w:rFonts w:ascii="Times New Roman" w:hAnsi="Times New Roman" w:cs="Times New Roman"/>
          <w:sz w:val="28"/>
          <w:szCs w:val="28"/>
          <w:lang w:val="en-US"/>
        </w:rPr>
      </w:pPr>
      <w:r w:rsidRPr="007703F5">
        <w:rPr>
          <w:rFonts w:ascii="Times New Roman" w:hAnsi="Times New Roman" w:cs="Times New Roman"/>
          <w:bCs/>
          <w:w w:val="105"/>
          <w:sz w:val="28"/>
          <w:szCs w:val="28"/>
          <w:lang w:val="en-US"/>
        </w:rPr>
        <w:t>% Using 2-D for visualization purposes,</w:t>
      </w:r>
    </w:p>
    <w:p w:rsidR="00957F1A" w:rsidRPr="007703F5" w:rsidRDefault="00957F1A" w:rsidP="00852E72">
      <w:pPr>
        <w:pStyle w:val="a3"/>
        <w:kinsoku w:val="0"/>
        <w:overflowPunct w:val="0"/>
        <w:spacing w:before="0" w:after="0" w:line="240" w:lineRule="auto"/>
        <w:ind w:firstLine="709"/>
        <w:jc w:val="both"/>
        <w:rPr>
          <w:rFonts w:ascii="Times New Roman" w:hAnsi="Times New Roman" w:cs="Times New Roman"/>
          <w:bCs/>
          <w:w w:val="103"/>
          <w:sz w:val="28"/>
          <w:szCs w:val="28"/>
          <w:lang w:val="en-US"/>
        </w:rPr>
      </w:pPr>
      <w:r w:rsidRPr="007703F5">
        <w:rPr>
          <w:rFonts w:ascii="Times New Roman" w:hAnsi="Times New Roman" w:cs="Times New Roman"/>
          <w:bCs/>
          <w:w w:val="105"/>
          <w:sz w:val="28"/>
          <w:szCs w:val="28"/>
          <w:lang w:val="en-US"/>
        </w:rPr>
        <w:t>% find the coordinates in the lower-dimensional space.</w:t>
      </w:r>
    </w:p>
    <w:p w:rsidR="00957F1A" w:rsidRPr="007703F5" w:rsidRDefault="00957F1A" w:rsidP="00852E72">
      <w:pPr>
        <w:pStyle w:val="a3"/>
        <w:kinsoku w:val="0"/>
        <w:overflowPunct w:val="0"/>
        <w:spacing w:before="0" w:after="0" w:line="240" w:lineRule="auto"/>
        <w:ind w:firstLine="709"/>
        <w:jc w:val="both"/>
        <w:rPr>
          <w:rFonts w:ascii="Times New Roman" w:hAnsi="Times New Roman" w:cs="Times New Roman"/>
          <w:sz w:val="28"/>
          <w:szCs w:val="28"/>
          <w:lang w:val="en-US"/>
        </w:rPr>
      </w:pPr>
      <w:r w:rsidRPr="007703F5">
        <w:rPr>
          <w:rFonts w:ascii="Times New Roman" w:hAnsi="Times New Roman" w:cs="Times New Roman"/>
          <w:bCs/>
          <w:w w:val="105"/>
          <w:sz w:val="28"/>
          <w:szCs w:val="28"/>
          <w:lang w:val="en-US"/>
        </w:rPr>
        <w:t>X = A(:,1:2)*diag(sqrt(vals(1:2)));</w:t>
      </w:r>
    </w:p>
    <w:p w:rsidR="00957F1A" w:rsidRPr="007703F5" w:rsidRDefault="00957F1A" w:rsidP="00852E72">
      <w:pPr>
        <w:pStyle w:val="a3"/>
        <w:kinsoku w:val="0"/>
        <w:overflowPunct w:val="0"/>
        <w:spacing w:before="0" w:after="0" w:line="240" w:lineRule="auto"/>
        <w:ind w:firstLine="709"/>
        <w:jc w:val="both"/>
        <w:rPr>
          <w:rFonts w:ascii="Times New Roman" w:hAnsi="Times New Roman" w:cs="Times New Roman"/>
          <w:bCs/>
          <w:w w:val="103"/>
          <w:sz w:val="28"/>
          <w:szCs w:val="28"/>
          <w:lang w:val="en-US"/>
        </w:rPr>
      </w:pPr>
      <w:r w:rsidRPr="007703F5">
        <w:rPr>
          <w:rFonts w:ascii="Times New Roman" w:hAnsi="Times New Roman" w:cs="Times New Roman"/>
          <w:bCs/>
          <w:w w:val="105"/>
          <w:sz w:val="28"/>
          <w:szCs w:val="28"/>
          <w:lang w:val="en-US"/>
        </w:rPr>
        <w:t>% Now plot in a 2-D scatterplot</w:t>
      </w:r>
    </w:p>
    <w:p w:rsidR="00957F1A" w:rsidRPr="007703F5" w:rsidRDefault="00957F1A" w:rsidP="00852E72">
      <w:pPr>
        <w:pStyle w:val="a3"/>
        <w:kinsoku w:val="0"/>
        <w:overflowPunct w:val="0"/>
        <w:spacing w:before="0" w:after="0" w:line="240" w:lineRule="auto"/>
        <w:ind w:firstLine="709"/>
        <w:jc w:val="both"/>
        <w:rPr>
          <w:rFonts w:ascii="Times New Roman" w:hAnsi="Times New Roman" w:cs="Times New Roman"/>
          <w:bCs/>
          <w:w w:val="103"/>
          <w:sz w:val="28"/>
          <w:szCs w:val="28"/>
          <w:lang w:val="en-US"/>
        </w:rPr>
      </w:pPr>
      <w:r w:rsidRPr="007703F5">
        <w:rPr>
          <w:rFonts w:ascii="Times New Roman" w:hAnsi="Times New Roman" w:cs="Times New Roman"/>
          <w:bCs/>
          <w:w w:val="105"/>
          <w:sz w:val="28"/>
          <w:szCs w:val="28"/>
          <w:lang w:val="en-US"/>
        </w:rPr>
        <w:t>ind6 = find(classlab == 6);</w:t>
      </w:r>
    </w:p>
    <w:p w:rsidR="00957F1A" w:rsidRPr="007703F5" w:rsidRDefault="00957F1A" w:rsidP="00852E72">
      <w:pPr>
        <w:pStyle w:val="a3"/>
        <w:kinsoku w:val="0"/>
        <w:overflowPunct w:val="0"/>
        <w:spacing w:before="0" w:after="0" w:line="240" w:lineRule="auto"/>
        <w:ind w:firstLine="709"/>
        <w:jc w:val="both"/>
        <w:rPr>
          <w:rFonts w:ascii="Times New Roman" w:hAnsi="Times New Roman" w:cs="Times New Roman"/>
          <w:sz w:val="28"/>
          <w:szCs w:val="28"/>
          <w:lang w:val="en-US"/>
        </w:rPr>
      </w:pPr>
      <w:r w:rsidRPr="007703F5">
        <w:rPr>
          <w:rFonts w:ascii="Times New Roman" w:hAnsi="Times New Roman" w:cs="Times New Roman"/>
          <w:bCs/>
          <w:w w:val="105"/>
          <w:sz w:val="28"/>
          <w:szCs w:val="28"/>
          <w:lang w:val="en-US"/>
        </w:rPr>
        <w:t>ind9 = find(classlab == 9);</w:t>
      </w:r>
    </w:p>
    <w:p w:rsidR="00957F1A" w:rsidRPr="007703F5" w:rsidRDefault="00957F1A" w:rsidP="00852E72">
      <w:pPr>
        <w:pStyle w:val="a3"/>
        <w:kinsoku w:val="0"/>
        <w:overflowPunct w:val="0"/>
        <w:spacing w:before="0" w:after="0" w:line="240" w:lineRule="auto"/>
        <w:ind w:firstLine="709"/>
        <w:jc w:val="both"/>
        <w:rPr>
          <w:rFonts w:ascii="Times New Roman" w:hAnsi="Times New Roman" w:cs="Times New Roman"/>
          <w:bCs/>
          <w:w w:val="103"/>
          <w:sz w:val="28"/>
          <w:szCs w:val="28"/>
          <w:lang w:val="en-US"/>
        </w:rPr>
      </w:pPr>
      <w:r w:rsidRPr="007703F5">
        <w:rPr>
          <w:rFonts w:ascii="Times New Roman" w:hAnsi="Times New Roman" w:cs="Times New Roman"/>
          <w:bCs/>
          <w:sz w:val="28"/>
          <w:szCs w:val="28"/>
          <w:lang w:val="en-US"/>
        </w:rPr>
        <w:t>plot(X(ind6,1),X(ind6,2),'x',X(ind9,1),X(ind9,2),'o')</w:t>
      </w:r>
    </w:p>
    <w:p w:rsidR="00957F1A" w:rsidRPr="007703F5" w:rsidRDefault="00957F1A" w:rsidP="00852E72">
      <w:pPr>
        <w:pStyle w:val="a3"/>
        <w:kinsoku w:val="0"/>
        <w:overflowPunct w:val="0"/>
        <w:spacing w:before="0" w:after="0" w:line="240" w:lineRule="auto"/>
        <w:ind w:firstLine="709"/>
        <w:jc w:val="both"/>
        <w:rPr>
          <w:rFonts w:ascii="Times New Roman" w:hAnsi="Times New Roman" w:cs="Times New Roman"/>
          <w:sz w:val="28"/>
          <w:szCs w:val="28"/>
          <w:lang w:val="en-US"/>
        </w:rPr>
      </w:pPr>
      <w:r w:rsidRPr="007703F5">
        <w:rPr>
          <w:rFonts w:ascii="Times New Roman" w:hAnsi="Times New Roman" w:cs="Times New Roman"/>
          <w:bCs/>
          <w:w w:val="105"/>
          <w:sz w:val="28"/>
          <w:szCs w:val="28"/>
          <w:lang w:val="en-US"/>
        </w:rPr>
        <w:t>legend({'Topic 6';'Topic 9'})</w:t>
      </w:r>
    </w:p>
    <w:p w:rsidR="00C33B8A" w:rsidRPr="00FE1767" w:rsidRDefault="00C33B8A" w:rsidP="00B352C3">
      <w:pPr>
        <w:pStyle w:val="a3"/>
        <w:kinsoku w:val="0"/>
        <w:overflowPunct w:val="0"/>
        <w:spacing w:before="0" w:after="0" w:line="240" w:lineRule="auto"/>
        <w:ind w:firstLine="709"/>
        <w:jc w:val="center"/>
        <w:rPr>
          <w:rFonts w:ascii="Times New Roman" w:hAnsi="Times New Roman" w:cs="Times New Roman"/>
          <w:w w:val="105"/>
          <w:sz w:val="28"/>
          <w:szCs w:val="28"/>
          <w:lang w:val="en-US"/>
        </w:rPr>
      </w:pPr>
      <w:r w:rsidRPr="00FE1767">
        <w:rPr>
          <w:rFonts w:ascii="Times New Roman" w:hAnsi="Times New Roman" w:cs="Times New Roman"/>
          <w:noProof/>
          <w:w w:val="105"/>
          <w:sz w:val="28"/>
          <w:szCs w:val="28"/>
          <w:lang w:eastAsia="ru-RU"/>
        </w:rPr>
        <w:drawing>
          <wp:inline distT="0" distB="0" distL="0" distR="0">
            <wp:extent cx="4892930" cy="2777706"/>
            <wp:effectExtent l="19050" t="0" r="292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4" cstate="print"/>
                    <a:srcRect/>
                    <a:stretch>
                      <a:fillRect/>
                    </a:stretch>
                  </pic:blipFill>
                  <pic:spPr bwMode="auto">
                    <a:xfrm>
                      <a:off x="0" y="0"/>
                      <a:ext cx="4891444" cy="2776862"/>
                    </a:xfrm>
                    <a:prstGeom prst="rect">
                      <a:avLst/>
                    </a:prstGeom>
                    <a:noFill/>
                    <a:ln w="9525">
                      <a:noFill/>
                      <a:miter lim="800000"/>
                      <a:headEnd/>
                      <a:tailEnd/>
                    </a:ln>
                  </pic:spPr>
                </pic:pic>
              </a:graphicData>
            </a:graphic>
          </wp:inline>
        </w:drawing>
      </w:r>
    </w:p>
    <w:p w:rsidR="009A513A" w:rsidRPr="00FE1767" w:rsidRDefault="009A513A" w:rsidP="00B352C3">
      <w:pPr>
        <w:pStyle w:val="a3"/>
        <w:kinsoku w:val="0"/>
        <w:overflowPunct w:val="0"/>
        <w:spacing w:before="0" w:after="0" w:line="240" w:lineRule="auto"/>
        <w:ind w:firstLine="709"/>
        <w:jc w:val="center"/>
        <w:rPr>
          <w:rFonts w:ascii="Times New Roman" w:hAnsi="Times New Roman" w:cs="Times New Roman"/>
          <w:sz w:val="28"/>
          <w:szCs w:val="28"/>
          <w:lang w:val="en-US"/>
        </w:rPr>
      </w:pPr>
      <w:r w:rsidRPr="00FE1767">
        <w:rPr>
          <w:rFonts w:ascii="Times New Roman" w:hAnsi="Times New Roman" w:cs="Times New Roman"/>
          <w:bCs/>
          <w:w w:val="105"/>
          <w:sz w:val="28"/>
          <w:szCs w:val="28"/>
          <w:lang w:val="en-US"/>
        </w:rPr>
        <w:t>Figure</w:t>
      </w:r>
      <w:r w:rsidR="00C33B8A" w:rsidRPr="00FE1767">
        <w:rPr>
          <w:rFonts w:ascii="Times New Roman" w:hAnsi="Times New Roman" w:cs="Times New Roman"/>
          <w:bCs/>
          <w:w w:val="105"/>
          <w:sz w:val="28"/>
          <w:szCs w:val="28"/>
          <w:lang w:val="en-US"/>
        </w:rPr>
        <w:t xml:space="preserve"> 3.1</w:t>
      </w:r>
      <w:r w:rsidR="00B352C3" w:rsidRPr="00FE1767">
        <w:rPr>
          <w:rFonts w:ascii="Times New Roman" w:hAnsi="Times New Roman" w:cs="Times New Roman"/>
          <w:bCs/>
          <w:w w:val="105"/>
          <w:sz w:val="28"/>
          <w:szCs w:val="28"/>
          <w:lang w:val="en-US"/>
        </w:rPr>
        <w:t xml:space="preserve">. </w:t>
      </w:r>
      <w:r w:rsidR="00C33B8A" w:rsidRPr="00FE1767">
        <w:rPr>
          <w:rFonts w:ascii="Times New Roman" w:hAnsi="Times New Roman" w:cs="Times New Roman"/>
          <w:sz w:val="28"/>
          <w:szCs w:val="28"/>
          <w:lang w:val="en-US"/>
        </w:rPr>
        <w:t>The top plot shows the logarithm of the eigenvalues.</w:t>
      </w:r>
    </w:p>
    <w:p w:rsidR="00C33B8A" w:rsidRPr="00FE1767" w:rsidRDefault="00C33B8A" w:rsidP="00852E72">
      <w:pPr>
        <w:pStyle w:val="a3"/>
        <w:kinsoku w:val="0"/>
        <w:overflowPunct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sz w:val="28"/>
          <w:szCs w:val="28"/>
          <w:lang w:val="en-US"/>
        </w:rPr>
        <w:lastRenderedPageBreak/>
        <w:t xml:space="preserve">It appears that </w:t>
      </w:r>
      <w:r w:rsidRPr="00FE1767">
        <w:rPr>
          <w:rFonts w:ascii="Times New Roman" w:hAnsi="Times New Roman" w:cs="Times New Roman"/>
          <w:i/>
          <w:iCs/>
          <w:sz w:val="28"/>
          <w:szCs w:val="28"/>
          <w:lang w:val="en-US"/>
        </w:rPr>
        <w:t xml:space="preserve">d </w:t>
      </w:r>
      <w:r w:rsidRPr="00FE1767">
        <w:rPr>
          <w:rFonts w:ascii="Times New Roman" w:hAnsi="Times New Roman" w:cs="Times New Roman"/>
          <w:sz w:val="28"/>
          <w:szCs w:val="28"/>
          <w:lang w:val="en-US"/>
        </w:rPr>
        <w:t>= 3 might be a good</w:t>
      </w:r>
      <w:r w:rsidRPr="00FE1767">
        <w:rPr>
          <w:rFonts w:ascii="Times New Roman" w:hAnsi="Times New Roman" w:cs="Times New Roman"/>
          <w:w w:val="98"/>
          <w:sz w:val="28"/>
          <w:szCs w:val="28"/>
          <w:lang w:val="en-US"/>
        </w:rPr>
        <w:t xml:space="preserve"> </w:t>
      </w:r>
      <w:r w:rsidRPr="00FE1767">
        <w:rPr>
          <w:rFonts w:ascii="Times New Roman" w:hAnsi="Times New Roman" w:cs="Times New Roman"/>
          <w:sz w:val="28"/>
          <w:szCs w:val="28"/>
          <w:lang w:val="en-US"/>
        </w:rPr>
        <w:t>value to use, since there is an elbow there. The bottom plot is a scatterplot of the 2-D</w:t>
      </w:r>
      <w:r w:rsidRPr="00FE1767">
        <w:rPr>
          <w:rFonts w:ascii="Times New Roman" w:hAnsi="Times New Roman" w:cs="Times New Roman"/>
          <w:w w:val="98"/>
          <w:sz w:val="28"/>
          <w:szCs w:val="28"/>
          <w:lang w:val="en-US"/>
        </w:rPr>
        <w:t xml:space="preserve"> </w:t>
      </w:r>
      <w:r w:rsidRPr="00FE1767">
        <w:rPr>
          <w:rFonts w:ascii="Times New Roman" w:hAnsi="Times New Roman" w:cs="Times New Roman"/>
          <w:sz w:val="28"/>
          <w:szCs w:val="28"/>
          <w:lang w:val="en-US"/>
        </w:rPr>
        <w:t>coordinates after classical MDS. Note the good separation between the two topics, as well</w:t>
      </w:r>
      <w:r w:rsidRPr="00FE1767">
        <w:rPr>
          <w:rFonts w:ascii="Times New Roman" w:hAnsi="Times New Roman" w:cs="Times New Roman"/>
          <w:w w:val="99"/>
          <w:sz w:val="28"/>
          <w:szCs w:val="28"/>
          <w:lang w:val="en-US"/>
        </w:rPr>
        <w:t xml:space="preserve"> </w:t>
      </w:r>
      <w:r w:rsidRPr="00FE1767">
        <w:rPr>
          <w:rFonts w:ascii="Times New Roman" w:hAnsi="Times New Roman" w:cs="Times New Roman"/>
          <w:sz w:val="28"/>
          <w:szCs w:val="28"/>
          <w:lang w:val="en-US"/>
        </w:rPr>
        <w:t>as the appearance of subtopics for topic 6.</w:t>
      </w:r>
    </w:p>
    <w:p w:rsidR="00333343" w:rsidRPr="00FE1767" w:rsidRDefault="00333343" w:rsidP="00852E72">
      <w:pPr>
        <w:pStyle w:val="a3"/>
        <w:kinsoku w:val="0"/>
        <w:overflowPunct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w w:val="105"/>
          <w:sz w:val="28"/>
          <w:szCs w:val="28"/>
          <w:lang w:val="en-US"/>
        </w:rPr>
        <w:t>The scree plot is shown in Figure 3.1 (top), where we see that the elbow looks</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 xml:space="preserve">to be around </w:t>
      </w:r>
      <w:r w:rsidRPr="00FE1767">
        <w:rPr>
          <w:rFonts w:ascii="Times New Roman" w:hAnsi="Times New Roman" w:cs="Times New Roman"/>
          <w:i/>
          <w:iCs/>
          <w:w w:val="105"/>
          <w:sz w:val="28"/>
          <w:szCs w:val="28"/>
          <w:lang w:val="en-US"/>
        </w:rPr>
        <w:t xml:space="preserve">d </w:t>
      </w:r>
      <w:r w:rsidRPr="00FE1767">
        <w:rPr>
          <w:rFonts w:ascii="Times New Roman" w:hAnsi="Times New Roman" w:cs="Times New Roman"/>
          <w:w w:val="105"/>
          <w:sz w:val="28"/>
          <w:szCs w:val="28"/>
          <w:lang w:val="en-US"/>
        </w:rPr>
        <w:t>= 3. The scatterplot of the 2-D coordinates is given in Figure 3.1 (bottom). We see clear separation between topics 6 and 9. However, it is</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also interesting to note that there seem to be several subtopics in topic 6.</w:t>
      </w:r>
    </w:p>
    <w:p w:rsidR="00C33B8A" w:rsidRPr="00FE1767" w:rsidRDefault="00455108" w:rsidP="00852E72">
      <w:pPr>
        <w:pStyle w:val="a3"/>
        <w:kinsoku w:val="0"/>
        <w:overflowPunct w:val="0"/>
        <w:spacing w:before="0" w:after="0" w:line="240" w:lineRule="auto"/>
        <w:ind w:firstLine="709"/>
        <w:jc w:val="both"/>
        <w:rPr>
          <w:rFonts w:ascii="Times New Roman" w:hAnsi="Times New Roman" w:cs="Times New Roman"/>
          <w:w w:val="105"/>
          <w:sz w:val="28"/>
          <w:szCs w:val="28"/>
          <w:lang w:val="en-US"/>
        </w:rPr>
      </w:pPr>
      <w:r w:rsidRPr="00FE1767">
        <w:rPr>
          <w:rFonts w:ascii="Times New Roman" w:hAnsi="Times New Roman" w:cs="Times New Roman"/>
          <w:w w:val="105"/>
          <w:sz w:val="28"/>
          <w:szCs w:val="28"/>
          <w:lang w:val="en-US"/>
        </w:rPr>
        <w:t xml:space="preserve">MATLAB provides a function called </w:t>
      </w:r>
      <w:r w:rsidRPr="00FE1767">
        <w:rPr>
          <w:rFonts w:ascii="Times New Roman" w:hAnsi="Times New Roman" w:cs="Times New Roman"/>
          <w:b/>
          <w:bCs/>
          <w:w w:val="105"/>
          <w:sz w:val="28"/>
          <w:szCs w:val="28"/>
          <w:lang w:val="en-US"/>
        </w:rPr>
        <w:t xml:space="preserve">cmdscale </w:t>
      </w:r>
      <w:r w:rsidRPr="00FE1767">
        <w:rPr>
          <w:rFonts w:ascii="Times New Roman" w:hAnsi="Times New Roman" w:cs="Times New Roman"/>
          <w:w w:val="105"/>
          <w:sz w:val="28"/>
          <w:szCs w:val="28"/>
          <w:lang w:val="en-US"/>
        </w:rPr>
        <w:t>for constructing lower-</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dimensional coordinates using classical MDS. This is available in the</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Statistics Toolbox.</w:t>
      </w:r>
    </w:p>
    <w:p w:rsidR="009922EE" w:rsidRPr="00FE1767" w:rsidRDefault="009922EE" w:rsidP="00852E72">
      <w:pPr>
        <w:pStyle w:val="a3"/>
        <w:kinsoku w:val="0"/>
        <w:overflowPunct w:val="0"/>
        <w:spacing w:before="0" w:after="0" w:line="240" w:lineRule="auto"/>
        <w:ind w:firstLine="709"/>
        <w:jc w:val="both"/>
        <w:rPr>
          <w:rFonts w:ascii="Times New Roman" w:hAnsi="Times New Roman" w:cs="Times New Roman"/>
          <w:w w:val="105"/>
          <w:sz w:val="28"/>
          <w:szCs w:val="28"/>
          <w:lang w:val="en-US"/>
        </w:rPr>
      </w:pPr>
    </w:p>
    <w:p w:rsidR="009922EE" w:rsidRPr="00FE1767" w:rsidRDefault="009922EE" w:rsidP="00852E72">
      <w:pPr>
        <w:pStyle w:val="Heading5"/>
        <w:kinsoku w:val="0"/>
        <w:overflowPunct w:val="0"/>
        <w:ind w:left="0" w:firstLine="709"/>
        <w:jc w:val="both"/>
        <w:outlineLvl w:val="9"/>
        <w:rPr>
          <w:rFonts w:ascii="Times New Roman" w:hAnsi="Times New Roman" w:cs="Times New Roman"/>
          <w:b w:val="0"/>
          <w:bCs w:val="0"/>
          <w:sz w:val="28"/>
          <w:szCs w:val="28"/>
        </w:rPr>
      </w:pPr>
      <w:r w:rsidRPr="00FE1767">
        <w:rPr>
          <w:rFonts w:ascii="Times New Roman" w:hAnsi="Times New Roman" w:cs="Times New Roman"/>
          <w:sz w:val="28"/>
          <w:szCs w:val="28"/>
        </w:rPr>
        <w:t>Exercises</w:t>
      </w:r>
    </w:p>
    <w:p w:rsidR="009922EE" w:rsidRPr="00FE1767" w:rsidRDefault="009922EE" w:rsidP="00852E72">
      <w:pPr>
        <w:pStyle w:val="a3"/>
        <w:widowControl w:val="0"/>
        <w:numPr>
          <w:ilvl w:val="1"/>
          <w:numId w:val="17"/>
        </w:numPr>
        <w:shd w:val="clear" w:color="auto" w:fill="auto"/>
        <w:tabs>
          <w:tab w:val="left" w:pos="0"/>
          <w:tab w:val="left" w:pos="993"/>
        </w:tabs>
        <w:kinsoku w:val="0"/>
        <w:overflowPunct w:val="0"/>
        <w:autoSpaceDE w:val="0"/>
        <w:autoSpaceDN w:val="0"/>
        <w:adjustRightInd w:val="0"/>
        <w:spacing w:before="0" w:after="0" w:line="240" w:lineRule="auto"/>
        <w:ind w:left="0" w:firstLine="709"/>
        <w:jc w:val="both"/>
        <w:rPr>
          <w:rFonts w:ascii="Times New Roman" w:hAnsi="Times New Roman" w:cs="Times New Roman"/>
          <w:sz w:val="28"/>
          <w:szCs w:val="28"/>
          <w:lang w:val="en-US"/>
        </w:rPr>
      </w:pPr>
      <w:r w:rsidRPr="00FE1767">
        <w:rPr>
          <w:rFonts w:ascii="Times New Roman" w:hAnsi="Times New Roman" w:cs="Times New Roman"/>
          <w:w w:val="105"/>
          <w:sz w:val="28"/>
          <w:szCs w:val="28"/>
          <w:lang w:val="en-US"/>
        </w:rPr>
        <w:t xml:space="preserve">Try the classical MDS approach using the </w:t>
      </w:r>
      <w:r w:rsidRPr="00FE1767">
        <w:rPr>
          <w:rFonts w:ascii="Times New Roman" w:hAnsi="Times New Roman" w:cs="Times New Roman"/>
          <w:b/>
          <w:bCs/>
          <w:w w:val="105"/>
          <w:sz w:val="28"/>
          <w:szCs w:val="28"/>
          <w:lang w:val="en-US"/>
        </w:rPr>
        <w:t xml:space="preserve">skull </w:t>
      </w:r>
      <w:r w:rsidRPr="00FE1767">
        <w:rPr>
          <w:rFonts w:ascii="Times New Roman" w:hAnsi="Times New Roman" w:cs="Times New Roman"/>
          <w:w w:val="105"/>
          <w:sz w:val="28"/>
          <w:szCs w:val="28"/>
          <w:lang w:val="en-US"/>
        </w:rPr>
        <w:t>data set. Plot the</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results in a scatterplot using the text labels as plotting symbols (see the</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b/>
          <w:bCs/>
          <w:w w:val="105"/>
          <w:sz w:val="28"/>
          <w:szCs w:val="28"/>
          <w:lang w:val="en-US"/>
        </w:rPr>
        <w:t xml:space="preserve">text </w:t>
      </w:r>
      <w:r w:rsidRPr="00FE1767">
        <w:rPr>
          <w:rFonts w:ascii="Times New Roman" w:hAnsi="Times New Roman" w:cs="Times New Roman"/>
          <w:w w:val="105"/>
          <w:sz w:val="28"/>
          <w:szCs w:val="28"/>
          <w:lang w:val="en-US"/>
        </w:rPr>
        <w:t>function). Do you see any separation between the categories of</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 xml:space="preserve">gender [Cox and Cox, 2001]? Try PCA on the </w:t>
      </w:r>
      <w:r w:rsidRPr="00FE1767">
        <w:rPr>
          <w:rFonts w:ascii="Times New Roman" w:hAnsi="Times New Roman" w:cs="Times New Roman"/>
          <w:b/>
          <w:bCs/>
          <w:w w:val="105"/>
          <w:sz w:val="28"/>
          <w:szCs w:val="28"/>
          <w:lang w:val="en-US"/>
        </w:rPr>
        <w:t xml:space="preserve">skull </w:t>
      </w:r>
      <w:r w:rsidRPr="00FE1767">
        <w:rPr>
          <w:rFonts w:ascii="Times New Roman" w:hAnsi="Times New Roman" w:cs="Times New Roman"/>
          <w:w w:val="105"/>
          <w:sz w:val="28"/>
          <w:szCs w:val="28"/>
          <w:lang w:val="en-US"/>
        </w:rPr>
        <w:t>data. How does</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this compare with the classical MDS results?</w:t>
      </w:r>
    </w:p>
    <w:p w:rsidR="009922EE" w:rsidRPr="00FE1767" w:rsidRDefault="009922EE" w:rsidP="00852E72">
      <w:pPr>
        <w:pStyle w:val="a3"/>
        <w:widowControl w:val="0"/>
        <w:numPr>
          <w:ilvl w:val="1"/>
          <w:numId w:val="17"/>
        </w:numPr>
        <w:shd w:val="clear" w:color="auto" w:fill="auto"/>
        <w:tabs>
          <w:tab w:val="left" w:pos="0"/>
          <w:tab w:val="left" w:pos="730"/>
          <w:tab w:val="left" w:pos="993"/>
        </w:tabs>
        <w:kinsoku w:val="0"/>
        <w:overflowPunct w:val="0"/>
        <w:autoSpaceDE w:val="0"/>
        <w:autoSpaceDN w:val="0"/>
        <w:adjustRightInd w:val="0"/>
        <w:spacing w:before="0" w:after="0" w:line="240" w:lineRule="auto"/>
        <w:ind w:left="0" w:firstLine="709"/>
        <w:jc w:val="both"/>
        <w:rPr>
          <w:rFonts w:ascii="Times New Roman" w:hAnsi="Times New Roman" w:cs="Times New Roman"/>
          <w:sz w:val="28"/>
          <w:szCs w:val="28"/>
          <w:lang w:val="en-US"/>
        </w:rPr>
      </w:pPr>
      <w:r w:rsidRPr="00FE1767">
        <w:rPr>
          <w:rFonts w:ascii="Times New Roman" w:hAnsi="Times New Roman" w:cs="Times New Roman"/>
          <w:w w:val="105"/>
          <w:sz w:val="28"/>
          <w:szCs w:val="28"/>
          <w:lang w:val="en-US"/>
        </w:rPr>
        <w:t xml:space="preserve">Apply the SMACOF and nonmetric MDS methods to the </w:t>
      </w:r>
      <w:r w:rsidRPr="00FE1767">
        <w:rPr>
          <w:rFonts w:ascii="Times New Roman" w:hAnsi="Times New Roman" w:cs="Times New Roman"/>
          <w:b/>
          <w:bCs/>
          <w:w w:val="105"/>
          <w:sz w:val="28"/>
          <w:szCs w:val="28"/>
          <w:lang w:val="en-US"/>
        </w:rPr>
        <w:t xml:space="preserve">skull </w:t>
      </w:r>
      <w:r w:rsidRPr="00FE1767">
        <w:rPr>
          <w:rFonts w:ascii="Times New Roman" w:hAnsi="Times New Roman" w:cs="Times New Roman"/>
          <w:w w:val="105"/>
          <w:sz w:val="28"/>
          <w:szCs w:val="28"/>
          <w:lang w:val="en-US"/>
        </w:rPr>
        <w:t>data</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set. Compare your results with the configuration obtained through</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classical MDS.</w:t>
      </w:r>
    </w:p>
    <w:p w:rsidR="009922EE" w:rsidRPr="00FE1767" w:rsidRDefault="009922EE" w:rsidP="00852E72">
      <w:pPr>
        <w:pStyle w:val="a3"/>
        <w:widowControl w:val="0"/>
        <w:numPr>
          <w:ilvl w:val="1"/>
          <w:numId w:val="17"/>
        </w:numPr>
        <w:shd w:val="clear" w:color="auto" w:fill="auto"/>
        <w:tabs>
          <w:tab w:val="left" w:pos="0"/>
          <w:tab w:val="left" w:pos="730"/>
          <w:tab w:val="left" w:pos="993"/>
        </w:tabs>
        <w:kinsoku w:val="0"/>
        <w:overflowPunct w:val="0"/>
        <w:autoSpaceDE w:val="0"/>
        <w:autoSpaceDN w:val="0"/>
        <w:adjustRightInd w:val="0"/>
        <w:spacing w:before="0" w:after="0" w:line="240" w:lineRule="auto"/>
        <w:ind w:left="0" w:firstLine="709"/>
        <w:jc w:val="both"/>
        <w:rPr>
          <w:rFonts w:ascii="Times New Roman" w:hAnsi="Times New Roman" w:cs="Times New Roman"/>
          <w:sz w:val="28"/>
          <w:szCs w:val="28"/>
        </w:rPr>
      </w:pPr>
      <w:r w:rsidRPr="00FE1767">
        <w:rPr>
          <w:rFonts w:ascii="Times New Roman" w:hAnsi="Times New Roman" w:cs="Times New Roman"/>
          <w:w w:val="105"/>
          <w:sz w:val="28"/>
          <w:szCs w:val="28"/>
          <w:lang w:val="en-US"/>
        </w:rPr>
        <w:t xml:space="preserve">Use </w:t>
      </w:r>
      <w:r w:rsidRPr="00FE1767">
        <w:rPr>
          <w:rFonts w:ascii="Times New Roman" w:hAnsi="Times New Roman" w:cs="Times New Roman"/>
          <w:b/>
          <w:bCs/>
          <w:w w:val="105"/>
          <w:sz w:val="28"/>
          <w:szCs w:val="28"/>
          <w:lang w:val="en-US"/>
        </w:rPr>
        <w:t xml:space="preserve">plot3 </w:t>
      </w:r>
      <w:r w:rsidRPr="00FE1767">
        <w:rPr>
          <w:rFonts w:ascii="Times New Roman" w:hAnsi="Times New Roman" w:cs="Times New Roman"/>
          <w:w w:val="105"/>
          <w:sz w:val="28"/>
          <w:szCs w:val="28"/>
          <w:lang w:val="en-US"/>
        </w:rPr>
        <w:t xml:space="preserve">(similar to </w:t>
      </w:r>
      <w:r w:rsidRPr="00FE1767">
        <w:rPr>
          <w:rFonts w:ascii="Times New Roman" w:hAnsi="Times New Roman" w:cs="Times New Roman"/>
          <w:b/>
          <w:bCs/>
          <w:w w:val="105"/>
          <w:sz w:val="28"/>
          <w:szCs w:val="28"/>
          <w:lang w:val="en-US"/>
        </w:rPr>
        <w:t>plot</w:t>
      </w:r>
      <w:r w:rsidRPr="00FE1767">
        <w:rPr>
          <w:rFonts w:ascii="Times New Roman" w:hAnsi="Times New Roman" w:cs="Times New Roman"/>
          <w:w w:val="105"/>
          <w:sz w:val="28"/>
          <w:szCs w:val="28"/>
          <w:lang w:val="en-US"/>
        </w:rPr>
        <w:t>, but in three dimensions) to construct a 3-</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 xml:space="preserve">D scatterplot of the data in Example 3.1. </w:t>
      </w:r>
      <w:r w:rsidRPr="00FE1767">
        <w:rPr>
          <w:rFonts w:ascii="Times New Roman" w:hAnsi="Times New Roman" w:cs="Times New Roman"/>
          <w:w w:val="105"/>
          <w:sz w:val="28"/>
          <w:szCs w:val="28"/>
        </w:rPr>
        <w:t>Describe your results.</w:t>
      </w:r>
    </w:p>
    <w:p w:rsidR="009922EE" w:rsidRPr="00FE1767" w:rsidRDefault="009922EE" w:rsidP="00852E72">
      <w:pPr>
        <w:pStyle w:val="a3"/>
        <w:widowControl w:val="0"/>
        <w:numPr>
          <w:ilvl w:val="1"/>
          <w:numId w:val="17"/>
        </w:numPr>
        <w:shd w:val="clear" w:color="auto" w:fill="auto"/>
        <w:tabs>
          <w:tab w:val="left" w:pos="0"/>
          <w:tab w:val="left" w:pos="730"/>
          <w:tab w:val="left" w:pos="993"/>
        </w:tabs>
        <w:kinsoku w:val="0"/>
        <w:overflowPunct w:val="0"/>
        <w:autoSpaceDE w:val="0"/>
        <w:autoSpaceDN w:val="0"/>
        <w:adjustRightInd w:val="0"/>
        <w:spacing w:before="0" w:after="0" w:line="240" w:lineRule="auto"/>
        <w:ind w:left="0" w:firstLine="709"/>
        <w:jc w:val="both"/>
        <w:rPr>
          <w:rFonts w:ascii="Times New Roman" w:hAnsi="Times New Roman" w:cs="Times New Roman"/>
          <w:sz w:val="28"/>
          <w:szCs w:val="28"/>
          <w:lang w:val="en-US"/>
        </w:rPr>
      </w:pPr>
      <w:r w:rsidRPr="00FE1767">
        <w:rPr>
          <w:rFonts w:ascii="Times New Roman" w:hAnsi="Times New Roman" w:cs="Times New Roman"/>
          <w:w w:val="105"/>
          <w:sz w:val="28"/>
          <w:szCs w:val="28"/>
          <w:lang w:val="en-US"/>
        </w:rPr>
        <w:t xml:space="preserve">Apply the SMACOF method to the </w:t>
      </w:r>
      <w:r w:rsidRPr="00FE1767">
        <w:rPr>
          <w:rFonts w:ascii="Times New Roman" w:hAnsi="Times New Roman" w:cs="Times New Roman"/>
          <w:b/>
          <w:bCs/>
          <w:w w:val="105"/>
          <w:sz w:val="28"/>
          <w:szCs w:val="28"/>
          <w:lang w:val="en-US"/>
        </w:rPr>
        <w:t xml:space="preserve">oronsay </w:t>
      </w:r>
      <w:r w:rsidRPr="00FE1767">
        <w:rPr>
          <w:rFonts w:ascii="Times New Roman" w:hAnsi="Times New Roman" w:cs="Times New Roman"/>
          <w:w w:val="105"/>
          <w:sz w:val="28"/>
          <w:szCs w:val="28"/>
          <w:lang w:val="en-US"/>
        </w:rPr>
        <w:t>data set and comment</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on the results.</w:t>
      </w:r>
    </w:p>
    <w:p w:rsidR="009922EE" w:rsidRPr="00FE1767" w:rsidRDefault="009922EE" w:rsidP="00852E72">
      <w:pPr>
        <w:pStyle w:val="a3"/>
        <w:widowControl w:val="0"/>
        <w:numPr>
          <w:ilvl w:val="1"/>
          <w:numId w:val="17"/>
        </w:numPr>
        <w:shd w:val="clear" w:color="auto" w:fill="auto"/>
        <w:tabs>
          <w:tab w:val="left" w:pos="0"/>
          <w:tab w:val="left" w:pos="730"/>
          <w:tab w:val="left" w:pos="993"/>
        </w:tabs>
        <w:kinsoku w:val="0"/>
        <w:overflowPunct w:val="0"/>
        <w:autoSpaceDE w:val="0"/>
        <w:autoSpaceDN w:val="0"/>
        <w:adjustRightInd w:val="0"/>
        <w:spacing w:before="0" w:after="0" w:line="240" w:lineRule="auto"/>
        <w:ind w:left="0" w:firstLine="709"/>
        <w:jc w:val="both"/>
        <w:rPr>
          <w:rFonts w:ascii="Times New Roman" w:hAnsi="Times New Roman" w:cs="Times New Roman"/>
          <w:sz w:val="28"/>
          <w:szCs w:val="28"/>
          <w:lang w:val="en-US"/>
        </w:rPr>
      </w:pPr>
      <w:r w:rsidRPr="00FE1767">
        <w:rPr>
          <w:rFonts w:ascii="Times New Roman" w:hAnsi="Times New Roman" w:cs="Times New Roman"/>
          <w:w w:val="105"/>
          <w:sz w:val="28"/>
          <w:szCs w:val="28"/>
          <w:lang w:val="en-US"/>
        </w:rPr>
        <w:t xml:space="preserve">Repeat Examples 3.2, 3.4 and problem 3.4 for several values of </w:t>
      </w:r>
      <w:r w:rsidRPr="00FE1767">
        <w:rPr>
          <w:rFonts w:ascii="Times New Roman" w:hAnsi="Times New Roman" w:cs="Times New Roman"/>
          <w:i/>
          <w:iCs/>
          <w:w w:val="105"/>
          <w:sz w:val="28"/>
          <w:szCs w:val="28"/>
          <w:lang w:val="en-US"/>
        </w:rPr>
        <w:t>d</w:t>
      </w:r>
      <w:r w:rsidRPr="00FE1767">
        <w:rPr>
          <w:rFonts w:ascii="Times New Roman" w:hAnsi="Times New Roman" w:cs="Times New Roman"/>
          <w:w w:val="105"/>
          <w:sz w:val="28"/>
          <w:szCs w:val="28"/>
          <w:lang w:val="en-US"/>
        </w:rPr>
        <w:t>. See</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 xml:space="preserve">the </w:t>
      </w:r>
      <w:r w:rsidRPr="00FE1767">
        <w:rPr>
          <w:rFonts w:ascii="Times New Roman" w:hAnsi="Times New Roman" w:cs="Times New Roman"/>
          <w:b/>
          <w:bCs/>
          <w:w w:val="105"/>
          <w:sz w:val="28"/>
          <w:szCs w:val="28"/>
          <w:lang w:val="en-US"/>
        </w:rPr>
        <w:t xml:space="preserve">help </w:t>
      </w:r>
      <w:r w:rsidRPr="00FE1767">
        <w:rPr>
          <w:rFonts w:ascii="Times New Roman" w:hAnsi="Times New Roman" w:cs="Times New Roman"/>
          <w:w w:val="105"/>
          <w:sz w:val="28"/>
          <w:szCs w:val="28"/>
          <w:lang w:val="en-US"/>
        </w:rPr>
        <w:t xml:space="preserve">on </w:t>
      </w:r>
      <w:r w:rsidRPr="00FE1767">
        <w:rPr>
          <w:rFonts w:ascii="Times New Roman" w:hAnsi="Times New Roman" w:cs="Times New Roman"/>
          <w:b/>
          <w:bCs/>
          <w:w w:val="105"/>
          <w:sz w:val="28"/>
          <w:szCs w:val="28"/>
          <w:lang w:val="en-US"/>
        </w:rPr>
        <w:t xml:space="preserve">gplotmatrix </w:t>
      </w:r>
      <w:r w:rsidRPr="00FE1767">
        <w:rPr>
          <w:rFonts w:ascii="Times New Roman" w:hAnsi="Times New Roman" w:cs="Times New Roman"/>
          <w:w w:val="105"/>
          <w:sz w:val="28"/>
          <w:szCs w:val="28"/>
          <w:lang w:val="en-US"/>
        </w:rPr>
        <w:t xml:space="preserve">and use it to display the results for </w:t>
      </w:r>
      <w:r w:rsidRPr="00FE1767">
        <w:rPr>
          <w:rFonts w:ascii="Times New Roman" w:hAnsi="Times New Roman" w:cs="Times New Roman"/>
          <w:i/>
          <w:iCs/>
          <w:w w:val="105"/>
          <w:sz w:val="28"/>
          <w:szCs w:val="28"/>
          <w:lang w:val="en-US"/>
        </w:rPr>
        <w:t xml:space="preserve">d </w:t>
      </w:r>
      <w:r w:rsidRPr="00FE1767">
        <w:rPr>
          <w:rFonts w:ascii="Times New Roman" w:hAnsi="Times New Roman" w:cs="Times New Roman"/>
          <w:w w:val="105"/>
          <w:sz w:val="28"/>
          <w:szCs w:val="28"/>
          <w:lang w:val="en-US"/>
        </w:rPr>
        <w:t>&gt; 2.</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 xml:space="preserve">Do a scree-like plot of stress versus </w:t>
      </w:r>
      <w:r w:rsidRPr="00FE1767">
        <w:rPr>
          <w:rFonts w:ascii="Times New Roman" w:hAnsi="Times New Roman" w:cs="Times New Roman"/>
          <w:i/>
          <w:iCs/>
          <w:w w:val="105"/>
          <w:sz w:val="28"/>
          <w:szCs w:val="28"/>
          <w:lang w:val="en-US"/>
        </w:rPr>
        <w:t xml:space="preserve">d </w:t>
      </w:r>
      <w:r w:rsidRPr="00FE1767">
        <w:rPr>
          <w:rFonts w:ascii="Times New Roman" w:hAnsi="Times New Roman" w:cs="Times New Roman"/>
          <w:w w:val="105"/>
          <w:sz w:val="28"/>
          <w:szCs w:val="28"/>
          <w:lang w:val="en-US"/>
        </w:rPr>
        <w:t xml:space="preserve">to see what </w:t>
      </w:r>
      <w:r w:rsidRPr="00FE1767">
        <w:rPr>
          <w:rFonts w:ascii="Times New Roman" w:hAnsi="Times New Roman" w:cs="Times New Roman"/>
          <w:i/>
          <w:iCs/>
          <w:w w:val="105"/>
          <w:sz w:val="28"/>
          <w:szCs w:val="28"/>
          <w:lang w:val="en-US"/>
        </w:rPr>
        <w:t xml:space="preserve">d </w:t>
      </w:r>
      <w:r w:rsidRPr="00FE1767">
        <w:rPr>
          <w:rFonts w:ascii="Times New Roman" w:hAnsi="Times New Roman" w:cs="Times New Roman"/>
          <w:w w:val="105"/>
          <w:sz w:val="28"/>
          <w:szCs w:val="28"/>
          <w:lang w:val="en-US"/>
        </w:rPr>
        <w:t>is best.</w:t>
      </w:r>
    </w:p>
    <w:p w:rsidR="009922EE" w:rsidRPr="00FE1767" w:rsidRDefault="009922EE" w:rsidP="00852E72">
      <w:pPr>
        <w:pStyle w:val="a3"/>
        <w:widowControl w:val="0"/>
        <w:numPr>
          <w:ilvl w:val="1"/>
          <w:numId w:val="17"/>
        </w:numPr>
        <w:shd w:val="clear" w:color="auto" w:fill="auto"/>
        <w:tabs>
          <w:tab w:val="left" w:pos="0"/>
          <w:tab w:val="left" w:pos="730"/>
          <w:tab w:val="left" w:pos="993"/>
        </w:tabs>
        <w:kinsoku w:val="0"/>
        <w:overflowPunct w:val="0"/>
        <w:autoSpaceDE w:val="0"/>
        <w:autoSpaceDN w:val="0"/>
        <w:adjustRightInd w:val="0"/>
        <w:spacing w:before="0" w:after="0" w:line="240" w:lineRule="auto"/>
        <w:ind w:left="0" w:firstLine="709"/>
        <w:jc w:val="both"/>
        <w:rPr>
          <w:rFonts w:ascii="Times New Roman" w:hAnsi="Times New Roman" w:cs="Times New Roman"/>
          <w:sz w:val="28"/>
          <w:szCs w:val="28"/>
          <w:lang w:val="en-US"/>
        </w:rPr>
      </w:pPr>
      <w:r w:rsidRPr="00FE1767">
        <w:rPr>
          <w:rFonts w:ascii="Times New Roman" w:hAnsi="Times New Roman" w:cs="Times New Roman"/>
          <w:w w:val="105"/>
          <w:sz w:val="28"/>
          <w:szCs w:val="28"/>
          <w:lang w:val="en-US"/>
        </w:rPr>
        <w:t>The Shepard diagram for nonmetric MDS is a plot where the ordered</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dissimilarities are on the horizontal axis. The distances (shown as</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points) and the disparities (shown as a line) are on the vertical. With</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large data sets, this is not too useful. However, with small data sets, it</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can be used to see the shape of the regression curve. Implement this</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in MATLAB and test it on one of the smaller data sets.</w:t>
      </w:r>
    </w:p>
    <w:p w:rsidR="009922EE" w:rsidRPr="00FE1767" w:rsidRDefault="009922EE" w:rsidP="00852E72">
      <w:pPr>
        <w:pStyle w:val="a3"/>
        <w:widowControl w:val="0"/>
        <w:numPr>
          <w:ilvl w:val="1"/>
          <w:numId w:val="17"/>
        </w:numPr>
        <w:shd w:val="clear" w:color="auto" w:fill="auto"/>
        <w:tabs>
          <w:tab w:val="left" w:pos="0"/>
          <w:tab w:val="left" w:pos="730"/>
          <w:tab w:val="left" w:pos="993"/>
        </w:tabs>
        <w:kinsoku w:val="0"/>
        <w:overflowPunct w:val="0"/>
        <w:autoSpaceDE w:val="0"/>
        <w:autoSpaceDN w:val="0"/>
        <w:adjustRightInd w:val="0"/>
        <w:spacing w:before="0" w:after="0" w:line="240" w:lineRule="auto"/>
        <w:ind w:left="0" w:firstLine="709"/>
        <w:jc w:val="both"/>
        <w:rPr>
          <w:rFonts w:ascii="Times New Roman" w:hAnsi="Times New Roman" w:cs="Times New Roman"/>
          <w:sz w:val="28"/>
          <w:szCs w:val="28"/>
          <w:lang w:val="en-US"/>
        </w:rPr>
      </w:pPr>
      <w:r w:rsidRPr="00FE1767">
        <w:rPr>
          <w:rFonts w:ascii="Times New Roman" w:hAnsi="Times New Roman" w:cs="Times New Roman"/>
          <w:w w:val="105"/>
          <w:sz w:val="28"/>
          <w:szCs w:val="28"/>
          <w:lang w:val="en-US"/>
        </w:rPr>
        <w:t xml:space="preserve">Try using </w:t>
      </w:r>
      <w:r w:rsidRPr="00FE1767">
        <w:rPr>
          <w:rFonts w:ascii="Times New Roman" w:hAnsi="Times New Roman" w:cs="Times New Roman"/>
          <w:b/>
          <w:bCs/>
          <w:w w:val="105"/>
          <w:sz w:val="28"/>
          <w:szCs w:val="28"/>
          <w:lang w:val="en-US"/>
        </w:rPr>
        <w:t xml:space="preserve">som_show(sM) </w:t>
      </w:r>
      <w:r w:rsidRPr="00FE1767">
        <w:rPr>
          <w:rFonts w:ascii="Times New Roman" w:hAnsi="Times New Roman" w:cs="Times New Roman"/>
          <w:w w:val="105"/>
          <w:sz w:val="28"/>
          <w:szCs w:val="28"/>
          <w:lang w:val="en-US"/>
        </w:rPr>
        <w:t>in Example 3.6. This shows a U-matrix for</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each variable. Look at each one individually and add the labels to the</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 xml:space="preserve">elements: </w:t>
      </w:r>
      <w:r w:rsidRPr="00FE1767">
        <w:rPr>
          <w:rFonts w:ascii="Times New Roman" w:hAnsi="Times New Roman" w:cs="Times New Roman"/>
          <w:b/>
          <w:bCs/>
          <w:w w:val="105"/>
          <w:sz w:val="28"/>
          <w:szCs w:val="28"/>
          <w:lang w:val="en-US"/>
        </w:rPr>
        <w:t>som_show(sM,'comp',1)</w:t>
      </w:r>
      <w:r w:rsidRPr="00FE1767">
        <w:rPr>
          <w:rFonts w:ascii="Times New Roman" w:hAnsi="Times New Roman" w:cs="Times New Roman"/>
          <w:w w:val="105"/>
          <w:sz w:val="28"/>
          <w:szCs w:val="28"/>
          <w:lang w:val="en-US"/>
        </w:rPr>
        <w:t>, etc. See the SOM Toolbox</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documentation for more information on how these functions work.</w:t>
      </w:r>
    </w:p>
    <w:p w:rsidR="009922EE" w:rsidRPr="00FE1767" w:rsidRDefault="009922EE" w:rsidP="00852E72">
      <w:pPr>
        <w:pStyle w:val="a3"/>
        <w:widowControl w:val="0"/>
        <w:numPr>
          <w:ilvl w:val="1"/>
          <w:numId w:val="17"/>
        </w:numPr>
        <w:shd w:val="clear" w:color="auto" w:fill="auto"/>
        <w:tabs>
          <w:tab w:val="left" w:pos="0"/>
          <w:tab w:val="left" w:pos="730"/>
          <w:tab w:val="left" w:pos="993"/>
        </w:tabs>
        <w:kinsoku w:val="0"/>
        <w:overflowPunct w:val="0"/>
        <w:autoSpaceDE w:val="0"/>
        <w:autoSpaceDN w:val="0"/>
        <w:adjustRightInd w:val="0"/>
        <w:spacing w:before="0" w:after="0" w:line="240" w:lineRule="auto"/>
        <w:ind w:left="0" w:firstLine="709"/>
        <w:jc w:val="both"/>
        <w:rPr>
          <w:rFonts w:ascii="Times New Roman" w:hAnsi="Times New Roman" w:cs="Times New Roman"/>
          <w:sz w:val="28"/>
          <w:szCs w:val="28"/>
          <w:lang w:val="en-US"/>
        </w:rPr>
      </w:pPr>
      <w:r w:rsidRPr="00FE1767">
        <w:rPr>
          <w:rFonts w:ascii="Times New Roman" w:hAnsi="Times New Roman" w:cs="Times New Roman"/>
          <w:w w:val="105"/>
          <w:sz w:val="28"/>
          <w:szCs w:val="28"/>
          <w:lang w:val="en-US"/>
        </w:rPr>
        <w:t>Repeat Example 3.6 and problem 3.7 using the other labels for the</w:t>
      </w:r>
    </w:p>
    <w:p w:rsidR="009922EE" w:rsidRPr="00FE1767" w:rsidRDefault="009922EE" w:rsidP="00852E72">
      <w:pPr>
        <w:pStyle w:val="a3"/>
        <w:tabs>
          <w:tab w:val="left" w:pos="0"/>
          <w:tab w:val="left" w:pos="993"/>
        </w:tabs>
        <w:kinsoku w:val="0"/>
        <w:overflowPunct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b/>
          <w:bCs/>
          <w:w w:val="105"/>
          <w:sz w:val="28"/>
          <w:szCs w:val="28"/>
          <w:lang w:val="en-US"/>
        </w:rPr>
        <w:t xml:space="preserve">oronsay </w:t>
      </w:r>
      <w:r w:rsidRPr="00FE1767">
        <w:rPr>
          <w:rFonts w:ascii="Times New Roman" w:hAnsi="Times New Roman" w:cs="Times New Roman"/>
          <w:w w:val="105"/>
          <w:sz w:val="28"/>
          <w:szCs w:val="28"/>
          <w:lang w:val="en-US"/>
        </w:rPr>
        <w:t>data set. Discuss your results.</w:t>
      </w:r>
    </w:p>
    <w:p w:rsidR="009922EE" w:rsidRPr="00FE1767" w:rsidRDefault="009922EE" w:rsidP="00852E72">
      <w:pPr>
        <w:pStyle w:val="a3"/>
        <w:widowControl w:val="0"/>
        <w:numPr>
          <w:ilvl w:val="1"/>
          <w:numId w:val="17"/>
        </w:numPr>
        <w:shd w:val="clear" w:color="auto" w:fill="auto"/>
        <w:tabs>
          <w:tab w:val="left" w:pos="0"/>
          <w:tab w:val="left" w:pos="730"/>
          <w:tab w:val="left" w:pos="993"/>
        </w:tabs>
        <w:kinsoku w:val="0"/>
        <w:overflowPunct w:val="0"/>
        <w:autoSpaceDE w:val="0"/>
        <w:autoSpaceDN w:val="0"/>
        <w:adjustRightInd w:val="0"/>
        <w:spacing w:before="0" w:after="0" w:line="240" w:lineRule="auto"/>
        <w:ind w:left="0" w:firstLine="709"/>
        <w:jc w:val="both"/>
        <w:rPr>
          <w:rFonts w:ascii="Times New Roman" w:hAnsi="Times New Roman" w:cs="Times New Roman"/>
          <w:sz w:val="28"/>
          <w:szCs w:val="28"/>
        </w:rPr>
      </w:pPr>
      <w:r w:rsidRPr="00FE1767">
        <w:rPr>
          <w:rFonts w:ascii="Times New Roman" w:hAnsi="Times New Roman" w:cs="Times New Roman"/>
          <w:w w:val="105"/>
          <w:sz w:val="28"/>
          <w:szCs w:val="28"/>
          <w:lang w:val="en-US"/>
        </w:rPr>
        <w:t>Repeat the plot in Example 3.7 (GTM) using the modes instead of the</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 xml:space="preserve">means. </w:t>
      </w:r>
      <w:r w:rsidRPr="00FE1767">
        <w:rPr>
          <w:rFonts w:ascii="Times New Roman" w:hAnsi="Times New Roman" w:cs="Times New Roman"/>
          <w:w w:val="105"/>
          <w:sz w:val="28"/>
          <w:szCs w:val="28"/>
        </w:rPr>
        <w:t>Do you see any difference between them?</w:t>
      </w:r>
    </w:p>
    <w:p w:rsidR="009922EE" w:rsidRPr="00FE1767" w:rsidRDefault="009922EE" w:rsidP="00852E72">
      <w:pPr>
        <w:pStyle w:val="a3"/>
        <w:widowControl w:val="0"/>
        <w:numPr>
          <w:ilvl w:val="1"/>
          <w:numId w:val="17"/>
        </w:numPr>
        <w:shd w:val="clear" w:color="auto" w:fill="auto"/>
        <w:tabs>
          <w:tab w:val="left" w:pos="0"/>
          <w:tab w:val="left" w:pos="730"/>
          <w:tab w:val="left" w:pos="993"/>
        </w:tabs>
        <w:kinsoku w:val="0"/>
        <w:overflowPunct w:val="0"/>
        <w:autoSpaceDE w:val="0"/>
        <w:autoSpaceDN w:val="0"/>
        <w:adjustRightInd w:val="0"/>
        <w:spacing w:before="0" w:after="0" w:line="240" w:lineRule="auto"/>
        <w:ind w:left="0" w:firstLine="709"/>
        <w:jc w:val="both"/>
        <w:rPr>
          <w:rFonts w:ascii="Times New Roman" w:hAnsi="Times New Roman" w:cs="Times New Roman"/>
          <w:sz w:val="28"/>
          <w:szCs w:val="28"/>
          <w:lang w:val="en-US"/>
        </w:rPr>
      </w:pPr>
      <w:r w:rsidRPr="00FE1767">
        <w:rPr>
          <w:rFonts w:ascii="Times New Roman" w:hAnsi="Times New Roman" w:cs="Times New Roman"/>
          <w:w w:val="105"/>
          <w:sz w:val="28"/>
          <w:szCs w:val="28"/>
          <w:lang w:val="en-US"/>
        </w:rPr>
        <w:t xml:space="preserve">Do a help on the Statistics Toolbox function </w:t>
      </w:r>
      <w:r w:rsidRPr="00FE1767">
        <w:rPr>
          <w:rFonts w:ascii="Times New Roman" w:hAnsi="Times New Roman" w:cs="Times New Roman"/>
          <w:b/>
          <w:bCs/>
          <w:w w:val="105"/>
          <w:sz w:val="28"/>
          <w:szCs w:val="28"/>
          <w:lang w:val="en-US"/>
        </w:rPr>
        <w:t>mdscale</w:t>
      </w:r>
      <w:r w:rsidRPr="00FE1767">
        <w:rPr>
          <w:rFonts w:ascii="Times New Roman" w:hAnsi="Times New Roman" w:cs="Times New Roman"/>
          <w:w w:val="105"/>
          <w:sz w:val="28"/>
          <w:szCs w:val="28"/>
          <w:lang w:val="en-US"/>
        </w:rPr>
        <w:t>. Apply the</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 xml:space="preserve">methods (metric and nonmetric MDS) to the </w:t>
      </w:r>
      <w:r w:rsidRPr="00FE1767">
        <w:rPr>
          <w:rFonts w:ascii="Times New Roman" w:hAnsi="Times New Roman" w:cs="Times New Roman"/>
          <w:b/>
          <w:bCs/>
          <w:w w:val="105"/>
          <w:sz w:val="28"/>
          <w:szCs w:val="28"/>
          <w:lang w:val="en-US"/>
        </w:rPr>
        <w:t xml:space="preserve">skulls </w:t>
      </w:r>
      <w:r w:rsidRPr="00FE1767">
        <w:rPr>
          <w:rFonts w:ascii="Times New Roman" w:hAnsi="Times New Roman" w:cs="Times New Roman"/>
          <w:w w:val="105"/>
          <w:sz w:val="28"/>
          <w:szCs w:val="28"/>
          <w:lang w:val="en-US"/>
        </w:rPr>
        <w:t xml:space="preserve">and </w:t>
      </w:r>
      <w:r w:rsidRPr="00FE1767">
        <w:rPr>
          <w:rFonts w:ascii="Times New Roman" w:hAnsi="Times New Roman" w:cs="Times New Roman"/>
          <w:b/>
          <w:bCs/>
          <w:w w:val="105"/>
          <w:sz w:val="28"/>
          <w:szCs w:val="28"/>
          <w:lang w:val="en-US"/>
        </w:rPr>
        <w:t>oronsay</w:t>
      </w:r>
      <w:r w:rsidRPr="00FE1767">
        <w:rPr>
          <w:rFonts w:ascii="Times New Roman" w:hAnsi="Times New Roman" w:cs="Times New Roman"/>
          <w:b/>
          <w:bCs/>
          <w:w w:val="103"/>
          <w:sz w:val="28"/>
          <w:szCs w:val="28"/>
          <w:lang w:val="en-US"/>
        </w:rPr>
        <w:t xml:space="preserve"> </w:t>
      </w:r>
      <w:r w:rsidRPr="00FE1767">
        <w:rPr>
          <w:rFonts w:ascii="Times New Roman" w:hAnsi="Times New Roman" w:cs="Times New Roman"/>
          <w:w w:val="105"/>
          <w:sz w:val="28"/>
          <w:szCs w:val="28"/>
          <w:lang w:val="en-US"/>
        </w:rPr>
        <w:t>data sets.</w:t>
      </w:r>
    </w:p>
    <w:p w:rsidR="009922EE" w:rsidRPr="00FE1767" w:rsidRDefault="009922EE" w:rsidP="00852E72">
      <w:pPr>
        <w:pStyle w:val="a3"/>
        <w:widowControl w:val="0"/>
        <w:numPr>
          <w:ilvl w:val="1"/>
          <w:numId w:val="17"/>
        </w:numPr>
        <w:shd w:val="clear" w:color="auto" w:fill="auto"/>
        <w:tabs>
          <w:tab w:val="left" w:pos="0"/>
          <w:tab w:val="left" w:pos="730"/>
          <w:tab w:val="left" w:pos="993"/>
        </w:tabs>
        <w:kinsoku w:val="0"/>
        <w:overflowPunct w:val="0"/>
        <w:autoSpaceDE w:val="0"/>
        <w:autoSpaceDN w:val="0"/>
        <w:adjustRightInd w:val="0"/>
        <w:spacing w:before="0" w:after="0" w:line="240" w:lineRule="auto"/>
        <w:ind w:left="0" w:firstLine="709"/>
        <w:jc w:val="both"/>
        <w:rPr>
          <w:rFonts w:ascii="Times New Roman" w:hAnsi="Times New Roman" w:cs="Times New Roman"/>
          <w:sz w:val="28"/>
          <w:szCs w:val="28"/>
          <w:lang w:val="en-US"/>
        </w:rPr>
      </w:pPr>
      <w:r w:rsidRPr="00FE1767">
        <w:rPr>
          <w:rFonts w:ascii="Times New Roman" w:hAnsi="Times New Roman" w:cs="Times New Roman"/>
          <w:w w:val="105"/>
          <w:sz w:val="28"/>
          <w:szCs w:val="28"/>
          <w:lang w:val="en-US"/>
        </w:rPr>
        <w:t xml:space="preserve">Apply the ISOMAP method to the </w:t>
      </w:r>
      <w:r w:rsidRPr="00FE1767">
        <w:rPr>
          <w:rFonts w:ascii="Times New Roman" w:hAnsi="Times New Roman" w:cs="Times New Roman"/>
          <w:b/>
          <w:bCs/>
          <w:w w:val="105"/>
          <w:sz w:val="28"/>
          <w:szCs w:val="28"/>
          <w:lang w:val="en-US"/>
        </w:rPr>
        <w:t xml:space="preserve">scurve </w:t>
      </w:r>
      <w:r w:rsidRPr="00FE1767">
        <w:rPr>
          <w:rFonts w:ascii="Times New Roman" w:hAnsi="Times New Roman" w:cs="Times New Roman"/>
          <w:w w:val="105"/>
          <w:sz w:val="28"/>
          <w:szCs w:val="28"/>
          <w:lang w:val="en-US"/>
        </w:rPr>
        <w:t>data from Example 3.5.</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Construct a scatterplot of the data and compare to the results from</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LLE.</w:t>
      </w:r>
    </w:p>
    <w:p w:rsidR="009922EE" w:rsidRPr="00FE1767" w:rsidRDefault="009922EE" w:rsidP="00852E72">
      <w:pPr>
        <w:pStyle w:val="a3"/>
        <w:tabs>
          <w:tab w:val="left" w:pos="0"/>
          <w:tab w:val="left" w:pos="993"/>
        </w:tabs>
        <w:kinsoku w:val="0"/>
        <w:overflowPunct w:val="0"/>
        <w:spacing w:before="0" w:after="0" w:line="240" w:lineRule="auto"/>
        <w:ind w:firstLine="709"/>
        <w:jc w:val="both"/>
        <w:rPr>
          <w:rFonts w:ascii="Times New Roman" w:hAnsi="Times New Roman" w:cs="Times New Roman"/>
          <w:w w:val="105"/>
          <w:sz w:val="28"/>
          <w:szCs w:val="28"/>
          <w:lang w:val="en-US"/>
        </w:rPr>
      </w:pPr>
      <w:r w:rsidRPr="00FE1767">
        <w:rPr>
          <w:rFonts w:ascii="Times New Roman" w:hAnsi="Times New Roman" w:cs="Times New Roman"/>
          <w:w w:val="105"/>
          <w:sz w:val="28"/>
          <w:szCs w:val="28"/>
          <w:lang w:val="en-US"/>
        </w:rPr>
        <w:lastRenderedPageBreak/>
        <w:t xml:space="preserve">12. Apply the LLE method to the </w:t>
      </w:r>
      <w:r w:rsidRPr="00FE1767">
        <w:rPr>
          <w:rFonts w:ascii="Times New Roman" w:hAnsi="Times New Roman" w:cs="Times New Roman"/>
          <w:b/>
          <w:bCs/>
          <w:w w:val="105"/>
          <w:sz w:val="28"/>
          <w:szCs w:val="28"/>
          <w:lang w:val="en-US"/>
        </w:rPr>
        <w:t xml:space="preserve">swissroll </w:t>
      </w:r>
      <w:r w:rsidRPr="00FE1767">
        <w:rPr>
          <w:rFonts w:ascii="Times New Roman" w:hAnsi="Times New Roman" w:cs="Times New Roman"/>
          <w:w w:val="105"/>
          <w:sz w:val="28"/>
          <w:szCs w:val="28"/>
          <w:lang w:val="en-US"/>
        </w:rPr>
        <w:t>data of Example 3.5.</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Construct a scatterplot and compare with HLLE and ISOMAP.</w:t>
      </w:r>
    </w:p>
    <w:p w:rsidR="001032A5" w:rsidRPr="00FE1767" w:rsidRDefault="001032A5" w:rsidP="007703F5">
      <w:pPr>
        <w:pStyle w:val="a3"/>
        <w:tabs>
          <w:tab w:val="left" w:pos="993"/>
        </w:tabs>
        <w:kinsoku w:val="0"/>
        <w:overflowPunct w:val="0"/>
        <w:spacing w:before="0" w:after="0" w:line="240" w:lineRule="auto"/>
        <w:ind w:firstLine="709"/>
        <w:jc w:val="both"/>
        <w:rPr>
          <w:rFonts w:ascii="Times New Roman" w:hAnsi="Times New Roman" w:cs="Times New Roman"/>
          <w:w w:val="110"/>
          <w:sz w:val="28"/>
          <w:szCs w:val="28"/>
          <w:lang w:val="en-US"/>
        </w:rPr>
      </w:pPr>
    </w:p>
    <w:p w:rsidR="009A513A" w:rsidRPr="00FE1767" w:rsidRDefault="009A513A" w:rsidP="007703F5">
      <w:pPr>
        <w:pStyle w:val="a3"/>
        <w:tabs>
          <w:tab w:val="left" w:pos="993"/>
        </w:tabs>
        <w:kinsoku w:val="0"/>
        <w:overflowPunct w:val="0"/>
        <w:spacing w:before="0" w:after="0" w:line="240" w:lineRule="auto"/>
        <w:ind w:firstLine="709"/>
        <w:jc w:val="both"/>
        <w:rPr>
          <w:rFonts w:ascii="Times New Roman" w:hAnsi="Times New Roman" w:cs="Times New Roman"/>
          <w:b/>
          <w:sz w:val="28"/>
          <w:szCs w:val="28"/>
          <w:lang w:val="en-US"/>
        </w:rPr>
      </w:pPr>
      <w:r w:rsidRPr="00FE1767">
        <w:rPr>
          <w:rFonts w:ascii="Times New Roman" w:hAnsi="Times New Roman" w:cs="Times New Roman"/>
          <w:b/>
          <w:sz w:val="28"/>
          <w:szCs w:val="28"/>
          <w:lang w:val="en-US"/>
        </w:rPr>
        <w:t>Control questions</w:t>
      </w:r>
    </w:p>
    <w:p w:rsidR="007703F5" w:rsidRPr="00A522B6" w:rsidRDefault="007703F5" w:rsidP="007703F5">
      <w:pPr>
        <w:pStyle w:val="a3"/>
        <w:numPr>
          <w:ilvl w:val="0"/>
          <w:numId w:val="37"/>
        </w:numPr>
        <w:tabs>
          <w:tab w:val="left" w:pos="993"/>
        </w:tabs>
        <w:kinsoku w:val="0"/>
        <w:overflowPunct w:val="0"/>
        <w:spacing w:before="0" w:after="0" w:line="240" w:lineRule="auto"/>
        <w:ind w:left="0" w:firstLine="709"/>
        <w:rPr>
          <w:rFonts w:ascii="Times New Roman" w:eastAsia="Times New Roman" w:hAnsi="Times New Roman"/>
          <w:sz w:val="28"/>
          <w:szCs w:val="28"/>
          <w:lang w:val="en-US"/>
        </w:rPr>
      </w:pPr>
      <w:r>
        <w:rPr>
          <w:rFonts w:ascii="Times New Roman" w:eastAsia="Times New Roman" w:hAnsi="Times New Roman"/>
          <w:sz w:val="28"/>
          <w:szCs w:val="28"/>
          <w:lang w:val="en-US"/>
        </w:rPr>
        <w:t>What is m</w:t>
      </w:r>
      <w:r w:rsidRPr="00A522B6">
        <w:rPr>
          <w:rFonts w:ascii="Times New Roman" w:eastAsia="Times New Roman" w:hAnsi="Times New Roman"/>
          <w:sz w:val="28"/>
          <w:szCs w:val="28"/>
          <w:lang w:val="en-US"/>
        </w:rPr>
        <w:t>ultidimensional Scaling – MDS</w:t>
      </w:r>
      <w:r>
        <w:rPr>
          <w:rFonts w:ascii="Times New Roman" w:eastAsia="Times New Roman" w:hAnsi="Times New Roman"/>
          <w:sz w:val="28"/>
          <w:szCs w:val="28"/>
          <w:lang w:val="en-US"/>
        </w:rPr>
        <w:t>?</w:t>
      </w:r>
    </w:p>
    <w:p w:rsidR="007703F5" w:rsidRDefault="007703F5" w:rsidP="007703F5">
      <w:pPr>
        <w:pStyle w:val="a3"/>
        <w:numPr>
          <w:ilvl w:val="0"/>
          <w:numId w:val="37"/>
        </w:numPr>
        <w:tabs>
          <w:tab w:val="left" w:pos="993"/>
        </w:tabs>
        <w:kinsoku w:val="0"/>
        <w:overflowPunct w:val="0"/>
        <w:spacing w:before="0" w:after="0" w:line="240" w:lineRule="auto"/>
        <w:ind w:left="0" w:firstLine="709"/>
        <w:rPr>
          <w:rFonts w:ascii="Times New Roman" w:hAnsi="Times New Roman" w:cs="Times New Roman"/>
          <w:sz w:val="28"/>
          <w:szCs w:val="28"/>
          <w:lang w:val="en-US"/>
        </w:rPr>
      </w:pPr>
      <w:r>
        <w:rPr>
          <w:rFonts w:ascii="Times New Roman" w:eastAsia="Times New Roman" w:hAnsi="Times New Roman"/>
          <w:sz w:val="28"/>
          <w:szCs w:val="28"/>
          <w:lang w:val="en-US"/>
        </w:rPr>
        <w:t>What is</w:t>
      </w:r>
      <w:r>
        <w:rPr>
          <w:rFonts w:ascii="Times New Roman" w:hAnsi="Times New Roman" w:cs="Times New Roman"/>
          <w:spacing w:val="1"/>
          <w:sz w:val="28"/>
          <w:szCs w:val="28"/>
          <w:lang w:val="en-US"/>
        </w:rPr>
        <w:t xml:space="preserve"> t</w:t>
      </w:r>
      <w:r w:rsidRPr="00C33B8A">
        <w:rPr>
          <w:rFonts w:ascii="Times New Roman" w:hAnsi="Times New Roman" w:cs="Times New Roman"/>
          <w:spacing w:val="1"/>
          <w:sz w:val="28"/>
          <w:szCs w:val="28"/>
          <w:lang w:val="en-US"/>
        </w:rPr>
        <w:t>he</w:t>
      </w:r>
      <w:r w:rsidRPr="00C33B8A">
        <w:rPr>
          <w:rFonts w:ascii="Times New Roman" w:hAnsi="Times New Roman" w:cs="Times New Roman"/>
          <w:sz w:val="28"/>
          <w:szCs w:val="28"/>
          <w:lang w:val="en-US"/>
        </w:rPr>
        <w:t xml:space="preserve"> logarithm</w:t>
      </w:r>
      <w:r w:rsidRPr="00C33B8A">
        <w:rPr>
          <w:rFonts w:ascii="Times New Roman" w:hAnsi="Times New Roman" w:cs="Times New Roman"/>
          <w:spacing w:val="3"/>
          <w:sz w:val="28"/>
          <w:szCs w:val="28"/>
          <w:lang w:val="en-US"/>
        </w:rPr>
        <w:t xml:space="preserve"> </w:t>
      </w:r>
      <w:r w:rsidRPr="00C33B8A">
        <w:rPr>
          <w:rFonts w:ascii="Times New Roman" w:hAnsi="Times New Roman" w:cs="Times New Roman"/>
          <w:sz w:val="28"/>
          <w:szCs w:val="28"/>
          <w:lang w:val="en-US"/>
        </w:rPr>
        <w:t>of</w:t>
      </w:r>
      <w:r w:rsidRPr="00C33B8A">
        <w:rPr>
          <w:rFonts w:ascii="Times New Roman" w:hAnsi="Times New Roman" w:cs="Times New Roman"/>
          <w:spacing w:val="3"/>
          <w:sz w:val="28"/>
          <w:szCs w:val="28"/>
          <w:lang w:val="en-US"/>
        </w:rPr>
        <w:t xml:space="preserve"> </w:t>
      </w:r>
      <w:r w:rsidRPr="00C33B8A">
        <w:rPr>
          <w:rFonts w:ascii="Times New Roman" w:hAnsi="Times New Roman" w:cs="Times New Roman"/>
          <w:sz w:val="28"/>
          <w:szCs w:val="28"/>
          <w:lang w:val="en-US"/>
        </w:rPr>
        <w:t>the</w:t>
      </w:r>
      <w:r w:rsidRPr="00C33B8A">
        <w:rPr>
          <w:rFonts w:ascii="Times New Roman" w:hAnsi="Times New Roman" w:cs="Times New Roman"/>
          <w:spacing w:val="4"/>
          <w:sz w:val="28"/>
          <w:szCs w:val="28"/>
          <w:lang w:val="en-US"/>
        </w:rPr>
        <w:t xml:space="preserve"> </w:t>
      </w:r>
      <w:r w:rsidRPr="00C33B8A">
        <w:rPr>
          <w:rFonts w:ascii="Times New Roman" w:hAnsi="Times New Roman" w:cs="Times New Roman"/>
          <w:sz w:val="28"/>
          <w:szCs w:val="28"/>
          <w:lang w:val="en-US"/>
        </w:rPr>
        <w:t>eigenvalues</w:t>
      </w:r>
      <w:r w:rsidR="004507A2">
        <w:rPr>
          <w:rFonts w:ascii="Times New Roman" w:hAnsi="Times New Roman" w:cs="Times New Roman"/>
          <w:sz w:val="28"/>
          <w:szCs w:val="28"/>
          <w:lang w:val="en-US"/>
        </w:rPr>
        <w:t>?</w:t>
      </w:r>
    </w:p>
    <w:p w:rsidR="007703F5" w:rsidRDefault="007703F5" w:rsidP="007703F5">
      <w:pPr>
        <w:pStyle w:val="a3"/>
        <w:numPr>
          <w:ilvl w:val="0"/>
          <w:numId w:val="37"/>
        </w:numPr>
        <w:tabs>
          <w:tab w:val="left" w:pos="993"/>
        </w:tabs>
        <w:kinsoku w:val="0"/>
        <w:overflowPunct w:val="0"/>
        <w:spacing w:before="0" w:after="0" w:line="240" w:lineRule="auto"/>
        <w:ind w:left="0" w:firstLine="709"/>
        <w:rPr>
          <w:rFonts w:ascii="Times New Roman" w:hAnsi="Times New Roman" w:cs="Times New Roman"/>
          <w:spacing w:val="6"/>
          <w:w w:val="105"/>
          <w:sz w:val="28"/>
          <w:szCs w:val="28"/>
          <w:lang w:val="en-US"/>
        </w:rPr>
      </w:pPr>
      <w:r>
        <w:rPr>
          <w:rFonts w:ascii="Times New Roman" w:eastAsia="Times New Roman" w:hAnsi="Times New Roman"/>
          <w:sz w:val="28"/>
          <w:szCs w:val="28"/>
          <w:lang w:val="en-US"/>
        </w:rPr>
        <w:t>What is</w:t>
      </w:r>
      <w:r>
        <w:rPr>
          <w:rFonts w:ascii="Times New Roman" w:hAnsi="Times New Roman" w:cs="Times New Roman"/>
          <w:spacing w:val="6"/>
          <w:w w:val="105"/>
          <w:sz w:val="28"/>
          <w:szCs w:val="28"/>
          <w:lang w:val="en-US"/>
        </w:rPr>
        <w:t xml:space="preserve"> m</w:t>
      </w:r>
      <w:r w:rsidRPr="00DB07F2">
        <w:rPr>
          <w:rFonts w:ascii="Times New Roman" w:hAnsi="Times New Roman" w:cs="Times New Roman"/>
          <w:spacing w:val="6"/>
          <w:w w:val="105"/>
          <w:sz w:val="28"/>
          <w:szCs w:val="28"/>
          <w:lang w:val="en-US"/>
        </w:rPr>
        <w:t>etric</w:t>
      </w:r>
      <w:r w:rsidRPr="00DB07F2">
        <w:rPr>
          <w:rFonts w:ascii="Times New Roman" w:hAnsi="Times New Roman" w:cs="Times New Roman"/>
          <w:spacing w:val="21"/>
          <w:w w:val="105"/>
          <w:sz w:val="28"/>
          <w:szCs w:val="28"/>
          <w:lang w:val="en-US"/>
        </w:rPr>
        <w:t xml:space="preserve"> </w:t>
      </w:r>
      <w:r w:rsidRPr="00DB07F2">
        <w:rPr>
          <w:rFonts w:ascii="Times New Roman" w:hAnsi="Times New Roman" w:cs="Times New Roman"/>
          <w:spacing w:val="6"/>
          <w:w w:val="105"/>
          <w:sz w:val="28"/>
          <w:szCs w:val="28"/>
          <w:lang w:val="en-US"/>
        </w:rPr>
        <w:t>MDS</w:t>
      </w:r>
      <w:r w:rsidRPr="00DB07F2">
        <w:rPr>
          <w:rFonts w:ascii="Times New Roman" w:hAnsi="Times New Roman" w:cs="Times New Roman"/>
          <w:spacing w:val="20"/>
          <w:w w:val="105"/>
          <w:sz w:val="28"/>
          <w:szCs w:val="28"/>
          <w:lang w:val="en-US"/>
        </w:rPr>
        <w:t xml:space="preserve"> </w:t>
      </w:r>
      <w:r w:rsidRPr="00DB07F2">
        <w:rPr>
          <w:rFonts w:ascii="Times New Roman" w:hAnsi="Times New Roman" w:cs="Times New Roman"/>
          <w:spacing w:val="5"/>
          <w:w w:val="105"/>
          <w:sz w:val="28"/>
          <w:szCs w:val="28"/>
          <w:lang w:val="en-US"/>
        </w:rPr>
        <w:t>and</w:t>
      </w:r>
      <w:r w:rsidRPr="00DB07F2">
        <w:rPr>
          <w:rFonts w:ascii="Times New Roman" w:hAnsi="Times New Roman" w:cs="Times New Roman"/>
          <w:spacing w:val="20"/>
          <w:w w:val="105"/>
          <w:sz w:val="28"/>
          <w:szCs w:val="28"/>
          <w:lang w:val="en-US"/>
        </w:rPr>
        <w:t xml:space="preserve"> </w:t>
      </w:r>
      <w:r w:rsidRPr="00DB07F2">
        <w:rPr>
          <w:rFonts w:ascii="Times New Roman" w:hAnsi="Times New Roman" w:cs="Times New Roman"/>
          <w:spacing w:val="7"/>
          <w:w w:val="105"/>
          <w:sz w:val="28"/>
          <w:szCs w:val="28"/>
          <w:lang w:val="en-US"/>
        </w:rPr>
        <w:t>nonmetric</w:t>
      </w:r>
      <w:r w:rsidRPr="00DB07F2">
        <w:rPr>
          <w:rFonts w:ascii="Times New Roman" w:hAnsi="Times New Roman" w:cs="Times New Roman"/>
          <w:spacing w:val="21"/>
          <w:w w:val="105"/>
          <w:sz w:val="28"/>
          <w:szCs w:val="28"/>
          <w:lang w:val="en-US"/>
        </w:rPr>
        <w:t xml:space="preserve"> </w:t>
      </w:r>
      <w:r w:rsidRPr="00DB07F2">
        <w:rPr>
          <w:rFonts w:ascii="Times New Roman" w:hAnsi="Times New Roman" w:cs="Times New Roman"/>
          <w:spacing w:val="6"/>
          <w:w w:val="105"/>
          <w:sz w:val="28"/>
          <w:szCs w:val="28"/>
          <w:lang w:val="en-US"/>
        </w:rPr>
        <w:t>MDS</w:t>
      </w:r>
      <w:r w:rsidR="004507A2">
        <w:rPr>
          <w:rFonts w:ascii="Times New Roman" w:hAnsi="Times New Roman" w:cs="Times New Roman"/>
          <w:spacing w:val="6"/>
          <w:w w:val="105"/>
          <w:sz w:val="28"/>
          <w:szCs w:val="28"/>
          <w:lang w:val="en-US"/>
        </w:rPr>
        <w:t>?</w:t>
      </w:r>
    </w:p>
    <w:p w:rsidR="007703F5" w:rsidRDefault="007703F5" w:rsidP="007703F5">
      <w:pPr>
        <w:pStyle w:val="a3"/>
        <w:numPr>
          <w:ilvl w:val="0"/>
          <w:numId w:val="37"/>
        </w:numPr>
        <w:tabs>
          <w:tab w:val="left" w:pos="993"/>
        </w:tabs>
        <w:kinsoku w:val="0"/>
        <w:overflowPunct w:val="0"/>
        <w:spacing w:before="0" w:after="0" w:line="240" w:lineRule="auto"/>
        <w:ind w:left="0" w:firstLine="709"/>
        <w:rPr>
          <w:rFonts w:ascii="Times New Roman" w:hAnsi="Times New Roman" w:cs="Times New Roman"/>
          <w:w w:val="110"/>
          <w:sz w:val="24"/>
          <w:szCs w:val="24"/>
          <w:lang w:val="en-US"/>
        </w:rPr>
      </w:pPr>
      <w:r>
        <w:rPr>
          <w:rFonts w:ascii="Times New Roman" w:eastAsia="Times New Roman" w:hAnsi="Times New Roman"/>
          <w:sz w:val="28"/>
          <w:szCs w:val="28"/>
          <w:lang w:val="en-US"/>
        </w:rPr>
        <w:t>What are</w:t>
      </w:r>
      <w:r>
        <w:rPr>
          <w:rFonts w:ascii="Times New Roman" w:hAnsi="Times New Roman" w:cs="Times New Roman"/>
          <w:spacing w:val="6"/>
          <w:w w:val="105"/>
          <w:sz w:val="28"/>
          <w:szCs w:val="28"/>
          <w:lang w:val="en-US"/>
        </w:rPr>
        <w:t xml:space="preserve"> t</w:t>
      </w:r>
      <w:r w:rsidRPr="00DB07F2">
        <w:rPr>
          <w:rFonts w:ascii="Times New Roman" w:hAnsi="Times New Roman" w:cs="Times New Roman"/>
          <w:spacing w:val="6"/>
          <w:w w:val="105"/>
          <w:sz w:val="28"/>
          <w:szCs w:val="28"/>
          <w:lang w:val="en-US"/>
        </w:rPr>
        <w:t>wo</w:t>
      </w:r>
      <w:r w:rsidRPr="00DB07F2">
        <w:rPr>
          <w:rFonts w:ascii="Times New Roman" w:hAnsi="Times New Roman" w:cs="Times New Roman"/>
          <w:spacing w:val="24"/>
          <w:w w:val="105"/>
          <w:sz w:val="28"/>
          <w:szCs w:val="28"/>
          <w:lang w:val="en-US"/>
        </w:rPr>
        <w:t xml:space="preserve"> </w:t>
      </w:r>
      <w:r w:rsidRPr="00DB07F2">
        <w:rPr>
          <w:rFonts w:ascii="Times New Roman" w:hAnsi="Times New Roman" w:cs="Times New Roman"/>
          <w:spacing w:val="7"/>
          <w:w w:val="105"/>
          <w:sz w:val="28"/>
          <w:szCs w:val="28"/>
          <w:lang w:val="en-US"/>
        </w:rPr>
        <w:t>main</w:t>
      </w:r>
      <w:r w:rsidRPr="00DB07F2">
        <w:rPr>
          <w:rFonts w:ascii="Times New Roman" w:hAnsi="Times New Roman" w:cs="Times New Roman"/>
          <w:spacing w:val="22"/>
          <w:w w:val="105"/>
          <w:sz w:val="28"/>
          <w:szCs w:val="28"/>
          <w:lang w:val="en-US"/>
        </w:rPr>
        <w:t xml:space="preserve"> </w:t>
      </w:r>
      <w:r w:rsidRPr="00DB07F2">
        <w:rPr>
          <w:rFonts w:ascii="Times New Roman" w:hAnsi="Times New Roman" w:cs="Times New Roman"/>
          <w:spacing w:val="7"/>
          <w:w w:val="105"/>
          <w:sz w:val="28"/>
          <w:szCs w:val="28"/>
          <w:lang w:val="en-US"/>
        </w:rPr>
        <w:t>types</w:t>
      </w:r>
      <w:r w:rsidRPr="00DB07F2">
        <w:rPr>
          <w:rFonts w:ascii="Times New Roman" w:hAnsi="Times New Roman" w:cs="Times New Roman"/>
          <w:spacing w:val="19"/>
          <w:w w:val="105"/>
          <w:sz w:val="28"/>
          <w:szCs w:val="28"/>
          <w:lang w:val="en-US"/>
        </w:rPr>
        <w:t xml:space="preserve"> </w:t>
      </w:r>
      <w:r w:rsidRPr="00DB07F2">
        <w:rPr>
          <w:rFonts w:ascii="Times New Roman" w:hAnsi="Times New Roman" w:cs="Times New Roman"/>
          <w:spacing w:val="3"/>
          <w:w w:val="105"/>
          <w:sz w:val="28"/>
          <w:szCs w:val="28"/>
          <w:lang w:val="en-US"/>
        </w:rPr>
        <w:t>of</w:t>
      </w:r>
      <w:r w:rsidRPr="00DB07F2">
        <w:rPr>
          <w:rFonts w:ascii="Times New Roman" w:hAnsi="Times New Roman" w:cs="Times New Roman"/>
          <w:spacing w:val="23"/>
          <w:w w:val="105"/>
          <w:sz w:val="28"/>
          <w:szCs w:val="28"/>
          <w:lang w:val="en-US"/>
        </w:rPr>
        <w:t xml:space="preserve"> </w:t>
      </w:r>
      <w:r w:rsidRPr="00DB07F2">
        <w:rPr>
          <w:rFonts w:ascii="Times New Roman" w:hAnsi="Times New Roman" w:cs="Times New Roman"/>
          <w:spacing w:val="8"/>
          <w:w w:val="105"/>
          <w:sz w:val="28"/>
          <w:szCs w:val="28"/>
          <w:lang w:val="en-US"/>
        </w:rPr>
        <w:t>proximity</w:t>
      </w:r>
      <w:r w:rsidRPr="00DB07F2">
        <w:rPr>
          <w:rFonts w:ascii="Times New Roman" w:hAnsi="Times New Roman" w:cs="Times New Roman"/>
          <w:spacing w:val="18"/>
          <w:w w:val="105"/>
          <w:sz w:val="28"/>
          <w:szCs w:val="28"/>
          <w:lang w:val="en-US"/>
        </w:rPr>
        <w:t xml:space="preserve"> </w:t>
      </w:r>
      <w:r w:rsidRPr="00DB07F2">
        <w:rPr>
          <w:rFonts w:ascii="Times New Roman" w:hAnsi="Times New Roman" w:cs="Times New Roman"/>
          <w:spacing w:val="9"/>
          <w:w w:val="105"/>
          <w:sz w:val="28"/>
          <w:szCs w:val="28"/>
          <w:lang w:val="en-US"/>
        </w:rPr>
        <w:t>measures</w:t>
      </w:r>
      <w:r w:rsidR="004507A2">
        <w:rPr>
          <w:rFonts w:ascii="Times New Roman" w:hAnsi="Times New Roman" w:cs="Times New Roman"/>
          <w:spacing w:val="9"/>
          <w:w w:val="105"/>
          <w:sz w:val="28"/>
          <w:szCs w:val="28"/>
          <w:lang w:val="en-US"/>
        </w:rPr>
        <w:t>?</w:t>
      </w:r>
    </w:p>
    <w:p w:rsidR="001032A5" w:rsidRPr="00FE1767" w:rsidRDefault="001032A5" w:rsidP="007703F5">
      <w:pPr>
        <w:pStyle w:val="a3"/>
        <w:tabs>
          <w:tab w:val="left" w:pos="993"/>
        </w:tabs>
        <w:kinsoku w:val="0"/>
        <w:overflowPunct w:val="0"/>
        <w:spacing w:before="0" w:after="0" w:line="240" w:lineRule="auto"/>
        <w:ind w:firstLine="709"/>
        <w:jc w:val="both"/>
        <w:rPr>
          <w:rFonts w:ascii="Times New Roman" w:hAnsi="Times New Roman" w:cs="Times New Roman"/>
          <w:w w:val="110"/>
          <w:sz w:val="28"/>
          <w:szCs w:val="28"/>
          <w:lang w:val="en-US"/>
        </w:rPr>
      </w:pPr>
    </w:p>
    <w:p w:rsidR="00B352C3" w:rsidRPr="00FE1767" w:rsidRDefault="00B352C3">
      <w:pPr>
        <w:rPr>
          <w:rFonts w:ascii="Times New Roman" w:hAnsi="Times New Roman" w:cs="Times New Roman"/>
          <w:b/>
          <w:sz w:val="28"/>
          <w:szCs w:val="28"/>
        </w:rPr>
      </w:pPr>
      <w:r w:rsidRPr="00FE1767">
        <w:rPr>
          <w:rFonts w:ascii="Times New Roman" w:hAnsi="Times New Roman" w:cs="Times New Roman"/>
          <w:b/>
          <w:sz w:val="28"/>
          <w:szCs w:val="28"/>
        </w:rPr>
        <w:br w:type="page"/>
      </w:r>
    </w:p>
    <w:p w:rsidR="00A522B6" w:rsidRPr="00E82424" w:rsidRDefault="00B352C3" w:rsidP="00B352C3">
      <w:pPr>
        <w:pStyle w:val="ae"/>
        <w:spacing w:after="0" w:line="240" w:lineRule="auto"/>
        <w:ind w:left="0" w:firstLine="709"/>
        <w:jc w:val="center"/>
        <w:rPr>
          <w:rFonts w:ascii="Times New Roman" w:hAnsi="Times New Roman" w:cs="Times New Roman"/>
          <w:b/>
          <w:sz w:val="28"/>
          <w:szCs w:val="28"/>
          <w:lang w:val="en-US"/>
        </w:rPr>
      </w:pPr>
      <w:r w:rsidRPr="00FE1767">
        <w:rPr>
          <w:rFonts w:ascii="Times New Roman" w:hAnsi="Times New Roman" w:cs="Times New Roman"/>
          <w:b/>
          <w:sz w:val="28"/>
          <w:szCs w:val="28"/>
        </w:rPr>
        <w:lastRenderedPageBreak/>
        <w:t>Laboratory work #4</w:t>
      </w:r>
    </w:p>
    <w:p w:rsidR="00A522B6" w:rsidRPr="00FE1767" w:rsidRDefault="00326666" w:rsidP="00B352C3">
      <w:pPr>
        <w:pStyle w:val="ae"/>
        <w:spacing w:after="0" w:line="240" w:lineRule="auto"/>
        <w:ind w:left="0" w:firstLine="709"/>
        <w:jc w:val="center"/>
        <w:rPr>
          <w:rFonts w:ascii="Times New Roman" w:hAnsi="Times New Roman" w:cs="Times New Roman"/>
          <w:b/>
          <w:sz w:val="28"/>
          <w:szCs w:val="28"/>
        </w:rPr>
      </w:pPr>
      <w:r w:rsidRPr="00FE1767">
        <w:rPr>
          <w:rFonts w:ascii="Times New Roman" w:hAnsi="Times New Roman" w:cs="Times New Roman"/>
          <w:b/>
          <w:sz w:val="28"/>
          <w:szCs w:val="28"/>
          <w:lang w:val="en-US"/>
        </w:rPr>
        <w:t>Data Tours</w:t>
      </w:r>
    </w:p>
    <w:p w:rsidR="00A522B6" w:rsidRPr="00FE1767" w:rsidRDefault="00A522B6" w:rsidP="00852E72">
      <w:pPr>
        <w:spacing w:after="0" w:line="240" w:lineRule="auto"/>
        <w:ind w:firstLine="709"/>
        <w:jc w:val="both"/>
        <w:rPr>
          <w:rFonts w:ascii="Times New Roman" w:hAnsi="Times New Roman" w:cs="Times New Roman"/>
          <w:b/>
          <w:sz w:val="28"/>
          <w:szCs w:val="28"/>
        </w:rPr>
      </w:pPr>
    </w:p>
    <w:p w:rsidR="00A522B6" w:rsidRPr="00FE1767" w:rsidRDefault="00B00819" w:rsidP="00852E72">
      <w:pPr>
        <w:spacing w:after="0" w:line="240" w:lineRule="auto"/>
        <w:ind w:firstLine="709"/>
        <w:jc w:val="both"/>
        <w:outlineLvl w:val="0"/>
        <w:rPr>
          <w:rFonts w:ascii="Times New Roman" w:eastAsia="Times New Roman" w:hAnsi="Times New Roman" w:cs="Times New Roman"/>
          <w:sz w:val="28"/>
          <w:szCs w:val="28"/>
          <w:lang w:val="en-US"/>
        </w:rPr>
      </w:pPr>
      <w:r w:rsidRPr="00FE1767">
        <w:rPr>
          <w:rFonts w:ascii="Times New Roman" w:eastAsia="Times New Roman" w:hAnsi="Times New Roman" w:cs="Times New Roman"/>
          <w:b/>
          <w:sz w:val="28"/>
          <w:szCs w:val="28"/>
          <w:lang w:val="en-US"/>
        </w:rPr>
        <w:t>Goals and problems of the work</w:t>
      </w:r>
      <w:r w:rsidR="00A522B6" w:rsidRPr="00FE1767">
        <w:rPr>
          <w:rFonts w:ascii="Times New Roman" w:eastAsia="Times New Roman" w:hAnsi="Times New Roman" w:cs="Times New Roman"/>
          <w:b/>
          <w:sz w:val="28"/>
          <w:szCs w:val="28"/>
          <w:lang w:val="en-US"/>
        </w:rPr>
        <w:t xml:space="preserve">. </w:t>
      </w:r>
      <w:r w:rsidR="00A522B6" w:rsidRPr="00FE1767">
        <w:rPr>
          <w:rFonts w:ascii="Times New Roman" w:eastAsia="Times New Roman" w:hAnsi="Times New Roman" w:cs="Times New Roman"/>
          <w:sz w:val="28"/>
          <w:szCs w:val="28"/>
          <w:lang w:val="en-US"/>
        </w:rPr>
        <w:t xml:space="preserve">To study </w:t>
      </w:r>
      <w:r w:rsidR="00326666" w:rsidRPr="00FE1767">
        <w:rPr>
          <w:rFonts w:ascii="Times New Roman" w:hAnsi="Times New Roman" w:cs="Times New Roman"/>
          <w:sz w:val="28"/>
          <w:szCs w:val="28"/>
          <w:lang w:val="en-US"/>
        </w:rPr>
        <w:t>Data Tours</w:t>
      </w:r>
      <w:r w:rsidR="00A522B6" w:rsidRPr="00FE1767">
        <w:rPr>
          <w:rFonts w:ascii="Times New Roman" w:eastAsia="Times New Roman" w:hAnsi="Times New Roman" w:cs="Times New Roman"/>
          <w:sz w:val="28"/>
          <w:szCs w:val="28"/>
          <w:lang w:val="en-US"/>
        </w:rPr>
        <w:t>.</w:t>
      </w:r>
    </w:p>
    <w:p w:rsidR="00A522B6" w:rsidRPr="00FE1767" w:rsidRDefault="00A522B6" w:rsidP="00852E72">
      <w:pPr>
        <w:spacing w:after="0" w:line="240" w:lineRule="auto"/>
        <w:ind w:firstLine="709"/>
        <w:jc w:val="both"/>
        <w:outlineLvl w:val="0"/>
        <w:rPr>
          <w:rFonts w:ascii="Times New Roman" w:eastAsia="Times New Roman" w:hAnsi="Times New Roman" w:cs="Times New Roman"/>
          <w:b/>
          <w:sz w:val="28"/>
          <w:szCs w:val="28"/>
          <w:lang w:val="en-US"/>
        </w:rPr>
      </w:pPr>
      <w:r w:rsidRPr="00FE1767">
        <w:rPr>
          <w:rFonts w:ascii="Times New Roman" w:eastAsia="Times New Roman" w:hAnsi="Times New Roman" w:cs="Times New Roman"/>
          <w:b/>
          <w:sz w:val="28"/>
          <w:szCs w:val="28"/>
          <w:lang w:val="en-US"/>
        </w:rPr>
        <w:t xml:space="preserve">Software and hardware. </w:t>
      </w:r>
      <w:r w:rsidRPr="00FE1767">
        <w:rPr>
          <w:rFonts w:ascii="Times New Roman" w:eastAsia="Times New Roman" w:hAnsi="Times New Roman" w:cs="Times New Roman"/>
          <w:sz w:val="28"/>
          <w:szCs w:val="28"/>
          <w:lang w:val="en-US"/>
        </w:rPr>
        <w:t>MATLAB 14, computer classes.</w:t>
      </w:r>
    </w:p>
    <w:p w:rsidR="00A522B6" w:rsidRPr="00FE1767" w:rsidRDefault="00A522B6" w:rsidP="00852E72">
      <w:pPr>
        <w:spacing w:after="0" w:line="240" w:lineRule="auto"/>
        <w:ind w:firstLine="709"/>
        <w:jc w:val="both"/>
        <w:outlineLvl w:val="0"/>
        <w:rPr>
          <w:rFonts w:ascii="Times New Roman" w:eastAsia="Times New Roman" w:hAnsi="Times New Roman" w:cs="Times New Roman"/>
          <w:b/>
          <w:sz w:val="28"/>
          <w:szCs w:val="28"/>
          <w:lang w:val="en-US"/>
        </w:rPr>
      </w:pPr>
      <w:r w:rsidRPr="00FE1767">
        <w:rPr>
          <w:rFonts w:ascii="Times New Roman" w:eastAsia="Times New Roman" w:hAnsi="Times New Roman" w:cs="Times New Roman"/>
          <w:b/>
          <w:sz w:val="28"/>
          <w:szCs w:val="28"/>
          <w:lang w:val="en-US"/>
        </w:rPr>
        <w:t xml:space="preserve">Order of work performance. </w:t>
      </w:r>
      <w:r w:rsidRPr="00FE1767">
        <w:rPr>
          <w:rFonts w:ascii="Times New Roman" w:eastAsia="Times New Roman" w:hAnsi="Times New Roman" w:cs="Times New Roman"/>
          <w:sz w:val="28"/>
          <w:szCs w:val="28"/>
          <w:lang w:val="en-US"/>
        </w:rPr>
        <w:t>To study a brief theoretical information, create the program on variant.</w:t>
      </w:r>
    </w:p>
    <w:p w:rsidR="00A522B6" w:rsidRPr="00FE1767" w:rsidRDefault="00A522B6" w:rsidP="00852E72">
      <w:pPr>
        <w:spacing w:after="0" w:line="240" w:lineRule="auto"/>
        <w:ind w:firstLine="709"/>
        <w:jc w:val="both"/>
        <w:rPr>
          <w:rFonts w:ascii="Times New Roman" w:hAnsi="Times New Roman" w:cs="Times New Roman"/>
          <w:b/>
          <w:sz w:val="28"/>
          <w:szCs w:val="28"/>
          <w:lang w:val="en-US"/>
        </w:rPr>
      </w:pPr>
    </w:p>
    <w:p w:rsidR="00A522B6" w:rsidRPr="00FE1767" w:rsidRDefault="00B352C3" w:rsidP="00852E72">
      <w:pPr>
        <w:pStyle w:val="Heading2"/>
        <w:kinsoku w:val="0"/>
        <w:overflowPunct w:val="0"/>
        <w:ind w:left="0" w:firstLine="709"/>
        <w:jc w:val="both"/>
        <w:outlineLvl w:val="9"/>
        <w:rPr>
          <w:rFonts w:ascii="Times New Roman" w:hAnsi="Times New Roman" w:cs="Times New Roman"/>
          <w:b/>
          <w:i w:val="0"/>
          <w:w w:val="110"/>
          <w:sz w:val="28"/>
          <w:szCs w:val="28"/>
          <w:lang w:val="en-US"/>
        </w:rPr>
      </w:pPr>
      <w:r w:rsidRPr="00FE1767">
        <w:rPr>
          <w:rFonts w:ascii="Times New Roman" w:eastAsia="Times New Roman" w:hAnsi="Times New Roman" w:cs="Times New Roman"/>
          <w:b/>
          <w:i w:val="0"/>
          <w:sz w:val="28"/>
          <w:szCs w:val="28"/>
          <w:lang w:val="en-US"/>
        </w:rPr>
        <w:t>Brief</w:t>
      </w:r>
      <w:r w:rsidR="00A522B6" w:rsidRPr="00FE1767">
        <w:rPr>
          <w:rFonts w:ascii="Times New Roman" w:eastAsia="Times New Roman" w:hAnsi="Times New Roman" w:cs="Times New Roman"/>
          <w:b/>
          <w:i w:val="0"/>
          <w:sz w:val="28"/>
          <w:szCs w:val="28"/>
          <w:lang w:val="en-US"/>
        </w:rPr>
        <w:t xml:space="preserve"> theoretical information</w:t>
      </w:r>
    </w:p>
    <w:p w:rsidR="00E96D54" w:rsidRPr="00FE1767" w:rsidRDefault="00E96D54" w:rsidP="00852E72">
      <w:pPr>
        <w:pStyle w:val="a3"/>
        <w:kinsoku w:val="0"/>
        <w:overflowPunct w:val="0"/>
        <w:spacing w:before="0" w:after="0" w:line="240" w:lineRule="auto"/>
        <w:ind w:firstLine="709"/>
        <w:jc w:val="both"/>
        <w:rPr>
          <w:rFonts w:ascii="Times New Roman" w:hAnsi="Times New Roman" w:cs="Times New Roman"/>
          <w:w w:val="110"/>
          <w:sz w:val="28"/>
          <w:szCs w:val="28"/>
          <w:lang w:val="en-US"/>
        </w:rPr>
      </w:pPr>
    </w:p>
    <w:p w:rsidR="00E96D54" w:rsidRPr="00FE1767" w:rsidRDefault="00E96D54" w:rsidP="00852E72">
      <w:pPr>
        <w:pStyle w:val="a3"/>
        <w:kinsoku w:val="0"/>
        <w:overflowPunct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w w:val="105"/>
          <w:sz w:val="28"/>
          <w:szCs w:val="28"/>
          <w:lang w:val="en-US"/>
        </w:rPr>
        <w:t>In previous chapters we searched for lower-dimensional representations of</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our data that might show interesting structure. However, there are an infinite</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number of possibilities,; so we might try touring through space, looking at</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many of these representations. This chapter includes a description of several</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tour methods that can be roughly categorized into the following groups:</w:t>
      </w:r>
    </w:p>
    <w:p w:rsidR="00E96D54" w:rsidRPr="00FE1767" w:rsidRDefault="00E96D54" w:rsidP="00852E72">
      <w:pPr>
        <w:pStyle w:val="a3"/>
        <w:widowControl w:val="0"/>
        <w:numPr>
          <w:ilvl w:val="0"/>
          <w:numId w:val="18"/>
        </w:numPr>
        <w:shd w:val="clear" w:color="auto" w:fill="auto"/>
        <w:tabs>
          <w:tab w:val="left" w:pos="851"/>
        </w:tabs>
        <w:kinsoku w:val="0"/>
        <w:overflowPunct w:val="0"/>
        <w:autoSpaceDE w:val="0"/>
        <w:autoSpaceDN w:val="0"/>
        <w:adjustRightInd w:val="0"/>
        <w:spacing w:before="0" w:after="0" w:line="240" w:lineRule="auto"/>
        <w:ind w:left="0" w:firstLine="709"/>
        <w:jc w:val="both"/>
        <w:rPr>
          <w:rFonts w:ascii="Times New Roman" w:hAnsi="Times New Roman" w:cs="Times New Roman"/>
          <w:sz w:val="28"/>
          <w:szCs w:val="28"/>
          <w:lang w:val="en-US"/>
        </w:rPr>
      </w:pPr>
      <w:r w:rsidRPr="00FE1767">
        <w:rPr>
          <w:rFonts w:ascii="Times New Roman" w:hAnsi="Times New Roman" w:cs="Times New Roman"/>
          <w:b/>
          <w:bCs/>
          <w:w w:val="105"/>
          <w:sz w:val="28"/>
          <w:szCs w:val="28"/>
          <w:u w:val="single"/>
          <w:lang w:val="en-US"/>
        </w:rPr>
        <w:t>Grand Tours</w:t>
      </w:r>
      <w:r w:rsidRPr="00FE1767">
        <w:rPr>
          <w:rFonts w:ascii="Times New Roman" w:hAnsi="Times New Roman" w:cs="Times New Roman"/>
          <w:w w:val="105"/>
          <w:sz w:val="28"/>
          <w:szCs w:val="28"/>
          <w:lang w:val="en-US"/>
        </w:rPr>
        <w:t>: If the goal is to look at the data from all possible</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 xml:space="preserve">viewpoints to get an idea of the overall distribution of the </w:t>
      </w:r>
      <w:r w:rsidRPr="00FE1767">
        <w:rPr>
          <w:rFonts w:ascii="Times New Roman" w:hAnsi="Times New Roman" w:cs="Times New Roman"/>
          <w:i/>
          <w:iCs/>
          <w:w w:val="105"/>
          <w:sz w:val="28"/>
          <w:szCs w:val="28"/>
          <w:lang w:val="en-US"/>
        </w:rPr>
        <w:t>p</w:t>
      </w:r>
      <w:r w:rsidRPr="00FE1767">
        <w:rPr>
          <w:rFonts w:ascii="Times New Roman" w:hAnsi="Times New Roman" w:cs="Times New Roman"/>
          <w:w w:val="105"/>
          <w:sz w:val="28"/>
          <w:szCs w:val="28"/>
          <w:lang w:val="en-US"/>
        </w:rPr>
        <w:t>-</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dimensional data, then we might  want  to look at  a  random</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sequence of lower-dimensional projections. Typically, there is little</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user interaction with these methods other than to set the step size</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for the sequence and maybe to stop the tour when an interesting</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structure is found. This was the idea behind the original torus</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grand tour of Asimov [1985].</w:t>
      </w:r>
    </w:p>
    <w:p w:rsidR="00E96D54" w:rsidRPr="00FE1767" w:rsidRDefault="00E96D54" w:rsidP="00852E72">
      <w:pPr>
        <w:pStyle w:val="a3"/>
        <w:widowControl w:val="0"/>
        <w:numPr>
          <w:ilvl w:val="0"/>
          <w:numId w:val="18"/>
        </w:numPr>
        <w:shd w:val="clear" w:color="auto" w:fill="auto"/>
        <w:tabs>
          <w:tab w:val="left" w:pos="707"/>
          <w:tab w:val="left" w:pos="851"/>
        </w:tabs>
        <w:kinsoku w:val="0"/>
        <w:overflowPunct w:val="0"/>
        <w:autoSpaceDE w:val="0"/>
        <w:autoSpaceDN w:val="0"/>
        <w:adjustRightInd w:val="0"/>
        <w:spacing w:before="0" w:after="0" w:line="240" w:lineRule="auto"/>
        <w:ind w:left="0" w:firstLine="709"/>
        <w:jc w:val="both"/>
        <w:rPr>
          <w:rFonts w:ascii="Times New Roman" w:hAnsi="Times New Roman" w:cs="Times New Roman"/>
          <w:sz w:val="28"/>
          <w:szCs w:val="28"/>
          <w:lang w:val="en-US"/>
        </w:rPr>
      </w:pPr>
      <w:r w:rsidRPr="00FE1767">
        <w:rPr>
          <w:rFonts w:ascii="Times New Roman" w:hAnsi="Times New Roman" w:cs="Times New Roman"/>
          <w:b/>
          <w:bCs/>
          <w:w w:val="105"/>
          <w:sz w:val="28"/>
          <w:szCs w:val="28"/>
          <w:u w:val="single"/>
          <w:lang w:val="en-US"/>
        </w:rPr>
        <w:t>Interpolated Tours</w:t>
      </w:r>
      <w:r w:rsidRPr="00FE1767">
        <w:rPr>
          <w:rFonts w:ascii="Times New Roman" w:hAnsi="Times New Roman" w:cs="Times New Roman"/>
          <w:w w:val="105"/>
          <w:sz w:val="28"/>
          <w:szCs w:val="28"/>
          <w:lang w:val="en-US"/>
        </w:rPr>
        <w:t>: In this type of tour, the user chooses a starting</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plane and an ending plane. The data are projected onto the first</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plane. The tour then proceeds from one plane to the other by</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interpolation. At each step of the sequence, the user is presented</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with a different view of the data, usually in the form of a scatter</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plot [Hurley and Buja, 1990].</w:t>
      </w:r>
    </w:p>
    <w:p w:rsidR="00E96D54" w:rsidRPr="00FE1767" w:rsidRDefault="00E96D54" w:rsidP="00852E72">
      <w:pPr>
        <w:pStyle w:val="a3"/>
        <w:widowControl w:val="0"/>
        <w:numPr>
          <w:ilvl w:val="0"/>
          <w:numId w:val="18"/>
        </w:numPr>
        <w:shd w:val="clear" w:color="auto" w:fill="auto"/>
        <w:tabs>
          <w:tab w:val="left" w:pos="755"/>
          <w:tab w:val="left" w:pos="851"/>
        </w:tabs>
        <w:kinsoku w:val="0"/>
        <w:overflowPunct w:val="0"/>
        <w:autoSpaceDE w:val="0"/>
        <w:autoSpaceDN w:val="0"/>
        <w:adjustRightInd w:val="0"/>
        <w:spacing w:before="0" w:after="0" w:line="240" w:lineRule="auto"/>
        <w:ind w:left="0" w:firstLine="709"/>
        <w:jc w:val="both"/>
        <w:rPr>
          <w:rFonts w:ascii="Times New Roman" w:hAnsi="Times New Roman" w:cs="Times New Roman"/>
          <w:sz w:val="28"/>
          <w:szCs w:val="28"/>
          <w:lang w:val="en-US"/>
        </w:rPr>
      </w:pPr>
      <w:r w:rsidRPr="00FE1767">
        <w:rPr>
          <w:rFonts w:ascii="Times New Roman" w:hAnsi="Times New Roman" w:cs="Times New Roman"/>
          <w:b/>
          <w:bCs/>
          <w:w w:val="105"/>
          <w:sz w:val="28"/>
          <w:szCs w:val="28"/>
          <w:u w:val="single"/>
          <w:lang w:val="en-US"/>
        </w:rPr>
        <w:t>Guided Tours</w:t>
      </w:r>
      <w:r w:rsidRPr="00FE1767">
        <w:rPr>
          <w:rFonts w:ascii="Times New Roman" w:hAnsi="Times New Roman" w:cs="Times New Roman"/>
          <w:w w:val="105"/>
          <w:sz w:val="28"/>
          <w:szCs w:val="28"/>
          <w:lang w:val="en-US"/>
        </w:rPr>
        <w:t>: These tours can be either partly or completely</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guided by the data. An example of this type of tour is the EDA</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projection pursuit method. While this is not usually an interactive</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or visual tour in the sense of the others, it does look at many</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projections of the data searching for interesting structure such as</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holes, clusters, etc.</w:t>
      </w:r>
    </w:p>
    <w:p w:rsidR="00E96D54" w:rsidRPr="00FE1767" w:rsidRDefault="00E96D54" w:rsidP="00852E72">
      <w:pPr>
        <w:pStyle w:val="a3"/>
        <w:kinsoku w:val="0"/>
        <w:overflowPunct w:val="0"/>
        <w:spacing w:before="0" w:after="0" w:line="240" w:lineRule="auto"/>
        <w:ind w:firstLine="709"/>
        <w:jc w:val="both"/>
        <w:rPr>
          <w:rFonts w:ascii="Times New Roman" w:hAnsi="Times New Roman" w:cs="Times New Roman"/>
          <w:w w:val="105"/>
          <w:sz w:val="28"/>
          <w:szCs w:val="28"/>
          <w:lang w:val="en-US"/>
        </w:rPr>
      </w:pPr>
      <w:r w:rsidRPr="00FE1767">
        <w:rPr>
          <w:rFonts w:ascii="Times New Roman" w:hAnsi="Times New Roman" w:cs="Times New Roman"/>
          <w:w w:val="105"/>
          <w:sz w:val="28"/>
          <w:szCs w:val="28"/>
          <w:lang w:val="en-US"/>
        </w:rPr>
        <w:t>Each of these methods is described in more detail in the following sections.</w:t>
      </w:r>
    </w:p>
    <w:p w:rsidR="00E96D54" w:rsidRPr="00FE1767" w:rsidRDefault="00E96D54" w:rsidP="00852E72">
      <w:pPr>
        <w:pStyle w:val="a3"/>
        <w:kinsoku w:val="0"/>
        <w:overflowPunct w:val="0"/>
        <w:spacing w:before="0" w:after="0" w:line="240" w:lineRule="auto"/>
        <w:ind w:firstLine="709"/>
        <w:jc w:val="both"/>
        <w:rPr>
          <w:rFonts w:ascii="Times New Roman" w:hAnsi="Times New Roman" w:cs="Times New Roman"/>
          <w:w w:val="105"/>
          <w:sz w:val="28"/>
          <w:szCs w:val="28"/>
          <w:lang w:val="en-US"/>
        </w:rPr>
      </w:pPr>
    </w:p>
    <w:p w:rsidR="00E96D54" w:rsidRPr="00FE1767" w:rsidRDefault="00E96D54" w:rsidP="00852E72">
      <w:pPr>
        <w:pStyle w:val="Heading5"/>
        <w:tabs>
          <w:tab w:val="left" w:pos="506"/>
        </w:tabs>
        <w:kinsoku w:val="0"/>
        <w:overflowPunct w:val="0"/>
        <w:ind w:left="0" w:firstLine="709"/>
        <w:jc w:val="both"/>
        <w:outlineLvl w:val="9"/>
        <w:rPr>
          <w:rFonts w:ascii="Times New Roman" w:hAnsi="Times New Roman" w:cs="Times New Roman"/>
          <w:sz w:val="28"/>
          <w:szCs w:val="28"/>
          <w:lang w:val="en-US"/>
        </w:rPr>
      </w:pPr>
      <w:r w:rsidRPr="00FE1767">
        <w:rPr>
          <w:rFonts w:ascii="Times New Roman" w:hAnsi="Times New Roman" w:cs="Times New Roman"/>
          <w:sz w:val="28"/>
          <w:szCs w:val="28"/>
          <w:lang w:val="en-US"/>
        </w:rPr>
        <w:t>Grand Tour</w:t>
      </w:r>
    </w:p>
    <w:p w:rsidR="00E96D54" w:rsidRPr="00FE1767" w:rsidRDefault="00E96D54" w:rsidP="00852E72">
      <w:pPr>
        <w:pStyle w:val="a3"/>
        <w:kinsoku w:val="0"/>
        <w:overflowPunct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w w:val="105"/>
          <w:sz w:val="28"/>
          <w:szCs w:val="28"/>
          <w:lang w:val="en-US"/>
        </w:rPr>
        <w:t>In the grand tour methods, we want to view the data from 'all' possible</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perspectives. This is done by projecting the data onto a 2-D subspace and</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then viewing it as a scatterplot. We do this repeatedly and rapidly, so the user</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ends up seeing an animated sequence (or movie) of scatterplots. We could</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also project to spaces with dimensionality greater than 2, but the</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visualization would have to be done differently (see Chapter 10 for more on</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this subject). Projections to 1-D (a line) are also possible, where we could</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show the individual points on the line or as a distribution (e.g., histogram or</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other estimate of data density). We describe two grand tour methods in this</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section: the torus winding method and the pseudo grand tour.</w:t>
      </w:r>
    </w:p>
    <w:p w:rsidR="00E96D54" w:rsidRPr="00FE1767" w:rsidRDefault="00E96D54" w:rsidP="00852E72">
      <w:pPr>
        <w:pStyle w:val="a3"/>
        <w:kinsoku w:val="0"/>
        <w:overflowPunct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w w:val="105"/>
          <w:sz w:val="28"/>
          <w:szCs w:val="28"/>
          <w:lang w:val="en-US"/>
        </w:rPr>
        <w:lastRenderedPageBreak/>
        <w:t>In general, grand tours should have the following desirable</w:t>
      </w:r>
      <w:r w:rsidR="002F14F8" w:rsidRPr="00FE1767">
        <w:rPr>
          <w:rFonts w:ascii="Times New Roman" w:hAnsi="Times New Roman" w:cs="Times New Roman"/>
          <w:w w:val="105"/>
          <w:sz w:val="28"/>
          <w:szCs w:val="28"/>
          <w:lang w:val="en-US"/>
        </w:rPr>
        <w:t xml:space="preserve"> </w:t>
      </w:r>
      <w:r w:rsidRPr="00FE1767">
        <w:rPr>
          <w:rFonts w:ascii="Times New Roman" w:hAnsi="Times New Roman" w:cs="Times New Roman"/>
          <w:w w:val="105"/>
          <w:sz w:val="28"/>
          <w:szCs w:val="28"/>
          <w:lang w:val="en-US"/>
        </w:rPr>
        <w:t>characteristics:</w:t>
      </w:r>
    </w:p>
    <w:p w:rsidR="00E96D54" w:rsidRPr="00FE1767" w:rsidRDefault="00E96D54" w:rsidP="00A70565">
      <w:pPr>
        <w:pStyle w:val="a3"/>
        <w:widowControl w:val="0"/>
        <w:numPr>
          <w:ilvl w:val="2"/>
          <w:numId w:val="19"/>
        </w:numPr>
        <w:shd w:val="clear" w:color="auto" w:fill="auto"/>
        <w:tabs>
          <w:tab w:val="left" w:pos="993"/>
        </w:tabs>
        <w:kinsoku w:val="0"/>
        <w:overflowPunct w:val="0"/>
        <w:autoSpaceDE w:val="0"/>
        <w:autoSpaceDN w:val="0"/>
        <w:adjustRightInd w:val="0"/>
        <w:spacing w:before="0" w:after="0" w:line="240" w:lineRule="auto"/>
        <w:ind w:left="0" w:firstLine="709"/>
        <w:jc w:val="both"/>
        <w:rPr>
          <w:rFonts w:ascii="Times New Roman" w:hAnsi="Times New Roman" w:cs="Times New Roman"/>
          <w:sz w:val="28"/>
          <w:szCs w:val="28"/>
          <w:lang w:val="en-US"/>
        </w:rPr>
      </w:pPr>
      <w:r w:rsidRPr="00FE1767">
        <w:rPr>
          <w:rFonts w:ascii="Times New Roman" w:hAnsi="Times New Roman" w:cs="Times New Roman"/>
          <w:w w:val="105"/>
          <w:sz w:val="28"/>
          <w:szCs w:val="28"/>
          <w:lang w:val="en-US"/>
        </w:rPr>
        <w:t>The sequence of planes (or projections) should be dense in the space</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of all planes, so the tour eventually comes close to any given 2-D</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projection.</w:t>
      </w:r>
    </w:p>
    <w:p w:rsidR="00E96D54" w:rsidRPr="00FE1767" w:rsidRDefault="00E96D54" w:rsidP="00A70565">
      <w:pPr>
        <w:pStyle w:val="a3"/>
        <w:widowControl w:val="0"/>
        <w:numPr>
          <w:ilvl w:val="2"/>
          <w:numId w:val="19"/>
        </w:numPr>
        <w:shd w:val="clear" w:color="auto" w:fill="auto"/>
        <w:tabs>
          <w:tab w:val="left" w:pos="993"/>
        </w:tabs>
        <w:kinsoku w:val="0"/>
        <w:overflowPunct w:val="0"/>
        <w:autoSpaceDE w:val="0"/>
        <w:autoSpaceDN w:val="0"/>
        <w:adjustRightInd w:val="0"/>
        <w:spacing w:before="0" w:after="0" w:line="240" w:lineRule="auto"/>
        <w:ind w:left="0" w:firstLine="709"/>
        <w:jc w:val="both"/>
        <w:rPr>
          <w:rFonts w:ascii="Times New Roman" w:hAnsi="Times New Roman" w:cs="Times New Roman"/>
          <w:sz w:val="28"/>
          <w:szCs w:val="28"/>
          <w:lang w:val="en-US"/>
        </w:rPr>
      </w:pPr>
      <w:r w:rsidRPr="00FE1767">
        <w:rPr>
          <w:rFonts w:ascii="Times New Roman" w:hAnsi="Times New Roman" w:cs="Times New Roman"/>
          <w:w w:val="105"/>
          <w:sz w:val="28"/>
          <w:szCs w:val="28"/>
          <w:lang w:val="en-US"/>
        </w:rPr>
        <w:t>The sequence should become dense rapidly; so we need an efficient</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algorithm to compute the sequence, project the data, and present</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it to the user.</w:t>
      </w:r>
    </w:p>
    <w:p w:rsidR="00E96D54" w:rsidRPr="00FE1767" w:rsidRDefault="00E96D54" w:rsidP="00A70565">
      <w:pPr>
        <w:pStyle w:val="a3"/>
        <w:widowControl w:val="0"/>
        <w:numPr>
          <w:ilvl w:val="2"/>
          <w:numId w:val="19"/>
        </w:numPr>
        <w:shd w:val="clear" w:color="auto" w:fill="auto"/>
        <w:tabs>
          <w:tab w:val="left" w:pos="993"/>
        </w:tabs>
        <w:kinsoku w:val="0"/>
        <w:overflowPunct w:val="0"/>
        <w:autoSpaceDE w:val="0"/>
        <w:autoSpaceDN w:val="0"/>
        <w:adjustRightInd w:val="0"/>
        <w:spacing w:before="0" w:after="0" w:line="240" w:lineRule="auto"/>
        <w:ind w:left="0" w:firstLine="709"/>
        <w:jc w:val="both"/>
        <w:rPr>
          <w:rFonts w:ascii="Times New Roman" w:hAnsi="Times New Roman" w:cs="Times New Roman"/>
          <w:sz w:val="28"/>
          <w:szCs w:val="28"/>
          <w:lang w:val="en-US"/>
        </w:rPr>
      </w:pPr>
      <w:r w:rsidRPr="00FE1767">
        <w:rPr>
          <w:rFonts w:ascii="Times New Roman" w:hAnsi="Times New Roman" w:cs="Times New Roman"/>
          <w:w w:val="105"/>
          <w:sz w:val="28"/>
          <w:szCs w:val="28"/>
          <w:lang w:val="en-US"/>
        </w:rPr>
        <w:t>We want our sequence of planes to be uniformly distributed,</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because we do not want to spend a lot of time in one area.</w:t>
      </w:r>
    </w:p>
    <w:p w:rsidR="00E96D54" w:rsidRPr="00FE1767" w:rsidRDefault="00E96D54" w:rsidP="00A70565">
      <w:pPr>
        <w:pStyle w:val="a3"/>
        <w:widowControl w:val="0"/>
        <w:numPr>
          <w:ilvl w:val="2"/>
          <w:numId w:val="19"/>
        </w:numPr>
        <w:shd w:val="clear" w:color="auto" w:fill="auto"/>
        <w:tabs>
          <w:tab w:val="left" w:pos="993"/>
        </w:tabs>
        <w:kinsoku w:val="0"/>
        <w:overflowPunct w:val="0"/>
        <w:autoSpaceDE w:val="0"/>
        <w:autoSpaceDN w:val="0"/>
        <w:adjustRightInd w:val="0"/>
        <w:spacing w:before="0" w:after="0" w:line="240" w:lineRule="auto"/>
        <w:ind w:left="0" w:firstLine="709"/>
        <w:jc w:val="both"/>
        <w:rPr>
          <w:rFonts w:ascii="Times New Roman" w:hAnsi="Times New Roman" w:cs="Times New Roman"/>
          <w:sz w:val="28"/>
          <w:szCs w:val="28"/>
          <w:lang w:val="en-US"/>
        </w:rPr>
      </w:pPr>
      <w:r w:rsidRPr="00FE1767">
        <w:rPr>
          <w:rFonts w:ascii="Times New Roman" w:hAnsi="Times New Roman" w:cs="Times New Roman"/>
          <w:w w:val="105"/>
          <w:sz w:val="28"/>
          <w:szCs w:val="28"/>
          <w:lang w:val="en-US"/>
        </w:rPr>
        <w:t>The sequence of planes should be 'continuous' to aid user</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understanding and to be visually appealing. However, a trade-off</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between continuity and speed of the tour must be made.</w:t>
      </w:r>
    </w:p>
    <w:p w:rsidR="00E96D54" w:rsidRPr="00FE1767" w:rsidRDefault="00E96D54" w:rsidP="00A70565">
      <w:pPr>
        <w:pStyle w:val="a3"/>
        <w:widowControl w:val="0"/>
        <w:numPr>
          <w:ilvl w:val="2"/>
          <w:numId w:val="19"/>
        </w:numPr>
        <w:shd w:val="clear" w:color="auto" w:fill="auto"/>
        <w:tabs>
          <w:tab w:val="left" w:pos="993"/>
        </w:tabs>
        <w:kinsoku w:val="0"/>
        <w:overflowPunct w:val="0"/>
        <w:autoSpaceDE w:val="0"/>
        <w:autoSpaceDN w:val="0"/>
        <w:adjustRightInd w:val="0"/>
        <w:spacing w:before="0" w:after="0" w:line="240" w:lineRule="auto"/>
        <w:ind w:left="0" w:firstLine="709"/>
        <w:jc w:val="both"/>
        <w:rPr>
          <w:rFonts w:ascii="Times New Roman" w:hAnsi="Times New Roman" w:cs="Times New Roman"/>
          <w:sz w:val="28"/>
          <w:szCs w:val="28"/>
          <w:lang w:val="en-US"/>
        </w:rPr>
      </w:pPr>
      <w:r w:rsidRPr="00FE1767">
        <w:rPr>
          <w:rFonts w:ascii="Times New Roman" w:hAnsi="Times New Roman" w:cs="Times New Roman"/>
          <w:w w:val="105"/>
          <w:sz w:val="28"/>
          <w:szCs w:val="28"/>
          <w:lang w:val="en-US"/>
        </w:rPr>
        <w:t>The user should be able to reconstruct the sequence of planes after</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the tour is over. If the user stops the tour at a point where</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interesting structure is found, then that projection should be</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recovered easily.</w:t>
      </w:r>
    </w:p>
    <w:p w:rsidR="00E96D54" w:rsidRPr="00FE1767" w:rsidRDefault="00E96D54" w:rsidP="00852E72">
      <w:pPr>
        <w:pStyle w:val="a3"/>
        <w:tabs>
          <w:tab w:val="left" w:pos="851"/>
        </w:tabs>
        <w:kinsoku w:val="0"/>
        <w:overflowPunct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w w:val="105"/>
          <w:sz w:val="28"/>
          <w:szCs w:val="28"/>
          <w:lang w:val="en-US"/>
        </w:rPr>
        <w:t>To achieve these, the grand tour algorithm requires a continuous, space-</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 xml:space="preserve">filling path through the set of 2-D subspaces in </w:t>
      </w:r>
      <w:r w:rsidRPr="00FE1767">
        <w:rPr>
          <w:rFonts w:ascii="Times New Roman" w:hAnsi="Times New Roman" w:cs="Times New Roman"/>
          <w:i/>
          <w:iCs/>
          <w:w w:val="105"/>
          <w:sz w:val="28"/>
          <w:szCs w:val="28"/>
          <w:lang w:val="en-US"/>
        </w:rPr>
        <w:t>p</w:t>
      </w:r>
      <w:r w:rsidRPr="00FE1767">
        <w:rPr>
          <w:rFonts w:ascii="Times New Roman" w:hAnsi="Times New Roman" w:cs="Times New Roman"/>
          <w:w w:val="105"/>
          <w:sz w:val="28"/>
          <w:szCs w:val="28"/>
          <w:lang w:val="en-US"/>
        </w:rPr>
        <w:t>-dimensional space.</w:t>
      </w:r>
    </w:p>
    <w:p w:rsidR="00511719" w:rsidRPr="00FE1767" w:rsidRDefault="00E96D54" w:rsidP="00852E72">
      <w:pPr>
        <w:pStyle w:val="a3"/>
        <w:keepNext/>
        <w:keepLines/>
        <w:widowControl w:val="0"/>
        <w:kinsoku w:val="0"/>
        <w:overflowPunct w:val="0"/>
        <w:spacing w:before="0" w:after="0" w:line="240" w:lineRule="auto"/>
        <w:ind w:firstLine="709"/>
        <w:jc w:val="both"/>
        <w:rPr>
          <w:rFonts w:ascii="Times New Roman" w:hAnsi="Times New Roman" w:cs="Times New Roman"/>
          <w:w w:val="105"/>
          <w:sz w:val="28"/>
          <w:szCs w:val="28"/>
          <w:lang w:val="en-US"/>
        </w:rPr>
      </w:pPr>
      <w:r w:rsidRPr="00FE1767">
        <w:rPr>
          <w:rFonts w:ascii="Times New Roman" w:hAnsi="Times New Roman" w:cs="Times New Roman"/>
          <w:w w:val="105"/>
          <w:sz w:val="28"/>
          <w:szCs w:val="28"/>
          <w:lang w:val="en-US"/>
        </w:rPr>
        <w:t>To summarize, the grand tour provides an overview or tour of a high-</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dimensional space by visualizing a sequence of 2-D scatterplots, in such a</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way that the tour is representative of all projections of the data. The tour</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continues until the analyst sees some interesting structure, at which time it is</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halted. The output of the grand tour method is a movie or animation with</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information encoded in the smooth motion of the 2-D scatterplots.</w:t>
      </w:r>
    </w:p>
    <w:p w:rsidR="00511719" w:rsidRPr="00FE1767" w:rsidRDefault="00E96D54" w:rsidP="00852E72">
      <w:pPr>
        <w:pStyle w:val="a3"/>
        <w:kinsoku w:val="0"/>
        <w:overflowPunct w:val="0"/>
        <w:spacing w:before="0" w:after="0" w:line="240" w:lineRule="auto"/>
        <w:ind w:firstLine="709"/>
        <w:jc w:val="both"/>
        <w:rPr>
          <w:rFonts w:ascii="Times New Roman" w:hAnsi="Times New Roman" w:cs="Times New Roman"/>
          <w:w w:val="105"/>
          <w:sz w:val="28"/>
          <w:szCs w:val="28"/>
          <w:lang w:val="en-US"/>
        </w:rPr>
      </w:pPr>
      <w:r w:rsidRPr="00FE1767">
        <w:rPr>
          <w:rFonts w:ascii="Times New Roman" w:hAnsi="Times New Roman" w:cs="Times New Roman"/>
          <w:w w:val="105"/>
          <w:sz w:val="28"/>
          <w:szCs w:val="28"/>
          <w:lang w:val="en-US"/>
        </w:rPr>
        <w:t>A benefit</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from looking at a moving sequence of scatterplots is that two additional</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dimensions of information are available in the speed vectors of the data</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points [Buja and Asimov, 1986]. For example, the further away a point is from</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the computer screen, the faster the point rotates</w:t>
      </w:r>
      <w:r w:rsidR="00511719" w:rsidRPr="00FE1767">
        <w:rPr>
          <w:rFonts w:ascii="Times New Roman" w:hAnsi="Times New Roman" w:cs="Times New Roman"/>
          <w:w w:val="105"/>
          <w:sz w:val="28"/>
          <w:szCs w:val="28"/>
          <w:lang w:val="en-US"/>
        </w:rPr>
        <w:t>.</w:t>
      </w:r>
    </w:p>
    <w:p w:rsidR="00511719" w:rsidRPr="00FE1767" w:rsidRDefault="00511719" w:rsidP="00852E72">
      <w:pPr>
        <w:pStyle w:val="a3"/>
        <w:kinsoku w:val="0"/>
        <w:overflowPunct w:val="0"/>
        <w:spacing w:before="0" w:after="0" w:line="240" w:lineRule="auto"/>
        <w:ind w:firstLine="709"/>
        <w:jc w:val="both"/>
        <w:rPr>
          <w:rFonts w:ascii="Times New Roman" w:hAnsi="Times New Roman" w:cs="Times New Roman"/>
          <w:w w:val="105"/>
          <w:sz w:val="28"/>
          <w:szCs w:val="28"/>
          <w:lang w:val="en-US"/>
        </w:rPr>
      </w:pPr>
      <w:r w:rsidRPr="00FE1767">
        <w:rPr>
          <w:rFonts w:ascii="Times New Roman" w:hAnsi="Times New Roman" w:cs="Times New Roman"/>
          <w:w w:val="105"/>
          <w:sz w:val="28"/>
          <w:szCs w:val="28"/>
          <w:lang w:val="en-US"/>
        </w:rPr>
        <w:t>We show how to implement the torus grand tour in Example 4.1.</w:t>
      </w:r>
    </w:p>
    <w:p w:rsidR="00511719" w:rsidRPr="00FE1767" w:rsidRDefault="00511719" w:rsidP="00852E72">
      <w:pPr>
        <w:pStyle w:val="a3"/>
        <w:kinsoku w:val="0"/>
        <w:overflowPunct w:val="0"/>
        <w:spacing w:before="0" w:after="0" w:line="240" w:lineRule="auto"/>
        <w:ind w:firstLine="709"/>
        <w:jc w:val="both"/>
        <w:rPr>
          <w:rFonts w:ascii="Times New Roman" w:hAnsi="Times New Roman" w:cs="Times New Roman"/>
          <w:w w:val="110"/>
          <w:sz w:val="28"/>
          <w:szCs w:val="28"/>
          <w:lang w:val="en-US"/>
        </w:rPr>
      </w:pPr>
      <w:r w:rsidRPr="00FE1767">
        <w:rPr>
          <w:rFonts w:ascii="Times New Roman" w:hAnsi="Times New Roman" w:cs="Times New Roman"/>
          <w:b/>
          <w:sz w:val="28"/>
          <w:szCs w:val="28"/>
          <w:lang w:val="en-US"/>
        </w:rPr>
        <w:t>Example 4.1</w:t>
      </w:r>
      <w:r w:rsidRPr="00FE1767">
        <w:rPr>
          <w:rFonts w:ascii="Times New Roman" w:hAnsi="Times New Roman" w:cs="Times New Roman"/>
          <w:b/>
          <w:w w:val="105"/>
          <w:sz w:val="28"/>
          <w:szCs w:val="28"/>
          <w:lang w:val="en-US"/>
        </w:rPr>
        <w:t>.</w:t>
      </w:r>
      <w:r w:rsidRPr="00FE1767">
        <w:rPr>
          <w:rFonts w:ascii="Times New Roman" w:hAnsi="Times New Roman" w:cs="Times New Roman"/>
          <w:b/>
          <w:w w:val="110"/>
          <w:sz w:val="28"/>
          <w:szCs w:val="28"/>
          <w:lang w:val="en-US"/>
        </w:rPr>
        <w:t xml:space="preserve"> </w:t>
      </w:r>
      <w:r w:rsidRPr="00FE1767">
        <w:rPr>
          <w:rFonts w:ascii="Times New Roman" w:hAnsi="Times New Roman" w:cs="Times New Roman"/>
          <w:w w:val="105"/>
          <w:sz w:val="28"/>
          <w:szCs w:val="28"/>
          <w:lang w:val="en-US"/>
        </w:rPr>
        <w:t xml:space="preserve">We use the </w:t>
      </w:r>
      <w:r w:rsidRPr="00FE1767">
        <w:rPr>
          <w:rFonts w:ascii="Times New Roman" w:hAnsi="Times New Roman" w:cs="Times New Roman"/>
          <w:b/>
          <w:bCs/>
          <w:w w:val="105"/>
          <w:sz w:val="28"/>
          <w:szCs w:val="28"/>
          <w:lang w:val="en-US"/>
        </w:rPr>
        <w:t xml:space="preserve">yeast </w:t>
      </w:r>
      <w:r w:rsidRPr="00FE1767">
        <w:rPr>
          <w:rFonts w:ascii="Times New Roman" w:hAnsi="Times New Roman" w:cs="Times New Roman"/>
          <w:w w:val="105"/>
          <w:sz w:val="28"/>
          <w:szCs w:val="28"/>
          <w:lang w:val="en-US"/>
        </w:rPr>
        <w:t>data in this example of a torus grand tour. First we load</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the data and set some constants.</w:t>
      </w:r>
    </w:p>
    <w:p w:rsidR="00511719" w:rsidRPr="00FE1767" w:rsidRDefault="00511719" w:rsidP="00852E72">
      <w:pPr>
        <w:pStyle w:val="Heading9"/>
        <w:kinsoku w:val="0"/>
        <w:overflowPunct w:val="0"/>
        <w:spacing w:before="0"/>
        <w:ind w:left="0" w:firstLine="709"/>
        <w:jc w:val="both"/>
        <w:outlineLvl w:val="9"/>
        <w:rPr>
          <w:rFonts w:ascii="Times New Roman" w:hAnsi="Times New Roman" w:cs="Times New Roman"/>
          <w:b w:val="0"/>
          <w:bCs w:val="0"/>
          <w:sz w:val="28"/>
          <w:szCs w:val="28"/>
          <w:lang w:val="en-US"/>
        </w:rPr>
      </w:pPr>
      <w:r w:rsidRPr="00FE1767">
        <w:rPr>
          <w:rFonts w:ascii="Times New Roman" w:hAnsi="Times New Roman" w:cs="Times New Roman"/>
          <w:b w:val="0"/>
          <w:w w:val="105"/>
          <w:sz w:val="28"/>
          <w:szCs w:val="28"/>
          <w:lang w:val="en-US"/>
        </w:rPr>
        <w:t>load yeast</w:t>
      </w:r>
    </w:p>
    <w:p w:rsidR="00511719" w:rsidRPr="00FE1767" w:rsidRDefault="00511719" w:rsidP="00852E72">
      <w:pPr>
        <w:pStyle w:val="a3"/>
        <w:kinsoku w:val="0"/>
        <w:overflowPunct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bCs/>
          <w:w w:val="105"/>
          <w:sz w:val="28"/>
          <w:szCs w:val="28"/>
          <w:lang w:val="en-US"/>
        </w:rPr>
        <w:t>[n,p] = size(data);</w:t>
      </w:r>
    </w:p>
    <w:p w:rsidR="006F5EB2" w:rsidRPr="00FE1767" w:rsidRDefault="00511719" w:rsidP="00852E72">
      <w:pPr>
        <w:pStyle w:val="a3"/>
        <w:kinsoku w:val="0"/>
        <w:overflowPunct w:val="0"/>
        <w:spacing w:before="0" w:after="0" w:line="240" w:lineRule="auto"/>
        <w:ind w:firstLine="709"/>
        <w:jc w:val="both"/>
        <w:rPr>
          <w:rFonts w:ascii="Times New Roman" w:hAnsi="Times New Roman" w:cs="Times New Roman"/>
          <w:bCs/>
          <w:w w:val="103"/>
          <w:sz w:val="28"/>
          <w:szCs w:val="28"/>
          <w:lang w:val="en-US"/>
        </w:rPr>
      </w:pPr>
      <w:r w:rsidRPr="00FE1767">
        <w:rPr>
          <w:rFonts w:ascii="Times New Roman" w:hAnsi="Times New Roman" w:cs="Times New Roman"/>
          <w:bCs/>
          <w:w w:val="105"/>
          <w:sz w:val="28"/>
          <w:szCs w:val="28"/>
          <w:lang w:val="en-US"/>
        </w:rPr>
        <w:t>% Set up vector of frequencies.</w:t>
      </w:r>
    </w:p>
    <w:p w:rsidR="00511719" w:rsidRPr="00FE1767" w:rsidRDefault="00511719" w:rsidP="00852E72">
      <w:pPr>
        <w:pStyle w:val="a3"/>
        <w:kinsoku w:val="0"/>
        <w:overflowPunct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bCs/>
          <w:w w:val="105"/>
          <w:sz w:val="28"/>
          <w:szCs w:val="28"/>
          <w:lang w:val="en-US"/>
        </w:rPr>
        <w:t>N = 2*p - 3;</w:t>
      </w:r>
    </w:p>
    <w:p w:rsidR="00511719" w:rsidRPr="00FE1767" w:rsidRDefault="00511719" w:rsidP="00852E72">
      <w:pPr>
        <w:pStyle w:val="a3"/>
        <w:kinsoku w:val="0"/>
        <w:overflowPunct w:val="0"/>
        <w:spacing w:before="0" w:after="0" w:line="240" w:lineRule="auto"/>
        <w:ind w:firstLine="709"/>
        <w:jc w:val="both"/>
        <w:rPr>
          <w:rFonts w:ascii="Times New Roman" w:hAnsi="Times New Roman" w:cs="Times New Roman"/>
          <w:bCs/>
          <w:w w:val="103"/>
          <w:sz w:val="28"/>
          <w:szCs w:val="28"/>
          <w:lang w:val="en-US"/>
        </w:rPr>
      </w:pPr>
      <w:r w:rsidRPr="00FE1767">
        <w:rPr>
          <w:rFonts w:ascii="Times New Roman" w:hAnsi="Times New Roman" w:cs="Times New Roman"/>
          <w:bCs/>
          <w:w w:val="105"/>
          <w:sz w:val="28"/>
          <w:szCs w:val="28"/>
          <w:lang w:val="en-US"/>
        </w:rPr>
        <w:t>% Use second option from above.</w:t>
      </w:r>
    </w:p>
    <w:p w:rsidR="00511719" w:rsidRPr="00FE1767" w:rsidRDefault="00511719" w:rsidP="00852E72">
      <w:pPr>
        <w:pStyle w:val="a3"/>
        <w:kinsoku w:val="0"/>
        <w:overflowPunct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bCs/>
          <w:w w:val="105"/>
          <w:sz w:val="28"/>
          <w:szCs w:val="28"/>
          <w:lang w:val="en-US"/>
        </w:rPr>
        <w:t>lam = mod(exp(1:N),1);</w:t>
      </w:r>
    </w:p>
    <w:p w:rsidR="00511719" w:rsidRPr="00FE1767" w:rsidRDefault="00511719" w:rsidP="00852E72">
      <w:pPr>
        <w:pStyle w:val="a3"/>
        <w:kinsoku w:val="0"/>
        <w:overflowPunct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bCs/>
          <w:w w:val="105"/>
          <w:sz w:val="28"/>
          <w:szCs w:val="28"/>
          <w:lang w:val="en-US"/>
        </w:rPr>
        <w:t>% This is a small irrational number:</w:t>
      </w:r>
      <w:r w:rsidRPr="00FE1767">
        <w:rPr>
          <w:rFonts w:ascii="Times New Roman" w:hAnsi="Times New Roman" w:cs="Times New Roman"/>
          <w:bCs/>
          <w:w w:val="103"/>
          <w:sz w:val="28"/>
          <w:szCs w:val="28"/>
          <w:lang w:val="en-US"/>
        </w:rPr>
        <w:t xml:space="preserve"> </w:t>
      </w:r>
      <w:r w:rsidRPr="00FE1767">
        <w:rPr>
          <w:rFonts w:ascii="Times New Roman" w:hAnsi="Times New Roman" w:cs="Times New Roman"/>
          <w:bCs/>
          <w:w w:val="105"/>
          <w:sz w:val="28"/>
          <w:szCs w:val="28"/>
          <w:lang w:val="en-US"/>
        </w:rPr>
        <w:t>delt = exp(-5);</w:t>
      </w:r>
    </w:p>
    <w:p w:rsidR="00511719" w:rsidRPr="00FE1767" w:rsidRDefault="00511719" w:rsidP="00852E72">
      <w:pPr>
        <w:pStyle w:val="a3"/>
        <w:kinsoku w:val="0"/>
        <w:overflowPunct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bCs/>
          <w:w w:val="105"/>
          <w:sz w:val="28"/>
          <w:szCs w:val="28"/>
          <w:lang w:val="en-US"/>
        </w:rPr>
        <w:t>% Get the indices to build the rotations.</w:t>
      </w:r>
    </w:p>
    <w:p w:rsidR="00511719" w:rsidRPr="00FE1767" w:rsidRDefault="00511719" w:rsidP="00852E72">
      <w:pPr>
        <w:pStyle w:val="a3"/>
        <w:kinsoku w:val="0"/>
        <w:overflowPunct w:val="0"/>
        <w:spacing w:before="0" w:after="0" w:line="240" w:lineRule="auto"/>
        <w:ind w:firstLine="709"/>
        <w:jc w:val="both"/>
        <w:rPr>
          <w:rFonts w:ascii="Times New Roman" w:hAnsi="Times New Roman" w:cs="Times New Roman"/>
          <w:bCs/>
          <w:w w:val="103"/>
          <w:sz w:val="28"/>
          <w:szCs w:val="28"/>
          <w:lang w:val="en-US"/>
        </w:rPr>
      </w:pPr>
      <w:r w:rsidRPr="00FE1767">
        <w:rPr>
          <w:rFonts w:ascii="Times New Roman" w:hAnsi="Times New Roman" w:cs="Times New Roman"/>
          <w:bCs/>
          <w:w w:val="105"/>
          <w:sz w:val="28"/>
          <w:szCs w:val="28"/>
          <w:lang w:val="en-US"/>
        </w:rPr>
        <w:t>% As in step 1 of the torus method.</w:t>
      </w:r>
    </w:p>
    <w:p w:rsidR="00511719" w:rsidRPr="00FE1767" w:rsidRDefault="00511719" w:rsidP="00852E72">
      <w:pPr>
        <w:pStyle w:val="a3"/>
        <w:kinsoku w:val="0"/>
        <w:overflowPunct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bCs/>
          <w:w w:val="105"/>
          <w:sz w:val="28"/>
          <w:szCs w:val="28"/>
          <w:lang w:val="en-US"/>
        </w:rPr>
        <w:t>J = 2:p;</w:t>
      </w:r>
    </w:p>
    <w:p w:rsidR="00511719" w:rsidRPr="00FE1767" w:rsidRDefault="00511719" w:rsidP="00852E72">
      <w:pPr>
        <w:pStyle w:val="a3"/>
        <w:kinsoku w:val="0"/>
        <w:overflowPunct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bCs/>
          <w:w w:val="105"/>
          <w:sz w:val="28"/>
          <w:szCs w:val="28"/>
          <w:lang w:val="en-US"/>
        </w:rPr>
        <w:t>I = ones(1,length(J));</w:t>
      </w:r>
    </w:p>
    <w:p w:rsidR="00511719" w:rsidRPr="00FE1767" w:rsidRDefault="00511719" w:rsidP="00852E72">
      <w:pPr>
        <w:pStyle w:val="a3"/>
        <w:kinsoku w:val="0"/>
        <w:overflowPunct w:val="0"/>
        <w:spacing w:before="0" w:after="0" w:line="240" w:lineRule="auto"/>
        <w:ind w:firstLine="709"/>
        <w:jc w:val="both"/>
        <w:rPr>
          <w:rFonts w:ascii="Times New Roman" w:hAnsi="Times New Roman" w:cs="Times New Roman"/>
          <w:bCs/>
          <w:w w:val="103"/>
          <w:sz w:val="28"/>
          <w:szCs w:val="28"/>
          <w:lang w:val="en-US"/>
        </w:rPr>
      </w:pPr>
      <w:r w:rsidRPr="00FE1767">
        <w:rPr>
          <w:rFonts w:ascii="Times New Roman" w:hAnsi="Times New Roman" w:cs="Times New Roman"/>
          <w:bCs/>
          <w:w w:val="105"/>
          <w:sz w:val="28"/>
          <w:szCs w:val="28"/>
          <w:lang w:val="en-US"/>
        </w:rPr>
        <w:t>I = [I, 2*ones(1,length(J)-1)];</w:t>
      </w:r>
    </w:p>
    <w:p w:rsidR="00511719" w:rsidRPr="00FE1767" w:rsidRDefault="00511719" w:rsidP="00852E72">
      <w:pPr>
        <w:pStyle w:val="a3"/>
        <w:kinsoku w:val="0"/>
        <w:overflowPunct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bCs/>
          <w:w w:val="105"/>
          <w:sz w:val="28"/>
          <w:szCs w:val="28"/>
          <w:lang w:val="en-US"/>
        </w:rPr>
        <w:t>J = [J, 3:p];</w:t>
      </w:r>
    </w:p>
    <w:p w:rsidR="00511719" w:rsidRPr="00FE1767" w:rsidRDefault="00511719" w:rsidP="00852E72">
      <w:pPr>
        <w:pStyle w:val="a3"/>
        <w:tabs>
          <w:tab w:val="left" w:pos="2380"/>
        </w:tabs>
        <w:kinsoku w:val="0"/>
        <w:overflowPunct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bCs/>
          <w:w w:val="105"/>
          <w:sz w:val="28"/>
          <w:szCs w:val="28"/>
          <w:lang w:val="en-US"/>
        </w:rPr>
        <w:t>E = eye(p,2);</w:t>
      </w:r>
      <w:r w:rsidRPr="00FE1767">
        <w:rPr>
          <w:rFonts w:ascii="Times New Roman" w:hAnsi="Times New Roman" w:cs="Times New Roman"/>
          <w:bCs/>
          <w:w w:val="105"/>
          <w:sz w:val="28"/>
          <w:szCs w:val="28"/>
          <w:lang w:val="en-US"/>
        </w:rPr>
        <w:tab/>
        <w:t>% Basis vectors</w:t>
      </w:r>
    </w:p>
    <w:p w:rsidR="00511719" w:rsidRPr="00FE1767" w:rsidRDefault="00511719" w:rsidP="00852E72">
      <w:pPr>
        <w:pStyle w:val="a3"/>
        <w:keepNext/>
        <w:keepLines/>
        <w:widowControl w:val="0"/>
        <w:kinsoku w:val="0"/>
        <w:overflowPunct w:val="0"/>
        <w:spacing w:before="0" w:after="0" w:line="240" w:lineRule="auto"/>
        <w:ind w:firstLine="709"/>
        <w:jc w:val="both"/>
        <w:rPr>
          <w:rFonts w:ascii="Times New Roman" w:hAnsi="Times New Roman" w:cs="Times New Roman"/>
          <w:bCs/>
          <w:w w:val="103"/>
          <w:sz w:val="28"/>
          <w:szCs w:val="28"/>
          <w:lang w:val="en-US"/>
        </w:rPr>
      </w:pPr>
      <w:r w:rsidRPr="00FE1767">
        <w:rPr>
          <w:rFonts w:ascii="Times New Roman" w:hAnsi="Times New Roman" w:cs="Times New Roman"/>
          <w:bCs/>
          <w:w w:val="105"/>
          <w:sz w:val="28"/>
          <w:szCs w:val="28"/>
          <w:lang w:val="en-US"/>
        </w:rPr>
        <w:lastRenderedPageBreak/>
        <w:t>% Just do the tour for some number of iterations.</w:t>
      </w:r>
    </w:p>
    <w:p w:rsidR="00511719" w:rsidRPr="00FE1767" w:rsidRDefault="00511719" w:rsidP="00852E72">
      <w:pPr>
        <w:pStyle w:val="a3"/>
        <w:keepNext/>
        <w:keepLines/>
        <w:widowControl w:val="0"/>
        <w:kinsoku w:val="0"/>
        <w:overflowPunct w:val="0"/>
        <w:spacing w:before="0" w:after="0" w:line="240" w:lineRule="auto"/>
        <w:ind w:firstLine="709"/>
        <w:jc w:val="both"/>
        <w:rPr>
          <w:rFonts w:ascii="Times New Roman" w:hAnsi="Times New Roman" w:cs="Times New Roman"/>
          <w:bCs/>
          <w:w w:val="105"/>
          <w:sz w:val="28"/>
          <w:szCs w:val="28"/>
          <w:lang w:val="en-US"/>
        </w:rPr>
      </w:pPr>
      <w:r w:rsidRPr="00FE1767">
        <w:rPr>
          <w:rFonts w:ascii="Times New Roman" w:hAnsi="Times New Roman" w:cs="Times New Roman"/>
          <w:bCs/>
          <w:w w:val="105"/>
          <w:sz w:val="28"/>
          <w:szCs w:val="28"/>
          <w:lang w:val="en-US"/>
        </w:rPr>
        <w:t>maxit = 2150;</w:t>
      </w:r>
    </w:p>
    <w:p w:rsidR="006F5EB2" w:rsidRPr="00FE1767" w:rsidRDefault="006F5EB2" w:rsidP="00852E72">
      <w:pPr>
        <w:pStyle w:val="a3"/>
        <w:keepNext/>
        <w:keepLines/>
        <w:widowControl w:val="0"/>
        <w:kinsoku w:val="0"/>
        <w:overflowPunct w:val="0"/>
        <w:spacing w:before="0" w:after="0" w:line="240" w:lineRule="auto"/>
        <w:ind w:firstLine="709"/>
        <w:jc w:val="both"/>
        <w:rPr>
          <w:rFonts w:ascii="Times New Roman" w:hAnsi="Times New Roman" w:cs="Times New Roman"/>
          <w:w w:val="105"/>
          <w:sz w:val="28"/>
          <w:szCs w:val="28"/>
          <w:lang w:val="en-US"/>
        </w:rPr>
      </w:pPr>
      <w:r w:rsidRPr="00FE1767">
        <w:rPr>
          <w:rFonts w:ascii="Times New Roman" w:hAnsi="Times New Roman" w:cs="Times New Roman"/>
          <w:w w:val="105"/>
          <w:sz w:val="28"/>
          <w:szCs w:val="28"/>
          <w:lang w:val="en-US"/>
        </w:rPr>
        <w:t>Next we implement the tour itself.</w:t>
      </w:r>
    </w:p>
    <w:p w:rsidR="006F5EB2" w:rsidRPr="00FE1767" w:rsidRDefault="006F5EB2" w:rsidP="00852E72">
      <w:pPr>
        <w:pStyle w:val="Heading9"/>
        <w:kinsoku w:val="0"/>
        <w:overflowPunct w:val="0"/>
        <w:spacing w:before="0"/>
        <w:ind w:left="0" w:firstLine="709"/>
        <w:jc w:val="both"/>
        <w:outlineLvl w:val="9"/>
        <w:rPr>
          <w:rFonts w:ascii="Times New Roman" w:hAnsi="Times New Roman" w:cs="Times New Roman"/>
          <w:b w:val="0"/>
          <w:w w:val="103"/>
          <w:sz w:val="28"/>
          <w:szCs w:val="28"/>
          <w:lang w:val="en-US"/>
        </w:rPr>
      </w:pPr>
      <w:r w:rsidRPr="00FE1767">
        <w:rPr>
          <w:rFonts w:ascii="Times New Roman" w:hAnsi="Times New Roman" w:cs="Times New Roman"/>
          <w:b w:val="0"/>
          <w:w w:val="105"/>
          <w:sz w:val="28"/>
          <w:szCs w:val="28"/>
          <w:lang w:val="en-US"/>
        </w:rPr>
        <w:t>% Get an initial plot.</w:t>
      </w:r>
    </w:p>
    <w:p w:rsidR="006F5EB2" w:rsidRPr="00FE1767" w:rsidRDefault="006F5EB2" w:rsidP="00852E72">
      <w:pPr>
        <w:pStyle w:val="Heading9"/>
        <w:kinsoku w:val="0"/>
        <w:overflowPunct w:val="0"/>
        <w:spacing w:before="0"/>
        <w:ind w:left="0" w:firstLine="709"/>
        <w:jc w:val="both"/>
        <w:outlineLvl w:val="9"/>
        <w:rPr>
          <w:rFonts w:ascii="Times New Roman" w:hAnsi="Times New Roman" w:cs="Times New Roman"/>
          <w:b w:val="0"/>
          <w:bCs w:val="0"/>
          <w:sz w:val="28"/>
          <w:szCs w:val="28"/>
          <w:lang w:val="en-US"/>
        </w:rPr>
      </w:pPr>
      <w:r w:rsidRPr="00FE1767">
        <w:rPr>
          <w:rFonts w:ascii="Times New Roman" w:hAnsi="Times New Roman" w:cs="Times New Roman"/>
          <w:b w:val="0"/>
          <w:w w:val="105"/>
          <w:sz w:val="28"/>
          <w:szCs w:val="28"/>
          <w:lang w:val="en-US"/>
        </w:rPr>
        <w:t>z = zeros(n,2);</w:t>
      </w:r>
    </w:p>
    <w:p w:rsidR="006F5EB2" w:rsidRPr="00FE1767" w:rsidRDefault="006F5EB2" w:rsidP="00852E72">
      <w:pPr>
        <w:pStyle w:val="a3"/>
        <w:kinsoku w:val="0"/>
        <w:overflowPunct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bCs/>
          <w:w w:val="105"/>
          <w:sz w:val="28"/>
          <w:szCs w:val="28"/>
          <w:lang w:val="en-US"/>
        </w:rPr>
        <w:t>ph = plot(z(:,1),z(:,2),1o1,1erasemode1,1normal1);</w:t>
      </w:r>
      <w:r w:rsidRPr="00FE1767">
        <w:rPr>
          <w:rFonts w:ascii="Times New Roman" w:hAnsi="Times New Roman" w:cs="Times New Roman"/>
          <w:bCs/>
          <w:w w:val="103"/>
          <w:sz w:val="28"/>
          <w:szCs w:val="28"/>
          <w:lang w:val="en-US"/>
        </w:rPr>
        <w:t xml:space="preserve"> </w:t>
      </w:r>
      <w:r w:rsidRPr="00FE1767">
        <w:rPr>
          <w:rFonts w:ascii="Times New Roman" w:hAnsi="Times New Roman" w:cs="Times New Roman"/>
          <w:bCs/>
          <w:w w:val="105"/>
          <w:sz w:val="28"/>
          <w:szCs w:val="28"/>
          <w:lang w:val="en-US"/>
        </w:rPr>
        <w:t>axis equal, axis off</w:t>
      </w:r>
    </w:p>
    <w:p w:rsidR="007703F5" w:rsidRDefault="006F5EB2" w:rsidP="00852E72">
      <w:pPr>
        <w:pStyle w:val="a3"/>
        <w:kinsoku w:val="0"/>
        <w:overflowPunct w:val="0"/>
        <w:spacing w:before="0" w:after="0" w:line="240" w:lineRule="auto"/>
        <w:ind w:firstLine="709"/>
        <w:jc w:val="both"/>
        <w:rPr>
          <w:rFonts w:ascii="Times New Roman" w:hAnsi="Times New Roman" w:cs="Times New Roman"/>
          <w:bCs/>
          <w:w w:val="105"/>
          <w:sz w:val="28"/>
          <w:szCs w:val="28"/>
          <w:lang w:val="en-US"/>
        </w:rPr>
      </w:pPr>
      <w:r w:rsidRPr="00FE1767">
        <w:rPr>
          <w:rFonts w:ascii="Times New Roman" w:hAnsi="Times New Roman" w:cs="Times New Roman"/>
          <w:bCs/>
          <w:w w:val="105"/>
          <w:sz w:val="28"/>
          <w:szCs w:val="28"/>
          <w:lang w:val="en-US"/>
        </w:rPr>
        <w:t>% Use some Handle Graphics to remove flicker.</w:t>
      </w:r>
    </w:p>
    <w:p w:rsidR="006F5EB2" w:rsidRPr="00FE1767" w:rsidRDefault="006F5EB2" w:rsidP="00852E72">
      <w:pPr>
        <w:pStyle w:val="a3"/>
        <w:kinsoku w:val="0"/>
        <w:overflowPunct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bCs/>
          <w:w w:val="103"/>
          <w:sz w:val="28"/>
          <w:szCs w:val="28"/>
          <w:lang w:val="en-US"/>
        </w:rPr>
        <w:t xml:space="preserve"> </w:t>
      </w:r>
      <w:r w:rsidRPr="00FE1767">
        <w:rPr>
          <w:rFonts w:ascii="Times New Roman" w:hAnsi="Times New Roman" w:cs="Times New Roman"/>
          <w:bCs/>
          <w:w w:val="105"/>
          <w:sz w:val="28"/>
          <w:szCs w:val="28"/>
          <w:lang w:val="en-US"/>
        </w:rPr>
        <w:t>set(gcf,1backingstore1,1off1,1renderer1,...</w:t>
      </w:r>
    </w:p>
    <w:p w:rsidR="006F5EB2" w:rsidRPr="00FE1767" w:rsidRDefault="006F5EB2" w:rsidP="00852E72">
      <w:pPr>
        <w:pStyle w:val="a3"/>
        <w:kinsoku w:val="0"/>
        <w:overflowPunct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bCs/>
          <w:w w:val="105"/>
          <w:sz w:val="28"/>
          <w:szCs w:val="28"/>
          <w:lang w:val="en-US"/>
        </w:rPr>
        <w:t>1painters1,1DoubleBuffer1,1on1)</w:t>
      </w:r>
    </w:p>
    <w:p w:rsidR="006F5EB2" w:rsidRPr="00FE1767" w:rsidRDefault="006F5EB2" w:rsidP="00852E72">
      <w:pPr>
        <w:pStyle w:val="a3"/>
        <w:kinsoku w:val="0"/>
        <w:overflowPunct w:val="0"/>
        <w:spacing w:before="0" w:after="0" w:line="240" w:lineRule="auto"/>
        <w:ind w:firstLine="709"/>
        <w:jc w:val="both"/>
        <w:rPr>
          <w:rFonts w:ascii="Times New Roman" w:hAnsi="Times New Roman" w:cs="Times New Roman"/>
          <w:bCs/>
          <w:w w:val="103"/>
          <w:sz w:val="28"/>
          <w:szCs w:val="28"/>
          <w:lang w:val="en-US"/>
        </w:rPr>
      </w:pPr>
      <w:r w:rsidRPr="00FE1767">
        <w:rPr>
          <w:rFonts w:ascii="Times New Roman" w:hAnsi="Times New Roman" w:cs="Times New Roman"/>
          <w:bCs/>
          <w:w w:val="105"/>
          <w:sz w:val="28"/>
          <w:szCs w:val="28"/>
          <w:lang w:val="en-US"/>
        </w:rPr>
        <w:t>% Start the tour.</w:t>
      </w:r>
    </w:p>
    <w:p w:rsidR="006F5EB2" w:rsidRPr="00FE1767" w:rsidRDefault="006F5EB2" w:rsidP="00852E72">
      <w:pPr>
        <w:pStyle w:val="a3"/>
        <w:kinsoku w:val="0"/>
        <w:overflowPunct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bCs/>
          <w:w w:val="105"/>
          <w:sz w:val="28"/>
          <w:szCs w:val="28"/>
          <w:lang w:val="en-US"/>
        </w:rPr>
        <w:t>for k = 1:maxit</w:t>
      </w:r>
    </w:p>
    <w:p w:rsidR="006F5EB2" w:rsidRPr="00FE1767" w:rsidRDefault="006F5EB2" w:rsidP="00852E72">
      <w:pPr>
        <w:pStyle w:val="a3"/>
        <w:kinsoku w:val="0"/>
        <w:overflowPunct w:val="0"/>
        <w:spacing w:before="0" w:after="0" w:line="240" w:lineRule="auto"/>
        <w:ind w:firstLine="709"/>
        <w:jc w:val="both"/>
        <w:rPr>
          <w:rFonts w:ascii="Times New Roman" w:hAnsi="Times New Roman" w:cs="Times New Roman"/>
          <w:bCs/>
          <w:w w:val="103"/>
          <w:sz w:val="28"/>
          <w:szCs w:val="28"/>
          <w:lang w:val="en-US"/>
        </w:rPr>
      </w:pPr>
      <w:r w:rsidRPr="00FE1767">
        <w:rPr>
          <w:rFonts w:ascii="Times New Roman" w:hAnsi="Times New Roman" w:cs="Times New Roman"/>
          <w:bCs/>
          <w:w w:val="105"/>
          <w:sz w:val="28"/>
          <w:szCs w:val="28"/>
          <w:lang w:val="en-US"/>
        </w:rPr>
        <w:t>% Find the rotation matrix.</w:t>
      </w:r>
    </w:p>
    <w:p w:rsidR="006F5EB2" w:rsidRPr="00FE1767" w:rsidRDefault="006F5EB2" w:rsidP="00852E72">
      <w:pPr>
        <w:pStyle w:val="a3"/>
        <w:kinsoku w:val="0"/>
        <w:overflowPunct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bCs/>
          <w:w w:val="105"/>
          <w:sz w:val="28"/>
          <w:szCs w:val="28"/>
          <w:lang w:val="en-US"/>
        </w:rPr>
        <w:t>Q = eye(p);</w:t>
      </w:r>
    </w:p>
    <w:p w:rsidR="006F5EB2" w:rsidRPr="00FE1767" w:rsidRDefault="006F5EB2" w:rsidP="00852E72">
      <w:pPr>
        <w:pStyle w:val="a3"/>
        <w:kinsoku w:val="0"/>
        <w:overflowPunct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bCs/>
          <w:w w:val="105"/>
          <w:sz w:val="28"/>
          <w:szCs w:val="28"/>
          <w:lang w:val="en-US"/>
        </w:rPr>
        <w:t>for j = 1:N</w:t>
      </w:r>
    </w:p>
    <w:p w:rsidR="006F5EB2" w:rsidRPr="00FE1767" w:rsidRDefault="006F5EB2" w:rsidP="00852E72">
      <w:pPr>
        <w:pStyle w:val="a3"/>
        <w:kinsoku w:val="0"/>
        <w:overflowPunct w:val="0"/>
        <w:spacing w:before="0" w:after="0" w:line="240" w:lineRule="auto"/>
        <w:ind w:firstLine="709"/>
        <w:jc w:val="both"/>
        <w:rPr>
          <w:rFonts w:ascii="Times New Roman" w:hAnsi="Times New Roman" w:cs="Times New Roman"/>
          <w:bCs/>
          <w:w w:val="103"/>
          <w:sz w:val="28"/>
          <w:szCs w:val="28"/>
          <w:lang w:val="en-US"/>
        </w:rPr>
      </w:pPr>
      <w:r w:rsidRPr="00FE1767">
        <w:rPr>
          <w:rFonts w:ascii="Times New Roman" w:hAnsi="Times New Roman" w:cs="Times New Roman"/>
          <w:bCs/>
          <w:w w:val="105"/>
          <w:sz w:val="28"/>
          <w:szCs w:val="28"/>
          <w:lang w:val="en-US"/>
        </w:rPr>
        <w:t>dum = eye(p);</w:t>
      </w:r>
    </w:p>
    <w:p w:rsidR="006F5EB2" w:rsidRPr="00FE1767" w:rsidRDefault="006F5EB2" w:rsidP="00852E72">
      <w:pPr>
        <w:pStyle w:val="a3"/>
        <w:kinsoku w:val="0"/>
        <w:overflowPunct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bCs/>
          <w:w w:val="105"/>
          <w:sz w:val="28"/>
          <w:szCs w:val="28"/>
          <w:lang w:val="en-US"/>
        </w:rPr>
        <w:t>dum([I(j),J(j)],[I(j),J(j)]) = ...</w:t>
      </w:r>
    </w:p>
    <w:p w:rsidR="006F5EB2" w:rsidRPr="00FE1767" w:rsidRDefault="006F5EB2" w:rsidP="00852E72">
      <w:pPr>
        <w:pStyle w:val="a3"/>
        <w:kinsoku w:val="0"/>
        <w:overflowPunct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bCs/>
          <w:w w:val="105"/>
          <w:sz w:val="28"/>
          <w:szCs w:val="28"/>
          <w:lang w:val="en-US"/>
        </w:rPr>
        <w:t>cos(lam(j)*k*delt);</w:t>
      </w:r>
    </w:p>
    <w:p w:rsidR="006F5EB2" w:rsidRPr="00FE1767" w:rsidRDefault="006F5EB2" w:rsidP="00852E72">
      <w:pPr>
        <w:pStyle w:val="a3"/>
        <w:kinsoku w:val="0"/>
        <w:overflowPunct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bCs/>
          <w:w w:val="105"/>
          <w:sz w:val="28"/>
          <w:szCs w:val="28"/>
          <w:lang w:val="en-US"/>
        </w:rPr>
        <w:t>dum(I(j),J(j)) = -sin(lam(j)*k*delt);</w:t>
      </w:r>
    </w:p>
    <w:p w:rsidR="006F5EB2" w:rsidRPr="00FE1767" w:rsidRDefault="006F5EB2" w:rsidP="00852E72">
      <w:pPr>
        <w:pStyle w:val="a3"/>
        <w:keepNext/>
        <w:keepLines/>
        <w:widowControl w:val="0"/>
        <w:kinsoku w:val="0"/>
        <w:overflowPunct w:val="0"/>
        <w:spacing w:before="0" w:after="0" w:line="240" w:lineRule="auto"/>
        <w:ind w:firstLine="709"/>
        <w:jc w:val="both"/>
        <w:rPr>
          <w:rFonts w:ascii="Times New Roman" w:hAnsi="Times New Roman" w:cs="Times New Roman"/>
          <w:bCs/>
          <w:w w:val="103"/>
          <w:sz w:val="28"/>
          <w:szCs w:val="28"/>
          <w:lang w:val="en-US"/>
        </w:rPr>
      </w:pPr>
      <w:r w:rsidRPr="00FE1767">
        <w:rPr>
          <w:rFonts w:ascii="Times New Roman" w:hAnsi="Times New Roman" w:cs="Times New Roman"/>
          <w:bCs/>
          <w:w w:val="105"/>
          <w:sz w:val="28"/>
          <w:szCs w:val="28"/>
          <w:lang w:val="en-US"/>
        </w:rPr>
        <w:t>dum(J(j),I(j)) = sin(lam(j)*k*delt);</w:t>
      </w:r>
    </w:p>
    <w:p w:rsidR="006F5EB2" w:rsidRPr="00FE1767" w:rsidRDefault="006F5EB2" w:rsidP="00852E72">
      <w:pPr>
        <w:pStyle w:val="a3"/>
        <w:keepNext/>
        <w:keepLines/>
        <w:widowControl w:val="0"/>
        <w:kinsoku w:val="0"/>
        <w:overflowPunct w:val="0"/>
        <w:spacing w:before="0" w:after="0" w:line="240" w:lineRule="auto"/>
        <w:ind w:firstLine="709"/>
        <w:jc w:val="both"/>
        <w:rPr>
          <w:rFonts w:ascii="Times New Roman" w:hAnsi="Times New Roman" w:cs="Times New Roman"/>
          <w:w w:val="110"/>
          <w:sz w:val="28"/>
          <w:szCs w:val="28"/>
          <w:lang w:val="en-US"/>
        </w:rPr>
      </w:pPr>
      <w:r w:rsidRPr="00FE1767">
        <w:rPr>
          <w:rFonts w:ascii="Times New Roman" w:hAnsi="Times New Roman" w:cs="Times New Roman"/>
          <w:bCs/>
          <w:w w:val="105"/>
          <w:sz w:val="28"/>
          <w:szCs w:val="28"/>
          <w:lang w:val="en-US"/>
        </w:rPr>
        <w:t>Q = Q*dum;</w:t>
      </w:r>
    </w:p>
    <w:p w:rsidR="006F5EB2" w:rsidRPr="00FE1767" w:rsidRDefault="006F5EB2" w:rsidP="00852E72">
      <w:pPr>
        <w:pStyle w:val="a3"/>
        <w:kinsoku w:val="0"/>
        <w:overflowPunct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bCs/>
          <w:w w:val="105"/>
          <w:sz w:val="28"/>
          <w:szCs w:val="28"/>
          <w:lang w:val="en-US"/>
        </w:rPr>
        <w:t>end</w:t>
      </w:r>
    </w:p>
    <w:p w:rsidR="006F5EB2" w:rsidRPr="00FE1767" w:rsidRDefault="006F5EB2" w:rsidP="00852E72">
      <w:pPr>
        <w:pStyle w:val="Heading9"/>
        <w:kinsoku w:val="0"/>
        <w:overflowPunct w:val="0"/>
        <w:spacing w:before="0"/>
        <w:ind w:left="0" w:firstLine="709"/>
        <w:jc w:val="both"/>
        <w:outlineLvl w:val="9"/>
        <w:rPr>
          <w:rFonts w:ascii="Times New Roman" w:hAnsi="Times New Roman" w:cs="Times New Roman"/>
          <w:b w:val="0"/>
          <w:bCs w:val="0"/>
          <w:sz w:val="28"/>
          <w:szCs w:val="28"/>
          <w:lang w:val="en-US"/>
        </w:rPr>
      </w:pPr>
      <w:r w:rsidRPr="00FE1767">
        <w:rPr>
          <w:rFonts w:ascii="Times New Roman" w:hAnsi="Times New Roman" w:cs="Times New Roman"/>
          <w:b w:val="0"/>
          <w:w w:val="105"/>
          <w:sz w:val="28"/>
          <w:szCs w:val="28"/>
          <w:lang w:val="en-US"/>
        </w:rPr>
        <w:t>% Rotate basis vectors.</w:t>
      </w:r>
      <w:r w:rsidRPr="00FE1767">
        <w:rPr>
          <w:rFonts w:ascii="Times New Roman" w:hAnsi="Times New Roman" w:cs="Times New Roman"/>
          <w:b w:val="0"/>
          <w:w w:val="103"/>
          <w:sz w:val="28"/>
          <w:szCs w:val="28"/>
          <w:lang w:val="en-US"/>
        </w:rPr>
        <w:t xml:space="preserve"> </w:t>
      </w:r>
      <w:r w:rsidRPr="00FE1767">
        <w:rPr>
          <w:rFonts w:ascii="Times New Roman" w:hAnsi="Times New Roman" w:cs="Times New Roman"/>
          <w:b w:val="0"/>
          <w:w w:val="105"/>
          <w:sz w:val="28"/>
          <w:szCs w:val="28"/>
          <w:lang w:val="en-US"/>
        </w:rPr>
        <w:t>A = Q*E;</w:t>
      </w:r>
    </w:p>
    <w:p w:rsidR="006F5EB2" w:rsidRPr="00FE1767" w:rsidRDefault="006F5EB2" w:rsidP="00852E72">
      <w:pPr>
        <w:pStyle w:val="a3"/>
        <w:kinsoku w:val="0"/>
        <w:overflowPunct w:val="0"/>
        <w:spacing w:before="0" w:after="0" w:line="240" w:lineRule="auto"/>
        <w:ind w:firstLine="709"/>
        <w:jc w:val="both"/>
        <w:rPr>
          <w:rFonts w:ascii="Times New Roman" w:hAnsi="Times New Roman" w:cs="Times New Roman"/>
          <w:bCs/>
          <w:w w:val="103"/>
          <w:sz w:val="28"/>
          <w:szCs w:val="28"/>
          <w:lang w:val="en-US"/>
        </w:rPr>
      </w:pPr>
      <w:r w:rsidRPr="00FE1767">
        <w:rPr>
          <w:rFonts w:ascii="Times New Roman" w:hAnsi="Times New Roman" w:cs="Times New Roman"/>
          <w:bCs/>
          <w:w w:val="105"/>
          <w:sz w:val="28"/>
          <w:szCs w:val="28"/>
          <w:lang w:val="en-US"/>
        </w:rPr>
        <w:t>% Project onto the new basis vectors.</w:t>
      </w:r>
    </w:p>
    <w:p w:rsidR="006F5EB2" w:rsidRPr="00FE1767" w:rsidRDefault="006F5EB2" w:rsidP="00852E72">
      <w:pPr>
        <w:pStyle w:val="a3"/>
        <w:kinsoku w:val="0"/>
        <w:overflowPunct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bCs/>
          <w:w w:val="105"/>
          <w:sz w:val="28"/>
          <w:szCs w:val="28"/>
          <w:lang w:val="en-US"/>
        </w:rPr>
        <w:t>z = data*A;</w:t>
      </w:r>
    </w:p>
    <w:p w:rsidR="006F5EB2" w:rsidRPr="00FE1767" w:rsidRDefault="006F5EB2" w:rsidP="00852E72">
      <w:pPr>
        <w:pStyle w:val="a3"/>
        <w:kinsoku w:val="0"/>
        <w:overflowPunct w:val="0"/>
        <w:spacing w:before="0" w:after="0" w:line="240" w:lineRule="auto"/>
        <w:ind w:firstLine="709"/>
        <w:jc w:val="both"/>
        <w:rPr>
          <w:rFonts w:ascii="Times New Roman" w:hAnsi="Times New Roman" w:cs="Times New Roman"/>
          <w:bCs/>
          <w:w w:val="103"/>
          <w:sz w:val="28"/>
          <w:szCs w:val="28"/>
          <w:lang w:val="en-US"/>
        </w:rPr>
      </w:pPr>
      <w:r w:rsidRPr="00FE1767">
        <w:rPr>
          <w:rFonts w:ascii="Times New Roman" w:hAnsi="Times New Roman" w:cs="Times New Roman"/>
          <w:bCs/>
          <w:w w:val="105"/>
          <w:sz w:val="28"/>
          <w:szCs w:val="28"/>
          <w:lang w:val="en-US"/>
        </w:rPr>
        <w:t>% Plot the transformed data.</w:t>
      </w:r>
    </w:p>
    <w:p w:rsidR="006F5EB2" w:rsidRPr="00FE1767" w:rsidRDefault="006F5EB2" w:rsidP="00852E72">
      <w:pPr>
        <w:pStyle w:val="a3"/>
        <w:kinsoku w:val="0"/>
        <w:overflowPunct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bCs/>
          <w:sz w:val="28"/>
          <w:szCs w:val="28"/>
          <w:lang w:val="en-US"/>
        </w:rPr>
        <w:t>set(ph,1xdata1,z(:,1),1ydata1,z(:,2))</w:t>
      </w:r>
    </w:p>
    <w:p w:rsidR="006F5EB2" w:rsidRPr="00FE1767" w:rsidRDefault="006F5EB2" w:rsidP="00852E72">
      <w:pPr>
        <w:pStyle w:val="a3"/>
        <w:keepNext/>
        <w:keepLines/>
        <w:widowControl w:val="0"/>
        <w:kinsoku w:val="0"/>
        <w:overflowPunct w:val="0"/>
        <w:spacing w:before="0" w:after="0" w:line="240" w:lineRule="auto"/>
        <w:ind w:firstLine="709"/>
        <w:jc w:val="both"/>
        <w:rPr>
          <w:rFonts w:ascii="Times New Roman" w:hAnsi="Times New Roman" w:cs="Times New Roman"/>
          <w:bCs/>
          <w:w w:val="103"/>
          <w:sz w:val="28"/>
          <w:szCs w:val="28"/>
          <w:lang w:val="en-US"/>
        </w:rPr>
      </w:pPr>
      <w:r w:rsidRPr="00FE1767">
        <w:rPr>
          <w:rFonts w:ascii="Times New Roman" w:hAnsi="Times New Roman" w:cs="Times New Roman"/>
          <w:bCs/>
          <w:w w:val="105"/>
          <w:sz w:val="28"/>
          <w:szCs w:val="28"/>
          <w:lang w:val="en-US"/>
        </w:rPr>
        <w:t>% Forces Matlab to plot the data.</w:t>
      </w:r>
    </w:p>
    <w:p w:rsidR="00511719" w:rsidRPr="00FE1767" w:rsidRDefault="006F5EB2" w:rsidP="00852E72">
      <w:pPr>
        <w:pStyle w:val="a3"/>
        <w:keepNext/>
        <w:keepLines/>
        <w:widowControl w:val="0"/>
        <w:kinsoku w:val="0"/>
        <w:overflowPunct w:val="0"/>
        <w:spacing w:before="0" w:after="0" w:line="240" w:lineRule="auto"/>
        <w:ind w:firstLine="709"/>
        <w:jc w:val="both"/>
        <w:rPr>
          <w:rFonts w:ascii="Times New Roman" w:hAnsi="Times New Roman" w:cs="Times New Roman"/>
          <w:bCs/>
          <w:w w:val="105"/>
          <w:sz w:val="28"/>
          <w:szCs w:val="28"/>
          <w:lang w:val="en-US"/>
        </w:rPr>
      </w:pPr>
      <w:r w:rsidRPr="00FE1767">
        <w:rPr>
          <w:rFonts w:ascii="Times New Roman" w:hAnsi="Times New Roman" w:cs="Times New Roman"/>
          <w:bCs/>
          <w:w w:val="105"/>
          <w:sz w:val="28"/>
          <w:szCs w:val="28"/>
          <w:lang w:val="en-US"/>
        </w:rPr>
        <w:t>pause(0.02)</w:t>
      </w:r>
    </w:p>
    <w:p w:rsidR="006F5EB2" w:rsidRPr="00FE1767" w:rsidRDefault="006F5EB2" w:rsidP="00852E72">
      <w:pPr>
        <w:pStyle w:val="a3"/>
        <w:keepNext/>
        <w:keepLines/>
        <w:widowControl w:val="0"/>
        <w:kinsoku w:val="0"/>
        <w:overflowPunct w:val="0"/>
        <w:spacing w:before="0" w:after="0" w:line="240" w:lineRule="auto"/>
        <w:ind w:firstLine="709"/>
        <w:jc w:val="both"/>
        <w:rPr>
          <w:rFonts w:ascii="Times New Roman" w:hAnsi="Times New Roman" w:cs="Times New Roman"/>
          <w:bCs/>
          <w:w w:val="105"/>
          <w:sz w:val="28"/>
          <w:szCs w:val="28"/>
          <w:lang w:val="en-US"/>
        </w:rPr>
      </w:pPr>
      <w:r w:rsidRPr="00FE1767">
        <w:rPr>
          <w:rFonts w:ascii="Times New Roman" w:hAnsi="Times New Roman" w:cs="Times New Roman"/>
          <w:bCs/>
          <w:w w:val="105"/>
          <w:sz w:val="28"/>
          <w:szCs w:val="28"/>
          <w:lang w:val="en-US"/>
        </w:rPr>
        <w:t>end</w:t>
      </w:r>
    </w:p>
    <w:p w:rsidR="006F5EB2" w:rsidRPr="00FE1767" w:rsidRDefault="006F5EB2" w:rsidP="00852E72">
      <w:pPr>
        <w:pStyle w:val="a3"/>
        <w:keepNext/>
        <w:keepLines/>
        <w:widowControl w:val="0"/>
        <w:kinsoku w:val="0"/>
        <w:overflowPunct w:val="0"/>
        <w:spacing w:before="0" w:after="0" w:line="240" w:lineRule="auto"/>
        <w:ind w:firstLine="709"/>
        <w:jc w:val="both"/>
        <w:rPr>
          <w:rFonts w:ascii="Times New Roman" w:hAnsi="Times New Roman" w:cs="Times New Roman"/>
          <w:w w:val="110"/>
          <w:sz w:val="28"/>
          <w:szCs w:val="28"/>
          <w:lang w:val="en-US"/>
        </w:rPr>
      </w:pPr>
      <w:r w:rsidRPr="00FE1767">
        <w:rPr>
          <w:rFonts w:ascii="Times New Roman" w:hAnsi="Times New Roman" w:cs="Times New Roman"/>
          <w:w w:val="105"/>
          <w:sz w:val="28"/>
          <w:szCs w:val="28"/>
          <w:lang w:val="en-US"/>
        </w:rPr>
        <w:t xml:space="preserve">We provide a function called </w:t>
      </w:r>
      <w:r w:rsidRPr="00FE1767">
        <w:rPr>
          <w:rFonts w:ascii="Times New Roman" w:hAnsi="Times New Roman" w:cs="Times New Roman"/>
          <w:b/>
          <w:bCs/>
          <w:w w:val="105"/>
          <w:sz w:val="28"/>
          <w:szCs w:val="28"/>
          <w:lang w:val="en-US"/>
        </w:rPr>
        <w:t xml:space="preserve">torustour </w:t>
      </w:r>
      <w:r w:rsidRPr="00FE1767">
        <w:rPr>
          <w:rFonts w:ascii="Times New Roman" w:hAnsi="Times New Roman" w:cs="Times New Roman"/>
          <w:w w:val="105"/>
          <w:sz w:val="28"/>
          <w:szCs w:val="28"/>
          <w:lang w:val="en-US"/>
        </w:rPr>
        <w:t>that implements this code. The</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configuration obtained at the end of this tour is shown in Figure 4.1.</w:t>
      </w:r>
    </w:p>
    <w:p w:rsidR="006F5EB2" w:rsidRPr="00FE1767" w:rsidRDefault="006F5EB2" w:rsidP="00852E72">
      <w:pPr>
        <w:pStyle w:val="Heading5"/>
        <w:tabs>
          <w:tab w:val="left" w:pos="0"/>
        </w:tabs>
        <w:kinsoku w:val="0"/>
        <w:overflowPunct w:val="0"/>
        <w:ind w:left="0" w:firstLine="709"/>
        <w:jc w:val="both"/>
        <w:outlineLvl w:val="9"/>
        <w:rPr>
          <w:rFonts w:ascii="Times New Roman" w:hAnsi="Times New Roman" w:cs="Times New Roman"/>
          <w:i/>
          <w:iCs/>
          <w:w w:val="110"/>
          <w:position w:val="-4"/>
          <w:sz w:val="28"/>
          <w:szCs w:val="28"/>
          <w:lang w:val="en-US"/>
        </w:rPr>
      </w:pPr>
    </w:p>
    <w:p w:rsidR="006F5EB2" w:rsidRPr="00FE1767" w:rsidRDefault="006F5EB2" w:rsidP="00852E72">
      <w:pPr>
        <w:pStyle w:val="Heading5"/>
        <w:tabs>
          <w:tab w:val="left" w:pos="0"/>
        </w:tabs>
        <w:kinsoku w:val="0"/>
        <w:overflowPunct w:val="0"/>
        <w:ind w:left="0" w:firstLine="709"/>
        <w:jc w:val="both"/>
        <w:outlineLvl w:val="9"/>
        <w:rPr>
          <w:rFonts w:ascii="Times New Roman" w:hAnsi="Times New Roman" w:cs="Times New Roman"/>
          <w:sz w:val="28"/>
          <w:szCs w:val="28"/>
          <w:lang w:val="en-US"/>
        </w:rPr>
      </w:pPr>
      <w:r w:rsidRPr="00FE1767">
        <w:rPr>
          <w:rFonts w:ascii="Times New Roman" w:hAnsi="Times New Roman" w:cs="Times New Roman"/>
          <w:sz w:val="28"/>
          <w:szCs w:val="28"/>
          <w:lang w:val="en-US"/>
        </w:rPr>
        <w:t>Pseudo  Grand Tour</w:t>
      </w:r>
    </w:p>
    <w:p w:rsidR="006F5EB2" w:rsidRPr="00FE1767" w:rsidRDefault="006F5EB2" w:rsidP="00852E72">
      <w:pPr>
        <w:pStyle w:val="a3"/>
        <w:tabs>
          <w:tab w:val="left" w:pos="0"/>
        </w:tabs>
        <w:kinsoku w:val="0"/>
        <w:overflowPunct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w w:val="105"/>
          <w:sz w:val="28"/>
          <w:szCs w:val="28"/>
          <w:lang w:val="en-US"/>
        </w:rPr>
        <w:t>Asimov [1985] and Buja and Asimov [1986] described other ways of</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 xml:space="preserve">implementing a grand tour called the </w:t>
      </w:r>
      <w:r w:rsidRPr="00FE1767">
        <w:rPr>
          <w:rFonts w:ascii="Times New Roman" w:hAnsi="Times New Roman" w:cs="Times New Roman"/>
          <w:b/>
          <w:bCs/>
          <w:i/>
          <w:iCs/>
          <w:w w:val="105"/>
          <w:sz w:val="28"/>
          <w:szCs w:val="28"/>
          <w:lang w:val="en-US"/>
        </w:rPr>
        <w:t xml:space="preserve">at-random method </w:t>
      </w:r>
      <w:r w:rsidRPr="00FE1767">
        <w:rPr>
          <w:rFonts w:ascii="Times New Roman" w:hAnsi="Times New Roman" w:cs="Times New Roman"/>
          <w:w w:val="105"/>
          <w:sz w:val="28"/>
          <w:szCs w:val="28"/>
          <w:lang w:val="en-US"/>
        </w:rPr>
        <w:t xml:space="preserve">and the </w:t>
      </w:r>
      <w:r w:rsidRPr="00FE1767">
        <w:rPr>
          <w:rFonts w:ascii="Times New Roman" w:hAnsi="Times New Roman" w:cs="Times New Roman"/>
          <w:b/>
          <w:bCs/>
          <w:i/>
          <w:iCs/>
          <w:w w:val="105"/>
          <w:sz w:val="28"/>
          <w:szCs w:val="28"/>
          <w:lang w:val="en-US"/>
        </w:rPr>
        <w:t>random-</w:t>
      </w:r>
      <w:r w:rsidRPr="00FE1767">
        <w:rPr>
          <w:rFonts w:ascii="Times New Roman" w:hAnsi="Times New Roman" w:cs="Times New Roman"/>
          <w:b/>
          <w:bCs/>
          <w:i/>
          <w:iCs/>
          <w:w w:val="103"/>
          <w:sz w:val="28"/>
          <w:szCs w:val="28"/>
          <w:lang w:val="en-US"/>
        </w:rPr>
        <w:t xml:space="preserve"> </w:t>
      </w:r>
      <w:r w:rsidRPr="00FE1767">
        <w:rPr>
          <w:rFonts w:ascii="Times New Roman" w:hAnsi="Times New Roman" w:cs="Times New Roman"/>
          <w:b/>
          <w:bCs/>
          <w:i/>
          <w:iCs/>
          <w:w w:val="105"/>
          <w:sz w:val="28"/>
          <w:szCs w:val="28"/>
          <w:lang w:val="en-US"/>
        </w:rPr>
        <w:t>walk method</w:t>
      </w:r>
      <w:r w:rsidRPr="00FE1767">
        <w:rPr>
          <w:rFonts w:ascii="Times New Roman" w:hAnsi="Times New Roman" w:cs="Times New Roman"/>
          <w:w w:val="105"/>
          <w:sz w:val="28"/>
          <w:szCs w:val="28"/>
          <w:lang w:val="en-US"/>
        </w:rPr>
        <w:t>. These methods, along with the torus grand tour, have some</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limitations. With the torus method we may end up spending too much time</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in certain regions, and it can be computationally intensive. Other techniques</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are better computationally, but cannot be reversed easily (to recover the</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projection) unless the set of random numbers used to generate the tour is</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retained.</w:t>
      </w:r>
    </w:p>
    <w:p w:rsidR="007A0B0B" w:rsidRPr="00FE1767" w:rsidRDefault="007A0B0B" w:rsidP="00852E72">
      <w:pPr>
        <w:pStyle w:val="a3"/>
        <w:kinsoku w:val="0"/>
        <w:overflowPunct w:val="0"/>
        <w:spacing w:before="0" w:after="0" w:line="240" w:lineRule="auto"/>
        <w:ind w:firstLine="709"/>
        <w:jc w:val="both"/>
        <w:rPr>
          <w:rFonts w:ascii="Times New Roman" w:hAnsi="Times New Roman" w:cs="Times New Roman"/>
          <w:sz w:val="28"/>
          <w:szCs w:val="28"/>
          <w:lang w:val="en-US"/>
        </w:rPr>
      </w:pPr>
    </w:p>
    <w:p w:rsidR="007A0B0B" w:rsidRPr="00FE1767" w:rsidRDefault="006F5EB2" w:rsidP="00A70565">
      <w:pPr>
        <w:pStyle w:val="a3"/>
        <w:tabs>
          <w:tab w:val="left" w:pos="0"/>
        </w:tabs>
        <w:kinsoku w:val="0"/>
        <w:overflowPunct w:val="0"/>
        <w:spacing w:before="0" w:after="0" w:line="240" w:lineRule="auto"/>
        <w:ind w:firstLine="709"/>
        <w:jc w:val="center"/>
        <w:rPr>
          <w:rFonts w:ascii="Times New Roman" w:hAnsi="Times New Roman" w:cs="Times New Roman"/>
          <w:sz w:val="28"/>
          <w:szCs w:val="28"/>
          <w:lang w:val="en-US"/>
        </w:rPr>
      </w:pPr>
      <w:r w:rsidRPr="00FE1767">
        <w:rPr>
          <w:rFonts w:ascii="Times New Roman" w:hAnsi="Times New Roman" w:cs="Times New Roman"/>
          <w:noProof/>
          <w:sz w:val="28"/>
          <w:szCs w:val="28"/>
          <w:lang w:eastAsia="ru-RU"/>
        </w:rPr>
        <w:lastRenderedPageBreak/>
        <w:drawing>
          <wp:inline distT="0" distB="0" distL="0" distR="0">
            <wp:extent cx="4482935" cy="3325158"/>
            <wp:effectExtent l="19050" t="0" r="0"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5" cstate="print"/>
                    <a:srcRect/>
                    <a:stretch>
                      <a:fillRect/>
                    </a:stretch>
                  </pic:blipFill>
                  <pic:spPr bwMode="auto">
                    <a:xfrm>
                      <a:off x="0" y="0"/>
                      <a:ext cx="4485950" cy="3327395"/>
                    </a:xfrm>
                    <a:prstGeom prst="rect">
                      <a:avLst/>
                    </a:prstGeom>
                    <a:noFill/>
                    <a:ln w="9525">
                      <a:noFill/>
                      <a:miter lim="800000"/>
                      <a:headEnd/>
                      <a:tailEnd/>
                    </a:ln>
                  </pic:spPr>
                </pic:pic>
              </a:graphicData>
            </a:graphic>
          </wp:inline>
        </w:drawing>
      </w:r>
    </w:p>
    <w:p w:rsidR="00C851E7" w:rsidRPr="00FE1767" w:rsidRDefault="002F14F8" w:rsidP="00A70565">
      <w:pPr>
        <w:pStyle w:val="a3"/>
        <w:kinsoku w:val="0"/>
        <w:overflowPunct w:val="0"/>
        <w:spacing w:before="0" w:after="0" w:line="240" w:lineRule="auto"/>
        <w:ind w:firstLine="709"/>
        <w:jc w:val="center"/>
        <w:rPr>
          <w:rFonts w:ascii="Times New Roman" w:hAnsi="Times New Roman" w:cs="Times New Roman"/>
          <w:sz w:val="28"/>
          <w:szCs w:val="28"/>
          <w:lang w:val="en-US"/>
        </w:rPr>
      </w:pPr>
      <w:r w:rsidRPr="00FE1767">
        <w:rPr>
          <w:rFonts w:ascii="Times New Roman" w:hAnsi="Times New Roman" w:cs="Times New Roman"/>
          <w:bCs/>
          <w:w w:val="105"/>
          <w:sz w:val="28"/>
          <w:szCs w:val="28"/>
          <w:lang w:val="en-US"/>
        </w:rPr>
        <w:t>Figure</w:t>
      </w:r>
      <w:r w:rsidR="00C851E7" w:rsidRPr="00FE1767">
        <w:rPr>
          <w:rFonts w:ascii="Times New Roman" w:hAnsi="Times New Roman" w:cs="Times New Roman"/>
          <w:b/>
          <w:bCs/>
          <w:w w:val="105"/>
          <w:sz w:val="28"/>
          <w:szCs w:val="28"/>
          <w:lang w:val="en-US"/>
        </w:rPr>
        <w:t xml:space="preserve"> </w:t>
      </w:r>
      <w:r w:rsidR="00C851E7" w:rsidRPr="00FE1767">
        <w:rPr>
          <w:rFonts w:ascii="Times New Roman" w:hAnsi="Times New Roman" w:cs="Times New Roman"/>
          <w:bCs/>
          <w:w w:val="105"/>
          <w:sz w:val="28"/>
          <w:szCs w:val="28"/>
          <w:lang w:val="en-US"/>
        </w:rPr>
        <w:t>4.1</w:t>
      </w:r>
      <w:r w:rsidR="00A70565" w:rsidRPr="00FE1767">
        <w:rPr>
          <w:rFonts w:ascii="Times New Roman" w:hAnsi="Times New Roman" w:cs="Times New Roman"/>
          <w:bCs/>
          <w:w w:val="105"/>
          <w:sz w:val="28"/>
          <w:szCs w:val="28"/>
          <w:lang w:val="en-US"/>
        </w:rPr>
        <w:t xml:space="preserve">. </w:t>
      </w:r>
      <w:r w:rsidR="00C851E7" w:rsidRPr="00FE1767">
        <w:rPr>
          <w:rFonts w:ascii="Times New Roman" w:hAnsi="Times New Roman" w:cs="Times New Roman"/>
          <w:sz w:val="28"/>
          <w:szCs w:val="28"/>
          <w:lang w:val="en-US"/>
        </w:rPr>
        <w:t xml:space="preserve">This shows the end of the torus grand tour using the </w:t>
      </w:r>
      <w:r w:rsidR="00C851E7" w:rsidRPr="00FE1767">
        <w:rPr>
          <w:rFonts w:ascii="Times New Roman" w:hAnsi="Times New Roman" w:cs="Times New Roman"/>
          <w:b/>
          <w:bCs/>
          <w:sz w:val="28"/>
          <w:szCs w:val="28"/>
          <w:lang w:val="en-US"/>
        </w:rPr>
        <w:t xml:space="preserve">yeast </w:t>
      </w:r>
      <w:r w:rsidR="00C851E7" w:rsidRPr="00FE1767">
        <w:rPr>
          <w:rFonts w:ascii="Times New Roman" w:hAnsi="Times New Roman" w:cs="Times New Roman"/>
          <w:sz w:val="28"/>
          <w:szCs w:val="28"/>
          <w:lang w:val="en-US"/>
        </w:rPr>
        <w:t>data</w:t>
      </w:r>
    </w:p>
    <w:p w:rsidR="00C851E7" w:rsidRPr="00FE1767" w:rsidRDefault="00C851E7" w:rsidP="00852E72">
      <w:pPr>
        <w:pStyle w:val="a3"/>
        <w:kinsoku w:val="0"/>
        <w:overflowPunct w:val="0"/>
        <w:spacing w:before="0" w:after="0" w:line="240" w:lineRule="auto"/>
        <w:ind w:firstLine="709"/>
        <w:jc w:val="both"/>
        <w:rPr>
          <w:rFonts w:ascii="Times New Roman" w:hAnsi="Times New Roman" w:cs="Times New Roman"/>
          <w:sz w:val="28"/>
          <w:szCs w:val="28"/>
          <w:lang w:val="en-US"/>
        </w:rPr>
      </w:pPr>
    </w:p>
    <w:p w:rsidR="00C851E7" w:rsidRPr="00FE1767" w:rsidRDefault="00C851E7" w:rsidP="00852E72">
      <w:pPr>
        <w:pStyle w:val="a3"/>
        <w:kinsoku w:val="0"/>
        <w:overflowPunct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w w:val="105"/>
          <w:sz w:val="28"/>
          <w:szCs w:val="28"/>
          <w:lang w:val="en-US"/>
        </w:rPr>
        <w:t xml:space="preserve">We now discuss the </w:t>
      </w:r>
      <w:r w:rsidRPr="00FE1767">
        <w:rPr>
          <w:rFonts w:ascii="Times New Roman" w:hAnsi="Times New Roman" w:cs="Times New Roman"/>
          <w:b/>
          <w:bCs/>
          <w:i/>
          <w:iCs/>
          <w:w w:val="105"/>
          <w:sz w:val="28"/>
          <w:szCs w:val="28"/>
          <w:lang w:val="en-US"/>
        </w:rPr>
        <w:t xml:space="preserve">pseudo grand tour </w:t>
      </w:r>
      <w:r w:rsidRPr="00FE1767">
        <w:rPr>
          <w:rFonts w:ascii="Times New Roman" w:hAnsi="Times New Roman" w:cs="Times New Roman"/>
          <w:w w:val="105"/>
          <w:sz w:val="28"/>
          <w:szCs w:val="28"/>
          <w:lang w:val="en-US"/>
        </w:rPr>
        <w:t>first described in Wegman and Shen</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[1993] and later implemented in MATLAB by Martinez and Martinez [2007].</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One of the important aspects of the torus grand tour is that it provides a</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continuous space-filling path through the manifold of planes. The following</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method does not employ a space-filling curve; thus it is called a pseudo</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grand tour. Another limitation is that the pseudo grand tour does not</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generalize to higher dimensional tours like the torus method. In spite of this,</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the pseudo grand tour has many benefits, such as speed, ease of calculation,</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uniformity of the tour, and a recoverable projection.</w:t>
      </w:r>
    </w:p>
    <w:p w:rsidR="00CE0609" w:rsidRPr="00FE1767" w:rsidRDefault="00CE0609" w:rsidP="00852E72">
      <w:pPr>
        <w:pStyle w:val="Heading5"/>
        <w:kinsoku w:val="0"/>
        <w:overflowPunct w:val="0"/>
        <w:ind w:left="0" w:firstLine="709"/>
        <w:jc w:val="both"/>
        <w:outlineLvl w:val="9"/>
        <w:rPr>
          <w:rFonts w:ascii="Times New Roman" w:hAnsi="Times New Roman" w:cs="Times New Roman"/>
          <w:w w:val="105"/>
          <w:sz w:val="28"/>
          <w:szCs w:val="28"/>
          <w:lang w:val="en-US"/>
        </w:rPr>
      </w:pPr>
    </w:p>
    <w:p w:rsidR="00C851E7" w:rsidRPr="00FE1767" w:rsidRDefault="00C851E7" w:rsidP="00852E72">
      <w:pPr>
        <w:pStyle w:val="Heading5"/>
        <w:kinsoku w:val="0"/>
        <w:overflowPunct w:val="0"/>
        <w:ind w:left="0" w:firstLine="709"/>
        <w:jc w:val="both"/>
        <w:outlineLvl w:val="9"/>
        <w:rPr>
          <w:rFonts w:ascii="Times New Roman" w:hAnsi="Times New Roman" w:cs="Times New Roman"/>
          <w:b w:val="0"/>
          <w:bCs w:val="0"/>
          <w:sz w:val="28"/>
          <w:szCs w:val="28"/>
          <w:lang w:val="en-US"/>
        </w:rPr>
      </w:pPr>
      <w:r w:rsidRPr="00FE1767">
        <w:rPr>
          <w:rFonts w:ascii="Times New Roman" w:hAnsi="Times New Roman" w:cs="Times New Roman"/>
          <w:sz w:val="28"/>
          <w:szCs w:val="28"/>
          <w:lang w:val="en-US"/>
        </w:rPr>
        <w:t>Example 4.2</w:t>
      </w:r>
    </w:p>
    <w:p w:rsidR="00C851E7" w:rsidRPr="00FE1767" w:rsidRDefault="00C851E7" w:rsidP="00852E72">
      <w:pPr>
        <w:pStyle w:val="a3"/>
        <w:kinsoku w:val="0"/>
        <w:overflowPunct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w w:val="105"/>
          <w:sz w:val="28"/>
          <w:szCs w:val="28"/>
          <w:lang w:val="en-US"/>
        </w:rPr>
        <w:t xml:space="preserve">We will use the </w:t>
      </w:r>
      <w:r w:rsidRPr="00FE1767">
        <w:rPr>
          <w:rFonts w:ascii="Times New Roman" w:hAnsi="Times New Roman" w:cs="Times New Roman"/>
          <w:b/>
          <w:bCs/>
          <w:w w:val="105"/>
          <w:sz w:val="28"/>
          <w:szCs w:val="28"/>
          <w:lang w:val="en-US"/>
        </w:rPr>
        <w:t xml:space="preserve">oronsay </w:t>
      </w:r>
      <w:r w:rsidRPr="00FE1767">
        <w:rPr>
          <w:rFonts w:ascii="Times New Roman" w:hAnsi="Times New Roman" w:cs="Times New Roman"/>
          <w:w w:val="105"/>
          <w:sz w:val="28"/>
          <w:szCs w:val="28"/>
          <w:lang w:val="en-US"/>
        </w:rPr>
        <w:t>data set for this example that illustrates the pseudo</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 xml:space="preserve">grand tour. We provide a function in the EDA Toolbox called </w:t>
      </w:r>
      <w:r w:rsidRPr="00FE1767">
        <w:rPr>
          <w:rFonts w:ascii="Times New Roman" w:hAnsi="Times New Roman" w:cs="Times New Roman"/>
          <w:b/>
          <w:bCs/>
          <w:w w:val="105"/>
          <w:sz w:val="28"/>
          <w:szCs w:val="28"/>
          <w:lang w:val="en-US"/>
        </w:rPr>
        <w:t>pseudotour</w:t>
      </w:r>
      <w:r w:rsidRPr="00FE1767">
        <w:rPr>
          <w:rFonts w:ascii="Times New Roman" w:hAnsi="Times New Roman" w:cs="Times New Roman"/>
          <w:b/>
          <w:bCs/>
          <w:w w:val="103"/>
          <w:sz w:val="28"/>
          <w:szCs w:val="28"/>
          <w:lang w:val="en-US"/>
        </w:rPr>
        <w:t xml:space="preserve"> </w:t>
      </w:r>
      <w:r w:rsidRPr="00FE1767">
        <w:rPr>
          <w:rFonts w:ascii="Times New Roman" w:hAnsi="Times New Roman" w:cs="Times New Roman"/>
          <w:w w:val="105"/>
          <w:sz w:val="28"/>
          <w:szCs w:val="28"/>
          <w:lang w:val="en-US"/>
        </w:rPr>
        <w:t>that implements the pseudo grand tour, however details are given below.</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 xml:space="preserve">Since the </w:t>
      </w:r>
      <w:r w:rsidRPr="00FE1767">
        <w:rPr>
          <w:rFonts w:ascii="Times New Roman" w:hAnsi="Times New Roman" w:cs="Times New Roman"/>
          <w:b/>
          <w:bCs/>
          <w:w w:val="105"/>
          <w:sz w:val="28"/>
          <w:szCs w:val="28"/>
          <w:lang w:val="en-US"/>
        </w:rPr>
        <w:t xml:space="preserve">oronsay </w:t>
      </w:r>
      <w:r w:rsidRPr="00FE1767">
        <w:rPr>
          <w:rFonts w:ascii="Times New Roman" w:hAnsi="Times New Roman" w:cs="Times New Roman"/>
          <w:w w:val="105"/>
          <w:sz w:val="28"/>
          <w:szCs w:val="28"/>
          <w:lang w:val="en-US"/>
        </w:rPr>
        <w:t>data set has an even number of variables, we do not have</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to augment the observations with a zero.</w:t>
      </w:r>
    </w:p>
    <w:p w:rsidR="00C851E7" w:rsidRPr="00FE1767" w:rsidRDefault="00C851E7" w:rsidP="00852E72">
      <w:pPr>
        <w:pStyle w:val="a3"/>
        <w:tabs>
          <w:tab w:val="left" w:pos="0"/>
        </w:tabs>
        <w:kinsoku w:val="0"/>
        <w:overflowPunct w:val="0"/>
        <w:spacing w:before="0" w:after="0" w:line="240" w:lineRule="auto"/>
        <w:ind w:firstLine="709"/>
        <w:jc w:val="both"/>
        <w:rPr>
          <w:rFonts w:ascii="Times New Roman" w:hAnsi="Times New Roman" w:cs="Times New Roman"/>
          <w:w w:val="105"/>
          <w:sz w:val="28"/>
          <w:szCs w:val="28"/>
          <w:lang w:val="en-US"/>
        </w:rPr>
      </w:pPr>
      <w:r w:rsidRPr="00FE1767">
        <w:rPr>
          <w:rFonts w:ascii="Times New Roman" w:hAnsi="Times New Roman" w:cs="Times New Roman"/>
          <w:w w:val="105"/>
          <w:sz w:val="28"/>
          <w:szCs w:val="28"/>
          <w:lang w:val="en-US"/>
        </w:rPr>
        <w:t>load oronsay</w:t>
      </w:r>
    </w:p>
    <w:p w:rsidR="00C851E7" w:rsidRPr="00FE1767" w:rsidRDefault="00C851E7" w:rsidP="00852E72">
      <w:pPr>
        <w:pStyle w:val="Heading9"/>
        <w:kinsoku w:val="0"/>
        <w:overflowPunct w:val="0"/>
        <w:spacing w:before="0"/>
        <w:ind w:left="0" w:firstLine="709"/>
        <w:jc w:val="both"/>
        <w:outlineLvl w:val="9"/>
        <w:rPr>
          <w:rFonts w:ascii="Times New Roman" w:hAnsi="Times New Roman" w:cs="Times New Roman"/>
          <w:b w:val="0"/>
          <w:w w:val="103"/>
          <w:sz w:val="28"/>
          <w:szCs w:val="28"/>
          <w:lang w:val="en-US"/>
        </w:rPr>
      </w:pPr>
      <w:r w:rsidRPr="00FE1767">
        <w:rPr>
          <w:rFonts w:ascii="Times New Roman" w:hAnsi="Times New Roman" w:cs="Times New Roman"/>
          <w:b w:val="0"/>
          <w:w w:val="105"/>
          <w:sz w:val="28"/>
          <w:szCs w:val="28"/>
          <w:lang w:val="en-US"/>
        </w:rPr>
        <w:t>x = oronsay;</w:t>
      </w:r>
      <w:r w:rsidRPr="00FE1767">
        <w:rPr>
          <w:rFonts w:ascii="Times New Roman" w:hAnsi="Times New Roman" w:cs="Times New Roman"/>
          <w:b w:val="0"/>
          <w:w w:val="103"/>
          <w:sz w:val="28"/>
          <w:szCs w:val="28"/>
          <w:lang w:val="en-US"/>
        </w:rPr>
        <w:t xml:space="preserve"> </w:t>
      </w:r>
      <w:r w:rsidRPr="00FE1767">
        <w:rPr>
          <w:rFonts w:ascii="Times New Roman" w:hAnsi="Times New Roman" w:cs="Times New Roman"/>
          <w:b w:val="0"/>
          <w:w w:val="105"/>
          <w:sz w:val="28"/>
          <w:szCs w:val="28"/>
          <w:lang w:val="en-US"/>
        </w:rPr>
        <w:t>maxit = 10000;</w:t>
      </w:r>
    </w:p>
    <w:p w:rsidR="00C851E7" w:rsidRPr="00FE1767" w:rsidRDefault="00C851E7" w:rsidP="00852E72">
      <w:pPr>
        <w:pStyle w:val="Heading9"/>
        <w:kinsoku w:val="0"/>
        <w:overflowPunct w:val="0"/>
        <w:spacing w:before="0"/>
        <w:ind w:left="0" w:firstLine="709"/>
        <w:jc w:val="both"/>
        <w:outlineLvl w:val="9"/>
        <w:rPr>
          <w:rFonts w:ascii="Times New Roman" w:hAnsi="Times New Roman" w:cs="Times New Roman"/>
          <w:b w:val="0"/>
          <w:bCs w:val="0"/>
          <w:sz w:val="28"/>
          <w:szCs w:val="28"/>
          <w:lang w:val="en-US"/>
        </w:rPr>
      </w:pPr>
      <w:r w:rsidRPr="00FE1767">
        <w:rPr>
          <w:rFonts w:ascii="Times New Roman" w:hAnsi="Times New Roman" w:cs="Times New Roman"/>
          <w:b w:val="0"/>
          <w:w w:val="105"/>
          <w:sz w:val="28"/>
          <w:szCs w:val="28"/>
          <w:lang w:val="en-US"/>
        </w:rPr>
        <w:t>[n,p] = size(x);</w:t>
      </w:r>
    </w:p>
    <w:p w:rsidR="00C851E7" w:rsidRPr="00FE1767" w:rsidRDefault="00C851E7" w:rsidP="00852E72">
      <w:pPr>
        <w:pStyle w:val="a3"/>
        <w:kinsoku w:val="0"/>
        <w:overflowPunct w:val="0"/>
        <w:spacing w:before="0" w:after="0" w:line="240" w:lineRule="auto"/>
        <w:ind w:firstLine="709"/>
        <w:jc w:val="both"/>
        <w:rPr>
          <w:rFonts w:ascii="Times New Roman" w:hAnsi="Times New Roman" w:cs="Times New Roman"/>
          <w:bCs/>
          <w:w w:val="103"/>
          <w:sz w:val="28"/>
          <w:szCs w:val="28"/>
          <w:lang w:val="en-US"/>
        </w:rPr>
      </w:pPr>
      <w:r w:rsidRPr="00FE1767">
        <w:rPr>
          <w:rFonts w:ascii="Times New Roman" w:hAnsi="Times New Roman" w:cs="Times New Roman"/>
          <w:bCs/>
          <w:w w:val="105"/>
          <w:sz w:val="28"/>
          <w:szCs w:val="28"/>
          <w:lang w:val="en-US"/>
        </w:rPr>
        <w:t>% Set up vector of frequencies as in grand tour.</w:t>
      </w:r>
    </w:p>
    <w:p w:rsidR="00C851E7" w:rsidRPr="00FE1767" w:rsidRDefault="00C851E7" w:rsidP="00852E72">
      <w:pPr>
        <w:pStyle w:val="a3"/>
        <w:kinsoku w:val="0"/>
        <w:overflowPunct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bCs/>
          <w:w w:val="105"/>
          <w:sz w:val="28"/>
          <w:szCs w:val="28"/>
          <w:lang w:val="en-US"/>
        </w:rPr>
        <w:t>th = mod(exp(1:p),1);</w:t>
      </w:r>
    </w:p>
    <w:p w:rsidR="00C851E7" w:rsidRPr="00FE1767" w:rsidRDefault="00C851E7" w:rsidP="00852E72">
      <w:pPr>
        <w:pStyle w:val="a3"/>
        <w:kinsoku w:val="0"/>
        <w:overflowPunct w:val="0"/>
        <w:spacing w:before="0" w:after="0" w:line="240" w:lineRule="auto"/>
        <w:ind w:firstLine="709"/>
        <w:jc w:val="both"/>
        <w:rPr>
          <w:rFonts w:ascii="Times New Roman" w:hAnsi="Times New Roman" w:cs="Times New Roman"/>
          <w:bCs/>
          <w:w w:val="103"/>
          <w:sz w:val="28"/>
          <w:szCs w:val="28"/>
          <w:lang w:val="en-US"/>
        </w:rPr>
      </w:pPr>
      <w:r w:rsidRPr="00FE1767">
        <w:rPr>
          <w:rFonts w:ascii="Times New Roman" w:hAnsi="Times New Roman" w:cs="Times New Roman"/>
          <w:bCs/>
          <w:w w:val="105"/>
          <w:sz w:val="28"/>
          <w:szCs w:val="28"/>
          <w:lang w:val="en-US"/>
        </w:rPr>
        <w:t>% This is a small irrational number:</w:t>
      </w:r>
    </w:p>
    <w:p w:rsidR="00C851E7" w:rsidRPr="00FE1767" w:rsidRDefault="00C851E7" w:rsidP="00852E72">
      <w:pPr>
        <w:pStyle w:val="a3"/>
        <w:kinsoku w:val="0"/>
        <w:overflowPunct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bCs/>
          <w:w w:val="105"/>
          <w:sz w:val="28"/>
          <w:szCs w:val="28"/>
          <w:lang w:val="en-US"/>
        </w:rPr>
        <w:t>delt = exp(-5);</w:t>
      </w:r>
    </w:p>
    <w:p w:rsidR="00C851E7" w:rsidRPr="00FE1767" w:rsidRDefault="00C851E7" w:rsidP="00852E72">
      <w:pPr>
        <w:pStyle w:val="a3"/>
        <w:kinsoku w:val="0"/>
        <w:overflowPunct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bCs/>
          <w:w w:val="105"/>
          <w:sz w:val="28"/>
          <w:szCs w:val="28"/>
          <w:lang w:val="en-US"/>
        </w:rPr>
        <w:t>cof = sqrt(2/p);</w:t>
      </w:r>
    </w:p>
    <w:p w:rsidR="00C851E7" w:rsidRPr="00FE1767" w:rsidRDefault="00C851E7" w:rsidP="00852E72">
      <w:pPr>
        <w:pStyle w:val="a3"/>
        <w:kinsoku w:val="0"/>
        <w:overflowPunct w:val="0"/>
        <w:spacing w:before="0" w:after="0" w:line="240" w:lineRule="auto"/>
        <w:ind w:firstLine="709"/>
        <w:jc w:val="both"/>
        <w:rPr>
          <w:rFonts w:ascii="Times New Roman" w:hAnsi="Times New Roman" w:cs="Times New Roman"/>
          <w:bCs/>
          <w:w w:val="103"/>
          <w:sz w:val="28"/>
          <w:szCs w:val="28"/>
          <w:lang w:val="en-US"/>
        </w:rPr>
      </w:pPr>
      <w:r w:rsidRPr="00FE1767">
        <w:rPr>
          <w:rFonts w:ascii="Times New Roman" w:hAnsi="Times New Roman" w:cs="Times New Roman"/>
          <w:bCs/>
          <w:w w:val="105"/>
          <w:sz w:val="28"/>
          <w:szCs w:val="28"/>
          <w:lang w:val="en-US"/>
        </w:rPr>
        <w:t>% Set up storage space for projection vectors.</w:t>
      </w:r>
    </w:p>
    <w:p w:rsidR="00C851E7" w:rsidRPr="00FE1767" w:rsidRDefault="00C851E7" w:rsidP="00852E72">
      <w:pPr>
        <w:pStyle w:val="a3"/>
        <w:kinsoku w:val="0"/>
        <w:overflowPunct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bCs/>
          <w:w w:val="105"/>
          <w:sz w:val="28"/>
          <w:szCs w:val="28"/>
          <w:lang w:val="en-US"/>
        </w:rPr>
        <w:t>a = zeros(p,1); b = zeros(p,1);</w:t>
      </w:r>
    </w:p>
    <w:p w:rsidR="00C851E7" w:rsidRPr="00FE1767" w:rsidRDefault="00C851E7" w:rsidP="00852E72">
      <w:pPr>
        <w:pStyle w:val="a3"/>
        <w:kinsoku w:val="0"/>
        <w:overflowPunct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bCs/>
          <w:w w:val="105"/>
          <w:sz w:val="28"/>
          <w:szCs w:val="28"/>
          <w:lang w:val="en-US"/>
        </w:rPr>
        <w:lastRenderedPageBreak/>
        <w:t>z = zeros(n,2);</w:t>
      </w:r>
    </w:p>
    <w:p w:rsidR="00C851E7" w:rsidRPr="00FE1767" w:rsidRDefault="00C851E7" w:rsidP="00852E72">
      <w:pPr>
        <w:pStyle w:val="a3"/>
        <w:kinsoku w:val="0"/>
        <w:overflowPunct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bCs/>
          <w:w w:val="105"/>
          <w:sz w:val="28"/>
          <w:szCs w:val="28"/>
          <w:lang w:val="en-US"/>
        </w:rPr>
        <w:t>% Get an initial plot.</w:t>
      </w:r>
    </w:p>
    <w:p w:rsidR="00C851E7" w:rsidRPr="00FE1767" w:rsidRDefault="00C851E7" w:rsidP="00852E72">
      <w:pPr>
        <w:pStyle w:val="a3"/>
        <w:kinsoku w:val="0"/>
        <w:overflowPunct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bCs/>
          <w:w w:val="105"/>
          <w:sz w:val="28"/>
          <w:szCs w:val="28"/>
          <w:lang w:val="en-US"/>
        </w:rPr>
        <w:t>ph = plot(z(:,1),z(:,2),1o1,1erasemode1,1normal1);</w:t>
      </w:r>
      <w:r w:rsidRPr="00FE1767">
        <w:rPr>
          <w:rFonts w:ascii="Times New Roman" w:hAnsi="Times New Roman" w:cs="Times New Roman"/>
          <w:bCs/>
          <w:w w:val="103"/>
          <w:sz w:val="28"/>
          <w:szCs w:val="28"/>
          <w:lang w:val="en-US"/>
        </w:rPr>
        <w:t xml:space="preserve"> </w:t>
      </w:r>
      <w:r w:rsidRPr="00FE1767">
        <w:rPr>
          <w:rFonts w:ascii="Times New Roman" w:hAnsi="Times New Roman" w:cs="Times New Roman"/>
          <w:bCs/>
          <w:w w:val="105"/>
          <w:sz w:val="28"/>
          <w:szCs w:val="28"/>
          <w:lang w:val="en-US"/>
        </w:rPr>
        <w:t>axis equal, axis off</w:t>
      </w:r>
      <w:r w:rsidRPr="00FE1767">
        <w:rPr>
          <w:rFonts w:ascii="Times New Roman" w:hAnsi="Times New Roman" w:cs="Times New Roman"/>
          <w:bCs/>
          <w:w w:val="103"/>
          <w:sz w:val="28"/>
          <w:szCs w:val="28"/>
          <w:lang w:val="en-US"/>
        </w:rPr>
        <w:t xml:space="preserve"> </w:t>
      </w:r>
      <w:r w:rsidRPr="00FE1767">
        <w:rPr>
          <w:rFonts w:ascii="Times New Roman" w:hAnsi="Times New Roman" w:cs="Times New Roman"/>
          <w:bCs/>
          <w:w w:val="105"/>
          <w:sz w:val="28"/>
          <w:szCs w:val="28"/>
          <w:lang w:val="en-US"/>
        </w:rPr>
        <w:t>set(gcf,1backingstore1,1off1,1renderer1,...</w:t>
      </w:r>
    </w:p>
    <w:p w:rsidR="00C851E7" w:rsidRPr="00FE1767" w:rsidRDefault="00C851E7" w:rsidP="00852E72">
      <w:pPr>
        <w:pStyle w:val="a3"/>
        <w:kinsoku w:val="0"/>
        <w:overflowPunct w:val="0"/>
        <w:spacing w:before="0" w:after="0" w:line="240" w:lineRule="auto"/>
        <w:ind w:firstLine="709"/>
        <w:jc w:val="both"/>
        <w:rPr>
          <w:rFonts w:ascii="Times New Roman" w:hAnsi="Times New Roman" w:cs="Times New Roman"/>
          <w:bCs/>
          <w:w w:val="103"/>
          <w:sz w:val="28"/>
          <w:szCs w:val="28"/>
          <w:lang w:val="en-US"/>
        </w:rPr>
      </w:pPr>
      <w:r w:rsidRPr="00FE1767">
        <w:rPr>
          <w:rFonts w:ascii="Times New Roman" w:hAnsi="Times New Roman" w:cs="Times New Roman"/>
          <w:bCs/>
          <w:sz w:val="28"/>
          <w:szCs w:val="28"/>
          <w:lang w:val="en-US"/>
        </w:rPr>
        <w:t>1painters1,1DoubleBuffer1,1on1)</w:t>
      </w:r>
    </w:p>
    <w:p w:rsidR="00C851E7" w:rsidRPr="00FE1767" w:rsidRDefault="00C851E7" w:rsidP="00852E72">
      <w:pPr>
        <w:pStyle w:val="a3"/>
        <w:kinsoku w:val="0"/>
        <w:overflowPunct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bCs/>
          <w:w w:val="105"/>
          <w:sz w:val="28"/>
          <w:szCs w:val="28"/>
          <w:lang w:val="en-US"/>
        </w:rPr>
        <w:t>for t = 0:delt:(delt*maxit)</w:t>
      </w:r>
    </w:p>
    <w:p w:rsidR="00C851E7" w:rsidRPr="00FE1767" w:rsidRDefault="00C851E7" w:rsidP="00852E72">
      <w:pPr>
        <w:pStyle w:val="a3"/>
        <w:kinsoku w:val="0"/>
        <w:overflowPunct w:val="0"/>
        <w:spacing w:before="0" w:after="0" w:line="240" w:lineRule="auto"/>
        <w:ind w:firstLine="709"/>
        <w:jc w:val="both"/>
        <w:rPr>
          <w:rFonts w:ascii="Times New Roman" w:hAnsi="Times New Roman" w:cs="Times New Roman"/>
          <w:bCs/>
          <w:w w:val="103"/>
          <w:sz w:val="28"/>
          <w:szCs w:val="28"/>
          <w:lang w:val="en-US"/>
        </w:rPr>
      </w:pPr>
      <w:r w:rsidRPr="00FE1767">
        <w:rPr>
          <w:rFonts w:ascii="Times New Roman" w:hAnsi="Times New Roman" w:cs="Times New Roman"/>
          <w:bCs/>
          <w:w w:val="105"/>
          <w:sz w:val="28"/>
          <w:szCs w:val="28"/>
          <w:lang w:val="en-US"/>
        </w:rPr>
        <w:t>% Find the transformation vectors.</w:t>
      </w:r>
    </w:p>
    <w:p w:rsidR="00C851E7" w:rsidRPr="00FE1767" w:rsidRDefault="00C851E7" w:rsidP="00852E72">
      <w:pPr>
        <w:pStyle w:val="a3"/>
        <w:kinsoku w:val="0"/>
        <w:overflowPunct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bCs/>
          <w:w w:val="105"/>
          <w:sz w:val="28"/>
          <w:szCs w:val="28"/>
          <w:lang w:val="en-US"/>
        </w:rPr>
        <w:t>for j = 1:p/2</w:t>
      </w:r>
    </w:p>
    <w:p w:rsidR="00C851E7" w:rsidRPr="00FE1767" w:rsidRDefault="00C851E7" w:rsidP="00852E72">
      <w:pPr>
        <w:pStyle w:val="a3"/>
        <w:kinsoku w:val="0"/>
        <w:overflowPunct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bCs/>
          <w:w w:val="105"/>
          <w:sz w:val="28"/>
          <w:szCs w:val="28"/>
          <w:lang w:val="en-US"/>
        </w:rPr>
        <w:t>a(2*(j-1)+1) = cof*sin(th(j)*t);</w:t>
      </w:r>
      <w:r w:rsidRPr="00FE1767">
        <w:rPr>
          <w:rFonts w:ascii="Times New Roman" w:hAnsi="Times New Roman" w:cs="Times New Roman"/>
          <w:bCs/>
          <w:w w:val="103"/>
          <w:sz w:val="28"/>
          <w:szCs w:val="28"/>
          <w:lang w:val="en-US"/>
        </w:rPr>
        <w:t xml:space="preserve"> </w:t>
      </w:r>
      <w:r w:rsidRPr="00FE1767">
        <w:rPr>
          <w:rFonts w:ascii="Times New Roman" w:hAnsi="Times New Roman" w:cs="Times New Roman"/>
          <w:bCs/>
          <w:w w:val="105"/>
          <w:sz w:val="28"/>
          <w:szCs w:val="28"/>
          <w:lang w:val="en-US"/>
        </w:rPr>
        <w:t>a(2*j) = cof*cos(th(j)*t);</w:t>
      </w:r>
      <w:r w:rsidRPr="00FE1767">
        <w:rPr>
          <w:rFonts w:ascii="Times New Roman" w:hAnsi="Times New Roman" w:cs="Times New Roman"/>
          <w:bCs/>
          <w:w w:val="103"/>
          <w:sz w:val="28"/>
          <w:szCs w:val="28"/>
          <w:lang w:val="en-US"/>
        </w:rPr>
        <w:t xml:space="preserve"> </w:t>
      </w:r>
      <w:r w:rsidRPr="00FE1767">
        <w:rPr>
          <w:rFonts w:ascii="Times New Roman" w:hAnsi="Times New Roman" w:cs="Times New Roman"/>
          <w:bCs/>
          <w:w w:val="105"/>
          <w:sz w:val="28"/>
          <w:szCs w:val="28"/>
          <w:lang w:val="en-US"/>
        </w:rPr>
        <w:t>b(2*(j-1)+1) = cof*cos(th(j)*t);</w:t>
      </w:r>
    </w:p>
    <w:p w:rsidR="00C851E7" w:rsidRPr="00FE1767" w:rsidRDefault="00C851E7" w:rsidP="00852E72">
      <w:pPr>
        <w:pStyle w:val="a3"/>
        <w:kinsoku w:val="0"/>
        <w:overflowPunct w:val="0"/>
        <w:spacing w:before="0" w:after="0" w:line="240" w:lineRule="auto"/>
        <w:ind w:firstLine="709"/>
        <w:jc w:val="both"/>
        <w:rPr>
          <w:rFonts w:ascii="Times New Roman" w:hAnsi="Times New Roman" w:cs="Times New Roman"/>
          <w:bCs/>
          <w:w w:val="103"/>
          <w:sz w:val="28"/>
          <w:szCs w:val="28"/>
          <w:lang w:val="en-US"/>
        </w:rPr>
      </w:pPr>
      <w:r w:rsidRPr="00FE1767">
        <w:rPr>
          <w:rFonts w:ascii="Times New Roman" w:hAnsi="Times New Roman" w:cs="Times New Roman"/>
          <w:bCs/>
          <w:w w:val="105"/>
          <w:sz w:val="28"/>
          <w:szCs w:val="28"/>
          <w:lang w:val="en-US"/>
        </w:rPr>
        <w:t>b(2*j) = cof*(-sin(th(j)*t));</w:t>
      </w:r>
    </w:p>
    <w:p w:rsidR="00C851E7" w:rsidRPr="00FE1767" w:rsidRDefault="00C851E7" w:rsidP="00852E72">
      <w:pPr>
        <w:pStyle w:val="a3"/>
        <w:kinsoku w:val="0"/>
        <w:overflowPunct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bCs/>
          <w:w w:val="105"/>
          <w:sz w:val="28"/>
          <w:szCs w:val="28"/>
          <w:lang w:val="en-US"/>
        </w:rPr>
        <w:t>end</w:t>
      </w:r>
    </w:p>
    <w:p w:rsidR="00C851E7" w:rsidRPr="00FE1767" w:rsidRDefault="00C851E7" w:rsidP="00852E72">
      <w:pPr>
        <w:pStyle w:val="a3"/>
        <w:kinsoku w:val="0"/>
        <w:overflowPunct w:val="0"/>
        <w:spacing w:before="0" w:after="0" w:line="240" w:lineRule="auto"/>
        <w:ind w:firstLine="709"/>
        <w:jc w:val="both"/>
        <w:rPr>
          <w:rFonts w:ascii="Times New Roman" w:hAnsi="Times New Roman" w:cs="Times New Roman"/>
          <w:bCs/>
          <w:w w:val="103"/>
          <w:sz w:val="28"/>
          <w:szCs w:val="28"/>
          <w:lang w:val="en-US"/>
        </w:rPr>
      </w:pPr>
      <w:r w:rsidRPr="00FE1767">
        <w:rPr>
          <w:rFonts w:ascii="Times New Roman" w:hAnsi="Times New Roman" w:cs="Times New Roman"/>
          <w:bCs/>
          <w:w w:val="105"/>
          <w:sz w:val="28"/>
          <w:szCs w:val="28"/>
          <w:lang w:val="en-US"/>
        </w:rPr>
        <w:t>% Project onto the vectors.</w:t>
      </w:r>
    </w:p>
    <w:p w:rsidR="00C851E7" w:rsidRPr="00FE1767" w:rsidRDefault="00C851E7" w:rsidP="00852E72">
      <w:pPr>
        <w:pStyle w:val="a3"/>
        <w:kinsoku w:val="0"/>
        <w:overflowPunct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bCs/>
          <w:w w:val="105"/>
          <w:sz w:val="28"/>
          <w:szCs w:val="28"/>
          <w:lang w:val="en-US"/>
        </w:rPr>
        <w:t>z(:,1) = x*a;</w:t>
      </w:r>
    </w:p>
    <w:p w:rsidR="00C851E7" w:rsidRPr="00FE1767" w:rsidRDefault="00C851E7" w:rsidP="00852E72">
      <w:pPr>
        <w:pStyle w:val="a3"/>
        <w:kinsoku w:val="0"/>
        <w:overflowPunct w:val="0"/>
        <w:spacing w:before="0" w:after="0" w:line="240" w:lineRule="auto"/>
        <w:ind w:firstLine="709"/>
        <w:jc w:val="both"/>
        <w:rPr>
          <w:rFonts w:ascii="Times New Roman" w:hAnsi="Times New Roman" w:cs="Times New Roman"/>
          <w:bCs/>
          <w:w w:val="103"/>
          <w:sz w:val="28"/>
          <w:szCs w:val="28"/>
          <w:lang w:val="en-US"/>
        </w:rPr>
      </w:pPr>
      <w:r w:rsidRPr="00FE1767">
        <w:rPr>
          <w:rFonts w:ascii="Times New Roman" w:hAnsi="Times New Roman" w:cs="Times New Roman"/>
          <w:bCs/>
          <w:w w:val="105"/>
          <w:sz w:val="28"/>
          <w:szCs w:val="28"/>
          <w:lang w:val="en-US"/>
        </w:rPr>
        <w:t>z(:,2) = x*b;</w:t>
      </w:r>
      <w:r w:rsidRPr="00FE1767">
        <w:rPr>
          <w:rFonts w:ascii="Times New Roman" w:hAnsi="Times New Roman" w:cs="Times New Roman"/>
          <w:bCs/>
          <w:w w:val="103"/>
          <w:sz w:val="28"/>
          <w:szCs w:val="28"/>
          <w:lang w:val="en-US"/>
        </w:rPr>
        <w:t xml:space="preserve"> </w:t>
      </w:r>
      <w:r w:rsidRPr="00FE1767">
        <w:rPr>
          <w:rFonts w:ascii="Times New Roman" w:hAnsi="Times New Roman" w:cs="Times New Roman"/>
          <w:bCs/>
          <w:sz w:val="28"/>
          <w:szCs w:val="28"/>
          <w:lang w:val="en-US"/>
        </w:rPr>
        <w:t>set(ph,1xdata1,z(:,1),1ydata1,z(:,2))</w:t>
      </w:r>
    </w:p>
    <w:p w:rsidR="00C851E7" w:rsidRPr="00FE1767" w:rsidRDefault="00C851E7" w:rsidP="00852E72">
      <w:pPr>
        <w:pStyle w:val="a3"/>
        <w:kinsoku w:val="0"/>
        <w:overflowPunct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bCs/>
          <w:w w:val="105"/>
          <w:sz w:val="28"/>
          <w:szCs w:val="28"/>
          <w:lang w:val="en-US"/>
        </w:rPr>
        <w:t>drawnow</w:t>
      </w:r>
    </w:p>
    <w:p w:rsidR="00C851E7" w:rsidRPr="00FE1767" w:rsidRDefault="00C851E7" w:rsidP="00852E72">
      <w:pPr>
        <w:pStyle w:val="a3"/>
        <w:tabs>
          <w:tab w:val="left" w:pos="0"/>
        </w:tabs>
        <w:kinsoku w:val="0"/>
        <w:overflowPunct w:val="0"/>
        <w:spacing w:before="0" w:after="0" w:line="240" w:lineRule="auto"/>
        <w:ind w:firstLine="709"/>
        <w:jc w:val="both"/>
        <w:rPr>
          <w:rFonts w:ascii="Times New Roman" w:hAnsi="Times New Roman" w:cs="Times New Roman"/>
          <w:bCs/>
          <w:w w:val="105"/>
          <w:sz w:val="28"/>
          <w:szCs w:val="28"/>
          <w:lang w:val="en-US"/>
        </w:rPr>
      </w:pPr>
      <w:r w:rsidRPr="00FE1767">
        <w:rPr>
          <w:rFonts w:ascii="Times New Roman" w:hAnsi="Times New Roman" w:cs="Times New Roman"/>
          <w:bCs/>
          <w:w w:val="105"/>
          <w:sz w:val="28"/>
          <w:szCs w:val="28"/>
          <w:lang w:val="en-US"/>
        </w:rPr>
        <w:t>end</w:t>
      </w:r>
    </w:p>
    <w:p w:rsidR="00B80C83" w:rsidRPr="00FE1767" w:rsidRDefault="00B80C83" w:rsidP="00852E72">
      <w:pPr>
        <w:pStyle w:val="Heading5"/>
        <w:tabs>
          <w:tab w:val="left" w:pos="0"/>
          <w:tab w:val="left" w:pos="993"/>
        </w:tabs>
        <w:kinsoku w:val="0"/>
        <w:overflowPunct w:val="0"/>
        <w:ind w:left="0" w:firstLine="709"/>
        <w:jc w:val="both"/>
        <w:outlineLvl w:val="9"/>
        <w:rPr>
          <w:rFonts w:ascii="Times New Roman" w:hAnsi="Times New Roman" w:cs="Times New Roman"/>
          <w:b w:val="0"/>
          <w:w w:val="105"/>
          <w:sz w:val="28"/>
          <w:szCs w:val="28"/>
          <w:lang w:val="en-US"/>
        </w:rPr>
      </w:pPr>
      <w:r w:rsidRPr="00FE1767">
        <w:rPr>
          <w:rFonts w:ascii="Times New Roman" w:hAnsi="Times New Roman" w:cs="Times New Roman"/>
          <w:b w:val="0"/>
          <w:w w:val="105"/>
          <w:sz w:val="28"/>
          <w:szCs w:val="28"/>
          <w:lang w:val="en-US"/>
        </w:rPr>
        <w:t>A scatterplot showing an interesting configuration of points is shown in</w:t>
      </w:r>
      <w:r w:rsidRPr="00FE1767">
        <w:rPr>
          <w:rFonts w:ascii="Times New Roman" w:hAnsi="Times New Roman" w:cs="Times New Roman"/>
          <w:b w:val="0"/>
          <w:w w:val="103"/>
          <w:sz w:val="28"/>
          <w:szCs w:val="28"/>
          <w:lang w:val="en-US"/>
        </w:rPr>
        <w:t xml:space="preserve"> </w:t>
      </w:r>
      <w:r w:rsidRPr="00FE1767">
        <w:rPr>
          <w:rFonts w:ascii="Times New Roman" w:hAnsi="Times New Roman" w:cs="Times New Roman"/>
          <w:b w:val="0"/>
          <w:w w:val="105"/>
          <w:sz w:val="28"/>
          <w:szCs w:val="28"/>
          <w:lang w:val="en-US"/>
        </w:rPr>
        <w:t>Figure 4.2. The reader is encouraged to view this tour as it shows some</w:t>
      </w:r>
      <w:r w:rsidRPr="00FE1767">
        <w:rPr>
          <w:rFonts w:ascii="Times New Roman" w:hAnsi="Times New Roman" w:cs="Times New Roman"/>
          <w:b w:val="0"/>
          <w:w w:val="103"/>
          <w:sz w:val="28"/>
          <w:szCs w:val="28"/>
          <w:lang w:val="en-US"/>
        </w:rPr>
        <w:t xml:space="preserve"> </w:t>
      </w:r>
      <w:r w:rsidRPr="00FE1767">
        <w:rPr>
          <w:rFonts w:ascii="Times New Roman" w:hAnsi="Times New Roman" w:cs="Times New Roman"/>
          <w:b w:val="0"/>
          <w:w w:val="105"/>
          <w:sz w:val="28"/>
          <w:szCs w:val="28"/>
          <w:lang w:val="en-US"/>
        </w:rPr>
        <w:t>interesting structure along the way.</w:t>
      </w:r>
    </w:p>
    <w:p w:rsidR="00B80C83" w:rsidRPr="00FE1767" w:rsidRDefault="00B80C83" w:rsidP="00852E72">
      <w:pPr>
        <w:pStyle w:val="Heading5"/>
        <w:tabs>
          <w:tab w:val="left" w:pos="0"/>
          <w:tab w:val="left" w:pos="993"/>
        </w:tabs>
        <w:kinsoku w:val="0"/>
        <w:overflowPunct w:val="0"/>
        <w:ind w:left="0" w:firstLine="709"/>
        <w:jc w:val="both"/>
        <w:outlineLvl w:val="9"/>
        <w:rPr>
          <w:rFonts w:ascii="Times New Roman" w:hAnsi="Times New Roman" w:cs="Times New Roman"/>
          <w:b w:val="0"/>
          <w:bCs w:val="0"/>
          <w:sz w:val="28"/>
          <w:szCs w:val="28"/>
          <w:lang w:val="en-US"/>
        </w:rPr>
      </w:pPr>
    </w:p>
    <w:p w:rsidR="00B80C83" w:rsidRPr="00FE1767" w:rsidRDefault="00B80C83" w:rsidP="00852E72">
      <w:pPr>
        <w:pStyle w:val="Heading5"/>
        <w:tabs>
          <w:tab w:val="left" w:pos="0"/>
          <w:tab w:val="left" w:pos="993"/>
        </w:tabs>
        <w:kinsoku w:val="0"/>
        <w:overflowPunct w:val="0"/>
        <w:ind w:left="0" w:firstLine="709"/>
        <w:jc w:val="both"/>
        <w:outlineLvl w:val="9"/>
        <w:rPr>
          <w:rFonts w:ascii="Times New Roman" w:hAnsi="Times New Roman" w:cs="Times New Roman"/>
          <w:bCs w:val="0"/>
          <w:sz w:val="28"/>
          <w:szCs w:val="28"/>
          <w:lang w:val="en-US"/>
        </w:rPr>
      </w:pPr>
      <w:r w:rsidRPr="00FE1767">
        <w:rPr>
          <w:rFonts w:ascii="Times New Roman" w:hAnsi="Times New Roman" w:cs="Times New Roman"/>
          <w:sz w:val="28"/>
          <w:szCs w:val="28"/>
          <w:lang w:val="en-US"/>
        </w:rPr>
        <w:t>Interpolation  Tours</w:t>
      </w:r>
    </w:p>
    <w:p w:rsidR="00B80C83" w:rsidRPr="00FE1767" w:rsidRDefault="00B80C83" w:rsidP="00852E72">
      <w:pPr>
        <w:pStyle w:val="a3"/>
        <w:tabs>
          <w:tab w:val="left" w:pos="0"/>
        </w:tabs>
        <w:kinsoku w:val="0"/>
        <w:overflowPunct w:val="0"/>
        <w:spacing w:before="0" w:after="0" w:line="240" w:lineRule="auto"/>
        <w:ind w:firstLine="709"/>
        <w:jc w:val="both"/>
        <w:rPr>
          <w:rFonts w:ascii="Times New Roman" w:hAnsi="Times New Roman" w:cs="Times New Roman"/>
          <w:w w:val="105"/>
          <w:sz w:val="28"/>
          <w:szCs w:val="28"/>
          <w:lang w:val="en-US"/>
        </w:rPr>
      </w:pPr>
      <w:r w:rsidRPr="00FE1767">
        <w:rPr>
          <w:rFonts w:ascii="Times New Roman" w:hAnsi="Times New Roman" w:cs="Times New Roman"/>
          <w:w w:val="105"/>
          <w:sz w:val="28"/>
          <w:szCs w:val="28"/>
          <w:lang w:val="en-US"/>
        </w:rPr>
        <w:t xml:space="preserve">We present a version of the </w:t>
      </w:r>
      <w:r w:rsidRPr="00FE1767">
        <w:rPr>
          <w:rFonts w:ascii="Times New Roman" w:hAnsi="Times New Roman" w:cs="Times New Roman"/>
          <w:bCs/>
          <w:i/>
          <w:iCs/>
          <w:w w:val="105"/>
          <w:sz w:val="28"/>
          <w:szCs w:val="28"/>
          <w:lang w:val="en-US"/>
        </w:rPr>
        <w:t xml:space="preserve">interpolation tour </w:t>
      </w:r>
      <w:r w:rsidRPr="00FE1767">
        <w:rPr>
          <w:rFonts w:ascii="Times New Roman" w:hAnsi="Times New Roman" w:cs="Times New Roman"/>
          <w:w w:val="105"/>
          <w:sz w:val="28"/>
          <w:szCs w:val="28"/>
          <w:lang w:val="en-US"/>
        </w:rPr>
        <w:t>described in Young and</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Rheingans [1991] and Young, Faldowski, and McFarlane [1993]. The</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mathematics underlying this type of tour were presented in Hurley and Buja</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[1990] and Asimov and Buja [1994]. The idea behind interpolation tours is</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that it starts with two subspaces: an initial one and a target subspace.</w:t>
      </w:r>
    </w:p>
    <w:p w:rsidR="00D66A6A" w:rsidRPr="00FE1767" w:rsidRDefault="00D66A6A" w:rsidP="00A70565">
      <w:pPr>
        <w:pStyle w:val="a3"/>
        <w:tabs>
          <w:tab w:val="left" w:pos="0"/>
        </w:tabs>
        <w:kinsoku w:val="0"/>
        <w:overflowPunct w:val="0"/>
        <w:spacing w:before="0" w:after="0" w:line="240" w:lineRule="auto"/>
        <w:ind w:firstLine="709"/>
        <w:jc w:val="center"/>
        <w:rPr>
          <w:rFonts w:ascii="Times New Roman" w:hAnsi="Times New Roman" w:cs="Times New Roman"/>
          <w:sz w:val="28"/>
          <w:szCs w:val="28"/>
          <w:lang w:val="en-US"/>
        </w:rPr>
      </w:pPr>
      <w:r w:rsidRPr="00FE1767">
        <w:rPr>
          <w:rFonts w:ascii="Times New Roman" w:hAnsi="Times New Roman" w:cs="Times New Roman"/>
          <w:noProof/>
          <w:sz w:val="28"/>
          <w:szCs w:val="28"/>
          <w:lang w:eastAsia="ru-RU"/>
        </w:rPr>
        <w:drawing>
          <wp:inline distT="0" distB="0" distL="0" distR="0">
            <wp:extent cx="4127081" cy="2967487"/>
            <wp:effectExtent l="19050" t="0" r="6769" b="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6" cstate="print"/>
                    <a:srcRect/>
                    <a:stretch>
                      <a:fillRect/>
                    </a:stretch>
                  </pic:blipFill>
                  <pic:spPr bwMode="auto">
                    <a:xfrm>
                      <a:off x="0" y="0"/>
                      <a:ext cx="4135811" cy="2973764"/>
                    </a:xfrm>
                    <a:prstGeom prst="rect">
                      <a:avLst/>
                    </a:prstGeom>
                    <a:noFill/>
                    <a:ln w="9525">
                      <a:noFill/>
                      <a:miter lim="800000"/>
                      <a:headEnd/>
                      <a:tailEnd/>
                    </a:ln>
                  </pic:spPr>
                </pic:pic>
              </a:graphicData>
            </a:graphic>
          </wp:inline>
        </w:drawing>
      </w:r>
    </w:p>
    <w:p w:rsidR="00D66A6A" w:rsidRPr="00FE1767" w:rsidRDefault="00D66A6A" w:rsidP="00A70565">
      <w:pPr>
        <w:pStyle w:val="a3"/>
        <w:kinsoku w:val="0"/>
        <w:overflowPunct w:val="0"/>
        <w:spacing w:before="0" w:after="0" w:line="240" w:lineRule="auto"/>
        <w:ind w:firstLine="709"/>
        <w:jc w:val="center"/>
        <w:rPr>
          <w:rFonts w:ascii="Times New Roman" w:hAnsi="Times New Roman" w:cs="Times New Roman"/>
          <w:sz w:val="28"/>
          <w:szCs w:val="28"/>
          <w:lang w:val="en-US"/>
        </w:rPr>
      </w:pPr>
      <w:r w:rsidRPr="00FE1767">
        <w:rPr>
          <w:rFonts w:ascii="Times New Roman" w:hAnsi="Times New Roman" w:cs="Times New Roman"/>
          <w:bCs/>
          <w:w w:val="105"/>
          <w:sz w:val="28"/>
          <w:szCs w:val="28"/>
          <w:lang w:val="en-US"/>
        </w:rPr>
        <w:t>Figure 4.2</w:t>
      </w:r>
      <w:r w:rsidR="00A70565" w:rsidRPr="00FE1767">
        <w:rPr>
          <w:rFonts w:ascii="Times New Roman" w:hAnsi="Times New Roman" w:cs="Times New Roman"/>
          <w:bCs/>
          <w:w w:val="105"/>
          <w:sz w:val="28"/>
          <w:szCs w:val="28"/>
          <w:lang w:val="en-US"/>
        </w:rPr>
        <w:t xml:space="preserve">. </w:t>
      </w:r>
      <w:r w:rsidRPr="00FE1767">
        <w:rPr>
          <w:rFonts w:ascii="Times New Roman" w:hAnsi="Times New Roman" w:cs="Times New Roman"/>
          <w:sz w:val="28"/>
          <w:szCs w:val="28"/>
          <w:lang w:val="en-US"/>
        </w:rPr>
        <w:t xml:space="preserve">This shows the </w:t>
      </w:r>
      <w:r w:rsidR="00A70565" w:rsidRPr="00FE1767">
        <w:rPr>
          <w:rFonts w:ascii="Times New Roman" w:hAnsi="Times New Roman" w:cs="Times New Roman"/>
          <w:sz w:val="28"/>
          <w:szCs w:val="28"/>
          <w:lang w:val="en-US"/>
        </w:rPr>
        <w:t>scatter plot</w:t>
      </w:r>
      <w:r w:rsidRPr="00FE1767">
        <w:rPr>
          <w:rFonts w:ascii="Times New Roman" w:hAnsi="Times New Roman" w:cs="Times New Roman"/>
          <w:sz w:val="28"/>
          <w:szCs w:val="28"/>
          <w:lang w:val="en-US"/>
        </w:rPr>
        <w:t xml:space="preserve"> of points for an interesting projection of the </w:t>
      </w:r>
      <w:r w:rsidRPr="00FE1767">
        <w:rPr>
          <w:rFonts w:ascii="Times New Roman" w:hAnsi="Times New Roman" w:cs="Times New Roman"/>
          <w:bCs/>
          <w:sz w:val="28"/>
          <w:szCs w:val="28"/>
          <w:lang w:val="en-US"/>
        </w:rPr>
        <w:t xml:space="preserve">oronsay </w:t>
      </w:r>
      <w:r w:rsidRPr="00FE1767">
        <w:rPr>
          <w:rFonts w:ascii="Times New Roman" w:hAnsi="Times New Roman" w:cs="Times New Roman"/>
          <w:sz w:val="28"/>
          <w:szCs w:val="28"/>
          <w:lang w:val="en-US"/>
        </w:rPr>
        <w:t>data found</w:t>
      </w:r>
      <w:r w:rsidRPr="00FE1767">
        <w:rPr>
          <w:rFonts w:ascii="Times New Roman" w:hAnsi="Times New Roman" w:cs="Times New Roman"/>
          <w:w w:val="98"/>
          <w:sz w:val="28"/>
          <w:szCs w:val="28"/>
          <w:lang w:val="en-US"/>
        </w:rPr>
        <w:t xml:space="preserve"> </w:t>
      </w:r>
      <w:r w:rsidRPr="00FE1767">
        <w:rPr>
          <w:rFonts w:ascii="Times New Roman" w:hAnsi="Times New Roman" w:cs="Times New Roman"/>
          <w:sz w:val="28"/>
          <w:szCs w:val="28"/>
          <w:lang w:val="en-US"/>
        </w:rPr>
        <w:t xml:space="preserve">during the pseudo grand tour in Example </w:t>
      </w:r>
      <w:r w:rsidR="00A70565" w:rsidRPr="00FE1767">
        <w:rPr>
          <w:rFonts w:ascii="Times New Roman" w:hAnsi="Times New Roman" w:cs="Times New Roman"/>
          <w:sz w:val="28"/>
          <w:szCs w:val="28"/>
          <w:lang w:val="en-US"/>
        </w:rPr>
        <w:t>4.2</w:t>
      </w:r>
    </w:p>
    <w:p w:rsidR="00D66A6A" w:rsidRPr="00FE1767" w:rsidRDefault="00D66A6A" w:rsidP="00852E72">
      <w:pPr>
        <w:pStyle w:val="a3"/>
        <w:tabs>
          <w:tab w:val="left" w:pos="0"/>
        </w:tabs>
        <w:kinsoku w:val="0"/>
        <w:overflowPunct w:val="0"/>
        <w:spacing w:before="0" w:after="0" w:line="240" w:lineRule="auto"/>
        <w:ind w:firstLine="709"/>
        <w:jc w:val="both"/>
        <w:rPr>
          <w:rFonts w:ascii="Times New Roman" w:hAnsi="Times New Roman" w:cs="Times New Roman"/>
          <w:sz w:val="28"/>
          <w:szCs w:val="28"/>
          <w:lang w:val="en-US"/>
        </w:rPr>
      </w:pPr>
    </w:p>
    <w:p w:rsidR="00B85C7D" w:rsidRPr="00FE1767" w:rsidRDefault="00B85C7D" w:rsidP="00852E72">
      <w:pPr>
        <w:tabs>
          <w:tab w:val="left" w:pos="993"/>
        </w:tabs>
        <w:spacing w:after="0" w:line="240" w:lineRule="auto"/>
        <w:ind w:firstLine="709"/>
        <w:jc w:val="both"/>
        <w:rPr>
          <w:rFonts w:ascii="Times New Roman" w:eastAsia="Times New Roman" w:hAnsi="Times New Roman" w:cs="Times New Roman"/>
          <w:b/>
          <w:sz w:val="28"/>
          <w:szCs w:val="28"/>
          <w:lang w:val="en-US" w:eastAsia="ru-RU"/>
        </w:rPr>
      </w:pPr>
      <w:r w:rsidRPr="00FE1767">
        <w:rPr>
          <w:rFonts w:ascii="Times New Roman" w:eastAsia="Times New Roman" w:hAnsi="Times New Roman" w:cs="Times New Roman"/>
          <w:b/>
          <w:sz w:val="28"/>
          <w:szCs w:val="28"/>
          <w:lang w:val="en-US"/>
        </w:rPr>
        <w:lastRenderedPageBreak/>
        <w:t>Exercises</w:t>
      </w:r>
    </w:p>
    <w:p w:rsidR="00B85C7D" w:rsidRPr="00FE1767" w:rsidRDefault="00B85C7D" w:rsidP="00852E72">
      <w:pPr>
        <w:tabs>
          <w:tab w:val="left" w:pos="658"/>
          <w:tab w:val="left" w:pos="993"/>
        </w:tabs>
        <w:spacing w:after="0" w:line="240" w:lineRule="auto"/>
        <w:ind w:firstLine="709"/>
        <w:jc w:val="both"/>
        <w:rPr>
          <w:rFonts w:ascii="Times New Roman" w:eastAsia="Times New Roman" w:hAnsi="Times New Roman" w:cs="Times New Roman"/>
          <w:sz w:val="28"/>
          <w:szCs w:val="28"/>
          <w:lang w:val="en-US" w:eastAsia="ru-RU"/>
        </w:rPr>
      </w:pPr>
      <w:r w:rsidRPr="00FE1767">
        <w:rPr>
          <w:rFonts w:ascii="Times New Roman" w:eastAsia="Times New Roman" w:hAnsi="Times New Roman" w:cs="Times New Roman"/>
          <w:sz w:val="28"/>
          <w:szCs w:val="28"/>
          <w:lang w:val="en-US" w:eastAsia="ru-RU"/>
        </w:rPr>
        <w:t>4.1</w:t>
      </w:r>
      <w:r w:rsidRPr="00FE1767">
        <w:rPr>
          <w:rFonts w:ascii="Times New Roman" w:eastAsia="Times New Roman" w:hAnsi="Times New Roman" w:cs="Times New Roman"/>
          <w:sz w:val="28"/>
          <w:szCs w:val="28"/>
          <w:lang w:val="en-US" w:eastAsia="ru-RU"/>
        </w:rPr>
        <w:tab/>
      </w:r>
      <w:r w:rsidRPr="00FE1767">
        <w:rPr>
          <w:rFonts w:ascii="Times New Roman" w:eastAsia="Times New Roman" w:hAnsi="Times New Roman" w:cs="Times New Roman"/>
          <w:sz w:val="28"/>
          <w:szCs w:val="28"/>
          <w:lang w:val="en-US"/>
        </w:rPr>
        <w:t xml:space="preserve">Run the tour as in Example </w:t>
      </w:r>
      <w:r w:rsidRPr="00FE1767">
        <w:rPr>
          <w:rFonts w:ascii="Times New Roman" w:eastAsia="Times New Roman" w:hAnsi="Times New Roman" w:cs="Times New Roman"/>
          <w:sz w:val="28"/>
          <w:szCs w:val="28"/>
          <w:lang w:val="en-US" w:eastAsia="ru-RU"/>
        </w:rPr>
        <w:t xml:space="preserve">4.1 </w:t>
      </w:r>
      <w:r w:rsidRPr="00FE1767">
        <w:rPr>
          <w:rFonts w:ascii="Times New Roman" w:eastAsia="Times New Roman" w:hAnsi="Times New Roman" w:cs="Times New Roman"/>
          <w:sz w:val="28"/>
          <w:szCs w:val="28"/>
          <w:lang w:val="en-US"/>
        </w:rPr>
        <w:t>and vary the number of iterations. Do</w:t>
      </w:r>
      <w:r w:rsidRPr="00FE1767">
        <w:rPr>
          <w:rFonts w:ascii="Times New Roman" w:eastAsia="Times New Roman" w:hAnsi="Times New Roman" w:cs="Times New Roman"/>
          <w:sz w:val="28"/>
          <w:szCs w:val="28"/>
          <w:lang w:val="en-US"/>
        </w:rPr>
        <w:br/>
        <w:t>you see any interesting structure along the way?</w:t>
      </w:r>
    </w:p>
    <w:p w:rsidR="00B85C7D" w:rsidRPr="00FE1767" w:rsidRDefault="00B85C7D" w:rsidP="00852E72">
      <w:pPr>
        <w:tabs>
          <w:tab w:val="left" w:pos="658"/>
          <w:tab w:val="left" w:pos="993"/>
        </w:tabs>
        <w:spacing w:after="0" w:line="240" w:lineRule="auto"/>
        <w:ind w:firstLine="709"/>
        <w:jc w:val="both"/>
        <w:rPr>
          <w:rFonts w:ascii="Times New Roman" w:eastAsia="Times New Roman" w:hAnsi="Times New Roman" w:cs="Times New Roman"/>
          <w:sz w:val="28"/>
          <w:szCs w:val="28"/>
          <w:lang w:val="en-US" w:eastAsia="ru-RU"/>
        </w:rPr>
      </w:pPr>
      <w:r w:rsidRPr="00FE1767">
        <w:rPr>
          <w:rFonts w:ascii="Times New Roman" w:eastAsia="Times New Roman" w:hAnsi="Times New Roman" w:cs="Times New Roman"/>
          <w:sz w:val="28"/>
          <w:szCs w:val="28"/>
          <w:lang w:val="en-US" w:eastAsia="ru-RU"/>
        </w:rPr>
        <w:t>4.2</w:t>
      </w:r>
      <w:r w:rsidRPr="00FE1767">
        <w:rPr>
          <w:rFonts w:ascii="Times New Roman" w:eastAsia="Times New Roman" w:hAnsi="Times New Roman" w:cs="Times New Roman"/>
          <w:sz w:val="28"/>
          <w:szCs w:val="28"/>
          <w:lang w:val="en-US" w:eastAsia="ru-RU"/>
        </w:rPr>
        <w:tab/>
      </w:r>
      <w:r w:rsidRPr="00FE1767">
        <w:rPr>
          <w:rFonts w:ascii="Times New Roman" w:eastAsia="Times New Roman" w:hAnsi="Times New Roman" w:cs="Times New Roman"/>
          <w:sz w:val="28"/>
          <w:szCs w:val="28"/>
          <w:lang w:val="en-US"/>
        </w:rPr>
        <w:t>Apply the torus grand tour to the following data sets and comment on</w:t>
      </w:r>
      <w:r w:rsidRPr="00FE1767">
        <w:rPr>
          <w:rFonts w:ascii="Times New Roman" w:eastAsia="Times New Roman" w:hAnsi="Times New Roman" w:cs="Times New Roman"/>
          <w:sz w:val="28"/>
          <w:szCs w:val="28"/>
          <w:lang w:val="en-US"/>
        </w:rPr>
        <w:br/>
        <w:t>the results.</w:t>
      </w:r>
    </w:p>
    <w:p w:rsidR="00B85C7D" w:rsidRPr="00FE1767" w:rsidRDefault="00B85C7D" w:rsidP="00852E72">
      <w:pPr>
        <w:tabs>
          <w:tab w:val="left" w:pos="882"/>
          <w:tab w:val="left" w:pos="993"/>
        </w:tabs>
        <w:spacing w:after="0" w:line="240" w:lineRule="auto"/>
        <w:ind w:firstLine="709"/>
        <w:jc w:val="both"/>
        <w:outlineLvl w:val="0"/>
        <w:rPr>
          <w:rFonts w:ascii="Times New Roman" w:eastAsia="Times New Roman" w:hAnsi="Times New Roman" w:cs="Times New Roman"/>
          <w:sz w:val="28"/>
          <w:szCs w:val="28"/>
          <w:lang w:val="en-US" w:eastAsia="ru-RU"/>
        </w:rPr>
      </w:pPr>
      <w:bookmarkStart w:id="3" w:name="bookmark0"/>
      <w:r w:rsidRPr="00FE1767">
        <w:rPr>
          <w:rFonts w:ascii="Times New Roman" w:eastAsia="Times New Roman" w:hAnsi="Times New Roman" w:cs="Times New Roman"/>
          <w:sz w:val="28"/>
          <w:szCs w:val="28"/>
          <w:lang w:val="en-US"/>
        </w:rPr>
        <w:t>a.</w:t>
      </w:r>
      <w:r w:rsidRPr="00FE1767">
        <w:rPr>
          <w:rFonts w:ascii="Times New Roman" w:eastAsia="Times New Roman" w:hAnsi="Times New Roman" w:cs="Times New Roman"/>
          <w:sz w:val="28"/>
          <w:szCs w:val="28"/>
          <w:lang w:val="en-US"/>
        </w:rPr>
        <w:tab/>
        <w:t>environmental</w:t>
      </w:r>
      <w:bookmarkEnd w:id="3"/>
    </w:p>
    <w:p w:rsidR="00B85C7D" w:rsidRPr="00FE1767" w:rsidRDefault="00B85C7D" w:rsidP="00852E72">
      <w:pPr>
        <w:tabs>
          <w:tab w:val="left" w:pos="894"/>
          <w:tab w:val="left" w:pos="993"/>
        </w:tabs>
        <w:spacing w:after="0" w:line="240" w:lineRule="auto"/>
        <w:ind w:firstLine="709"/>
        <w:jc w:val="both"/>
        <w:outlineLvl w:val="0"/>
        <w:rPr>
          <w:rFonts w:ascii="Times New Roman" w:eastAsia="Times New Roman" w:hAnsi="Times New Roman" w:cs="Times New Roman"/>
          <w:sz w:val="28"/>
          <w:szCs w:val="28"/>
          <w:lang w:val="en-US" w:eastAsia="ru-RU"/>
        </w:rPr>
      </w:pPr>
      <w:bookmarkStart w:id="4" w:name="bookmark1"/>
      <w:r w:rsidRPr="00FE1767">
        <w:rPr>
          <w:rFonts w:ascii="Times New Roman" w:eastAsia="Times New Roman" w:hAnsi="Times New Roman" w:cs="Times New Roman"/>
          <w:sz w:val="28"/>
          <w:szCs w:val="28"/>
          <w:lang w:val="en-US"/>
        </w:rPr>
        <w:t>b.</w:t>
      </w:r>
      <w:r w:rsidRPr="00FE1767">
        <w:rPr>
          <w:rFonts w:ascii="Times New Roman" w:eastAsia="Times New Roman" w:hAnsi="Times New Roman" w:cs="Times New Roman"/>
          <w:sz w:val="28"/>
          <w:szCs w:val="28"/>
          <w:lang w:val="en-US"/>
        </w:rPr>
        <w:tab/>
        <w:t>oronsay</w:t>
      </w:r>
      <w:bookmarkEnd w:id="4"/>
    </w:p>
    <w:p w:rsidR="00B85C7D" w:rsidRPr="00FE1767" w:rsidRDefault="00B85C7D" w:rsidP="00852E72">
      <w:pPr>
        <w:tabs>
          <w:tab w:val="left" w:pos="874"/>
          <w:tab w:val="left" w:pos="993"/>
        </w:tabs>
        <w:spacing w:after="0" w:line="240" w:lineRule="auto"/>
        <w:ind w:firstLine="709"/>
        <w:jc w:val="both"/>
        <w:outlineLvl w:val="0"/>
        <w:rPr>
          <w:rFonts w:ascii="Times New Roman" w:eastAsia="Times New Roman" w:hAnsi="Times New Roman" w:cs="Times New Roman"/>
          <w:sz w:val="28"/>
          <w:szCs w:val="28"/>
          <w:lang w:val="en-US" w:eastAsia="ru-RU"/>
        </w:rPr>
      </w:pPr>
      <w:bookmarkStart w:id="5" w:name="bookmark2"/>
      <w:r w:rsidRPr="00FE1767">
        <w:rPr>
          <w:rFonts w:ascii="Times New Roman" w:eastAsia="Times New Roman" w:hAnsi="Times New Roman" w:cs="Times New Roman"/>
          <w:sz w:val="28"/>
          <w:szCs w:val="28"/>
          <w:lang w:val="en-US"/>
        </w:rPr>
        <w:t>c.</w:t>
      </w:r>
      <w:r w:rsidRPr="00FE1767">
        <w:rPr>
          <w:rFonts w:ascii="Times New Roman" w:eastAsia="Times New Roman" w:hAnsi="Times New Roman" w:cs="Times New Roman"/>
          <w:sz w:val="28"/>
          <w:szCs w:val="28"/>
          <w:lang w:val="en-US"/>
        </w:rPr>
        <w:tab/>
        <w:t>iris</w:t>
      </w:r>
      <w:bookmarkEnd w:id="5"/>
    </w:p>
    <w:p w:rsidR="00B85C7D" w:rsidRPr="00FE1767" w:rsidRDefault="00B85C7D" w:rsidP="00852E72">
      <w:pPr>
        <w:tabs>
          <w:tab w:val="left" w:pos="894"/>
          <w:tab w:val="left" w:pos="993"/>
        </w:tabs>
        <w:spacing w:after="0" w:line="240" w:lineRule="auto"/>
        <w:ind w:firstLine="709"/>
        <w:jc w:val="both"/>
        <w:rPr>
          <w:rFonts w:ascii="Times New Roman" w:eastAsia="Times New Roman" w:hAnsi="Times New Roman" w:cs="Times New Roman"/>
          <w:sz w:val="28"/>
          <w:szCs w:val="28"/>
          <w:lang w:val="en-US" w:eastAsia="ru-RU"/>
        </w:rPr>
      </w:pPr>
      <w:r w:rsidRPr="00FE1767">
        <w:rPr>
          <w:rFonts w:ascii="Times New Roman" w:eastAsia="Times New Roman" w:hAnsi="Times New Roman" w:cs="Times New Roman"/>
          <w:sz w:val="28"/>
          <w:szCs w:val="28"/>
          <w:lang w:val="en-US"/>
        </w:rPr>
        <w:t>d.</w:t>
      </w:r>
      <w:r w:rsidRPr="00FE1767">
        <w:rPr>
          <w:rFonts w:ascii="Times New Roman" w:eastAsia="Times New Roman" w:hAnsi="Times New Roman" w:cs="Times New Roman"/>
          <w:sz w:val="28"/>
          <w:szCs w:val="28"/>
          <w:lang w:val="en-US"/>
        </w:rPr>
        <w:tab/>
        <w:t>posse data sets</w:t>
      </w:r>
    </w:p>
    <w:p w:rsidR="00B85C7D" w:rsidRPr="00FE1767" w:rsidRDefault="00B85C7D" w:rsidP="00852E72">
      <w:pPr>
        <w:tabs>
          <w:tab w:val="left" w:pos="882"/>
          <w:tab w:val="left" w:pos="993"/>
        </w:tabs>
        <w:spacing w:after="0" w:line="240" w:lineRule="auto"/>
        <w:ind w:firstLine="709"/>
        <w:jc w:val="both"/>
        <w:outlineLvl w:val="0"/>
        <w:rPr>
          <w:rFonts w:ascii="Times New Roman" w:eastAsia="Times New Roman" w:hAnsi="Times New Roman" w:cs="Times New Roman"/>
          <w:sz w:val="28"/>
          <w:szCs w:val="28"/>
          <w:lang w:val="en-US" w:eastAsia="ru-RU"/>
        </w:rPr>
      </w:pPr>
      <w:bookmarkStart w:id="6" w:name="bookmark3"/>
      <w:r w:rsidRPr="00FE1767">
        <w:rPr>
          <w:rFonts w:ascii="Times New Roman" w:eastAsia="Times New Roman" w:hAnsi="Times New Roman" w:cs="Times New Roman"/>
          <w:sz w:val="28"/>
          <w:szCs w:val="28"/>
          <w:lang w:val="en-US"/>
        </w:rPr>
        <w:t>e.</w:t>
      </w:r>
      <w:r w:rsidRPr="00FE1767">
        <w:rPr>
          <w:rFonts w:ascii="Times New Roman" w:eastAsia="Times New Roman" w:hAnsi="Times New Roman" w:cs="Times New Roman"/>
          <w:sz w:val="28"/>
          <w:szCs w:val="28"/>
          <w:lang w:val="en-US"/>
        </w:rPr>
        <w:tab/>
        <w:t>skulls</w:t>
      </w:r>
      <w:bookmarkEnd w:id="6"/>
    </w:p>
    <w:p w:rsidR="00B85C7D" w:rsidRPr="00FE1767" w:rsidRDefault="00B85C7D" w:rsidP="00852E72">
      <w:pPr>
        <w:tabs>
          <w:tab w:val="left" w:pos="851"/>
          <w:tab w:val="left" w:pos="993"/>
        </w:tabs>
        <w:spacing w:after="0" w:line="240" w:lineRule="auto"/>
        <w:ind w:firstLine="709"/>
        <w:jc w:val="both"/>
        <w:outlineLvl w:val="0"/>
        <w:rPr>
          <w:rFonts w:ascii="Times New Roman" w:eastAsia="Times New Roman" w:hAnsi="Times New Roman" w:cs="Times New Roman"/>
          <w:sz w:val="28"/>
          <w:szCs w:val="28"/>
          <w:lang w:val="en-US" w:eastAsia="ru-RU"/>
        </w:rPr>
      </w:pPr>
      <w:bookmarkStart w:id="7" w:name="bookmark4"/>
      <w:r w:rsidRPr="00FE1767">
        <w:rPr>
          <w:rFonts w:ascii="Times New Roman" w:eastAsia="Times New Roman" w:hAnsi="Times New Roman" w:cs="Times New Roman"/>
          <w:sz w:val="28"/>
          <w:szCs w:val="28"/>
          <w:lang w:val="en-US"/>
        </w:rPr>
        <w:t>f.</w:t>
      </w:r>
      <w:r w:rsidRPr="00FE1767">
        <w:rPr>
          <w:rFonts w:ascii="Times New Roman" w:eastAsia="Times New Roman" w:hAnsi="Times New Roman" w:cs="Times New Roman"/>
          <w:sz w:val="28"/>
          <w:szCs w:val="28"/>
          <w:lang w:val="en-US"/>
        </w:rPr>
        <w:tab/>
        <w:t>spam</w:t>
      </w:r>
      <w:bookmarkEnd w:id="7"/>
    </w:p>
    <w:p w:rsidR="00B85C7D" w:rsidRPr="00FE1767" w:rsidRDefault="00B85C7D" w:rsidP="00852E72">
      <w:pPr>
        <w:tabs>
          <w:tab w:val="left" w:pos="890"/>
          <w:tab w:val="left" w:pos="993"/>
        </w:tabs>
        <w:spacing w:after="0" w:line="240" w:lineRule="auto"/>
        <w:ind w:firstLine="709"/>
        <w:jc w:val="both"/>
        <w:outlineLvl w:val="0"/>
        <w:rPr>
          <w:rFonts w:ascii="Times New Roman" w:eastAsia="Times New Roman" w:hAnsi="Times New Roman" w:cs="Times New Roman"/>
          <w:sz w:val="28"/>
          <w:szCs w:val="28"/>
          <w:lang w:val="en-US" w:eastAsia="ru-RU"/>
        </w:rPr>
      </w:pPr>
      <w:bookmarkStart w:id="8" w:name="bookmark5"/>
      <w:r w:rsidRPr="00FE1767">
        <w:rPr>
          <w:rFonts w:ascii="Times New Roman" w:eastAsia="Times New Roman" w:hAnsi="Times New Roman" w:cs="Times New Roman"/>
          <w:sz w:val="28"/>
          <w:szCs w:val="28"/>
          <w:lang w:val="en-US"/>
        </w:rPr>
        <w:t>g.</w:t>
      </w:r>
      <w:r w:rsidRPr="00FE1767">
        <w:rPr>
          <w:rFonts w:ascii="Times New Roman" w:eastAsia="Times New Roman" w:hAnsi="Times New Roman" w:cs="Times New Roman"/>
          <w:sz w:val="28"/>
          <w:szCs w:val="28"/>
          <w:lang w:val="en-US"/>
        </w:rPr>
        <w:tab/>
        <w:t>pollen</w:t>
      </w:r>
      <w:bookmarkEnd w:id="8"/>
    </w:p>
    <w:p w:rsidR="00B85C7D" w:rsidRPr="00FE1767" w:rsidRDefault="00B85C7D" w:rsidP="00852E72">
      <w:pPr>
        <w:tabs>
          <w:tab w:val="left" w:pos="890"/>
          <w:tab w:val="left" w:pos="993"/>
        </w:tabs>
        <w:spacing w:after="0" w:line="240" w:lineRule="auto"/>
        <w:ind w:firstLine="709"/>
        <w:jc w:val="both"/>
        <w:rPr>
          <w:rFonts w:ascii="Times New Roman" w:eastAsia="Times New Roman" w:hAnsi="Times New Roman" w:cs="Times New Roman"/>
          <w:sz w:val="28"/>
          <w:szCs w:val="28"/>
          <w:lang w:val="en-US" w:eastAsia="ru-RU"/>
        </w:rPr>
      </w:pPr>
      <w:r w:rsidRPr="00FE1767">
        <w:rPr>
          <w:rFonts w:ascii="Times New Roman" w:eastAsia="Times New Roman" w:hAnsi="Times New Roman" w:cs="Times New Roman"/>
          <w:sz w:val="28"/>
          <w:szCs w:val="28"/>
          <w:lang w:val="en-US"/>
        </w:rPr>
        <w:t>h.</w:t>
      </w:r>
      <w:r w:rsidRPr="00FE1767">
        <w:rPr>
          <w:rFonts w:ascii="Times New Roman" w:eastAsia="Times New Roman" w:hAnsi="Times New Roman" w:cs="Times New Roman"/>
          <w:sz w:val="28"/>
          <w:szCs w:val="28"/>
          <w:lang w:val="en-US"/>
        </w:rPr>
        <w:tab/>
        <w:t>gene expression data sets.</w:t>
      </w:r>
    </w:p>
    <w:p w:rsidR="00602BCC" w:rsidRPr="00FE1767" w:rsidRDefault="00602BCC" w:rsidP="00852E72">
      <w:pPr>
        <w:tabs>
          <w:tab w:val="left" w:pos="583"/>
          <w:tab w:val="left" w:pos="993"/>
        </w:tabs>
        <w:spacing w:after="0" w:line="240" w:lineRule="auto"/>
        <w:ind w:firstLine="709"/>
        <w:jc w:val="both"/>
        <w:rPr>
          <w:rFonts w:ascii="Times New Roman" w:eastAsia="Times New Roman" w:hAnsi="Times New Roman" w:cs="Times New Roman"/>
          <w:sz w:val="28"/>
          <w:szCs w:val="28"/>
          <w:lang w:val="en-US" w:eastAsia="ru-RU"/>
        </w:rPr>
      </w:pPr>
      <w:r w:rsidRPr="00FE1767">
        <w:rPr>
          <w:rFonts w:ascii="Times New Roman" w:eastAsia="Times New Roman" w:hAnsi="Times New Roman" w:cs="Times New Roman"/>
          <w:sz w:val="28"/>
          <w:szCs w:val="28"/>
          <w:lang w:val="en-US" w:eastAsia="ru-RU"/>
        </w:rPr>
        <w:t>4.3</w:t>
      </w:r>
      <w:r w:rsidRPr="00FE1767">
        <w:rPr>
          <w:rFonts w:ascii="Times New Roman" w:eastAsia="Times New Roman" w:hAnsi="Times New Roman" w:cs="Times New Roman"/>
          <w:sz w:val="28"/>
          <w:szCs w:val="28"/>
          <w:lang w:val="en-US" w:eastAsia="ru-RU"/>
        </w:rPr>
        <w:tab/>
      </w:r>
      <w:r w:rsidRPr="00FE1767">
        <w:rPr>
          <w:rFonts w:ascii="Times New Roman" w:eastAsia="Times New Roman" w:hAnsi="Times New Roman" w:cs="Times New Roman"/>
          <w:sz w:val="28"/>
          <w:szCs w:val="28"/>
          <w:lang w:val="en-US"/>
        </w:rPr>
        <w:t xml:space="preserve">Run the pseudo grand tour in Example </w:t>
      </w:r>
      <w:r w:rsidRPr="00FE1767">
        <w:rPr>
          <w:rFonts w:ascii="Times New Roman" w:eastAsia="Times New Roman" w:hAnsi="Times New Roman" w:cs="Times New Roman"/>
          <w:sz w:val="28"/>
          <w:szCs w:val="28"/>
          <w:lang w:val="en-US" w:eastAsia="ru-RU"/>
        </w:rPr>
        <w:t xml:space="preserve">4.2. </w:t>
      </w:r>
      <w:r w:rsidRPr="00FE1767">
        <w:rPr>
          <w:rFonts w:ascii="Times New Roman" w:eastAsia="Times New Roman" w:hAnsi="Times New Roman" w:cs="Times New Roman"/>
          <w:sz w:val="28"/>
          <w:szCs w:val="28"/>
          <w:lang w:val="en-US"/>
        </w:rPr>
        <w:t>Comment on the structures found, if any.</w:t>
      </w:r>
    </w:p>
    <w:p w:rsidR="00602BCC" w:rsidRPr="00FE1767" w:rsidRDefault="00602BCC" w:rsidP="00852E72">
      <w:pPr>
        <w:tabs>
          <w:tab w:val="left" w:pos="576"/>
          <w:tab w:val="left" w:pos="993"/>
        </w:tabs>
        <w:spacing w:after="0" w:line="240" w:lineRule="auto"/>
        <w:ind w:firstLine="709"/>
        <w:jc w:val="both"/>
        <w:rPr>
          <w:rFonts w:ascii="Times New Roman" w:eastAsia="Times New Roman" w:hAnsi="Times New Roman" w:cs="Times New Roman"/>
          <w:sz w:val="28"/>
          <w:szCs w:val="28"/>
          <w:lang w:val="en-US" w:eastAsia="ru-RU"/>
        </w:rPr>
      </w:pPr>
      <w:r w:rsidRPr="00FE1767">
        <w:rPr>
          <w:rFonts w:ascii="Times New Roman" w:eastAsia="Times New Roman" w:hAnsi="Times New Roman" w:cs="Times New Roman"/>
          <w:sz w:val="28"/>
          <w:szCs w:val="28"/>
          <w:lang w:val="en-US" w:eastAsia="ru-RU"/>
        </w:rPr>
        <w:t>4.4</w:t>
      </w:r>
      <w:r w:rsidRPr="00FE1767">
        <w:rPr>
          <w:rFonts w:ascii="Times New Roman" w:eastAsia="Times New Roman" w:hAnsi="Times New Roman" w:cs="Times New Roman"/>
          <w:sz w:val="28"/>
          <w:szCs w:val="28"/>
          <w:lang w:val="en-US" w:eastAsia="ru-RU"/>
        </w:rPr>
        <w:tab/>
      </w:r>
      <w:r w:rsidRPr="00FE1767">
        <w:rPr>
          <w:rFonts w:ascii="Times New Roman" w:eastAsia="Times New Roman" w:hAnsi="Times New Roman" w:cs="Times New Roman"/>
          <w:sz w:val="28"/>
          <w:szCs w:val="28"/>
          <w:lang w:val="en-US"/>
        </w:rPr>
        <w:t>Apply the pseudo grand tour to the following data sets and comment on the results. Compare with the results you got with the grand tour.</w:t>
      </w:r>
    </w:p>
    <w:p w:rsidR="00602BCC" w:rsidRPr="00FE1767" w:rsidRDefault="00602BCC" w:rsidP="00852E72">
      <w:pPr>
        <w:tabs>
          <w:tab w:val="left" w:pos="771"/>
          <w:tab w:val="left" w:pos="993"/>
        </w:tabs>
        <w:spacing w:after="0" w:line="240" w:lineRule="auto"/>
        <w:ind w:firstLine="709"/>
        <w:jc w:val="both"/>
        <w:rPr>
          <w:rFonts w:ascii="Times New Roman" w:eastAsia="Times New Roman" w:hAnsi="Times New Roman" w:cs="Times New Roman"/>
          <w:sz w:val="28"/>
          <w:szCs w:val="28"/>
          <w:lang w:val="en-US" w:eastAsia="ru-RU"/>
        </w:rPr>
      </w:pPr>
      <w:r w:rsidRPr="00FE1767">
        <w:rPr>
          <w:rFonts w:ascii="Times New Roman" w:eastAsia="Times New Roman" w:hAnsi="Times New Roman" w:cs="Times New Roman"/>
          <w:sz w:val="28"/>
          <w:szCs w:val="28"/>
          <w:lang w:val="en-US"/>
        </w:rPr>
        <w:t>a.</w:t>
      </w:r>
      <w:r w:rsidRPr="00FE1767">
        <w:rPr>
          <w:rFonts w:ascii="Times New Roman" w:eastAsia="Times New Roman" w:hAnsi="Times New Roman" w:cs="Times New Roman"/>
          <w:sz w:val="28"/>
          <w:szCs w:val="28"/>
          <w:lang w:val="en-US"/>
        </w:rPr>
        <w:tab/>
        <w:t xml:space="preserve"> environmental</w:t>
      </w:r>
    </w:p>
    <w:p w:rsidR="00602BCC" w:rsidRPr="00FE1767" w:rsidRDefault="00602BCC" w:rsidP="00852E72">
      <w:pPr>
        <w:tabs>
          <w:tab w:val="left" w:pos="774"/>
          <w:tab w:val="left" w:pos="851"/>
        </w:tabs>
        <w:spacing w:after="0" w:line="240" w:lineRule="auto"/>
        <w:ind w:firstLine="709"/>
        <w:jc w:val="both"/>
        <w:rPr>
          <w:rFonts w:ascii="Times New Roman" w:eastAsia="Times New Roman" w:hAnsi="Times New Roman" w:cs="Times New Roman"/>
          <w:sz w:val="28"/>
          <w:szCs w:val="28"/>
          <w:lang w:val="en-US"/>
        </w:rPr>
      </w:pPr>
      <w:r w:rsidRPr="00FE1767">
        <w:rPr>
          <w:rFonts w:ascii="Times New Roman" w:eastAsia="Times New Roman" w:hAnsi="Times New Roman" w:cs="Times New Roman"/>
          <w:sz w:val="28"/>
          <w:szCs w:val="28"/>
          <w:lang w:val="en-US"/>
        </w:rPr>
        <w:t>b.</w:t>
      </w:r>
      <w:r w:rsidRPr="00FE1767">
        <w:rPr>
          <w:rFonts w:ascii="Times New Roman" w:eastAsia="Times New Roman" w:hAnsi="Times New Roman" w:cs="Times New Roman"/>
          <w:sz w:val="28"/>
          <w:szCs w:val="28"/>
          <w:lang w:val="en-US"/>
        </w:rPr>
        <w:tab/>
        <w:t>yeast</w:t>
      </w:r>
    </w:p>
    <w:p w:rsidR="00CC3CA0" w:rsidRPr="00FE1767" w:rsidRDefault="00CC3CA0" w:rsidP="00852E72">
      <w:pPr>
        <w:tabs>
          <w:tab w:val="left" w:pos="851"/>
        </w:tabs>
        <w:spacing w:after="0" w:line="240" w:lineRule="auto"/>
        <w:ind w:firstLine="709"/>
        <w:jc w:val="both"/>
        <w:rPr>
          <w:rFonts w:ascii="Times New Roman" w:eastAsia="Times New Roman" w:hAnsi="Times New Roman" w:cs="Times New Roman"/>
          <w:sz w:val="28"/>
          <w:szCs w:val="28"/>
          <w:lang w:val="en-US" w:eastAsia="ru-RU"/>
        </w:rPr>
      </w:pPr>
      <w:r w:rsidRPr="00FE1767">
        <w:rPr>
          <w:rFonts w:ascii="Times New Roman" w:eastAsia="Times New Roman" w:hAnsi="Times New Roman" w:cs="Times New Roman"/>
          <w:sz w:val="28"/>
          <w:szCs w:val="28"/>
          <w:lang w:val="ru-RU" w:eastAsia="ru-RU"/>
        </w:rPr>
        <w:t>с</w:t>
      </w:r>
      <w:r w:rsidRPr="00FE1767">
        <w:rPr>
          <w:rFonts w:ascii="Times New Roman" w:eastAsia="Times New Roman" w:hAnsi="Times New Roman" w:cs="Times New Roman"/>
          <w:sz w:val="28"/>
          <w:szCs w:val="28"/>
          <w:lang w:val="en-US" w:eastAsia="ru-RU"/>
        </w:rPr>
        <w:t xml:space="preserve">. </w:t>
      </w:r>
      <w:r w:rsidRPr="00FE1767">
        <w:rPr>
          <w:rFonts w:ascii="Times New Roman" w:eastAsia="Times New Roman" w:hAnsi="Times New Roman" w:cs="Times New Roman"/>
          <w:sz w:val="28"/>
          <w:szCs w:val="28"/>
          <w:lang w:val="en-US"/>
        </w:rPr>
        <w:t>iris</w:t>
      </w:r>
    </w:p>
    <w:p w:rsidR="00CC3CA0" w:rsidRPr="00FE1767" w:rsidRDefault="00CC3CA0" w:rsidP="00852E72">
      <w:pPr>
        <w:tabs>
          <w:tab w:val="left" w:pos="224"/>
          <w:tab w:val="left" w:pos="851"/>
        </w:tabs>
        <w:spacing w:after="0" w:line="240" w:lineRule="auto"/>
        <w:ind w:firstLine="709"/>
        <w:jc w:val="both"/>
        <w:rPr>
          <w:rFonts w:ascii="Times New Roman" w:eastAsia="Times New Roman" w:hAnsi="Times New Roman" w:cs="Times New Roman"/>
          <w:sz w:val="28"/>
          <w:szCs w:val="28"/>
          <w:lang w:val="en-US" w:eastAsia="ru-RU"/>
        </w:rPr>
      </w:pPr>
      <w:r w:rsidRPr="00FE1767">
        <w:rPr>
          <w:rFonts w:ascii="Times New Roman" w:eastAsia="Times New Roman" w:hAnsi="Times New Roman" w:cs="Times New Roman"/>
          <w:sz w:val="28"/>
          <w:szCs w:val="28"/>
          <w:lang w:val="en-US"/>
        </w:rPr>
        <w:t>d.</w:t>
      </w:r>
      <w:r w:rsidRPr="00FE1767">
        <w:rPr>
          <w:rFonts w:ascii="Times New Roman" w:eastAsia="Times New Roman" w:hAnsi="Times New Roman" w:cs="Times New Roman"/>
          <w:sz w:val="28"/>
          <w:szCs w:val="28"/>
          <w:lang w:val="en-US"/>
        </w:rPr>
        <w:tab/>
        <w:t>posse data sets</w:t>
      </w:r>
    </w:p>
    <w:p w:rsidR="00CC3CA0" w:rsidRPr="00FE1767" w:rsidRDefault="00CC3CA0" w:rsidP="00852E72">
      <w:pPr>
        <w:tabs>
          <w:tab w:val="left" w:pos="211"/>
          <w:tab w:val="left" w:pos="851"/>
        </w:tabs>
        <w:spacing w:after="0" w:line="240" w:lineRule="auto"/>
        <w:ind w:firstLine="709"/>
        <w:jc w:val="both"/>
        <w:rPr>
          <w:rFonts w:ascii="Times New Roman" w:eastAsia="Times New Roman" w:hAnsi="Times New Roman" w:cs="Times New Roman"/>
          <w:sz w:val="28"/>
          <w:szCs w:val="28"/>
          <w:lang w:val="en-US" w:eastAsia="ru-RU"/>
        </w:rPr>
      </w:pPr>
      <w:r w:rsidRPr="00FE1767">
        <w:rPr>
          <w:rFonts w:ascii="Times New Roman" w:eastAsia="Times New Roman" w:hAnsi="Times New Roman" w:cs="Times New Roman"/>
          <w:sz w:val="28"/>
          <w:szCs w:val="28"/>
          <w:lang w:val="en-US"/>
        </w:rPr>
        <w:t>e.</w:t>
      </w:r>
      <w:r w:rsidRPr="00FE1767">
        <w:rPr>
          <w:rFonts w:ascii="Times New Roman" w:eastAsia="Times New Roman" w:hAnsi="Times New Roman" w:cs="Times New Roman"/>
          <w:sz w:val="28"/>
          <w:szCs w:val="28"/>
          <w:lang w:val="en-US"/>
        </w:rPr>
        <w:tab/>
        <w:t>skulls</w:t>
      </w:r>
    </w:p>
    <w:p w:rsidR="00CC3CA0" w:rsidRPr="00FE1767" w:rsidRDefault="00CC3CA0" w:rsidP="00852E72">
      <w:pPr>
        <w:tabs>
          <w:tab w:val="left" w:pos="184"/>
          <w:tab w:val="left" w:pos="851"/>
        </w:tabs>
        <w:spacing w:after="0" w:line="240" w:lineRule="auto"/>
        <w:ind w:firstLine="709"/>
        <w:jc w:val="both"/>
        <w:rPr>
          <w:rFonts w:ascii="Times New Roman" w:eastAsia="Times New Roman" w:hAnsi="Times New Roman" w:cs="Times New Roman"/>
          <w:sz w:val="28"/>
          <w:szCs w:val="28"/>
          <w:lang w:val="en-US" w:eastAsia="ru-RU"/>
        </w:rPr>
      </w:pPr>
      <w:r w:rsidRPr="00FE1767">
        <w:rPr>
          <w:rFonts w:ascii="Times New Roman" w:eastAsia="Times New Roman" w:hAnsi="Times New Roman" w:cs="Times New Roman"/>
          <w:sz w:val="28"/>
          <w:szCs w:val="28"/>
          <w:lang w:val="en-US"/>
        </w:rPr>
        <w:t>f.</w:t>
      </w:r>
      <w:r w:rsidRPr="00FE1767">
        <w:rPr>
          <w:rFonts w:ascii="Times New Roman" w:eastAsia="Times New Roman" w:hAnsi="Times New Roman" w:cs="Times New Roman"/>
          <w:sz w:val="28"/>
          <w:szCs w:val="28"/>
          <w:lang w:val="en-US"/>
        </w:rPr>
        <w:tab/>
        <w:t>spam</w:t>
      </w:r>
    </w:p>
    <w:p w:rsidR="00CC3CA0" w:rsidRPr="00FE1767" w:rsidRDefault="00CC3CA0" w:rsidP="00852E72">
      <w:pPr>
        <w:tabs>
          <w:tab w:val="left" w:pos="218"/>
          <w:tab w:val="left" w:pos="851"/>
        </w:tabs>
        <w:spacing w:after="0" w:line="240" w:lineRule="auto"/>
        <w:ind w:firstLine="709"/>
        <w:jc w:val="both"/>
        <w:rPr>
          <w:rFonts w:ascii="Times New Roman" w:eastAsia="Times New Roman" w:hAnsi="Times New Roman" w:cs="Times New Roman"/>
          <w:sz w:val="28"/>
          <w:szCs w:val="28"/>
          <w:lang w:val="en-US" w:eastAsia="ru-RU"/>
        </w:rPr>
      </w:pPr>
      <w:r w:rsidRPr="00FE1767">
        <w:rPr>
          <w:rFonts w:ascii="Times New Roman" w:eastAsia="Times New Roman" w:hAnsi="Times New Roman" w:cs="Times New Roman"/>
          <w:sz w:val="28"/>
          <w:szCs w:val="28"/>
          <w:lang w:val="en-US"/>
        </w:rPr>
        <w:t>g.</w:t>
      </w:r>
      <w:r w:rsidRPr="00FE1767">
        <w:rPr>
          <w:rFonts w:ascii="Times New Roman" w:eastAsia="Times New Roman" w:hAnsi="Times New Roman" w:cs="Times New Roman"/>
          <w:sz w:val="28"/>
          <w:szCs w:val="28"/>
          <w:lang w:val="en-US"/>
        </w:rPr>
        <w:tab/>
        <w:t>pollen</w:t>
      </w:r>
    </w:p>
    <w:p w:rsidR="00CC3CA0" w:rsidRPr="00FE1767" w:rsidRDefault="00CC3CA0" w:rsidP="00852E72">
      <w:pPr>
        <w:tabs>
          <w:tab w:val="left" w:pos="218"/>
          <w:tab w:val="left" w:pos="851"/>
        </w:tabs>
        <w:spacing w:after="0" w:line="240" w:lineRule="auto"/>
        <w:ind w:firstLine="709"/>
        <w:jc w:val="both"/>
        <w:rPr>
          <w:rFonts w:ascii="Times New Roman" w:eastAsia="Times New Roman" w:hAnsi="Times New Roman" w:cs="Times New Roman"/>
          <w:sz w:val="28"/>
          <w:szCs w:val="28"/>
          <w:lang w:val="en-US" w:eastAsia="ru-RU"/>
        </w:rPr>
      </w:pPr>
      <w:r w:rsidRPr="00FE1767">
        <w:rPr>
          <w:rFonts w:ascii="Times New Roman" w:eastAsia="Times New Roman" w:hAnsi="Times New Roman" w:cs="Times New Roman"/>
          <w:sz w:val="28"/>
          <w:szCs w:val="28"/>
          <w:lang w:val="en-US"/>
        </w:rPr>
        <w:t>h.</w:t>
      </w:r>
      <w:r w:rsidRPr="00FE1767">
        <w:rPr>
          <w:rFonts w:ascii="Times New Roman" w:eastAsia="Times New Roman" w:hAnsi="Times New Roman" w:cs="Times New Roman"/>
          <w:sz w:val="28"/>
          <w:szCs w:val="28"/>
          <w:lang w:val="en-US"/>
        </w:rPr>
        <w:tab/>
        <w:t>gene expression data sets</w:t>
      </w:r>
    </w:p>
    <w:p w:rsidR="00CC3CA0" w:rsidRPr="00FE1767" w:rsidRDefault="00264232" w:rsidP="00852E72">
      <w:pPr>
        <w:tabs>
          <w:tab w:val="left" w:pos="851"/>
        </w:tabs>
        <w:spacing w:after="0" w:line="240" w:lineRule="auto"/>
        <w:ind w:firstLine="709"/>
        <w:jc w:val="both"/>
        <w:rPr>
          <w:rFonts w:ascii="Times New Roman" w:eastAsia="Times New Roman" w:hAnsi="Times New Roman" w:cs="Times New Roman"/>
          <w:sz w:val="28"/>
          <w:szCs w:val="28"/>
          <w:lang w:val="en-US" w:eastAsia="ru-RU"/>
        </w:rPr>
      </w:pPr>
      <w:r w:rsidRPr="00FE1767">
        <w:rPr>
          <w:rFonts w:ascii="Times New Roman" w:eastAsia="Times New Roman" w:hAnsi="Times New Roman" w:cs="Times New Roman"/>
          <w:sz w:val="28"/>
          <w:szCs w:val="28"/>
          <w:lang w:val="en-US"/>
        </w:rPr>
        <w:t xml:space="preserve">4.5 </w:t>
      </w:r>
      <w:r w:rsidR="00CC3CA0" w:rsidRPr="00FE1767">
        <w:rPr>
          <w:rFonts w:ascii="Times New Roman" w:eastAsia="Times New Roman" w:hAnsi="Times New Roman" w:cs="Times New Roman"/>
          <w:sz w:val="28"/>
          <w:szCs w:val="28"/>
          <w:lang w:val="en-US"/>
        </w:rPr>
        <w:t xml:space="preserve">Apply the interpolation tour of Example </w:t>
      </w:r>
      <w:r w:rsidR="00CC3CA0" w:rsidRPr="00FE1767">
        <w:rPr>
          <w:rFonts w:ascii="Times New Roman" w:eastAsia="Times New Roman" w:hAnsi="Times New Roman" w:cs="Times New Roman"/>
          <w:sz w:val="28"/>
          <w:szCs w:val="28"/>
          <w:lang w:val="en-US" w:eastAsia="ru-RU"/>
        </w:rPr>
        <w:t xml:space="preserve">4.3 </w:t>
      </w:r>
      <w:r w:rsidR="00CC3CA0" w:rsidRPr="00FE1767">
        <w:rPr>
          <w:rFonts w:ascii="Times New Roman" w:eastAsia="Times New Roman" w:hAnsi="Times New Roman" w:cs="Times New Roman"/>
          <w:sz w:val="28"/>
          <w:szCs w:val="28"/>
          <w:lang w:val="en-US"/>
        </w:rPr>
        <w:t>to the data sets in prob-</w:t>
      </w:r>
      <w:r w:rsidR="00CC3CA0" w:rsidRPr="00FE1767">
        <w:rPr>
          <w:rFonts w:ascii="Times New Roman" w:eastAsia="Times New Roman" w:hAnsi="Times New Roman" w:cs="Times New Roman"/>
          <w:sz w:val="28"/>
          <w:szCs w:val="28"/>
          <w:lang w:val="en-US"/>
        </w:rPr>
        <w:br/>
        <w:t xml:space="preserve">lem </w:t>
      </w:r>
      <w:r w:rsidR="00CC3CA0" w:rsidRPr="00FE1767">
        <w:rPr>
          <w:rFonts w:ascii="Times New Roman" w:eastAsia="Times New Roman" w:hAnsi="Times New Roman" w:cs="Times New Roman"/>
          <w:sz w:val="28"/>
          <w:szCs w:val="28"/>
          <w:lang w:val="en-US" w:eastAsia="ru-RU"/>
        </w:rPr>
        <w:t>4.4.</w:t>
      </w:r>
    </w:p>
    <w:p w:rsidR="00264232" w:rsidRPr="00FE1767" w:rsidRDefault="00264232" w:rsidP="00852E72">
      <w:pPr>
        <w:tabs>
          <w:tab w:val="left" w:pos="851"/>
        </w:tabs>
        <w:spacing w:after="0" w:line="240" w:lineRule="auto"/>
        <w:ind w:firstLine="709"/>
        <w:jc w:val="both"/>
        <w:rPr>
          <w:rFonts w:ascii="Times New Roman" w:eastAsia="Times New Roman" w:hAnsi="Times New Roman" w:cs="Times New Roman"/>
          <w:sz w:val="28"/>
          <w:szCs w:val="28"/>
          <w:lang w:val="en-US"/>
        </w:rPr>
      </w:pPr>
      <w:r w:rsidRPr="00FE1767">
        <w:rPr>
          <w:rFonts w:ascii="Times New Roman" w:eastAsia="Times New Roman" w:hAnsi="Times New Roman" w:cs="Times New Roman"/>
          <w:sz w:val="28"/>
          <w:szCs w:val="28"/>
          <w:lang w:val="en-US"/>
        </w:rPr>
        <w:t xml:space="preserve">4.6 </w:t>
      </w:r>
      <w:r w:rsidR="00CC3CA0" w:rsidRPr="00FE1767">
        <w:rPr>
          <w:rFonts w:ascii="Times New Roman" w:eastAsia="Times New Roman" w:hAnsi="Times New Roman" w:cs="Times New Roman"/>
          <w:sz w:val="28"/>
          <w:szCs w:val="28"/>
          <w:lang w:val="en-US"/>
        </w:rPr>
        <w:t xml:space="preserve">Repeat the interpolation tour in Example </w:t>
      </w:r>
      <w:r w:rsidR="00CC3CA0" w:rsidRPr="00FE1767">
        <w:rPr>
          <w:rFonts w:ascii="Times New Roman" w:eastAsia="Times New Roman" w:hAnsi="Times New Roman" w:cs="Times New Roman"/>
          <w:sz w:val="28"/>
          <w:szCs w:val="28"/>
          <w:lang w:val="en-US" w:eastAsia="ru-RU"/>
        </w:rPr>
        <w:t xml:space="preserve">4.3 </w:t>
      </w:r>
      <w:r w:rsidR="00CC3CA0" w:rsidRPr="00FE1767">
        <w:rPr>
          <w:rFonts w:ascii="Times New Roman" w:eastAsia="Times New Roman" w:hAnsi="Times New Roman" w:cs="Times New Roman"/>
          <w:sz w:val="28"/>
          <w:szCs w:val="28"/>
          <w:lang w:val="en-US"/>
        </w:rPr>
        <w:t>using other target planes</w:t>
      </w:r>
      <w:r w:rsidR="00CC3CA0" w:rsidRPr="00FE1767">
        <w:rPr>
          <w:rFonts w:ascii="Times New Roman" w:eastAsia="Times New Roman" w:hAnsi="Times New Roman" w:cs="Times New Roman"/>
          <w:sz w:val="28"/>
          <w:szCs w:val="28"/>
          <w:lang w:val="en-US"/>
        </w:rPr>
        <w:br/>
        <w:t xml:space="preserve">(Hint: </w:t>
      </w:r>
      <w:r w:rsidR="00CC3CA0" w:rsidRPr="00FE1767">
        <w:rPr>
          <w:rFonts w:ascii="Times New Roman" w:eastAsia="Times New Roman" w:hAnsi="Times New Roman" w:cs="Times New Roman"/>
          <w:sz w:val="28"/>
          <w:szCs w:val="28"/>
          <w:lang w:val="en-US" w:eastAsia="ru-RU"/>
        </w:rPr>
        <w:t xml:space="preserve">9 </w:t>
      </w:r>
      <w:r w:rsidR="00CC3CA0" w:rsidRPr="00FE1767">
        <w:rPr>
          <w:rFonts w:ascii="Times New Roman" w:eastAsia="Times New Roman" w:hAnsi="Times New Roman" w:cs="Times New Roman"/>
          <w:sz w:val="28"/>
          <w:szCs w:val="28"/>
          <w:lang w:val="en-US"/>
        </w:rPr>
        <w:t xml:space="preserve">and </w:t>
      </w:r>
      <w:r w:rsidR="00CC3CA0" w:rsidRPr="00FE1767">
        <w:rPr>
          <w:rFonts w:ascii="Times New Roman" w:eastAsia="Times New Roman" w:hAnsi="Times New Roman" w:cs="Times New Roman"/>
          <w:sz w:val="28"/>
          <w:szCs w:val="28"/>
          <w:lang w:val="en-US" w:eastAsia="ru-RU"/>
        </w:rPr>
        <w:t xml:space="preserve">10 </w:t>
      </w:r>
      <w:r w:rsidR="00CC3CA0" w:rsidRPr="00FE1767">
        <w:rPr>
          <w:rFonts w:ascii="Times New Roman" w:eastAsia="Times New Roman" w:hAnsi="Times New Roman" w:cs="Times New Roman"/>
          <w:sz w:val="28"/>
          <w:szCs w:val="28"/>
          <w:lang w:val="en-US"/>
        </w:rPr>
        <w:t>make an interesting one). Do you see any structure?</w:t>
      </w:r>
    </w:p>
    <w:p w:rsidR="00CC3CA0" w:rsidRPr="00FE1767" w:rsidRDefault="00264232" w:rsidP="00852E72">
      <w:pPr>
        <w:tabs>
          <w:tab w:val="left" w:pos="851"/>
        </w:tabs>
        <w:spacing w:after="0" w:line="240" w:lineRule="auto"/>
        <w:ind w:firstLine="709"/>
        <w:jc w:val="both"/>
        <w:rPr>
          <w:rFonts w:ascii="Times New Roman" w:eastAsia="Times New Roman" w:hAnsi="Times New Roman" w:cs="Times New Roman"/>
          <w:sz w:val="28"/>
          <w:szCs w:val="28"/>
          <w:lang w:val="en-US" w:eastAsia="ru-RU"/>
        </w:rPr>
      </w:pPr>
      <w:r w:rsidRPr="00FE1767">
        <w:rPr>
          <w:rFonts w:ascii="Times New Roman" w:eastAsia="Times New Roman" w:hAnsi="Times New Roman" w:cs="Times New Roman"/>
          <w:sz w:val="28"/>
          <w:szCs w:val="28"/>
          <w:lang w:val="en-US"/>
        </w:rPr>
        <w:t xml:space="preserve">4.7 </w:t>
      </w:r>
      <w:r w:rsidR="00CC3CA0" w:rsidRPr="00FE1767">
        <w:rPr>
          <w:rFonts w:ascii="Times New Roman" w:eastAsia="Times New Roman" w:hAnsi="Times New Roman" w:cs="Times New Roman"/>
          <w:sz w:val="28"/>
          <w:szCs w:val="28"/>
          <w:lang w:val="en-US"/>
        </w:rPr>
        <w:t xml:space="preserve">Apply projection pursuit EDA to the data sets in problem </w:t>
      </w:r>
      <w:r w:rsidR="00CC3CA0" w:rsidRPr="00FE1767">
        <w:rPr>
          <w:rFonts w:ascii="Times New Roman" w:eastAsia="Times New Roman" w:hAnsi="Times New Roman" w:cs="Times New Roman"/>
          <w:sz w:val="28"/>
          <w:szCs w:val="28"/>
          <w:lang w:val="en-US" w:eastAsia="ru-RU"/>
        </w:rPr>
        <w:t xml:space="preserve">4.4. </w:t>
      </w:r>
      <w:r w:rsidR="00CC3CA0" w:rsidRPr="00FE1767">
        <w:rPr>
          <w:rFonts w:ascii="Times New Roman" w:eastAsia="Times New Roman" w:hAnsi="Times New Roman" w:cs="Times New Roman"/>
          <w:sz w:val="28"/>
          <w:szCs w:val="28"/>
          <w:lang w:val="en-US"/>
        </w:rPr>
        <w:t>Search</w:t>
      </w:r>
      <w:r w:rsidR="00CC3CA0" w:rsidRPr="00FE1767">
        <w:rPr>
          <w:rFonts w:ascii="Times New Roman" w:eastAsia="Times New Roman" w:hAnsi="Times New Roman" w:cs="Times New Roman"/>
          <w:sz w:val="28"/>
          <w:szCs w:val="28"/>
          <w:lang w:val="en-US"/>
        </w:rPr>
        <w:br/>
        <w:t>for several structures. Use both projection pursuit indexes. Show your</w:t>
      </w:r>
      <w:r w:rsidR="00CC3CA0" w:rsidRPr="00FE1767">
        <w:rPr>
          <w:rFonts w:ascii="Times New Roman" w:eastAsia="Times New Roman" w:hAnsi="Times New Roman" w:cs="Times New Roman"/>
          <w:sz w:val="28"/>
          <w:szCs w:val="28"/>
          <w:lang w:val="en-US"/>
        </w:rPr>
        <w:br/>
        <w:t>results in a scatterplot and discuss them.</w:t>
      </w:r>
    </w:p>
    <w:p w:rsidR="00F1104E" w:rsidRPr="00FE1767" w:rsidRDefault="00F1104E" w:rsidP="00852E72">
      <w:pPr>
        <w:tabs>
          <w:tab w:val="left" w:pos="851"/>
          <w:tab w:val="left" w:pos="993"/>
        </w:tabs>
        <w:spacing w:after="0" w:line="240" w:lineRule="auto"/>
        <w:ind w:firstLine="709"/>
        <w:jc w:val="both"/>
        <w:rPr>
          <w:rFonts w:ascii="Times New Roman" w:eastAsia="Times New Roman" w:hAnsi="Times New Roman" w:cs="Times New Roman"/>
          <w:sz w:val="28"/>
          <w:szCs w:val="28"/>
          <w:lang w:val="en-US"/>
        </w:rPr>
      </w:pPr>
      <w:r w:rsidRPr="00FE1767">
        <w:rPr>
          <w:rFonts w:ascii="Times New Roman" w:eastAsia="Times New Roman" w:hAnsi="Times New Roman" w:cs="Times New Roman"/>
          <w:sz w:val="28"/>
          <w:szCs w:val="28"/>
          <w:lang w:val="en-US"/>
        </w:rPr>
        <w:t>4.8</w:t>
      </w:r>
      <w:r w:rsidRPr="00FE1767">
        <w:rPr>
          <w:rFonts w:ascii="Times New Roman" w:eastAsia="Times New Roman" w:hAnsi="Times New Roman" w:cs="Times New Roman"/>
          <w:sz w:val="28"/>
          <w:szCs w:val="28"/>
          <w:lang w:val="en-US"/>
        </w:rPr>
        <w:tab/>
        <w:t>Repeat Example 4.4 and look for more than two best projection</w:t>
      </w:r>
      <w:r w:rsidRPr="00FE1767">
        <w:rPr>
          <w:rFonts w:ascii="Times New Roman" w:eastAsia="Times New Roman" w:hAnsi="Times New Roman" w:cs="Times New Roman"/>
          <w:sz w:val="28"/>
          <w:szCs w:val="28"/>
          <w:lang w:val="en-US"/>
        </w:rPr>
        <w:br/>
        <w:t>planes. Describe your results. Do you find planes using the moment</w:t>
      </w:r>
      <w:r w:rsidRPr="00FE1767">
        <w:rPr>
          <w:rFonts w:ascii="Times New Roman" w:eastAsia="Times New Roman" w:hAnsi="Times New Roman" w:cs="Times New Roman"/>
          <w:sz w:val="28"/>
          <w:szCs w:val="28"/>
          <w:lang w:val="en-US"/>
        </w:rPr>
        <w:br/>
        <w:t>index where the planes exhibit structure other than outliers?</w:t>
      </w:r>
    </w:p>
    <w:p w:rsidR="00F1104E" w:rsidRPr="00FE1767" w:rsidRDefault="00F1104E" w:rsidP="00852E72">
      <w:pPr>
        <w:tabs>
          <w:tab w:val="left" w:pos="851"/>
          <w:tab w:val="left" w:pos="993"/>
        </w:tabs>
        <w:spacing w:after="0" w:line="240" w:lineRule="auto"/>
        <w:ind w:firstLine="709"/>
        <w:jc w:val="both"/>
        <w:rPr>
          <w:rFonts w:ascii="Times New Roman" w:eastAsia="Times New Roman" w:hAnsi="Times New Roman" w:cs="Times New Roman"/>
          <w:sz w:val="28"/>
          <w:szCs w:val="28"/>
          <w:lang w:val="en-US"/>
        </w:rPr>
      </w:pPr>
      <w:r w:rsidRPr="00FE1767">
        <w:rPr>
          <w:rFonts w:ascii="Times New Roman" w:eastAsia="Times New Roman" w:hAnsi="Times New Roman" w:cs="Times New Roman"/>
          <w:sz w:val="28"/>
          <w:szCs w:val="28"/>
          <w:lang w:val="en-US"/>
        </w:rPr>
        <w:t>4.9</w:t>
      </w:r>
      <w:r w:rsidRPr="00FE1767">
        <w:rPr>
          <w:rFonts w:ascii="Times New Roman" w:eastAsia="Times New Roman" w:hAnsi="Times New Roman" w:cs="Times New Roman"/>
          <w:sz w:val="28"/>
          <w:szCs w:val="28"/>
          <w:lang w:val="en-US"/>
        </w:rPr>
        <w:tab/>
        <w:t>Apply ICA to the data sets in problem 4.4. Display any interesting</w:t>
      </w:r>
      <w:r w:rsidRPr="00FE1767">
        <w:rPr>
          <w:rFonts w:ascii="Times New Roman" w:eastAsia="Times New Roman" w:hAnsi="Times New Roman" w:cs="Times New Roman"/>
          <w:sz w:val="28"/>
          <w:szCs w:val="28"/>
          <w:lang w:val="en-US"/>
        </w:rPr>
        <w:br/>
        <w:t>structures in a scatterplot.</w:t>
      </w:r>
    </w:p>
    <w:p w:rsidR="00CC3CA0" w:rsidRDefault="00CC3CA0" w:rsidP="007703F5">
      <w:pPr>
        <w:tabs>
          <w:tab w:val="left" w:pos="774"/>
          <w:tab w:val="left" w:pos="851"/>
        </w:tabs>
        <w:spacing w:after="0" w:line="240" w:lineRule="auto"/>
        <w:ind w:firstLine="709"/>
        <w:jc w:val="both"/>
        <w:rPr>
          <w:rFonts w:ascii="Times New Roman" w:eastAsia="Times New Roman" w:hAnsi="Times New Roman" w:cs="Times New Roman"/>
          <w:sz w:val="28"/>
          <w:szCs w:val="28"/>
          <w:lang w:val="en-US" w:eastAsia="ru-RU"/>
        </w:rPr>
      </w:pPr>
    </w:p>
    <w:p w:rsidR="007703F5" w:rsidRPr="005F6055" w:rsidRDefault="007703F5" w:rsidP="007703F5">
      <w:pPr>
        <w:pStyle w:val="a3"/>
        <w:kinsoku w:val="0"/>
        <w:overflowPunct w:val="0"/>
        <w:spacing w:before="0" w:after="0" w:line="240" w:lineRule="auto"/>
        <w:ind w:firstLine="709"/>
        <w:rPr>
          <w:rFonts w:ascii="Times New Roman" w:hAnsi="Times New Roman"/>
          <w:b/>
          <w:sz w:val="28"/>
          <w:szCs w:val="28"/>
          <w:lang w:val="en-US"/>
        </w:rPr>
      </w:pPr>
      <w:r w:rsidRPr="005F6055">
        <w:rPr>
          <w:rFonts w:ascii="Times New Roman" w:hAnsi="Times New Roman"/>
          <w:b/>
          <w:sz w:val="28"/>
          <w:szCs w:val="28"/>
          <w:lang w:val="en-US"/>
        </w:rPr>
        <w:t>Control questions</w:t>
      </w:r>
    </w:p>
    <w:p w:rsidR="007703F5" w:rsidRPr="005F6055" w:rsidRDefault="007703F5" w:rsidP="007703F5">
      <w:pPr>
        <w:spacing w:after="0" w:line="240" w:lineRule="auto"/>
        <w:ind w:firstLine="709"/>
        <w:rPr>
          <w:rFonts w:ascii="Times New Roman" w:hAnsi="Times New Roman" w:cs="Times New Roman"/>
          <w:bCs/>
          <w:spacing w:val="1"/>
          <w:w w:val="105"/>
          <w:sz w:val="28"/>
          <w:szCs w:val="28"/>
          <w:lang w:val="en-US"/>
        </w:rPr>
      </w:pPr>
      <w:r w:rsidRPr="005F6055">
        <w:rPr>
          <w:rFonts w:ascii="Times New Roman" w:hAnsi="Times New Roman" w:cs="Times New Roman"/>
          <w:sz w:val="28"/>
          <w:szCs w:val="28"/>
          <w:lang w:val="en-US"/>
        </w:rPr>
        <w:t xml:space="preserve">1.What is </w:t>
      </w:r>
      <w:r w:rsidRPr="005F6055">
        <w:rPr>
          <w:rFonts w:ascii="Times New Roman" w:hAnsi="Times New Roman" w:cs="Times New Roman"/>
          <w:bCs/>
          <w:spacing w:val="1"/>
          <w:w w:val="105"/>
          <w:sz w:val="28"/>
          <w:szCs w:val="28"/>
          <w:lang w:val="en-US"/>
        </w:rPr>
        <w:t>Grand</w:t>
      </w:r>
      <w:r w:rsidRPr="005F6055">
        <w:rPr>
          <w:rFonts w:ascii="Times New Roman" w:hAnsi="Times New Roman" w:cs="Times New Roman"/>
          <w:bCs/>
          <w:spacing w:val="23"/>
          <w:w w:val="105"/>
          <w:sz w:val="28"/>
          <w:szCs w:val="28"/>
          <w:lang w:val="en-US"/>
        </w:rPr>
        <w:t xml:space="preserve"> </w:t>
      </w:r>
      <w:r w:rsidRPr="005F6055">
        <w:rPr>
          <w:rFonts w:ascii="Times New Roman" w:hAnsi="Times New Roman" w:cs="Times New Roman"/>
          <w:bCs/>
          <w:spacing w:val="1"/>
          <w:w w:val="105"/>
          <w:sz w:val="28"/>
          <w:szCs w:val="28"/>
          <w:lang w:val="en-US"/>
        </w:rPr>
        <w:t>Tours?</w:t>
      </w:r>
    </w:p>
    <w:p w:rsidR="007703F5" w:rsidRPr="005F6055" w:rsidRDefault="007703F5" w:rsidP="007703F5">
      <w:pPr>
        <w:spacing w:after="0" w:line="240" w:lineRule="auto"/>
        <w:ind w:firstLine="709"/>
        <w:rPr>
          <w:rFonts w:ascii="Times New Roman" w:hAnsi="Times New Roman" w:cs="Times New Roman"/>
          <w:bCs/>
          <w:spacing w:val="1"/>
          <w:w w:val="105"/>
          <w:sz w:val="28"/>
          <w:szCs w:val="28"/>
          <w:lang w:val="en-US"/>
        </w:rPr>
      </w:pPr>
      <w:r w:rsidRPr="005F6055">
        <w:rPr>
          <w:rFonts w:ascii="Times New Roman" w:hAnsi="Times New Roman" w:cs="Times New Roman"/>
          <w:bCs/>
          <w:spacing w:val="1"/>
          <w:w w:val="105"/>
          <w:sz w:val="28"/>
          <w:szCs w:val="28"/>
          <w:lang w:val="en-US"/>
        </w:rPr>
        <w:t>2.</w:t>
      </w:r>
      <w:r w:rsidRPr="005F6055">
        <w:rPr>
          <w:rFonts w:ascii="Times New Roman" w:hAnsi="Times New Roman" w:cs="Times New Roman"/>
          <w:bCs/>
          <w:w w:val="105"/>
          <w:sz w:val="28"/>
          <w:szCs w:val="28"/>
          <w:lang w:val="en-US"/>
        </w:rPr>
        <w:t xml:space="preserve"> </w:t>
      </w:r>
      <w:r w:rsidRPr="005F6055">
        <w:rPr>
          <w:rFonts w:ascii="Times New Roman" w:hAnsi="Times New Roman" w:cs="Times New Roman"/>
          <w:sz w:val="28"/>
          <w:szCs w:val="28"/>
          <w:lang w:val="en-US"/>
        </w:rPr>
        <w:t xml:space="preserve">What is </w:t>
      </w:r>
      <w:r w:rsidRPr="005F6055">
        <w:rPr>
          <w:rFonts w:ascii="Times New Roman" w:hAnsi="Times New Roman" w:cs="Times New Roman"/>
          <w:bCs/>
          <w:w w:val="105"/>
          <w:sz w:val="28"/>
          <w:szCs w:val="28"/>
          <w:lang w:val="en-US"/>
        </w:rPr>
        <w:t>Interpolated</w:t>
      </w:r>
      <w:r w:rsidRPr="005F6055">
        <w:rPr>
          <w:rFonts w:ascii="Times New Roman" w:hAnsi="Times New Roman" w:cs="Times New Roman"/>
          <w:bCs/>
          <w:spacing w:val="-2"/>
          <w:w w:val="105"/>
          <w:sz w:val="28"/>
          <w:szCs w:val="28"/>
          <w:lang w:val="en-US"/>
        </w:rPr>
        <w:t xml:space="preserve"> </w:t>
      </w:r>
      <w:r w:rsidRPr="005F6055">
        <w:rPr>
          <w:rFonts w:ascii="Times New Roman" w:hAnsi="Times New Roman" w:cs="Times New Roman"/>
          <w:bCs/>
          <w:spacing w:val="1"/>
          <w:w w:val="105"/>
          <w:sz w:val="28"/>
          <w:szCs w:val="28"/>
          <w:lang w:val="en-US"/>
        </w:rPr>
        <w:t>Tours?</w:t>
      </w:r>
    </w:p>
    <w:p w:rsidR="007703F5" w:rsidRPr="005F6055" w:rsidRDefault="007703F5" w:rsidP="007703F5">
      <w:pPr>
        <w:spacing w:after="0" w:line="240" w:lineRule="auto"/>
        <w:ind w:firstLine="709"/>
        <w:rPr>
          <w:rFonts w:ascii="Times New Roman" w:hAnsi="Times New Roman" w:cs="Times New Roman"/>
          <w:bCs/>
          <w:w w:val="105"/>
          <w:sz w:val="28"/>
          <w:szCs w:val="28"/>
          <w:lang w:val="en-US"/>
        </w:rPr>
      </w:pPr>
      <w:r w:rsidRPr="005F6055">
        <w:rPr>
          <w:rFonts w:ascii="Times New Roman" w:hAnsi="Times New Roman" w:cs="Times New Roman"/>
          <w:bCs/>
          <w:spacing w:val="1"/>
          <w:w w:val="105"/>
          <w:sz w:val="28"/>
          <w:szCs w:val="28"/>
          <w:lang w:val="en-US"/>
        </w:rPr>
        <w:t xml:space="preserve">3. </w:t>
      </w:r>
      <w:r w:rsidRPr="005F6055">
        <w:rPr>
          <w:rFonts w:ascii="Times New Roman" w:hAnsi="Times New Roman" w:cs="Times New Roman"/>
          <w:sz w:val="28"/>
          <w:szCs w:val="28"/>
          <w:lang w:val="en-US"/>
        </w:rPr>
        <w:t xml:space="preserve">What is </w:t>
      </w:r>
      <w:r w:rsidRPr="005F6055">
        <w:rPr>
          <w:rFonts w:ascii="Times New Roman" w:hAnsi="Times New Roman" w:cs="Times New Roman"/>
          <w:bCs/>
          <w:spacing w:val="1"/>
          <w:w w:val="105"/>
          <w:sz w:val="28"/>
          <w:szCs w:val="28"/>
          <w:lang w:val="en-US"/>
        </w:rPr>
        <w:t>Guided</w:t>
      </w:r>
      <w:r w:rsidRPr="005F6055">
        <w:rPr>
          <w:rFonts w:ascii="Times New Roman" w:hAnsi="Times New Roman" w:cs="Times New Roman"/>
          <w:bCs/>
          <w:spacing w:val="40"/>
          <w:w w:val="105"/>
          <w:sz w:val="28"/>
          <w:szCs w:val="28"/>
          <w:lang w:val="en-US"/>
        </w:rPr>
        <w:t xml:space="preserve"> </w:t>
      </w:r>
      <w:r w:rsidRPr="005F6055">
        <w:rPr>
          <w:rFonts w:ascii="Times New Roman" w:hAnsi="Times New Roman" w:cs="Times New Roman"/>
          <w:bCs/>
          <w:w w:val="105"/>
          <w:sz w:val="28"/>
          <w:szCs w:val="28"/>
          <w:lang w:val="en-US"/>
        </w:rPr>
        <w:t>Tours?</w:t>
      </w:r>
    </w:p>
    <w:p w:rsidR="007703F5" w:rsidRPr="005F6055" w:rsidRDefault="007703F5" w:rsidP="007703F5">
      <w:pPr>
        <w:pStyle w:val="Heading5"/>
        <w:tabs>
          <w:tab w:val="left" w:pos="0"/>
        </w:tabs>
        <w:kinsoku w:val="0"/>
        <w:overflowPunct w:val="0"/>
        <w:ind w:left="0" w:firstLine="709"/>
        <w:jc w:val="both"/>
        <w:outlineLvl w:val="9"/>
        <w:rPr>
          <w:rFonts w:ascii="Times New Roman" w:hAnsi="Times New Roman" w:cs="Times New Roman"/>
          <w:b w:val="0"/>
          <w:spacing w:val="5"/>
          <w:sz w:val="28"/>
          <w:szCs w:val="28"/>
          <w:lang w:val="en-US"/>
        </w:rPr>
      </w:pPr>
      <w:r w:rsidRPr="005F6055">
        <w:rPr>
          <w:rFonts w:ascii="Times New Roman" w:hAnsi="Times New Roman" w:cs="Times New Roman"/>
          <w:b w:val="0"/>
          <w:sz w:val="28"/>
          <w:szCs w:val="28"/>
          <w:lang w:val="en-US"/>
        </w:rPr>
        <w:t xml:space="preserve">4. What is </w:t>
      </w:r>
      <w:r w:rsidRPr="005F6055">
        <w:rPr>
          <w:rFonts w:ascii="Times New Roman" w:hAnsi="Times New Roman" w:cs="Times New Roman"/>
          <w:b w:val="0"/>
          <w:spacing w:val="4"/>
          <w:sz w:val="28"/>
          <w:szCs w:val="28"/>
          <w:lang w:val="en-US"/>
        </w:rPr>
        <w:t>Pseudo</w:t>
      </w:r>
      <w:r w:rsidRPr="005F6055">
        <w:rPr>
          <w:rFonts w:ascii="Times New Roman" w:hAnsi="Times New Roman" w:cs="Times New Roman"/>
          <w:b w:val="0"/>
          <w:sz w:val="28"/>
          <w:szCs w:val="28"/>
          <w:lang w:val="en-US"/>
        </w:rPr>
        <w:t xml:space="preserve"> </w:t>
      </w:r>
      <w:r w:rsidRPr="005F6055">
        <w:rPr>
          <w:rFonts w:ascii="Times New Roman" w:hAnsi="Times New Roman" w:cs="Times New Roman"/>
          <w:b w:val="0"/>
          <w:spacing w:val="1"/>
          <w:sz w:val="28"/>
          <w:szCs w:val="28"/>
          <w:lang w:val="en-US"/>
        </w:rPr>
        <w:t xml:space="preserve"> </w:t>
      </w:r>
      <w:r w:rsidRPr="005F6055">
        <w:rPr>
          <w:rFonts w:ascii="Times New Roman" w:hAnsi="Times New Roman" w:cs="Times New Roman"/>
          <w:b w:val="0"/>
          <w:spacing w:val="3"/>
          <w:sz w:val="28"/>
          <w:szCs w:val="28"/>
          <w:lang w:val="en-US"/>
        </w:rPr>
        <w:t>Grand</w:t>
      </w:r>
      <w:r w:rsidRPr="005F6055">
        <w:rPr>
          <w:rFonts w:ascii="Times New Roman" w:hAnsi="Times New Roman" w:cs="Times New Roman"/>
          <w:b w:val="0"/>
          <w:spacing w:val="52"/>
          <w:sz w:val="28"/>
          <w:szCs w:val="28"/>
          <w:lang w:val="en-US"/>
        </w:rPr>
        <w:t xml:space="preserve"> </w:t>
      </w:r>
      <w:r w:rsidRPr="005F6055">
        <w:rPr>
          <w:rFonts w:ascii="Times New Roman" w:hAnsi="Times New Roman" w:cs="Times New Roman"/>
          <w:b w:val="0"/>
          <w:spacing w:val="5"/>
          <w:sz w:val="28"/>
          <w:szCs w:val="28"/>
          <w:lang w:val="en-US"/>
        </w:rPr>
        <w:t>Tour?</w:t>
      </w:r>
    </w:p>
    <w:p w:rsidR="007703F5" w:rsidRPr="005F6055" w:rsidRDefault="007703F5" w:rsidP="007703F5">
      <w:pPr>
        <w:pStyle w:val="Heading5"/>
        <w:tabs>
          <w:tab w:val="left" w:pos="0"/>
          <w:tab w:val="left" w:pos="993"/>
        </w:tabs>
        <w:kinsoku w:val="0"/>
        <w:overflowPunct w:val="0"/>
        <w:ind w:left="0" w:firstLine="709"/>
        <w:jc w:val="both"/>
        <w:outlineLvl w:val="9"/>
        <w:rPr>
          <w:rFonts w:ascii="Times New Roman" w:hAnsi="Times New Roman" w:cs="Times New Roman"/>
          <w:b w:val="0"/>
          <w:sz w:val="28"/>
          <w:szCs w:val="28"/>
          <w:lang w:val="en-US"/>
        </w:rPr>
      </w:pPr>
      <w:r w:rsidRPr="005F6055">
        <w:rPr>
          <w:rFonts w:ascii="Times New Roman" w:hAnsi="Times New Roman" w:cs="Times New Roman"/>
          <w:b w:val="0"/>
          <w:sz w:val="28"/>
          <w:szCs w:val="28"/>
          <w:lang w:val="en-US"/>
        </w:rPr>
        <w:t>5. What is Interpolation  Tours?</w:t>
      </w:r>
    </w:p>
    <w:p w:rsidR="00A70565" w:rsidRPr="00FE1767" w:rsidRDefault="00A70565">
      <w:pPr>
        <w:rPr>
          <w:rFonts w:ascii="Times New Roman" w:hAnsi="Times New Roman" w:cs="Times New Roman"/>
          <w:b/>
          <w:sz w:val="28"/>
          <w:szCs w:val="28"/>
        </w:rPr>
      </w:pPr>
      <w:r w:rsidRPr="00FE1767">
        <w:rPr>
          <w:rFonts w:ascii="Times New Roman" w:hAnsi="Times New Roman" w:cs="Times New Roman"/>
          <w:b/>
          <w:sz w:val="28"/>
          <w:szCs w:val="28"/>
        </w:rPr>
        <w:br w:type="page"/>
      </w:r>
    </w:p>
    <w:p w:rsidR="00106EB2" w:rsidRPr="00FE1767" w:rsidRDefault="00A70565" w:rsidP="00A70565">
      <w:pPr>
        <w:pStyle w:val="ae"/>
        <w:spacing w:after="0" w:line="240" w:lineRule="auto"/>
        <w:ind w:left="0" w:firstLine="709"/>
        <w:jc w:val="center"/>
        <w:rPr>
          <w:rFonts w:ascii="Times New Roman" w:hAnsi="Times New Roman" w:cs="Times New Roman"/>
          <w:b/>
          <w:sz w:val="28"/>
          <w:szCs w:val="28"/>
          <w:lang w:val="en-US"/>
        </w:rPr>
      </w:pPr>
      <w:r w:rsidRPr="00FE1767">
        <w:rPr>
          <w:rFonts w:ascii="Times New Roman" w:hAnsi="Times New Roman" w:cs="Times New Roman"/>
          <w:b/>
          <w:sz w:val="28"/>
          <w:szCs w:val="28"/>
        </w:rPr>
        <w:lastRenderedPageBreak/>
        <w:t>Laboratory work #5</w:t>
      </w:r>
    </w:p>
    <w:p w:rsidR="00106EB2" w:rsidRPr="00FE1767" w:rsidRDefault="00106EB2" w:rsidP="00A70565">
      <w:pPr>
        <w:pStyle w:val="ae"/>
        <w:spacing w:after="0" w:line="240" w:lineRule="auto"/>
        <w:ind w:left="0" w:firstLine="709"/>
        <w:jc w:val="center"/>
        <w:rPr>
          <w:rFonts w:ascii="Times New Roman" w:hAnsi="Times New Roman" w:cs="Times New Roman"/>
          <w:b/>
          <w:sz w:val="28"/>
          <w:szCs w:val="28"/>
        </w:rPr>
      </w:pPr>
      <w:r w:rsidRPr="00FE1767">
        <w:rPr>
          <w:rFonts w:ascii="Times New Roman" w:hAnsi="Times New Roman" w:cs="Times New Roman"/>
          <w:b/>
          <w:sz w:val="28"/>
          <w:szCs w:val="28"/>
          <w:lang w:val="en-US"/>
        </w:rPr>
        <w:t>Finding Clusters</w:t>
      </w:r>
    </w:p>
    <w:p w:rsidR="00106EB2" w:rsidRPr="00FE1767" w:rsidRDefault="00106EB2" w:rsidP="00852E72">
      <w:pPr>
        <w:spacing w:after="0" w:line="240" w:lineRule="auto"/>
        <w:ind w:firstLine="709"/>
        <w:jc w:val="both"/>
        <w:rPr>
          <w:rFonts w:ascii="Times New Roman" w:hAnsi="Times New Roman" w:cs="Times New Roman"/>
          <w:b/>
          <w:sz w:val="28"/>
          <w:szCs w:val="28"/>
        </w:rPr>
      </w:pPr>
    </w:p>
    <w:p w:rsidR="00106EB2" w:rsidRPr="00FE1767" w:rsidRDefault="00B00819" w:rsidP="00852E72">
      <w:pPr>
        <w:spacing w:after="0" w:line="240" w:lineRule="auto"/>
        <w:ind w:firstLine="709"/>
        <w:jc w:val="both"/>
        <w:outlineLvl w:val="0"/>
        <w:rPr>
          <w:rFonts w:ascii="Times New Roman" w:eastAsia="Times New Roman" w:hAnsi="Times New Roman" w:cs="Times New Roman"/>
          <w:sz w:val="28"/>
          <w:szCs w:val="28"/>
          <w:lang w:val="en-US"/>
        </w:rPr>
      </w:pPr>
      <w:r w:rsidRPr="00FE1767">
        <w:rPr>
          <w:rFonts w:ascii="Times New Roman" w:eastAsia="Times New Roman" w:hAnsi="Times New Roman" w:cs="Times New Roman"/>
          <w:b/>
          <w:sz w:val="28"/>
          <w:szCs w:val="28"/>
          <w:lang w:val="en-US"/>
        </w:rPr>
        <w:t>Goals and problems of the work</w:t>
      </w:r>
      <w:r w:rsidR="00106EB2" w:rsidRPr="00FE1767">
        <w:rPr>
          <w:rFonts w:ascii="Times New Roman" w:eastAsia="Times New Roman" w:hAnsi="Times New Roman" w:cs="Times New Roman"/>
          <w:b/>
          <w:sz w:val="28"/>
          <w:szCs w:val="28"/>
          <w:lang w:val="en-US"/>
        </w:rPr>
        <w:t xml:space="preserve">. </w:t>
      </w:r>
      <w:r w:rsidR="00106EB2" w:rsidRPr="00FE1767">
        <w:rPr>
          <w:rFonts w:ascii="Times New Roman" w:eastAsia="Times New Roman" w:hAnsi="Times New Roman" w:cs="Times New Roman"/>
          <w:sz w:val="28"/>
          <w:szCs w:val="28"/>
          <w:lang w:val="en-US"/>
        </w:rPr>
        <w:t xml:space="preserve">To study </w:t>
      </w:r>
      <w:r w:rsidR="00106EB2" w:rsidRPr="00FE1767">
        <w:rPr>
          <w:rFonts w:ascii="Times New Roman" w:hAnsi="Times New Roman" w:cs="Times New Roman"/>
          <w:sz w:val="28"/>
          <w:szCs w:val="28"/>
          <w:lang w:val="en-US"/>
        </w:rPr>
        <w:t>Finding Clusters</w:t>
      </w:r>
      <w:r w:rsidR="00106EB2" w:rsidRPr="00FE1767">
        <w:rPr>
          <w:rFonts w:ascii="Times New Roman" w:eastAsia="Times New Roman" w:hAnsi="Times New Roman" w:cs="Times New Roman"/>
          <w:sz w:val="28"/>
          <w:szCs w:val="28"/>
          <w:lang w:val="en-US"/>
        </w:rPr>
        <w:t>.</w:t>
      </w:r>
    </w:p>
    <w:p w:rsidR="00106EB2" w:rsidRPr="00FE1767" w:rsidRDefault="00106EB2" w:rsidP="00852E72">
      <w:pPr>
        <w:spacing w:after="0" w:line="240" w:lineRule="auto"/>
        <w:ind w:firstLine="709"/>
        <w:jc w:val="both"/>
        <w:outlineLvl w:val="0"/>
        <w:rPr>
          <w:rFonts w:ascii="Times New Roman" w:eastAsia="Times New Roman" w:hAnsi="Times New Roman" w:cs="Times New Roman"/>
          <w:b/>
          <w:sz w:val="28"/>
          <w:szCs w:val="28"/>
          <w:lang w:val="en-US"/>
        </w:rPr>
      </w:pPr>
      <w:r w:rsidRPr="00FE1767">
        <w:rPr>
          <w:rFonts w:ascii="Times New Roman" w:eastAsia="Times New Roman" w:hAnsi="Times New Roman" w:cs="Times New Roman"/>
          <w:b/>
          <w:sz w:val="28"/>
          <w:szCs w:val="28"/>
          <w:lang w:val="en-US"/>
        </w:rPr>
        <w:t xml:space="preserve">Software and hardware. </w:t>
      </w:r>
      <w:r w:rsidRPr="00FE1767">
        <w:rPr>
          <w:rFonts w:ascii="Times New Roman" w:eastAsia="Times New Roman" w:hAnsi="Times New Roman" w:cs="Times New Roman"/>
          <w:sz w:val="28"/>
          <w:szCs w:val="28"/>
          <w:lang w:val="en-US"/>
        </w:rPr>
        <w:t>MATLAB 14, computer classes.</w:t>
      </w:r>
    </w:p>
    <w:p w:rsidR="00106EB2" w:rsidRPr="00FE1767" w:rsidRDefault="00106EB2" w:rsidP="00852E72">
      <w:pPr>
        <w:spacing w:after="0" w:line="240" w:lineRule="auto"/>
        <w:ind w:firstLine="709"/>
        <w:jc w:val="both"/>
        <w:outlineLvl w:val="0"/>
        <w:rPr>
          <w:rFonts w:ascii="Times New Roman" w:eastAsia="Times New Roman" w:hAnsi="Times New Roman" w:cs="Times New Roman"/>
          <w:b/>
          <w:sz w:val="28"/>
          <w:szCs w:val="28"/>
          <w:lang w:val="en-US"/>
        </w:rPr>
      </w:pPr>
      <w:r w:rsidRPr="00FE1767">
        <w:rPr>
          <w:rFonts w:ascii="Times New Roman" w:eastAsia="Times New Roman" w:hAnsi="Times New Roman" w:cs="Times New Roman"/>
          <w:b/>
          <w:sz w:val="28"/>
          <w:szCs w:val="28"/>
          <w:lang w:val="en-US"/>
        </w:rPr>
        <w:t xml:space="preserve">Order of work performance. </w:t>
      </w:r>
      <w:r w:rsidRPr="00FE1767">
        <w:rPr>
          <w:rFonts w:ascii="Times New Roman" w:eastAsia="Times New Roman" w:hAnsi="Times New Roman" w:cs="Times New Roman"/>
          <w:sz w:val="28"/>
          <w:szCs w:val="28"/>
          <w:lang w:val="en-US"/>
        </w:rPr>
        <w:t>To study a brief theoretical information, create the program on variant.</w:t>
      </w:r>
    </w:p>
    <w:p w:rsidR="00106EB2" w:rsidRPr="00FE1767" w:rsidRDefault="00106EB2" w:rsidP="00852E72">
      <w:pPr>
        <w:spacing w:after="0" w:line="240" w:lineRule="auto"/>
        <w:ind w:firstLine="709"/>
        <w:jc w:val="both"/>
        <w:rPr>
          <w:rFonts w:ascii="Times New Roman" w:hAnsi="Times New Roman" w:cs="Times New Roman"/>
          <w:b/>
          <w:sz w:val="28"/>
          <w:szCs w:val="28"/>
          <w:lang w:val="en-US"/>
        </w:rPr>
      </w:pPr>
    </w:p>
    <w:p w:rsidR="00106EB2" w:rsidRPr="00FE1767" w:rsidRDefault="00A70565" w:rsidP="00852E72">
      <w:pPr>
        <w:pStyle w:val="a3"/>
        <w:tabs>
          <w:tab w:val="left" w:pos="0"/>
          <w:tab w:val="left" w:pos="993"/>
        </w:tabs>
        <w:kinsoku w:val="0"/>
        <w:overflowPunct w:val="0"/>
        <w:spacing w:before="0" w:after="0" w:line="240" w:lineRule="auto"/>
        <w:ind w:firstLine="709"/>
        <w:jc w:val="both"/>
        <w:rPr>
          <w:rFonts w:ascii="Times New Roman" w:hAnsi="Times New Roman" w:cs="Times New Roman"/>
          <w:b/>
          <w:sz w:val="28"/>
          <w:szCs w:val="28"/>
          <w:lang w:val="en-US"/>
        </w:rPr>
      </w:pPr>
      <w:r w:rsidRPr="00FE1767">
        <w:rPr>
          <w:rFonts w:ascii="Times New Roman" w:eastAsia="Times New Roman" w:hAnsi="Times New Roman" w:cs="Times New Roman"/>
          <w:b/>
          <w:sz w:val="28"/>
          <w:szCs w:val="28"/>
          <w:lang w:val="en-US"/>
        </w:rPr>
        <w:t>Brief</w:t>
      </w:r>
      <w:r w:rsidR="00106EB2" w:rsidRPr="00FE1767">
        <w:rPr>
          <w:rFonts w:ascii="Times New Roman" w:eastAsia="Times New Roman" w:hAnsi="Times New Roman" w:cs="Times New Roman"/>
          <w:b/>
          <w:sz w:val="28"/>
          <w:szCs w:val="28"/>
          <w:lang w:val="en-US"/>
        </w:rPr>
        <w:t xml:space="preserve"> theoretical information</w:t>
      </w:r>
    </w:p>
    <w:p w:rsidR="004B43E3" w:rsidRPr="00FE1767" w:rsidRDefault="004B43E3" w:rsidP="00852E72">
      <w:pPr>
        <w:pStyle w:val="a3"/>
        <w:tabs>
          <w:tab w:val="left" w:pos="0"/>
        </w:tabs>
        <w:kinsoku w:val="0"/>
        <w:overflowPunct w:val="0"/>
        <w:spacing w:before="0" w:after="0" w:line="240" w:lineRule="auto"/>
        <w:ind w:firstLine="709"/>
        <w:jc w:val="both"/>
        <w:rPr>
          <w:rFonts w:ascii="Times New Roman" w:hAnsi="Times New Roman" w:cs="Times New Roman"/>
          <w:sz w:val="28"/>
          <w:szCs w:val="28"/>
          <w:lang w:val="en-US"/>
        </w:rPr>
      </w:pPr>
    </w:p>
    <w:p w:rsidR="00DC4C18" w:rsidRPr="00FE1767" w:rsidRDefault="00DC4C18" w:rsidP="00852E72">
      <w:pPr>
        <w:pStyle w:val="a3"/>
        <w:shd w:val="clear" w:color="auto" w:fill="auto"/>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sz w:val="28"/>
          <w:szCs w:val="28"/>
          <w:lang w:val="en-US"/>
        </w:rPr>
        <w:t>We now turn our attention to the problem of finding groups or clusters in our data, which is an important objective in EDA and data mining. We present two of the basic methods in this chapter: agglomerative clustering and k- means clustering. Another method, fuzzy clustering based on estimating a finite mixture probability density function, is described in the following chapter. In addition, we discuss how nonnegative matrix factorization (first presented in Chapter 2) and probabilistic latent semantic analysis can be used to cluster document collections. We also describe an innovative method called spectral clustering that is based on the graph Laplacian. Finally, we address the important issue of assessing the quality of the resulting clusters at the end of the chapter, where we describe several statistics and plots that will aid in the analysis.</w:t>
      </w:r>
    </w:p>
    <w:p w:rsidR="00DC4C18" w:rsidRPr="00FE1767" w:rsidRDefault="00DC4C18" w:rsidP="00852E72">
      <w:pPr>
        <w:pStyle w:val="a3"/>
        <w:tabs>
          <w:tab w:val="left" w:pos="0"/>
        </w:tabs>
        <w:kinsoku w:val="0"/>
        <w:overflowPunct w:val="0"/>
        <w:spacing w:before="0" w:after="0" w:line="240" w:lineRule="auto"/>
        <w:ind w:firstLine="709"/>
        <w:jc w:val="both"/>
        <w:rPr>
          <w:rFonts w:ascii="Times New Roman" w:hAnsi="Times New Roman" w:cs="Times New Roman"/>
          <w:sz w:val="28"/>
          <w:szCs w:val="28"/>
          <w:lang w:val="en-US"/>
        </w:rPr>
      </w:pPr>
    </w:p>
    <w:p w:rsidR="00DC4C18" w:rsidRPr="00FE1767" w:rsidRDefault="00DC4C18" w:rsidP="00852E72">
      <w:pPr>
        <w:pStyle w:val="a3"/>
        <w:shd w:val="clear" w:color="auto" w:fill="auto"/>
        <w:spacing w:before="0" w:after="0" w:line="240" w:lineRule="auto"/>
        <w:ind w:firstLine="709"/>
        <w:jc w:val="both"/>
        <w:rPr>
          <w:rFonts w:ascii="Times New Roman" w:hAnsi="Times New Roman" w:cs="Times New Roman"/>
          <w:b/>
          <w:sz w:val="28"/>
          <w:szCs w:val="28"/>
          <w:lang w:val="en-US"/>
        </w:rPr>
      </w:pPr>
      <w:r w:rsidRPr="00FE1767">
        <w:rPr>
          <w:rFonts w:ascii="Times New Roman" w:hAnsi="Times New Roman" w:cs="Times New Roman"/>
          <w:b/>
          <w:sz w:val="28"/>
          <w:szCs w:val="28"/>
          <w:lang w:val="en-US"/>
        </w:rPr>
        <w:t>Introduction</w:t>
      </w:r>
    </w:p>
    <w:p w:rsidR="00DC4C18" w:rsidRPr="00FE1767" w:rsidRDefault="00DC4C18" w:rsidP="00852E72">
      <w:pPr>
        <w:pStyle w:val="a3"/>
        <w:shd w:val="clear" w:color="auto" w:fill="auto"/>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b/>
          <w:bCs/>
          <w:i/>
          <w:iCs/>
          <w:sz w:val="28"/>
          <w:szCs w:val="28"/>
          <w:lang w:val="en-US"/>
        </w:rPr>
        <w:t>Clustering</w:t>
      </w:r>
      <w:r w:rsidRPr="00FE1767">
        <w:rPr>
          <w:rFonts w:ascii="Times New Roman" w:hAnsi="Times New Roman" w:cs="Times New Roman"/>
          <w:sz w:val="28"/>
          <w:szCs w:val="28"/>
          <w:lang w:val="en-US"/>
        </w:rPr>
        <w:t xml:space="preserve"> is the process of organizing a set of data into groups in such a way that observations within a group are more similar to each other than they are to observations belonging to a different cluster. It is assumed that the data represent features that would allow one to distinguish one group from another. An important starting point in the process is choosing a way to represent the objects to be clustered.</w:t>
      </w:r>
    </w:p>
    <w:p w:rsidR="00DC4C18" w:rsidRPr="00FE1767" w:rsidRDefault="00DC4C18" w:rsidP="00852E72">
      <w:pPr>
        <w:pStyle w:val="a3"/>
        <w:shd w:val="clear" w:color="auto" w:fill="auto"/>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sz w:val="28"/>
          <w:szCs w:val="28"/>
          <w:lang w:val="en-US"/>
        </w:rPr>
        <w:t>Many methods for grouping or clustering data and representation schemes can be found in various communities, such as statistics, machine learning, data mining, and computer science. We note, though, that no clustering technique is universally appropriate for finding all varieties of groupings that can be represented by multidimensional data [Jain, Murty, and Flynn, 1999]. So in the spirit of EDA, the user should try different clustering methods on a given data set to see what patterns emerge.</w:t>
      </w:r>
    </w:p>
    <w:p w:rsidR="00DC4C18" w:rsidRPr="00FE1767" w:rsidRDefault="00DC4C18" w:rsidP="00852E72">
      <w:pPr>
        <w:pStyle w:val="a3"/>
        <w:shd w:val="clear" w:color="auto" w:fill="auto"/>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sz w:val="28"/>
          <w:szCs w:val="28"/>
          <w:lang w:val="en-US"/>
        </w:rPr>
        <w:t>Clustering is also known as</w:t>
      </w:r>
      <w:r w:rsidRPr="00FE1767">
        <w:rPr>
          <w:rFonts w:ascii="Times New Roman" w:hAnsi="Times New Roman" w:cs="Times New Roman"/>
          <w:b/>
          <w:bCs/>
          <w:i/>
          <w:iCs/>
          <w:sz w:val="28"/>
          <w:szCs w:val="28"/>
          <w:lang w:val="en-US"/>
        </w:rPr>
        <w:t xml:space="preserve"> unsupervised learning</w:t>
      </w:r>
      <w:r w:rsidRPr="00FE1767">
        <w:rPr>
          <w:rFonts w:ascii="Times New Roman" w:hAnsi="Times New Roman" w:cs="Times New Roman"/>
          <w:sz w:val="28"/>
          <w:szCs w:val="28"/>
          <w:lang w:val="en-US"/>
        </w:rPr>
        <w:t xml:space="preserve"> in the literature. To understand clustering a little better, we will compare it to</w:t>
      </w:r>
      <w:r w:rsidRPr="00FE1767">
        <w:rPr>
          <w:rFonts w:ascii="Times New Roman" w:hAnsi="Times New Roman" w:cs="Times New Roman"/>
          <w:b/>
          <w:bCs/>
          <w:i/>
          <w:iCs/>
          <w:sz w:val="28"/>
          <w:szCs w:val="28"/>
          <w:lang w:val="en-US"/>
        </w:rPr>
        <w:t xml:space="preserve"> discriminant analysis</w:t>
      </w:r>
      <w:r w:rsidRPr="00FE1767">
        <w:rPr>
          <w:rFonts w:ascii="Times New Roman" w:hAnsi="Times New Roman" w:cs="Times New Roman"/>
          <w:sz w:val="28"/>
          <w:szCs w:val="28"/>
          <w:lang w:val="en-US"/>
        </w:rPr>
        <w:t xml:space="preserve"> or</w:t>
      </w:r>
      <w:r w:rsidRPr="00FE1767">
        <w:rPr>
          <w:rFonts w:ascii="Times New Roman" w:hAnsi="Times New Roman" w:cs="Times New Roman"/>
          <w:b/>
          <w:bCs/>
          <w:i/>
          <w:iCs/>
          <w:sz w:val="28"/>
          <w:szCs w:val="28"/>
          <w:lang w:val="en-US"/>
        </w:rPr>
        <w:t xml:space="preserve"> supervised learning.</w:t>
      </w:r>
      <w:r w:rsidRPr="00FE1767">
        <w:rPr>
          <w:rFonts w:ascii="Times New Roman" w:hAnsi="Times New Roman" w:cs="Times New Roman"/>
          <w:sz w:val="28"/>
          <w:szCs w:val="28"/>
          <w:lang w:val="en-US"/>
        </w:rPr>
        <w:t xml:space="preserve"> In supervised learning, the collection of observations has a class label associated with it. Thus, we know the true number of groups in the data, as well as the actual group membership of each data point. We use the data, along with the class labels, to create a classifier. Then, when we encounter a new, unlabeled observation, we can use the classifier to attach a label to it [Hastie, Tibshirani, and Friedman, 2009; Duda, Hart, and Stork, 2001; Webb, 2002].</w:t>
      </w:r>
    </w:p>
    <w:p w:rsidR="00C033FA" w:rsidRPr="00FE1767" w:rsidRDefault="00C033FA" w:rsidP="00852E72">
      <w:pPr>
        <w:pStyle w:val="a3"/>
        <w:shd w:val="clear" w:color="auto" w:fill="auto"/>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sz w:val="28"/>
          <w:szCs w:val="28"/>
          <w:lang w:val="en-US"/>
        </w:rPr>
        <w:t xml:space="preserve">However, with clustering (or unsupervised learning), we usually do not have class labels for the observations. Thus, we do not know how many groups are </w:t>
      </w:r>
      <w:r w:rsidRPr="00FE1767">
        <w:rPr>
          <w:rFonts w:ascii="Times New Roman" w:hAnsi="Times New Roman" w:cs="Times New Roman"/>
          <w:sz w:val="28"/>
          <w:szCs w:val="28"/>
          <w:lang w:val="en-US"/>
        </w:rPr>
        <w:lastRenderedPageBreak/>
        <w:t>represented by the data, what the group membership or structure is, or even if there are any groups in the first place. As we said earlier, most clustering methods will find some desired number of groups, but what we really want is some meaningful clusters that represent the true phenomena. So, the analyst must look at the resulting groups and determine whether or not they aid in understanding the problem. Of course, nothing prevents us from using clustering methods on data that have class labels associated with the observations. As we will see in some of the examples, knowing the true clustering helps us assess the performance of the methods.</w:t>
      </w:r>
    </w:p>
    <w:p w:rsidR="00C033FA" w:rsidRPr="00FE1767" w:rsidRDefault="00C033FA" w:rsidP="00852E72">
      <w:pPr>
        <w:pStyle w:val="a3"/>
        <w:shd w:val="clear" w:color="auto" w:fill="auto"/>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sz w:val="28"/>
          <w:szCs w:val="28"/>
          <w:lang w:val="en-US"/>
        </w:rPr>
        <w:t>One can group the usual steps of clustering into the following [Jain and Dubes, 1988]:</w:t>
      </w:r>
    </w:p>
    <w:p w:rsidR="00C033FA" w:rsidRPr="00FE1767" w:rsidRDefault="00C033FA" w:rsidP="00852E72">
      <w:pPr>
        <w:pStyle w:val="a3"/>
        <w:numPr>
          <w:ilvl w:val="0"/>
          <w:numId w:val="22"/>
        </w:numPr>
        <w:shd w:val="clear" w:color="auto" w:fill="auto"/>
        <w:tabs>
          <w:tab w:val="left" w:pos="0"/>
          <w:tab w:val="left" w:pos="851"/>
        </w:tabs>
        <w:spacing w:before="0" w:after="0" w:line="240" w:lineRule="auto"/>
        <w:ind w:firstLine="709"/>
        <w:jc w:val="both"/>
        <w:rPr>
          <w:rFonts w:ascii="Times New Roman" w:hAnsi="Times New Roman" w:cs="Times New Roman"/>
          <w:sz w:val="28"/>
          <w:szCs w:val="28"/>
          <w:lang w:val="en-US"/>
        </w:rPr>
      </w:pPr>
      <w:r w:rsidRPr="00FE1767">
        <w:rPr>
          <w:rStyle w:val="36"/>
          <w:rFonts w:ascii="Times New Roman" w:hAnsi="Times New Roman" w:cs="Times New Roman"/>
          <w:sz w:val="28"/>
          <w:szCs w:val="28"/>
          <w:lang w:val="en-US"/>
        </w:rPr>
        <w:t>Pattern representation</w:t>
      </w:r>
      <w:r w:rsidRPr="00FE1767">
        <w:rPr>
          <w:rStyle w:val="35"/>
          <w:rFonts w:ascii="Times New Roman" w:hAnsi="Times New Roman" w:cs="Times New Roman"/>
          <w:sz w:val="28"/>
          <w:szCs w:val="28"/>
          <w:lang w:val="en-US"/>
        </w:rPr>
        <w:t>:</w:t>
      </w:r>
      <w:r w:rsidRPr="00FE1767">
        <w:rPr>
          <w:rFonts w:ascii="Times New Roman" w:hAnsi="Times New Roman" w:cs="Times New Roman"/>
          <w:sz w:val="28"/>
          <w:szCs w:val="28"/>
          <w:lang w:val="en-US"/>
        </w:rPr>
        <w:t xml:space="preserve"> This includes much of the preparation and initial work, such as choosing the number of clusters to look for, picking what measurements to use (</w:t>
      </w:r>
      <w:r w:rsidRPr="00FE1767">
        <w:rPr>
          <w:rStyle w:val="35"/>
          <w:rFonts w:ascii="Times New Roman" w:hAnsi="Times New Roman" w:cs="Times New Roman"/>
          <w:sz w:val="28"/>
          <w:szCs w:val="28"/>
          <w:lang w:val="en-US"/>
        </w:rPr>
        <w:t>feature selection),</w:t>
      </w:r>
      <w:r w:rsidRPr="00FE1767">
        <w:rPr>
          <w:rFonts w:ascii="Times New Roman" w:hAnsi="Times New Roman" w:cs="Times New Roman"/>
          <w:sz w:val="28"/>
          <w:szCs w:val="28"/>
          <w:lang w:val="en-US"/>
        </w:rPr>
        <w:t xml:space="preserve"> determining how many observations to process, and choosing the scaling or other transformations of the data</w:t>
      </w:r>
      <w:r w:rsidRPr="00FE1767">
        <w:rPr>
          <w:rStyle w:val="35"/>
          <w:rFonts w:ascii="Times New Roman" w:hAnsi="Times New Roman" w:cs="Times New Roman"/>
          <w:sz w:val="28"/>
          <w:szCs w:val="28"/>
          <w:lang w:val="en-US"/>
        </w:rPr>
        <w:t xml:space="preserve"> (feature extraction).</w:t>
      </w:r>
      <w:r w:rsidRPr="00FE1767">
        <w:rPr>
          <w:rFonts w:ascii="Times New Roman" w:hAnsi="Times New Roman" w:cs="Times New Roman"/>
          <w:sz w:val="28"/>
          <w:szCs w:val="28"/>
          <w:lang w:val="en-US"/>
        </w:rPr>
        <w:t xml:space="preserve"> Some of this might be beyond the control of analysts.</w:t>
      </w:r>
    </w:p>
    <w:p w:rsidR="00C033FA" w:rsidRPr="00FE1767" w:rsidRDefault="00C033FA" w:rsidP="00852E72">
      <w:pPr>
        <w:pStyle w:val="a3"/>
        <w:numPr>
          <w:ilvl w:val="0"/>
          <w:numId w:val="22"/>
        </w:numPr>
        <w:shd w:val="clear" w:color="auto" w:fill="auto"/>
        <w:tabs>
          <w:tab w:val="left" w:pos="0"/>
          <w:tab w:val="left" w:pos="600"/>
          <w:tab w:val="left" w:pos="851"/>
        </w:tabs>
        <w:spacing w:before="0" w:after="0" w:line="240" w:lineRule="auto"/>
        <w:ind w:firstLine="709"/>
        <w:jc w:val="both"/>
        <w:rPr>
          <w:rFonts w:ascii="Times New Roman" w:hAnsi="Times New Roman" w:cs="Times New Roman"/>
          <w:sz w:val="28"/>
          <w:szCs w:val="28"/>
          <w:lang w:val="en-US"/>
        </w:rPr>
      </w:pPr>
      <w:r w:rsidRPr="00FE1767">
        <w:rPr>
          <w:rStyle w:val="36"/>
          <w:rFonts w:ascii="Times New Roman" w:hAnsi="Times New Roman" w:cs="Times New Roman"/>
          <w:sz w:val="28"/>
          <w:szCs w:val="28"/>
          <w:lang w:val="en-US"/>
        </w:rPr>
        <w:t>Pattern proximity measure</w:t>
      </w:r>
      <w:r w:rsidRPr="00FE1767">
        <w:rPr>
          <w:rStyle w:val="35"/>
          <w:rFonts w:ascii="Times New Roman" w:hAnsi="Times New Roman" w:cs="Times New Roman"/>
          <w:sz w:val="28"/>
          <w:szCs w:val="28"/>
          <w:lang w:val="en-US"/>
        </w:rPr>
        <w:t>:</w:t>
      </w:r>
      <w:r w:rsidRPr="00FE1767">
        <w:rPr>
          <w:rFonts w:ascii="Times New Roman" w:hAnsi="Times New Roman" w:cs="Times New Roman"/>
          <w:sz w:val="28"/>
          <w:szCs w:val="28"/>
          <w:lang w:val="en-US"/>
        </w:rPr>
        <w:t xml:space="preserve"> Many clustering methods require a measure of distance or proximity between observations and maybe between clusters. As one might suspect, different distances give rise to different partitions of the data. We discuss various distances and measures of proximity in Appendix A.</w:t>
      </w:r>
    </w:p>
    <w:p w:rsidR="00C033FA" w:rsidRPr="00FE1767" w:rsidRDefault="00C033FA" w:rsidP="00852E72">
      <w:pPr>
        <w:pStyle w:val="a3"/>
        <w:numPr>
          <w:ilvl w:val="0"/>
          <w:numId w:val="22"/>
        </w:numPr>
        <w:shd w:val="clear" w:color="auto" w:fill="auto"/>
        <w:tabs>
          <w:tab w:val="left" w:pos="0"/>
          <w:tab w:val="left" w:pos="851"/>
        </w:tabs>
        <w:spacing w:before="0" w:after="0" w:line="240" w:lineRule="auto"/>
        <w:ind w:firstLine="709"/>
        <w:jc w:val="both"/>
        <w:rPr>
          <w:rFonts w:ascii="Times New Roman" w:hAnsi="Times New Roman" w:cs="Times New Roman"/>
          <w:sz w:val="28"/>
          <w:szCs w:val="28"/>
          <w:lang w:val="en-US"/>
        </w:rPr>
      </w:pPr>
      <w:r w:rsidRPr="00FE1767">
        <w:rPr>
          <w:rStyle w:val="36"/>
          <w:rFonts w:ascii="Times New Roman" w:hAnsi="Times New Roman" w:cs="Times New Roman"/>
          <w:sz w:val="28"/>
          <w:szCs w:val="28"/>
          <w:lang w:val="en-US"/>
        </w:rPr>
        <w:t>Grouping</w:t>
      </w:r>
      <w:r w:rsidRPr="00FE1767">
        <w:rPr>
          <w:rStyle w:val="35"/>
          <w:rFonts w:ascii="Times New Roman" w:hAnsi="Times New Roman" w:cs="Times New Roman"/>
          <w:sz w:val="28"/>
          <w:szCs w:val="28"/>
          <w:lang w:val="en-US"/>
        </w:rPr>
        <w:t>:</w:t>
      </w:r>
      <w:r w:rsidRPr="00FE1767">
        <w:rPr>
          <w:rFonts w:ascii="Times New Roman" w:hAnsi="Times New Roman" w:cs="Times New Roman"/>
          <w:sz w:val="28"/>
          <w:szCs w:val="28"/>
          <w:lang w:val="en-US"/>
        </w:rPr>
        <w:t xml:space="preserve"> This is the process of partitioning the data into clusters. The grouping can be</w:t>
      </w:r>
      <w:r w:rsidRPr="00FE1767">
        <w:rPr>
          <w:rStyle w:val="ad"/>
          <w:rFonts w:ascii="Times New Roman" w:hAnsi="Times New Roman" w:cs="Times New Roman"/>
          <w:spacing w:val="0"/>
          <w:sz w:val="28"/>
          <w:szCs w:val="28"/>
          <w:lang w:val="en-US"/>
        </w:rPr>
        <w:t xml:space="preserve"> hard,</w:t>
      </w:r>
      <w:r w:rsidRPr="00FE1767">
        <w:rPr>
          <w:rFonts w:ascii="Times New Roman" w:hAnsi="Times New Roman" w:cs="Times New Roman"/>
          <w:sz w:val="28"/>
          <w:szCs w:val="28"/>
          <w:lang w:val="en-US"/>
        </w:rPr>
        <w:t xml:space="preserve"> which means that an observation either belongs to a group or not. In contrast, it can be</w:t>
      </w:r>
      <w:r w:rsidRPr="00FE1767">
        <w:rPr>
          <w:rStyle w:val="ad"/>
          <w:rFonts w:ascii="Times New Roman" w:hAnsi="Times New Roman" w:cs="Times New Roman"/>
          <w:spacing w:val="0"/>
          <w:sz w:val="28"/>
          <w:szCs w:val="28"/>
          <w:lang w:val="en-US"/>
        </w:rPr>
        <w:t xml:space="preserve"> fuzzy,</w:t>
      </w:r>
      <w:r w:rsidRPr="00FE1767">
        <w:rPr>
          <w:rFonts w:ascii="Times New Roman" w:hAnsi="Times New Roman" w:cs="Times New Roman"/>
          <w:sz w:val="28"/>
          <w:szCs w:val="28"/>
          <w:lang w:val="en-US"/>
        </w:rPr>
        <w:t xml:space="preserve"> where each data point has a degree of membership in each of the clusters. It can also be</w:t>
      </w:r>
      <w:r w:rsidRPr="00FE1767">
        <w:rPr>
          <w:rStyle w:val="ad"/>
          <w:rFonts w:ascii="Times New Roman" w:hAnsi="Times New Roman" w:cs="Times New Roman"/>
          <w:spacing w:val="0"/>
          <w:sz w:val="28"/>
          <w:szCs w:val="28"/>
          <w:lang w:val="en-US"/>
        </w:rPr>
        <w:t xml:space="preserve"> hierarchical,</w:t>
      </w:r>
      <w:r w:rsidRPr="00FE1767">
        <w:rPr>
          <w:rFonts w:ascii="Times New Roman" w:hAnsi="Times New Roman" w:cs="Times New Roman"/>
          <w:sz w:val="28"/>
          <w:szCs w:val="28"/>
          <w:lang w:val="en-US"/>
        </w:rPr>
        <w:t xml:space="preserve"> where we have a nested sequence of partitions.</w:t>
      </w:r>
    </w:p>
    <w:p w:rsidR="00C033FA" w:rsidRPr="00FE1767" w:rsidRDefault="00C033FA" w:rsidP="00852E72">
      <w:pPr>
        <w:pStyle w:val="a3"/>
        <w:numPr>
          <w:ilvl w:val="0"/>
          <w:numId w:val="22"/>
        </w:numPr>
        <w:shd w:val="clear" w:color="auto" w:fill="auto"/>
        <w:tabs>
          <w:tab w:val="left" w:pos="0"/>
          <w:tab w:val="left" w:pos="851"/>
        </w:tabs>
        <w:spacing w:before="0" w:after="0" w:line="240" w:lineRule="auto"/>
        <w:ind w:firstLine="709"/>
        <w:jc w:val="both"/>
        <w:rPr>
          <w:rFonts w:ascii="Times New Roman" w:hAnsi="Times New Roman" w:cs="Times New Roman"/>
          <w:sz w:val="28"/>
          <w:szCs w:val="28"/>
          <w:lang w:val="en-US"/>
        </w:rPr>
      </w:pPr>
      <w:r w:rsidRPr="00FE1767">
        <w:rPr>
          <w:rStyle w:val="36"/>
          <w:rFonts w:ascii="Times New Roman" w:hAnsi="Times New Roman" w:cs="Times New Roman"/>
          <w:sz w:val="28"/>
          <w:szCs w:val="28"/>
          <w:lang w:val="en-US"/>
        </w:rPr>
        <w:t>Data abstraction</w:t>
      </w:r>
      <w:r w:rsidRPr="00FE1767">
        <w:rPr>
          <w:rStyle w:val="35"/>
          <w:rFonts w:ascii="Times New Roman" w:hAnsi="Times New Roman" w:cs="Times New Roman"/>
          <w:sz w:val="28"/>
          <w:szCs w:val="28"/>
          <w:lang w:val="en-US"/>
        </w:rPr>
        <w:t>:</w:t>
      </w:r>
      <w:r w:rsidRPr="00FE1767">
        <w:rPr>
          <w:rFonts w:ascii="Times New Roman" w:hAnsi="Times New Roman" w:cs="Times New Roman"/>
          <w:sz w:val="28"/>
          <w:szCs w:val="28"/>
          <w:lang w:val="en-US"/>
        </w:rPr>
        <w:t xml:space="preserve"> This is the optional process of obtaining a simple and compact representation of the partitions. It could be a descrip</w:t>
      </w:r>
      <w:r w:rsidRPr="00FE1767">
        <w:rPr>
          <w:rFonts w:ascii="Times New Roman" w:hAnsi="Times New Roman" w:cs="Times New Roman"/>
          <w:sz w:val="28"/>
          <w:szCs w:val="28"/>
          <w:lang w:val="en-US"/>
        </w:rPr>
        <w:softHyphen/>
        <w:t>tion of each cluster in words (e.g., one cluster represents lung cancer, while another one corresponds to breast cancer). It might be something quantitative such as a representative pattern, e.g., the centroid of the cluster.</w:t>
      </w:r>
    </w:p>
    <w:p w:rsidR="00C033FA" w:rsidRPr="00FE1767" w:rsidRDefault="00C033FA" w:rsidP="00852E72">
      <w:pPr>
        <w:pStyle w:val="a3"/>
        <w:shd w:val="clear" w:color="auto" w:fill="auto"/>
        <w:tabs>
          <w:tab w:val="left" w:pos="0"/>
          <w:tab w:val="left" w:pos="851"/>
        </w:tabs>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b/>
          <w:bCs/>
          <w:i/>
          <w:iCs/>
          <w:sz w:val="28"/>
          <w:szCs w:val="28"/>
          <w:lang w:val="en-US"/>
        </w:rPr>
        <w:t>Cluster Assessment:</w:t>
      </w:r>
      <w:r w:rsidRPr="00FE1767">
        <w:rPr>
          <w:rFonts w:ascii="Times New Roman" w:hAnsi="Times New Roman" w:cs="Times New Roman"/>
          <w:sz w:val="28"/>
          <w:szCs w:val="28"/>
          <w:lang w:val="en-US"/>
        </w:rPr>
        <w:t xml:space="preserve"> This could involve an assessment of the data to see if it contains any clusters. However, more often, it means an examination of the output of the algorithm to determine whether or not the clusters are meaningful.</w:t>
      </w:r>
    </w:p>
    <w:p w:rsidR="00C033FA" w:rsidRPr="00FE1767" w:rsidRDefault="00C033FA" w:rsidP="00852E72">
      <w:pPr>
        <w:pStyle w:val="a3"/>
        <w:shd w:val="clear" w:color="auto" w:fill="auto"/>
        <w:tabs>
          <w:tab w:val="left" w:pos="0"/>
          <w:tab w:val="left" w:pos="851"/>
        </w:tabs>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sz w:val="28"/>
          <w:szCs w:val="28"/>
          <w:lang w:val="en-US"/>
        </w:rPr>
        <w:t>In our discussion so far, we have assumed that we know what a cluster is. However, several authors have pointed out the difficulty of formally defining such a term [Everitt, Landau, and Leese, 2001; Estivill-Castro, 2002]. Most clustering methods assume some sort of structure or model for the clusters (e.g., spherical, elliptical). Thus, they find clusters of that type, regardless of whether they are really present in the data or not.</w:t>
      </w:r>
    </w:p>
    <w:p w:rsidR="00DC4C18" w:rsidRPr="00FE1767" w:rsidRDefault="00DA2D0A" w:rsidP="00852E72">
      <w:pPr>
        <w:pStyle w:val="a3"/>
        <w:shd w:val="clear" w:color="auto" w:fill="auto"/>
        <w:tabs>
          <w:tab w:val="left" w:pos="0"/>
          <w:tab w:val="left" w:pos="851"/>
        </w:tabs>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sz w:val="28"/>
          <w:szCs w:val="28"/>
          <w:lang w:val="en-US"/>
        </w:rPr>
        <w:t>Humans are quite adept at locating clusters in 2-D scatterplots, as we show in Figure 5.1. Bonner [1964] argued that the meaning of terms like</w:t>
      </w:r>
      <w:r w:rsidRPr="00FE1767">
        <w:rPr>
          <w:rFonts w:ascii="Times New Roman" w:hAnsi="Times New Roman" w:cs="Times New Roman"/>
          <w:i/>
          <w:iCs/>
          <w:sz w:val="28"/>
          <w:szCs w:val="28"/>
          <w:lang w:val="en-US"/>
        </w:rPr>
        <w:t xml:space="preserve"> cluster</w:t>
      </w:r>
      <w:r w:rsidRPr="00FE1767">
        <w:rPr>
          <w:rFonts w:ascii="Times New Roman" w:hAnsi="Times New Roman" w:cs="Times New Roman"/>
          <w:sz w:val="28"/>
          <w:szCs w:val="28"/>
          <w:lang w:val="en-US"/>
        </w:rPr>
        <w:t xml:space="preserve"> and </w:t>
      </w:r>
      <w:r w:rsidRPr="00FE1767">
        <w:rPr>
          <w:rFonts w:ascii="Times New Roman" w:hAnsi="Times New Roman" w:cs="Times New Roman"/>
          <w:i/>
          <w:iCs/>
          <w:sz w:val="28"/>
          <w:szCs w:val="28"/>
          <w:lang w:val="en-US"/>
        </w:rPr>
        <w:t>group</w:t>
      </w:r>
      <w:r w:rsidRPr="00FE1767">
        <w:rPr>
          <w:rFonts w:ascii="Times New Roman" w:hAnsi="Times New Roman" w:cs="Times New Roman"/>
          <w:sz w:val="28"/>
          <w:szCs w:val="28"/>
          <w:lang w:val="en-US"/>
        </w:rPr>
        <w:t xml:space="preserve"> is in the 'eye of the beholder.' We caution the reader that it is usually easy to assign some structure or meaning to the clusters that are found just because we think there</w:t>
      </w:r>
      <w:r w:rsidRPr="00FE1767">
        <w:rPr>
          <w:rFonts w:ascii="Times New Roman" w:hAnsi="Times New Roman" w:cs="Times New Roman"/>
          <w:i/>
          <w:iCs/>
          <w:sz w:val="28"/>
          <w:szCs w:val="28"/>
          <w:lang w:val="en-US"/>
        </w:rPr>
        <w:t xml:space="preserve"> should</w:t>
      </w:r>
      <w:r w:rsidRPr="00FE1767">
        <w:rPr>
          <w:rFonts w:ascii="Times New Roman" w:hAnsi="Times New Roman" w:cs="Times New Roman"/>
          <w:sz w:val="28"/>
          <w:szCs w:val="28"/>
          <w:lang w:val="en-US"/>
        </w:rPr>
        <w:t xml:space="preserve"> be something there. However, we should keep in mind that the groups might be a result of the clustering method and that we could be</w:t>
      </w:r>
      <w:r w:rsidRPr="00FE1767">
        <w:rPr>
          <w:rFonts w:ascii="Times New Roman" w:hAnsi="Times New Roman" w:cs="Times New Roman"/>
          <w:i/>
          <w:iCs/>
          <w:sz w:val="28"/>
          <w:szCs w:val="28"/>
          <w:lang w:val="en-US"/>
        </w:rPr>
        <w:t xml:space="preserve"> imposing</w:t>
      </w:r>
      <w:r w:rsidRPr="00FE1767">
        <w:rPr>
          <w:rFonts w:ascii="Times New Roman" w:hAnsi="Times New Roman" w:cs="Times New Roman"/>
          <w:sz w:val="28"/>
          <w:szCs w:val="28"/>
          <w:lang w:val="en-US"/>
        </w:rPr>
        <w:t xml:space="preserve"> a pattern rather than</w:t>
      </w:r>
      <w:r w:rsidRPr="00FE1767">
        <w:rPr>
          <w:rFonts w:ascii="Times New Roman" w:hAnsi="Times New Roman" w:cs="Times New Roman"/>
          <w:i/>
          <w:iCs/>
          <w:sz w:val="28"/>
          <w:szCs w:val="28"/>
          <w:lang w:val="en-US"/>
        </w:rPr>
        <w:t xml:space="preserve"> discovering</w:t>
      </w:r>
      <w:r w:rsidRPr="00FE1767">
        <w:rPr>
          <w:rFonts w:ascii="Times New Roman" w:hAnsi="Times New Roman" w:cs="Times New Roman"/>
          <w:sz w:val="28"/>
          <w:szCs w:val="28"/>
          <w:lang w:val="en-US"/>
        </w:rPr>
        <w:t xml:space="preserve"> one.</w:t>
      </w:r>
    </w:p>
    <w:p w:rsidR="00DA4AF2" w:rsidRPr="00FE1767" w:rsidRDefault="00DA4AF2" w:rsidP="00A70565">
      <w:pPr>
        <w:pStyle w:val="a3"/>
        <w:shd w:val="clear" w:color="auto" w:fill="auto"/>
        <w:tabs>
          <w:tab w:val="left" w:pos="0"/>
          <w:tab w:val="left" w:pos="851"/>
        </w:tabs>
        <w:spacing w:before="0" w:after="0" w:line="240" w:lineRule="auto"/>
        <w:ind w:firstLine="709"/>
        <w:jc w:val="center"/>
        <w:rPr>
          <w:rFonts w:ascii="Times New Roman" w:hAnsi="Times New Roman" w:cs="Times New Roman"/>
          <w:sz w:val="28"/>
          <w:szCs w:val="28"/>
          <w:lang w:val="en-US"/>
        </w:rPr>
      </w:pPr>
      <w:r w:rsidRPr="00FE1767">
        <w:rPr>
          <w:rFonts w:ascii="Times New Roman" w:hAnsi="Times New Roman" w:cs="Times New Roman"/>
          <w:noProof/>
          <w:sz w:val="28"/>
          <w:szCs w:val="28"/>
          <w:lang w:eastAsia="ru-RU"/>
        </w:rPr>
        <w:lastRenderedPageBreak/>
        <w:drawing>
          <wp:inline distT="0" distB="0" distL="0" distR="0">
            <wp:extent cx="5085589" cy="4031673"/>
            <wp:effectExtent l="19050" t="0" r="761" b="0"/>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7" cstate="print"/>
                    <a:srcRect/>
                    <a:stretch>
                      <a:fillRect/>
                    </a:stretch>
                  </pic:blipFill>
                  <pic:spPr bwMode="auto">
                    <a:xfrm>
                      <a:off x="0" y="0"/>
                      <a:ext cx="5088874" cy="4034277"/>
                    </a:xfrm>
                    <a:prstGeom prst="rect">
                      <a:avLst/>
                    </a:prstGeom>
                    <a:noFill/>
                    <a:ln w="9525">
                      <a:noFill/>
                      <a:miter lim="800000"/>
                      <a:headEnd/>
                      <a:tailEnd/>
                    </a:ln>
                  </pic:spPr>
                </pic:pic>
              </a:graphicData>
            </a:graphic>
          </wp:inline>
        </w:drawing>
      </w:r>
    </w:p>
    <w:p w:rsidR="00DA4AF2" w:rsidRPr="00E82424" w:rsidRDefault="00DA4AF2" w:rsidP="00A70565">
      <w:pPr>
        <w:spacing w:after="0" w:line="240" w:lineRule="auto"/>
        <w:ind w:firstLine="709"/>
        <w:jc w:val="center"/>
        <w:rPr>
          <w:rFonts w:ascii="Times New Roman" w:eastAsia="Times New Roman" w:hAnsi="Times New Roman" w:cs="Times New Roman"/>
          <w:sz w:val="28"/>
          <w:szCs w:val="28"/>
          <w:lang w:val="en-US" w:eastAsia="ru-RU"/>
        </w:rPr>
      </w:pPr>
      <w:r w:rsidRPr="00FE1767">
        <w:rPr>
          <w:rFonts w:ascii="Times New Roman" w:eastAsia="Times New Roman" w:hAnsi="Times New Roman" w:cs="Times New Roman"/>
          <w:sz w:val="28"/>
          <w:szCs w:val="28"/>
          <w:lang w:val="en-US"/>
        </w:rPr>
        <w:t xml:space="preserve">Figure </w:t>
      </w:r>
      <w:r w:rsidRPr="00FE1767">
        <w:rPr>
          <w:rFonts w:ascii="Times New Roman" w:eastAsia="Times New Roman" w:hAnsi="Times New Roman" w:cs="Times New Roman"/>
          <w:sz w:val="28"/>
          <w:szCs w:val="28"/>
          <w:lang w:val="en-US" w:eastAsia="ru-RU"/>
        </w:rPr>
        <w:t>5.1</w:t>
      </w:r>
      <w:r w:rsidR="00A70565" w:rsidRPr="00FE1767">
        <w:rPr>
          <w:rFonts w:ascii="Times New Roman" w:eastAsia="Times New Roman" w:hAnsi="Times New Roman" w:cs="Times New Roman"/>
          <w:sz w:val="28"/>
          <w:szCs w:val="28"/>
          <w:lang w:val="en-US" w:eastAsia="ru-RU"/>
        </w:rPr>
        <w:t xml:space="preserve">. </w:t>
      </w:r>
      <w:r w:rsidRPr="00FE1767">
        <w:rPr>
          <w:rFonts w:ascii="Times New Roman" w:eastAsia="Times New Roman" w:hAnsi="Times New Roman" w:cs="Times New Roman"/>
          <w:sz w:val="28"/>
          <w:szCs w:val="28"/>
          <w:lang w:val="en-US"/>
        </w:rPr>
        <w:t>Here we show an example of some clusters. Keep in mind that what constitutes a cluster is based on o</w:t>
      </w:r>
      <w:r w:rsidR="00A70565" w:rsidRPr="00FE1767">
        <w:rPr>
          <w:rFonts w:ascii="Times New Roman" w:eastAsia="Times New Roman" w:hAnsi="Times New Roman" w:cs="Times New Roman"/>
          <w:sz w:val="28"/>
          <w:szCs w:val="28"/>
          <w:lang w:val="en-US"/>
        </w:rPr>
        <w:t>ne's definition and application</w:t>
      </w:r>
    </w:p>
    <w:p w:rsidR="00DA4AF2" w:rsidRPr="00FE1767" w:rsidRDefault="00DA4AF2" w:rsidP="00852E72">
      <w:pPr>
        <w:pStyle w:val="a3"/>
        <w:shd w:val="clear" w:color="auto" w:fill="auto"/>
        <w:tabs>
          <w:tab w:val="left" w:pos="0"/>
          <w:tab w:val="left" w:pos="851"/>
        </w:tabs>
        <w:spacing w:before="0" w:after="0" w:line="240" w:lineRule="auto"/>
        <w:ind w:firstLine="709"/>
        <w:jc w:val="both"/>
        <w:rPr>
          <w:rFonts w:ascii="Times New Roman" w:hAnsi="Times New Roman" w:cs="Times New Roman"/>
          <w:sz w:val="28"/>
          <w:szCs w:val="28"/>
          <w:lang w:val="en-US"/>
        </w:rPr>
      </w:pPr>
    </w:p>
    <w:p w:rsidR="00DB4417" w:rsidRPr="00FE1767" w:rsidRDefault="00DB4417" w:rsidP="00852E72">
      <w:pPr>
        <w:pStyle w:val="40"/>
        <w:keepNext/>
        <w:keepLines/>
        <w:shd w:val="clear" w:color="auto" w:fill="auto"/>
        <w:spacing w:before="0" w:after="0" w:line="240" w:lineRule="auto"/>
        <w:ind w:firstLine="709"/>
        <w:rPr>
          <w:rFonts w:ascii="Times New Roman" w:hAnsi="Times New Roman" w:cs="Times New Roman"/>
          <w:spacing w:val="0"/>
          <w:sz w:val="28"/>
          <w:szCs w:val="28"/>
          <w:lang w:val="en-US"/>
        </w:rPr>
      </w:pPr>
      <w:r w:rsidRPr="00FE1767">
        <w:rPr>
          <w:rFonts w:ascii="Times New Roman" w:hAnsi="Times New Roman" w:cs="Times New Roman"/>
          <w:spacing w:val="0"/>
          <w:sz w:val="28"/>
          <w:szCs w:val="28"/>
          <w:lang w:val="en-US"/>
        </w:rPr>
        <w:t>Hierarchical Methods</w:t>
      </w:r>
    </w:p>
    <w:p w:rsidR="00DB4417" w:rsidRPr="00FE1767" w:rsidRDefault="00DB4417" w:rsidP="00852E72">
      <w:pPr>
        <w:pStyle w:val="a3"/>
        <w:shd w:val="clear" w:color="auto" w:fill="auto"/>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sz w:val="28"/>
          <w:szCs w:val="28"/>
          <w:lang w:val="en-US"/>
        </w:rPr>
        <w:t>One of the most common approaches to clustering is to use a hierarchical method. This seems to be popular in the areas of data mining and gene expression analysis [Hand, Mannila, and Smyth, 2001; Hastie, Tibshirani, and Friedman, 2009]. In</w:t>
      </w:r>
      <w:r w:rsidRPr="00FE1767">
        <w:rPr>
          <w:rStyle w:val="34"/>
          <w:rFonts w:ascii="Times New Roman" w:hAnsi="Times New Roman" w:cs="Times New Roman"/>
          <w:sz w:val="28"/>
          <w:szCs w:val="28"/>
          <w:lang w:val="en-US"/>
        </w:rPr>
        <w:t xml:space="preserve"> hierarchical clustering,</w:t>
      </w:r>
      <w:r w:rsidRPr="00FE1767">
        <w:rPr>
          <w:rFonts w:ascii="Times New Roman" w:hAnsi="Times New Roman" w:cs="Times New Roman"/>
          <w:sz w:val="28"/>
          <w:szCs w:val="28"/>
          <w:lang w:val="en-US"/>
        </w:rPr>
        <w:t xml:space="preserve"> one does not have to know the number of groups ahead of time; i.e., the data are not divided into a pre</w:t>
      </w:r>
      <w:r w:rsidRPr="00FE1767">
        <w:rPr>
          <w:rFonts w:ascii="Times New Roman" w:hAnsi="Times New Roman" w:cs="Times New Roman"/>
          <w:sz w:val="28"/>
          <w:szCs w:val="28"/>
          <w:lang w:val="en-US"/>
        </w:rPr>
        <w:softHyphen/>
        <w:t>determined number of partitions. Rather, the result consists of a hierarchy or set of nested partitions. As we point out below, there are several types of hierarchical clustering, and each one can give very different results on a given data set. Thus, there is not one recommended method, and the analyst should use several in exploring the data.</w:t>
      </w:r>
    </w:p>
    <w:p w:rsidR="00DB4417" w:rsidRPr="00FE1767" w:rsidRDefault="00DB4417" w:rsidP="00852E72">
      <w:pPr>
        <w:pStyle w:val="a3"/>
        <w:shd w:val="clear" w:color="auto" w:fill="auto"/>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sz w:val="28"/>
          <w:szCs w:val="28"/>
          <w:lang w:val="en-US"/>
        </w:rPr>
        <w:t>The process consists of a sequence of steps, where two groups are either merged</w:t>
      </w:r>
      <w:r w:rsidRPr="00FE1767">
        <w:rPr>
          <w:rStyle w:val="34"/>
          <w:rFonts w:ascii="Times New Roman" w:hAnsi="Times New Roman" w:cs="Times New Roman"/>
          <w:sz w:val="28"/>
          <w:szCs w:val="28"/>
          <w:lang w:val="en-US"/>
        </w:rPr>
        <w:t xml:space="preserve"> (agglomerative)</w:t>
      </w:r>
      <w:r w:rsidRPr="00FE1767">
        <w:rPr>
          <w:rFonts w:ascii="Times New Roman" w:hAnsi="Times New Roman" w:cs="Times New Roman"/>
          <w:sz w:val="28"/>
          <w:szCs w:val="28"/>
          <w:lang w:val="en-US"/>
        </w:rPr>
        <w:t xml:space="preserve"> or divided</w:t>
      </w:r>
      <w:r w:rsidRPr="00FE1767">
        <w:rPr>
          <w:rStyle w:val="34"/>
          <w:rFonts w:ascii="Times New Roman" w:hAnsi="Times New Roman" w:cs="Times New Roman"/>
          <w:sz w:val="28"/>
          <w:szCs w:val="28"/>
          <w:lang w:val="en-US"/>
        </w:rPr>
        <w:t xml:space="preserve"> (divisive)</w:t>
      </w:r>
      <w:r w:rsidRPr="00FE1767">
        <w:rPr>
          <w:rFonts w:ascii="Times New Roman" w:hAnsi="Times New Roman" w:cs="Times New Roman"/>
          <w:sz w:val="28"/>
          <w:szCs w:val="28"/>
          <w:lang w:val="en-US"/>
        </w:rPr>
        <w:t xml:space="preserve"> according to some optimality criterion. In their simplest and most commonly used form, each of these hierarchical methods have</w:t>
      </w:r>
      <w:r w:rsidRPr="00FE1767">
        <w:rPr>
          <w:rStyle w:val="31"/>
          <w:rFonts w:ascii="Times New Roman" w:hAnsi="Times New Roman" w:cs="Times New Roman"/>
          <w:spacing w:val="0"/>
          <w:sz w:val="28"/>
          <w:szCs w:val="28"/>
          <w:lang w:val="en-US"/>
        </w:rPr>
        <w:t xml:space="preserve"> n</w:t>
      </w:r>
      <w:r w:rsidRPr="00FE1767">
        <w:rPr>
          <w:rFonts w:ascii="Times New Roman" w:hAnsi="Times New Roman" w:cs="Times New Roman"/>
          <w:sz w:val="28"/>
          <w:szCs w:val="28"/>
          <w:lang w:val="en-US"/>
        </w:rPr>
        <w:t xml:space="preserve"> observations in their own group (i.e.,</w:t>
      </w:r>
      <w:r w:rsidRPr="00FE1767">
        <w:rPr>
          <w:rStyle w:val="31"/>
          <w:rFonts w:ascii="Times New Roman" w:hAnsi="Times New Roman" w:cs="Times New Roman"/>
          <w:spacing w:val="0"/>
          <w:sz w:val="28"/>
          <w:szCs w:val="28"/>
          <w:lang w:val="en-US"/>
        </w:rPr>
        <w:t xml:space="preserve"> n</w:t>
      </w:r>
      <w:r w:rsidRPr="00FE1767">
        <w:rPr>
          <w:rFonts w:ascii="Times New Roman" w:hAnsi="Times New Roman" w:cs="Times New Roman"/>
          <w:sz w:val="28"/>
          <w:szCs w:val="28"/>
          <w:lang w:val="en-US"/>
        </w:rPr>
        <w:t xml:space="preserve"> total groups) at one end of the process and one group with all</w:t>
      </w:r>
      <w:r w:rsidRPr="00FE1767">
        <w:rPr>
          <w:rStyle w:val="31"/>
          <w:rFonts w:ascii="Times New Roman" w:hAnsi="Times New Roman" w:cs="Times New Roman"/>
          <w:spacing w:val="0"/>
          <w:sz w:val="28"/>
          <w:szCs w:val="28"/>
          <w:lang w:val="en-US"/>
        </w:rPr>
        <w:t xml:space="preserve"> n</w:t>
      </w:r>
      <w:r w:rsidRPr="00FE1767">
        <w:rPr>
          <w:rFonts w:ascii="Times New Roman" w:hAnsi="Times New Roman" w:cs="Times New Roman"/>
          <w:sz w:val="28"/>
          <w:szCs w:val="28"/>
          <w:lang w:val="en-US"/>
        </w:rPr>
        <w:t xml:space="preserve"> data points at the other end. The difference between them is where we start the grouping process. With agglomerative clustering, we have</w:t>
      </w:r>
      <w:r w:rsidRPr="00FE1767">
        <w:rPr>
          <w:rStyle w:val="31"/>
          <w:rFonts w:ascii="Times New Roman" w:hAnsi="Times New Roman" w:cs="Times New Roman"/>
          <w:spacing w:val="0"/>
          <w:sz w:val="28"/>
          <w:szCs w:val="28"/>
          <w:lang w:val="en-US"/>
        </w:rPr>
        <w:t xml:space="preserve"> n</w:t>
      </w:r>
      <w:r w:rsidRPr="00FE1767">
        <w:rPr>
          <w:rFonts w:ascii="Times New Roman" w:hAnsi="Times New Roman" w:cs="Times New Roman"/>
          <w:sz w:val="28"/>
          <w:szCs w:val="28"/>
          <w:lang w:val="en-US"/>
        </w:rPr>
        <w:t xml:space="preserve"> singleton clusters and end up with all points belonging to one group. Divisive methods are just the opposite; we start with everything in one group and keep splitting them until we have</w:t>
      </w:r>
      <w:r w:rsidRPr="00FE1767">
        <w:rPr>
          <w:rStyle w:val="31"/>
          <w:rFonts w:ascii="Times New Roman" w:hAnsi="Times New Roman" w:cs="Times New Roman"/>
          <w:spacing w:val="0"/>
          <w:sz w:val="28"/>
          <w:szCs w:val="28"/>
          <w:lang w:val="en-US"/>
        </w:rPr>
        <w:t xml:space="preserve"> n</w:t>
      </w:r>
      <w:r w:rsidRPr="00FE1767">
        <w:rPr>
          <w:rFonts w:ascii="Times New Roman" w:hAnsi="Times New Roman" w:cs="Times New Roman"/>
          <w:sz w:val="28"/>
          <w:szCs w:val="28"/>
          <w:lang w:val="en-US"/>
        </w:rPr>
        <w:t xml:space="preserve"> singleton clusters.</w:t>
      </w:r>
    </w:p>
    <w:p w:rsidR="00DB4417" w:rsidRPr="00FE1767" w:rsidRDefault="00DB4417" w:rsidP="00852E72">
      <w:pPr>
        <w:pStyle w:val="a3"/>
        <w:shd w:val="clear" w:color="auto" w:fill="auto"/>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sz w:val="28"/>
          <w:szCs w:val="28"/>
          <w:lang w:val="en-US"/>
        </w:rPr>
        <w:t>One of the issues with hierarchical clustering is that once points are grouped together or split apart, the step cannot be undone. Another issue, of course, is how many clusters are appropriate.</w:t>
      </w:r>
    </w:p>
    <w:p w:rsidR="00DB4417" w:rsidRPr="00FE1767" w:rsidRDefault="00DB4417" w:rsidP="00852E72">
      <w:pPr>
        <w:pStyle w:val="a3"/>
        <w:shd w:val="clear" w:color="auto" w:fill="auto"/>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sz w:val="28"/>
          <w:szCs w:val="28"/>
          <w:lang w:val="en-US"/>
        </w:rPr>
        <w:lastRenderedPageBreak/>
        <w:t>We will not cover the divisive methods in this book, because they are less common and they can be computationally intensive (except in the case of binary variables, see Everitt, Landau, and Leese [2001]). However, Kaufman and Rousseeuw [1990] point out that an advantage with divisive methods is that most data sets have a small number of clusters and that structure would be revealed in the beginning of a divisive approach, whereas, with agglomerative methods, this does not happen until the end of the process.</w:t>
      </w:r>
    </w:p>
    <w:p w:rsidR="00DB4417" w:rsidRPr="00FE1767" w:rsidRDefault="00DB4417" w:rsidP="00852E72">
      <w:pPr>
        <w:pStyle w:val="a3"/>
        <w:shd w:val="clear" w:color="auto" w:fill="auto"/>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sz w:val="28"/>
          <w:szCs w:val="28"/>
          <w:lang w:val="en-US"/>
        </w:rPr>
        <w:t>Agglomerative clustering requires the analyst to make several choices, such as how to measure the proximity (distance) between data points and how to define the distance between two clusters. Determining what distance to use is largely driven by the type of data one has: continuous, categorical or a mixture of the two, as well as what aspect of the features one wants to emphasize. Please see Appendix A for a description of various distances, including those that are implemented in the MATLAB Statistics Toolbox.</w:t>
      </w:r>
    </w:p>
    <w:p w:rsidR="00DB4417" w:rsidRPr="00FE1767" w:rsidRDefault="00DB4417" w:rsidP="00852E72">
      <w:pPr>
        <w:pStyle w:val="a3"/>
        <w:shd w:val="clear" w:color="auto" w:fill="auto"/>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sz w:val="28"/>
          <w:szCs w:val="28"/>
          <w:lang w:val="en-US"/>
        </w:rPr>
        <w:t>The input required for most agglomerative clustering methods is the</w:t>
      </w:r>
      <w:r w:rsidRPr="00FE1767">
        <w:rPr>
          <w:rStyle w:val="31"/>
          <w:rFonts w:ascii="Times New Roman" w:hAnsi="Times New Roman" w:cs="Times New Roman"/>
          <w:spacing w:val="0"/>
          <w:sz w:val="28"/>
          <w:szCs w:val="28"/>
          <w:lang w:val="en-US"/>
        </w:rPr>
        <w:t xml:space="preserve"> n x n </w:t>
      </w:r>
      <w:r w:rsidRPr="00FE1767">
        <w:rPr>
          <w:rFonts w:ascii="Times New Roman" w:hAnsi="Times New Roman" w:cs="Times New Roman"/>
          <w:sz w:val="28"/>
          <w:szCs w:val="28"/>
          <w:lang w:val="en-US"/>
        </w:rPr>
        <w:t>interpoint distance matrix (as was used before in multidimensional scaling); some also require the full data set. The next step is to specify how we will determine what clusters to link at each stage of the method. The usual way is to link the two closest clusters at each stage of the process, where</w:t>
      </w:r>
      <w:r w:rsidRPr="00FE1767">
        <w:rPr>
          <w:rStyle w:val="31"/>
          <w:rFonts w:ascii="Times New Roman" w:hAnsi="Times New Roman" w:cs="Times New Roman"/>
          <w:spacing w:val="0"/>
          <w:sz w:val="28"/>
          <w:szCs w:val="28"/>
          <w:lang w:val="en-US"/>
        </w:rPr>
        <w:t xml:space="preserve"> closest</w:t>
      </w:r>
      <w:r w:rsidRPr="00FE1767">
        <w:rPr>
          <w:rFonts w:ascii="Times New Roman" w:hAnsi="Times New Roman" w:cs="Times New Roman"/>
          <w:sz w:val="28"/>
          <w:szCs w:val="28"/>
          <w:lang w:val="en-US"/>
        </w:rPr>
        <w:t xml:space="preserve"> is defined by one of the linkage methods described below. It should be noted that using different definitions of distance and linkage can give rise to very different cluster structures. We now describe each of the linkage methods that are available in the MATLAB Statistics Toolbox.</w:t>
      </w:r>
    </w:p>
    <w:p w:rsidR="00DB4417" w:rsidRPr="00FE1767" w:rsidRDefault="00DB4417" w:rsidP="00852E72">
      <w:pPr>
        <w:pStyle w:val="a3"/>
        <w:shd w:val="clear" w:color="auto" w:fill="auto"/>
        <w:tabs>
          <w:tab w:val="left" w:pos="0"/>
          <w:tab w:val="left" w:pos="851"/>
        </w:tabs>
        <w:spacing w:before="0" w:after="0" w:line="240" w:lineRule="auto"/>
        <w:ind w:firstLine="709"/>
        <w:jc w:val="both"/>
        <w:rPr>
          <w:rFonts w:ascii="Times New Roman" w:hAnsi="Times New Roman" w:cs="Times New Roman"/>
          <w:sz w:val="28"/>
          <w:szCs w:val="28"/>
          <w:lang w:val="en-US"/>
        </w:rPr>
      </w:pPr>
    </w:p>
    <w:p w:rsidR="007E7E8E" w:rsidRPr="00FE1767" w:rsidRDefault="007E7E8E" w:rsidP="00852E72">
      <w:pPr>
        <w:pStyle w:val="a3"/>
        <w:shd w:val="clear" w:color="auto" w:fill="auto"/>
        <w:spacing w:before="0" w:after="0" w:line="240" w:lineRule="auto"/>
        <w:ind w:firstLine="709"/>
        <w:jc w:val="both"/>
        <w:rPr>
          <w:rFonts w:ascii="Times New Roman" w:hAnsi="Times New Roman" w:cs="Times New Roman"/>
          <w:b/>
          <w:sz w:val="28"/>
          <w:szCs w:val="28"/>
          <w:lang w:val="en-US"/>
        </w:rPr>
      </w:pPr>
      <w:bookmarkStart w:id="9" w:name="bookmark9"/>
      <w:r w:rsidRPr="00FE1767">
        <w:rPr>
          <w:rFonts w:ascii="Times New Roman" w:hAnsi="Times New Roman" w:cs="Times New Roman"/>
          <w:b/>
          <w:sz w:val="28"/>
          <w:szCs w:val="28"/>
          <w:lang w:val="en-US"/>
        </w:rPr>
        <w:t>Visualizing Hierarchical Clustering Using the Dendrogram</w:t>
      </w:r>
      <w:bookmarkEnd w:id="9"/>
    </w:p>
    <w:p w:rsidR="007E7E8E" w:rsidRPr="00FE1767" w:rsidRDefault="007E7E8E" w:rsidP="00852E72">
      <w:pPr>
        <w:pStyle w:val="a3"/>
        <w:shd w:val="clear" w:color="auto" w:fill="auto"/>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sz w:val="28"/>
          <w:szCs w:val="28"/>
          <w:lang w:val="en-US"/>
        </w:rPr>
        <w:t xml:space="preserve">We discuss the dendrogram in more detail in </w:t>
      </w:r>
      <w:r w:rsidR="005638B6" w:rsidRPr="00FE1767">
        <w:rPr>
          <w:rFonts w:ascii="Times New Roman" w:hAnsi="Times New Roman" w:cs="Times New Roman"/>
          <w:sz w:val="28"/>
          <w:szCs w:val="28"/>
          <w:lang w:val="en-US"/>
        </w:rPr>
        <w:t>next topics</w:t>
      </w:r>
      <w:r w:rsidRPr="00FE1767">
        <w:rPr>
          <w:rFonts w:ascii="Times New Roman" w:hAnsi="Times New Roman" w:cs="Times New Roman"/>
          <w:sz w:val="28"/>
          <w:szCs w:val="28"/>
          <w:lang w:val="en-US"/>
        </w:rPr>
        <w:t>, where we present several ways to visualize the output from cluster analysis. We briefly introduce it here, so we can use the dendrograms to present the results of this chapter to the reader.</w:t>
      </w:r>
    </w:p>
    <w:p w:rsidR="007E7E8E" w:rsidRPr="00FE1767" w:rsidRDefault="007E7E8E" w:rsidP="00852E72">
      <w:pPr>
        <w:pStyle w:val="a3"/>
        <w:shd w:val="clear" w:color="auto" w:fill="auto"/>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sz w:val="28"/>
          <w:szCs w:val="28"/>
          <w:lang w:val="en-US"/>
        </w:rPr>
        <w:t>A</w:t>
      </w:r>
      <w:r w:rsidRPr="00FE1767">
        <w:rPr>
          <w:rFonts w:ascii="Times New Roman" w:hAnsi="Times New Roman" w:cs="Times New Roman"/>
          <w:b/>
          <w:bCs/>
          <w:i/>
          <w:iCs/>
          <w:sz w:val="28"/>
          <w:szCs w:val="28"/>
          <w:lang w:val="en-US"/>
        </w:rPr>
        <w:t xml:space="preserve"> dendrogram</w:t>
      </w:r>
      <w:r w:rsidRPr="00FE1767">
        <w:rPr>
          <w:rFonts w:ascii="Times New Roman" w:hAnsi="Times New Roman" w:cs="Times New Roman"/>
          <w:sz w:val="28"/>
          <w:szCs w:val="28"/>
          <w:lang w:val="en-US"/>
        </w:rPr>
        <w:t xml:space="preserve"> is a tree diagram that shows the nested structure of the partitions and how the various groups are linked at each stage. The dendrogram can be shown horizontally or vertically. However, we will concentrate on the vertical version for now. There is a numerical value associated with each stage of the method where the branches (i.e., clusters) join, which usually represents the distance between the two clusters. The scale for this numerical value is shown on the vertical axis.</w:t>
      </w:r>
    </w:p>
    <w:p w:rsidR="007E7E8E" w:rsidRPr="00FE1767" w:rsidRDefault="007E7E8E" w:rsidP="00852E72">
      <w:pPr>
        <w:pStyle w:val="a3"/>
        <w:shd w:val="clear" w:color="auto" w:fill="auto"/>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sz w:val="28"/>
          <w:szCs w:val="28"/>
          <w:lang w:val="en-US"/>
        </w:rPr>
        <w:t>We show an example of a dendrogram in Figure 5.2 for a very small data set. Notice that the tree is made up of inverted U-shaped links, where the top of the U represents a fusion between two clusters. In most cases, the fusion levels will be monotonically increasing, yielding an easy to understand dendrogram.</w:t>
      </w:r>
    </w:p>
    <w:p w:rsidR="007E7E8E" w:rsidRPr="00FE1767" w:rsidRDefault="007E7E8E" w:rsidP="00852E72">
      <w:pPr>
        <w:pStyle w:val="a3"/>
        <w:shd w:val="clear" w:color="auto" w:fill="auto"/>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sz w:val="28"/>
          <w:szCs w:val="28"/>
          <w:lang w:val="en-US"/>
        </w:rPr>
        <w:t xml:space="preserve">We already discussed the problem of reversals with the centroid and median linkage methods. With reversals, these merge points can decrease, which can make the results confusing. Another problem with some of these methods is the possibility of nonuniqueness of the hierarchical clustering or dendrogram. This can happen when there are ties in the distances between its clusters. How these are handled depends on the software. Sadly, this information is often left out of the documentation. Morgan </w:t>
      </w:r>
      <w:r w:rsidRPr="00FE1767">
        <w:rPr>
          <w:rFonts w:ascii="Times New Roman" w:hAnsi="Times New Roman" w:cs="Times New Roman"/>
          <w:sz w:val="28"/>
          <w:szCs w:val="28"/>
          <w:lang w:val="en-US"/>
        </w:rPr>
        <w:lastRenderedPageBreak/>
        <w:t>and Ray [1995] provide a detailed explanation of the inversion and nonuniqueness problems in hierarchical clustering. This will be explored further in the exercises.</w:t>
      </w:r>
    </w:p>
    <w:p w:rsidR="007E7E8E" w:rsidRPr="00FE1767" w:rsidRDefault="007E7E8E" w:rsidP="00852E72">
      <w:pPr>
        <w:pStyle w:val="a3"/>
        <w:shd w:val="clear" w:color="auto" w:fill="auto"/>
        <w:tabs>
          <w:tab w:val="left" w:pos="0"/>
          <w:tab w:val="left" w:pos="851"/>
        </w:tabs>
        <w:spacing w:before="0" w:after="0" w:line="240" w:lineRule="auto"/>
        <w:ind w:firstLine="709"/>
        <w:jc w:val="both"/>
        <w:rPr>
          <w:rFonts w:ascii="Times New Roman" w:hAnsi="Times New Roman" w:cs="Times New Roman"/>
          <w:sz w:val="28"/>
          <w:szCs w:val="28"/>
          <w:lang w:val="en-US"/>
        </w:rPr>
      </w:pPr>
    </w:p>
    <w:p w:rsidR="00A77796" w:rsidRPr="00FE1767" w:rsidRDefault="00A77796" w:rsidP="00852E72">
      <w:pPr>
        <w:pStyle w:val="a3"/>
        <w:shd w:val="clear" w:color="auto" w:fill="auto"/>
        <w:spacing w:before="0" w:after="0" w:line="240" w:lineRule="auto"/>
        <w:ind w:firstLine="709"/>
        <w:jc w:val="both"/>
        <w:rPr>
          <w:rFonts w:ascii="Times New Roman" w:hAnsi="Times New Roman" w:cs="Times New Roman"/>
          <w:b/>
          <w:sz w:val="28"/>
          <w:szCs w:val="28"/>
          <w:lang w:val="en-US"/>
        </w:rPr>
      </w:pPr>
      <w:r w:rsidRPr="00FE1767">
        <w:rPr>
          <w:rFonts w:ascii="Times New Roman" w:hAnsi="Times New Roman" w:cs="Times New Roman"/>
          <w:b/>
          <w:sz w:val="28"/>
          <w:szCs w:val="28"/>
          <w:lang w:val="en-US"/>
        </w:rPr>
        <w:t>Example 5.1</w:t>
      </w:r>
    </w:p>
    <w:p w:rsidR="00A77796" w:rsidRPr="00FE1767" w:rsidRDefault="00A77796" w:rsidP="00852E72">
      <w:pPr>
        <w:pStyle w:val="a3"/>
        <w:shd w:val="clear" w:color="auto" w:fill="auto"/>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sz w:val="28"/>
          <w:szCs w:val="28"/>
          <w:lang w:val="en-US"/>
        </w:rPr>
        <w:t>In this example, we use the yeast data to illustrate the procedure in</w:t>
      </w:r>
      <w:r w:rsidRPr="00FE1767">
        <w:rPr>
          <w:rFonts w:ascii="Times New Roman" w:hAnsi="Times New Roman" w:cs="Times New Roman"/>
          <w:sz w:val="28"/>
          <w:szCs w:val="28"/>
          <w:lang w:val="en-US"/>
        </w:rPr>
        <w:br/>
        <w:t>MATLAB for obtaining agglomerative hierarchical clustering. The first step</w:t>
      </w:r>
      <w:r w:rsidRPr="00FE1767">
        <w:rPr>
          <w:rFonts w:ascii="Times New Roman" w:hAnsi="Times New Roman" w:cs="Times New Roman"/>
          <w:sz w:val="28"/>
          <w:szCs w:val="28"/>
          <w:lang w:val="en-US"/>
        </w:rPr>
        <w:br/>
        <w:t>is to load the data and get all of the interpoint distances.</w:t>
      </w:r>
    </w:p>
    <w:p w:rsidR="00A77796" w:rsidRPr="00FE1767" w:rsidRDefault="00A77796" w:rsidP="00852E72">
      <w:pPr>
        <w:pStyle w:val="a3"/>
        <w:shd w:val="clear" w:color="auto" w:fill="auto"/>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sz w:val="28"/>
          <w:szCs w:val="28"/>
          <w:lang w:val="en-US"/>
        </w:rPr>
        <w:t>load yeast</w:t>
      </w:r>
    </w:p>
    <w:p w:rsidR="00A77796" w:rsidRPr="00FE1767" w:rsidRDefault="00A77796" w:rsidP="00852E72">
      <w:pPr>
        <w:pStyle w:val="a3"/>
        <w:shd w:val="clear" w:color="auto" w:fill="auto"/>
        <w:tabs>
          <w:tab w:val="left" w:pos="284"/>
          <w:tab w:val="left" w:pos="426"/>
        </w:tabs>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sz w:val="28"/>
          <w:szCs w:val="28"/>
          <w:lang w:val="en-US"/>
        </w:rPr>
        <w:t>% Get the distances. The output from this function</w:t>
      </w:r>
      <w:r w:rsidRPr="00FE1767">
        <w:rPr>
          <w:rFonts w:ascii="Times New Roman" w:hAnsi="Times New Roman" w:cs="Times New Roman"/>
          <w:sz w:val="28"/>
          <w:szCs w:val="28"/>
          <w:lang w:val="en-US"/>
        </w:rPr>
        <w:br/>
        <w:t>%  is a vector of the n(n-l)/2 interpoint distances.</w:t>
      </w:r>
    </w:p>
    <w:p w:rsidR="00A77796" w:rsidRPr="00FE1767" w:rsidRDefault="001B1E43" w:rsidP="00A70565">
      <w:pPr>
        <w:pStyle w:val="a3"/>
        <w:shd w:val="clear" w:color="auto" w:fill="auto"/>
        <w:tabs>
          <w:tab w:val="left" w:pos="0"/>
          <w:tab w:val="left" w:pos="851"/>
        </w:tabs>
        <w:spacing w:before="0" w:after="0" w:line="240" w:lineRule="auto"/>
        <w:ind w:firstLine="709"/>
        <w:jc w:val="center"/>
        <w:rPr>
          <w:rFonts w:ascii="Times New Roman" w:hAnsi="Times New Roman" w:cs="Times New Roman"/>
          <w:sz w:val="28"/>
          <w:szCs w:val="28"/>
          <w:lang w:val="en-US"/>
        </w:rPr>
      </w:pPr>
      <w:r w:rsidRPr="00FE1767">
        <w:rPr>
          <w:rFonts w:ascii="Times New Roman" w:hAnsi="Times New Roman" w:cs="Times New Roman"/>
          <w:noProof/>
          <w:sz w:val="28"/>
          <w:szCs w:val="28"/>
          <w:lang w:eastAsia="ru-RU"/>
        </w:rPr>
        <w:drawing>
          <wp:inline distT="0" distB="0" distL="0" distR="0">
            <wp:extent cx="4708225" cy="3200400"/>
            <wp:effectExtent l="19050" t="0" r="0" b="0"/>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8" cstate="print"/>
                    <a:srcRect/>
                    <a:stretch>
                      <a:fillRect/>
                    </a:stretch>
                  </pic:blipFill>
                  <pic:spPr bwMode="auto">
                    <a:xfrm>
                      <a:off x="0" y="0"/>
                      <a:ext cx="4710793" cy="3202146"/>
                    </a:xfrm>
                    <a:prstGeom prst="rect">
                      <a:avLst/>
                    </a:prstGeom>
                    <a:noFill/>
                    <a:ln w="9525">
                      <a:noFill/>
                      <a:miter lim="800000"/>
                      <a:headEnd/>
                      <a:tailEnd/>
                    </a:ln>
                  </pic:spPr>
                </pic:pic>
              </a:graphicData>
            </a:graphic>
          </wp:inline>
        </w:drawing>
      </w:r>
    </w:p>
    <w:p w:rsidR="001B1E43" w:rsidRPr="00FE1767" w:rsidRDefault="005638B6" w:rsidP="00A70565">
      <w:pPr>
        <w:spacing w:after="0" w:line="240" w:lineRule="auto"/>
        <w:ind w:firstLine="709"/>
        <w:jc w:val="center"/>
        <w:rPr>
          <w:rFonts w:ascii="Times New Roman" w:eastAsia="Times New Roman" w:hAnsi="Times New Roman" w:cs="Times New Roman"/>
          <w:sz w:val="28"/>
          <w:szCs w:val="28"/>
          <w:lang w:val="en-US" w:eastAsia="ru-RU"/>
        </w:rPr>
      </w:pPr>
      <w:r w:rsidRPr="00FE1767">
        <w:rPr>
          <w:rFonts w:ascii="Times New Roman" w:eastAsia="Times New Roman" w:hAnsi="Times New Roman" w:cs="Times New Roman"/>
          <w:sz w:val="28"/>
          <w:szCs w:val="28"/>
          <w:lang w:val="en-US"/>
        </w:rPr>
        <w:t xml:space="preserve">Figure </w:t>
      </w:r>
      <w:r w:rsidR="001B1E43" w:rsidRPr="00FE1767">
        <w:rPr>
          <w:rFonts w:ascii="Times New Roman" w:eastAsia="Times New Roman" w:hAnsi="Times New Roman" w:cs="Times New Roman"/>
          <w:sz w:val="28"/>
          <w:szCs w:val="28"/>
          <w:lang w:val="en-US" w:eastAsia="ru-RU"/>
        </w:rPr>
        <w:t>5.2</w:t>
      </w:r>
    </w:p>
    <w:p w:rsidR="00A70565" w:rsidRPr="00E82424" w:rsidRDefault="00A70565" w:rsidP="00852E72">
      <w:pPr>
        <w:spacing w:after="0" w:line="240" w:lineRule="auto"/>
        <w:ind w:firstLine="709"/>
        <w:jc w:val="both"/>
        <w:rPr>
          <w:rFonts w:ascii="Times New Roman" w:eastAsia="Times New Roman" w:hAnsi="Times New Roman" w:cs="Times New Roman"/>
          <w:sz w:val="28"/>
          <w:szCs w:val="28"/>
          <w:lang w:val="en-US"/>
        </w:rPr>
      </w:pPr>
    </w:p>
    <w:p w:rsidR="001B1E43" w:rsidRPr="00FE1767" w:rsidRDefault="001B1E43" w:rsidP="00852E72">
      <w:pPr>
        <w:spacing w:after="0" w:line="240" w:lineRule="auto"/>
        <w:ind w:firstLine="709"/>
        <w:jc w:val="both"/>
        <w:rPr>
          <w:rFonts w:ascii="Times New Roman" w:eastAsia="Times New Roman" w:hAnsi="Times New Roman" w:cs="Times New Roman"/>
          <w:sz w:val="28"/>
          <w:szCs w:val="28"/>
          <w:lang w:val="en-US"/>
        </w:rPr>
      </w:pPr>
      <w:r w:rsidRPr="00FE1767">
        <w:rPr>
          <w:rFonts w:ascii="Times New Roman" w:eastAsia="Times New Roman" w:hAnsi="Times New Roman" w:cs="Times New Roman"/>
          <w:sz w:val="28"/>
          <w:szCs w:val="28"/>
          <w:lang w:val="en-US"/>
        </w:rPr>
        <w:t xml:space="preserve">This is an example of a dendrogram for the two spherical clusters in Figure </w:t>
      </w:r>
      <w:r w:rsidRPr="00FE1767">
        <w:rPr>
          <w:rFonts w:ascii="Times New Roman" w:eastAsia="Times New Roman" w:hAnsi="Times New Roman" w:cs="Times New Roman"/>
          <w:sz w:val="28"/>
          <w:szCs w:val="28"/>
          <w:lang w:val="en-US" w:eastAsia="ru-RU"/>
        </w:rPr>
        <w:t xml:space="preserve">5.1 </w:t>
      </w:r>
      <w:r w:rsidRPr="00FE1767">
        <w:rPr>
          <w:rFonts w:ascii="Times New Roman" w:eastAsia="Times New Roman" w:hAnsi="Times New Roman" w:cs="Times New Roman"/>
          <w:sz w:val="28"/>
          <w:szCs w:val="28"/>
          <w:lang w:val="en-US"/>
        </w:rPr>
        <w:t xml:space="preserve">(shown with x's and o's), where average linkage has been used to generate the hierarchy. Note that we are showing only </w:t>
      </w:r>
      <w:r w:rsidRPr="00FE1767">
        <w:rPr>
          <w:rFonts w:ascii="Times New Roman" w:eastAsia="Times New Roman" w:hAnsi="Times New Roman" w:cs="Times New Roman"/>
          <w:sz w:val="28"/>
          <w:szCs w:val="28"/>
          <w:lang w:val="en-US" w:eastAsia="ru-RU"/>
        </w:rPr>
        <w:t xml:space="preserve">20 </w:t>
      </w:r>
      <w:r w:rsidRPr="00FE1767">
        <w:rPr>
          <w:rFonts w:ascii="Times New Roman" w:eastAsia="Times New Roman" w:hAnsi="Times New Roman" w:cs="Times New Roman"/>
          <w:sz w:val="28"/>
          <w:szCs w:val="28"/>
          <w:lang w:val="en-US"/>
        </w:rPr>
        <w:t xml:space="preserve">leaf nodes. See Chapter </w:t>
      </w:r>
      <w:r w:rsidRPr="00FE1767">
        <w:rPr>
          <w:rFonts w:ascii="Times New Roman" w:eastAsia="Times New Roman" w:hAnsi="Times New Roman" w:cs="Times New Roman"/>
          <w:sz w:val="28"/>
          <w:szCs w:val="28"/>
          <w:lang w:val="en-US" w:eastAsia="ru-RU"/>
        </w:rPr>
        <w:t xml:space="preserve">8 </w:t>
      </w:r>
      <w:r w:rsidRPr="00FE1767">
        <w:rPr>
          <w:rFonts w:ascii="Times New Roman" w:eastAsia="Times New Roman" w:hAnsi="Times New Roman" w:cs="Times New Roman"/>
          <w:sz w:val="28"/>
          <w:szCs w:val="28"/>
          <w:lang w:val="en-US"/>
        </w:rPr>
        <w:t>for more information on what this means.</w:t>
      </w:r>
    </w:p>
    <w:p w:rsidR="00A70565" w:rsidRPr="00FE1767" w:rsidRDefault="001B1E43" w:rsidP="00852E72">
      <w:pPr>
        <w:spacing w:after="0" w:line="240" w:lineRule="auto"/>
        <w:ind w:firstLine="709"/>
        <w:jc w:val="both"/>
        <w:rPr>
          <w:rFonts w:ascii="Times New Roman" w:eastAsia="Times New Roman" w:hAnsi="Times New Roman" w:cs="Times New Roman"/>
          <w:sz w:val="28"/>
          <w:szCs w:val="28"/>
          <w:lang w:val="en-US"/>
        </w:rPr>
      </w:pPr>
      <w:r w:rsidRPr="00FE1767">
        <w:rPr>
          <w:rFonts w:ascii="Times New Roman" w:eastAsia="Times New Roman" w:hAnsi="Times New Roman" w:cs="Times New Roman"/>
          <w:sz w:val="28"/>
          <w:szCs w:val="28"/>
          <w:lang w:val="en-US" w:eastAsia="ru-RU"/>
        </w:rPr>
        <w:t xml:space="preserve">% </w:t>
      </w:r>
      <w:r w:rsidRPr="00FE1767">
        <w:rPr>
          <w:rFonts w:ascii="Times New Roman" w:eastAsia="Times New Roman" w:hAnsi="Times New Roman" w:cs="Times New Roman"/>
          <w:sz w:val="28"/>
          <w:szCs w:val="28"/>
          <w:lang w:val="en-US"/>
        </w:rPr>
        <w:t>The default is Euclidean distance.</w:t>
      </w:r>
    </w:p>
    <w:p w:rsidR="001B1E43" w:rsidRPr="00FE1767" w:rsidRDefault="001B1E43" w:rsidP="00852E72">
      <w:pPr>
        <w:spacing w:after="0" w:line="240" w:lineRule="auto"/>
        <w:ind w:firstLine="709"/>
        <w:jc w:val="both"/>
        <w:rPr>
          <w:rFonts w:ascii="Times New Roman" w:eastAsia="Times New Roman" w:hAnsi="Times New Roman" w:cs="Times New Roman"/>
          <w:sz w:val="28"/>
          <w:szCs w:val="28"/>
          <w:lang w:val="en-US" w:eastAsia="ru-RU"/>
        </w:rPr>
      </w:pPr>
      <w:r w:rsidRPr="00FE1767">
        <w:rPr>
          <w:rFonts w:ascii="Times New Roman" w:eastAsia="Times New Roman" w:hAnsi="Times New Roman" w:cs="Times New Roman"/>
          <w:sz w:val="28"/>
          <w:szCs w:val="28"/>
          <w:lang w:val="en-US"/>
        </w:rPr>
        <w:t xml:space="preserve">Y </w:t>
      </w:r>
      <w:r w:rsidRPr="00FE1767">
        <w:rPr>
          <w:rFonts w:ascii="Times New Roman" w:eastAsia="Times New Roman" w:hAnsi="Times New Roman" w:cs="Times New Roman"/>
          <w:sz w:val="28"/>
          <w:szCs w:val="28"/>
          <w:lang w:val="en-US" w:eastAsia="ru-RU"/>
        </w:rPr>
        <w:t xml:space="preserve">= </w:t>
      </w:r>
      <w:r w:rsidRPr="00FE1767">
        <w:rPr>
          <w:rFonts w:ascii="Times New Roman" w:eastAsia="Times New Roman" w:hAnsi="Times New Roman" w:cs="Times New Roman"/>
          <w:sz w:val="28"/>
          <w:szCs w:val="28"/>
          <w:lang w:val="en-US"/>
        </w:rPr>
        <w:t>pdist(data)</w:t>
      </w:r>
      <w:r w:rsidRPr="00FE1767">
        <w:rPr>
          <w:rFonts w:ascii="Times New Roman" w:eastAsia="Times New Roman" w:hAnsi="Times New Roman" w:cs="Times New Roman"/>
          <w:sz w:val="28"/>
          <w:szCs w:val="28"/>
          <w:lang w:val="en-US" w:eastAsia="ru-RU"/>
        </w:rPr>
        <w:t>;</w:t>
      </w:r>
    </w:p>
    <w:p w:rsidR="001B1E43" w:rsidRPr="00FE1767" w:rsidRDefault="001B1E43" w:rsidP="00852E72">
      <w:pPr>
        <w:spacing w:after="0" w:line="240" w:lineRule="auto"/>
        <w:ind w:firstLine="709"/>
        <w:jc w:val="both"/>
        <w:rPr>
          <w:rFonts w:ascii="Times New Roman" w:eastAsia="Times New Roman" w:hAnsi="Times New Roman" w:cs="Times New Roman"/>
          <w:sz w:val="28"/>
          <w:szCs w:val="28"/>
          <w:lang w:val="en-US" w:eastAsia="ru-RU"/>
        </w:rPr>
      </w:pPr>
    </w:p>
    <w:p w:rsidR="001B1E43" w:rsidRPr="00FE1767" w:rsidRDefault="001B1E43" w:rsidP="00852E72">
      <w:pPr>
        <w:spacing w:after="0" w:line="240" w:lineRule="auto"/>
        <w:ind w:firstLine="709"/>
        <w:jc w:val="both"/>
        <w:rPr>
          <w:rFonts w:ascii="Times New Roman" w:eastAsia="Times New Roman" w:hAnsi="Times New Roman" w:cs="Times New Roman"/>
          <w:sz w:val="28"/>
          <w:szCs w:val="28"/>
          <w:lang w:val="en-US"/>
        </w:rPr>
      </w:pPr>
      <w:r w:rsidRPr="00FE1767">
        <w:rPr>
          <w:rFonts w:ascii="Times New Roman" w:eastAsia="Times New Roman" w:hAnsi="Times New Roman" w:cs="Times New Roman"/>
          <w:sz w:val="28"/>
          <w:szCs w:val="28"/>
          <w:lang w:val="en-US"/>
        </w:rPr>
        <w:t>The output from the pdist function is just the upper triangular portion of</w:t>
      </w:r>
      <w:r w:rsidRPr="00FE1767">
        <w:rPr>
          <w:rFonts w:ascii="Times New Roman" w:eastAsia="Times New Roman" w:hAnsi="Times New Roman" w:cs="Times New Roman"/>
          <w:sz w:val="28"/>
          <w:szCs w:val="28"/>
          <w:lang w:val="en-US"/>
        </w:rPr>
        <w:br/>
        <w:t>the complete n×n interpoint distance matrix. It can be converted to a full</w:t>
      </w:r>
      <w:r w:rsidRPr="00FE1767">
        <w:rPr>
          <w:rFonts w:ascii="Times New Roman" w:eastAsia="Times New Roman" w:hAnsi="Times New Roman" w:cs="Times New Roman"/>
          <w:sz w:val="28"/>
          <w:szCs w:val="28"/>
          <w:lang w:val="en-US"/>
        </w:rPr>
        <w:br/>
        <w:t>matrix using the function square form. However, this is not necessary for</w:t>
      </w:r>
      <w:r w:rsidRPr="00FE1767">
        <w:rPr>
          <w:rFonts w:ascii="Times New Roman" w:eastAsia="Times New Roman" w:hAnsi="Times New Roman" w:cs="Times New Roman"/>
          <w:sz w:val="28"/>
          <w:szCs w:val="28"/>
          <w:lang w:val="en-US"/>
        </w:rPr>
        <w:br/>
        <w:t>the next step, which is to get the hierarchy of partitions. See the help on</w:t>
      </w:r>
      <w:r w:rsidRPr="00FE1767">
        <w:rPr>
          <w:rFonts w:ascii="Times New Roman" w:eastAsia="Times New Roman" w:hAnsi="Times New Roman" w:cs="Times New Roman"/>
          <w:sz w:val="28"/>
          <w:szCs w:val="28"/>
          <w:lang w:val="en-US"/>
        </w:rPr>
        <w:br/>
        <w:t>pdist for more information on the other distances that are available in</w:t>
      </w:r>
      <w:r w:rsidRPr="00FE1767">
        <w:rPr>
          <w:rFonts w:ascii="Times New Roman" w:eastAsia="Times New Roman" w:hAnsi="Times New Roman" w:cs="Times New Roman"/>
          <w:sz w:val="28"/>
          <w:szCs w:val="28"/>
          <w:lang w:val="en-US"/>
        </w:rPr>
        <w:br/>
        <w:t>MATLAB.</w:t>
      </w:r>
    </w:p>
    <w:p w:rsidR="00A70565" w:rsidRPr="00FE1767" w:rsidRDefault="00C047C4" w:rsidP="00852E72">
      <w:pPr>
        <w:spacing w:after="0" w:line="240" w:lineRule="auto"/>
        <w:ind w:firstLine="709"/>
        <w:jc w:val="both"/>
        <w:rPr>
          <w:rFonts w:ascii="Times New Roman" w:eastAsia="Times New Roman" w:hAnsi="Times New Roman" w:cs="Times New Roman"/>
          <w:sz w:val="28"/>
          <w:szCs w:val="28"/>
          <w:lang w:val="en-US"/>
        </w:rPr>
      </w:pPr>
      <w:r w:rsidRPr="00FE1767">
        <w:rPr>
          <w:rFonts w:ascii="Times New Roman" w:eastAsia="Times New Roman" w:hAnsi="Times New Roman" w:cs="Times New Roman"/>
          <w:sz w:val="28"/>
          <w:szCs w:val="28"/>
          <w:lang w:val="en-US"/>
        </w:rPr>
        <w:t>% Single linkage (the default) shows chaining.</w:t>
      </w:r>
    </w:p>
    <w:p w:rsidR="00A70565" w:rsidRPr="00FE1767" w:rsidRDefault="00C047C4" w:rsidP="00852E72">
      <w:pPr>
        <w:spacing w:after="0" w:line="240" w:lineRule="auto"/>
        <w:ind w:firstLine="709"/>
        <w:jc w:val="both"/>
        <w:rPr>
          <w:rFonts w:ascii="Times New Roman" w:eastAsia="Times New Roman" w:hAnsi="Times New Roman" w:cs="Times New Roman"/>
          <w:sz w:val="28"/>
          <w:szCs w:val="28"/>
          <w:lang w:val="en-US"/>
        </w:rPr>
      </w:pPr>
      <w:r w:rsidRPr="00FE1767">
        <w:rPr>
          <w:rFonts w:ascii="Times New Roman" w:eastAsia="Times New Roman" w:hAnsi="Times New Roman" w:cs="Times New Roman"/>
          <w:sz w:val="28"/>
          <w:szCs w:val="28"/>
          <w:lang w:val="en-US"/>
        </w:rPr>
        <w:t>Z = linkage(Y);</w:t>
      </w:r>
    </w:p>
    <w:p w:rsidR="00C047C4" w:rsidRPr="00FE1767" w:rsidRDefault="00C047C4" w:rsidP="00852E72">
      <w:pPr>
        <w:spacing w:after="0" w:line="240" w:lineRule="auto"/>
        <w:ind w:firstLine="709"/>
        <w:jc w:val="both"/>
        <w:rPr>
          <w:rFonts w:ascii="Times New Roman" w:eastAsia="Times New Roman" w:hAnsi="Times New Roman" w:cs="Times New Roman"/>
          <w:sz w:val="28"/>
          <w:szCs w:val="28"/>
          <w:lang w:val="en-US"/>
        </w:rPr>
      </w:pPr>
      <w:r w:rsidRPr="00FE1767">
        <w:rPr>
          <w:rFonts w:ascii="Times New Roman" w:eastAsia="Times New Roman" w:hAnsi="Times New Roman" w:cs="Times New Roman"/>
          <w:sz w:val="28"/>
          <w:szCs w:val="28"/>
          <w:lang w:val="en-US"/>
        </w:rPr>
        <w:t>dendrogram(Z);</w:t>
      </w:r>
    </w:p>
    <w:p w:rsidR="00C047C4" w:rsidRPr="00FE1767" w:rsidRDefault="00C047C4" w:rsidP="00852E72">
      <w:pPr>
        <w:spacing w:after="0" w:line="240" w:lineRule="auto"/>
        <w:ind w:firstLine="709"/>
        <w:jc w:val="both"/>
        <w:rPr>
          <w:rFonts w:ascii="Times New Roman" w:eastAsia="Times New Roman" w:hAnsi="Times New Roman" w:cs="Times New Roman"/>
          <w:sz w:val="28"/>
          <w:szCs w:val="28"/>
          <w:lang w:val="en-US"/>
        </w:rPr>
      </w:pPr>
    </w:p>
    <w:p w:rsidR="00C047C4" w:rsidRPr="00FE1767" w:rsidRDefault="00C047C4" w:rsidP="00852E72">
      <w:pPr>
        <w:spacing w:after="0" w:line="240" w:lineRule="auto"/>
        <w:ind w:firstLine="709"/>
        <w:jc w:val="both"/>
        <w:rPr>
          <w:rFonts w:ascii="Times New Roman" w:eastAsia="Times New Roman" w:hAnsi="Times New Roman" w:cs="Times New Roman"/>
          <w:sz w:val="28"/>
          <w:szCs w:val="28"/>
          <w:lang w:val="en-US"/>
        </w:rPr>
      </w:pPr>
      <w:r w:rsidRPr="00FE1767">
        <w:rPr>
          <w:rFonts w:ascii="Times New Roman" w:eastAsia="Times New Roman" w:hAnsi="Times New Roman" w:cs="Times New Roman"/>
          <w:sz w:val="28"/>
          <w:szCs w:val="28"/>
          <w:lang w:val="en-US"/>
        </w:rPr>
        <w:lastRenderedPageBreak/>
        <w:t>The default for the linkage function is single linkage. The output is a matrix Z, where the first two columns indicate what groups were linked and the</w:t>
      </w:r>
      <w:r w:rsidR="00A70565" w:rsidRPr="00FE1767">
        <w:rPr>
          <w:rFonts w:ascii="Times New Roman" w:eastAsia="Times New Roman" w:hAnsi="Times New Roman" w:cs="Times New Roman"/>
          <w:sz w:val="28"/>
          <w:szCs w:val="28"/>
          <w:lang w:val="en-US"/>
        </w:rPr>
        <w:t xml:space="preserve"> </w:t>
      </w:r>
      <w:r w:rsidRPr="00FE1767">
        <w:rPr>
          <w:rFonts w:ascii="Times New Roman" w:eastAsia="Times New Roman" w:hAnsi="Times New Roman" w:cs="Times New Roman"/>
          <w:sz w:val="28"/>
          <w:szCs w:val="28"/>
          <w:lang w:val="en-US"/>
        </w:rPr>
        <w:t>third column contains the corresponding distance or fusion level. The</w:t>
      </w:r>
      <w:r w:rsidR="00A70565" w:rsidRPr="00FE1767">
        <w:rPr>
          <w:rFonts w:ascii="Times New Roman" w:eastAsia="Times New Roman" w:hAnsi="Times New Roman" w:cs="Times New Roman"/>
          <w:sz w:val="28"/>
          <w:szCs w:val="28"/>
          <w:lang w:val="en-US"/>
        </w:rPr>
        <w:t xml:space="preserve"> </w:t>
      </w:r>
      <w:r w:rsidRPr="00FE1767">
        <w:rPr>
          <w:rFonts w:ascii="Times New Roman" w:eastAsia="Times New Roman" w:hAnsi="Times New Roman" w:cs="Times New Roman"/>
          <w:sz w:val="28"/>
          <w:szCs w:val="28"/>
          <w:lang w:val="en-US"/>
        </w:rPr>
        <w:t>dendrogram for this is shown in Figure 5.3 (top), where we can see the</w:t>
      </w:r>
      <w:r w:rsidR="00A70565" w:rsidRPr="00FE1767">
        <w:rPr>
          <w:rFonts w:ascii="Times New Roman" w:eastAsia="Times New Roman" w:hAnsi="Times New Roman" w:cs="Times New Roman"/>
          <w:sz w:val="28"/>
          <w:szCs w:val="28"/>
          <w:lang w:val="en-US"/>
        </w:rPr>
        <w:t xml:space="preserve"> </w:t>
      </w:r>
      <w:r w:rsidRPr="00FE1767">
        <w:rPr>
          <w:rFonts w:ascii="Times New Roman" w:eastAsia="Times New Roman" w:hAnsi="Times New Roman" w:cs="Times New Roman"/>
          <w:sz w:val="28"/>
          <w:szCs w:val="28"/>
          <w:lang w:val="en-US"/>
        </w:rPr>
        <w:t>chaining that can happen with single linkage. Now we show how to do the</w:t>
      </w:r>
      <w:r w:rsidR="00A70565" w:rsidRPr="00FE1767">
        <w:rPr>
          <w:rFonts w:ascii="Times New Roman" w:eastAsia="Times New Roman" w:hAnsi="Times New Roman" w:cs="Times New Roman"/>
          <w:sz w:val="28"/>
          <w:szCs w:val="28"/>
          <w:lang w:val="en-US"/>
        </w:rPr>
        <w:t xml:space="preserve"> </w:t>
      </w:r>
      <w:r w:rsidRPr="00FE1767">
        <w:rPr>
          <w:rFonts w:ascii="Times New Roman" w:eastAsia="Times New Roman" w:hAnsi="Times New Roman" w:cs="Times New Roman"/>
          <w:sz w:val="28"/>
          <w:szCs w:val="28"/>
          <w:lang w:val="en-US"/>
        </w:rPr>
        <w:t>same thing using complete linkage.</w:t>
      </w:r>
    </w:p>
    <w:p w:rsidR="00A70565" w:rsidRPr="00FE1767" w:rsidRDefault="00C047C4" w:rsidP="00852E72">
      <w:pPr>
        <w:spacing w:after="0" w:line="240" w:lineRule="auto"/>
        <w:ind w:firstLine="709"/>
        <w:jc w:val="both"/>
        <w:rPr>
          <w:rFonts w:ascii="Times New Roman" w:eastAsia="Times New Roman" w:hAnsi="Times New Roman" w:cs="Times New Roman"/>
          <w:sz w:val="28"/>
          <w:szCs w:val="28"/>
          <w:lang w:val="en-US"/>
        </w:rPr>
      </w:pPr>
      <w:r w:rsidRPr="00FE1767">
        <w:rPr>
          <w:rFonts w:ascii="Times New Roman" w:eastAsia="Times New Roman" w:hAnsi="Times New Roman" w:cs="Times New Roman"/>
          <w:sz w:val="28"/>
          <w:szCs w:val="28"/>
          <w:lang w:val="en-US"/>
        </w:rPr>
        <w:t>% Complete linkage does not have the chaining.</w:t>
      </w:r>
    </w:p>
    <w:p w:rsidR="00A70565" w:rsidRPr="00FE1767" w:rsidRDefault="00C047C4" w:rsidP="00852E72">
      <w:pPr>
        <w:spacing w:after="0" w:line="240" w:lineRule="auto"/>
        <w:ind w:firstLine="709"/>
        <w:jc w:val="both"/>
        <w:rPr>
          <w:rFonts w:ascii="Times New Roman" w:eastAsia="Times New Roman" w:hAnsi="Times New Roman" w:cs="Times New Roman"/>
          <w:sz w:val="28"/>
          <w:szCs w:val="28"/>
          <w:lang w:val="en-US"/>
        </w:rPr>
      </w:pPr>
      <w:r w:rsidRPr="00FE1767">
        <w:rPr>
          <w:rFonts w:ascii="Times New Roman" w:eastAsia="Times New Roman" w:hAnsi="Times New Roman" w:cs="Times New Roman"/>
          <w:sz w:val="28"/>
          <w:szCs w:val="28"/>
          <w:lang w:val="en-US"/>
        </w:rPr>
        <w:t>Z = linkage(Y, 1 complete 1);</w:t>
      </w:r>
    </w:p>
    <w:p w:rsidR="00C047C4" w:rsidRPr="00FE1767" w:rsidRDefault="00C047C4" w:rsidP="00852E72">
      <w:pPr>
        <w:spacing w:after="0" w:line="240" w:lineRule="auto"/>
        <w:ind w:firstLine="709"/>
        <w:jc w:val="both"/>
        <w:rPr>
          <w:rFonts w:ascii="Times New Roman" w:eastAsia="Times New Roman" w:hAnsi="Times New Roman" w:cs="Times New Roman"/>
          <w:sz w:val="28"/>
          <w:szCs w:val="28"/>
          <w:lang w:val="en-US"/>
        </w:rPr>
      </w:pPr>
      <w:r w:rsidRPr="00FE1767">
        <w:rPr>
          <w:rFonts w:ascii="Times New Roman" w:eastAsia="Times New Roman" w:hAnsi="Times New Roman" w:cs="Times New Roman"/>
          <w:sz w:val="28"/>
          <w:szCs w:val="28"/>
          <w:lang w:val="en-US"/>
        </w:rPr>
        <w:t>dendrogram(Z);</w:t>
      </w:r>
    </w:p>
    <w:p w:rsidR="001B1E43" w:rsidRPr="00FE1767" w:rsidRDefault="001B1E43" w:rsidP="00852E72">
      <w:pPr>
        <w:spacing w:after="0" w:line="240" w:lineRule="auto"/>
        <w:ind w:firstLine="709"/>
        <w:jc w:val="both"/>
        <w:rPr>
          <w:rFonts w:ascii="Times New Roman" w:eastAsia="Times New Roman" w:hAnsi="Times New Roman" w:cs="Times New Roman"/>
          <w:sz w:val="28"/>
          <w:szCs w:val="28"/>
          <w:lang w:val="en-US"/>
        </w:rPr>
      </w:pPr>
    </w:p>
    <w:p w:rsidR="00BC75EA" w:rsidRPr="00FE1767" w:rsidRDefault="00BC75EA" w:rsidP="00852E72">
      <w:pPr>
        <w:pStyle w:val="a3"/>
        <w:shd w:val="clear" w:color="auto" w:fill="auto"/>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sz w:val="28"/>
          <w:szCs w:val="28"/>
          <w:lang w:val="en-US"/>
        </w:rPr>
        <w:t>This dendrogram is given in Figure 5.3 (bottom), and we see no chaining here. Since the dendrogram shows the entire set of nested partitions, one could say the dendrogram</w:t>
      </w:r>
      <w:r w:rsidRPr="00FE1767">
        <w:rPr>
          <w:rStyle w:val="26"/>
          <w:rFonts w:ascii="Times New Roman" w:hAnsi="Times New Roman" w:cs="Times New Roman"/>
          <w:spacing w:val="0"/>
          <w:sz w:val="28"/>
          <w:szCs w:val="28"/>
          <w:lang w:val="en-US"/>
        </w:rPr>
        <w:t xml:space="preserve"> is</w:t>
      </w:r>
      <w:r w:rsidRPr="00FE1767">
        <w:rPr>
          <w:rFonts w:ascii="Times New Roman" w:hAnsi="Times New Roman" w:cs="Times New Roman"/>
          <w:sz w:val="28"/>
          <w:szCs w:val="28"/>
          <w:lang w:val="en-US"/>
        </w:rPr>
        <w:t xml:space="preserve"> the actual clustering. However, it is useful to know how to get the grouping for any desired number of groups. MATLAB provides the</w:t>
      </w:r>
      <w:r w:rsidRPr="00FE1767">
        <w:rPr>
          <w:rStyle w:val="CourierNew13"/>
          <w:rFonts w:ascii="Times New Roman" w:hAnsi="Times New Roman" w:cs="Times New Roman"/>
          <w:sz w:val="28"/>
          <w:szCs w:val="28"/>
          <w:lang w:val="en-US"/>
        </w:rPr>
        <w:t xml:space="preserve"> cluster</w:t>
      </w:r>
      <w:r w:rsidRPr="00FE1767">
        <w:rPr>
          <w:rFonts w:ascii="Times New Roman" w:hAnsi="Times New Roman" w:cs="Times New Roman"/>
          <w:sz w:val="28"/>
          <w:szCs w:val="28"/>
          <w:lang w:val="en-US"/>
        </w:rPr>
        <w:t xml:space="preserve"> function for this purpose. One can specify the number of clusters, as we do below, among other options. See the</w:t>
      </w:r>
      <w:r w:rsidRPr="00FE1767">
        <w:rPr>
          <w:rStyle w:val="CourierNew13"/>
          <w:rFonts w:ascii="Times New Roman" w:hAnsi="Times New Roman" w:cs="Times New Roman"/>
          <w:sz w:val="28"/>
          <w:szCs w:val="28"/>
          <w:lang w:val="en-US"/>
        </w:rPr>
        <w:t xml:space="preserve"> help</w:t>
      </w:r>
      <w:r w:rsidRPr="00FE1767">
        <w:rPr>
          <w:rFonts w:ascii="Times New Roman" w:hAnsi="Times New Roman" w:cs="Times New Roman"/>
          <w:sz w:val="28"/>
          <w:szCs w:val="28"/>
          <w:lang w:val="en-US"/>
        </w:rPr>
        <w:t xml:space="preserve"> on</w:t>
      </w:r>
      <w:r w:rsidRPr="00FE1767">
        <w:rPr>
          <w:rStyle w:val="CourierNew13"/>
          <w:rFonts w:ascii="Times New Roman" w:hAnsi="Times New Roman" w:cs="Times New Roman"/>
          <w:sz w:val="28"/>
          <w:szCs w:val="28"/>
          <w:lang w:val="en-US"/>
        </w:rPr>
        <w:t xml:space="preserve"> cluster </w:t>
      </w:r>
      <w:r w:rsidRPr="00FE1767">
        <w:rPr>
          <w:rFonts w:ascii="Times New Roman" w:hAnsi="Times New Roman" w:cs="Times New Roman"/>
          <w:sz w:val="28"/>
          <w:szCs w:val="28"/>
          <w:lang w:val="en-US"/>
        </w:rPr>
        <w:t>for other uses.</w:t>
      </w:r>
    </w:p>
    <w:p w:rsidR="00BC75EA" w:rsidRPr="00FE1767" w:rsidRDefault="00BC75EA" w:rsidP="00852E72">
      <w:pPr>
        <w:pStyle w:val="60"/>
        <w:shd w:val="clear" w:color="auto" w:fill="auto"/>
        <w:spacing w:line="240" w:lineRule="auto"/>
        <w:ind w:firstLine="709"/>
        <w:rPr>
          <w:rFonts w:ascii="Times New Roman" w:hAnsi="Times New Roman" w:cs="Times New Roman"/>
          <w:sz w:val="28"/>
          <w:szCs w:val="28"/>
          <w:lang w:val="en-US"/>
        </w:rPr>
      </w:pPr>
      <w:r w:rsidRPr="00FE1767">
        <w:rPr>
          <w:rFonts w:ascii="Times New Roman" w:hAnsi="Times New Roman" w:cs="Times New Roman"/>
          <w:sz w:val="28"/>
          <w:szCs w:val="28"/>
          <w:lang w:val="en-US"/>
        </w:rPr>
        <w:t>% To get the actual clusters - say based % on two partitions, use the following % syntax.</w:t>
      </w:r>
    </w:p>
    <w:p w:rsidR="00BC75EA" w:rsidRPr="00FE1767" w:rsidRDefault="00BC75EA" w:rsidP="00852E72">
      <w:pPr>
        <w:pStyle w:val="60"/>
        <w:shd w:val="clear" w:color="auto" w:fill="auto"/>
        <w:spacing w:line="240" w:lineRule="auto"/>
        <w:ind w:firstLine="709"/>
        <w:rPr>
          <w:rFonts w:ascii="Times New Roman" w:hAnsi="Times New Roman" w:cs="Times New Roman"/>
          <w:sz w:val="28"/>
          <w:szCs w:val="28"/>
          <w:lang w:val="en-US"/>
        </w:rPr>
      </w:pPr>
      <w:r w:rsidRPr="00FE1767">
        <w:rPr>
          <w:rFonts w:ascii="Times New Roman" w:hAnsi="Times New Roman" w:cs="Times New Roman"/>
          <w:sz w:val="28"/>
          <w:szCs w:val="28"/>
          <w:lang w:val="en-US"/>
        </w:rPr>
        <w:t>cind = cluster(Z,'maxclust',2);</w:t>
      </w:r>
    </w:p>
    <w:p w:rsidR="00BC75EA" w:rsidRPr="00FE1767" w:rsidRDefault="00BC75EA" w:rsidP="00852E72">
      <w:pPr>
        <w:pStyle w:val="60"/>
        <w:shd w:val="clear" w:color="auto" w:fill="auto"/>
        <w:spacing w:line="240" w:lineRule="auto"/>
        <w:ind w:firstLine="709"/>
        <w:rPr>
          <w:rFonts w:ascii="Times New Roman" w:hAnsi="Times New Roman" w:cs="Times New Roman"/>
          <w:sz w:val="28"/>
          <w:szCs w:val="28"/>
          <w:lang w:val="en-US"/>
        </w:rPr>
      </w:pPr>
    </w:p>
    <w:p w:rsidR="00BC75EA" w:rsidRPr="00FE1767" w:rsidRDefault="00BC75EA" w:rsidP="00852E72">
      <w:pPr>
        <w:spacing w:after="0" w:line="240" w:lineRule="auto"/>
        <w:ind w:firstLine="709"/>
        <w:jc w:val="both"/>
        <w:rPr>
          <w:rFonts w:ascii="Times New Roman" w:hAnsi="Times New Roman" w:cs="Times New Roman"/>
          <w:sz w:val="28"/>
          <w:szCs w:val="28"/>
        </w:rPr>
      </w:pPr>
      <w:r w:rsidRPr="00FE1767">
        <w:rPr>
          <w:rFonts w:ascii="Times New Roman" w:hAnsi="Times New Roman" w:cs="Times New Roman"/>
          <w:sz w:val="28"/>
          <w:szCs w:val="28"/>
        </w:rPr>
        <w:t>The output argument</w:t>
      </w:r>
      <w:r w:rsidRPr="00FE1767">
        <w:rPr>
          <w:rStyle w:val="CourierNew13"/>
          <w:rFonts w:ascii="Times New Roman" w:hAnsi="Times New Roman" w:cs="Times New Roman"/>
          <w:sz w:val="28"/>
          <w:szCs w:val="28"/>
        </w:rPr>
        <w:t xml:space="preserve"> cind</w:t>
      </w:r>
      <w:r w:rsidRPr="00FE1767">
        <w:rPr>
          <w:rFonts w:ascii="Times New Roman" w:hAnsi="Times New Roman" w:cs="Times New Roman"/>
          <w:sz w:val="28"/>
          <w:szCs w:val="28"/>
        </w:rPr>
        <w:t xml:space="preserve"> is an n-dimensional vector of group labels.</w:t>
      </w:r>
    </w:p>
    <w:p w:rsidR="00BA07AF" w:rsidRPr="00FE1767" w:rsidRDefault="00BA07AF" w:rsidP="00852E72">
      <w:pPr>
        <w:spacing w:after="0" w:line="240" w:lineRule="auto"/>
        <w:ind w:firstLine="709"/>
        <w:jc w:val="both"/>
        <w:rPr>
          <w:rFonts w:ascii="Times New Roman" w:hAnsi="Times New Roman" w:cs="Times New Roman"/>
          <w:sz w:val="28"/>
          <w:szCs w:val="28"/>
        </w:rPr>
      </w:pPr>
    </w:p>
    <w:p w:rsidR="00BA07AF" w:rsidRPr="00FE1767" w:rsidRDefault="00BA07AF" w:rsidP="00852E72">
      <w:pPr>
        <w:spacing w:after="0" w:line="240" w:lineRule="auto"/>
        <w:ind w:firstLine="709"/>
        <w:jc w:val="both"/>
        <w:rPr>
          <w:rFonts w:ascii="Times New Roman" w:hAnsi="Times New Roman" w:cs="Times New Roman"/>
          <w:b/>
          <w:sz w:val="28"/>
          <w:szCs w:val="28"/>
        </w:rPr>
      </w:pPr>
      <w:r w:rsidRPr="00FE1767">
        <w:rPr>
          <w:rFonts w:ascii="Times New Roman" w:hAnsi="Times New Roman" w:cs="Times New Roman"/>
          <w:b/>
          <w:sz w:val="28"/>
          <w:szCs w:val="28"/>
        </w:rPr>
        <w:t>Optimization Methods — k-Means</w:t>
      </w:r>
    </w:p>
    <w:p w:rsidR="00BA07AF" w:rsidRPr="00FE1767" w:rsidRDefault="00BA07AF" w:rsidP="00852E72">
      <w:pPr>
        <w:spacing w:after="0" w:line="240" w:lineRule="auto"/>
        <w:ind w:firstLine="709"/>
        <w:jc w:val="both"/>
        <w:rPr>
          <w:rFonts w:ascii="Times New Roman" w:hAnsi="Times New Roman" w:cs="Times New Roman"/>
          <w:sz w:val="28"/>
          <w:szCs w:val="28"/>
        </w:rPr>
      </w:pPr>
      <w:r w:rsidRPr="00FE1767">
        <w:rPr>
          <w:rFonts w:ascii="Times New Roman" w:hAnsi="Times New Roman" w:cs="Times New Roman"/>
          <w:sz w:val="28"/>
          <w:szCs w:val="28"/>
        </w:rPr>
        <w:t>The methods discussed in the previous section were all hierarchical, where the output consists of a complete set of nested partitions. Another category of clustering methods consists of techniques that optimize some criterion in order to partition the observations into a</w:t>
      </w:r>
      <w:r w:rsidRPr="00FE1767">
        <w:rPr>
          <w:rFonts w:ascii="Times New Roman" w:hAnsi="Times New Roman" w:cs="Times New Roman"/>
          <w:i/>
          <w:iCs/>
          <w:sz w:val="28"/>
          <w:szCs w:val="28"/>
        </w:rPr>
        <w:t xml:space="preserve"> specified</w:t>
      </w:r>
      <w:r w:rsidRPr="00FE1767">
        <w:rPr>
          <w:rFonts w:ascii="Times New Roman" w:hAnsi="Times New Roman" w:cs="Times New Roman"/>
          <w:sz w:val="28"/>
          <w:szCs w:val="28"/>
        </w:rPr>
        <w:t xml:space="preserve"> or</w:t>
      </w:r>
      <w:r w:rsidRPr="00FE1767">
        <w:rPr>
          <w:rFonts w:ascii="Times New Roman" w:hAnsi="Times New Roman" w:cs="Times New Roman"/>
          <w:i/>
          <w:iCs/>
          <w:sz w:val="28"/>
          <w:szCs w:val="28"/>
        </w:rPr>
        <w:t xml:space="preserve"> predetermined</w:t>
      </w:r>
      <w:r w:rsidRPr="00FE1767">
        <w:rPr>
          <w:rFonts w:ascii="Times New Roman" w:hAnsi="Times New Roman" w:cs="Times New Roman"/>
          <w:sz w:val="28"/>
          <w:szCs w:val="28"/>
        </w:rPr>
        <w:t xml:space="preserve"> number of groups. These</w:t>
      </w:r>
      <w:r w:rsidRPr="00FE1767">
        <w:rPr>
          <w:rFonts w:ascii="Times New Roman" w:hAnsi="Times New Roman" w:cs="Times New Roman"/>
          <w:b/>
          <w:bCs/>
          <w:i/>
          <w:iCs/>
          <w:sz w:val="28"/>
          <w:szCs w:val="28"/>
        </w:rPr>
        <w:t xml:space="preserve"> partition</w:t>
      </w:r>
      <w:r w:rsidRPr="00FE1767">
        <w:rPr>
          <w:rFonts w:ascii="Times New Roman" w:hAnsi="Times New Roman" w:cs="Times New Roman"/>
          <w:sz w:val="28"/>
          <w:szCs w:val="28"/>
        </w:rPr>
        <w:t xml:space="preserve"> or</w:t>
      </w:r>
      <w:r w:rsidRPr="00FE1767">
        <w:rPr>
          <w:rFonts w:ascii="Times New Roman" w:hAnsi="Times New Roman" w:cs="Times New Roman"/>
          <w:b/>
          <w:bCs/>
          <w:i/>
          <w:iCs/>
          <w:sz w:val="28"/>
          <w:szCs w:val="28"/>
        </w:rPr>
        <w:t xml:space="preserve"> optimization methods</w:t>
      </w:r>
      <w:r w:rsidRPr="00FE1767">
        <w:rPr>
          <w:rFonts w:ascii="Times New Roman" w:hAnsi="Times New Roman" w:cs="Times New Roman"/>
          <w:sz w:val="28"/>
          <w:szCs w:val="28"/>
        </w:rPr>
        <w:t xml:space="preserve"> differ in the nature of the objective function, as well as the optimization algorithm used to come up with the final clustering. One of the issues that must be addressed when employing these methods (as is also the case with the hierarchical methods) is determining the number of clusters in the data set. We will discuss ways to tackle this problem in a later section. However, one of the major advantages of the optimization-based methods is that they require only the data as input (along with some other parameters), not the interpoint distances, as in hierarchical methods. Thus, these are usually more suitable when working with large data sets.</w:t>
      </w:r>
    </w:p>
    <w:p w:rsidR="00BA07AF" w:rsidRPr="00FE1767" w:rsidRDefault="00BA07AF" w:rsidP="00852E72">
      <w:pPr>
        <w:spacing w:after="0" w:line="240" w:lineRule="auto"/>
        <w:ind w:firstLine="709"/>
        <w:jc w:val="both"/>
        <w:rPr>
          <w:rFonts w:ascii="Times New Roman" w:hAnsi="Times New Roman" w:cs="Times New Roman"/>
          <w:sz w:val="28"/>
          <w:szCs w:val="28"/>
        </w:rPr>
      </w:pPr>
      <w:r w:rsidRPr="00FE1767">
        <w:rPr>
          <w:rFonts w:ascii="Times New Roman" w:hAnsi="Times New Roman" w:cs="Times New Roman"/>
          <w:sz w:val="28"/>
          <w:szCs w:val="28"/>
        </w:rPr>
        <w:t>One of the most commonly used optimization-based methods is</w:t>
      </w:r>
      <w:r w:rsidRPr="00FE1767">
        <w:rPr>
          <w:rFonts w:ascii="Times New Roman" w:hAnsi="Times New Roman" w:cs="Times New Roman"/>
          <w:i/>
          <w:iCs/>
          <w:sz w:val="28"/>
          <w:szCs w:val="28"/>
        </w:rPr>
        <w:t xml:space="preserve"> k</w:t>
      </w:r>
      <w:r w:rsidRPr="00FE1767">
        <w:rPr>
          <w:rFonts w:ascii="Times New Roman" w:hAnsi="Times New Roman" w:cs="Times New Roman"/>
          <w:sz w:val="28"/>
          <w:szCs w:val="28"/>
        </w:rPr>
        <w:t xml:space="preserve">-means clustering, which is the only one we will discuss in this book. The reader is referred to Everitt, Landau, and Leese [2001] or other books mentioned at the end of the chapter for more information on the other types of partition methods. The MATLAB Statistics Toolbox has a function that implements the </w:t>
      </w:r>
      <w:r w:rsidRPr="00FE1767">
        <w:rPr>
          <w:rFonts w:ascii="Times New Roman" w:hAnsi="Times New Roman" w:cs="Times New Roman"/>
          <w:i/>
          <w:iCs/>
          <w:sz w:val="28"/>
          <w:szCs w:val="28"/>
        </w:rPr>
        <w:t>k</w:t>
      </w:r>
      <w:r w:rsidRPr="00FE1767">
        <w:rPr>
          <w:rFonts w:ascii="Times New Roman" w:hAnsi="Times New Roman" w:cs="Times New Roman"/>
          <w:sz w:val="28"/>
          <w:szCs w:val="28"/>
        </w:rPr>
        <w:t>-means algorithm.</w:t>
      </w:r>
    </w:p>
    <w:p w:rsidR="00BA07AF" w:rsidRPr="00FE1767" w:rsidRDefault="00BA07AF" w:rsidP="00852E72">
      <w:pPr>
        <w:spacing w:after="0" w:line="240" w:lineRule="auto"/>
        <w:ind w:firstLine="709"/>
        <w:jc w:val="both"/>
        <w:rPr>
          <w:rFonts w:ascii="Times New Roman" w:hAnsi="Times New Roman" w:cs="Times New Roman"/>
          <w:sz w:val="28"/>
          <w:szCs w:val="28"/>
        </w:rPr>
      </w:pPr>
      <w:r w:rsidRPr="00FE1767">
        <w:rPr>
          <w:rFonts w:ascii="Times New Roman" w:hAnsi="Times New Roman" w:cs="Times New Roman"/>
          <w:sz w:val="28"/>
          <w:szCs w:val="28"/>
        </w:rPr>
        <w:t>The goal of</w:t>
      </w:r>
      <w:r w:rsidRPr="00FE1767">
        <w:rPr>
          <w:rFonts w:ascii="Times New Roman" w:hAnsi="Times New Roman" w:cs="Times New Roman"/>
          <w:i/>
          <w:iCs/>
          <w:sz w:val="28"/>
          <w:szCs w:val="28"/>
        </w:rPr>
        <w:t xml:space="preserve"> k</w:t>
      </w:r>
      <w:r w:rsidRPr="00FE1767">
        <w:rPr>
          <w:rFonts w:ascii="Times New Roman" w:hAnsi="Times New Roman" w:cs="Times New Roman"/>
          <w:sz w:val="28"/>
          <w:szCs w:val="28"/>
        </w:rPr>
        <w:t>-means clustering is to partition the data into</w:t>
      </w:r>
      <w:r w:rsidRPr="00FE1767">
        <w:rPr>
          <w:rFonts w:ascii="Times New Roman" w:hAnsi="Times New Roman" w:cs="Times New Roman"/>
          <w:i/>
          <w:iCs/>
          <w:sz w:val="28"/>
          <w:szCs w:val="28"/>
        </w:rPr>
        <w:t xml:space="preserve"> k</w:t>
      </w:r>
      <w:r w:rsidRPr="00FE1767">
        <w:rPr>
          <w:rFonts w:ascii="Times New Roman" w:hAnsi="Times New Roman" w:cs="Times New Roman"/>
          <w:sz w:val="28"/>
          <w:szCs w:val="28"/>
        </w:rPr>
        <w:t xml:space="preserve"> groups such that the within-group sum-of-squares is minimized.</w:t>
      </w:r>
    </w:p>
    <w:p w:rsidR="00BA07AF" w:rsidRPr="00FE1767" w:rsidRDefault="00BA07AF" w:rsidP="00A70565">
      <w:pPr>
        <w:spacing w:after="0" w:line="240" w:lineRule="auto"/>
        <w:ind w:firstLine="709"/>
        <w:jc w:val="center"/>
        <w:rPr>
          <w:rFonts w:ascii="Times New Roman" w:hAnsi="Times New Roman" w:cs="Times New Roman"/>
          <w:sz w:val="28"/>
          <w:szCs w:val="28"/>
        </w:rPr>
      </w:pPr>
      <w:r w:rsidRPr="00FE1767">
        <w:rPr>
          <w:rFonts w:ascii="Times New Roman" w:hAnsi="Times New Roman" w:cs="Times New Roman"/>
          <w:noProof/>
          <w:sz w:val="28"/>
          <w:szCs w:val="28"/>
          <w:lang w:val="ru-RU" w:eastAsia="ru-RU"/>
        </w:rPr>
        <w:lastRenderedPageBreak/>
        <w:drawing>
          <wp:inline distT="0" distB="0" distL="0" distR="0">
            <wp:extent cx="4981481" cy="3289465"/>
            <wp:effectExtent l="19050" t="0" r="0" b="0"/>
            <wp:docPr id="34"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9" cstate="print"/>
                    <a:srcRect/>
                    <a:stretch>
                      <a:fillRect/>
                    </a:stretch>
                  </pic:blipFill>
                  <pic:spPr bwMode="auto">
                    <a:xfrm>
                      <a:off x="0" y="0"/>
                      <a:ext cx="4981051" cy="3289181"/>
                    </a:xfrm>
                    <a:prstGeom prst="rect">
                      <a:avLst/>
                    </a:prstGeom>
                    <a:noFill/>
                    <a:ln w="9525">
                      <a:noFill/>
                      <a:miter lim="800000"/>
                      <a:headEnd/>
                      <a:tailEnd/>
                    </a:ln>
                  </pic:spPr>
                </pic:pic>
              </a:graphicData>
            </a:graphic>
          </wp:inline>
        </w:drawing>
      </w:r>
    </w:p>
    <w:p w:rsidR="00BA07AF" w:rsidRPr="00FE1767" w:rsidRDefault="00BA07AF" w:rsidP="00A70565">
      <w:pPr>
        <w:spacing w:after="0" w:line="240" w:lineRule="auto"/>
        <w:ind w:firstLine="709"/>
        <w:jc w:val="center"/>
        <w:rPr>
          <w:rFonts w:ascii="Times New Roman" w:hAnsi="Times New Roman" w:cs="Times New Roman"/>
          <w:sz w:val="28"/>
          <w:szCs w:val="28"/>
        </w:rPr>
      </w:pPr>
    </w:p>
    <w:p w:rsidR="00BA07AF" w:rsidRPr="00FE1767" w:rsidRDefault="00BA07AF" w:rsidP="00A70565">
      <w:pPr>
        <w:spacing w:after="0" w:line="240" w:lineRule="auto"/>
        <w:ind w:firstLine="709"/>
        <w:jc w:val="center"/>
        <w:rPr>
          <w:rFonts w:ascii="Times New Roman" w:hAnsi="Times New Roman" w:cs="Times New Roman"/>
          <w:sz w:val="28"/>
          <w:szCs w:val="28"/>
        </w:rPr>
      </w:pPr>
      <w:r w:rsidRPr="00FE1767">
        <w:rPr>
          <w:rFonts w:ascii="Times New Roman" w:hAnsi="Times New Roman" w:cs="Times New Roman"/>
          <w:noProof/>
          <w:sz w:val="28"/>
          <w:szCs w:val="28"/>
          <w:lang w:val="ru-RU" w:eastAsia="ru-RU"/>
        </w:rPr>
        <w:drawing>
          <wp:inline distT="0" distB="0" distL="0" distR="0">
            <wp:extent cx="4759984" cy="3152361"/>
            <wp:effectExtent l="19050" t="0" r="2516" b="0"/>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0" cstate="print"/>
                    <a:srcRect/>
                    <a:stretch>
                      <a:fillRect/>
                    </a:stretch>
                  </pic:blipFill>
                  <pic:spPr bwMode="auto">
                    <a:xfrm>
                      <a:off x="0" y="0"/>
                      <a:ext cx="4769198" cy="3158463"/>
                    </a:xfrm>
                    <a:prstGeom prst="rect">
                      <a:avLst/>
                    </a:prstGeom>
                    <a:noFill/>
                    <a:ln w="9525">
                      <a:noFill/>
                      <a:miter lim="800000"/>
                      <a:headEnd/>
                      <a:tailEnd/>
                    </a:ln>
                  </pic:spPr>
                </pic:pic>
              </a:graphicData>
            </a:graphic>
          </wp:inline>
        </w:drawing>
      </w:r>
    </w:p>
    <w:p w:rsidR="00BA07AF" w:rsidRPr="00FE1767" w:rsidRDefault="00BA07AF" w:rsidP="00A70565">
      <w:pPr>
        <w:pStyle w:val="43"/>
        <w:shd w:val="clear" w:color="auto" w:fill="auto"/>
        <w:spacing w:before="0" w:line="240" w:lineRule="auto"/>
        <w:ind w:firstLine="709"/>
        <w:jc w:val="center"/>
        <w:rPr>
          <w:rFonts w:ascii="Times New Roman" w:hAnsi="Times New Roman" w:cs="Times New Roman"/>
          <w:b w:val="0"/>
          <w:sz w:val="28"/>
          <w:szCs w:val="28"/>
          <w:lang w:val="en-US"/>
        </w:rPr>
      </w:pPr>
      <w:r w:rsidRPr="00FE1767">
        <w:rPr>
          <w:rFonts w:ascii="Times New Roman" w:hAnsi="Times New Roman" w:cs="Times New Roman"/>
          <w:b w:val="0"/>
          <w:sz w:val="28"/>
          <w:szCs w:val="28"/>
          <w:lang w:val="en-US"/>
        </w:rPr>
        <w:t>Figure 5.3</w:t>
      </w:r>
    </w:p>
    <w:p w:rsidR="00BA07AF" w:rsidRPr="00FE1767" w:rsidRDefault="00BA07AF" w:rsidP="00852E72">
      <w:pPr>
        <w:spacing w:after="0" w:line="240" w:lineRule="auto"/>
        <w:ind w:firstLine="709"/>
        <w:jc w:val="both"/>
        <w:rPr>
          <w:rFonts w:ascii="Times New Roman" w:hAnsi="Times New Roman" w:cs="Times New Roman"/>
          <w:sz w:val="28"/>
          <w:szCs w:val="28"/>
        </w:rPr>
      </w:pPr>
      <w:r w:rsidRPr="00FE1767">
        <w:rPr>
          <w:rFonts w:ascii="Times New Roman" w:hAnsi="Times New Roman" w:cs="Times New Roman"/>
          <w:sz w:val="28"/>
          <w:szCs w:val="28"/>
        </w:rPr>
        <w:t>The first dendrogram shows the results of using Euclidean distance and single linkage on the</w:t>
      </w:r>
      <w:r w:rsidRPr="00FE1767">
        <w:rPr>
          <w:rStyle w:val="5CourierNew"/>
          <w:rFonts w:ascii="Times New Roman" w:hAnsi="Times New Roman" w:cs="Times New Roman"/>
          <w:sz w:val="28"/>
          <w:szCs w:val="28"/>
        </w:rPr>
        <w:t xml:space="preserve"> yeast</w:t>
      </w:r>
      <w:r w:rsidRPr="00FE1767">
        <w:rPr>
          <w:rFonts w:ascii="Times New Roman" w:hAnsi="Times New Roman" w:cs="Times New Roman"/>
          <w:sz w:val="28"/>
          <w:szCs w:val="28"/>
        </w:rPr>
        <w:t xml:space="preserve"> data, and we can see what chaining looks like in the partitions. The second dendrogram is what we obtain using complete linkage.</w:t>
      </w:r>
    </w:p>
    <w:p w:rsidR="00743E73" w:rsidRPr="00FE1767" w:rsidRDefault="00743E73" w:rsidP="00852E72">
      <w:pPr>
        <w:spacing w:after="0" w:line="240" w:lineRule="auto"/>
        <w:ind w:firstLine="709"/>
        <w:jc w:val="both"/>
        <w:rPr>
          <w:rFonts w:ascii="Times New Roman" w:hAnsi="Times New Roman" w:cs="Times New Roman"/>
          <w:sz w:val="28"/>
          <w:szCs w:val="28"/>
        </w:rPr>
      </w:pPr>
    </w:p>
    <w:p w:rsidR="00743E73" w:rsidRPr="00FE1767" w:rsidRDefault="00743E73" w:rsidP="00852E72">
      <w:pPr>
        <w:pStyle w:val="40"/>
        <w:keepNext/>
        <w:keepLines/>
        <w:shd w:val="clear" w:color="auto" w:fill="auto"/>
        <w:spacing w:before="0" w:after="0" w:line="240" w:lineRule="auto"/>
        <w:ind w:firstLine="709"/>
        <w:rPr>
          <w:rFonts w:ascii="Times New Roman" w:hAnsi="Times New Roman" w:cs="Times New Roman"/>
          <w:spacing w:val="0"/>
          <w:sz w:val="28"/>
          <w:szCs w:val="28"/>
          <w:lang w:val="en-US"/>
        </w:rPr>
      </w:pPr>
      <w:bookmarkStart w:id="10" w:name="bookmark15"/>
      <w:r w:rsidRPr="00FE1767">
        <w:rPr>
          <w:rFonts w:ascii="Times New Roman" w:hAnsi="Times New Roman" w:cs="Times New Roman"/>
          <w:spacing w:val="0"/>
          <w:sz w:val="28"/>
          <w:szCs w:val="28"/>
          <w:lang w:val="en-US"/>
        </w:rPr>
        <w:t>Example 5.2</w:t>
      </w:r>
      <w:bookmarkEnd w:id="10"/>
    </w:p>
    <w:p w:rsidR="00743E73" w:rsidRPr="00FE1767" w:rsidRDefault="00743E73" w:rsidP="00852E72">
      <w:pPr>
        <w:spacing w:after="0" w:line="240" w:lineRule="auto"/>
        <w:ind w:firstLine="709"/>
        <w:jc w:val="both"/>
        <w:rPr>
          <w:rFonts w:ascii="Times New Roman" w:hAnsi="Times New Roman" w:cs="Times New Roman"/>
          <w:sz w:val="28"/>
          <w:szCs w:val="28"/>
        </w:rPr>
      </w:pPr>
      <w:r w:rsidRPr="00FE1767">
        <w:rPr>
          <w:rFonts w:ascii="Times New Roman" w:hAnsi="Times New Roman" w:cs="Times New Roman"/>
          <w:sz w:val="28"/>
          <w:szCs w:val="28"/>
        </w:rPr>
        <w:t>For this example, we turn to a data set that is familiar to most statisticians: the iris data. These data consist of three classes of iris:</w:t>
      </w:r>
      <w:r w:rsidRPr="00FE1767">
        <w:rPr>
          <w:rStyle w:val="24"/>
          <w:rFonts w:ascii="Times New Roman" w:hAnsi="Times New Roman" w:cs="Times New Roman"/>
          <w:spacing w:val="0"/>
          <w:sz w:val="28"/>
          <w:szCs w:val="28"/>
        </w:rPr>
        <w:t xml:space="preserve"> Iris setosa, Iris versicolor, </w:t>
      </w:r>
      <w:r w:rsidRPr="00FE1767">
        <w:rPr>
          <w:rFonts w:ascii="Times New Roman" w:hAnsi="Times New Roman" w:cs="Times New Roman"/>
          <w:sz w:val="28"/>
          <w:szCs w:val="28"/>
        </w:rPr>
        <w:t>and</w:t>
      </w:r>
      <w:r w:rsidRPr="00FE1767">
        <w:rPr>
          <w:rStyle w:val="24"/>
          <w:rFonts w:ascii="Times New Roman" w:hAnsi="Times New Roman" w:cs="Times New Roman"/>
          <w:spacing w:val="0"/>
          <w:sz w:val="28"/>
          <w:szCs w:val="28"/>
        </w:rPr>
        <w:t xml:space="preserve"> Iris virginica.</w:t>
      </w:r>
      <w:r w:rsidRPr="00FE1767">
        <w:rPr>
          <w:rFonts w:ascii="Times New Roman" w:hAnsi="Times New Roman" w:cs="Times New Roman"/>
          <w:sz w:val="28"/>
          <w:szCs w:val="28"/>
        </w:rPr>
        <w:t xml:space="preserve"> They were originally analyzed by Fisher </w:t>
      </w:r>
      <w:r w:rsidRPr="00FE1767">
        <w:rPr>
          <w:rFonts w:ascii="Times New Roman" w:hAnsi="Times New Roman" w:cs="Times New Roman"/>
          <w:sz w:val="28"/>
          <w:szCs w:val="28"/>
          <w:lang w:val="en-US"/>
        </w:rPr>
        <w:t xml:space="preserve">[1936]. </w:t>
      </w:r>
      <w:r w:rsidRPr="00FE1767">
        <w:rPr>
          <w:rFonts w:ascii="Times New Roman" w:hAnsi="Times New Roman" w:cs="Times New Roman"/>
          <w:sz w:val="28"/>
          <w:szCs w:val="28"/>
        </w:rPr>
        <w:t>He was interested in developing a method for discriminating the species of iris based on their sepal length, sepal width, petal length, and petal width. The</w:t>
      </w:r>
      <w:r w:rsidRPr="00FE1767">
        <w:rPr>
          <w:rStyle w:val="CourierNew12"/>
          <w:rFonts w:ascii="Times New Roman" w:hAnsi="Times New Roman" w:cs="Times New Roman"/>
          <w:sz w:val="28"/>
          <w:szCs w:val="28"/>
        </w:rPr>
        <w:t xml:space="preserve"> kmeans </w:t>
      </w:r>
      <w:r w:rsidRPr="00FE1767">
        <w:rPr>
          <w:rFonts w:ascii="Times New Roman" w:hAnsi="Times New Roman" w:cs="Times New Roman"/>
          <w:sz w:val="28"/>
          <w:szCs w:val="28"/>
        </w:rPr>
        <w:t xml:space="preserve">function in MATLAB requires the data as input, along with the desired number of groups. MATLAB also </w:t>
      </w:r>
      <w:r w:rsidRPr="00FE1767">
        <w:rPr>
          <w:rFonts w:ascii="Times New Roman" w:hAnsi="Times New Roman" w:cs="Times New Roman"/>
          <w:sz w:val="28"/>
          <w:szCs w:val="28"/>
        </w:rPr>
        <w:lastRenderedPageBreak/>
        <w:t>allows the user to specify a distance measure used in the minimization process. In other words,</w:t>
      </w:r>
      <w:r w:rsidRPr="00FE1767">
        <w:rPr>
          <w:rStyle w:val="CourierNew12"/>
          <w:rFonts w:ascii="Times New Roman" w:hAnsi="Times New Roman" w:cs="Times New Roman"/>
          <w:sz w:val="28"/>
          <w:szCs w:val="28"/>
        </w:rPr>
        <w:t xml:space="preserve"> kmeans </w:t>
      </w:r>
      <w:r w:rsidRPr="00FE1767">
        <w:rPr>
          <w:rFonts w:ascii="Times New Roman" w:hAnsi="Times New Roman" w:cs="Times New Roman"/>
          <w:sz w:val="28"/>
          <w:szCs w:val="28"/>
        </w:rPr>
        <w:t>computes the centroid clusters differently for the different distance measures. We will use the default squared Euclidean distance.</w:t>
      </w:r>
    </w:p>
    <w:p w:rsidR="00384348" w:rsidRPr="00FE1767" w:rsidRDefault="00384348" w:rsidP="00852E72">
      <w:pPr>
        <w:spacing w:after="0" w:line="240" w:lineRule="auto"/>
        <w:ind w:firstLine="709"/>
        <w:jc w:val="both"/>
        <w:rPr>
          <w:rFonts w:ascii="Times New Roman" w:eastAsia="Times New Roman" w:hAnsi="Times New Roman" w:cs="Times New Roman"/>
          <w:sz w:val="28"/>
          <w:szCs w:val="28"/>
          <w:lang w:val="en-US" w:eastAsia="ru-RU"/>
        </w:rPr>
      </w:pPr>
      <w:r w:rsidRPr="00FE1767">
        <w:rPr>
          <w:rFonts w:ascii="Times New Roman" w:eastAsia="Times New Roman" w:hAnsi="Times New Roman" w:cs="Times New Roman"/>
          <w:sz w:val="28"/>
          <w:szCs w:val="28"/>
          <w:lang w:val="en-US"/>
        </w:rPr>
        <w:t>load iris</w:t>
      </w:r>
    </w:p>
    <w:p w:rsidR="00A70565" w:rsidRPr="00FE1767" w:rsidRDefault="00384348" w:rsidP="00852E72">
      <w:pPr>
        <w:spacing w:after="0" w:line="240" w:lineRule="auto"/>
        <w:ind w:firstLine="709"/>
        <w:jc w:val="both"/>
        <w:rPr>
          <w:rFonts w:ascii="Times New Roman" w:eastAsia="Times New Roman" w:hAnsi="Times New Roman" w:cs="Times New Roman"/>
          <w:sz w:val="28"/>
          <w:szCs w:val="28"/>
          <w:lang w:val="en-US"/>
        </w:rPr>
      </w:pPr>
      <w:r w:rsidRPr="00FE1767">
        <w:rPr>
          <w:rFonts w:ascii="Times New Roman" w:eastAsia="Times New Roman" w:hAnsi="Times New Roman" w:cs="Times New Roman"/>
          <w:sz w:val="28"/>
          <w:szCs w:val="28"/>
          <w:lang w:val="en-US" w:eastAsia="ru-RU"/>
        </w:rPr>
        <w:t xml:space="preserve">% </w:t>
      </w:r>
      <w:r w:rsidRPr="00FE1767">
        <w:rPr>
          <w:rFonts w:ascii="Times New Roman" w:eastAsia="Times New Roman" w:hAnsi="Times New Roman" w:cs="Times New Roman"/>
          <w:sz w:val="28"/>
          <w:szCs w:val="28"/>
          <w:lang w:val="en-US"/>
        </w:rPr>
        <w:t>First load up the data and put into one data</w:t>
      </w:r>
    </w:p>
    <w:p w:rsidR="00384348" w:rsidRPr="00FE1767" w:rsidRDefault="00384348" w:rsidP="00852E72">
      <w:pPr>
        <w:spacing w:after="0" w:line="240" w:lineRule="auto"/>
        <w:ind w:firstLine="709"/>
        <w:jc w:val="both"/>
        <w:rPr>
          <w:rFonts w:ascii="Times New Roman" w:eastAsia="Times New Roman" w:hAnsi="Times New Roman" w:cs="Times New Roman"/>
          <w:sz w:val="28"/>
          <w:szCs w:val="28"/>
          <w:lang w:val="en-US" w:eastAsia="ru-RU"/>
        </w:rPr>
      </w:pPr>
      <w:r w:rsidRPr="00FE1767">
        <w:rPr>
          <w:rFonts w:ascii="Times New Roman" w:eastAsia="Times New Roman" w:hAnsi="Times New Roman" w:cs="Times New Roman"/>
          <w:sz w:val="28"/>
          <w:szCs w:val="28"/>
          <w:lang w:val="en-US" w:eastAsia="ru-RU"/>
        </w:rPr>
        <w:t xml:space="preserve">% </w:t>
      </w:r>
      <w:r w:rsidRPr="00FE1767">
        <w:rPr>
          <w:rFonts w:ascii="Times New Roman" w:eastAsia="Times New Roman" w:hAnsi="Times New Roman" w:cs="Times New Roman"/>
          <w:sz w:val="28"/>
          <w:szCs w:val="28"/>
          <w:lang w:val="en-US"/>
        </w:rPr>
        <w:t>matrix.</w:t>
      </w:r>
    </w:p>
    <w:p w:rsidR="00A70565" w:rsidRPr="00FE1767" w:rsidRDefault="00384348" w:rsidP="00852E72">
      <w:pPr>
        <w:spacing w:after="0" w:line="240" w:lineRule="auto"/>
        <w:ind w:firstLine="709"/>
        <w:jc w:val="both"/>
        <w:rPr>
          <w:rFonts w:ascii="Times New Roman" w:eastAsia="Times New Roman" w:hAnsi="Times New Roman" w:cs="Times New Roman"/>
          <w:sz w:val="28"/>
          <w:szCs w:val="28"/>
          <w:lang w:val="en-US" w:eastAsia="ru-RU"/>
        </w:rPr>
      </w:pPr>
      <w:r w:rsidRPr="00FE1767">
        <w:rPr>
          <w:rFonts w:ascii="Times New Roman" w:eastAsia="Times New Roman" w:hAnsi="Times New Roman" w:cs="Times New Roman"/>
          <w:sz w:val="28"/>
          <w:szCs w:val="28"/>
          <w:lang w:val="en-US"/>
        </w:rPr>
        <w:t xml:space="preserve">data </w:t>
      </w:r>
      <w:r w:rsidRPr="00FE1767">
        <w:rPr>
          <w:rFonts w:ascii="Times New Roman" w:eastAsia="Times New Roman" w:hAnsi="Times New Roman" w:cs="Times New Roman"/>
          <w:sz w:val="28"/>
          <w:szCs w:val="28"/>
          <w:lang w:val="en-US" w:eastAsia="ru-RU"/>
        </w:rPr>
        <w:t xml:space="preserve">= </w:t>
      </w:r>
      <w:r w:rsidRPr="00FE1767">
        <w:rPr>
          <w:rFonts w:ascii="Times New Roman" w:eastAsia="Times New Roman" w:hAnsi="Times New Roman" w:cs="Times New Roman"/>
          <w:sz w:val="28"/>
          <w:szCs w:val="28"/>
          <w:lang w:val="en-US"/>
        </w:rPr>
        <w:t>[setosa; versicolor; virginica]</w:t>
      </w:r>
      <w:r w:rsidRPr="00FE1767">
        <w:rPr>
          <w:rFonts w:ascii="Times New Roman" w:eastAsia="Times New Roman" w:hAnsi="Times New Roman" w:cs="Times New Roman"/>
          <w:sz w:val="28"/>
          <w:szCs w:val="28"/>
          <w:lang w:val="en-US" w:eastAsia="ru-RU"/>
        </w:rPr>
        <w:t>;</w:t>
      </w:r>
    </w:p>
    <w:p w:rsidR="00384348" w:rsidRPr="00FE1767" w:rsidRDefault="00384348" w:rsidP="00852E72">
      <w:pPr>
        <w:spacing w:after="0" w:line="240" w:lineRule="auto"/>
        <w:ind w:firstLine="709"/>
        <w:jc w:val="both"/>
        <w:rPr>
          <w:rFonts w:ascii="Times New Roman" w:eastAsia="Times New Roman" w:hAnsi="Times New Roman" w:cs="Times New Roman"/>
          <w:sz w:val="28"/>
          <w:szCs w:val="28"/>
          <w:lang w:val="en-US" w:eastAsia="ru-RU"/>
        </w:rPr>
      </w:pPr>
      <w:r w:rsidRPr="00FE1767">
        <w:rPr>
          <w:rFonts w:ascii="Times New Roman" w:eastAsia="Times New Roman" w:hAnsi="Times New Roman" w:cs="Times New Roman"/>
          <w:sz w:val="28"/>
          <w:szCs w:val="28"/>
          <w:lang w:val="en-US"/>
        </w:rPr>
        <w:t xml:space="preserve">vars </w:t>
      </w:r>
      <w:r w:rsidRPr="00FE1767">
        <w:rPr>
          <w:rFonts w:ascii="Times New Roman" w:eastAsia="Times New Roman" w:hAnsi="Times New Roman" w:cs="Times New Roman"/>
          <w:sz w:val="28"/>
          <w:szCs w:val="28"/>
          <w:lang w:val="en-US" w:eastAsia="ru-RU"/>
        </w:rPr>
        <w:t xml:space="preserve">= </w:t>
      </w:r>
      <w:r w:rsidRPr="00FE1767">
        <w:rPr>
          <w:rFonts w:ascii="Times New Roman" w:eastAsia="Times New Roman" w:hAnsi="Times New Roman" w:cs="Times New Roman"/>
          <w:sz w:val="28"/>
          <w:szCs w:val="28"/>
          <w:lang w:val="en-US"/>
        </w:rPr>
        <w:t>['Sepal Length’;</w:t>
      </w:r>
    </w:p>
    <w:p w:rsidR="00A70565" w:rsidRPr="00FE1767" w:rsidRDefault="00384348" w:rsidP="00852E72">
      <w:pPr>
        <w:spacing w:after="0" w:line="240" w:lineRule="auto"/>
        <w:ind w:firstLine="709"/>
        <w:jc w:val="both"/>
        <w:rPr>
          <w:rFonts w:ascii="Times New Roman" w:eastAsia="Times New Roman" w:hAnsi="Times New Roman" w:cs="Times New Roman"/>
          <w:sz w:val="28"/>
          <w:szCs w:val="28"/>
          <w:lang w:val="en-US" w:eastAsia="ru-RU"/>
        </w:rPr>
      </w:pPr>
      <w:r w:rsidRPr="00FE1767">
        <w:rPr>
          <w:rFonts w:ascii="Times New Roman" w:eastAsia="Times New Roman" w:hAnsi="Times New Roman" w:cs="Times New Roman"/>
          <w:sz w:val="28"/>
          <w:szCs w:val="28"/>
          <w:lang w:val="en-US" w:eastAsia="ru-RU"/>
        </w:rPr>
        <w:t>‘</w:t>
      </w:r>
      <w:r w:rsidRPr="00FE1767">
        <w:rPr>
          <w:rFonts w:ascii="Times New Roman" w:eastAsia="Times New Roman" w:hAnsi="Times New Roman" w:cs="Times New Roman"/>
          <w:sz w:val="28"/>
          <w:szCs w:val="28"/>
          <w:lang w:val="en-US"/>
        </w:rPr>
        <w:t>Sepal Width’</w:t>
      </w:r>
      <w:r w:rsidRPr="00FE1767">
        <w:rPr>
          <w:rFonts w:ascii="Times New Roman" w:eastAsia="Times New Roman" w:hAnsi="Times New Roman" w:cs="Times New Roman"/>
          <w:sz w:val="28"/>
          <w:szCs w:val="28"/>
          <w:lang w:val="en-US" w:eastAsia="ru-RU"/>
        </w:rPr>
        <w:t>;</w:t>
      </w:r>
    </w:p>
    <w:p w:rsidR="00A70565" w:rsidRPr="00FE1767" w:rsidRDefault="00384348" w:rsidP="00852E72">
      <w:pPr>
        <w:spacing w:after="0" w:line="240" w:lineRule="auto"/>
        <w:ind w:firstLine="709"/>
        <w:jc w:val="both"/>
        <w:rPr>
          <w:rFonts w:ascii="Times New Roman" w:eastAsia="Times New Roman" w:hAnsi="Times New Roman" w:cs="Times New Roman"/>
          <w:sz w:val="28"/>
          <w:szCs w:val="28"/>
          <w:lang w:val="en-US"/>
        </w:rPr>
      </w:pPr>
      <w:r w:rsidRPr="00FE1767">
        <w:rPr>
          <w:rFonts w:ascii="Times New Roman" w:eastAsia="Times New Roman" w:hAnsi="Times New Roman" w:cs="Times New Roman"/>
          <w:sz w:val="28"/>
          <w:szCs w:val="28"/>
          <w:lang w:val="en-US"/>
        </w:rPr>
        <w:t>'Petal Length’;</w:t>
      </w:r>
    </w:p>
    <w:p w:rsidR="00A70565" w:rsidRPr="00FE1767" w:rsidRDefault="00384348" w:rsidP="00852E72">
      <w:pPr>
        <w:spacing w:after="0" w:line="240" w:lineRule="auto"/>
        <w:ind w:firstLine="709"/>
        <w:jc w:val="both"/>
        <w:rPr>
          <w:rFonts w:ascii="Times New Roman" w:eastAsia="Times New Roman" w:hAnsi="Times New Roman" w:cs="Times New Roman"/>
          <w:sz w:val="28"/>
          <w:szCs w:val="28"/>
          <w:lang w:val="en-US" w:eastAsia="ru-RU"/>
        </w:rPr>
      </w:pPr>
      <w:r w:rsidRPr="00FE1767">
        <w:rPr>
          <w:rFonts w:ascii="Times New Roman" w:eastAsia="Times New Roman" w:hAnsi="Times New Roman" w:cs="Times New Roman"/>
          <w:sz w:val="28"/>
          <w:szCs w:val="28"/>
          <w:lang w:val="en-US"/>
        </w:rPr>
        <w:t>‘Petal Width</w:t>
      </w:r>
      <w:r w:rsidRPr="00FE1767">
        <w:rPr>
          <w:rFonts w:ascii="Times New Roman" w:eastAsia="Times New Roman" w:hAnsi="Times New Roman" w:cs="Times New Roman"/>
          <w:sz w:val="28"/>
          <w:szCs w:val="28"/>
          <w:lang w:val="en-US" w:eastAsia="ru-RU"/>
        </w:rPr>
        <w:t>‘];</w:t>
      </w:r>
    </w:p>
    <w:p w:rsidR="00384348" w:rsidRPr="00FE1767" w:rsidRDefault="00384348" w:rsidP="00852E72">
      <w:pPr>
        <w:spacing w:after="0" w:line="240" w:lineRule="auto"/>
        <w:ind w:firstLine="709"/>
        <w:jc w:val="both"/>
        <w:rPr>
          <w:rFonts w:ascii="Times New Roman" w:eastAsia="Times New Roman" w:hAnsi="Times New Roman" w:cs="Times New Roman"/>
          <w:sz w:val="28"/>
          <w:szCs w:val="28"/>
          <w:lang w:val="en-US" w:eastAsia="ru-RU"/>
        </w:rPr>
      </w:pPr>
      <w:r w:rsidRPr="00FE1767">
        <w:rPr>
          <w:rFonts w:ascii="Times New Roman" w:eastAsia="Times New Roman" w:hAnsi="Times New Roman" w:cs="Times New Roman"/>
          <w:sz w:val="28"/>
          <w:szCs w:val="28"/>
          <w:lang w:val="en-US"/>
        </w:rPr>
        <w:t xml:space="preserve">kmus </w:t>
      </w:r>
      <w:r w:rsidRPr="00FE1767">
        <w:rPr>
          <w:rFonts w:ascii="Times New Roman" w:eastAsia="Times New Roman" w:hAnsi="Times New Roman" w:cs="Times New Roman"/>
          <w:sz w:val="28"/>
          <w:szCs w:val="28"/>
          <w:lang w:val="en-US" w:eastAsia="ru-RU"/>
        </w:rPr>
        <w:t xml:space="preserve">= </w:t>
      </w:r>
      <w:r w:rsidRPr="00FE1767">
        <w:rPr>
          <w:rFonts w:ascii="Times New Roman" w:eastAsia="Times New Roman" w:hAnsi="Times New Roman" w:cs="Times New Roman"/>
          <w:sz w:val="28"/>
          <w:szCs w:val="28"/>
          <w:lang w:val="en-US"/>
        </w:rPr>
        <w:t>kmeans(data,</w:t>
      </w:r>
      <w:r w:rsidRPr="00FE1767">
        <w:rPr>
          <w:rFonts w:ascii="Times New Roman" w:eastAsia="Times New Roman" w:hAnsi="Times New Roman" w:cs="Times New Roman"/>
          <w:sz w:val="28"/>
          <w:szCs w:val="28"/>
          <w:lang w:val="en-US" w:eastAsia="ru-RU"/>
        </w:rPr>
        <w:t>3);</w:t>
      </w:r>
    </w:p>
    <w:p w:rsidR="00384348" w:rsidRPr="00FE1767" w:rsidRDefault="00384348" w:rsidP="00852E72">
      <w:pPr>
        <w:spacing w:after="0" w:line="240" w:lineRule="auto"/>
        <w:ind w:firstLine="709"/>
        <w:jc w:val="both"/>
        <w:rPr>
          <w:rFonts w:ascii="Times New Roman" w:hAnsi="Times New Roman" w:cs="Times New Roman"/>
          <w:sz w:val="28"/>
          <w:szCs w:val="28"/>
          <w:lang w:val="en-US"/>
        </w:rPr>
      </w:pPr>
    </w:p>
    <w:p w:rsidR="00BA0A35" w:rsidRPr="00FE1767" w:rsidRDefault="00BA0A35" w:rsidP="00852E72">
      <w:pPr>
        <w:pStyle w:val="a3"/>
        <w:shd w:val="clear" w:color="auto" w:fill="auto"/>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sz w:val="28"/>
          <w:szCs w:val="28"/>
          <w:lang w:val="en-US"/>
        </w:rPr>
        <w:t>We illustrate the results in a scatterplot matrix shown in Figure 5.4. The first plot shows the results from</w:t>
      </w:r>
      <w:r w:rsidRPr="00FE1767">
        <w:rPr>
          <w:rStyle w:val="23"/>
          <w:rFonts w:ascii="Times New Roman" w:hAnsi="Times New Roman" w:cs="Times New Roman"/>
          <w:spacing w:val="0"/>
          <w:sz w:val="28"/>
          <w:szCs w:val="28"/>
          <w:lang w:val="en-US"/>
        </w:rPr>
        <w:t xml:space="preserve"> fc</w:t>
      </w:r>
      <w:r w:rsidRPr="00FE1767">
        <w:rPr>
          <w:rFonts w:ascii="Times New Roman" w:hAnsi="Times New Roman" w:cs="Times New Roman"/>
          <w:sz w:val="28"/>
          <w:szCs w:val="28"/>
          <w:lang w:val="en-US"/>
        </w:rPr>
        <w:t>-means, and the second shows the true groups in the data. Different symbols correspond to the different groups, and we see that</w:t>
      </w:r>
      <w:r w:rsidRPr="00FE1767">
        <w:rPr>
          <w:rStyle w:val="23"/>
          <w:rFonts w:ascii="Times New Roman" w:hAnsi="Times New Roman" w:cs="Times New Roman"/>
          <w:spacing w:val="0"/>
          <w:sz w:val="28"/>
          <w:szCs w:val="28"/>
          <w:lang w:val="en-US"/>
        </w:rPr>
        <w:t xml:space="preserve"> fc</w:t>
      </w:r>
      <w:r w:rsidRPr="00FE1767">
        <w:rPr>
          <w:rFonts w:ascii="Times New Roman" w:hAnsi="Times New Roman" w:cs="Times New Roman"/>
          <w:sz w:val="28"/>
          <w:szCs w:val="28"/>
          <w:lang w:val="en-US"/>
        </w:rPr>
        <w:t>-means produced reasonable clusters that are not too far off from the truth. We will explore this more in a later example.</w:t>
      </w:r>
    </w:p>
    <w:p w:rsidR="00BA0A35" w:rsidRPr="00FE1767" w:rsidRDefault="00BA0A35" w:rsidP="00852E72">
      <w:pPr>
        <w:pStyle w:val="a3"/>
        <w:shd w:val="clear" w:color="auto" w:fill="auto"/>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sz w:val="28"/>
          <w:szCs w:val="28"/>
          <w:lang w:val="en-US"/>
        </w:rPr>
        <w:t>The fc-means method is dependent on the chosen initial cluster centers. MATLAB allows the user to specify different starting options, such as randomly selecting</w:t>
      </w:r>
      <w:r w:rsidRPr="00FE1767">
        <w:rPr>
          <w:rStyle w:val="23"/>
          <w:rFonts w:ascii="Times New Roman" w:hAnsi="Times New Roman" w:cs="Times New Roman"/>
          <w:spacing w:val="0"/>
          <w:sz w:val="28"/>
          <w:szCs w:val="28"/>
          <w:lang w:val="en-US"/>
        </w:rPr>
        <w:t xml:space="preserve"> fc</w:t>
      </w:r>
      <w:r w:rsidRPr="00FE1767">
        <w:rPr>
          <w:rFonts w:ascii="Times New Roman" w:hAnsi="Times New Roman" w:cs="Times New Roman"/>
          <w:sz w:val="28"/>
          <w:szCs w:val="28"/>
          <w:lang w:val="en-US"/>
        </w:rPr>
        <w:t xml:space="preserve"> data points as centers (the default), uniformly generated</w:t>
      </w:r>
      <w:r w:rsidRPr="00FE1767">
        <w:rPr>
          <w:rStyle w:val="23"/>
          <w:rFonts w:ascii="Times New Roman" w:hAnsi="Times New Roman" w:cs="Times New Roman"/>
          <w:spacing w:val="0"/>
          <w:sz w:val="28"/>
          <w:szCs w:val="28"/>
          <w:lang w:val="en-US"/>
        </w:rPr>
        <w:t xml:space="preserve"> p</w:t>
      </w:r>
      <w:r w:rsidRPr="00FE1767">
        <w:rPr>
          <w:rFonts w:ascii="Times New Roman" w:hAnsi="Times New Roman" w:cs="Times New Roman"/>
          <w:sz w:val="28"/>
          <w:szCs w:val="28"/>
          <w:lang w:val="en-US"/>
        </w:rPr>
        <w:t>-dimensional vectors over the range of</w:t>
      </w:r>
      <w:r w:rsidRPr="00FE1767">
        <w:rPr>
          <w:rStyle w:val="27"/>
          <w:rFonts w:ascii="Times New Roman" w:hAnsi="Times New Roman" w:cs="Times New Roman"/>
          <w:sz w:val="28"/>
          <w:szCs w:val="28"/>
          <w:lang w:val="en-US"/>
        </w:rPr>
        <w:t xml:space="preserve"> X,</w:t>
      </w:r>
      <w:r w:rsidRPr="00FE1767">
        <w:rPr>
          <w:rFonts w:ascii="Times New Roman" w:hAnsi="Times New Roman" w:cs="Times New Roman"/>
          <w:sz w:val="28"/>
          <w:szCs w:val="28"/>
          <w:lang w:val="en-US"/>
        </w:rPr>
        <w:t xml:space="preserve"> or user-defined centers. As in many optimization problems that rely on a designated starting point, </w:t>
      </w:r>
      <w:r w:rsidRPr="00FE1767">
        <w:rPr>
          <w:rStyle w:val="23"/>
          <w:rFonts w:ascii="Times New Roman" w:hAnsi="Times New Roman" w:cs="Times New Roman"/>
          <w:spacing w:val="0"/>
          <w:sz w:val="28"/>
          <w:szCs w:val="28"/>
          <w:lang w:val="en-US"/>
        </w:rPr>
        <w:t>fc</w:t>
      </w:r>
      <w:r w:rsidRPr="00FE1767">
        <w:rPr>
          <w:rFonts w:ascii="Times New Roman" w:hAnsi="Times New Roman" w:cs="Times New Roman"/>
          <w:sz w:val="28"/>
          <w:szCs w:val="28"/>
          <w:lang w:val="en-US"/>
        </w:rPr>
        <w:t>-means can get stuck in a locally optimal solution. Thus,</w:t>
      </w:r>
      <w:r w:rsidRPr="00FE1767">
        <w:rPr>
          <w:rStyle w:val="23"/>
          <w:rFonts w:ascii="Times New Roman" w:hAnsi="Times New Roman" w:cs="Times New Roman"/>
          <w:spacing w:val="0"/>
          <w:sz w:val="28"/>
          <w:szCs w:val="28"/>
          <w:lang w:val="en-US"/>
        </w:rPr>
        <w:t xml:space="preserve"> fc</w:t>
      </w:r>
      <w:r w:rsidRPr="00FE1767">
        <w:rPr>
          <w:rFonts w:ascii="Times New Roman" w:hAnsi="Times New Roman" w:cs="Times New Roman"/>
          <w:sz w:val="28"/>
          <w:szCs w:val="28"/>
          <w:lang w:val="en-US"/>
        </w:rPr>
        <w:t>-means should be performed several times with different starting points. MATLAB provides this option also as an input argument to the</w:t>
      </w:r>
      <w:r w:rsidRPr="00FE1767">
        <w:rPr>
          <w:rStyle w:val="CourierNew11"/>
          <w:rFonts w:ascii="Times New Roman" w:hAnsi="Times New Roman" w:cs="Times New Roman"/>
          <w:sz w:val="28"/>
          <w:szCs w:val="28"/>
          <w:lang w:val="en-US"/>
        </w:rPr>
        <w:t xml:space="preserve"> kmeans</w:t>
      </w:r>
      <w:r w:rsidRPr="00FE1767">
        <w:rPr>
          <w:rFonts w:ascii="Times New Roman" w:hAnsi="Times New Roman" w:cs="Times New Roman"/>
          <w:sz w:val="28"/>
          <w:szCs w:val="28"/>
          <w:lang w:val="en-US"/>
        </w:rPr>
        <w:t xml:space="preserve"> function. For another implementation of fc-means in MATLAB, see Martinez and Martinez [2007].</w:t>
      </w:r>
    </w:p>
    <w:p w:rsidR="00BA0A35" w:rsidRPr="00FE1767" w:rsidRDefault="00BA0A35" w:rsidP="00852E72">
      <w:pPr>
        <w:spacing w:after="0" w:line="240" w:lineRule="auto"/>
        <w:ind w:firstLine="709"/>
        <w:jc w:val="both"/>
        <w:rPr>
          <w:rFonts w:ascii="Times New Roman" w:hAnsi="Times New Roman" w:cs="Times New Roman"/>
          <w:sz w:val="28"/>
          <w:szCs w:val="28"/>
          <w:lang w:val="en-US"/>
        </w:rPr>
      </w:pPr>
    </w:p>
    <w:p w:rsidR="00945CB3" w:rsidRPr="00FE1767" w:rsidRDefault="00945CB3" w:rsidP="00852E72">
      <w:pPr>
        <w:tabs>
          <w:tab w:val="left" w:pos="993"/>
        </w:tabs>
        <w:spacing w:after="0" w:line="240" w:lineRule="auto"/>
        <w:ind w:firstLine="709"/>
        <w:jc w:val="both"/>
        <w:rPr>
          <w:rFonts w:ascii="Times New Roman" w:eastAsia="Times New Roman" w:hAnsi="Times New Roman" w:cs="Times New Roman"/>
          <w:b/>
          <w:sz w:val="28"/>
          <w:szCs w:val="28"/>
          <w:lang w:val="en-US" w:eastAsia="ru-RU"/>
        </w:rPr>
      </w:pPr>
      <w:r w:rsidRPr="00FE1767">
        <w:rPr>
          <w:rFonts w:ascii="Times New Roman" w:eastAsia="Times New Roman" w:hAnsi="Times New Roman" w:cs="Times New Roman"/>
          <w:b/>
          <w:sz w:val="28"/>
          <w:szCs w:val="28"/>
          <w:lang w:val="en-US"/>
        </w:rPr>
        <w:t>Exercises</w:t>
      </w:r>
    </w:p>
    <w:p w:rsidR="00945CB3" w:rsidRPr="00FE1767" w:rsidRDefault="00945CB3" w:rsidP="00852E72">
      <w:pPr>
        <w:tabs>
          <w:tab w:val="left" w:pos="579"/>
          <w:tab w:val="left" w:pos="851"/>
        </w:tabs>
        <w:spacing w:after="0" w:line="240" w:lineRule="auto"/>
        <w:ind w:firstLine="709"/>
        <w:jc w:val="both"/>
        <w:rPr>
          <w:rFonts w:ascii="Times New Roman" w:eastAsia="Times New Roman" w:hAnsi="Times New Roman" w:cs="Times New Roman"/>
          <w:sz w:val="28"/>
          <w:szCs w:val="28"/>
          <w:lang w:val="en-US" w:eastAsia="ru-RU"/>
        </w:rPr>
      </w:pPr>
      <w:r w:rsidRPr="00FE1767">
        <w:rPr>
          <w:rFonts w:ascii="Times New Roman" w:eastAsia="Times New Roman" w:hAnsi="Times New Roman" w:cs="Times New Roman"/>
          <w:sz w:val="28"/>
          <w:szCs w:val="28"/>
          <w:lang w:val="en-US" w:eastAsia="ru-RU"/>
        </w:rPr>
        <w:t>1</w:t>
      </w:r>
      <w:r w:rsidR="005638B6" w:rsidRPr="00FE1767">
        <w:rPr>
          <w:rFonts w:ascii="Times New Roman" w:eastAsia="Times New Roman" w:hAnsi="Times New Roman" w:cs="Times New Roman"/>
          <w:sz w:val="28"/>
          <w:szCs w:val="28"/>
          <w:lang w:val="en-US" w:eastAsia="ru-RU"/>
        </w:rPr>
        <w:t>.</w:t>
      </w:r>
      <w:r w:rsidRPr="00FE1767">
        <w:rPr>
          <w:rFonts w:ascii="Times New Roman" w:eastAsia="Times New Roman" w:hAnsi="Times New Roman" w:cs="Times New Roman"/>
          <w:sz w:val="28"/>
          <w:szCs w:val="28"/>
          <w:lang w:val="en-US" w:eastAsia="ru-RU"/>
        </w:rPr>
        <w:tab/>
      </w:r>
      <w:r w:rsidRPr="00FE1767">
        <w:rPr>
          <w:rFonts w:ascii="Times New Roman" w:eastAsia="Times New Roman" w:hAnsi="Times New Roman" w:cs="Times New Roman"/>
          <w:sz w:val="28"/>
          <w:szCs w:val="28"/>
          <w:lang w:val="en-US"/>
        </w:rPr>
        <w:t>Get the Euclidean distances for the iris data. Apply centroid linkage</w:t>
      </w:r>
      <w:r w:rsidR="00A70565" w:rsidRPr="00FE1767">
        <w:rPr>
          <w:rFonts w:ascii="Times New Roman" w:eastAsia="Times New Roman" w:hAnsi="Times New Roman" w:cs="Times New Roman"/>
          <w:sz w:val="28"/>
          <w:szCs w:val="28"/>
          <w:lang w:val="en-US"/>
        </w:rPr>
        <w:t xml:space="preserve"> </w:t>
      </w:r>
      <w:r w:rsidRPr="00FE1767">
        <w:rPr>
          <w:rFonts w:ascii="Times New Roman" w:eastAsia="Times New Roman" w:hAnsi="Times New Roman" w:cs="Times New Roman"/>
          <w:sz w:val="28"/>
          <w:szCs w:val="28"/>
          <w:lang w:val="en-US"/>
        </w:rPr>
        <w:t>and construct the dendrogram. Do you get inversions? Do the same</w:t>
      </w:r>
      <w:r w:rsidR="00A70565" w:rsidRPr="00E82424">
        <w:rPr>
          <w:rFonts w:ascii="Times New Roman" w:eastAsia="Times New Roman" w:hAnsi="Times New Roman" w:cs="Times New Roman"/>
          <w:sz w:val="28"/>
          <w:szCs w:val="28"/>
          <w:lang w:val="en-US"/>
        </w:rPr>
        <w:t xml:space="preserve"> </w:t>
      </w:r>
      <w:r w:rsidRPr="00FE1767">
        <w:rPr>
          <w:rFonts w:ascii="Times New Roman" w:eastAsia="Times New Roman" w:hAnsi="Times New Roman" w:cs="Times New Roman"/>
          <w:sz w:val="28"/>
          <w:szCs w:val="28"/>
          <w:lang w:val="en-US"/>
        </w:rPr>
        <w:t>thing with Mahalanobis distance. Do you get similar results? Try</w:t>
      </w:r>
      <w:r w:rsidR="00A70565" w:rsidRPr="00E82424">
        <w:rPr>
          <w:rFonts w:ascii="Times New Roman" w:eastAsia="Times New Roman" w:hAnsi="Times New Roman" w:cs="Times New Roman"/>
          <w:sz w:val="28"/>
          <w:szCs w:val="28"/>
          <w:lang w:val="en-US"/>
        </w:rPr>
        <w:t xml:space="preserve"> </w:t>
      </w:r>
      <w:r w:rsidRPr="00FE1767">
        <w:rPr>
          <w:rFonts w:ascii="Times New Roman" w:eastAsia="Times New Roman" w:hAnsi="Times New Roman" w:cs="Times New Roman"/>
          <w:sz w:val="28"/>
          <w:szCs w:val="28"/>
          <w:lang w:val="en-US"/>
        </w:rPr>
        <w:t>some of the other distances and linkages. Do you still get inversions?</w:t>
      </w:r>
    </w:p>
    <w:p w:rsidR="00945CB3" w:rsidRPr="00FE1767" w:rsidRDefault="00945CB3" w:rsidP="00852E72">
      <w:pPr>
        <w:tabs>
          <w:tab w:val="left" w:pos="576"/>
          <w:tab w:val="left" w:pos="851"/>
        </w:tabs>
        <w:spacing w:after="0" w:line="240" w:lineRule="auto"/>
        <w:ind w:firstLine="709"/>
        <w:jc w:val="both"/>
        <w:rPr>
          <w:rFonts w:ascii="Times New Roman" w:eastAsia="Times New Roman" w:hAnsi="Times New Roman" w:cs="Times New Roman"/>
          <w:sz w:val="28"/>
          <w:szCs w:val="28"/>
          <w:lang w:val="en-US" w:eastAsia="ru-RU"/>
        </w:rPr>
      </w:pPr>
      <w:r w:rsidRPr="00FE1767">
        <w:rPr>
          <w:rFonts w:ascii="Times New Roman" w:eastAsia="Times New Roman" w:hAnsi="Times New Roman" w:cs="Times New Roman"/>
          <w:sz w:val="28"/>
          <w:szCs w:val="28"/>
          <w:lang w:val="en-US" w:eastAsia="ru-RU"/>
        </w:rPr>
        <w:t>2</w:t>
      </w:r>
      <w:r w:rsidR="005638B6" w:rsidRPr="00FE1767">
        <w:rPr>
          <w:rFonts w:ascii="Times New Roman" w:eastAsia="Times New Roman" w:hAnsi="Times New Roman" w:cs="Times New Roman"/>
          <w:sz w:val="28"/>
          <w:szCs w:val="28"/>
          <w:lang w:val="en-US" w:eastAsia="ru-RU"/>
        </w:rPr>
        <w:t>.</w:t>
      </w:r>
      <w:r w:rsidRPr="00FE1767">
        <w:rPr>
          <w:rFonts w:ascii="Times New Roman" w:eastAsia="Times New Roman" w:hAnsi="Times New Roman" w:cs="Times New Roman"/>
          <w:sz w:val="28"/>
          <w:szCs w:val="28"/>
          <w:lang w:val="en-US" w:eastAsia="ru-RU"/>
        </w:rPr>
        <w:tab/>
      </w:r>
      <w:r w:rsidRPr="00FE1767">
        <w:rPr>
          <w:rFonts w:ascii="Times New Roman" w:eastAsia="Times New Roman" w:hAnsi="Times New Roman" w:cs="Times New Roman"/>
          <w:sz w:val="28"/>
          <w:szCs w:val="28"/>
          <w:lang w:val="en-US"/>
        </w:rPr>
        <w:t>Apply single linkage hierarchical clustering to the following data sets.</w:t>
      </w:r>
      <w:r w:rsidR="00A70565" w:rsidRPr="00FE1767">
        <w:rPr>
          <w:rFonts w:ascii="Times New Roman" w:eastAsia="Times New Roman" w:hAnsi="Times New Roman" w:cs="Times New Roman"/>
          <w:sz w:val="28"/>
          <w:szCs w:val="28"/>
          <w:lang w:val="en-US"/>
        </w:rPr>
        <w:t xml:space="preserve"> </w:t>
      </w:r>
      <w:r w:rsidRPr="00FE1767">
        <w:rPr>
          <w:rFonts w:ascii="Times New Roman" w:eastAsia="Times New Roman" w:hAnsi="Times New Roman" w:cs="Times New Roman"/>
          <w:sz w:val="28"/>
          <w:szCs w:val="28"/>
          <w:lang w:val="en-US"/>
        </w:rPr>
        <w:t>Do you get chaining? Explore some of the other types of</w:t>
      </w:r>
      <w:r w:rsidR="00A70565" w:rsidRPr="00FE1767">
        <w:rPr>
          <w:rFonts w:ascii="Times New Roman" w:eastAsia="Times New Roman" w:hAnsi="Times New Roman" w:cs="Times New Roman"/>
          <w:sz w:val="28"/>
          <w:szCs w:val="28"/>
          <w:lang w:val="en-US"/>
        </w:rPr>
        <w:t xml:space="preserve"> </w:t>
      </w:r>
      <w:r w:rsidRPr="00FE1767">
        <w:rPr>
          <w:rFonts w:ascii="Times New Roman" w:eastAsia="Times New Roman" w:hAnsi="Times New Roman" w:cs="Times New Roman"/>
          <w:sz w:val="28"/>
          <w:szCs w:val="28"/>
          <w:lang w:val="en-US"/>
        </w:rPr>
        <w:t>distance/linkage combinations and compare results.</w:t>
      </w:r>
    </w:p>
    <w:p w:rsidR="00945CB3" w:rsidRPr="00FE1767" w:rsidRDefault="00945CB3" w:rsidP="00852E72">
      <w:pPr>
        <w:tabs>
          <w:tab w:val="left" w:pos="851"/>
          <w:tab w:val="left" w:pos="993"/>
        </w:tabs>
        <w:spacing w:after="0" w:line="240" w:lineRule="auto"/>
        <w:ind w:firstLine="709"/>
        <w:jc w:val="both"/>
        <w:rPr>
          <w:rFonts w:ascii="Times New Roman" w:eastAsia="Times New Roman" w:hAnsi="Times New Roman" w:cs="Times New Roman"/>
          <w:sz w:val="28"/>
          <w:szCs w:val="28"/>
          <w:lang w:val="en-US" w:eastAsia="ru-RU"/>
        </w:rPr>
      </w:pPr>
      <w:r w:rsidRPr="00FE1767">
        <w:rPr>
          <w:rFonts w:ascii="Times New Roman" w:eastAsia="Times New Roman" w:hAnsi="Times New Roman" w:cs="Times New Roman"/>
          <w:sz w:val="28"/>
          <w:szCs w:val="28"/>
          <w:lang w:val="en-US"/>
        </w:rPr>
        <w:t>a.</w:t>
      </w:r>
      <w:r w:rsidRPr="00FE1767">
        <w:rPr>
          <w:rFonts w:ascii="Times New Roman" w:eastAsia="Times New Roman" w:hAnsi="Times New Roman" w:cs="Times New Roman"/>
          <w:sz w:val="28"/>
          <w:szCs w:val="28"/>
          <w:lang w:val="en-US"/>
        </w:rPr>
        <w:tab/>
        <w:t>geyser</w:t>
      </w:r>
    </w:p>
    <w:p w:rsidR="00945CB3" w:rsidRPr="00FE1767" w:rsidRDefault="00945CB3" w:rsidP="00852E72">
      <w:pPr>
        <w:tabs>
          <w:tab w:val="left" w:pos="993"/>
        </w:tabs>
        <w:spacing w:after="0" w:line="240" w:lineRule="auto"/>
        <w:ind w:firstLine="709"/>
        <w:jc w:val="both"/>
        <w:rPr>
          <w:rFonts w:ascii="Times New Roman" w:eastAsia="Times New Roman" w:hAnsi="Times New Roman" w:cs="Times New Roman"/>
          <w:sz w:val="28"/>
          <w:szCs w:val="28"/>
          <w:lang w:val="en-US" w:eastAsia="ru-RU"/>
        </w:rPr>
      </w:pPr>
      <w:r w:rsidRPr="00FE1767">
        <w:rPr>
          <w:rFonts w:ascii="Times New Roman" w:eastAsia="Times New Roman" w:hAnsi="Times New Roman" w:cs="Times New Roman"/>
          <w:sz w:val="28"/>
          <w:szCs w:val="28"/>
          <w:lang w:val="en-US"/>
        </w:rPr>
        <w:t>b.singer</w:t>
      </w:r>
    </w:p>
    <w:p w:rsidR="00945CB3" w:rsidRPr="00FE1767" w:rsidRDefault="00945CB3" w:rsidP="00852E72">
      <w:pPr>
        <w:tabs>
          <w:tab w:val="left" w:pos="851"/>
          <w:tab w:val="left" w:pos="993"/>
        </w:tabs>
        <w:spacing w:after="0" w:line="240" w:lineRule="auto"/>
        <w:ind w:firstLine="709"/>
        <w:jc w:val="both"/>
        <w:rPr>
          <w:rFonts w:ascii="Times New Roman" w:eastAsia="Times New Roman" w:hAnsi="Times New Roman" w:cs="Times New Roman"/>
          <w:sz w:val="28"/>
          <w:szCs w:val="28"/>
          <w:lang w:val="en-US" w:eastAsia="ru-RU"/>
        </w:rPr>
      </w:pPr>
      <w:r w:rsidRPr="00FE1767">
        <w:rPr>
          <w:rFonts w:ascii="Times New Roman" w:eastAsia="Times New Roman" w:hAnsi="Times New Roman" w:cs="Times New Roman"/>
          <w:sz w:val="28"/>
          <w:szCs w:val="28"/>
          <w:lang w:val="en-US"/>
        </w:rPr>
        <w:t>c.</w:t>
      </w:r>
      <w:r w:rsidRPr="00FE1767">
        <w:rPr>
          <w:rFonts w:ascii="Times New Roman" w:eastAsia="Times New Roman" w:hAnsi="Times New Roman" w:cs="Times New Roman"/>
          <w:sz w:val="28"/>
          <w:szCs w:val="28"/>
          <w:lang w:val="en-US"/>
        </w:rPr>
        <w:tab/>
        <w:t>skulls</w:t>
      </w:r>
    </w:p>
    <w:p w:rsidR="00945CB3" w:rsidRPr="00FE1767" w:rsidRDefault="00945CB3" w:rsidP="00852E72">
      <w:pPr>
        <w:tabs>
          <w:tab w:val="left" w:pos="784"/>
          <w:tab w:val="left" w:pos="851"/>
          <w:tab w:val="left" w:pos="993"/>
        </w:tabs>
        <w:spacing w:after="0" w:line="240" w:lineRule="auto"/>
        <w:ind w:firstLine="709"/>
        <w:jc w:val="both"/>
        <w:rPr>
          <w:rFonts w:ascii="Times New Roman" w:eastAsia="Times New Roman" w:hAnsi="Times New Roman" w:cs="Times New Roman"/>
          <w:sz w:val="28"/>
          <w:szCs w:val="28"/>
          <w:lang w:val="en-US" w:eastAsia="ru-RU"/>
        </w:rPr>
      </w:pPr>
      <w:r w:rsidRPr="00FE1767">
        <w:rPr>
          <w:rFonts w:ascii="Times New Roman" w:eastAsia="Times New Roman" w:hAnsi="Times New Roman" w:cs="Times New Roman"/>
          <w:sz w:val="28"/>
          <w:szCs w:val="28"/>
          <w:lang w:val="en-US"/>
        </w:rPr>
        <w:t>d.</w:t>
      </w:r>
      <w:r w:rsidRPr="00FE1767">
        <w:rPr>
          <w:rFonts w:ascii="Times New Roman" w:eastAsia="Times New Roman" w:hAnsi="Times New Roman" w:cs="Times New Roman"/>
          <w:sz w:val="28"/>
          <w:szCs w:val="28"/>
          <w:lang w:val="en-US"/>
        </w:rPr>
        <w:tab/>
        <w:t>spam</w:t>
      </w:r>
    </w:p>
    <w:p w:rsidR="00945CB3" w:rsidRPr="00FE1767" w:rsidRDefault="00945CB3" w:rsidP="00852E72">
      <w:pPr>
        <w:tabs>
          <w:tab w:val="left" w:pos="851"/>
          <w:tab w:val="left" w:pos="993"/>
        </w:tabs>
        <w:spacing w:after="0" w:line="240" w:lineRule="auto"/>
        <w:ind w:firstLine="709"/>
        <w:jc w:val="both"/>
        <w:rPr>
          <w:rFonts w:ascii="Times New Roman" w:eastAsia="Times New Roman" w:hAnsi="Times New Roman" w:cs="Times New Roman"/>
          <w:sz w:val="28"/>
          <w:szCs w:val="28"/>
          <w:lang w:val="en-US" w:eastAsia="ru-RU"/>
        </w:rPr>
      </w:pPr>
      <w:r w:rsidRPr="00FE1767">
        <w:rPr>
          <w:rFonts w:ascii="Times New Roman" w:eastAsia="Times New Roman" w:hAnsi="Times New Roman" w:cs="Times New Roman"/>
          <w:sz w:val="28"/>
          <w:szCs w:val="28"/>
          <w:lang w:val="en-US"/>
        </w:rPr>
        <w:t>e.</w:t>
      </w:r>
      <w:r w:rsidRPr="00FE1767">
        <w:rPr>
          <w:rFonts w:ascii="Times New Roman" w:eastAsia="Times New Roman" w:hAnsi="Times New Roman" w:cs="Times New Roman"/>
          <w:sz w:val="28"/>
          <w:szCs w:val="28"/>
          <w:lang w:val="en-US"/>
        </w:rPr>
        <w:tab/>
        <w:t>sparrow</w:t>
      </w:r>
    </w:p>
    <w:p w:rsidR="00945CB3" w:rsidRPr="00FE1767" w:rsidRDefault="00945CB3" w:rsidP="00852E72">
      <w:pPr>
        <w:tabs>
          <w:tab w:val="left" w:pos="721"/>
          <w:tab w:val="left" w:pos="851"/>
          <w:tab w:val="left" w:pos="993"/>
        </w:tabs>
        <w:spacing w:after="0" w:line="240" w:lineRule="auto"/>
        <w:ind w:firstLine="709"/>
        <w:jc w:val="both"/>
        <w:rPr>
          <w:rFonts w:ascii="Times New Roman" w:eastAsia="Times New Roman" w:hAnsi="Times New Roman" w:cs="Times New Roman"/>
          <w:sz w:val="28"/>
          <w:szCs w:val="28"/>
          <w:lang w:val="en-US" w:eastAsia="ru-RU"/>
        </w:rPr>
      </w:pPr>
      <w:r w:rsidRPr="00FE1767">
        <w:rPr>
          <w:rFonts w:ascii="Times New Roman" w:eastAsia="Times New Roman" w:hAnsi="Times New Roman" w:cs="Times New Roman"/>
          <w:sz w:val="28"/>
          <w:szCs w:val="28"/>
          <w:lang w:val="en-US"/>
        </w:rPr>
        <w:t>f.</w:t>
      </w:r>
      <w:r w:rsidRPr="00FE1767">
        <w:rPr>
          <w:rFonts w:ascii="Times New Roman" w:eastAsia="Times New Roman" w:hAnsi="Times New Roman" w:cs="Times New Roman"/>
          <w:sz w:val="28"/>
          <w:szCs w:val="28"/>
          <w:lang w:val="en-US"/>
        </w:rPr>
        <w:tab/>
        <w:t>oronsay</w:t>
      </w:r>
    </w:p>
    <w:p w:rsidR="00945CB3" w:rsidRPr="00FE1767" w:rsidRDefault="00945CB3" w:rsidP="00852E72">
      <w:pPr>
        <w:tabs>
          <w:tab w:val="left" w:pos="993"/>
        </w:tabs>
        <w:spacing w:after="0" w:line="240" w:lineRule="auto"/>
        <w:ind w:firstLine="709"/>
        <w:jc w:val="both"/>
        <w:rPr>
          <w:rFonts w:ascii="Times New Roman" w:eastAsia="Times New Roman" w:hAnsi="Times New Roman" w:cs="Times New Roman"/>
          <w:sz w:val="28"/>
          <w:szCs w:val="28"/>
          <w:lang w:val="en-US" w:eastAsia="ru-RU"/>
        </w:rPr>
      </w:pPr>
      <w:r w:rsidRPr="00FE1767">
        <w:rPr>
          <w:rFonts w:ascii="Times New Roman" w:eastAsia="Times New Roman" w:hAnsi="Times New Roman" w:cs="Times New Roman"/>
          <w:sz w:val="28"/>
          <w:szCs w:val="28"/>
          <w:lang w:val="en-US"/>
        </w:rPr>
        <w:t>g. gene expression data sets</w:t>
      </w:r>
    </w:p>
    <w:p w:rsidR="00945CB3" w:rsidRPr="00FE1767" w:rsidRDefault="00945CB3" w:rsidP="00852E72">
      <w:pPr>
        <w:tabs>
          <w:tab w:val="left" w:pos="559"/>
          <w:tab w:val="left" w:pos="993"/>
        </w:tabs>
        <w:spacing w:after="0" w:line="240" w:lineRule="auto"/>
        <w:ind w:firstLine="709"/>
        <w:jc w:val="both"/>
        <w:rPr>
          <w:rFonts w:ascii="Times New Roman" w:eastAsia="Times New Roman" w:hAnsi="Times New Roman" w:cs="Times New Roman"/>
          <w:sz w:val="28"/>
          <w:szCs w:val="28"/>
          <w:lang w:val="en-US" w:eastAsia="ru-RU"/>
        </w:rPr>
      </w:pPr>
      <w:r w:rsidRPr="00FE1767">
        <w:rPr>
          <w:rFonts w:ascii="Times New Roman" w:eastAsia="Times New Roman" w:hAnsi="Times New Roman" w:cs="Times New Roman"/>
          <w:sz w:val="28"/>
          <w:szCs w:val="28"/>
          <w:lang w:val="en-US" w:eastAsia="ru-RU"/>
        </w:rPr>
        <w:t>3</w:t>
      </w:r>
      <w:r w:rsidR="005638B6" w:rsidRPr="00FE1767">
        <w:rPr>
          <w:rFonts w:ascii="Times New Roman" w:eastAsia="Times New Roman" w:hAnsi="Times New Roman" w:cs="Times New Roman"/>
          <w:sz w:val="28"/>
          <w:szCs w:val="28"/>
          <w:lang w:val="en-US" w:eastAsia="ru-RU"/>
        </w:rPr>
        <w:t>.</w:t>
      </w:r>
      <w:r w:rsidRPr="00FE1767">
        <w:rPr>
          <w:rFonts w:ascii="Times New Roman" w:eastAsia="Times New Roman" w:hAnsi="Times New Roman" w:cs="Times New Roman"/>
          <w:sz w:val="28"/>
          <w:szCs w:val="28"/>
          <w:lang w:val="en-US" w:eastAsia="ru-RU"/>
        </w:rPr>
        <w:tab/>
      </w:r>
      <w:r w:rsidRPr="00FE1767">
        <w:rPr>
          <w:rFonts w:ascii="Times New Roman" w:eastAsia="Times New Roman" w:hAnsi="Times New Roman" w:cs="Times New Roman"/>
          <w:sz w:val="28"/>
          <w:szCs w:val="28"/>
          <w:lang w:val="en-US"/>
        </w:rPr>
        <w:t xml:space="preserve">Construct the dendrogram for the partitions found in problem </w:t>
      </w:r>
      <w:r w:rsidRPr="00FE1767">
        <w:rPr>
          <w:rFonts w:ascii="Times New Roman" w:eastAsia="Times New Roman" w:hAnsi="Times New Roman" w:cs="Times New Roman"/>
          <w:sz w:val="28"/>
          <w:szCs w:val="28"/>
          <w:lang w:val="en-US" w:eastAsia="ru-RU"/>
        </w:rPr>
        <w:t xml:space="preserve">5.2. </w:t>
      </w:r>
      <w:r w:rsidRPr="00FE1767">
        <w:rPr>
          <w:rFonts w:ascii="Times New Roman" w:eastAsia="Times New Roman" w:hAnsi="Times New Roman" w:cs="Times New Roman"/>
          <w:sz w:val="28"/>
          <w:szCs w:val="28"/>
          <w:lang w:val="en-US"/>
        </w:rPr>
        <w:t>Is</w:t>
      </w:r>
      <w:r w:rsidR="00A70565" w:rsidRPr="00FE1767">
        <w:rPr>
          <w:rFonts w:ascii="Times New Roman" w:eastAsia="Times New Roman" w:hAnsi="Times New Roman" w:cs="Times New Roman"/>
          <w:sz w:val="28"/>
          <w:szCs w:val="28"/>
          <w:lang w:val="en-US"/>
        </w:rPr>
        <w:t xml:space="preserve"> </w:t>
      </w:r>
      <w:r w:rsidRPr="00FE1767">
        <w:rPr>
          <w:rFonts w:ascii="Times New Roman" w:eastAsia="Times New Roman" w:hAnsi="Times New Roman" w:cs="Times New Roman"/>
          <w:sz w:val="28"/>
          <w:szCs w:val="28"/>
          <w:lang w:val="en-US"/>
        </w:rPr>
        <w:t>there evidence of groups or clusters in each of the data sets?</w:t>
      </w:r>
    </w:p>
    <w:p w:rsidR="00945CB3" w:rsidRPr="00FE1767" w:rsidRDefault="00945CB3" w:rsidP="00852E72">
      <w:pPr>
        <w:tabs>
          <w:tab w:val="left" w:pos="556"/>
          <w:tab w:val="left" w:pos="851"/>
        </w:tabs>
        <w:spacing w:after="0" w:line="240" w:lineRule="auto"/>
        <w:ind w:firstLine="709"/>
        <w:jc w:val="both"/>
        <w:rPr>
          <w:rFonts w:ascii="Times New Roman" w:eastAsia="Times New Roman" w:hAnsi="Times New Roman" w:cs="Times New Roman"/>
          <w:sz w:val="28"/>
          <w:szCs w:val="28"/>
          <w:lang w:val="en-US"/>
        </w:rPr>
      </w:pPr>
      <w:r w:rsidRPr="00FE1767">
        <w:rPr>
          <w:rFonts w:ascii="Times New Roman" w:eastAsia="Times New Roman" w:hAnsi="Times New Roman" w:cs="Times New Roman"/>
          <w:sz w:val="28"/>
          <w:szCs w:val="28"/>
          <w:lang w:val="en-US" w:eastAsia="ru-RU"/>
        </w:rPr>
        <w:lastRenderedPageBreak/>
        <w:t>4</w:t>
      </w:r>
      <w:r w:rsidR="005638B6" w:rsidRPr="00FE1767">
        <w:rPr>
          <w:rFonts w:ascii="Times New Roman" w:eastAsia="Times New Roman" w:hAnsi="Times New Roman" w:cs="Times New Roman"/>
          <w:sz w:val="28"/>
          <w:szCs w:val="28"/>
          <w:lang w:val="en-US" w:eastAsia="ru-RU"/>
        </w:rPr>
        <w:t>.</w:t>
      </w:r>
      <w:r w:rsidRPr="00FE1767">
        <w:rPr>
          <w:rFonts w:ascii="Times New Roman" w:eastAsia="Times New Roman" w:hAnsi="Times New Roman" w:cs="Times New Roman"/>
          <w:sz w:val="28"/>
          <w:szCs w:val="28"/>
          <w:lang w:val="en-US" w:eastAsia="ru-RU"/>
        </w:rPr>
        <w:tab/>
      </w:r>
      <w:r w:rsidRPr="00FE1767">
        <w:rPr>
          <w:rFonts w:ascii="Times New Roman" w:eastAsia="Times New Roman" w:hAnsi="Times New Roman" w:cs="Times New Roman"/>
          <w:sz w:val="28"/>
          <w:szCs w:val="28"/>
          <w:lang w:val="en-US"/>
        </w:rPr>
        <w:t>The inconsistency coefficient can be used to determine the number of</w:t>
      </w:r>
      <w:r w:rsidR="00A70565" w:rsidRPr="00FE1767">
        <w:rPr>
          <w:rFonts w:ascii="Times New Roman" w:eastAsia="Times New Roman" w:hAnsi="Times New Roman" w:cs="Times New Roman"/>
          <w:sz w:val="28"/>
          <w:szCs w:val="28"/>
          <w:lang w:val="en-US"/>
        </w:rPr>
        <w:t xml:space="preserve"> </w:t>
      </w:r>
      <w:r w:rsidRPr="00FE1767">
        <w:rPr>
          <w:rFonts w:ascii="Times New Roman" w:eastAsia="Times New Roman" w:hAnsi="Times New Roman" w:cs="Times New Roman"/>
          <w:sz w:val="28"/>
          <w:szCs w:val="28"/>
          <w:lang w:val="en-US"/>
        </w:rPr>
        <w:t>clusters in hierarchical clustering. This compares the length of a link</w:t>
      </w:r>
      <w:r w:rsidR="00A70565" w:rsidRPr="00FE1767">
        <w:rPr>
          <w:rFonts w:ascii="Times New Roman" w:eastAsia="Times New Roman" w:hAnsi="Times New Roman" w:cs="Times New Roman"/>
          <w:sz w:val="28"/>
          <w:szCs w:val="28"/>
          <w:lang w:val="en-US"/>
        </w:rPr>
        <w:t xml:space="preserve"> </w:t>
      </w:r>
      <w:r w:rsidRPr="00FE1767">
        <w:rPr>
          <w:rFonts w:ascii="Times New Roman" w:eastAsia="Times New Roman" w:hAnsi="Times New Roman" w:cs="Times New Roman"/>
          <w:sz w:val="28"/>
          <w:szCs w:val="28"/>
          <w:lang w:val="en-US"/>
        </w:rPr>
        <w:t>in the hierarchy with the average length of neighboring links. If the</w:t>
      </w:r>
      <w:r w:rsidR="00A70565" w:rsidRPr="00FE1767">
        <w:rPr>
          <w:rFonts w:ascii="Times New Roman" w:eastAsia="Times New Roman" w:hAnsi="Times New Roman" w:cs="Times New Roman"/>
          <w:sz w:val="28"/>
          <w:szCs w:val="28"/>
          <w:lang w:val="en-US"/>
        </w:rPr>
        <w:t xml:space="preserve"> </w:t>
      </w:r>
      <w:r w:rsidRPr="00FE1767">
        <w:rPr>
          <w:rFonts w:ascii="Times New Roman" w:eastAsia="Times New Roman" w:hAnsi="Times New Roman" w:cs="Times New Roman"/>
          <w:sz w:val="28"/>
          <w:szCs w:val="28"/>
          <w:lang w:val="en-US"/>
        </w:rPr>
        <w:t>merge is consistent with those around it, then it will have a low</w:t>
      </w:r>
      <w:r w:rsidR="00A70565" w:rsidRPr="00FE1767">
        <w:rPr>
          <w:rFonts w:ascii="Times New Roman" w:eastAsia="Times New Roman" w:hAnsi="Times New Roman" w:cs="Times New Roman"/>
          <w:sz w:val="28"/>
          <w:szCs w:val="28"/>
          <w:lang w:val="en-US"/>
        </w:rPr>
        <w:t xml:space="preserve"> </w:t>
      </w:r>
      <w:r w:rsidRPr="00FE1767">
        <w:rPr>
          <w:rFonts w:ascii="Times New Roman" w:eastAsia="Times New Roman" w:hAnsi="Times New Roman" w:cs="Times New Roman"/>
          <w:sz w:val="28"/>
          <w:szCs w:val="28"/>
          <w:lang w:val="en-US"/>
        </w:rPr>
        <w:t>inconsistency coefficient. A higher inconsistency coefficient indicates</w:t>
      </w:r>
      <w:r w:rsidR="00A70565" w:rsidRPr="00FE1767">
        <w:rPr>
          <w:rFonts w:ascii="Times New Roman" w:eastAsia="Times New Roman" w:hAnsi="Times New Roman" w:cs="Times New Roman"/>
          <w:sz w:val="28"/>
          <w:szCs w:val="28"/>
          <w:lang w:val="en-US"/>
        </w:rPr>
        <w:t xml:space="preserve"> </w:t>
      </w:r>
      <w:r w:rsidRPr="00FE1767">
        <w:rPr>
          <w:rFonts w:ascii="Times New Roman" w:eastAsia="Times New Roman" w:hAnsi="Times New Roman" w:cs="Times New Roman"/>
          <w:sz w:val="28"/>
          <w:szCs w:val="28"/>
          <w:lang w:val="en-US"/>
        </w:rPr>
        <w:t>the merge is inconsistent and thus indicative of clusters. One of the</w:t>
      </w:r>
      <w:r w:rsidR="00A70565" w:rsidRPr="00FE1767">
        <w:rPr>
          <w:rFonts w:ascii="Times New Roman" w:eastAsia="Times New Roman" w:hAnsi="Times New Roman" w:cs="Times New Roman"/>
          <w:sz w:val="28"/>
          <w:szCs w:val="28"/>
          <w:lang w:val="en-US"/>
        </w:rPr>
        <w:t xml:space="preserve"> </w:t>
      </w:r>
      <w:r w:rsidRPr="00FE1767">
        <w:rPr>
          <w:rFonts w:ascii="Times New Roman" w:eastAsia="Times New Roman" w:hAnsi="Times New Roman" w:cs="Times New Roman"/>
          <w:sz w:val="28"/>
          <w:szCs w:val="28"/>
          <w:lang w:val="en-US"/>
        </w:rPr>
        <w:t>arguments to the cluster function can be a threshold for the</w:t>
      </w:r>
      <w:r w:rsidR="00A70565" w:rsidRPr="00FE1767">
        <w:rPr>
          <w:rFonts w:ascii="Times New Roman" w:eastAsia="Times New Roman" w:hAnsi="Times New Roman" w:cs="Times New Roman"/>
          <w:sz w:val="28"/>
          <w:szCs w:val="28"/>
          <w:lang w:val="en-US"/>
        </w:rPr>
        <w:t xml:space="preserve"> </w:t>
      </w:r>
      <w:r w:rsidRPr="00FE1767">
        <w:rPr>
          <w:rFonts w:ascii="Times New Roman" w:eastAsia="Times New Roman" w:hAnsi="Times New Roman" w:cs="Times New Roman"/>
          <w:sz w:val="28"/>
          <w:szCs w:val="28"/>
          <w:lang w:val="en-US"/>
        </w:rPr>
        <w:t>inconsistency coefficient corresponding to the cutoff argument. The</w:t>
      </w:r>
      <w:r w:rsidR="00A70565" w:rsidRPr="00FE1767">
        <w:rPr>
          <w:rFonts w:ascii="Times New Roman" w:eastAsia="Times New Roman" w:hAnsi="Times New Roman" w:cs="Times New Roman"/>
          <w:sz w:val="28"/>
          <w:szCs w:val="28"/>
          <w:lang w:val="en-US"/>
        </w:rPr>
        <w:t xml:space="preserve"> </w:t>
      </w:r>
      <w:r w:rsidRPr="00FE1767">
        <w:rPr>
          <w:rFonts w:ascii="Times New Roman" w:eastAsia="Times New Roman" w:hAnsi="Times New Roman" w:cs="Times New Roman"/>
          <w:sz w:val="28"/>
          <w:szCs w:val="28"/>
          <w:lang w:val="en-US"/>
        </w:rPr>
        <w:t>cutoff point of the dendrogram occurs where links are greater than</w:t>
      </w:r>
      <w:r w:rsidR="00A70565" w:rsidRPr="00FE1767">
        <w:rPr>
          <w:rFonts w:ascii="Times New Roman" w:eastAsia="Times New Roman" w:hAnsi="Times New Roman" w:cs="Times New Roman"/>
          <w:sz w:val="28"/>
          <w:szCs w:val="28"/>
          <w:lang w:val="en-US"/>
        </w:rPr>
        <w:t xml:space="preserve"> </w:t>
      </w:r>
      <w:r w:rsidRPr="00FE1767">
        <w:rPr>
          <w:rFonts w:ascii="Times New Roman" w:eastAsia="Times New Roman" w:hAnsi="Times New Roman" w:cs="Times New Roman"/>
          <w:sz w:val="28"/>
          <w:szCs w:val="28"/>
          <w:lang w:val="en-US"/>
        </w:rPr>
        <w:t>this value.</w:t>
      </w:r>
    </w:p>
    <w:p w:rsidR="00945CB3" w:rsidRPr="00FE1767" w:rsidRDefault="00945CB3" w:rsidP="00852E72">
      <w:pPr>
        <w:tabs>
          <w:tab w:val="left" w:pos="556"/>
          <w:tab w:val="left" w:pos="993"/>
        </w:tabs>
        <w:spacing w:after="0" w:line="240" w:lineRule="auto"/>
        <w:ind w:firstLine="709"/>
        <w:jc w:val="both"/>
        <w:rPr>
          <w:rFonts w:ascii="Times New Roman" w:eastAsia="Times New Roman" w:hAnsi="Times New Roman" w:cs="Times New Roman"/>
          <w:sz w:val="28"/>
          <w:szCs w:val="28"/>
          <w:lang w:val="en-US" w:eastAsia="ru-RU"/>
        </w:rPr>
      </w:pPr>
      <w:r w:rsidRPr="00FE1767">
        <w:rPr>
          <w:rFonts w:ascii="Times New Roman" w:eastAsia="Times New Roman" w:hAnsi="Times New Roman" w:cs="Times New Roman"/>
          <w:sz w:val="28"/>
          <w:szCs w:val="28"/>
          <w:lang w:val="en-US"/>
        </w:rPr>
        <w:t>The MATLAB Statistics Toolbox has a separate function called inconsistent that returns information in a matrix, where the</w:t>
      </w:r>
      <w:r w:rsidR="00A70565" w:rsidRPr="00FE1767">
        <w:rPr>
          <w:rFonts w:ascii="Times New Roman" w:eastAsia="Times New Roman" w:hAnsi="Times New Roman" w:cs="Times New Roman"/>
          <w:sz w:val="28"/>
          <w:szCs w:val="28"/>
          <w:lang w:val="en-US"/>
        </w:rPr>
        <w:t xml:space="preserve">  </w:t>
      </w:r>
      <w:r w:rsidRPr="00FE1767">
        <w:rPr>
          <w:rFonts w:ascii="Times New Roman" w:eastAsia="Times New Roman" w:hAnsi="Times New Roman" w:cs="Times New Roman"/>
          <w:sz w:val="28"/>
          <w:szCs w:val="28"/>
          <w:lang w:val="en-US"/>
        </w:rPr>
        <w:t>last column contains the inconsistency coefficients. Generate some</w:t>
      </w:r>
      <w:r w:rsidR="00A70565" w:rsidRPr="00FE1767">
        <w:rPr>
          <w:rFonts w:ascii="Times New Roman" w:eastAsia="Times New Roman" w:hAnsi="Times New Roman" w:cs="Times New Roman"/>
          <w:sz w:val="28"/>
          <w:szCs w:val="28"/>
          <w:lang w:val="en-US"/>
        </w:rPr>
        <w:t xml:space="preserve"> </w:t>
      </w:r>
      <w:r w:rsidRPr="00FE1767">
        <w:rPr>
          <w:rFonts w:ascii="Times New Roman" w:eastAsia="Times New Roman" w:hAnsi="Times New Roman" w:cs="Times New Roman"/>
          <w:sz w:val="28"/>
          <w:szCs w:val="28"/>
          <w:lang w:val="en-US"/>
        </w:rPr>
        <w:t>bivariate data containing two well-separated clusters. Apply a</w:t>
      </w:r>
      <w:r w:rsidR="00A70565" w:rsidRPr="00FE1767">
        <w:rPr>
          <w:rFonts w:ascii="Times New Roman" w:eastAsia="Times New Roman" w:hAnsi="Times New Roman" w:cs="Times New Roman"/>
          <w:sz w:val="28"/>
          <w:szCs w:val="28"/>
          <w:lang w:val="en-US"/>
        </w:rPr>
        <w:t xml:space="preserve"> </w:t>
      </w:r>
      <w:r w:rsidRPr="00FE1767">
        <w:rPr>
          <w:rFonts w:ascii="Times New Roman" w:eastAsia="Times New Roman" w:hAnsi="Times New Roman" w:cs="Times New Roman"/>
          <w:sz w:val="28"/>
          <w:szCs w:val="28"/>
          <w:lang w:val="en-US"/>
        </w:rPr>
        <w:t>suitable hierarchical clustering method and construct the</w:t>
      </w:r>
      <w:r w:rsidR="00A70565" w:rsidRPr="00FE1767">
        <w:rPr>
          <w:rFonts w:ascii="Times New Roman" w:eastAsia="Times New Roman" w:hAnsi="Times New Roman" w:cs="Times New Roman"/>
          <w:sz w:val="28"/>
          <w:szCs w:val="28"/>
          <w:lang w:val="en-US"/>
        </w:rPr>
        <w:t xml:space="preserve"> </w:t>
      </w:r>
      <w:r w:rsidRPr="00FE1767">
        <w:rPr>
          <w:rFonts w:ascii="Times New Roman" w:eastAsia="Times New Roman" w:hAnsi="Times New Roman" w:cs="Times New Roman"/>
          <w:sz w:val="28"/>
          <w:szCs w:val="28"/>
          <w:lang w:val="en-US"/>
        </w:rPr>
        <w:t>dendrogram. Obtain the output from the inconsistent function</w:t>
      </w:r>
      <w:r w:rsidR="00A70565" w:rsidRPr="00FE1767">
        <w:rPr>
          <w:rFonts w:ascii="Times New Roman" w:eastAsia="Times New Roman" w:hAnsi="Times New Roman" w:cs="Times New Roman"/>
          <w:sz w:val="28"/>
          <w:szCs w:val="28"/>
          <w:lang w:val="en-US"/>
        </w:rPr>
        <w:t xml:space="preserve"> </w:t>
      </w:r>
      <w:r w:rsidRPr="00FE1767">
        <w:rPr>
          <w:rFonts w:ascii="Times New Roman" w:eastAsia="Times New Roman" w:hAnsi="Times New Roman" w:cs="Times New Roman"/>
          <w:sz w:val="28"/>
          <w:szCs w:val="28"/>
          <w:lang w:val="en-US"/>
        </w:rPr>
        <w:t>and use these values to get a threshold for the cutoff argument in</w:t>
      </w:r>
      <w:r w:rsidR="00A70565" w:rsidRPr="00FE1767">
        <w:rPr>
          <w:rFonts w:ascii="Times New Roman" w:eastAsia="Times New Roman" w:hAnsi="Times New Roman" w:cs="Times New Roman"/>
          <w:sz w:val="28"/>
          <w:szCs w:val="28"/>
          <w:lang w:val="en-US"/>
        </w:rPr>
        <w:t xml:space="preserve"> </w:t>
      </w:r>
      <w:r w:rsidRPr="00FE1767">
        <w:rPr>
          <w:rFonts w:ascii="Times New Roman" w:eastAsia="Times New Roman" w:hAnsi="Times New Roman" w:cs="Times New Roman"/>
          <w:sz w:val="28"/>
          <w:szCs w:val="28"/>
          <w:lang w:val="en-US"/>
        </w:rPr>
        <w:t>cluster. Knowing that there are only two clusters, does the</w:t>
      </w:r>
      <w:r w:rsidR="00A70565" w:rsidRPr="00FE1767">
        <w:rPr>
          <w:rFonts w:ascii="Times New Roman" w:eastAsia="Times New Roman" w:hAnsi="Times New Roman" w:cs="Times New Roman"/>
          <w:sz w:val="28"/>
          <w:szCs w:val="28"/>
          <w:lang w:val="en-US"/>
        </w:rPr>
        <w:t xml:space="preserve"> </w:t>
      </w:r>
      <w:r w:rsidRPr="00FE1767">
        <w:rPr>
          <w:rFonts w:ascii="Times New Roman" w:eastAsia="Times New Roman" w:hAnsi="Times New Roman" w:cs="Times New Roman"/>
          <w:sz w:val="28"/>
          <w:szCs w:val="28"/>
          <w:lang w:val="en-US"/>
        </w:rPr>
        <w:t>inconsistency coefficient give the correct result?</w:t>
      </w:r>
    </w:p>
    <w:p w:rsidR="00945CB3" w:rsidRPr="00FE1767" w:rsidRDefault="00945CB3" w:rsidP="00852E72">
      <w:pPr>
        <w:tabs>
          <w:tab w:val="left" w:pos="556"/>
          <w:tab w:val="left" w:pos="851"/>
        </w:tabs>
        <w:spacing w:after="0" w:line="240" w:lineRule="auto"/>
        <w:ind w:firstLine="709"/>
        <w:jc w:val="both"/>
        <w:rPr>
          <w:rFonts w:ascii="Times New Roman" w:eastAsia="Times New Roman" w:hAnsi="Times New Roman" w:cs="Times New Roman"/>
          <w:sz w:val="28"/>
          <w:szCs w:val="28"/>
          <w:lang w:val="en-US" w:eastAsia="ru-RU"/>
        </w:rPr>
      </w:pPr>
      <w:r w:rsidRPr="00FE1767">
        <w:rPr>
          <w:rFonts w:ascii="Times New Roman" w:eastAsia="Times New Roman" w:hAnsi="Times New Roman" w:cs="Times New Roman"/>
          <w:sz w:val="28"/>
          <w:szCs w:val="28"/>
          <w:lang w:val="en-US" w:eastAsia="ru-RU"/>
        </w:rPr>
        <w:t>5</w:t>
      </w:r>
      <w:r w:rsidR="005638B6" w:rsidRPr="00FE1767">
        <w:rPr>
          <w:rFonts w:ascii="Times New Roman" w:eastAsia="Times New Roman" w:hAnsi="Times New Roman" w:cs="Times New Roman"/>
          <w:sz w:val="28"/>
          <w:szCs w:val="28"/>
          <w:lang w:val="en-US" w:eastAsia="ru-RU"/>
        </w:rPr>
        <w:t>.</w:t>
      </w:r>
      <w:r w:rsidRPr="00FE1767">
        <w:rPr>
          <w:rFonts w:ascii="Times New Roman" w:eastAsia="Times New Roman" w:hAnsi="Times New Roman" w:cs="Times New Roman"/>
          <w:sz w:val="28"/>
          <w:szCs w:val="28"/>
          <w:lang w:val="en-US" w:eastAsia="ru-RU"/>
        </w:rPr>
        <w:tab/>
      </w:r>
      <w:r w:rsidRPr="00FE1767">
        <w:rPr>
          <w:rFonts w:ascii="Times New Roman" w:eastAsia="Times New Roman" w:hAnsi="Times New Roman" w:cs="Times New Roman"/>
          <w:sz w:val="28"/>
          <w:szCs w:val="28"/>
          <w:lang w:val="en-US"/>
        </w:rPr>
        <w:t>Apply the inconsistent threshold to get partitions for the hierarchical</w:t>
      </w:r>
      <w:r w:rsidR="00A70565" w:rsidRPr="00FE1767">
        <w:rPr>
          <w:rFonts w:ascii="Times New Roman" w:eastAsia="Times New Roman" w:hAnsi="Times New Roman" w:cs="Times New Roman"/>
          <w:sz w:val="28"/>
          <w:szCs w:val="28"/>
          <w:lang w:val="en-US"/>
        </w:rPr>
        <w:t xml:space="preserve"> </w:t>
      </w:r>
      <w:r w:rsidRPr="00FE1767">
        <w:rPr>
          <w:rFonts w:ascii="Times New Roman" w:eastAsia="Times New Roman" w:hAnsi="Times New Roman" w:cs="Times New Roman"/>
          <w:sz w:val="28"/>
          <w:szCs w:val="28"/>
          <w:lang w:val="en-US"/>
        </w:rPr>
        <w:t xml:space="preserve">clustering in problem </w:t>
      </w:r>
      <w:r w:rsidRPr="00FE1767">
        <w:rPr>
          <w:rFonts w:ascii="Times New Roman" w:eastAsia="Times New Roman" w:hAnsi="Times New Roman" w:cs="Times New Roman"/>
          <w:sz w:val="28"/>
          <w:szCs w:val="28"/>
          <w:lang w:val="en-US" w:eastAsia="ru-RU"/>
        </w:rPr>
        <w:t xml:space="preserve">5.2. </w:t>
      </w:r>
      <w:r w:rsidRPr="00FE1767">
        <w:rPr>
          <w:rFonts w:ascii="Times New Roman" w:eastAsia="Times New Roman" w:hAnsi="Times New Roman" w:cs="Times New Roman"/>
          <w:sz w:val="28"/>
          <w:szCs w:val="28"/>
          <w:lang w:val="en-US"/>
        </w:rPr>
        <w:t>Where possible, construct scatterplots or a</w:t>
      </w:r>
      <w:r w:rsidR="00A70565" w:rsidRPr="00FE1767">
        <w:rPr>
          <w:rFonts w:ascii="Times New Roman" w:eastAsia="Times New Roman" w:hAnsi="Times New Roman" w:cs="Times New Roman"/>
          <w:sz w:val="28"/>
          <w:szCs w:val="28"/>
          <w:lang w:val="en-US"/>
        </w:rPr>
        <w:t xml:space="preserve"> </w:t>
      </w:r>
      <w:r w:rsidRPr="00FE1767">
        <w:rPr>
          <w:rFonts w:ascii="Times New Roman" w:eastAsia="Times New Roman" w:hAnsi="Times New Roman" w:cs="Times New Roman"/>
          <w:sz w:val="28"/>
          <w:szCs w:val="28"/>
          <w:lang w:val="en-US"/>
        </w:rPr>
        <w:t>scatterplot matrix (using plotmatrix or gplotmatrix) of the</w:t>
      </w:r>
      <w:r w:rsidR="00A70565" w:rsidRPr="00FE1767">
        <w:rPr>
          <w:rFonts w:ascii="Times New Roman" w:eastAsia="Times New Roman" w:hAnsi="Times New Roman" w:cs="Times New Roman"/>
          <w:sz w:val="28"/>
          <w:szCs w:val="28"/>
          <w:lang w:val="en-US"/>
        </w:rPr>
        <w:t xml:space="preserve"> </w:t>
      </w:r>
      <w:r w:rsidRPr="00FE1767">
        <w:rPr>
          <w:rFonts w:ascii="Times New Roman" w:eastAsia="Times New Roman" w:hAnsi="Times New Roman" w:cs="Times New Roman"/>
          <w:sz w:val="28"/>
          <w:szCs w:val="28"/>
          <w:lang w:val="en-US"/>
        </w:rPr>
        <w:t>resulting groups. Use different colors and/or symbols for the groups.</w:t>
      </w:r>
      <w:r w:rsidR="00A70565" w:rsidRPr="00FE1767">
        <w:rPr>
          <w:rFonts w:ascii="Times New Roman" w:eastAsia="Times New Roman" w:hAnsi="Times New Roman" w:cs="Times New Roman"/>
          <w:sz w:val="28"/>
          <w:szCs w:val="28"/>
          <w:lang w:val="en-US"/>
        </w:rPr>
        <w:t xml:space="preserve"> </w:t>
      </w:r>
      <w:r w:rsidRPr="00FE1767">
        <w:rPr>
          <w:rFonts w:ascii="Times New Roman" w:eastAsia="Times New Roman" w:hAnsi="Times New Roman" w:cs="Times New Roman"/>
          <w:sz w:val="28"/>
          <w:szCs w:val="28"/>
          <w:lang w:val="en-US"/>
        </w:rPr>
        <w:t>Discuss your results.</w:t>
      </w:r>
    </w:p>
    <w:p w:rsidR="00945CB3" w:rsidRPr="00FE1767" w:rsidRDefault="00945CB3" w:rsidP="00852E72">
      <w:pPr>
        <w:tabs>
          <w:tab w:val="left" w:pos="566"/>
          <w:tab w:val="left" w:pos="993"/>
        </w:tabs>
        <w:spacing w:after="0" w:line="240" w:lineRule="auto"/>
        <w:ind w:firstLine="709"/>
        <w:jc w:val="both"/>
        <w:rPr>
          <w:rFonts w:ascii="Times New Roman" w:eastAsia="Times New Roman" w:hAnsi="Times New Roman" w:cs="Times New Roman"/>
          <w:sz w:val="28"/>
          <w:szCs w:val="28"/>
          <w:lang w:val="en-US" w:eastAsia="ru-RU"/>
        </w:rPr>
      </w:pPr>
      <w:r w:rsidRPr="00FE1767">
        <w:rPr>
          <w:rFonts w:ascii="Times New Roman" w:eastAsia="Times New Roman" w:hAnsi="Times New Roman" w:cs="Times New Roman"/>
          <w:sz w:val="28"/>
          <w:szCs w:val="28"/>
          <w:lang w:val="en-US" w:eastAsia="ru-RU"/>
        </w:rPr>
        <w:t>6</w:t>
      </w:r>
      <w:r w:rsidR="005638B6" w:rsidRPr="00FE1767">
        <w:rPr>
          <w:rFonts w:ascii="Times New Roman" w:eastAsia="Times New Roman" w:hAnsi="Times New Roman" w:cs="Times New Roman"/>
          <w:sz w:val="28"/>
          <w:szCs w:val="28"/>
          <w:lang w:val="en-US" w:eastAsia="ru-RU"/>
        </w:rPr>
        <w:t>.</w:t>
      </w:r>
      <w:r w:rsidRPr="00FE1767">
        <w:rPr>
          <w:rFonts w:ascii="Times New Roman" w:eastAsia="Times New Roman" w:hAnsi="Times New Roman" w:cs="Times New Roman"/>
          <w:sz w:val="28"/>
          <w:szCs w:val="28"/>
          <w:lang w:val="en-US" w:eastAsia="ru-RU"/>
        </w:rPr>
        <w:tab/>
      </w:r>
      <w:r w:rsidRPr="00FE1767">
        <w:rPr>
          <w:rFonts w:ascii="Times New Roman" w:eastAsia="Times New Roman" w:hAnsi="Times New Roman" w:cs="Times New Roman"/>
          <w:sz w:val="28"/>
          <w:szCs w:val="28"/>
          <w:lang w:val="en-US"/>
        </w:rPr>
        <w:t>Do a help on the cophenet function. Write your own MATLAB</w:t>
      </w:r>
      <w:r w:rsidR="00A70565" w:rsidRPr="00FE1767">
        <w:rPr>
          <w:rFonts w:ascii="Times New Roman" w:eastAsia="Times New Roman" w:hAnsi="Times New Roman" w:cs="Times New Roman"/>
          <w:sz w:val="28"/>
          <w:szCs w:val="28"/>
          <w:lang w:val="en-US"/>
        </w:rPr>
        <w:t xml:space="preserve"> </w:t>
      </w:r>
      <w:r w:rsidRPr="00FE1767">
        <w:rPr>
          <w:rFonts w:ascii="Times New Roman" w:eastAsia="Times New Roman" w:hAnsi="Times New Roman" w:cs="Times New Roman"/>
          <w:sz w:val="28"/>
          <w:szCs w:val="28"/>
          <w:lang w:val="en-US"/>
        </w:rPr>
        <w:t>function to calculate the cophenetic coefficient comparing two</w:t>
      </w:r>
      <w:r w:rsidR="00A70565" w:rsidRPr="00FE1767">
        <w:rPr>
          <w:rFonts w:ascii="Times New Roman" w:eastAsia="Times New Roman" w:hAnsi="Times New Roman" w:cs="Times New Roman"/>
          <w:sz w:val="28"/>
          <w:szCs w:val="28"/>
          <w:lang w:val="en-US"/>
        </w:rPr>
        <w:t xml:space="preserve"> </w:t>
      </w:r>
      <w:r w:rsidRPr="00FE1767">
        <w:rPr>
          <w:rFonts w:ascii="Times New Roman" w:eastAsia="Times New Roman" w:hAnsi="Times New Roman" w:cs="Times New Roman"/>
          <w:sz w:val="28"/>
          <w:szCs w:val="28"/>
          <w:lang w:val="en-US"/>
        </w:rPr>
        <w:t>dendrograms.</w:t>
      </w:r>
    </w:p>
    <w:p w:rsidR="00945CB3" w:rsidRPr="00FE1767" w:rsidRDefault="00945CB3" w:rsidP="00852E72">
      <w:pPr>
        <w:tabs>
          <w:tab w:val="left" w:pos="553"/>
          <w:tab w:val="left" w:pos="993"/>
        </w:tabs>
        <w:spacing w:after="0" w:line="240" w:lineRule="auto"/>
        <w:ind w:firstLine="709"/>
        <w:jc w:val="both"/>
        <w:rPr>
          <w:rFonts w:ascii="Times New Roman" w:eastAsia="Times New Roman" w:hAnsi="Times New Roman" w:cs="Times New Roman"/>
          <w:sz w:val="28"/>
          <w:szCs w:val="28"/>
          <w:lang w:val="en-US" w:eastAsia="ru-RU"/>
        </w:rPr>
      </w:pPr>
      <w:r w:rsidRPr="00FE1767">
        <w:rPr>
          <w:rFonts w:ascii="Times New Roman" w:eastAsia="Times New Roman" w:hAnsi="Times New Roman" w:cs="Times New Roman"/>
          <w:sz w:val="28"/>
          <w:szCs w:val="28"/>
          <w:lang w:val="en-US" w:eastAsia="ru-RU"/>
        </w:rPr>
        <w:t>7</w:t>
      </w:r>
      <w:r w:rsidR="005638B6" w:rsidRPr="00FE1767">
        <w:rPr>
          <w:rFonts w:ascii="Times New Roman" w:eastAsia="Times New Roman" w:hAnsi="Times New Roman" w:cs="Times New Roman"/>
          <w:sz w:val="28"/>
          <w:szCs w:val="28"/>
          <w:lang w:val="en-US" w:eastAsia="ru-RU"/>
        </w:rPr>
        <w:t>.</w:t>
      </w:r>
      <w:r w:rsidRPr="00FE1767">
        <w:rPr>
          <w:rFonts w:ascii="Times New Roman" w:eastAsia="Times New Roman" w:hAnsi="Times New Roman" w:cs="Times New Roman"/>
          <w:sz w:val="28"/>
          <w:szCs w:val="28"/>
          <w:lang w:val="en-US" w:eastAsia="ru-RU"/>
        </w:rPr>
        <w:tab/>
      </w:r>
      <w:r w:rsidRPr="00FE1767">
        <w:rPr>
          <w:rFonts w:ascii="Times New Roman" w:eastAsia="Times New Roman" w:hAnsi="Times New Roman" w:cs="Times New Roman"/>
          <w:sz w:val="28"/>
          <w:szCs w:val="28"/>
          <w:lang w:val="en-US"/>
        </w:rPr>
        <w:t>Generate 2-D uniform random variables. Apply the gap statistic</w:t>
      </w:r>
      <w:r w:rsidR="00A70565" w:rsidRPr="00FE1767">
        <w:rPr>
          <w:rFonts w:ascii="Times New Roman" w:eastAsia="Times New Roman" w:hAnsi="Times New Roman" w:cs="Times New Roman"/>
          <w:sz w:val="28"/>
          <w:szCs w:val="28"/>
          <w:lang w:val="en-US"/>
        </w:rPr>
        <w:t xml:space="preserve"> </w:t>
      </w:r>
      <w:r w:rsidRPr="00FE1767">
        <w:rPr>
          <w:rFonts w:ascii="Times New Roman" w:eastAsia="Times New Roman" w:hAnsi="Times New Roman" w:cs="Times New Roman"/>
          <w:sz w:val="28"/>
          <w:szCs w:val="28"/>
          <w:lang w:val="en-US"/>
        </w:rPr>
        <w:t>procedure and plot the expected gap statistic and observed value for</w:t>
      </w:r>
      <w:r w:rsidR="00A70565" w:rsidRPr="00FE1767">
        <w:rPr>
          <w:rFonts w:ascii="Times New Roman" w:eastAsia="Times New Roman" w:hAnsi="Times New Roman" w:cs="Times New Roman"/>
          <w:sz w:val="28"/>
          <w:szCs w:val="28"/>
          <w:lang w:val="en-US"/>
        </w:rPr>
        <w:t xml:space="preserve"> </w:t>
      </w:r>
      <w:r w:rsidRPr="00FE1767">
        <w:rPr>
          <w:rFonts w:ascii="Times New Roman" w:eastAsia="Times New Roman" w:hAnsi="Times New Roman" w:cs="Times New Roman"/>
          <w:sz w:val="28"/>
          <w:szCs w:val="28"/>
          <w:lang w:val="en-US"/>
        </w:rPr>
        <w:t>each k. Compare the curves. What is the estimated number of clusters?</w:t>
      </w:r>
    </w:p>
    <w:p w:rsidR="00945CB3" w:rsidRPr="00FE1767" w:rsidRDefault="00945CB3" w:rsidP="00852E72">
      <w:pPr>
        <w:tabs>
          <w:tab w:val="left" w:pos="549"/>
          <w:tab w:val="left" w:pos="993"/>
        </w:tabs>
        <w:spacing w:after="0" w:line="240" w:lineRule="auto"/>
        <w:ind w:firstLine="709"/>
        <w:jc w:val="both"/>
        <w:rPr>
          <w:rFonts w:ascii="Times New Roman" w:eastAsia="Times New Roman" w:hAnsi="Times New Roman" w:cs="Times New Roman"/>
          <w:sz w:val="28"/>
          <w:szCs w:val="28"/>
          <w:lang w:val="en-US" w:eastAsia="ru-RU"/>
        </w:rPr>
      </w:pPr>
      <w:r w:rsidRPr="00FE1767">
        <w:rPr>
          <w:rFonts w:ascii="Times New Roman" w:eastAsia="Times New Roman" w:hAnsi="Times New Roman" w:cs="Times New Roman"/>
          <w:sz w:val="28"/>
          <w:szCs w:val="28"/>
          <w:lang w:val="en-US" w:eastAsia="ru-RU"/>
        </w:rPr>
        <w:t>8</w:t>
      </w:r>
      <w:r w:rsidR="005638B6" w:rsidRPr="00FE1767">
        <w:rPr>
          <w:rFonts w:ascii="Times New Roman" w:eastAsia="Times New Roman" w:hAnsi="Times New Roman" w:cs="Times New Roman"/>
          <w:sz w:val="28"/>
          <w:szCs w:val="28"/>
          <w:lang w:val="en-US" w:eastAsia="ru-RU"/>
        </w:rPr>
        <w:t>.</w:t>
      </w:r>
      <w:r w:rsidRPr="00FE1767">
        <w:rPr>
          <w:rFonts w:ascii="Times New Roman" w:eastAsia="Times New Roman" w:hAnsi="Times New Roman" w:cs="Times New Roman"/>
          <w:sz w:val="28"/>
          <w:szCs w:val="28"/>
          <w:lang w:val="en-US" w:eastAsia="ru-RU"/>
        </w:rPr>
        <w:tab/>
      </w:r>
      <w:r w:rsidRPr="00FE1767">
        <w:rPr>
          <w:rFonts w:ascii="Times New Roman" w:eastAsia="Times New Roman" w:hAnsi="Times New Roman" w:cs="Times New Roman"/>
          <w:sz w:val="28"/>
          <w:szCs w:val="28"/>
          <w:lang w:val="en-US"/>
        </w:rPr>
        <w:t>Now generate bivariate normal random variables with two well-</w:t>
      </w:r>
      <w:r w:rsidR="00A70565" w:rsidRPr="00FE1767">
        <w:rPr>
          <w:rFonts w:ascii="Times New Roman" w:eastAsia="Times New Roman" w:hAnsi="Times New Roman" w:cs="Times New Roman"/>
          <w:sz w:val="28"/>
          <w:szCs w:val="28"/>
          <w:lang w:val="en-US"/>
        </w:rPr>
        <w:t xml:space="preserve"> </w:t>
      </w:r>
      <w:r w:rsidRPr="00FE1767">
        <w:rPr>
          <w:rFonts w:ascii="Times New Roman" w:eastAsia="Times New Roman" w:hAnsi="Times New Roman" w:cs="Times New Roman"/>
          <w:sz w:val="28"/>
          <w:szCs w:val="28"/>
          <w:lang w:val="en-US"/>
        </w:rPr>
        <w:t>separated clusters. Apply the gap statistic procedure and plot the</w:t>
      </w:r>
      <w:r w:rsidR="00A70565" w:rsidRPr="00FE1767">
        <w:rPr>
          <w:rFonts w:ascii="Times New Roman" w:eastAsia="Times New Roman" w:hAnsi="Times New Roman" w:cs="Times New Roman"/>
          <w:sz w:val="28"/>
          <w:szCs w:val="28"/>
          <w:lang w:val="en-US"/>
        </w:rPr>
        <w:t xml:space="preserve"> </w:t>
      </w:r>
      <w:r w:rsidRPr="00FE1767">
        <w:rPr>
          <w:rFonts w:ascii="Times New Roman" w:eastAsia="Times New Roman" w:hAnsi="Times New Roman" w:cs="Times New Roman"/>
          <w:sz w:val="28"/>
          <w:szCs w:val="28"/>
          <w:lang w:val="en-US"/>
        </w:rPr>
        <w:t>expected gap statistic and observed value for each k. What is the</w:t>
      </w:r>
      <w:r w:rsidR="00A70565" w:rsidRPr="00FE1767">
        <w:rPr>
          <w:rFonts w:ascii="Times New Roman" w:eastAsia="Times New Roman" w:hAnsi="Times New Roman" w:cs="Times New Roman"/>
          <w:sz w:val="28"/>
          <w:szCs w:val="28"/>
          <w:lang w:val="en-US"/>
        </w:rPr>
        <w:t xml:space="preserve"> </w:t>
      </w:r>
      <w:r w:rsidRPr="00FE1767">
        <w:rPr>
          <w:rFonts w:ascii="Times New Roman" w:eastAsia="Times New Roman" w:hAnsi="Times New Roman" w:cs="Times New Roman"/>
          <w:sz w:val="28"/>
          <w:szCs w:val="28"/>
          <w:lang w:val="en-US"/>
        </w:rPr>
        <w:t>estimated number of clusters?</w:t>
      </w:r>
    </w:p>
    <w:p w:rsidR="00945CB3" w:rsidRPr="00FE1767" w:rsidRDefault="00945CB3" w:rsidP="00852E72">
      <w:pPr>
        <w:tabs>
          <w:tab w:val="left" w:pos="549"/>
          <w:tab w:val="left" w:pos="993"/>
        </w:tabs>
        <w:spacing w:after="0" w:line="240" w:lineRule="auto"/>
        <w:ind w:firstLine="709"/>
        <w:jc w:val="both"/>
        <w:rPr>
          <w:rFonts w:ascii="Times New Roman" w:eastAsia="Times New Roman" w:hAnsi="Times New Roman" w:cs="Times New Roman"/>
          <w:sz w:val="28"/>
          <w:szCs w:val="28"/>
          <w:lang w:val="en-US" w:eastAsia="ru-RU"/>
        </w:rPr>
      </w:pPr>
      <w:r w:rsidRPr="00FE1767">
        <w:rPr>
          <w:rFonts w:ascii="Times New Roman" w:eastAsia="Times New Roman" w:hAnsi="Times New Roman" w:cs="Times New Roman"/>
          <w:sz w:val="28"/>
          <w:szCs w:val="28"/>
          <w:lang w:val="en-US" w:eastAsia="ru-RU"/>
        </w:rPr>
        <w:t>9</w:t>
      </w:r>
      <w:r w:rsidR="005638B6" w:rsidRPr="00FE1767">
        <w:rPr>
          <w:rFonts w:ascii="Times New Roman" w:eastAsia="Times New Roman" w:hAnsi="Times New Roman" w:cs="Times New Roman"/>
          <w:sz w:val="28"/>
          <w:szCs w:val="28"/>
          <w:lang w:val="en-US" w:eastAsia="ru-RU"/>
        </w:rPr>
        <w:t>.</w:t>
      </w:r>
      <w:r w:rsidRPr="00FE1767">
        <w:rPr>
          <w:rFonts w:ascii="Times New Roman" w:eastAsia="Times New Roman" w:hAnsi="Times New Roman" w:cs="Times New Roman"/>
          <w:sz w:val="28"/>
          <w:szCs w:val="28"/>
          <w:lang w:val="en-US" w:eastAsia="ru-RU"/>
        </w:rPr>
        <w:tab/>
      </w:r>
      <w:r w:rsidRPr="00FE1767">
        <w:rPr>
          <w:rFonts w:ascii="Times New Roman" w:eastAsia="Times New Roman" w:hAnsi="Times New Roman" w:cs="Times New Roman"/>
          <w:sz w:val="28"/>
          <w:szCs w:val="28"/>
          <w:lang w:val="en-US"/>
        </w:rPr>
        <w:t>Write a MATLAB function to implement the gap-PC approach.</w:t>
      </w:r>
    </w:p>
    <w:p w:rsidR="00945CB3" w:rsidRPr="00FE1767" w:rsidRDefault="00945CB3" w:rsidP="00852E72">
      <w:pPr>
        <w:tabs>
          <w:tab w:val="left" w:pos="549"/>
          <w:tab w:val="left" w:pos="993"/>
        </w:tabs>
        <w:spacing w:after="0" w:line="240" w:lineRule="auto"/>
        <w:ind w:firstLine="709"/>
        <w:jc w:val="both"/>
        <w:rPr>
          <w:rFonts w:ascii="Times New Roman" w:eastAsia="Times New Roman" w:hAnsi="Times New Roman" w:cs="Times New Roman"/>
          <w:sz w:val="28"/>
          <w:szCs w:val="28"/>
          <w:lang w:val="en-US" w:eastAsia="ru-RU"/>
        </w:rPr>
      </w:pPr>
      <w:r w:rsidRPr="00FE1767">
        <w:rPr>
          <w:rFonts w:ascii="Times New Roman" w:eastAsia="Times New Roman" w:hAnsi="Times New Roman" w:cs="Times New Roman"/>
          <w:sz w:val="28"/>
          <w:szCs w:val="28"/>
          <w:lang w:val="en-US" w:eastAsia="ru-RU"/>
        </w:rPr>
        <w:t>10</w:t>
      </w:r>
      <w:r w:rsidR="005638B6" w:rsidRPr="00FE1767">
        <w:rPr>
          <w:rFonts w:ascii="Times New Roman" w:eastAsia="Times New Roman" w:hAnsi="Times New Roman" w:cs="Times New Roman"/>
          <w:sz w:val="28"/>
          <w:szCs w:val="28"/>
          <w:lang w:val="en-US" w:eastAsia="ru-RU"/>
        </w:rPr>
        <w:t>.</w:t>
      </w:r>
      <w:r w:rsidRPr="00FE1767">
        <w:rPr>
          <w:rFonts w:ascii="Times New Roman" w:eastAsia="Times New Roman" w:hAnsi="Times New Roman" w:cs="Times New Roman"/>
          <w:sz w:val="28"/>
          <w:szCs w:val="28"/>
          <w:lang w:val="en-US" w:eastAsia="ru-RU"/>
        </w:rPr>
        <w:tab/>
      </w:r>
      <w:r w:rsidRPr="00FE1767">
        <w:rPr>
          <w:rFonts w:ascii="Times New Roman" w:eastAsia="Times New Roman" w:hAnsi="Times New Roman" w:cs="Times New Roman"/>
          <w:sz w:val="28"/>
          <w:szCs w:val="28"/>
          <w:lang w:val="en-US"/>
        </w:rPr>
        <w:t xml:space="preserve">Apply the gap statistic procedure to the cluster results from problem </w:t>
      </w:r>
      <w:r w:rsidRPr="00FE1767">
        <w:rPr>
          <w:rFonts w:ascii="Times New Roman" w:eastAsia="Times New Roman" w:hAnsi="Times New Roman" w:cs="Times New Roman"/>
          <w:sz w:val="28"/>
          <w:szCs w:val="28"/>
          <w:lang w:val="en-US" w:eastAsia="ru-RU"/>
        </w:rPr>
        <w:t xml:space="preserve">5.2. </w:t>
      </w:r>
      <w:r w:rsidRPr="00FE1767">
        <w:rPr>
          <w:rFonts w:ascii="Times New Roman" w:eastAsia="Times New Roman" w:hAnsi="Times New Roman" w:cs="Times New Roman"/>
          <w:sz w:val="28"/>
          <w:szCs w:val="28"/>
          <w:lang w:val="en-US"/>
        </w:rPr>
        <w:t>Is there evidence for more than one group? How many clusters</w:t>
      </w:r>
      <w:r w:rsidR="00A70565" w:rsidRPr="00FE1767">
        <w:rPr>
          <w:rFonts w:ascii="Times New Roman" w:eastAsia="Times New Roman" w:hAnsi="Times New Roman" w:cs="Times New Roman"/>
          <w:sz w:val="28"/>
          <w:szCs w:val="28"/>
          <w:lang w:val="en-US"/>
        </w:rPr>
        <w:t xml:space="preserve"> </w:t>
      </w:r>
      <w:r w:rsidRPr="00FE1767">
        <w:rPr>
          <w:rFonts w:ascii="Times New Roman" w:eastAsia="Times New Roman" w:hAnsi="Times New Roman" w:cs="Times New Roman"/>
          <w:sz w:val="28"/>
          <w:szCs w:val="28"/>
          <w:lang w:val="en-US"/>
        </w:rPr>
        <w:t>are present according to the gap statistic? Compare with your results</w:t>
      </w:r>
      <w:r w:rsidR="00A70565" w:rsidRPr="00E82424">
        <w:rPr>
          <w:rFonts w:ascii="Times New Roman" w:eastAsia="Times New Roman" w:hAnsi="Times New Roman" w:cs="Times New Roman"/>
          <w:sz w:val="28"/>
          <w:szCs w:val="28"/>
          <w:lang w:val="en-US"/>
        </w:rPr>
        <w:t xml:space="preserve"> </w:t>
      </w:r>
      <w:r w:rsidRPr="00FE1767">
        <w:rPr>
          <w:rFonts w:ascii="Times New Roman" w:eastAsia="Times New Roman" w:hAnsi="Times New Roman" w:cs="Times New Roman"/>
          <w:sz w:val="28"/>
          <w:szCs w:val="28"/>
          <w:lang w:val="en-US"/>
        </w:rPr>
        <w:t xml:space="preserve">in problem </w:t>
      </w:r>
      <w:r w:rsidRPr="00FE1767">
        <w:rPr>
          <w:rFonts w:ascii="Times New Roman" w:eastAsia="Times New Roman" w:hAnsi="Times New Roman" w:cs="Times New Roman"/>
          <w:sz w:val="28"/>
          <w:szCs w:val="28"/>
          <w:lang w:val="en-US" w:eastAsia="ru-RU"/>
        </w:rPr>
        <w:t>5.5.</w:t>
      </w:r>
    </w:p>
    <w:p w:rsidR="00945CB3" w:rsidRPr="00FE1767" w:rsidRDefault="00945CB3" w:rsidP="00852E72">
      <w:pPr>
        <w:tabs>
          <w:tab w:val="left" w:pos="549"/>
          <w:tab w:val="left" w:pos="993"/>
        </w:tabs>
        <w:spacing w:after="0" w:line="240" w:lineRule="auto"/>
        <w:ind w:firstLine="709"/>
        <w:jc w:val="both"/>
        <w:rPr>
          <w:rFonts w:ascii="Times New Roman" w:eastAsia="Times New Roman" w:hAnsi="Times New Roman" w:cs="Times New Roman"/>
          <w:sz w:val="28"/>
          <w:szCs w:val="28"/>
          <w:lang w:val="en-US" w:eastAsia="ru-RU"/>
        </w:rPr>
      </w:pPr>
      <w:r w:rsidRPr="00FE1767">
        <w:rPr>
          <w:rFonts w:ascii="Times New Roman" w:eastAsia="Times New Roman" w:hAnsi="Times New Roman" w:cs="Times New Roman"/>
          <w:sz w:val="28"/>
          <w:szCs w:val="28"/>
          <w:lang w:val="en-US" w:eastAsia="ru-RU"/>
        </w:rPr>
        <w:t>11</w:t>
      </w:r>
      <w:r w:rsidR="005638B6" w:rsidRPr="00FE1767">
        <w:rPr>
          <w:rFonts w:ascii="Times New Roman" w:eastAsia="Times New Roman" w:hAnsi="Times New Roman" w:cs="Times New Roman"/>
          <w:sz w:val="28"/>
          <w:szCs w:val="28"/>
          <w:lang w:val="en-US" w:eastAsia="ru-RU"/>
        </w:rPr>
        <w:t>.</w:t>
      </w:r>
      <w:r w:rsidRPr="00FE1767">
        <w:rPr>
          <w:rFonts w:ascii="Times New Roman" w:eastAsia="Times New Roman" w:hAnsi="Times New Roman" w:cs="Times New Roman"/>
          <w:sz w:val="28"/>
          <w:szCs w:val="28"/>
          <w:lang w:val="en-US" w:eastAsia="ru-RU"/>
        </w:rPr>
        <w:tab/>
      </w:r>
      <w:r w:rsidRPr="00FE1767">
        <w:rPr>
          <w:rFonts w:ascii="Times New Roman" w:eastAsia="Times New Roman" w:hAnsi="Times New Roman" w:cs="Times New Roman"/>
          <w:sz w:val="28"/>
          <w:szCs w:val="28"/>
          <w:lang w:val="en-US"/>
        </w:rPr>
        <w:t>Apply the upper tail rule and mojenaplot to the data and groupings</w:t>
      </w:r>
      <w:r w:rsidRPr="00FE1767">
        <w:rPr>
          <w:rFonts w:ascii="Times New Roman" w:eastAsia="Times New Roman" w:hAnsi="Times New Roman" w:cs="Times New Roman"/>
          <w:sz w:val="28"/>
          <w:szCs w:val="28"/>
          <w:lang w:val="en-US"/>
        </w:rPr>
        <w:br/>
        <w:t xml:space="preserve">found in problem </w:t>
      </w:r>
      <w:r w:rsidRPr="00FE1767">
        <w:rPr>
          <w:rFonts w:ascii="Times New Roman" w:eastAsia="Times New Roman" w:hAnsi="Times New Roman" w:cs="Times New Roman"/>
          <w:sz w:val="28"/>
          <w:szCs w:val="28"/>
          <w:lang w:val="en-US" w:eastAsia="ru-RU"/>
        </w:rPr>
        <w:t xml:space="preserve">5.2. </w:t>
      </w:r>
      <w:r w:rsidRPr="00FE1767">
        <w:rPr>
          <w:rFonts w:ascii="Times New Roman" w:eastAsia="Times New Roman" w:hAnsi="Times New Roman" w:cs="Times New Roman"/>
          <w:sz w:val="28"/>
          <w:szCs w:val="28"/>
          <w:lang w:val="en-US"/>
        </w:rPr>
        <w:t>How many clusters are present?</w:t>
      </w:r>
    </w:p>
    <w:p w:rsidR="00945CB3" w:rsidRPr="00FE1767" w:rsidRDefault="00945CB3" w:rsidP="00852E72">
      <w:pPr>
        <w:tabs>
          <w:tab w:val="left" w:pos="553"/>
          <w:tab w:val="left" w:pos="993"/>
        </w:tabs>
        <w:spacing w:after="0" w:line="240" w:lineRule="auto"/>
        <w:ind w:firstLine="709"/>
        <w:jc w:val="both"/>
        <w:rPr>
          <w:rFonts w:ascii="Times New Roman" w:eastAsia="Times New Roman" w:hAnsi="Times New Roman" w:cs="Times New Roman"/>
          <w:sz w:val="28"/>
          <w:szCs w:val="28"/>
          <w:lang w:val="en-US" w:eastAsia="ru-RU"/>
        </w:rPr>
      </w:pPr>
      <w:r w:rsidRPr="00FE1767">
        <w:rPr>
          <w:rFonts w:ascii="Times New Roman" w:eastAsia="Times New Roman" w:hAnsi="Times New Roman" w:cs="Times New Roman"/>
          <w:sz w:val="28"/>
          <w:szCs w:val="28"/>
          <w:lang w:val="en-US" w:eastAsia="ru-RU"/>
        </w:rPr>
        <w:t>12</w:t>
      </w:r>
      <w:r w:rsidR="005638B6" w:rsidRPr="00FE1767">
        <w:rPr>
          <w:rFonts w:ascii="Times New Roman" w:eastAsia="Times New Roman" w:hAnsi="Times New Roman" w:cs="Times New Roman"/>
          <w:sz w:val="28"/>
          <w:szCs w:val="28"/>
          <w:lang w:val="en-US" w:eastAsia="ru-RU"/>
        </w:rPr>
        <w:t>.</w:t>
      </w:r>
      <w:r w:rsidRPr="00FE1767">
        <w:rPr>
          <w:rFonts w:ascii="Times New Roman" w:eastAsia="Times New Roman" w:hAnsi="Times New Roman" w:cs="Times New Roman"/>
          <w:sz w:val="28"/>
          <w:szCs w:val="28"/>
          <w:lang w:val="en-US" w:eastAsia="ru-RU"/>
        </w:rPr>
        <w:tab/>
      </w:r>
      <w:r w:rsidRPr="00FE1767">
        <w:rPr>
          <w:rFonts w:ascii="Times New Roman" w:eastAsia="Times New Roman" w:hAnsi="Times New Roman" w:cs="Times New Roman"/>
          <w:sz w:val="28"/>
          <w:szCs w:val="28"/>
          <w:lang w:val="en-US"/>
        </w:rPr>
        <w:t>In what situation would the Rand index be zero? Use ad j rand and</w:t>
      </w:r>
      <w:r w:rsidRPr="00FE1767">
        <w:rPr>
          <w:rFonts w:ascii="Times New Roman" w:eastAsia="Times New Roman" w:hAnsi="Times New Roman" w:cs="Times New Roman"/>
          <w:sz w:val="28"/>
          <w:szCs w:val="28"/>
          <w:lang w:val="en-US"/>
        </w:rPr>
        <w:br/>
        <w:t>randind functions to verify your answer.</w:t>
      </w:r>
    </w:p>
    <w:p w:rsidR="00945CB3" w:rsidRPr="00FE1767" w:rsidRDefault="00945CB3" w:rsidP="00852E72">
      <w:pPr>
        <w:spacing w:after="0" w:line="240" w:lineRule="auto"/>
        <w:ind w:firstLine="709"/>
        <w:jc w:val="both"/>
        <w:rPr>
          <w:rFonts w:ascii="Times New Roman" w:hAnsi="Times New Roman" w:cs="Times New Roman"/>
          <w:sz w:val="28"/>
          <w:szCs w:val="28"/>
          <w:lang w:val="en-US"/>
        </w:rPr>
      </w:pPr>
    </w:p>
    <w:p w:rsidR="00131F9F" w:rsidRPr="00FE1767" w:rsidRDefault="005A25E9" w:rsidP="00852E72">
      <w:pPr>
        <w:spacing w:after="0" w:line="240" w:lineRule="auto"/>
        <w:ind w:firstLine="709"/>
        <w:jc w:val="both"/>
        <w:rPr>
          <w:rFonts w:ascii="Times New Roman" w:hAnsi="Times New Roman" w:cs="Times New Roman"/>
          <w:b/>
          <w:sz w:val="28"/>
          <w:szCs w:val="28"/>
          <w:lang w:val="en-US"/>
        </w:rPr>
      </w:pPr>
      <w:r w:rsidRPr="00FE1767">
        <w:rPr>
          <w:rFonts w:ascii="Times New Roman" w:hAnsi="Times New Roman" w:cs="Times New Roman"/>
          <w:b/>
          <w:sz w:val="28"/>
          <w:szCs w:val="28"/>
          <w:lang w:val="en-US"/>
        </w:rPr>
        <w:t>Control questions</w:t>
      </w:r>
    </w:p>
    <w:p w:rsidR="005A25E9" w:rsidRPr="00FE1767" w:rsidRDefault="005A25E9" w:rsidP="00852E72">
      <w:pPr>
        <w:pStyle w:val="ae"/>
        <w:numPr>
          <w:ilvl w:val="0"/>
          <w:numId w:val="38"/>
        </w:numPr>
        <w:spacing w:after="0" w:line="240" w:lineRule="auto"/>
        <w:ind w:left="0" w:firstLine="709"/>
        <w:jc w:val="both"/>
        <w:rPr>
          <w:rFonts w:ascii="Times New Roman" w:hAnsi="Times New Roman" w:cs="Times New Roman"/>
          <w:bCs/>
          <w:iCs/>
          <w:sz w:val="28"/>
          <w:szCs w:val="28"/>
          <w:lang w:val="en-US"/>
        </w:rPr>
      </w:pPr>
      <w:r w:rsidRPr="00FE1767">
        <w:rPr>
          <w:rFonts w:ascii="Times New Roman" w:hAnsi="Times New Roman" w:cs="Times New Roman"/>
          <w:bCs/>
          <w:iCs/>
          <w:sz w:val="28"/>
          <w:szCs w:val="28"/>
          <w:lang w:val="en-US"/>
        </w:rPr>
        <w:t>What is it clustering?</w:t>
      </w:r>
    </w:p>
    <w:p w:rsidR="005A25E9" w:rsidRPr="00FE1767" w:rsidRDefault="005A25E9" w:rsidP="00852E72">
      <w:pPr>
        <w:pStyle w:val="ae"/>
        <w:numPr>
          <w:ilvl w:val="0"/>
          <w:numId w:val="38"/>
        </w:numPr>
        <w:spacing w:after="0" w:line="240" w:lineRule="auto"/>
        <w:ind w:left="0" w:firstLine="709"/>
        <w:jc w:val="both"/>
        <w:rPr>
          <w:rFonts w:ascii="Times New Roman" w:hAnsi="Times New Roman" w:cs="Times New Roman"/>
          <w:bCs/>
          <w:iCs/>
          <w:sz w:val="28"/>
          <w:szCs w:val="28"/>
          <w:lang w:val="en-US"/>
        </w:rPr>
      </w:pPr>
      <w:r w:rsidRPr="00FE1767">
        <w:rPr>
          <w:rFonts w:ascii="Times New Roman" w:hAnsi="Times New Roman" w:cs="Times New Roman"/>
          <w:bCs/>
          <w:iCs/>
          <w:sz w:val="28"/>
          <w:szCs w:val="28"/>
          <w:lang w:val="en-US"/>
        </w:rPr>
        <w:t>What is it unsupervised learning?</w:t>
      </w:r>
    </w:p>
    <w:p w:rsidR="005A25E9" w:rsidRPr="00FE1767" w:rsidRDefault="005A25E9" w:rsidP="00852E72">
      <w:pPr>
        <w:pStyle w:val="ae"/>
        <w:numPr>
          <w:ilvl w:val="0"/>
          <w:numId w:val="38"/>
        </w:numPr>
        <w:spacing w:after="0" w:line="240" w:lineRule="auto"/>
        <w:ind w:left="0" w:firstLine="709"/>
        <w:jc w:val="both"/>
        <w:rPr>
          <w:rStyle w:val="36"/>
          <w:rFonts w:ascii="Times New Roman" w:hAnsi="Times New Roman" w:cs="Times New Roman"/>
          <w:b w:val="0"/>
          <w:i w:val="0"/>
          <w:sz w:val="28"/>
          <w:szCs w:val="28"/>
          <w:u w:val="none"/>
          <w:lang w:val="en-US"/>
        </w:rPr>
      </w:pPr>
      <w:r w:rsidRPr="00FE1767">
        <w:rPr>
          <w:rFonts w:ascii="Times New Roman" w:hAnsi="Times New Roman" w:cs="Times New Roman"/>
          <w:bCs/>
          <w:iCs/>
          <w:sz w:val="28"/>
          <w:szCs w:val="28"/>
          <w:lang w:val="en-US"/>
        </w:rPr>
        <w:t>What is it</w:t>
      </w:r>
      <w:r w:rsidRPr="00FE1767">
        <w:rPr>
          <w:rStyle w:val="36"/>
          <w:rFonts w:ascii="Times New Roman" w:hAnsi="Times New Roman" w:cs="Times New Roman"/>
          <w:b w:val="0"/>
          <w:i w:val="0"/>
          <w:sz w:val="28"/>
          <w:szCs w:val="28"/>
          <w:u w:val="none"/>
          <w:lang w:val="en-US"/>
        </w:rPr>
        <w:t xml:space="preserve"> pattern representation?</w:t>
      </w:r>
    </w:p>
    <w:p w:rsidR="005A25E9" w:rsidRPr="00FE1767" w:rsidRDefault="005A25E9" w:rsidP="00852E72">
      <w:pPr>
        <w:pStyle w:val="ae"/>
        <w:numPr>
          <w:ilvl w:val="0"/>
          <w:numId w:val="38"/>
        </w:numPr>
        <w:spacing w:after="0" w:line="240" w:lineRule="auto"/>
        <w:ind w:left="0" w:firstLine="709"/>
        <w:jc w:val="both"/>
        <w:rPr>
          <w:rStyle w:val="36"/>
          <w:rFonts w:ascii="Times New Roman" w:hAnsi="Times New Roman" w:cs="Times New Roman"/>
          <w:b w:val="0"/>
          <w:i w:val="0"/>
          <w:sz w:val="28"/>
          <w:szCs w:val="28"/>
          <w:u w:val="none"/>
          <w:lang w:val="en-US"/>
        </w:rPr>
      </w:pPr>
      <w:r w:rsidRPr="00FE1767">
        <w:rPr>
          <w:rFonts w:ascii="Times New Roman" w:hAnsi="Times New Roman" w:cs="Times New Roman"/>
          <w:bCs/>
          <w:iCs/>
          <w:sz w:val="28"/>
          <w:szCs w:val="28"/>
          <w:lang w:val="en-US"/>
        </w:rPr>
        <w:t>What is it</w:t>
      </w:r>
      <w:r w:rsidRPr="00FE1767">
        <w:rPr>
          <w:rStyle w:val="36"/>
          <w:rFonts w:ascii="Times New Roman" w:hAnsi="Times New Roman" w:cs="Times New Roman"/>
          <w:b w:val="0"/>
          <w:i w:val="0"/>
          <w:sz w:val="28"/>
          <w:szCs w:val="28"/>
          <w:u w:val="none"/>
          <w:lang w:val="en-US"/>
        </w:rPr>
        <w:t xml:space="preserve"> pattern proximity measure?</w:t>
      </w:r>
    </w:p>
    <w:p w:rsidR="005A25E9" w:rsidRPr="00FE1767" w:rsidRDefault="005A25E9" w:rsidP="00852E72">
      <w:pPr>
        <w:pStyle w:val="ae"/>
        <w:numPr>
          <w:ilvl w:val="0"/>
          <w:numId w:val="38"/>
        </w:numPr>
        <w:spacing w:after="0" w:line="240" w:lineRule="auto"/>
        <w:ind w:left="0" w:firstLine="709"/>
        <w:jc w:val="both"/>
        <w:rPr>
          <w:rStyle w:val="36"/>
          <w:rFonts w:ascii="Times New Roman" w:hAnsi="Times New Roman" w:cs="Times New Roman"/>
          <w:b w:val="0"/>
          <w:i w:val="0"/>
          <w:sz w:val="28"/>
          <w:szCs w:val="28"/>
          <w:u w:val="none"/>
          <w:lang w:val="en-US"/>
        </w:rPr>
      </w:pPr>
      <w:r w:rsidRPr="00FE1767">
        <w:rPr>
          <w:rFonts w:ascii="Times New Roman" w:hAnsi="Times New Roman" w:cs="Times New Roman"/>
          <w:bCs/>
          <w:iCs/>
          <w:sz w:val="28"/>
          <w:szCs w:val="28"/>
          <w:lang w:val="en-US"/>
        </w:rPr>
        <w:t>What is it</w:t>
      </w:r>
      <w:r w:rsidRPr="00FE1767">
        <w:rPr>
          <w:rStyle w:val="36"/>
          <w:rFonts w:ascii="Times New Roman" w:hAnsi="Times New Roman" w:cs="Times New Roman"/>
          <w:b w:val="0"/>
          <w:i w:val="0"/>
          <w:sz w:val="28"/>
          <w:szCs w:val="28"/>
          <w:u w:val="none"/>
          <w:lang w:val="en-US"/>
        </w:rPr>
        <w:t xml:space="preserve"> grouping?</w:t>
      </w:r>
    </w:p>
    <w:p w:rsidR="005A25E9" w:rsidRPr="00FE1767" w:rsidRDefault="005A25E9" w:rsidP="00852E72">
      <w:pPr>
        <w:pStyle w:val="ae"/>
        <w:numPr>
          <w:ilvl w:val="0"/>
          <w:numId w:val="38"/>
        </w:numPr>
        <w:spacing w:after="0" w:line="240" w:lineRule="auto"/>
        <w:ind w:left="0" w:firstLine="709"/>
        <w:jc w:val="both"/>
        <w:rPr>
          <w:rStyle w:val="36"/>
          <w:rFonts w:ascii="Times New Roman" w:hAnsi="Times New Roman" w:cs="Times New Roman"/>
          <w:b w:val="0"/>
          <w:i w:val="0"/>
          <w:sz w:val="28"/>
          <w:szCs w:val="28"/>
          <w:u w:val="none"/>
          <w:lang w:val="en-US"/>
        </w:rPr>
      </w:pPr>
      <w:r w:rsidRPr="00FE1767">
        <w:rPr>
          <w:rFonts w:ascii="Times New Roman" w:hAnsi="Times New Roman" w:cs="Times New Roman"/>
          <w:bCs/>
          <w:iCs/>
          <w:sz w:val="28"/>
          <w:szCs w:val="28"/>
          <w:lang w:val="en-US"/>
        </w:rPr>
        <w:t>What is it</w:t>
      </w:r>
      <w:r w:rsidRPr="00FE1767">
        <w:rPr>
          <w:rStyle w:val="36"/>
          <w:rFonts w:ascii="Times New Roman" w:hAnsi="Times New Roman" w:cs="Times New Roman"/>
          <w:b w:val="0"/>
          <w:i w:val="0"/>
          <w:sz w:val="28"/>
          <w:szCs w:val="28"/>
          <w:u w:val="none"/>
          <w:lang w:val="en-US"/>
        </w:rPr>
        <w:t xml:space="preserve"> data abstraction?</w:t>
      </w:r>
    </w:p>
    <w:p w:rsidR="005A25E9" w:rsidRPr="00FE1767" w:rsidRDefault="005A25E9" w:rsidP="00852E72">
      <w:pPr>
        <w:pStyle w:val="ae"/>
        <w:numPr>
          <w:ilvl w:val="0"/>
          <w:numId w:val="38"/>
        </w:numPr>
        <w:spacing w:after="0" w:line="240" w:lineRule="auto"/>
        <w:ind w:left="0" w:firstLine="709"/>
        <w:jc w:val="both"/>
        <w:rPr>
          <w:rFonts w:ascii="Times New Roman" w:hAnsi="Times New Roman" w:cs="Times New Roman"/>
          <w:sz w:val="28"/>
          <w:szCs w:val="28"/>
        </w:rPr>
      </w:pPr>
      <w:r w:rsidRPr="00FE1767">
        <w:rPr>
          <w:rFonts w:ascii="Times New Roman" w:hAnsi="Times New Roman" w:cs="Times New Roman"/>
          <w:bCs/>
          <w:iCs/>
          <w:sz w:val="28"/>
          <w:szCs w:val="28"/>
          <w:lang w:val="en-US"/>
        </w:rPr>
        <w:t>What is it cluster Assessment?</w:t>
      </w:r>
    </w:p>
    <w:p w:rsidR="00A70565" w:rsidRPr="00FE1767" w:rsidRDefault="00A70565">
      <w:pPr>
        <w:rPr>
          <w:rFonts w:ascii="Times New Roman" w:hAnsi="Times New Roman" w:cs="Times New Roman"/>
          <w:b/>
          <w:sz w:val="28"/>
          <w:szCs w:val="28"/>
        </w:rPr>
      </w:pPr>
      <w:r w:rsidRPr="00FE1767">
        <w:rPr>
          <w:rFonts w:ascii="Times New Roman" w:hAnsi="Times New Roman" w:cs="Times New Roman"/>
          <w:b/>
          <w:sz w:val="28"/>
          <w:szCs w:val="28"/>
        </w:rPr>
        <w:br w:type="page"/>
      </w:r>
    </w:p>
    <w:p w:rsidR="00CF0AB7" w:rsidRPr="00FE1767" w:rsidRDefault="00A70565" w:rsidP="00A70565">
      <w:pPr>
        <w:pStyle w:val="ae"/>
        <w:spacing w:after="0" w:line="240" w:lineRule="auto"/>
        <w:ind w:left="0" w:firstLine="709"/>
        <w:jc w:val="center"/>
        <w:rPr>
          <w:rFonts w:ascii="Times New Roman" w:hAnsi="Times New Roman" w:cs="Times New Roman"/>
          <w:b/>
          <w:sz w:val="28"/>
          <w:szCs w:val="28"/>
          <w:lang w:val="en-US"/>
        </w:rPr>
      </w:pPr>
      <w:r w:rsidRPr="00FE1767">
        <w:rPr>
          <w:rFonts w:ascii="Times New Roman" w:hAnsi="Times New Roman" w:cs="Times New Roman"/>
          <w:b/>
          <w:sz w:val="28"/>
          <w:szCs w:val="28"/>
        </w:rPr>
        <w:lastRenderedPageBreak/>
        <w:t>Laboratory work #6</w:t>
      </w:r>
    </w:p>
    <w:p w:rsidR="00CF0AB7" w:rsidRPr="00FE1767" w:rsidRDefault="00CF0AB7" w:rsidP="00A70565">
      <w:pPr>
        <w:pStyle w:val="ae"/>
        <w:spacing w:after="0" w:line="240" w:lineRule="auto"/>
        <w:ind w:left="0" w:firstLine="709"/>
        <w:jc w:val="center"/>
        <w:rPr>
          <w:rFonts w:ascii="Times New Roman" w:hAnsi="Times New Roman" w:cs="Times New Roman"/>
          <w:b/>
          <w:sz w:val="28"/>
          <w:szCs w:val="28"/>
        </w:rPr>
      </w:pPr>
      <w:r w:rsidRPr="00FE1767">
        <w:rPr>
          <w:rFonts w:ascii="Times New Roman" w:hAnsi="Times New Roman" w:cs="Times New Roman"/>
          <w:b/>
          <w:sz w:val="28"/>
          <w:szCs w:val="28"/>
        </w:rPr>
        <w:t>Model-Based Clustering</w:t>
      </w:r>
    </w:p>
    <w:p w:rsidR="00CF0AB7" w:rsidRPr="00FE1767" w:rsidRDefault="00CF0AB7" w:rsidP="00852E72">
      <w:pPr>
        <w:spacing w:after="0" w:line="240" w:lineRule="auto"/>
        <w:ind w:firstLine="709"/>
        <w:jc w:val="both"/>
        <w:rPr>
          <w:rFonts w:ascii="Times New Roman" w:hAnsi="Times New Roman" w:cs="Times New Roman"/>
          <w:b/>
          <w:sz w:val="28"/>
          <w:szCs w:val="28"/>
        </w:rPr>
      </w:pPr>
    </w:p>
    <w:p w:rsidR="00CF0AB7" w:rsidRPr="00FE1767" w:rsidRDefault="00B00819" w:rsidP="00852E72">
      <w:pPr>
        <w:spacing w:after="0" w:line="240" w:lineRule="auto"/>
        <w:ind w:firstLine="709"/>
        <w:jc w:val="both"/>
        <w:outlineLvl w:val="0"/>
        <w:rPr>
          <w:rFonts w:ascii="Times New Roman" w:eastAsia="Times New Roman" w:hAnsi="Times New Roman" w:cs="Times New Roman"/>
          <w:sz w:val="28"/>
          <w:szCs w:val="28"/>
          <w:lang w:val="en-US"/>
        </w:rPr>
      </w:pPr>
      <w:r w:rsidRPr="00FE1767">
        <w:rPr>
          <w:rFonts w:ascii="Times New Roman" w:eastAsia="Times New Roman" w:hAnsi="Times New Roman" w:cs="Times New Roman"/>
          <w:b/>
          <w:sz w:val="28"/>
          <w:szCs w:val="28"/>
          <w:lang w:val="en-US"/>
        </w:rPr>
        <w:t>Goals and problems of the work</w:t>
      </w:r>
      <w:r w:rsidR="00CF0AB7" w:rsidRPr="00FE1767">
        <w:rPr>
          <w:rFonts w:ascii="Times New Roman" w:eastAsia="Times New Roman" w:hAnsi="Times New Roman" w:cs="Times New Roman"/>
          <w:b/>
          <w:sz w:val="28"/>
          <w:szCs w:val="28"/>
          <w:lang w:val="en-US"/>
        </w:rPr>
        <w:t xml:space="preserve">. </w:t>
      </w:r>
      <w:r w:rsidR="00CF0AB7" w:rsidRPr="00FE1767">
        <w:rPr>
          <w:rFonts w:ascii="Times New Roman" w:eastAsia="Times New Roman" w:hAnsi="Times New Roman" w:cs="Times New Roman"/>
          <w:sz w:val="28"/>
          <w:szCs w:val="28"/>
          <w:lang w:val="en-US"/>
        </w:rPr>
        <w:t xml:space="preserve">To study </w:t>
      </w:r>
      <w:r w:rsidR="00CF0AB7" w:rsidRPr="00FE1767">
        <w:rPr>
          <w:rFonts w:ascii="Times New Roman" w:hAnsi="Times New Roman" w:cs="Times New Roman"/>
          <w:sz w:val="28"/>
          <w:szCs w:val="28"/>
        </w:rPr>
        <w:t>Model-Based Clustering</w:t>
      </w:r>
      <w:r w:rsidR="00CF0AB7" w:rsidRPr="00FE1767">
        <w:rPr>
          <w:rFonts w:ascii="Times New Roman" w:eastAsia="Times New Roman" w:hAnsi="Times New Roman" w:cs="Times New Roman"/>
          <w:sz w:val="28"/>
          <w:szCs w:val="28"/>
          <w:lang w:val="en-US"/>
        </w:rPr>
        <w:t>.</w:t>
      </w:r>
    </w:p>
    <w:p w:rsidR="00CF0AB7" w:rsidRPr="00FE1767" w:rsidRDefault="00CF0AB7" w:rsidP="00852E72">
      <w:pPr>
        <w:spacing w:after="0" w:line="240" w:lineRule="auto"/>
        <w:ind w:firstLine="709"/>
        <w:jc w:val="both"/>
        <w:outlineLvl w:val="0"/>
        <w:rPr>
          <w:rFonts w:ascii="Times New Roman" w:eastAsia="Times New Roman" w:hAnsi="Times New Roman" w:cs="Times New Roman"/>
          <w:b/>
          <w:sz w:val="28"/>
          <w:szCs w:val="28"/>
          <w:lang w:val="en-US"/>
        </w:rPr>
      </w:pPr>
      <w:r w:rsidRPr="00FE1767">
        <w:rPr>
          <w:rFonts w:ascii="Times New Roman" w:eastAsia="Times New Roman" w:hAnsi="Times New Roman" w:cs="Times New Roman"/>
          <w:b/>
          <w:sz w:val="28"/>
          <w:szCs w:val="28"/>
          <w:lang w:val="en-US"/>
        </w:rPr>
        <w:t xml:space="preserve">Software and hardware. </w:t>
      </w:r>
      <w:r w:rsidRPr="00FE1767">
        <w:rPr>
          <w:rFonts w:ascii="Times New Roman" w:eastAsia="Times New Roman" w:hAnsi="Times New Roman" w:cs="Times New Roman"/>
          <w:sz w:val="28"/>
          <w:szCs w:val="28"/>
          <w:lang w:val="en-US"/>
        </w:rPr>
        <w:t>MATLAB 14, computer classes.</w:t>
      </w:r>
    </w:p>
    <w:p w:rsidR="00CF0AB7" w:rsidRPr="00FE1767" w:rsidRDefault="00CF0AB7" w:rsidP="00852E72">
      <w:pPr>
        <w:spacing w:after="0" w:line="240" w:lineRule="auto"/>
        <w:ind w:firstLine="709"/>
        <w:jc w:val="both"/>
        <w:outlineLvl w:val="0"/>
        <w:rPr>
          <w:rFonts w:ascii="Times New Roman" w:eastAsia="Times New Roman" w:hAnsi="Times New Roman" w:cs="Times New Roman"/>
          <w:b/>
          <w:sz w:val="28"/>
          <w:szCs w:val="28"/>
          <w:lang w:val="en-US"/>
        </w:rPr>
      </w:pPr>
      <w:r w:rsidRPr="00FE1767">
        <w:rPr>
          <w:rFonts w:ascii="Times New Roman" w:eastAsia="Times New Roman" w:hAnsi="Times New Roman" w:cs="Times New Roman"/>
          <w:b/>
          <w:sz w:val="28"/>
          <w:szCs w:val="28"/>
          <w:lang w:val="en-US"/>
        </w:rPr>
        <w:t xml:space="preserve">Order of work performance. </w:t>
      </w:r>
      <w:r w:rsidRPr="00FE1767">
        <w:rPr>
          <w:rFonts w:ascii="Times New Roman" w:eastAsia="Times New Roman" w:hAnsi="Times New Roman" w:cs="Times New Roman"/>
          <w:sz w:val="28"/>
          <w:szCs w:val="28"/>
          <w:lang w:val="en-US"/>
        </w:rPr>
        <w:t>To study a brief theoretical information, create the program on variant.</w:t>
      </w:r>
    </w:p>
    <w:p w:rsidR="00CF0AB7" w:rsidRPr="00FE1767" w:rsidRDefault="00CF0AB7" w:rsidP="00852E72">
      <w:pPr>
        <w:spacing w:after="0" w:line="240" w:lineRule="auto"/>
        <w:ind w:firstLine="709"/>
        <w:jc w:val="both"/>
        <w:rPr>
          <w:rFonts w:ascii="Times New Roman" w:hAnsi="Times New Roman" w:cs="Times New Roman"/>
          <w:b/>
          <w:sz w:val="28"/>
          <w:szCs w:val="28"/>
          <w:lang w:val="en-US"/>
        </w:rPr>
      </w:pPr>
    </w:p>
    <w:p w:rsidR="00CF0AB7" w:rsidRPr="00FE1767" w:rsidRDefault="00A70565" w:rsidP="00852E72">
      <w:pPr>
        <w:spacing w:after="0" w:line="240" w:lineRule="auto"/>
        <w:ind w:firstLine="709"/>
        <w:jc w:val="both"/>
        <w:rPr>
          <w:rFonts w:ascii="Times New Roman" w:eastAsia="Times New Roman" w:hAnsi="Times New Roman" w:cs="Times New Roman"/>
          <w:b/>
          <w:sz w:val="28"/>
          <w:szCs w:val="28"/>
          <w:lang w:val="en-US"/>
        </w:rPr>
      </w:pPr>
      <w:r w:rsidRPr="00FE1767">
        <w:rPr>
          <w:rFonts w:ascii="Times New Roman" w:eastAsia="Times New Roman" w:hAnsi="Times New Roman" w:cs="Times New Roman"/>
          <w:b/>
          <w:sz w:val="28"/>
          <w:szCs w:val="28"/>
          <w:lang w:val="en-US"/>
        </w:rPr>
        <w:t>Brief</w:t>
      </w:r>
      <w:r w:rsidR="00CF0AB7" w:rsidRPr="00FE1767">
        <w:rPr>
          <w:rFonts w:ascii="Times New Roman" w:eastAsia="Times New Roman" w:hAnsi="Times New Roman" w:cs="Times New Roman"/>
          <w:b/>
          <w:sz w:val="28"/>
          <w:szCs w:val="28"/>
          <w:lang w:val="en-US"/>
        </w:rPr>
        <w:t xml:space="preserve"> theoretical information</w:t>
      </w:r>
    </w:p>
    <w:p w:rsidR="00CF0AB7" w:rsidRPr="00FE1767" w:rsidRDefault="00CF0AB7" w:rsidP="00852E72">
      <w:pPr>
        <w:spacing w:after="0" w:line="240" w:lineRule="auto"/>
        <w:ind w:firstLine="709"/>
        <w:jc w:val="both"/>
        <w:rPr>
          <w:rFonts w:ascii="Times New Roman" w:hAnsi="Times New Roman" w:cs="Times New Roman"/>
          <w:b/>
          <w:sz w:val="28"/>
          <w:szCs w:val="28"/>
        </w:rPr>
      </w:pPr>
    </w:p>
    <w:p w:rsidR="008A4095" w:rsidRPr="00FE1767" w:rsidRDefault="008A4095" w:rsidP="00852E72">
      <w:pPr>
        <w:pStyle w:val="a3"/>
        <w:kinsoku w:val="0"/>
        <w:overflowPunct w:val="0"/>
        <w:spacing w:before="0" w:after="0" w:line="240" w:lineRule="auto"/>
        <w:ind w:firstLine="709"/>
        <w:jc w:val="both"/>
        <w:rPr>
          <w:rFonts w:ascii="Times New Roman" w:hAnsi="Times New Roman" w:cs="Times New Roman"/>
          <w:w w:val="105"/>
          <w:sz w:val="28"/>
          <w:szCs w:val="28"/>
          <w:lang w:val="en-US"/>
        </w:rPr>
      </w:pPr>
      <w:r w:rsidRPr="00FE1767">
        <w:rPr>
          <w:rFonts w:ascii="Times New Roman" w:hAnsi="Times New Roman" w:cs="Times New Roman"/>
          <w:w w:val="105"/>
          <w:sz w:val="28"/>
          <w:szCs w:val="28"/>
          <w:lang w:val="en-US"/>
        </w:rPr>
        <w:t>In this topic, we present a method for clustering that is based on finite</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mixture probability models. We first provide an overview of a</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comprehensive procedure for model-based clustering, so the reader has a</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framework for the methodology. We then describe the constituent</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techniques used in model-based clustering, such as finite mixtures, the EM</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algorithm, and model-based agglomerative clustering. We then put it all</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together and include more discussion on its use in EDA, clustering,</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probability density estimation, and discriminant analysis. Finally, we show</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how to use a GUI tool to generate random samples based on the finite</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mixture models presented in the chapter.</w:t>
      </w:r>
    </w:p>
    <w:p w:rsidR="006E7F44" w:rsidRPr="00FE1767" w:rsidRDefault="006E7F44" w:rsidP="00852E72">
      <w:pPr>
        <w:pStyle w:val="a3"/>
        <w:kinsoku w:val="0"/>
        <w:overflowPunct w:val="0"/>
        <w:spacing w:before="0" w:after="0" w:line="240" w:lineRule="auto"/>
        <w:ind w:firstLine="709"/>
        <w:jc w:val="both"/>
        <w:rPr>
          <w:rFonts w:ascii="Times New Roman" w:hAnsi="Times New Roman" w:cs="Times New Roman"/>
          <w:w w:val="105"/>
          <w:sz w:val="28"/>
          <w:szCs w:val="28"/>
          <w:lang w:val="en-US"/>
        </w:rPr>
      </w:pPr>
    </w:p>
    <w:p w:rsidR="006E7F44" w:rsidRPr="00FE1767" w:rsidRDefault="006E7F44" w:rsidP="00852E72">
      <w:pPr>
        <w:spacing w:after="0" w:line="240" w:lineRule="auto"/>
        <w:ind w:firstLine="709"/>
        <w:jc w:val="both"/>
        <w:rPr>
          <w:rFonts w:ascii="Times New Roman" w:hAnsi="Times New Roman" w:cs="Times New Roman"/>
          <w:b/>
          <w:w w:val="105"/>
          <w:sz w:val="28"/>
          <w:szCs w:val="28"/>
          <w:lang w:val="en-US"/>
        </w:rPr>
      </w:pPr>
      <w:r w:rsidRPr="00FE1767">
        <w:rPr>
          <w:rFonts w:ascii="Times New Roman" w:eastAsia="Times New Roman" w:hAnsi="Times New Roman" w:cs="Times New Roman"/>
          <w:b/>
          <w:sz w:val="28"/>
          <w:szCs w:val="28"/>
          <w:lang w:val="en-US"/>
        </w:rPr>
        <w:t>Overview of Model-Based  Clustering</w:t>
      </w:r>
    </w:p>
    <w:p w:rsidR="006E7F44" w:rsidRPr="00FE1767" w:rsidRDefault="006E7F44" w:rsidP="00852E72">
      <w:pPr>
        <w:pStyle w:val="a3"/>
        <w:kinsoku w:val="0"/>
        <w:overflowPunct w:val="0"/>
        <w:spacing w:before="0" w:after="0" w:line="240" w:lineRule="auto"/>
        <w:ind w:firstLine="709"/>
        <w:jc w:val="both"/>
        <w:rPr>
          <w:rFonts w:ascii="Times New Roman" w:hAnsi="Times New Roman" w:cs="Times New Roman"/>
          <w:w w:val="105"/>
          <w:sz w:val="28"/>
          <w:szCs w:val="28"/>
          <w:lang w:val="en-US"/>
        </w:rPr>
      </w:pPr>
      <w:r w:rsidRPr="00FE1767">
        <w:rPr>
          <w:rFonts w:ascii="Times New Roman" w:hAnsi="Times New Roman" w:cs="Times New Roman"/>
          <w:w w:val="105"/>
          <w:sz w:val="28"/>
          <w:szCs w:val="28"/>
          <w:lang w:val="en-US"/>
        </w:rPr>
        <w:t>In topic 5, we discussed two main types of clustering-hierarchical and partition-based (k-means). The hierarchical method we discussed in detail was agglomerative clustering, where two groups are merged at each step, such that some criterion is optimized. We will also use agglomerative clustering in this chapter, where the objective function is now based on optimizing the classification likelihood function.</w:t>
      </w:r>
    </w:p>
    <w:p w:rsidR="006E7F44" w:rsidRPr="00FE1767" w:rsidRDefault="006E7F44" w:rsidP="00852E72">
      <w:pPr>
        <w:pStyle w:val="a3"/>
        <w:kinsoku w:val="0"/>
        <w:overflowPunct w:val="0"/>
        <w:spacing w:before="0" w:after="0" w:line="240" w:lineRule="auto"/>
        <w:ind w:firstLine="709"/>
        <w:jc w:val="both"/>
        <w:rPr>
          <w:rFonts w:ascii="Times New Roman" w:hAnsi="Times New Roman" w:cs="Times New Roman"/>
          <w:w w:val="105"/>
          <w:sz w:val="28"/>
          <w:szCs w:val="28"/>
          <w:lang w:val="en-US"/>
        </w:rPr>
      </w:pPr>
      <w:r w:rsidRPr="00FE1767">
        <w:rPr>
          <w:rFonts w:ascii="Times New Roman" w:hAnsi="Times New Roman" w:cs="Times New Roman"/>
          <w:w w:val="105"/>
          <w:sz w:val="28"/>
          <w:szCs w:val="28"/>
          <w:lang w:val="en-US"/>
        </w:rPr>
        <w:t>We mentioned several issues with the methods in topic 5. One problem is that the number of clusters must be specified in k-means or chosen later in agglomerative hierarchical clustering. We presented several ways to handle this problem (e.g., the gap statistic, Mojena's upper tail rule). The model- based clustering framework is another approach to address the issue of choosing the number of groups represented by the data. Another problem we mentioned is that many clustering methods are heuristic and impose a certain structure on the clusters. In other words, using Ward's method tends to produce same size, spherical clusters (as does k-means clustering). Additionally, some of the techniques are sensitive to outliers (e.g., Ward's method), and the statistical properties are generally unknown.</w:t>
      </w:r>
    </w:p>
    <w:p w:rsidR="006E7F44" w:rsidRPr="00FE1767" w:rsidRDefault="006E7F44" w:rsidP="00852E72">
      <w:pPr>
        <w:pStyle w:val="a3"/>
        <w:kinsoku w:val="0"/>
        <w:overflowPunct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w w:val="105"/>
          <w:sz w:val="28"/>
          <w:szCs w:val="28"/>
          <w:lang w:val="en-US"/>
        </w:rPr>
        <w:t>The model-based clustering methodology is based on probability models,</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such as the finite mixture model for probability densities. The idea of using</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probability models for clustering has been around for many years. See Bock</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[1996] for a survey of cluster analysis in a probabilistic and inferential</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framework. In particular, finite mixture models have been proposed for</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cluster analysis by Edwards and Cavalli-Sforza [1965], Day [1969], Wolfe</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[1970], Scott and Symons [1971], and Binder [1978]. Later researchers</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 xml:space="preserve">recognized that this </w:t>
      </w:r>
      <w:r w:rsidRPr="00FE1767">
        <w:rPr>
          <w:rFonts w:ascii="Times New Roman" w:hAnsi="Times New Roman" w:cs="Times New Roman"/>
          <w:w w:val="105"/>
          <w:sz w:val="28"/>
          <w:szCs w:val="28"/>
          <w:lang w:val="en-US"/>
        </w:rPr>
        <w:lastRenderedPageBreak/>
        <w:t>approach can be used to address some of the issues in</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cluster analysis we just discussed [Fraley and Raftery, 2002; Everitt, Landau,</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and Leese, 2001; McLachlan and Peel, 2000; McLachlan and Basford, 1988;</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Banfield and Raftery, 1993].</w:t>
      </w:r>
    </w:p>
    <w:p w:rsidR="006E7F44" w:rsidRPr="00FE1767" w:rsidRDefault="006E7F44" w:rsidP="00852E72">
      <w:pPr>
        <w:pStyle w:val="a3"/>
        <w:kinsoku w:val="0"/>
        <w:overflowPunct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w w:val="105"/>
          <w:sz w:val="28"/>
          <w:szCs w:val="28"/>
          <w:lang w:val="en-US"/>
        </w:rPr>
        <w:t>The finite mixture approach assumes that the probability density function</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can be modeled as the sum of weighted component densities. As we will see</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shortly, when we use finite mixtures for cluster analysis, the clustering</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problem becomes one of estimating the parameters of the assumed mixture</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model, i.e., probability density estimation. Each component density</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corresponds to a cluster and posterior probabilities are used to determine</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cluster membership.</w:t>
      </w:r>
    </w:p>
    <w:p w:rsidR="006E7F44" w:rsidRPr="00FE1767" w:rsidRDefault="006E7F44" w:rsidP="00852E72">
      <w:pPr>
        <w:pStyle w:val="a3"/>
        <w:kinsoku w:val="0"/>
        <w:overflowPunct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w w:val="105"/>
          <w:sz w:val="28"/>
          <w:szCs w:val="28"/>
          <w:lang w:val="en-US"/>
        </w:rPr>
        <w:t>The most commonly used method for estimating the parameters of a finite</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mixture probability density is the Expectation-Maximization (EM)</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algorithm, which is based on maximum likelihood estimation [Dempster,</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Laird, and Rubin, 1977]. In order to apply the finite mixture-EM</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methodology, several issues must be addressed:</w:t>
      </w:r>
    </w:p>
    <w:p w:rsidR="006E7F44" w:rsidRPr="00FE1767" w:rsidRDefault="006E7F44" w:rsidP="00A70565">
      <w:pPr>
        <w:pStyle w:val="a3"/>
        <w:widowControl w:val="0"/>
        <w:numPr>
          <w:ilvl w:val="2"/>
          <w:numId w:val="23"/>
        </w:numPr>
        <w:shd w:val="clear" w:color="auto" w:fill="auto"/>
        <w:tabs>
          <w:tab w:val="left" w:pos="677"/>
          <w:tab w:val="left" w:pos="851"/>
          <w:tab w:val="left" w:pos="993"/>
        </w:tabs>
        <w:kinsoku w:val="0"/>
        <w:overflowPunct w:val="0"/>
        <w:autoSpaceDE w:val="0"/>
        <w:autoSpaceDN w:val="0"/>
        <w:adjustRightInd w:val="0"/>
        <w:spacing w:before="0" w:after="0" w:line="240" w:lineRule="auto"/>
        <w:ind w:left="0" w:firstLine="709"/>
        <w:jc w:val="both"/>
        <w:rPr>
          <w:rFonts w:ascii="Times New Roman" w:hAnsi="Times New Roman" w:cs="Times New Roman"/>
          <w:sz w:val="28"/>
          <w:szCs w:val="28"/>
          <w:lang w:val="en-US"/>
        </w:rPr>
      </w:pPr>
      <w:r w:rsidRPr="00FE1767">
        <w:rPr>
          <w:rFonts w:ascii="Times New Roman" w:hAnsi="Times New Roman" w:cs="Times New Roman"/>
          <w:w w:val="105"/>
          <w:sz w:val="28"/>
          <w:szCs w:val="28"/>
          <w:lang w:val="en-US"/>
        </w:rPr>
        <w:t>We must specify the number of component densities (or groups).</w:t>
      </w:r>
    </w:p>
    <w:p w:rsidR="006E7F44" w:rsidRPr="00FE1767" w:rsidRDefault="006E7F44" w:rsidP="00A70565">
      <w:pPr>
        <w:pStyle w:val="a3"/>
        <w:widowControl w:val="0"/>
        <w:numPr>
          <w:ilvl w:val="2"/>
          <w:numId w:val="23"/>
        </w:numPr>
        <w:shd w:val="clear" w:color="auto" w:fill="auto"/>
        <w:tabs>
          <w:tab w:val="left" w:pos="706"/>
          <w:tab w:val="left" w:pos="851"/>
          <w:tab w:val="left" w:pos="993"/>
        </w:tabs>
        <w:kinsoku w:val="0"/>
        <w:overflowPunct w:val="0"/>
        <w:autoSpaceDE w:val="0"/>
        <w:autoSpaceDN w:val="0"/>
        <w:adjustRightInd w:val="0"/>
        <w:spacing w:before="0" w:after="0" w:line="240" w:lineRule="auto"/>
        <w:ind w:left="0" w:firstLine="709"/>
        <w:jc w:val="both"/>
        <w:rPr>
          <w:rFonts w:ascii="Times New Roman" w:hAnsi="Times New Roman" w:cs="Times New Roman"/>
          <w:sz w:val="28"/>
          <w:szCs w:val="28"/>
          <w:lang w:val="en-US"/>
        </w:rPr>
      </w:pPr>
      <w:r w:rsidRPr="00FE1767">
        <w:rPr>
          <w:rFonts w:ascii="Times New Roman" w:hAnsi="Times New Roman" w:cs="Times New Roman"/>
          <w:w w:val="105"/>
          <w:sz w:val="28"/>
          <w:szCs w:val="28"/>
          <w:lang w:val="en-US"/>
        </w:rPr>
        <w:t>The EM algorithm is iterative; so we need initial values of the</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parameters to get started.</w:t>
      </w:r>
    </w:p>
    <w:p w:rsidR="006E7F44" w:rsidRPr="00FE1767" w:rsidRDefault="006E7F44" w:rsidP="00A70565">
      <w:pPr>
        <w:pStyle w:val="a3"/>
        <w:widowControl w:val="0"/>
        <w:numPr>
          <w:ilvl w:val="2"/>
          <w:numId w:val="23"/>
        </w:numPr>
        <w:shd w:val="clear" w:color="auto" w:fill="auto"/>
        <w:tabs>
          <w:tab w:val="left" w:pos="677"/>
          <w:tab w:val="left" w:pos="851"/>
          <w:tab w:val="left" w:pos="993"/>
        </w:tabs>
        <w:kinsoku w:val="0"/>
        <w:overflowPunct w:val="0"/>
        <w:autoSpaceDE w:val="0"/>
        <w:autoSpaceDN w:val="0"/>
        <w:adjustRightInd w:val="0"/>
        <w:spacing w:before="0" w:after="0" w:line="240" w:lineRule="auto"/>
        <w:ind w:left="0" w:firstLine="709"/>
        <w:jc w:val="both"/>
        <w:rPr>
          <w:rFonts w:ascii="Times New Roman" w:hAnsi="Times New Roman" w:cs="Times New Roman"/>
          <w:sz w:val="28"/>
          <w:szCs w:val="28"/>
          <w:lang w:val="en-US"/>
        </w:rPr>
      </w:pPr>
      <w:r w:rsidRPr="00FE1767">
        <w:rPr>
          <w:rFonts w:ascii="Times New Roman" w:hAnsi="Times New Roman" w:cs="Times New Roman"/>
          <w:w w:val="105"/>
          <w:sz w:val="28"/>
          <w:szCs w:val="28"/>
          <w:lang w:val="en-US"/>
        </w:rPr>
        <w:t xml:space="preserve">We have to assume some form (e.g., multivariate normal, </w:t>
      </w:r>
      <w:r w:rsidRPr="00FE1767">
        <w:rPr>
          <w:rFonts w:ascii="Times New Roman" w:hAnsi="Times New Roman" w:cs="Times New Roman"/>
          <w:i/>
          <w:iCs/>
          <w:w w:val="105"/>
          <w:sz w:val="28"/>
          <w:szCs w:val="28"/>
          <w:lang w:val="en-US"/>
        </w:rPr>
        <w:t>t</w:t>
      </w:r>
      <w:r w:rsidRPr="00FE1767">
        <w:rPr>
          <w:rFonts w:ascii="Times New Roman" w:hAnsi="Times New Roman" w:cs="Times New Roman"/>
          <w:w w:val="105"/>
          <w:sz w:val="28"/>
          <w:szCs w:val="28"/>
          <w:lang w:val="en-US"/>
        </w:rPr>
        <w:t>-distri-</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bution, etc.) for the component densities.</w:t>
      </w:r>
    </w:p>
    <w:p w:rsidR="006E7F44" w:rsidRPr="00FE1767" w:rsidRDefault="006E7F44" w:rsidP="00852E72">
      <w:pPr>
        <w:pStyle w:val="a3"/>
        <w:kinsoku w:val="0"/>
        <w:overflowPunct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w w:val="105"/>
          <w:sz w:val="28"/>
          <w:szCs w:val="28"/>
          <w:lang w:val="en-US"/>
        </w:rPr>
        <w:t>The model-based clustering framework provides a principled way to tackle</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all of these problems.</w:t>
      </w:r>
    </w:p>
    <w:p w:rsidR="006E7F44" w:rsidRPr="00FE1767" w:rsidRDefault="006E7F44" w:rsidP="00852E72">
      <w:pPr>
        <w:pStyle w:val="a3"/>
        <w:kinsoku w:val="0"/>
        <w:overflowPunct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w w:val="105"/>
          <w:sz w:val="28"/>
          <w:szCs w:val="28"/>
          <w:lang w:val="en-US"/>
        </w:rPr>
        <w:t>Let's start with the second problem: initializing the EM algorithm. We use</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model-based agglomerative clustering for this purpose. Model-based</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agglomerative clustering [Murtagh and Raftery, 1984; Banfield and Raftery,</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1993] uses the same general ideas of hierarchical agglomerative clustering,</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where all observations start out in a single group, and two clusters are</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merged at each step. However, in the model-based case, two clusters are</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merged such that the classification likelihood is maximized.</w:t>
      </w:r>
      <w:r w:rsidRPr="00FE1767">
        <w:rPr>
          <w:rFonts w:ascii="Times New Roman" w:hAnsi="Times New Roman" w:cs="Times New Roman"/>
          <w:w w:val="105"/>
          <w:position w:val="6"/>
          <w:sz w:val="28"/>
          <w:szCs w:val="28"/>
          <w:lang w:val="en-US"/>
        </w:rPr>
        <w:t xml:space="preserve">2 </w:t>
      </w:r>
      <w:r w:rsidRPr="00FE1767">
        <w:rPr>
          <w:rFonts w:ascii="Times New Roman" w:hAnsi="Times New Roman" w:cs="Times New Roman"/>
          <w:w w:val="105"/>
          <w:sz w:val="28"/>
          <w:szCs w:val="28"/>
          <w:lang w:val="en-US"/>
        </w:rPr>
        <w:t>Recall that we</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get a complete set of nested partitions with hierarchical clustering. From this,</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we can obtain initial estimates of our component parameters based on a</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given partition from the hierarchical clustering.</w:t>
      </w:r>
    </w:p>
    <w:p w:rsidR="006E7F44" w:rsidRPr="00FE1767" w:rsidRDefault="006E7F44" w:rsidP="00852E72">
      <w:pPr>
        <w:pStyle w:val="a3"/>
        <w:kinsoku w:val="0"/>
        <w:overflowPunct w:val="0"/>
        <w:spacing w:before="0" w:after="0" w:line="240" w:lineRule="auto"/>
        <w:ind w:firstLine="709"/>
        <w:jc w:val="both"/>
        <w:rPr>
          <w:rFonts w:ascii="Times New Roman" w:hAnsi="Times New Roman" w:cs="Times New Roman"/>
          <w:sz w:val="28"/>
          <w:szCs w:val="28"/>
          <w:lang w:val="en-US"/>
        </w:rPr>
      </w:pPr>
    </w:p>
    <w:p w:rsidR="006E7F44" w:rsidRPr="00FE1767" w:rsidRDefault="006E7F44" w:rsidP="00852E72">
      <w:pPr>
        <w:pStyle w:val="Heading5"/>
        <w:tabs>
          <w:tab w:val="left" w:pos="506"/>
        </w:tabs>
        <w:kinsoku w:val="0"/>
        <w:overflowPunct w:val="0"/>
        <w:ind w:left="0" w:firstLine="709"/>
        <w:jc w:val="both"/>
        <w:outlineLvl w:val="9"/>
        <w:rPr>
          <w:rFonts w:ascii="Times New Roman" w:hAnsi="Times New Roman" w:cs="Times New Roman"/>
          <w:b w:val="0"/>
          <w:bCs w:val="0"/>
          <w:sz w:val="28"/>
          <w:szCs w:val="28"/>
          <w:lang w:val="en-US"/>
        </w:rPr>
      </w:pPr>
      <w:r w:rsidRPr="00FE1767">
        <w:rPr>
          <w:rFonts w:ascii="Times New Roman" w:hAnsi="Times New Roman" w:cs="Times New Roman"/>
          <w:sz w:val="28"/>
          <w:szCs w:val="28"/>
          <w:lang w:val="en-US"/>
        </w:rPr>
        <w:t>Finite  Mixtures</w:t>
      </w:r>
    </w:p>
    <w:p w:rsidR="006E7F44" w:rsidRPr="00FE1767" w:rsidRDefault="006E7F44" w:rsidP="00852E72">
      <w:pPr>
        <w:pStyle w:val="a3"/>
        <w:kinsoku w:val="0"/>
        <w:overflowPunct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w w:val="105"/>
          <w:sz w:val="28"/>
          <w:szCs w:val="28"/>
          <w:lang w:val="en-US"/>
        </w:rPr>
        <w:t>In this section, we provide more in-depth information regarding finite</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mixtures, as well as the different forms of the constrained covariance</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matrices used in model-based clustering. However, first we investigate an</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 xml:space="preserve">example of a </w:t>
      </w:r>
      <w:r w:rsidRPr="00FE1767">
        <w:rPr>
          <w:rFonts w:ascii="Times New Roman" w:hAnsi="Times New Roman" w:cs="Times New Roman"/>
          <w:i/>
          <w:iCs/>
          <w:w w:val="105"/>
          <w:sz w:val="28"/>
          <w:szCs w:val="28"/>
          <w:lang w:val="en-US"/>
        </w:rPr>
        <w:t xml:space="preserve">univariate </w:t>
      </w:r>
      <w:r w:rsidRPr="00FE1767">
        <w:rPr>
          <w:rFonts w:ascii="Times New Roman" w:hAnsi="Times New Roman" w:cs="Times New Roman"/>
          <w:w w:val="105"/>
          <w:sz w:val="28"/>
          <w:szCs w:val="28"/>
          <w:lang w:val="en-US"/>
        </w:rPr>
        <w:t>finite mixture probability density function to facilitate</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understanding of the multivariate approach.</w:t>
      </w:r>
    </w:p>
    <w:p w:rsidR="006E7F44" w:rsidRPr="00FE1767" w:rsidRDefault="006E7F44" w:rsidP="00852E72">
      <w:pPr>
        <w:pStyle w:val="a3"/>
        <w:kinsoku w:val="0"/>
        <w:overflowPunct w:val="0"/>
        <w:spacing w:before="0" w:after="0" w:line="240" w:lineRule="auto"/>
        <w:ind w:firstLine="709"/>
        <w:jc w:val="both"/>
        <w:rPr>
          <w:rFonts w:ascii="Times New Roman" w:hAnsi="Times New Roman" w:cs="Times New Roman"/>
          <w:sz w:val="28"/>
          <w:szCs w:val="28"/>
          <w:lang w:val="en-US"/>
        </w:rPr>
      </w:pPr>
    </w:p>
    <w:p w:rsidR="00FE1767" w:rsidRPr="00FE1767" w:rsidRDefault="00FE1767">
      <w:pPr>
        <w:rPr>
          <w:rFonts w:ascii="Times New Roman" w:eastAsiaTheme="minorEastAsia" w:hAnsi="Times New Roman" w:cs="Times New Roman"/>
          <w:b/>
          <w:bCs/>
          <w:sz w:val="28"/>
          <w:szCs w:val="28"/>
          <w:lang w:val="en-US" w:eastAsia="ru-RU"/>
        </w:rPr>
      </w:pPr>
      <w:r w:rsidRPr="00FE1767">
        <w:rPr>
          <w:rFonts w:ascii="Times New Roman" w:hAnsi="Times New Roman" w:cs="Times New Roman"/>
          <w:sz w:val="28"/>
          <w:szCs w:val="28"/>
          <w:lang w:val="en-US"/>
        </w:rPr>
        <w:br w:type="page"/>
      </w:r>
    </w:p>
    <w:p w:rsidR="006E7F44" w:rsidRPr="00FE1767" w:rsidRDefault="006E7F44" w:rsidP="00852E72">
      <w:pPr>
        <w:pStyle w:val="Heading5"/>
        <w:kinsoku w:val="0"/>
        <w:overflowPunct w:val="0"/>
        <w:ind w:left="0" w:firstLine="709"/>
        <w:jc w:val="both"/>
        <w:outlineLvl w:val="9"/>
        <w:rPr>
          <w:rFonts w:ascii="Times New Roman" w:hAnsi="Times New Roman" w:cs="Times New Roman"/>
          <w:b w:val="0"/>
          <w:bCs w:val="0"/>
          <w:sz w:val="28"/>
          <w:szCs w:val="28"/>
          <w:lang w:val="en-US"/>
        </w:rPr>
      </w:pPr>
      <w:r w:rsidRPr="00FE1767">
        <w:rPr>
          <w:rFonts w:ascii="Times New Roman" w:hAnsi="Times New Roman" w:cs="Times New Roman"/>
          <w:sz w:val="28"/>
          <w:szCs w:val="28"/>
          <w:lang w:val="en-US"/>
        </w:rPr>
        <w:lastRenderedPageBreak/>
        <w:t>Example 6.1</w:t>
      </w:r>
    </w:p>
    <w:p w:rsidR="006E7F44" w:rsidRPr="00FE1767" w:rsidRDefault="006E7F44" w:rsidP="00852E72">
      <w:pPr>
        <w:pStyle w:val="a3"/>
        <w:kinsoku w:val="0"/>
        <w:overflowPunct w:val="0"/>
        <w:spacing w:before="0" w:after="0" w:line="240" w:lineRule="auto"/>
        <w:ind w:firstLine="709"/>
        <w:jc w:val="both"/>
        <w:rPr>
          <w:rFonts w:ascii="Times New Roman" w:hAnsi="Times New Roman" w:cs="Times New Roman"/>
          <w:w w:val="105"/>
          <w:sz w:val="28"/>
          <w:szCs w:val="28"/>
          <w:lang w:val="en-US"/>
        </w:rPr>
      </w:pPr>
      <w:r w:rsidRPr="00FE1767">
        <w:rPr>
          <w:rFonts w:ascii="Times New Roman" w:hAnsi="Times New Roman" w:cs="Times New Roman"/>
          <w:w w:val="105"/>
          <w:sz w:val="28"/>
          <w:szCs w:val="28"/>
          <w:lang w:val="en-US"/>
        </w:rPr>
        <w:t>In this example, we show how to construct a probability density function that</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 xml:space="preserve">is the weighted sum of two univariate normal densities. </w:t>
      </w:r>
      <w:r w:rsidRPr="00FE1767">
        <w:rPr>
          <w:rFonts w:ascii="Times New Roman" w:hAnsi="Times New Roman" w:cs="Times New Roman"/>
          <w:w w:val="105"/>
          <w:sz w:val="28"/>
          <w:szCs w:val="28"/>
        </w:rPr>
        <w:t>First, we set up the</w:t>
      </w:r>
    </w:p>
    <w:p w:rsidR="008A4095" w:rsidRPr="00FE1767" w:rsidRDefault="006E7F44" w:rsidP="00A70565">
      <w:pPr>
        <w:spacing w:after="0" w:line="240" w:lineRule="auto"/>
        <w:ind w:firstLine="709"/>
        <w:jc w:val="center"/>
        <w:rPr>
          <w:rFonts w:ascii="Times New Roman" w:hAnsi="Times New Roman" w:cs="Times New Roman"/>
          <w:sz w:val="28"/>
          <w:szCs w:val="28"/>
          <w:lang w:val="en-US"/>
        </w:rPr>
      </w:pPr>
      <w:r w:rsidRPr="00FE1767">
        <w:rPr>
          <w:rFonts w:ascii="Times New Roman" w:hAnsi="Times New Roman" w:cs="Times New Roman"/>
          <w:noProof/>
          <w:sz w:val="28"/>
          <w:szCs w:val="28"/>
          <w:lang w:val="ru-RU" w:eastAsia="ru-RU"/>
        </w:rPr>
        <w:drawing>
          <wp:inline distT="0" distB="0" distL="0" distR="0">
            <wp:extent cx="5052520" cy="2517569"/>
            <wp:effectExtent l="19050" t="0" r="0"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cstate="print"/>
                    <a:srcRect/>
                    <a:stretch>
                      <a:fillRect/>
                    </a:stretch>
                  </pic:blipFill>
                  <pic:spPr bwMode="auto">
                    <a:xfrm>
                      <a:off x="0" y="0"/>
                      <a:ext cx="5053987" cy="2518300"/>
                    </a:xfrm>
                    <a:prstGeom prst="rect">
                      <a:avLst/>
                    </a:prstGeom>
                    <a:noFill/>
                    <a:ln w="9525">
                      <a:noFill/>
                      <a:miter lim="800000"/>
                      <a:headEnd/>
                      <a:tailEnd/>
                    </a:ln>
                  </pic:spPr>
                </pic:pic>
              </a:graphicData>
            </a:graphic>
          </wp:inline>
        </w:drawing>
      </w:r>
    </w:p>
    <w:p w:rsidR="006E7F44" w:rsidRPr="00FE1767" w:rsidRDefault="006E7F44" w:rsidP="00A70565">
      <w:pPr>
        <w:spacing w:after="0" w:line="240" w:lineRule="auto"/>
        <w:ind w:firstLine="709"/>
        <w:jc w:val="center"/>
        <w:rPr>
          <w:rFonts w:ascii="Times New Roman" w:hAnsi="Times New Roman" w:cs="Times New Roman"/>
          <w:sz w:val="28"/>
          <w:szCs w:val="28"/>
          <w:lang w:val="en-US"/>
        </w:rPr>
      </w:pPr>
    </w:p>
    <w:p w:rsidR="00392EBA" w:rsidRDefault="00FA67D3" w:rsidP="00392EBA">
      <w:pPr>
        <w:pStyle w:val="a3"/>
        <w:kinsoku w:val="0"/>
        <w:overflowPunct w:val="0"/>
        <w:spacing w:before="0" w:after="0" w:line="240" w:lineRule="auto"/>
        <w:ind w:firstLine="709"/>
        <w:jc w:val="center"/>
        <w:rPr>
          <w:rFonts w:ascii="Times New Roman" w:hAnsi="Times New Roman" w:cs="Times New Roman"/>
          <w:w w:val="105"/>
          <w:sz w:val="28"/>
          <w:szCs w:val="28"/>
          <w:lang w:val="en-US"/>
        </w:rPr>
      </w:pPr>
      <w:r w:rsidRPr="00FE1767">
        <w:rPr>
          <w:rFonts w:ascii="Times New Roman" w:hAnsi="Times New Roman" w:cs="Times New Roman"/>
          <w:b/>
          <w:bCs/>
          <w:w w:val="105"/>
          <w:sz w:val="28"/>
          <w:szCs w:val="28"/>
          <w:lang w:val="en-US"/>
        </w:rPr>
        <w:t>Figure</w:t>
      </w:r>
      <w:r w:rsidR="006E7F44" w:rsidRPr="00FE1767">
        <w:rPr>
          <w:rFonts w:ascii="Times New Roman" w:hAnsi="Times New Roman" w:cs="Times New Roman"/>
          <w:b/>
          <w:bCs/>
          <w:w w:val="105"/>
          <w:sz w:val="28"/>
          <w:szCs w:val="28"/>
          <w:lang w:val="en-US"/>
        </w:rPr>
        <w:t xml:space="preserve"> 6.1</w:t>
      </w:r>
      <w:r w:rsidR="00A70565" w:rsidRPr="00FE1767">
        <w:rPr>
          <w:rFonts w:ascii="Times New Roman" w:hAnsi="Times New Roman" w:cs="Times New Roman"/>
          <w:b/>
          <w:bCs/>
          <w:w w:val="105"/>
          <w:sz w:val="28"/>
          <w:szCs w:val="28"/>
          <w:lang w:val="en-US"/>
        </w:rPr>
        <w:t xml:space="preserve">. </w:t>
      </w:r>
      <w:r w:rsidR="006E7F44" w:rsidRPr="00FE1767">
        <w:rPr>
          <w:rFonts w:ascii="Times New Roman" w:hAnsi="Times New Roman" w:cs="Times New Roman"/>
          <w:sz w:val="28"/>
          <w:szCs w:val="28"/>
          <w:lang w:val="en-US"/>
        </w:rPr>
        <w:t>This shows the flow of the steps in the model-based clustering procedure</w:t>
      </w:r>
      <w:r w:rsidR="00392EBA">
        <w:rPr>
          <w:rFonts w:ascii="Times New Roman" w:hAnsi="Times New Roman" w:cs="Times New Roman"/>
          <w:sz w:val="28"/>
          <w:szCs w:val="28"/>
          <w:lang w:val="en-US"/>
        </w:rPr>
        <w:t xml:space="preserve"> </w:t>
      </w:r>
      <w:r w:rsidR="006E7F44" w:rsidRPr="00FE1767">
        <w:rPr>
          <w:rFonts w:ascii="Times New Roman" w:hAnsi="Times New Roman" w:cs="Times New Roman"/>
          <w:w w:val="105"/>
          <w:sz w:val="28"/>
          <w:szCs w:val="28"/>
          <w:lang w:val="en-US"/>
        </w:rPr>
        <w:t xml:space="preserve">various component parameters. </w:t>
      </w:r>
    </w:p>
    <w:p w:rsidR="00392EBA" w:rsidRDefault="00392EBA" w:rsidP="00392EBA">
      <w:pPr>
        <w:pStyle w:val="a3"/>
        <w:kinsoku w:val="0"/>
        <w:overflowPunct w:val="0"/>
        <w:spacing w:before="0" w:after="0" w:line="240" w:lineRule="auto"/>
        <w:ind w:firstLine="709"/>
        <w:jc w:val="center"/>
        <w:rPr>
          <w:rFonts w:ascii="Times New Roman" w:hAnsi="Times New Roman" w:cs="Times New Roman"/>
          <w:w w:val="105"/>
          <w:sz w:val="28"/>
          <w:szCs w:val="28"/>
          <w:lang w:val="en-US"/>
        </w:rPr>
      </w:pPr>
    </w:p>
    <w:p w:rsidR="006E7F44" w:rsidRPr="00FE1767" w:rsidRDefault="006E7F44" w:rsidP="00392EBA">
      <w:pPr>
        <w:pStyle w:val="a3"/>
        <w:kinsoku w:val="0"/>
        <w:overflowPunct w:val="0"/>
        <w:spacing w:before="0" w:after="0" w:line="240" w:lineRule="auto"/>
        <w:ind w:firstLine="709"/>
        <w:jc w:val="both"/>
        <w:rPr>
          <w:rFonts w:ascii="Times New Roman" w:hAnsi="Times New Roman" w:cs="Times New Roman"/>
          <w:sz w:val="28"/>
          <w:szCs w:val="28"/>
        </w:rPr>
      </w:pPr>
      <w:r w:rsidRPr="00FE1767">
        <w:rPr>
          <w:rFonts w:ascii="Times New Roman" w:hAnsi="Times New Roman" w:cs="Times New Roman"/>
          <w:w w:val="105"/>
          <w:sz w:val="28"/>
          <w:szCs w:val="28"/>
          <w:lang w:val="en-US"/>
        </w:rPr>
        <w:t>We have equal mixing proportions or</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weights. The means are given by -2 and 2, and the corresponding variances</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 xml:space="preserve">are 0.25 and 1.44. </w:t>
      </w:r>
      <w:r w:rsidRPr="00FE1767">
        <w:rPr>
          <w:rFonts w:ascii="Times New Roman" w:hAnsi="Times New Roman" w:cs="Times New Roman"/>
          <w:w w:val="105"/>
          <w:sz w:val="28"/>
          <w:szCs w:val="28"/>
        </w:rPr>
        <w:t>Mathematically, we have</w:t>
      </w:r>
    </w:p>
    <w:p w:rsidR="006E7F44" w:rsidRPr="00FE1767" w:rsidRDefault="00FA67D3" w:rsidP="00852E72">
      <w:pPr>
        <w:spacing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noProof/>
          <w:sz w:val="28"/>
          <w:szCs w:val="28"/>
          <w:lang w:val="ru-RU" w:eastAsia="ru-RU"/>
        </w:rPr>
        <w:drawing>
          <wp:inline distT="0" distB="0" distL="0" distR="0">
            <wp:extent cx="4255291" cy="789709"/>
            <wp:effectExtent l="1905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cstate="print"/>
                    <a:srcRect/>
                    <a:stretch>
                      <a:fillRect/>
                    </a:stretch>
                  </pic:blipFill>
                  <pic:spPr bwMode="auto">
                    <a:xfrm>
                      <a:off x="0" y="0"/>
                      <a:ext cx="4276394" cy="793625"/>
                    </a:xfrm>
                    <a:prstGeom prst="rect">
                      <a:avLst/>
                    </a:prstGeom>
                    <a:noFill/>
                    <a:ln w="9525">
                      <a:noFill/>
                      <a:miter lim="800000"/>
                      <a:headEnd/>
                      <a:tailEnd/>
                    </a:ln>
                  </pic:spPr>
                </pic:pic>
              </a:graphicData>
            </a:graphic>
          </wp:inline>
        </w:drawing>
      </w:r>
    </w:p>
    <w:p w:rsidR="00FA67D3" w:rsidRPr="00FE1767" w:rsidRDefault="00FA67D3" w:rsidP="00852E72">
      <w:pPr>
        <w:spacing w:after="0" w:line="240" w:lineRule="auto"/>
        <w:ind w:firstLine="709"/>
        <w:jc w:val="both"/>
        <w:rPr>
          <w:rFonts w:ascii="Times New Roman" w:hAnsi="Times New Roman" w:cs="Times New Roman"/>
          <w:sz w:val="28"/>
          <w:szCs w:val="28"/>
          <w:lang w:val="en-US"/>
        </w:rPr>
      </w:pPr>
    </w:p>
    <w:p w:rsidR="00FA67D3" w:rsidRPr="00FE1767" w:rsidRDefault="00AB0B43" w:rsidP="00852E72">
      <w:pPr>
        <w:pStyle w:val="a3"/>
        <w:kinsoku w:val="0"/>
        <w:overflowPunct w:val="0"/>
        <w:spacing w:before="0" w:after="0" w:line="240" w:lineRule="auto"/>
        <w:ind w:firstLine="709"/>
        <w:jc w:val="both"/>
        <w:rPr>
          <w:rFonts w:ascii="Times New Roman" w:hAnsi="Times New Roman" w:cs="Times New Roman"/>
          <w:w w:val="105"/>
          <w:sz w:val="28"/>
          <w:szCs w:val="28"/>
          <w:lang w:val="en-US"/>
        </w:rPr>
      </w:pPr>
      <w:r w:rsidRPr="00FE1767">
        <w:rPr>
          <w:rFonts w:ascii="Times New Roman" w:hAnsi="Times New Roman" w:cs="Times New Roman"/>
          <w:w w:val="105"/>
          <w:sz w:val="28"/>
          <w:szCs w:val="28"/>
          <w:lang w:val="en-US"/>
        </w:rPr>
        <w:t>where</w:t>
      </w:r>
      <w:r w:rsidR="00960145" w:rsidRPr="00FE1767">
        <w:rPr>
          <w:rFonts w:ascii="Times New Roman" w:hAnsi="Times New Roman" w:cs="Times New Roman"/>
          <w:w w:val="105"/>
          <w:sz w:val="28"/>
          <w:szCs w:val="28"/>
          <w:lang w:val="en-US"/>
        </w:rPr>
        <w:t xml:space="preserve"> N(x; </w:t>
      </w:r>
      <w:r w:rsidR="00960145" w:rsidRPr="00FE1767">
        <w:rPr>
          <w:rFonts w:ascii="Times New Roman" w:hAnsi="Times New Roman" w:cs="Times New Roman"/>
          <w:w w:val="105"/>
          <w:sz w:val="28"/>
          <w:szCs w:val="28"/>
          <w:lang w:val="en-US"/>
        </w:rPr>
        <w:sym w:font="Symbol" w:char="F06D"/>
      </w:r>
      <w:r w:rsidR="00960145" w:rsidRPr="00FE1767">
        <w:rPr>
          <w:rFonts w:ascii="Times New Roman" w:hAnsi="Times New Roman" w:cs="Times New Roman"/>
          <w:w w:val="105"/>
          <w:sz w:val="28"/>
          <w:szCs w:val="28"/>
          <w:lang w:val="en-US"/>
        </w:rPr>
        <w:t xml:space="preserve">, </w:t>
      </w:r>
      <w:r w:rsidR="00960145" w:rsidRPr="00FE1767">
        <w:rPr>
          <w:rFonts w:ascii="Times New Roman" w:hAnsi="Times New Roman" w:cs="Times New Roman"/>
          <w:w w:val="105"/>
          <w:sz w:val="28"/>
          <w:szCs w:val="28"/>
          <w:lang w:val="en-US"/>
        </w:rPr>
        <w:sym w:font="Symbol" w:char="F064"/>
      </w:r>
      <w:r w:rsidR="00960145" w:rsidRPr="00FE1767">
        <w:rPr>
          <w:rFonts w:ascii="Times New Roman" w:hAnsi="Times New Roman" w:cs="Times New Roman"/>
          <w:w w:val="105"/>
          <w:sz w:val="28"/>
          <w:szCs w:val="28"/>
          <w:lang w:val="en-US"/>
        </w:rPr>
        <w:t xml:space="preserve">) </w:t>
      </w:r>
      <w:r w:rsidRPr="00FE1767">
        <w:rPr>
          <w:rFonts w:ascii="Times New Roman" w:hAnsi="Times New Roman" w:cs="Times New Roman"/>
          <w:w w:val="105"/>
          <w:sz w:val="28"/>
          <w:szCs w:val="28"/>
          <w:lang w:val="en-US"/>
        </w:rPr>
        <w:t xml:space="preserve">denotes a univariate normal probability density function with mean </w:t>
      </w:r>
      <w:r w:rsidR="00960145" w:rsidRPr="00FE1767">
        <w:rPr>
          <w:rFonts w:ascii="Times New Roman" w:hAnsi="Times New Roman" w:cs="Times New Roman"/>
          <w:w w:val="105"/>
          <w:sz w:val="28"/>
          <w:szCs w:val="28"/>
          <w:lang w:val="en-US"/>
        </w:rPr>
        <w:sym w:font="Symbol" w:char="F06D"/>
      </w:r>
      <w:r w:rsidR="00960145" w:rsidRPr="00FE1767">
        <w:rPr>
          <w:rFonts w:ascii="Times New Roman" w:hAnsi="Times New Roman" w:cs="Times New Roman"/>
          <w:w w:val="105"/>
          <w:sz w:val="28"/>
          <w:szCs w:val="28"/>
          <w:lang w:val="en-US"/>
        </w:rPr>
        <w:t xml:space="preserve"> </w:t>
      </w:r>
      <w:r w:rsidRPr="00FE1767">
        <w:rPr>
          <w:rFonts w:ascii="Times New Roman" w:hAnsi="Times New Roman" w:cs="Times New Roman"/>
          <w:w w:val="105"/>
          <w:sz w:val="28"/>
          <w:szCs w:val="28"/>
          <w:lang w:val="en-US"/>
        </w:rPr>
        <w:t xml:space="preserve"> and </w:t>
      </w:r>
      <w:r w:rsidR="00960145" w:rsidRPr="00FE1767">
        <w:rPr>
          <w:rFonts w:ascii="Times New Roman" w:hAnsi="Times New Roman" w:cs="Times New Roman"/>
          <w:w w:val="105"/>
          <w:sz w:val="28"/>
          <w:szCs w:val="28"/>
          <w:lang w:val="en-US"/>
        </w:rPr>
        <w:t xml:space="preserve">variance </w:t>
      </w:r>
      <w:r w:rsidR="00960145" w:rsidRPr="00FE1767">
        <w:rPr>
          <w:rFonts w:ascii="Times New Roman" w:hAnsi="Times New Roman" w:cs="Times New Roman"/>
          <w:w w:val="105"/>
          <w:sz w:val="28"/>
          <w:szCs w:val="28"/>
          <w:lang w:val="en-US"/>
        </w:rPr>
        <w:sym w:font="Symbol" w:char="F064"/>
      </w:r>
      <w:r w:rsidRPr="00FE1767">
        <w:rPr>
          <w:rFonts w:ascii="Times New Roman" w:hAnsi="Times New Roman" w:cs="Times New Roman"/>
          <w:w w:val="105"/>
          <w:sz w:val="28"/>
          <w:szCs w:val="28"/>
          <w:lang w:val="en-US"/>
        </w:rPr>
        <w:t>. The following MATLAB code assigns the component density parameters.</w:t>
      </w:r>
    </w:p>
    <w:p w:rsidR="00D16FB1" w:rsidRPr="00FE1767" w:rsidRDefault="00D16FB1" w:rsidP="00852E72">
      <w:pPr>
        <w:pStyle w:val="a3"/>
        <w:kinsoku w:val="0"/>
        <w:overflowPunct w:val="0"/>
        <w:spacing w:before="0" w:after="0" w:line="240" w:lineRule="auto"/>
        <w:ind w:firstLine="709"/>
        <w:jc w:val="both"/>
        <w:rPr>
          <w:rFonts w:ascii="Times New Roman" w:hAnsi="Times New Roman" w:cs="Times New Roman"/>
          <w:b/>
          <w:bCs/>
          <w:w w:val="105"/>
          <w:sz w:val="28"/>
          <w:szCs w:val="28"/>
          <w:lang w:val="en-US"/>
        </w:rPr>
      </w:pPr>
      <w:r w:rsidRPr="00FE1767">
        <w:rPr>
          <w:rFonts w:ascii="Times New Roman" w:hAnsi="Times New Roman" w:cs="Times New Roman"/>
          <w:b/>
          <w:bCs/>
          <w:w w:val="105"/>
          <w:sz w:val="28"/>
          <w:szCs w:val="28"/>
          <w:lang w:val="en-US"/>
        </w:rPr>
        <w:t>%First the mixing coefficients will be equal.</w:t>
      </w:r>
    </w:p>
    <w:p w:rsidR="00D16FB1" w:rsidRPr="00FE1767" w:rsidRDefault="00D16FB1" w:rsidP="00852E72">
      <w:pPr>
        <w:pStyle w:val="a3"/>
        <w:kinsoku w:val="0"/>
        <w:overflowPunct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b/>
          <w:bCs/>
          <w:w w:val="105"/>
          <w:sz w:val="28"/>
          <w:szCs w:val="28"/>
          <w:lang w:val="en-US"/>
        </w:rPr>
        <w:t>pie2 = 0.5;</w:t>
      </w:r>
    </w:p>
    <w:p w:rsidR="00D16FB1" w:rsidRPr="00FE1767" w:rsidRDefault="00D16FB1" w:rsidP="00852E72">
      <w:pPr>
        <w:pStyle w:val="a3"/>
        <w:kinsoku w:val="0"/>
        <w:overflowPunct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b/>
          <w:bCs/>
          <w:w w:val="105"/>
          <w:sz w:val="28"/>
          <w:szCs w:val="28"/>
          <w:lang w:val="en-US"/>
        </w:rPr>
        <w:t>% Let the means be -2 and 2.</w:t>
      </w:r>
      <w:r w:rsidRPr="00FE1767">
        <w:rPr>
          <w:rFonts w:ascii="Times New Roman" w:hAnsi="Times New Roman" w:cs="Times New Roman"/>
          <w:b/>
          <w:bCs/>
          <w:w w:val="103"/>
          <w:sz w:val="28"/>
          <w:szCs w:val="28"/>
          <w:lang w:val="en-US"/>
        </w:rPr>
        <w:t xml:space="preserve"> </w:t>
      </w:r>
      <w:r w:rsidRPr="00FE1767">
        <w:rPr>
          <w:rFonts w:ascii="Times New Roman" w:hAnsi="Times New Roman" w:cs="Times New Roman"/>
          <w:b/>
          <w:bCs/>
          <w:w w:val="105"/>
          <w:sz w:val="28"/>
          <w:szCs w:val="28"/>
          <w:lang w:val="en-US"/>
        </w:rPr>
        <w:t>mul = -2;</w:t>
      </w:r>
    </w:p>
    <w:p w:rsidR="00D16FB1" w:rsidRPr="00FE1767" w:rsidRDefault="00D16FB1" w:rsidP="00852E72">
      <w:pPr>
        <w:pStyle w:val="a3"/>
        <w:kinsoku w:val="0"/>
        <w:overflowPunct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b/>
          <w:bCs/>
          <w:w w:val="105"/>
          <w:sz w:val="28"/>
          <w:szCs w:val="28"/>
          <w:lang w:val="en-US"/>
        </w:rPr>
        <w:t>mu2 = 2;</w:t>
      </w:r>
    </w:p>
    <w:p w:rsidR="00D16FB1" w:rsidRPr="00FE1767" w:rsidRDefault="00D16FB1" w:rsidP="00852E72">
      <w:pPr>
        <w:pStyle w:val="a3"/>
        <w:kinsoku w:val="0"/>
        <w:overflowPunct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w w:val="105"/>
          <w:sz w:val="28"/>
          <w:szCs w:val="28"/>
          <w:lang w:val="en-US"/>
        </w:rPr>
        <w:t xml:space="preserve">The MATLAB function </w:t>
      </w:r>
      <w:r w:rsidRPr="00FE1767">
        <w:rPr>
          <w:rFonts w:ascii="Times New Roman" w:hAnsi="Times New Roman" w:cs="Times New Roman"/>
          <w:b/>
          <w:bCs/>
          <w:w w:val="105"/>
          <w:sz w:val="28"/>
          <w:szCs w:val="28"/>
          <w:lang w:val="en-US"/>
        </w:rPr>
        <w:t xml:space="preserve">normpdf </w:t>
      </w:r>
      <w:r w:rsidRPr="00FE1767">
        <w:rPr>
          <w:rFonts w:ascii="Times New Roman" w:hAnsi="Times New Roman" w:cs="Times New Roman"/>
          <w:w w:val="105"/>
          <w:sz w:val="28"/>
          <w:szCs w:val="28"/>
          <w:lang w:val="en-US"/>
        </w:rPr>
        <w:t>that we use below requires the standard</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deviation instead of the variance.</w:t>
      </w:r>
    </w:p>
    <w:p w:rsidR="00D16FB1" w:rsidRPr="00FE1767" w:rsidRDefault="00D16FB1" w:rsidP="00852E72">
      <w:pPr>
        <w:pStyle w:val="Heading9"/>
        <w:kinsoku w:val="0"/>
        <w:overflowPunct w:val="0"/>
        <w:spacing w:before="0"/>
        <w:ind w:left="0" w:firstLine="709"/>
        <w:jc w:val="both"/>
        <w:outlineLvl w:val="9"/>
        <w:rPr>
          <w:rFonts w:ascii="Times New Roman" w:hAnsi="Times New Roman" w:cs="Times New Roman"/>
          <w:b w:val="0"/>
          <w:bCs w:val="0"/>
          <w:sz w:val="28"/>
          <w:szCs w:val="28"/>
          <w:lang w:val="en-US"/>
        </w:rPr>
      </w:pPr>
      <w:r w:rsidRPr="00FE1767">
        <w:rPr>
          <w:rFonts w:ascii="Times New Roman" w:hAnsi="Times New Roman" w:cs="Times New Roman"/>
          <w:w w:val="105"/>
          <w:sz w:val="28"/>
          <w:szCs w:val="28"/>
          <w:lang w:val="en-US"/>
        </w:rPr>
        <w:t>% The standard deviation of the first term is 0.5</w:t>
      </w:r>
    </w:p>
    <w:p w:rsidR="00D16FB1" w:rsidRPr="00FE1767" w:rsidRDefault="00D16FB1" w:rsidP="00852E72">
      <w:pPr>
        <w:pStyle w:val="a3"/>
        <w:kinsoku w:val="0"/>
        <w:overflowPunct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b/>
          <w:bCs/>
          <w:w w:val="105"/>
          <w:sz w:val="28"/>
          <w:szCs w:val="28"/>
          <w:lang w:val="en-US"/>
        </w:rPr>
        <w:t>% and the second one is l.2.</w:t>
      </w:r>
      <w:r w:rsidRPr="00FE1767">
        <w:rPr>
          <w:rFonts w:ascii="Times New Roman" w:hAnsi="Times New Roman" w:cs="Times New Roman"/>
          <w:b/>
          <w:bCs/>
          <w:w w:val="103"/>
          <w:sz w:val="28"/>
          <w:szCs w:val="28"/>
          <w:lang w:val="en-US"/>
        </w:rPr>
        <w:t xml:space="preserve"> </w:t>
      </w:r>
      <w:r w:rsidRPr="00FE1767">
        <w:rPr>
          <w:rFonts w:ascii="Times New Roman" w:hAnsi="Times New Roman" w:cs="Times New Roman"/>
          <w:b/>
          <w:bCs/>
          <w:w w:val="105"/>
          <w:sz w:val="28"/>
          <w:szCs w:val="28"/>
          <w:lang w:val="en-US"/>
        </w:rPr>
        <w:t>sigmal = 0.5;</w:t>
      </w:r>
    </w:p>
    <w:p w:rsidR="00D16FB1" w:rsidRPr="00FE1767" w:rsidRDefault="00D16FB1" w:rsidP="00852E72">
      <w:pPr>
        <w:pStyle w:val="a3"/>
        <w:kinsoku w:val="0"/>
        <w:overflowPunct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b/>
          <w:bCs/>
          <w:w w:val="105"/>
          <w:sz w:val="28"/>
          <w:szCs w:val="28"/>
          <w:lang w:val="en-US"/>
        </w:rPr>
        <w:t>sigma2 = l.2;</w:t>
      </w:r>
    </w:p>
    <w:p w:rsidR="00D16FB1" w:rsidRPr="00FE1767" w:rsidRDefault="008E610D" w:rsidP="00852E72">
      <w:pPr>
        <w:pStyle w:val="a3"/>
        <w:kinsoku w:val="0"/>
        <w:overflowPunct w:val="0"/>
        <w:spacing w:before="0" w:after="0" w:line="240" w:lineRule="auto"/>
        <w:ind w:firstLine="709"/>
        <w:jc w:val="both"/>
        <w:rPr>
          <w:rFonts w:ascii="Times New Roman" w:hAnsi="Times New Roman" w:cs="Times New Roman"/>
          <w:w w:val="105"/>
          <w:sz w:val="28"/>
          <w:szCs w:val="28"/>
          <w:lang w:val="en-US"/>
        </w:rPr>
      </w:pPr>
      <w:r w:rsidRPr="00FE1767">
        <w:rPr>
          <w:rFonts w:ascii="Times New Roman" w:hAnsi="Times New Roman" w:cs="Times New Roman"/>
          <w:w w:val="105"/>
          <w:sz w:val="28"/>
          <w:szCs w:val="28"/>
          <w:lang w:val="en-US"/>
        </w:rPr>
        <w:t>Now we need to get a domain over which to evaluate the density, making</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sure that we have enough points to encompass the interesting parts of this</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density.</w:t>
      </w:r>
    </w:p>
    <w:p w:rsidR="008E610D" w:rsidRPr="00FE1767" w:rsidRDefault="008E610D" w:rsidP="00852E72">
      <w:pPr>
        <w:pStyle w:val="Heading9"/>
        <w:kinsoku w:val="0"/>
        <w:overflowPunct w:val="0"/>
        <w:spacing w:before="0"/>
        <w:ind w:left="0" w:firstLine="709"/>
        <w:jc w:val="both"/>
        <w:outlineLvl w:val="9"/>
        <w:rPr>
          <w:rFonts w:ascii="Times New Roman" w:hAnsi="Times New Roman" w:cs="Times New Roman"/>
          <w:b w:val="0"/>
          <w:bCs w:val="0"/>
          <w:sz w:val="28"/>
          <w:szCs w:val="28"/>
          <w:lang w:val="en-US"/>
        </w:rPr>
      </w:pPr>
      <w:r w:rsidRPr="00FE1767">
        <w:rPr>
          <w:rFonts w:ascii="Times New Roman" w:hAnsi="Times New Roman" w:cs="Times New Roman"/>
          <w:w w:val="105"/>
          <w:sz w:val="28"/>
          <w:szCs w:val="28"/>
          <w:lang w:val="en-US"/>
        </w:rPr>
        <w:t>% Now generate a domain over which to evaluate the</w:t>
      </w:r>
    </w:p>
    <w:p w:rsidR="008E610D" w:rsidRPr="00FE1767" w:rsidRDefault="008E610D" w:rsidP="00852E72">
      <w:pPr>
        <w:pStyle w:val="a3"/>
        <w:kinsoku w:val="0"/>
        <w:overflowPunct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b/>
          <w:bCs/>
          <w:w w:val="105"/>
          <w:sz w:val="28"/>
          <w:szCs w:val="28"/>
          <w:lang w:val="en-US"/>
        </w:rPr>
        <w:t>% function.</w:t>
      </w:r>
    </w:p>
    <w:p w:rsidR="008E610D" w:rsidRPr="00FE1767" w:rsidRDefault="008E610D" w:rsidP="00852E72">
      <w:pPr>
        <w:pStyle w:val="a3"/>
        <w:kinsoku w:val="0"/>
        <w:overflowPunct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b/>
          <w:bCs/>
          <w:w w:val="105"/>
          <w:sz w:val="28"/>
          <w:szCs w:val="28"/>
          <w:lang w:val="en-US"/>
        </w:rPr>
        <w:lastRenderedPageBreak/>
        <w:t>x = linspace(-6, 6);</w:t>
      </w:r>
    </w:p>
    <w:p w:rsidR="008E610D" w:rsidRPr="00FE1767" w:rsidRDefault="008E610D" w:rsidP="00852E72">
      <w:pPr>
        <w:pStyle w:val="a3"/>
        <w:kinsoku w:val="0"/>
        <w:overflowPunct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w w:val="105"/>
          <w:sz w:val="28"/>
          <w:szCs w:val="28"/>
          <w:lang w:val="en-US"/>
        </w:rPr>
        <w:t xml:space="preserve">We use the Statistics Toolbox function </w:t>
      </w:r>
      <w:r w:rsidRPr="00FE1767">
        <w:rPr>
          <w:rFonts w:ascii="Times New Roman" w:hAnsi="Times New Roman" w:cs="Times New Roman"/>
          <w:b/>
          <w:bCs/>
          <w:w w:val="105"/>
          <w:sz w:val="28"/>
          <w:szCs w:val="28"/>
          <w:lang w:val="en-US"/>
        </w:rPr>
        <w:t xml:space="preserve">normpdf </w:t>
      </w:r>
      <w:r w:rsidRPr="00FE1767">
        <w:rPr>
          <w:rFonts w:ascii="Times New Roman" w:hAnsi="Times New Roman" w:cs="Times New Roman"/>
          <w:w w:val="105"/>
          <w:sz w:val="28"/>
          <w:szCs w:val="28"/>
          <w:lang w:val="en-US"/>
        </w:rPr>
        <w:t>to evaluate the component</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probability density functions. To get the finite mixture density, we need to</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weight these according to their mixing proportions and then add them</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together.</w:t>
      </w:r>
    </w:p>
    <w:p w:rsidR="008E610D" w:rsidRPr="00FE1767" w:rsidRDefault="008E610D" w:rsidP="00852E72">
      <w:pPr>
        <w:pStyle w:val="Heading9"/>
        <w:kinsoku w:val="0"/>
        <w:overflowPunct w:val="0"/>
        <w:spacing w:before="0"/>
        <w:ind w:left="0" w:firstLine="709"/>
        <w:jc w:val="both"/>
        <w:outlineLvl w:val="9"/>
        <w:rPr>
          <w:rFonts w:ascii="Times New Roman" w:hAnsi="Times New Roman" w:cs="Times New Roman"/>
          <w:w w:val="103"/>
          <w:sz w:val="28"/>
          <w:szCs w:val="28"/>
          <w:lang w:val="en-US"/>
        </w:rPr>
      </w:pPr>
      <w:r w:rsidRPr="00FE1767">
        <w:rPr>
          <w:rFonts w:ascii="Times New Roman" w:hAnsi="Times New Roman" w:cs="Times New Roman"/>
          <w:w w:val="105"/>
          <w:sz w:val="28"/>
          <w:szCs w:val="28"/>
          <w:lang w:val="en-US"/>
        </w:rPr>
        <w:t>% The following is a Statistics Toolbox function.</w:t>
      </w:r>
    </w:p>
    <w:p w:rsidR="008E610D" w:rsidRPr="00FE1767" w:rsidRDefault="008E610D" w:rsidP="00852E72">
      <w:pPr>
        <w:pStyle w:val="Heading9"/>
        <w:kinsoku w:val="0"/>
        <w:overflowPunct w:val="0"/>
        <w:spacing w:before="0"/>
        <w:ind w:left="0" w:firstLine="709"/>
        <w:jc w:val="both"/>
        <w:outlineLvl w:val="9"/>
        <w:rPr>
          <w:rFonts w:ascii="Times New Roman" w:hAnsi="Times New Roman" w:cs="Times New Roman"/>
          <w:b w:val="0"/>
          <w:bCs w:val="0"/>
          <w:sz w:val="28"/>
          <w:szCs w:val="28"/>
          <w:lang w:val="en-US"/>
        </w:rPr>
      </w:pPr>
      <w:r w:rsidRPr="00FE1767">
        <w:rPr>
          <w:rFonts w:ascii="Times New Roman" w:hAnsi="Times New Roman" w:cs="Times New Roman"/>
          <w:w w:val="105"/>
          <w:sz w:val="28"/>
          <w:szCs w:val="28"/>
          <w:lang w:val="en-US"/>
        </w:rPr>
        <w:t>yl = normpdf(x,mul,sigmal);</w:t>
      </w:r>
    </w:p>
    <w:p w:rsidR="008E610D" w:rsidRPr="00FE1767" w:rsidRDefault="008E610D" w:rsidP="00852E72">
      <w:pPr>
        <w:pStyle w:val="a3"/>
        <w:kinsoku w:val="0"/>
        <w:overflowPunct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b/>
          <w:bCs/>
          <w:w w:val="105"/>
          <w:sz w:val="28"/>
          <w:szCs w:val="28"/>
          <w:lang w:val="en-US"/>
        </w:rPr>
        <w:t>y2 = normpdf(x,mu2,sigma2);</w:t>
      </w:r>
    </w:p>
    <w:p w:rsidR="008E610D" w:rsidRPr="00FE1767" w:rsidRDefault="008E610D" w:rsidP="00852E72">
      <w:pPr>
        <w:pStyle w:val="a3"/>
        <w:kinsoku w:val="0"/>
        <w:overflowPunct w:val="0"/>
        <w:spacing w:before="0" w:after="0" w:line="240" w:lineRule="auto"/>
        <w:ind w:firstLine="709"/>
        <w:jc w:val="both"/>
        <w:rPr>
          <w:rFonts w:ascii="Times New Roman" w:hAnsi="Times New Roman" w:cs="Times New Roman"/>
          <w:b/>
          <w:bCs/>
          <w:w w:val="103"/>
          <w:sz w:val="28"/>
          <w:szCs w:val="28"/>
          <w:lang w:val="en-US"/>
        </w:rPr>
      </w:pPr>
      <w:r w:rsidRPr="00FE1767">
        <w:rPr>
          <w:rFonts w:ascii="Times New Roman" w:hAnsi="Times New Roman" w:cs="Times New Roman"/>
          <w:b/>
          <w:bCs/>
          <w:w w:val="105"/>
          <w:sz w:val="28"/>
          <w:szCs w:val="28"/>
          <w:lang w:val="en-US"/>
        </w:rPr>
        <w:t>% Now weight and add to get the final curve.</w:t>
      </w:r>
    </w:p>
    <w:p w:rsidR="008E610D" w:rsidRPr="00FE1767" w:rsidRDefault="008E610D" w:rsidP="00852E72">
      <w:pPr>
        <w:pStyle w:val="a3"/>
        <w:kinsoku w:val="0"/>
        <w:overflowPunct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b/>
          <w:bCs/>
          <w:w w:val="105"/>
          <w:sz w:val="28"/>
          <w:szCs w:val="28"/>
          <w:lang w:val="en-US"/>
        </w:rPr>
        <w:t>y = piel*yl + pie2*y2;</w:t>
      </w:r>
    </w:p>
    <w:p w:rsidR="008E610D" w:rsidRPr="00FE1767" w:rsidRDefault="008E610D" w:rsidP="00852E72">
      <w:pPr>
        <w:pStyle w:val="a3"/>
        <w:kinsoku w:val="0"/>
        <w:overflowPunct w:val="0"/>
        <w:spacing w:before="0" w:after="0" w:line="240" w:lineRule="auto"/>
        <w:ind w:firstLine="709"/>
        <w:jc w:val="both"/>
        <w:rPr>
          <w:rFonts w:ascii="Times New Roman" w:hAnsi="Times New Roman" w:cs="Times New Roman"/>
          <w:b/>
          <w:bCs/>
          <w:w w:val="103"/>
          <w:sz w:val="28"/>
          <w:szCs w:val="28"/>
          <w:lang w:val="en-US"/>
        </w:rPr>
      </w:pPr>
      <w:r w:rsidRPr="00FE1767">
        <w:rPr>
          <w:rFonts w:ascii="Times New Roman" w:hAnsi="Times New Roman" w:cs="Times New Roman"/>
          <w:b/>
          <w:bCs/>
          <w:w w:val="105"/>
          <w:sz w:val="28"/>
          <w:szCs w:val="28"/>
          <w:lang w:val="en-US"/>
        </w:rPr>
        <w:t>% Plot the final function.</w:t>
      </w:r>
    </w:p>
    <w:p w:rsidR="008E610D" w:rsidRPr="00FE1767" w:rsidRDefault="008E610D" w:rsidP="00852E72">
      <w:pPr>
        <w:pStyle w:val="a3"/>
        <w:kinsoku w:val="0"/>
        <w:overflowPunct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b/>
          <w:bCs/>
          <w:w w:val="105"/>
          <w:sz w:val="28"/>
          <w:szCs w:val="28"/>
          <w:lang w:val="en-US"/>
        </w:rPr>
        <w:t>plot(x,y)</w:t>
      </w:r>
    </w:p>
    <w:p w:rsidR="008E610D" w:rsidRPr="00FE1767" w:rsidRDefault="008E610D" w:rsidP="00852E72">
      <w:pPr>
        <w:pStyle w:val="a3"/>
        <w:kinsoku w:val="0"/>
        <w:overflowPunct w:val="0"/>
        <w:spacing w:before="0" w:after="0" w:line="240" w:lineRule="auto"/>
        <w:ind w:firstLine="709"/>
        <w:jc w:val="both"/>
        <w:rPr>
          <w:rFonts w:ascii="Times New Roman" w:hAnsi="Times New Roman" w:cs="Times New Roman"/>
          <w:b/>
          <w:bCs/>
          <w:w w:val="103"/>
          <w:sz w:val="28"/>
          <w:szCs w:val="28"/>
          <w:lang w:val="en-US"/>
        </w:rPr>
      </w:pPr>
      <w:r w:rsidRPr="00FE1767">
        <w:rPr>
          <w:rFonts w:ascii="Times New Roman" w:hAnsi="Times New Roman" w:cs="Times New Roman"/>
          <w:b/>
          <w:bCs/>
          <w:w w:val="105"/>
          <w:sz w:val="28"/>
          <w:szCs w:val="28"/>
          <w:lang w:val="en-US"/>
        </w:rPr>
        <w:t>xlabel('x'), ylabel('Probability Density Function')</w:t>
      </w:r>
    </w:p>
    <w:p w:rsidR="008E610D" w:rsidRPr="00FE1767" w:rsidRDefault="008E610D" w:rsidP="00852E72">
      <w:pPr>
        <w:pStyle w:val="a3"/>
        <w:kinsoku w:val="0"/>
        <w:overflowPunct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b/>
          <w:bCs/>
          <w:w w:val="105"/>
          <w:sz w:val="28"/>
          <w:szCs w:val="28"/>
          <w:lang w:val="en-US"/>
        </w:rPr>
        <w:t>title('Univariate Finite Mixture - Two Terms')</w:t>
      </w:r>
    </w:p>
    <w:p w:rsidR="008E610D" w:rsidRPr="00FE1767" w:rsidRDefault="008E610D" w:rsidP="00852E72">
      <w:pPr>
        <w:pStyle w:val="a3"/>
        <w:kinsoku w:val="0"/>
        <w:overflowPunct w:val="0"/>
        <w:spacing w:before="0" w:after="0" w:line="240" w:lineRule="auto"/>
        <w:ind w:firstLine="709"/>
        <w:jc w:val="both"/>
        <w:rPr>
          <w:rFonts w:ascii="Times New Roman" w:hAnsi="Times New Roman" w:cs="Times New Roman"/>
          <w:w w:val="105"/>
          <w:sz w:val="28"/>
          <w:szCs w:val="28"/>
          <w:lang w:val="en-US"/>
        </w:rPr>
      </w:pPr>
      <w:r w:rsidRPr="00FE1767">
        <w:rPr>
          <w:rFonts w:ascii="Times New Roman" w:hAnsi="Times New Roman" w:cs="Times New Roman"/>
          <w:w w:val="105"/>
          <w:sz w:val="28"/>
          <w:szCs w:val="28"/>
          <w:lang w:val="en-US"/>
        </w:rPr>
        <w:t>The plot is shown in Figure 6.2. The two terms are clearly visible, but this is</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not always the case. In the cluster analysis context, we would speculate that</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one group is located at -2 and another at 2.</w:t>
      </w:r>
    </w:p>
    <w:p w:rsidR="008E610D" w:rsidRPr="00FE1767" w:rsidRDefault="008E610D" w:rsidP="00A70565">
      <w:pPr>
        <w:pStyle w:val="a3"/>
        <w:kinsoku w:val="0"/>
        <w:overflowPunct w:val="0"/>
        <w:spacing w:before="0" w:after="0" w:line="240" w:lineRule="auto"/>
        <w:ind w:firstLine="709"/>
        <w:jc w:val="center"/>
        <w:rPr>
          <w:rFonts w:ascii="Times New Roman" w:hAnsi="Times New Roman" w:cs="Times New Roman"/>
          <w:sz w:val="28"/>
          <w:szCs w:val="28"/>
          <w:lang w:val="en-US"/>
        </w:rPr>
      </w:pPr>
      <w:r w:rsidRPr="00FE1767">
        <w:rPr>
          <w:rFonts w:ascii="Times New Roman" w:hAnsi="Times New Roman" w:cs="Times New Roman"/>
          <w:noProof/>
          <w:sz w:val="28"/>
          <w:szCs w:val="28"/>
          <w:lang w:eastAsia="ru-RU"/>
        </w:rPr>
        <w:drawing>
          <wp:inline distT="0" distB="0" distL="0" distR="0">
            <wp:extent cx="5057652" cy="3964360"/>
            <wp:effectExtent l="1905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3" cstate="print"/>
                    <a:srcRect/>
                    <a:stretch>
                      <a:fillRect/>
                    </a:stretch>
                  </pic:blipFill>
                  <pic:spPr bwMode="auto">
                    <a:xfrm>
                      <a:off x="0" y="0"/>
                      <a:ext cx="5057215" cy="3964018"/>
                    </a:xfrm>
                    <a:prstGeom prst="rect">
                      <a:avLst/>
                    </a:prstGeom>
                    <a:noFill/>
                    <a:ln w="9525">
                      <a:noFill/>
                      <a:miter lim="800000"/>
                      <a:headEnd/>
                      <a:tailEnd/>
                    </a:ln>
                  </pic:spPr>
                </pic:pic>
              </a:graphicData>
            </a:graphic>
          </wp:inline>
        </w:drawing>
      </w:r>
    </w:p>
    <w:p w:rsidR="008E610D" w:rsidRPr="00FE1767" w:rsidRDefault="00990FC6" w:rsidP="00A70565">
      <w:pPr>
        <w:pStyle w:val="a3"/>
        <w:kinsoku w:val="0"/>
        <w:overflowPunct w:val="0"/>
        <w:spacing w:before="0" w:after="0" w:line="240" w:lineRule="auto"/>
        <w:ind w:firstLine="709"/>
        <w:jc w:val="center"/>
        <w:rPr>
          <w:rFonts w:ascii="Times New Roman" w:hAnsi="Times New Roman" w:cs="Times New Roman"/>
          <w:sz w:val="28"/>
          <w:szCs w:val="28"/>
          <w:lang w:val="en-US"/>
        </w:rPr>
      </w:pPr>
      <w:r w:rsidRPr="00FE1767">
        <w:rPr>
          <w:rFonts w:ascii="Times New Roman" w:hAnsi="Times New Roman" w:cs="Times New Roman"/>
          <w:b/>
          <w:bCs/>
          <w:w w:val="105"/>
          <w:sz w:val="28"/>
          <w:szCs w:val="28"/>
          <w:lang w:val="en-US"/>
        </w:rPr>
        <w:t>Figure</w:t>
      </w:r>
      <w:r w:rsidR="008E610D" w:rsidRPr="00FE1767">
        <w:rPr>
          <w:rFonts w:ascii="Times New Roman" w:hAnsi="Times New Roman" w:cs="Times New Roman"/>
          <w:b/>
          <w:bCs/>
          <w:w w:val="105"/>
          <w:sz w:val="28"/>
          <w:szCs w:val="28"/>
          <w:lang w:val="en-US"/>
        </w:rPr>
        <w:t xml:space="preserve"> 6.2</w:t>
      </w:r>
    </w:p>
    <w:p w:rsidR="008E610D" w:rsidRPr="00FE1767" w:rsidRDefault="008E610D" w:rsidP="00A70565">
      <w:pPr>
        <w:pStyle w:val="a3"/>
        <w:kinsoku w:val="0"/>
        <w:overflowPunct w:val="0"/>
        <w:spacing w:before="0" w:after="0" w:line="240" w:lineRule="auto"/>
        <w:ind w:firstLine="709"/>
        <w:jc w:val="center"/>
        <w:rPr>
          <w:rFonts w:ascii="Times New Roman" w:hAnsi="Times New Roman" w:cs="Times New Roman"/>
          <w:sz w:val="28"/>
          <w:szCs w:val="28"/>
          <w:lang w:val="en-US"/>
        </w:rPr>
      </w:pPr>
      <w:r w:rsidRPr="00FE1767">
        <w:rPr>
          <w:rFonts w:ascii="Times New Roman" w:hAnsi="Times New Roman" w:cs="Times New Roman"/>
          <w:sz w:val="28"/>
          <w:szCs w:val="28"/>
          <w:lang w:val="en-US"/>
        </w:rPr>
        <w:t>This shows the univariate probability density function as described in Example 6.1</w:t>
      </w:r>
    </w:p>
    <w:p w:rsidR="00C110D6" w:rsidRPr="00FE1767" w:rsidRDefault="00C110D6" w:rsidP="00852E72">
      <w:pPr>
        <w:pStyle w:val="a3"/>
        <w:kinsoku w:val="0"/>
        <w:overflowPunct w:val="0"/>
        <w:spacing w:before="0" w:after="0" w:line="240" w:lineRule="auto"/>
        <w:ind w:firstLine="709"/>
        <w:jc w:val="both"/>
        <w:rPr>
          <w:rFonts w:ascii="Times New Roman" w:hAnsi="Times New Roman" w:cs="Times New Roman"/>
          <w:sz w:val="28"/>
          <w:szCs w:val="28"/>
          <w:lang w:val="en-US"/>
        </w:rPr>
      </w:pPr>
    </w:p>
    <w:p w:rsidR="00C110D6" w:rsidRPr="00FE1767" w:rsidRDefault="00C110D6" w:rsidP="00852E72">
      <w:pPr>
        <w:pStyle w:val="Heading5"/>
        <w:kinsoku w:val="0"/>
        <w:overflowPunct w:val="0"/>
        <w:ind w:left="0" w:firstLine="709"/>
        <w:jc w:val="both"/>
        <w:outlineLvl w:val="9"/>
        <w:rPr>
          <w:rFonts w:ascii="Times New Roman" w:hAnsi="Times New Roman" w:cs="Times New Roman"/>
          <w:b w:val="0"/>
          <w:bCs w:val="0"/>
          <w:sz w:val="28"/>
          <w:szCs w:val="28"/>
          <w:lang w:val="en-US"/>
        </w:rPr>
      </w:pPr>
      <w:r w:rsidRPr="00FE1767">
        <w:rPr>
          <w:rFonts w:ascii="Times New Roman" w:hAnsi="Times New Roman" w:cs="Times New Roman"/>
          <w:sz w:val="28"/>
          <w:szCs w:val="28"/>
          <w:lang w:val="en-US"/>
        </w:rPr>
        <w:t>Example 6.5</w:t>
      </w:r>
    </w:p>
    <w:p w:rsidR="00C110D6" w:rsidRPr="00FE1767" w:rsidRDefault="00C110D6" w:rsidP="00852E72">
      <w:pPr>
        <w:pStyle w:val="a3"/>
        <w:kinsoku w:val="0"/>
        <w:overflowPunct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w w:val="105"/>
          <w:sz w:val="28"/>
          <w:szCs w:val="28"/>
          <w:lang w:val="en-US"/>
        </w:rPr>
        <w:t>Since the MATLAB code can be rather complicated for the EM algorithm, we</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do not provide the code in this example. Instead, we show how to use a</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 xml:space="preserve">function called </w:t>
      </w:r>
      <w:r w:rsidRPr="00FE1767">
        <w:rPr>
          <w:rFonts w:ascii="Times New Roman" w:hAnsi="Times New Roman" w:cs="Times New Roman"/>
          <w:b/>
          <w:bCs/>
          <w:w w:val="105"/>
          <w:sz w:val="28"/>
          <w:szCs w:val="28"/>
          <w:lang w:val="en-US"/>
        </w:rPr>
        <w:t xml:space="preserve">mbcfinmix </w:t>
      </w:r>
      <w:r w:rsidRPr="00FE1767">
        <w:rPr>
          <w:rFonts w:ascii="Times New Roman" w:hAnsi="Times New Roman" w:cs="Times New Roman"/>
          <w:w w:val="105"/>
          <w:sz w:val="28"/>
          <w:szCs w:val="28"/>
          <w:lang w:val="en-US"/>
        </w:rPr>
        <w:t>that returns the weights, means, and covariances</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given initial starting values. The general syntax for this is</w:t>
      </w:r>
    </w:p>
    <w:p w:rsidR="00C110D6" w:rsidRPr="00FE1767" w:rsidRDefault="00C110D6" w:rsidP="00852E72">
      <w:pPr>
        <w:pStyle w:val="Heading9"/>
        <w:kinsoku w:val="0"/>
        <w:overflowPunct w:val="0"/>
        <w:spacing w:before="0"/>
        <w:ind w:left="0" w:firstLine="709"/>
        <w:jc w:val="both"/>
        <w:outlineLvl w:val="9"/>
        <w:rPr>
          <w:rFonts w:ascii="Times New Roman" w:hAnsi="Times New Roman" w:cs="Times New Roman"/>
          <w:b w:val="0"/>
          <w:bCs w:val="0"/>
          <w:sz w:val="28"/>
          <w:szCs w:val="28"/>
          <w:lang w:val="en-US"/>
        </w:rPr>
      </w:pPr>
      <w:r w:rsidRPr="00FE1767">
        <w:rPr>
          <w:rFonts w:ascii="Times New Roman" w:hAnsi="Times New Roman" w:cs="Times New Roman"/>
          <w:w w:val="105"/>
          <w:sz w:val="28"/>
          <w:szCs w:val="28"/>
          <w:lang w:val="en-US"/>
        </w:rPr>
        <w:lastRenderedPageBreak/>
        <w:t>[pies,mus,vars]=...</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sz w:val="28"/>
          <w:szCs w:val="28"/>
          <w:lang w:val="en-US"/>
        </w:rPr>
        <w:t>mbcfinmix(X,muin,varin,wtsin,model);</w:t>
      </w:r>
    </w:p>
    <w:p w:rsidR="00C110D6" w:rsidRPr="00FE1767" w:rsidRDefault="00C110D6" w:rsidP="00852E72">
      <w:pPr>
        <w:pStyle w:val="a3"/>
        <w:kinsoku w:val="0"/>
        <w:overflowPunct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w w:val="105"/>
          <w:sz w:val="28"/>
          <w:szCs w:val="28"/>
          <w:lang w:val="en-US"/>
        </w:rPr>
        <w:t xml:space="preserve">The input argument </w:t>
      </w:r>
      <w:r w:rsidRPr="00FE1767">
        <w:rPr>
          <w:rFonts w:ascii="Times New Roman" w:hAnsi="Times New Roman" w:cs="Times New Roman"/>
          <w:b/>
          <w:bCs/>
          <w:w w:val="105"/>
          <w:sz w:val="28"/>
          <w:szCs w:val="28"/>
          <w:lang w:val="en-US"/>
        </w:rPr>
        <w:t xml:space="preserve">model </w:t>
      </w:r>
      <w:r w:rsidRPr="00FE1767">
        <w:rPr>
          <w:rFonts w:ascii="Times New Roman" w:hAnsi="Times New Roman" w:cs="Times New Roman"/>
          <w:w w:val="105"/>
          <w:sz w:val="28"/>
          <w:szCs w:val="28"/>
          <w:lang w:val="en-US"/>
        </w:rPr>
        <w:t>is the number from Table 6.1. We will use the</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data generated in Example 6.4. We saved the data to the workspace as</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 xml:space="preserve">variable </w:t>
      </w:r>
      <w:r w:rsidRPr="00FE1767">
        <w:rPr>
          <w:rFonts w:ascii="Times New Roman" w:hAnsi="Times New Roman" w:cs="Times New Roman"/>
          <w:b/>
          <w:bCs/>
          <w:w w:val="105"/>
          <w:sz w:val="28"/>
          <w:szCs w:val="28"/>
          <w:lang w:val="en-US"/>
        </w:rPr>
        <w:t>X</w:t>
      </w:r>
      <w:r w:rsidRPr="00FE1767">
        <w:rPr>
          <w:rFonts w:ascii="Times New Roman" w:hAnsi="Times New Roman" w:cs="Times New Roman"/>
          <w:w w:val="105"/>
          <w:sz w:val="28"/>
          <w:szCs w:val="28"/>
          <w:lang w:val="en-US"/>
        </w:rPr>
        <w:t>. The following commands set up some starting values for the EM</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algorithm.</w:t>
      </w:r>
    </w:p>
    <w:p w:rsidR="00C110D6" w:rsidRPr="00FE1767" w:rsidRDefault="00C110D6" w:rsidP="00852E72">
      <w:pPr>
        <w:pStyle w:val="Heading9"/>
        <w:kinsoku w:val="0"/>
        <w:overflowPunct w:val="0"/>
        <w:spacing w:before="0"/>
        <w:ind w:left="0" w:firstLine="709"/>
        <w:jc w:val="both"/>
        <w:outlineLvl w:val="9"/>
        <w:rPr>
          <w:rFonts w:ascii="Times New Roman" w:hAnsi="Times New Roman" w:cs="Times New Roman"/>
          <w:b w:val="0"/>
          <w:bCs w:val="0"/>
          <w:sz w:val="28"/>
          <w:szCs w:val="28"/>
          <w:lang w:val="en-US"/>
        </w:rPr>
      </w:pPr>
      <w:r w:rsidRPr="00FE1767">
        <w:rPr>
          <w:rFonts w:ascii="Times New Roman" w:hAnsi="Times New Roman" w:cs="Times New Roman"/>
          <w:w w:val="105"/>
          <w:sz w:val="28"/>
          <w:szCs w:val="28"/>
          <w:lang w:val="en-US"/>
        </w:rPr>
        <w:t>% Need to get initial values of the parameters.</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piesin = [0.5, 0.5];</w:t>
      </w:r>
    </w:p>
    <w:p w:rsidR="00C110D6" w:rsidRPr="00FE1767" w:rsidRDefault="00C110D6" w:rsidP="00852E72">
      <w:pPr>
        <w:pStyle w:val="a3"/>
        <w:kinsoku w:val="0"/>
        <w:overflowPunct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b/>
          <w:bCs/>
          <w:w w:val="105"/>
          <w:sz w:val="28"/>
          <w:szCs w:val="28"/>
          <w:lang w:val="en-US"/>
        </w:rPr>
        <w:t>% The musin argument is a matrix of means,</w:t>
      </w:r>
    </w:p>
    <w:p w:rsidR="00C110D6" w:rsidRPr="00FE1767" w:rsidRDefault="00C110D6" w:rsidP="00852E72">
      <w:pPr>
        <w:pStyle w:val="a3"/>
        <w:kinsoku w:val="0"/>
        <w:overflowPunct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b/>
          <w:bCs/>
          <w:w w:val="105"/>
          <w:sz w:val="28"/>
          <w:szCs w:val="28"/>
          <w:lang w:val="en-US"/>
        </w:rPr>
        <w:t>% where each column is a p-D mean.</w:t>
      </w:r>
      <w:r w:rsidRPr="00FE1767">
        <w:rPr>
          <w:rFonts w:ascii="Times New Roman" w:hAnsi="Times New Roman" w:cs="Times New Roman"/>
          <w:b/>
          <w:bCs/>
          <w:w w:val="103"/>
          <w:sz w:val="28"/>
          <w:szCs w:val="28"/>
          <w:lang w:val="en-US"/>
        </w:rPr>
        <w:t xml:space="preserve"> </w:t>
      </w:r>
      <w:r w:rsidRPr="00FE1767">
        <w:rPr>
          <w:rFonts w:ascii="Times New Roman" w:hAnsi="Times New Roman" w:cs="Times New Roman"/>
          <w:b/>
          <w:bCs/>
          <w:w w:val="105"/>
          <w:sz w:val="28"/>
          <w:szCs w:val="28"/>
          <w:lang w:val="en-US"/>
        </w:rPr>
        <w:t>musin = [ones(2,l), -l*ones(2,l)];</w:t>
      </w:r>
    </w:p>
    <w:p w:rsidR="00C110D6" w:rsidRPr="00FE1767" w:rsidRDefault="00C110D6" w:rsidP="00852E72">
      <w:pPr>
        <w:pStyle w:val="a3"/>
        <w:kinsoku w:val="0"/>
        <w:overflowPunct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b/>
          <w:bCs/>
          <w:w w:val="105"/>
          <w:sz w:val="28"/>
          <w:szCs w:val="28"/>
          <w:lang w:val="en-US"/>
        </w:rPr>
        <w:t>% The varin argument is a 3-D array, where</w:t>
      </w:r>
    </w:p>
    <w:p w:rsidR="00C110D6" w:rsidRPr="00FE1767" w:rsidRDefault="00C110D6" w:rsidP="00852E72">
      <w:pPr>
        <w:pStyle w:val="a3"/>
        <w:kinsoku w:val="0"/>
        <w:overflowPunct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b/>
          <w:bCs/>
          <w:w w:val="105"/>
          <w:sz w:val="28"/>
          <w:szCs w:val="28"/>
          <w:lang w:val="en-US"/>
        </w:rPr>
        <w:t>% each page corresponds to one of the</w:t>
      </w:r>
    </w:p>
    <w:p w:rsidR="00C110D6" w:rsidRPr="00FE1767" w:rsidRDefault="00C110D6" w:rsidP="00852E72">
      <w:pPr>
        <w:pStyle w:val="a3"/>
        <w:kinsoku w:val="0"/>
        <w:overflowPunct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b/>
          <w:bCs/>
          <w:w w:val="105"/>
          <w:sz w:val="28"/>
          <w:szCs w:val="28"/>
          <w:lang w:val="en-US"/>
        </w:rPr>
        <w:t>% covariance matrices.</w:t>
      </w:r>
      <w:r w:rsidRPr="00FE1767">
        <w:rPr>
          <w:rFonts w:ascii="Times New Roman" w:hAnsi="Times New Roman" w:cs="Times New Roman"/>
          <w:b/>
          <w:bCs/>
          <w:w w:val="103"/>
          <w:sz w:val="28"/>
          <w:szCs w:val="28"/>
          <w:lang w:val="en-US"/>
        </w:rPr>
        <w:t xml:space="preserve"> </w:t>
      </w:r>
      <w:r w:rsidRPr="00FE1767">
        <w:rPr>
          <w:rFonts w:ascii="Times New Roman" w:hAnsi="Times New Roman" w:cs="Times New Roman"/>
          <w:b/>
          <w:bCs/>
          <w:w w:val="105"/>
          <w:sz w:val="28"/>
          <w:szCs w:val="28"/>
          <w:lang w:val="en-US"/>
        </w:rPr>
        <w:t>varin(:,:,l) = 2*eye(2);</w:t>
      </w:r>
    </w:p>
    <w:p w:rsidR="00C110D6" w:rsidRPr="00FE1767" w:rsidRDefault="00C110D6" w:rsidP="00852E72">
      <w:pPr>
        <w:pStyle w:val="a3"/>
        <w:kinsoku w:val="0"/>
        <w:overflowPunct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b/>
          <w:bCs/>
          <w:w w:val="105"/>
          <w:sz w:val="28"/>
          <w:szCs w:val="28"/>
          <w:lang w:val="en-US"/>
        </w:rPr>
        <w:t>varin(:,:,2) = eye(2);</w:t>
      </w:r>
    </w:p>
    <w:p w:rsidR="00C110D6" w:rsidRPr="00FE1767" w:rsidRDefault="00C110D6" w:rsidP="00852E72">
      <w:pPr>
        <w:pStyle w:val="a3"/>
        <w:kinsoku w:val="0"/>
        <w:overflowPunct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w w:val="105"/>
          <w:sz w:val="28"/>
          <w:szCs w:val="28"/>
          <w:lang w:val="en-US"/>
        </w:rPr>
        <w:t>Note that our initial values are sensible, but they do need adjusting. We call</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the EM algorithm with the following:</w:t>
      </w:r>
    </w:p>
    <w:p w:rsidR="00C110D6" w:rsidRPr="00FE1767" w:rsidRDefault="00C110D6" w:rsidP="00852E72">
      <w:pPr>
        <w:pStyle w:val="Heading9"/>
        <w:kinsoku w:val="0"/>
        <w:overflowPunct w:val="0"/>
        <w:spacing w:before="0"/>
        <w:ind w:left="0" w:firstLine="709"/>
        <w:jc w:val="both"/>
        <w:outlineLvl w:val="9"/>
        <w:rPr>
          <w:rFonts w:ascii="Times New Roman" w:hAnsi="Times New Roman" w:cs="Times New Roman"/>
          <w:b w:val="0"/>
          <w:bCs w:val="0"/>
          <w:sz w:val="28"/>
          <w:szCs w:val="28"/>
          <w:lang w:val="en-US"/>
        </w:rPr>
      </w:pPr>
      <w:r w:rsidRPr="00FE1767">
        <w:rPr>
          <w:rFonts w:ascii="Times New Roman" w:hAnsi="Times New Roman" w:cs="Times New Roman"/>
          <w:w w:val="105"/>
          <w:sz w:val="28"/>
          <w:szCs w:val="28"/>
          <w:lang w:val="en-US"/>
        </w:rPr>
        <w:t>% Now call the function.</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sz w:val="28"/>
          <w:szCs w:val="28"/>
          <w:lang w:val="en-US"/>
        </w:rPr>
        <w:t>[pie,mu,vars]=</w:t>
      </w:r>
      <w:r w:rsidR="00A70565" w:rsidRPr="00FE1767">
        <w:rPr>
          <w:rFonts w:ascii="Times New Roman" w:hAnsi="Times New Roman" w:cs="Times New Roman"/>
          <w:sz w:val="28"/>
          <w:szCs w:val="28"/>
          <w:lang w:val="en-US"/>
        </w:rPr>
        <w:t xml:space="preserve"> </w:t>
      </w:r>
      <w:r w:rsidRPr="00FE1767">
        <w:rPr>
          <w:rFonts w:ascii="Times New Roman" w:hAnsi="Times New Roman" w:cs="Times New Roman"/>
          <w:sz w:val="28"/>
          <w:szCs w:val="28"/>
          <w:lang w:val="en-US"/>
        </w:rPr>
        <w:t>mbcfinmix(X,musin,varin,piesin,8);</w:t>
      </w:r>
    </w:p>
    <w:p w:rsidR="00C110D6" w:rsidRPr="00FE1767" w:rsidRDefault="00C110D6" w:rsidP="00852E72">
      <w:pPr>
        <w:pStyle w:val="a3"/>
        <w:kinsoku w:val="0"/>
        <w:overflowPunct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w w:val="105"/>
          <w:sz w:val="28"/>
          <w:szCs w:val="28"/>
          <w:lang w:val="en-US"/>
        </w:rPr>
        <w:t>The final estimates (rounded to four decimal places) are shown below.</w:t>
      </w:r>
    </w:p>
    <w:p w:rsidR="00671E45" w:rsidRPr="00FE1767" w:rsidRDefault="00C110D6" w:rsidP="00852E72">
      <w:pPr>
        <w:pStyle w:val="Heading9"/>
        <w:tabs>
          <w:tab w:val="left" w:pos="2379"/>
        </w:tabs>
        <w:kinsoku w:val="0"/>
        <w:overflowPunct w:val="0"/>
        <w:spacing w:before="0"/>
        <w:ind w:left="0" w:firstLine="709"/>
        <w:jc w:val="both"/>
        <w:outlineLvl w:val="9"/>
        <w:rPr>
          <w:rFonts w:ascii="Times New Roman" w:hAnsi="Times New Roman" w:cs="Times New Roman"/>
          <w:w w:val="103"/>
          <w:sz w:val="28"/>
          <w:szCs w:val="28"/>
          <w:lang w:val="en-US"/>
        </w:rPr>
      </w:pPr>
      <w:r w:rsidRPr="00FE1767">
        <w:rPr>
          <w:rFonts w:ascii="Times New Roman" w:hAnsi="Times New Roman" w:cs="Times New Roman"/>
          <w:w w:val="105"/>
          <w:sz w:val="28"/>
          <w:szCs w:val="28"/>
          <w:lang w:val="en-US"/>
        </w:rPr>
        <w:t xml:space="preserve">pie = 0.7l88 </w:t>
      </w:r>
      <w:r w:rsidRPr="00FE1767">
        <w:rPr>
          <w:rFonts w:ascii="Times New Roman" w:hAnsi="Times New Roman" w:cs="Times New Roman"/>
          <w:sz w:val="28"/>
          <w:szCs w:val="28"/>
          <w:lang w:val="en-US"/>
        </w:rPr>
        <w:t>0.28l2</w:t>
      </w:r>
    </w:p>
    <w:p w:rsidR="00671E45" w:rsidRPr="00FE1767" w:rsidRDefault="00C110D6" w:rsidP="00852E72">
      <w:pPr>
        <w:pStyle w:val="Heading9"/>
        <w:tabs>
          <w:tab w:val="left" w:pos="2379"/>
        </w:tabs>
        <w:kinsoku w:val="0"/>
        <w:overflowPunct w:val="0"/>
        <w:spacing w:before="0"/>
        <w:ind w:left="0" w:firstLine="709"/>
        <w:jc w:val="both"/>
        <w:outlineLvl w:val="9"/>
        <w:rPr>
          <w:rFonts w:ascii="Times New Roman" w:hAnsi="Times New Roman" w:cs="Times New Roman"/>
          <w:w w:val="105"/>
          <w:sz w:val="28"/>
          <w:szCs w:val="28"/>
          <w:lang w:val="en-US"/>
        </w:rPr>
      </w:pPr>
      <w:r w:rsidRPr="00FE1767">
        <w:rPr>
          <w:rFonts w:ascii="Times New Roman" w:hAnsi="Times New Roman" w:cs="Times New Roman"/>
          <w:w w:val="105"/>
          <w:sz w:val="28"/>
          <w:szCs w:val="28"/>
          <w:lang w:val="en-US"/>
        </w:rPr>
        <w:t>mu =</w:t>
      </w:r>
    </w:p>
    <w:p w:rsidR="00C110D6" w:rsidRPr="00FE1767" w:rsidRDefault="00C110D6" w:rsidP="00852E72">
      <w:pPr>
        <w:pStyle w:val="Heading9"/>
        <w:tabs>
          <w:tab w:val="left" w:pos="2379"/>
        </w:tabs>
        <w:kinsoku w:val="0"/>
        <w:overflowPunct w:val="0"/>
        <w:spacing w:before="0"/>
        <w:ind w:left="0" w:firstLine="709"/>
        <w:jc w:val="both"/>
        <w:outlineLvl w:val="9"/>
        <w:rPr>
          <w:rFonts w:ascii="Times New Roman" w:hAnsi="Times New Roman" w:cs="Times New Roman"/>
          <w:sz w:val="28"/>
          <w:szCs w:val="28"/>
          <w:lang w:val="en-US"/>
        </w:rPr>
      </w:pPr>
      <w:r w:rsidRPr="00FE1767">
        <w:rPr>
          <w:rFonts w:ascii="Times New Roman" w:hAnsi="Times New Roman" w:cs="Times New Roman"/>
          <w:b w:val="0"/>
          <w:bCs w:val="0"/>
          <w:sz w:val="28"/>
          <w:szCs w:val="28"/>
          <w:lang w:val="en-US"/>
        </w:rPr>
        <w:t>2.l528</w:t>
      </w:r>
      <w:r w:rsidR="00671E45" w:rsidRPr="00FE1767">
        <w:rPr>
          <w:rFonts w:ascii="Times New Roman" w:hAnsi="Times New Roman" w:cs="Times New Roman"/>
          <w:b w:val="0"/>
          <w:bCs w:val="0"/>
          <w:sz w:val="28"/>
          <w:szCs w:val="28"/>
          <w:lang w:val="en-US"/>
        </w:rPr>
        <w:t xml:space="preserve">  </w:t>
      </w:r>
      <w:r w:rsidRPr="00FE1767">
        <w:rPr>
          <w:rFonts w:ascii="Times New Roman" w:hAnsi="Times New Roman" w:cs="Times New Roman"/>
          <w:b w:val="0"/>
          <w:bCs w:val="0"/>
          <w:w w:val="105"/>
          <w:sz w:val="28"/>
          <w:szCs w:val="28"/>
          <w:lang w:val="en-US"/>
        </w:rPr>
        <w:t>-l.7680</w:t>
      </w:r>
    </w:p>
    <w:p w:rsidR="00C110D6" w:rsidRPr="00FE1767" w:rsidRDefault="00C110D6" w:rsidP="00852E72">
      <w:pPr>
        <w:pStyle w:val="a3"/>
        <w:tabs>
          <w:tab w:val="left" w:pos="1079"/>
        </w:tabs>
        <w:kinsoku w:val="0"/>
        <w:overflowPunct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b/>
          <w:bCs/>
          <w:sz w:val="28"/>
          <w:szCs w:val="28"/>
          <w:lang w:val="en-US"/>
        </w:rPr>
        <w:t>2.l680</w:t>
      </w:r>
      <w:r w:rsidRPr="00FE1767">
        <w:rPr>
          <w:rFonts w:ascii="Times New Roman" w:hAnsi="Times New Roman" w:cs="Times New Roman"/>
          <w:b/>
          <w:bCs/>
          <w:sz w:val="28"/>
          <w:szCs w:val="28"/>
          <w:lang w:val="en-US"/>
        </w:rPr>
        <w:tab/>
      </w:r>
      <w:r w:rsidRPr="00FE1767">
        <w:rPr>
          <w:rFonts w:ascii="Times New Roman" w:hAnsi="Times New Roman" w:cs="Times New Roman"/>
          <w:b/>
          <w:bCs/>
          <w:w w:val="105"/>
          <w:sz w:val="28"/>
          <w:szCs w:val="28"/>
          <w:lang w:val="en-US"/>
        </w:rPr>
        <w:t>-2.2400</w:t>
      </w:r>
    </w:p>
    <w:p w:rsidR="00C110D6" w:rsidRPr="00FE1767" w:rsidRDefault="00C110D6" w:rsidP="00852E72">
      <w:pPr>
        <w:pStyle w:val="a3"/>
        <w:kinsoku w:val="0"/>
        <w:overflowPunct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b/>
          <w:bCs/>
          <w:w w:val="105"/>
          <w:sz w:val="28"/>
          <w:szCs w:val="28"/>
          <w:lang w:val="en-US"/>
        </w:rPr>
        <w:t>vars(:,:,l) =</w:t>
      </w:r>
    </w:p>
    <w:p w:rsidR="00C110D6" w:rsidRPr="00FE1767" w:rsidRDefault="00C110D6" w:rsidP="00852E72">
      <w:pPr>
        <w:pStyle w:val="a3"/>
        <w:tabs>
          <w:tab w:val="left" w:pos="1199"/>
        </w:tabs>
        <w:kinsoku w:val="0"/>
        <w:overflowPunct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b/>
          <w:bCs/>
          <w:sz w:val="28"/>
          <w:szCs w:val="28"/>
          <w:lang w:val="en-US"/>
        </w:rPr>
        <w:t>2.9582</w:t>
      </w:r>
      <w:r w:rsidRPr="00FE1767">
        <w:rPr>
          <w:rFonts w:ascii="Times New Roman" w:hAnsi="Times New Roman" w:cs="Times New Roman"/>
          <w:b/>
          <w:bCs/>
          <w:sz w:val="28"/>
          <w:szCs w:val="28"/>
          <w:lang w:val="en-US"/>
        </w:rPr>
        <w:tab/>
      </w:r>
      <w:r w:rsidRPr="00FE1767">
        <w:rPr>
          <w:rFonts w:ascii="Times New Roman" w:hAnsi="Times New Roman" w:cs="Times New Roman"/>
          <w:b/>
          <w:bCs/>
          <w:w w:val="105"/>
          <w:sz w:val="28"/>
          <w:szCs w:val="28"/>
          <w:lang w:val="en-US"/>
        </w:rPr>
        <w:t>l.l405</w:t>
      </w:r>
    </w:p>
    <w:p w:rsidR="00C110D6" w:rsidRPr="00FE1767" w:rsidRDefault="00C110D6" w:rsidP="00852E72">
      <w:pPr>
        <w:pStyle w:val="a3"/>
        <w:tabs>
          <w:tab w:val="left" w:pos="1199"/>
        </w:tabs>
        <w:kinsoku w:val="0"/>
        <w:overflowPunct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b/>
          <w:bCs/>
          <w:sz w:val="28"/>
          <w:szCs w:val="28"/>
          <w:lang w:val="en-US"/>
        </w:rPr>
        <w:t>l.l405</w:t>
      </w:r>
      <w:r w:rsidRPr="00FE1767">
        <w:rPr>
          <w:rFonts w:ascii="Times New Roman" w:hAnsi="Times New Roman" w:cs="Times New Roman"/>
          <w:b/>
          <w:bCs/>
          <w:sz w:val="28"/>
          <w:szCs w:val="28"/>
          <w:lang w:val="en-US"/>
        </w:rPr>
        <w:tab/>
      </w:r>
      <w:r w:rsidRPr="00FE1767">
        <w:rPr>
          <w:rFonts w:ascii="Times New Roman" w:hAnsi="Times New Roman" w:cs="Times New Roman"/>
          <w:b/>
          <w:bCs/>
          <w:w w:val="105"/>
          <w:sz w:val="28"/>
          <w:szCs w:val="28"/>
          <w:lang w:val="en-US"/>
        </w:rPr>
        <w:t>0.7920</w:t>
      </w:r>
    </w:p>
    <w:p w:rsidR="00C110D6" w:rsidRPr="00FE1767" w:rsidRDefault="00C110D6" w:rsidP="00852E72">
      <w:pPr>
        <w:pStyle w:val="a3"/>
        <w:kinsoku w:val="0"/>
        <w:overflowPunct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b/>
          <w:bCs/>
          <w:w w:val="105"/>
          <w:sz w:val="28"/>
          <w:szCs w:val="28"/>
          <w:lang w:val="en-US"/>
        </w:rPr>
        <w:t>vars(:,:,2) =</w:t>
      </w:r>
    </w:p>
    <w:p w:rsidR="00C110D6" w:rsidRPr="00FE1767" w:rsidRDefault="00C110D6" w:rsidP="00852E72">
      <w:pPr>
        <w:pStyle w:val="a3"/>
        <w:tabs>
          <w:tab w:val="left" w:pos="1079"/>
        </w:tabs>
        <w:kinsoku w:val="0"/>
        <w:overflowPunct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b/>
          <w:bCs/>
          <w:sz w:val="28"/>
          <w:szCs w:val="28"/>
          <w:lang w:val="en-US"/>
        </w:rPr>
        <w:t>l.9860</w:t>
      </w:r>
      <w:r w:rsidRPr="00FE1767">
        <w:rPr>
          <w:rFonts w:ascii="Times New Roman" w:hAnsi="Times New Roman" w:cs="Times New Roman"/>
          <w:b/>
          <w:bCs/>
          <w:sz w:val="28"/>
          <w:szCs w:val="28"/>
          <w:lang w:val="en-US"/>
        </w:rPr>
        <w:tab/>
      </w:r>
      <w:r w:rsidRPr="00FE1767">
        <w:rPr>
          <w:rFonts w:ascii="Times New Roman" w:hAnsi="Times New Roman" w:cs="Times New Roman"/>
          <w:b/>
          <w:bCs/>
          <w:w w:val="105"/>
          <w:sz w:val="28"/>
          <w:szCs w:val="28"/>
          <w:lang w:val="en-US"/>
        </w:rPr>
        <w:t>-l.3329</w:t>
      </w:r>
    </w:p>
    <w:p w:rsidR="00C110D6" w:rsidRPr="00FE1767" w:rsidRDefault="00C110D6" w:rsidP="00852E72">
      <w:pPr>
        <w:pStyle w:val="a3"/>
        <w:tabs>
          <w:tab w:val="left" w:pos="1319"/>
        </w:tabs>
        <w:kinsoku w:val="0"/>
        <w:overflowPunct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b/>
          <w:bCs/>
          <w:sz w:val="28"/>
          <w:szCs w:val="28"/>
          <w:lang w:val="en-US"/>
        </w:rPr>
        <w:t>-l.3329</w:t>
      </w:r>
      <w:r w:rsidRPr="00FE1767">
        <w:rPr>
          <w:rFonts w:ascii="Times New Roman" w:hAnsi="Times New Roman" w:cs="Times New Roman"/>
          <w:b/>
          <w:bCs/>
          <w:sz w:val="28"/>
          <w:szCs w:val="28"/>
          <w:lang w:val="en-US"/>
        </w:rPr>
        <w:tab/>
      </w:r>
      <w:r w:rsidRPr="00FE1767">
        <w:rPr>
          <w:rFonts w:ascii="Times New Roman" w:hAnsi="Times New Roman" w:cs="Times New Roman"/>
          <w:b/>
          <w:bCs/>
          <w:w w:val="105"/>
          <w:sz w:val="28"/>
          <w:szCs w:val="28"/>
          <w:lang w:val="en-US"/>
        </w:rPr>
        <w:t>l.4l93</w:t>
      </w:r>
    </w:p>
    <w:p w:rsidR="00C110D6" w:rsidRPr="00FE1767" w:rsidRDefault="00C110D6" w:rsidP="00852E72">
      <w:pPr>
        <w:pStyle w:val="a3"/>
        <w:kinsoku w:val="0"/>
        <w:overflowPunct w:val="0"/>
        <w:spacing w:before="0" w:after="0" w:line="240" w:lineRule="auto"/>
        <w:ind w:firstLine="709"/>
        <w:jc w:val="both"/>
        <w:rPr>
          <w:rFonts w:ascii="Times New Roman" w:hAnsi="Times New Roman" w:cs="Times New Roman"/>
          <w:sz w:val="28"/>
          <w:szCs w:val="28"/>
          <w:lang w:val="en-US"/>
        </w:rPr>
      </w:pPr>
    </w:p>
    <w:p w:rsidR="00671E45" w:rsidRPr="00FE1767" w:rsidRDefault="00671E45" w:rsidP="00852E72">
      <w:pPr>
        <w:pStyle w:val="a3"/>
        <w:kinsoku w:val="0"/>
        <w:overflowPunct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w w:val="105"/>
          <w:sz w:val="28"/>
          <w:szCs w:val="28"/>
          <w:lang w:val="en-US"/>
        </w:rPr>
        <w:t>We see that the estimates are reasonable ones. We now show how to</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construct a surface based on the estimated finite mixture. The resulting plot</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is shown in Figure 6.6.</w:t>
      </w:r>
    </w:p>
    <w:p w:rsidR="00671E45" w:rsidRPr="00FE1767" w:rsidRDefault="00671E45" w:rsidP="00852E72">
      <w:pPr>
        <w:pStyle w:val="Heading9"/>
        <w:kinsoku w:val="0"/>
        <w:overflowPunct w:val="0"/>
        <w:spacing w:before="0"/>
        <w:ind w:left="0" w:firstLine="709"/>
        <w:jc w:val="both"/>
        <w:outlineLvl w:val="9"/>
        <w:rPr>
          <w:rFonts w:ascii="Times New Roman" w:hAnsi="Times New Roman" w:cs="Times New Roman"/>
          <w:b w:val="0"/>
          <w:bCs w:val="0"/>
          <w:sz w:val="28"/>
          <w:szCs w:val="28"/>
          <w:lang w:val="en-US"/>
        </w:rPr>
      </w:pPr>
      <w:r w:rsidRPr="00FE1767">
        <w:rPr>
          <w:rFonts w:ascii="Times New Roman" w:hAnsi="Times New Roman" w:cs="Times New Roman"/>
          <w:w w:val="105"/>
          <w:sz w:val="28"/>
          <w:szCs w:val="28"/>
          <w:lang w:val="en-US"/>
        </w:rPr>
        <w:t>% Now create a surface for the density.</w:t>
      </w:r>
    </w:p>
    <w:p w:rsidR="00671E45" w:rsidRPr="00FE1767" w:rsidRDefault="00671E45" w:rsidP="00852E72">
      <w:pPr>
        <w:pStyle w:val="a3"/>
        <w:kinsoku w:val="0"/>
        <w:overflowPunct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b/>
          <w:bCs/>
          <w:w w:val="105"/>
          <w:sz w:val="28"/>
          <w:szCs w:val="28"/>
          <w:lang w:val="en-US"/>
        </w:rPr>
        <w:t>% Get a domain over which to evaluate the function.</w:t>
      </w:r>
      <w:r w:rsidRPr="00FE1767">
        <w:rPr>
          <w:rFonts w:ascii="Times New Roman" w:hAnsi="Times New Roman" w:cs="Times New Roman"/>
          <w:b/>
          <w:bCs/>
          <w:w w:val="103"/>
          <w:sz w:val="28"/>
          <w:szCs w:val="28"/>
          <w:lang w:val="en-US"/>
        </w:rPr>
        <w:t xml:space="preserve"> </w:t>
      </w:r>
      <w:r w:rsidRPr="00FE1767">
        <w:rPr>
          <w:rFonts w:ascii="Times New Roman" w:hAnsi="Times New Roman" w:cs="Times New Roman"/>
          <w:b/>
          <w:bCs/>
          <w:w w:val="105"/>
          <w:sz w:val="28"/>
          <w:szCs w:val="28"/>
          <w:lang w:val="en-US"/>
        </w:rPr>
        <w:t>xl = linspace(-7,7,50);</w:t>
      </w:r>
    </w:p>
    <w:p w:rsidR="00671E45" w:rsidRPr="00FE1767" w:rsidRDefault="00671E45" w:rsidP="00852E72">
      <w:pPr>
        <w:pStyle w:val="a3"/>
        <w:kinsoku w:val="0"/>
        <w:overflowPunct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b/>
          <w:bCs/>
          <w:w w:val="105"/>
          <w:sz w:val="28"/>
          <w:szCs w:val="28"/>
          <w:lang w:val="en-US"/>
        </w:rPr>
        <w:t>x2 = linspace(-7,5,50);</w:t>
      </w:r>
      <w:r w:rsidRPr="00FE1767">
        <w:rPr>
          <w:rFonts w:ascii="Times New Roman" w:hAnsi="Times New Roman" w:cs="Times New Roman"/>
          <w:b/>
          <w:bCs/>
          <w:w w:val="103"/>
          <w:sz w:val="28"/>
          <w:szCs w:val="28"/>
          <w:lang w:val="en-US"/>
        </w:rPr>
        <w:t xml:space="preserve"> </w:t>
      </w:r>
      <w:r w:rsidRPr="00FE1767">
        <w:rPr>
          <w:rFonts w:ascii="Times New Roman" w:hAnsi="Times New Roman" w:cs="Times New Roman"/>
          <w:b/>
          <w:bCs/>
          <w:w w:val="105"/>
          <w:sz w:val="28"/>
          <w:szCs w:val="28"/>
          <w:lang w:val="en-US"/>
        </w:rPr>
        <w:t>[Xl,X2] = meshgrid(xl,x2);</w:t>
      </w:r>
    </w:p>
    <w:p w:rsidR="00671E45" w:rsidRPr="00FE1767" w:rsidRDefault="00671E45" w:rsidP="00852E72">
      <w:pPr>
        <w:pStyle w:val="a3"/>
        <w:kinsoku w:val="0"/>
        <w:overflowPunct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b/>
          <w:bCs/>
          <w:w w:val="105"/>
          <w:sz w:val="28"/>
          <w:szCs w:val="28"/>
          <w:lang w:val="en-US"/>
        </w:rPr>
        <w:t>% The Xl and X2 are matrices. We need to</w:t>
      </w:r>
    </w:p>
    <w:p w:rsidR="00671E45" w:rsidRPr="00FE1767" w:rsidRDefault="00671E45" w:rsidP="00852E72">
      <w:pPr>
        <w:pStyle w:val="a3"/>
        <w:kinsoku w:val="0"/>
        <w:overflowPunct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b/>
          <w:bCs/>
          <w:w w:val="105"/>
          <w:sz w:val="28"/>
          <w:szCs w:val="28"/>
          <w:lang w:val="en-US"/>
        </w:rPr>
        <w:t>% put them as columns into another one.</w:t>
      </w:r>
      <w:r w:rsidRPr="00FE1767">
        <w:rPr>
          <w:rFonts w:ascii="Times New Roman" w:hAnsi="Times New Roman" w:cs="Times New Roman"/>
          <w:b/>
          <w:bCs/>
          <w:w w:val="103"/>
          <w:sz w:val="28"/>
          <w:szCs w:val="28"/>
          <w:lang w:val="en-US"/>
        </w:rPr>
        <w:t xml:space="preserve"> </w:t>
      </w:r>
      <w:r w:rsidRPr="00FE1767">
        <w:rPr>
          <w:rFonts w:ascii="Times New Roman" w:hAnsi="Times New Roman" w:cs="Times New Roman"/>
          <w:b/>
          <w:bCs/>
          <w:w w:val="105"/>
          <w:sz w:val="28"/>
          <w:szCs w:val="28"/>
          <w:lang w:val="en-US"/>
        </w:rPr>
        <w:t>dom = [Xl(:), X2(:)];</w:t>
      </w:r>
    </w:p>
    <w:p w:rsidR="00671E45" w:rsidRPr="00FE1767" w:rsidRDefault="00671E45" w:rsidP="00852E72">
      <w:pPr>
        <w:pStyle w:val="a3"/>
        <w:kinsoku w:val="0"/>
        <w:overflowPunct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b/>
          <w:bCs/>
          <w:w w:val="105"/>
          <w:sz w:val="28"/>
          <w:szCs w:val="28"/>
          <w:lang w:val="en-US"/>
        </w:rPr>
        <w:t>% Now get the multivariate normal pdf at</w:t>
      </w:r>
    </w:p>
    <w:p w:rsidR="00671E45" w:rsidRPr="00FE1767" w:rsidRDefault="00671E45" w:rsidP="00852E72">
      <w:pPr>
        <w:pStyle w:val="a3"/>
        <w:kinsoku w:val="0"/>
        <w:overflowPunct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b/>
          <w:bCs/>
          <w:w w:val="105"/>
          <w:sz w:val="28"/>
          <w:szCs w:val="28"/>
          <w:lang w:val="en-US"/>
        </w:rPr>
        <w:t>% the domain values - for each component.</w:t>
      </w:r>
    </w:p>
    <w:p w:rsidR="00671E45" w:rsidRPr="00FE1767" w:rsidRDefault="00671E45" w:rsidP="00852E72">
      <w:pPr>
        <w:pStyle w:val="a3"/>
        <w:kinsoku w:val="0"/>
        <w:overflowPunct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b/>
          <w:bCs/>
          <w:w w:val="105"/>
          <w:sz w:val="28"/>
          <w:szCs w:val="28"/>
          <w:lang w:val="en-US"/>
        </w:rPr>
        <w:t>% The following function is from the</w:t>
      </w:r>
    </w:p>
    <w:p w:rsidR="00671E45" w:rsidRPr="00FE1767" w:rsidRDefault="00671E45" w:rsidP="00852E72">
      <w:pPr>
        <w:pStyle w:val="a3"/>
        <w:kinsoku w:val="0"/>
        <w:overflowPunct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b/>
          <w:bCs/>
          <w:w w:val="105"/>
          <w:sz w:val="28"/>
          <w:szCs w:val="28"/>
          <w:lang w:val="en-US"/>
        </w:rPr>
        <w:t>% Statistics Toolbox.</w:t>
      </w:r>
    </w:p>
    <w:p w:rsidR="00671E45" w:rsidRPr="00FE1767" w:rsidRDefault="00671E45" w:rsidP="00852E72">
      <w:pPr>
        <w:pStyle w:val="a3"/>
        <w:kinsoku w:val="0"/>
        <w:overflowPunct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b/>
          <w:bCs/>
          <w:w w:val="105"/>
          <w:sz w:val="28"/>
          <w:szCs w:val="28"/>
          <w:lang w:val="en-US"/>
        </w:rPr>
        <w:t>Yl = mvnpdf(dom,mu(:,l)',vars(:,:,l));</w:t>
      </w:r>
    </w:p>
    <w:p w:rsidR="00671E45" w:rsidRPr="00FE1767" w:rsidRDefault="00671E45" w:rsidP="00852E72">
      <w:pPr>
        <w:pStyle w:val="a3"/>
        <w:kinsoku w:val="0"/>
        <w:overflowPunct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b/>
          <w:bCs/>
          <w:w w:val="105"/>
          <w:sz w:val="28"/>
          <w:szCs w:val="28"/>
          <w:lang w:val="en-US"/>
        </w:rPr>
        <w:t>Y2 = mvnpdf(dom,mu(:,2)',vars(:,:,2));</w:t>
      </w:r>
    </w:p>
    <w:p w:rsidR="00671E45" w:rsidRPr="00FE1767" w:rsidRDefault="00671E45" w:rsidP="00852E72">
      <w:pPr>
        <w:pStyle w:val="a3"/>
        <w:kinsoku w:val="0"/>
        <w:overflowPunct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b/>
          <w:bCs/>
          <w:w w:val="105"/>
          <w:sz w:val="28"/>
          <w:szCs w:val="28"/>
          <w:lang w:val="en-US"/>
        </w:rPr>
        <w:t>% Weight them and add to get the final function.</w:t>
      </w:r>
      <w:r w:rsidRPr="00FE1767">
        <w:rPr>
          <w:rFonts w:ascii="Times New Roman" w:hAnsi="Times New Roman" w:cs="Times New Roman"/>
          <w:b/>
          <w:bCs/>
          <w:w w:val="103"/>
          <w:sz w:val="28"/>
          <w:szCs w:val="28"/>
          <w:lang w:val="en-US"/>
        </w:rPr>
        <w:t xml:space="preserve"> </w:t>
      </w:r>
      <w:r w:rsidRPr="00FE1767">
        <w:rPr>
          <w:rFonts w:ascii="Times New Roman" w:hAnsi="Times New Roman" w:cs="Times New Roman"/>
          <w:b/>
          <w:bCs/>
          <w:w w:val="105"/>
          <w:sz w:val="28"/>
          <w:szCs w:val="28"/>
          <w:lang w:val="en-US"/>
        </w:rPr>
        <w:t>y = pie(l)*Yl + pie(2)*Y2;</w:t>
      </w:r>
    </w:p>
    <w:p w:rsidR="00671E45" w:rsidRPr="00FE1767" w:rsidRDefault="00671E45" w:rsidP="00852E72">
      <w:pPr>
        <w:pStyle w:val="a3"/>
        <w:kinsoku w:val="0"/>
        <w:overflowPunct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b/>
          <w:bCs/>
          <w:w w:val="105"/>
          <w:sz w:val="28"/>
          <w:szCs w:val="28"/>
          <w:lang w:val="en-US"/>
        </w:rPr>
        <w:t>% Need to reshape the Y vector to get a matrix</w:t>
      </w:r>
    </w:p>
    <w:p w:rsidR="00671E45" w:rsidRPr="00FE1767" w:rsidRDefault="00671E45" w:rsidP="00852E72">
      <w:pPr>
        <w:pStyle w:val="a3"/>
        <w:kinsoku w:val="0"/>
        <w:overflowPunct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b/>
          <w:bCs/>
          <w:w w:val="105"/>
          <w:sz w:val="28"/>
          <w:szCs w:val="28"/>
          <w:lang w:val="en-US"/>
        </w:rPr>
        <w:lastRenderedPageBreak/>
        <w:t>% for plotting as a surface plot.</w:t>
      </w:r>
      <w:r w:rsidRPr="00FE1767">
        <w:rPr>
          <w:rFonts w:ascii="Times New Roman" w:hAnsi="Times New Roman" w:cs="Times New Roman"/>
          <w:b/>
          <w:bCs/>
          <w:w w:val="103"/>
          <w:sz w:val="28"/>
          <w:szCs w:val="28"/>
          <w:lang w:val="en-US"/>
        </w:rPr>
        <w:t xml:space="preserve"> </w:t>
      </w:r>
      <w:r w:rsidRPr="00FE1767">
        <w:rPr>
          <w:rFonts w:ascii="Times New Roman" w:hAnsi="Times New Roman" w:cs="Times New Roman"/>
          <w:b/>
          <w:bCs/>
          <w:w w:val="105"/>
          <w:sz w:val="28"/>
          <w:szCs w:val="28"/>
          <w:lang w:val="en-US"/>
        </w:rPr>
        <w:t>[m,n] = size(Xl);</w:t>
      </w:r>
    </w:p>
    <w:p w:rsidR="00671E45" w:rsidRPr="00FE1767" w:rsidRDefault="00671E45" w:rsidP="00852E72">
      <w:pPr>
        <w:pStyle w:val="a3"/>
        <w:kinsoku w:val="0"/>
        <w:overflowPunct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b/>
          <w:bCs/>
          <w:w w:val="105"/>
          <w:sz w:val="28"/>
          <w:szCs w:val="28"/>
          <w:lang w:val="en-US"/>
        </w:rPr>
        <w:t>Y = reshape(y,m,n);</w:t>
      </w:r>
      <w:r w:rsidRPr="00FE1767">
        <w:rPr>
          <w:rFonts w:ascii="Times New Roman" w:hAnsi="Times New Roman" w:cs="Times New Roman"/>
          <w:b/>
          <w:bCs/>
          <w:w w:val="103"/>
          <w:sz w:val="28"/>
          <w:szCs w:val="28"/>
          <w:lang w:val="en-US"/>
        </w:rPr>
        <w:t xml:space="preserve"> </w:t>
      </w:r>
      <w:r w:rsidRPr="00FE1767">
        <w:rPr>
          <w:rFonts w:ascii="Times New Roman" w:hAnsi="Times New Roman" w:cs="Times New Roman"/>
          <w:b/>
          <w:bCs/>
          <w:w w:val="105"/>
          <w:sz w:val="28"/>
          <w:szCs w:val="28"/>
          <w:lang w:val="en-US"/>
        </w:rPr>
        <w:t>surf(Xl,X2,Y)</w:t>
      </w:r>
    </w:p>
    <w:p w:rsidR="00671E45" w:rsidRPr="00FE1767" w:rsidRDefault="00671E45" w:rsidP="00852E72">
      <w:pPr>
        <w:pStyle w:val="a3"/>
        <w:kinsoku w:val="0"/>
        <w:overflowPunct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b/>
          <w:bCs/>
          <w:w w:val="105"/>
          <w:sz w:val="28"/>
          <w:szCs w:val="28"/>
          <w:lang w:val="en-US"/>
        </w:rPr>
        <w:t>axis([-7 7 -7 5 0 0.l2])</w:t>
      </w:r>
    </w:p>
    <w:p w:rsidR="00671E45" w:rsidRPr="00FE1767" w:rsidRDefault="00671E45" w:rsidP="00852E72">
      <w:pPr>
        <w:pStyle w:val="a3"/>
        <w:kinsoku w:val="0"/>
        <w:overflowPunct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b/>
          <w:bCs/>
          <w:sz w:val="28"/>
          <w:szCs w:val="28"/>
          <w:lang w:val="en-US"/>
        </w:rPr>
        <w:t>xlabel('X_l'),ylabel('X_2')</w:t>
      </w:r>
      <w:r w:rsidRPr="00FE1767">
        <w:rPr>
          <w:rFonts w:ascii="Times New Roman" w:hAnsi="Times New Roman" w:cs="Times New Roman"/>
          <w:b/>
          <w:bCs/>
          <w:w w:val="103"/>
          <w:sz w:val="28"/>
          <w:szCs w:val="28"/>
          <w:lang w:val="en-US"/>
        </w:rPr>
        <w:t xml:space="preserve"> </w:t>
      </w:r>
      <w:r w:rsidRPr="00FE1767">
        <w:rPr>
          <w:rFonts w:ascii="Times New Roman" w:hAnsi="Times New Roman" w:cs="Times New Roman"/>
          <w:b/>
          <w:bCs/>
          <w:w w:val="105"/>
          <w:sz w:val="28"/>
          <w:szCs w:val="28"/>
          <w:lang w:val="en-US"/>
        </w:rPr>
        <w:t>zlabel('PDF')</w:t>
      </w:r>
    </w:p>
    <w:p w:rsidR="00671E45" w:rsidRPr="00FE1767" w:rsidRDefault="00671E45" w:rsidP="00852E72">
      <w:pPr>
        <w:pStyle w:val="a3"/>
        <w:kinsoku w:val="0"/>
        <w:overflowPunct w:val="0"/>
        <w:spacing w:before="0" w:after="0" w:line="240" w:lineRule="auto"/>
        <w:ind w:firstLine="709"/>
        <w:jc w:val="both"/>
        <w:rPr>
          <w:rFonts w:ascii="Times New Roman" w:hAnsi="Times New Roman" w:cs="Times New Roman"/>
          <w:w w:val="105"/>
          <w:sz w:val="28"/>
          <w:szCs w:val="28"/>
          <w:lang w:val="en-US"/>
        </w:rPr>
      </w:pPr>
      <w:r w:rsidRPr="00FE1767">
        <w:rPr>
          <w:rFonts w:ascii="Times New Roman" w:hAnsi="Times New Roman" w:cs="Times New Roman"/>
          <w:w w:val="105"/>
          <w:sz w:val="28"/>
          <w:szCs w:val="28"/>
          <w:lang w:val="en-US"/>
        </w:rPr>
        <w:t>We compare this to the scatterplot of the random sample shown in Figure 6.5.</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We see that the surface matches the density of the data.</w:t>
      </w:r>
    </w:p>
    <w:p w:rsidR="00F41EE1" w:rsidRPr="00FE1767" w:rsidRDefault="00F41EE1" w:rsidP="00A70565">
      <w:pPr>
        <w:pStyle w:val="a3"/>
        <w:kinsoku w:val="0"/>
        <w:overflowPunct w:val="0"/>
        <w:spacing w:before="0" w:after="0" w:line="240" w:lineRule="auto"/>
        <w:ind w:firstLine="709"/>
        <w:jc w:val="center"/>
        <w:rPr>
          <w:rFonts w:ascii="Times New Roman" w:hAnsi="Times New Roman" w:cs="Times New Roman"/>
          <w:sz w:val="28"/>
          <w:szCs w:val="28"/>
          <w:lang w:val="en-US"/>
        </w:rPr>
      </w:pPr>
      <w:r w:rsidRPr="00FE1767">
        <w:rPr>
          <w:rFonts w:ascii="Times New Roman" w:hAnsi="Times New Roman" w:cs="Times New Roman"/>
          <w:noProof/>
          <w:sz w:val="28"/>
          <w:szCs w:val="28"/>
          <w:lang w:eastAsia="ru-RU"/>
        </w:rPr>
        <w:drawing>
          <wp:inline distT="0" distB="0" distL="0" distR="0">
            <wp:extent cx="5110566" cy="4073236"/>
            <wp:effectExtent l="19050" t="0" r="0" b="0"/>
            <wp:docPr id="3"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4" cstate="print"/>
                    <a:srcRect/>
                    <a:stretch>
                      <a:fillRect/>
                    </a:stretch>
                  </pic:blipFill>
                  <pic:spPr bwMode="auto">
                    <a:xfrm>
                      <a:off x="0" y="0"/>
                      <a:ext cx="5110566" cy="4073236"/>
                    </a:xfrm>
                    <a:prstGeom prst="rect">
                      <a:avLst/>
                    </a:prstGeom>
                    <a:noFill/>
                    <a:ln w="9525">
                      <a:noFill/>
                      <a:miter lim="800000"/>
                      <a:headEnd/>
                      <a:tailEnd/>
                    </a:ln>
                  </pic:spPr>
                </pic:pic>
              </a:graphicData>
            </a:graphic>
          </wp:inline>
        </w:drawing>
      </w:r>
    </w:p>
    <w:p w:rsidR="00F41EE1" w:rsidRPr="00FE1767" w:rsidRDefault="00F41EE1" w:rsidP="00A70565">
      <w:pPr>
        <w:pStyle w:val="a3"/>
        <w:kinsoku w:val="0"/>
        <w:overflowPunct w:val="0"/>
        <w:spacing w:before="0" w:after="0" w:line="240" w:lineRule="auto"/>
        <w:ind w:firstLine="709"/>
        <w:jc w:val="center"/>
        <w:rPr>
          <w:rFonts w:ascii="Times New Roman" w:hAnsi="Times New Roman" w:cs="Times New Roman"/>
          <w:sz w:val="28"/>
          <w:szCs w:val="28"/>
          <w:lang w:val="en-US"/>
        </w:rPr>
      </w:pPr>
      <w:r w:rsidRPr="00FE1767">
        <w:rPr>
          <w:rFonts w:ascii="Times New Roman" w:hAnsi="Times New Roman" w:cs="Times New Roman"/>
          <w:b/>
          <w:bCs/>
          <w:w w:val="105"/>
          <w:sz w:val="28"/>
          <w:szCs w:val="28"/>
          <w:lang w:val="en-US"/>
        </w:rPr>
        <w:t>Figure 6.5</w:t>
      </w:r>
    </w:p>
    <w:p w:rsidR="00F41EE1" w:rsidRPr="00FE1767" w:rsidRDefault="00F41EE1" w:rsidP="00852E72">
      <w:pPr>
        <w:pStyle w:val="a3"/>
        <w:kinsoku w:val="0"/>
        <w:overflowPunct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sz w:val="28"/>
          <w:szCs w:val="28"/>
          <w:lang w:val="en-US"/>
        </w:rPr>
        <w:t>This shows a data set generated according to model 8 of the general family. These two</w:t>
      </w:r>
      <w:r w:rsidRPr="00FE1767">
        <w:rPr>
          <w:rFonts w:ascii="Times New Roman" w:hAnsi="Times New Roman" w:cs="Times New Roman"/>
          <w:w w:val="98"/>
          <w:sz w:val="28"/>
          <w:szCs w:val="28"/>
          <w:lang w:val="en-US"/>
        </w:rPr>
        <w:t xml:space="preserve"> </w:t>
      </w:r>
      <w:r w:rsidRPr="00FE1767">
        <w:rPr>
          <w:rFonts w:ascii="Times New Roman" w:hAnsi="Times New Roman" w:cs="Times New Roman"/>
          <w:sz w:val="28"/>
          <w:szCs w:val="28"/>
          <w:lang w:val="en-US"/>
        </w:rPr>
        <w:t>components have equal volumes, but different shapes and orientations.</w:t>
      </w:r>
    </w:p>
    <w:p w:rsidR="00B16999" w:rsidRPr="00FE1767" w:rsidRDefault="00B16999" w:rsidP="00852E72">
      <w:pPr>
        <w:pStyle w:val="a3"/>
        <w:kinsoku w:val="0"/>
        <w:overflowPunct w:val="0"/>
        <w:spacing w:before="0" w:after="0" w:line="240" w:lineRule="auto"/>
        <w:ind w:firstLine="709"/>
        <w:jc w:val="both"/>
        <w:rPr>
          <w:rFonts w:ascii="Times New Roman" w:hAnsi="Times New Roman" w:cs="Times New Roman"/>
          <w:sz w:val="28"/>
          <w:szCs w:val="28"/>
          <w:lang w:val="en-US"/>
        </w:rPr>
      </w:pPr>
    </w:p>
    <w:p w:rsidR="00B16999" w:rsidRPr="00FE1767" w:rsidRDefault="00B16999" w:rsidP="00852E72">
      <w:pPr>
        <w:pStyle w:val="Heading5"/>
        <w:kinsoku w:val="0"/>
        <w:overflowPunct w:val="0"/>
        <w:ind w:left="0" w:firstLine="709"/>
        <w:jc w:val="both"/>
        <w:outlineLvl w:val="9"/>
        <w:rPr>
          <w:rFonts w:ascii="Times New Roman" w:hAnsi="Times New Roman" w:cs="Times New Roman"/>
          <w:b w:val="0"/>
          <w:bCs w:val="0"/>
          <w:sz w:val="28"/>
          <w:szCs w:val="28"/>
          <w:lang w:val="en-US"/>
        </w:rPr>
      </w:pPr>
      <w:r w:rsidRPr="00FE1767">
        <w:rPr>
          <w:rFonts w:ascii="Times New Roman" w:hAnsi="Times New Roman" w:cs="Times New Roman"/>
          <w:sz w:val="28"/>
          <w:szCs w:val="28"/>
          <w:lang w:val="en-US"/>
        </w:rPr>
        <w:t>Exercises</w:t>
      </w:r>
    </w:p>
    <w:p w:rsidR="00B16999" w:rsidRPr="00FE1767" w:rsidRDefault="00B16999" w:rsidP="00852E72">
      <w:pPr>
        <w:pStyle w:val="a3"/>
        <w:widowControl w:val="0"/>
        <w:numPr>
          <w:ilvl w:val="1"/>
          <w:numId w:val="24"/>
        </w:numPr>
        <w:shd w:val="clear" w:color="auto" w:fill="auto"/>
        <w:tabs>
          <w:tab w:val="left" w:pos="0"/>
          <w:tab w:val="left" w:pos="993"/>
        </w:tabs>
        <w:kinsoku w:val="0"/>
        <w:overflowPunct w:val="0"/>
        <w:autoSpaceDE w:val="0"/>
        <w:autoSpaceDN w:val="0"/>
        <w:adjustRightInd w:val="0"/>
        <w:spacing w:before="0" w:after="0" w:line="240" w:lineRule="auto"/>
        <w:ind w:left="0" w:firstLine="709"/>
        <w:jc w:val="both"/>
        <w:rPr>
          <w:rFonts w:ascii="Times New Roman" w:hAnsi="Times New Roman" w:cs="Times New Roman"/>
          <w:sz w:val="28"/>
          <w:szCs w:val="28"/>
          <w:lang w:val="en-US"/>
        </w:rPr>
      </w:pPr>
      <w:r w:rsidRPr="00FE1767">
        <w:rPr>
          <w:rFonts w:ascii="Times New Roman" w:hAnsi="Times New Roman" w:cs="Times New Roman"/>
          <w:w w:val="105"/>
          <w:sz w:val="28"/>
          <w:szCs w:val="28"/>
          <w:lang w:val="en-US"/>
        </w:rPr>
        <w:t xml:space="preserve">Apply model-based agglomerative clustering to the </w:t>
      </w:r>
      <w:r w:rsidRPr="00FE1767">
        <w:rPr>
          <w:rFonts w:ascii="Times New Roman" w:hAnsi="Times New Roman" w:cs="Times New Roman"/>
          <w:b/>
          <w:bCs/>
          <w:w w:val="105"/>
          <w:sz w:val="28"/>
          <w:szCs w:val="28"/>
          <w:lang w:val="en-US"/>
        </w:rPr>
        <w:t xml:space="preserve">oronsay </w:t>
      </w:r>
      <w:r w:rsidRPr="00FE1767">
        <w:rPr>
          <w:rFonts w:ascii="Times New Roman" w:hAnsi="Times New Roman" w:cs="Times New Roman"/>
          <w:w w:val="105"/>
          <w:sz w:val="28"/>
          <w:szCs w:val="28"/>
          <w:lang w:val="en-US"/>
        </w:rPr>
        <w:t>data</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set. Use the gap statistic to choose the number of clusters. Evaluate the</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partition using the silhouette plot and the Rand index.</w:t>
      </w:r>
    </w:p>
    <w:p w:rsidR="00B16999" w:rsidRPr="00FE1767" w:rsidRDefault="00B16999" w:rsidP="00852E72">
      <w:pPr>
        <w:pStyle w:val="a3"/>
        <w:widowControl w:val="0"/>
        <w:numPr>
          <w:ilvl w:val="1"/>
          <w:numId w:val="24"/>
        </w:numPr>
        <w:shd w:val="clear" w:color="auto" w:fill="auto"/>
        <w:tabs>
          <w:tab w:val="left" w:pos="0"/>
          <w:tab w:val="left" w:pos="993"/>
        </w:tabs>
        <w:kinsoku w:val="0"/>
        <w:overflowPunct w:val="0"/>
        <w:autoSpaceDE w:val="0"/>
        <w:autoSpaceDN w:val="0"/>
        <w:adjustRightInd w:val="0"/>
        <w:spacing w:before="0" w:after="0" w:line="240" w:lineRule="auto"/>
        <w:ind w:left="0" w:firstLine="709"/>
        <w:jc w:val="both"/>
        <w:rPr>
          <w:rFonts w:ascii="Times New Roman" w:hAnsi="Times New Roman" w:cs="Times New Roman"/>
          <w:sz w:val="28"/>
          <w:szCs w:val="28"/>
          <w:lang w:val="en-US"/>
        </w:rPr>
      </w:pPr>
      <w:r w:rsidRPr="00FE1767">
        <w:rPr>
          <w:rFonts w:ascii="Times New Roman" w:hAnsi="Times New Roman" w:cs="Times New Roman"/>
          <w:w w:val="105"/>
          <w:sz w:val="28"/>
          <w:szCs w:val="28"/>
          <w:lang w:val="en-US"/>
        </w:rPr>
        <w:t xml:space="preserve">Use the model-based clustering on the </w:t>
      </w:r>
      <w:r w:rsidRPr="00FE1767">
        <w:rPr>
          <w:rFonts w:ascii="Times New Roman" w:hAnsi="Times New Roman" w:cs="Times New Roman"/>
          <w:b/>
          <w:bCs/>
          <w:w w:val="105"/>
          <w:sz w:val="28"/>
          <w:szCs w:val="28"/>
          <w:lang w:val="en-US"/>
        </w:rPr>
        <w:t xml:space="preserve">oronsay </w:t>
      </w:r>
      <w:r w:rsidRPr="00FE1767">
        <w:rPr>
          <w:rFonts w:ascii="Times New Roman" w:hAnsi="Times New Roman" w:cs="Times New Roman"/>
          <w:w w:val="105"/>
          <w:sz w:val="28"/>
          <w:szCs w:val="28"/>
          <w:lang w:val="en-US"/>
        </w:rPr>
        <w:t>data. Apply the gap</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method to find the number of clusters for one of the models. Compare</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the gap estimate of the number of clusters to what one gets from the</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BIC.</w:t>
      </w:r>
    </w:p>
    <w:p w:rsidR="00B16999" w:rsidRPr="00FE1767" w:rsidRDefault="00B16999" w:rsidP="00852E72">
      <w:pPr>
        <w:pStyle w:val="a3"/>
        <w:widowControl w:val="0"/>
        <w:numPr>
          <w:ilvl w:val="1"/>
          <w:numId w:val="24"/>
        </w:numPr>
        <w:shd w:val="clear" w:color="auto" w:fill="auto"/>
        <w:tabs>
          <w:tab w:val="left" w:pos="0"/>
          <w:tab w:val="left" w:pos="993"/>
        </w:tabs>
        <w:kinsoku w:val="0"/>
        <w:overflowPunct w:val="0"/>
        <w:autoSpaceDE w:val="0"/>
        <w:autoSpaceDN w:val="0"/>
        <w:adjustRightInd w:val="0"/>
        <w:spacing w:before="0" w:after="0" w:line="240" w:lineRule="auto"/>
        <w:ind w:left="0" w:firstLine="709"/>
        <w:jc w:val="both"/>
        <w:rPr>
          <w:rFonts w:ascii="Times New Roman" w:hAnsi="Times New Roman" w:cs="Times New Roman"/>
          <w:sz w:val="28"/>
          <w:szCs w:val="28"/>
        </w:rPr>
      </w:pPr>
      <w:r w:rsidRPr="00FE1767">
        <w:rPr>
          <w:rFonts w:ascii="Times New Roman" w:hAnsi="Times New Roman" w:cs="Times New Roman"/>
          <w:w w:val="105"/>
          <w:sz w:val="28"/>
          <w:szCs w:val="28"/>
          <w:lang w:val="en-US"/>
        </w:rPr>
        <w:t>Repeat the procedure in Example 6.1 for component densities that</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 xml:space="preserve">have closer means. </w:t>
      </w:r>
      <w:r w:rsidRPr="00FE1767">
        <w:rPr>
          <w:rFonts w:ascii="Times New Roman" w:hAnsi="Times New Roman" w:cs="Times New Roman"/>
          <w:w w:val="105"/>
          <w:sz w:val="28"/>
          <w:szCs w:val="28"/>
        </w:rPr>
        <w:t>How does this affect the resulting density</w:t>
      </w:r>
      <w:r w:rsidRPr="00FE1767">
        <w:rPr>
          <w:rFonts w:ascii="Times New Roman" w:hAnsi="Times New Roman" w:cs="Times New Roman"/>
          <w:w w:val="103"/>
          <w:sz w:val="28"/>
          <w:szCs w:val="28"/>
        </w:rPr>
        <w:t xml:space="preserve"> </w:t>
      </w:r>
      <w:r w:rsidRPr="00FE1767">
        <w:rPr>
          <w:rFonts w:ascii="Times New Roman" w:hAnsi="Times New Roman" w:cs="Times New Roman"/>
          <w:w w:val="105"/>
          <w:sz w:val="28"/>
          <w:szCs w:val="28"/>
        </w:rPr>
        <w:t>function?</w:t>
      </w:r>
    </w:p>
    <w:p w:rsidR="00B16999" w:rsidRPr="00FE1767" w:rsidRDefault="00B16999" w:rsidP="00852E72">
      <w:pPr>
        <w:pStyle w:val="a3"/>
        <w:widowControl w:val="0"/>
        <w:numPr>
          <w:ilvl w:val="1"/>
          <w:numId w:val="24"/>
        </w:numPr>
        <w:shd w:val="clear" w:color="auto" w:fill="auto"/>
        <w:tabs>
          <w:tab w:val="left" w:pos="0"/>
          <w:tab w:val="left" w:pos="993"/>
        </w:tabs>
        <w:kinsoku w:val="0"/>
        <w:overflowPunct w:val="0"/>
        <w:autoSpaceDE w:val="0"/>
        <w:autoSpaceDN w:val="0"/>
        <w:adjustRightInd w:val="0"/>
        <w:spacing w:before="0" w:after="0" w:line="240" w:lineRule="auto"/>
        <w:ind w:left="0" w:firstLine="709"/>
        <w:jc w:val="both"/>
        <w:rPr>
          <w:rFonts w:ascii="Times New Roman" w:hAnsi="Times New Roman" w:cs="Times New Roman"/>
          <w:sz w:val="28"/>
          <w:szCs w:val="28"/>
          <w:lang w:val="en-US"/>
        </w:rPr>
      </w:pPr>
      <w:r w:rsidRPr="00FE1767">
        <w:rPr>
          <w:rFonts w:ascii="Times New Roman" w:hAnsi="Times New Roman" w:cs="Times New Roman"/>
          <w:w w:val="105"/>
          <w:sz w:val="28"/>
          <w:szCs w:val="28"/>
          <w:lang w:val="en-US"/>
        </w:rPr>
        <w:t>Construct another univariate finite mixture density, as in Example 6.1,</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using a mixture of univariate exponentials.</w:t>
      </w:r>
    </w:p>
    <w:p w:rsidR="00B16999" w:rsidRPr="00FE1767" w:rsidRDefault="00B16999" w:rsidP="00852E72">
      <w:pPr>
        <w:pStyle w:val="a3"/>
        <w:widowControl w:val="0"/>
        <w:numPr>
          <w:ilvl w:val="1"/>
          <w:numId w:val="24"/>
        </w:numPr>
        <w:shd w:val="clear" w:color="auto" w:fill="auto"/>
        <w:tabs>
          <w:tab w:val="left" w:pos="0"/>
          <w:tab w:val="left" w:pos="993"/>
        </w:tabs>
        <w:kinsoku w:val="0"/>
        <w:overflowPunct w:val="0"/>
        <w:autoSpaceDE w:val="0"/>
        <w:autoSpaceDN w:val="0"/>
        <w:adjustRightInd w:val="0"/>
        <w:spacing w:before="0" w:after="0" w:line="240" w:lineRule="auto"/>
        <w:ind w:left="0" w:firstLine="709"/>
        <w:jc w:val="both"/>
        <w:rPr>
          <w:rFonts w:ascii="Times New Roman" w:hAnsi="Times New Roman" w:cs="Times New Roman"/>
          <w:sz w:val="28"/>
          <w:szCs w:val="28"/>
          <w:lang w:val="en-US"/>
        </w:rPr>
      </w:pPr>
      <w:r w:rsidRPr="00FE1767">
        <w:rPr>
          <w:rFonts w:ascii="Times New Roman" w:hAnsi="Times New Roman" w:cs="Times New Roman"/>
          <w:w w:val="105"/>
          <w:sz w:val="28"/>
          <w:szCs w:val="28"/>
          <w:lang w:val="en-US"/>
        </w:rPr>
        <w:t xml:space="preserve">Cluster </w:t>
      </w:r>
      <w:r w:rsidRPr="00FE1767">
        <w:rPr>
          <w:rFonts w:ascii="Times New Roman" w:hAnsi="Times New Roman" w:cs="Times New Roman"/>
          <w:i/>
          <w:iCs/>
          <w:w w:val="105"/>
          <w:sz w:val="28"/>
          <w:szCs w:val="28"/>
          <w:lang w:val="en-US"/>
        </w:rPr>
        <w:t xml:space="preserve">size </w:t>
      </w:r>
      <w:r w:rsidRPr="00FE1767">
        <w:rPr>
          <w:rFonts w:ascii="Times New Roman" w:hAnsi="Times New Roman" w:cs="Times New Roman"/>
          <w:w w:val="105"/>
          <w:sz w:val="28"/>
          <w:szCs w:val="28"/>
          <w:lang w:val="en-US"/>
        </w:rPr>
        <w:t xml:space="preserve">and </w:t>
      </w:r>
      <w:r w:rsidRPr="00FE1767">
        <w:rPr>
          <w:rFonts w:ascii="Times New Roman" w:hAnsi="Times New Roman" w:cs="Times New Roman"/>
          <w:i/>
          <w:iCs/>
          <w:w w:val="105"/>
          <w:sz w:val="28"/>
          <w:szCs w:val="28"/>
          <w:lang w:val="en-US"/>
        </w:rPr>
        <w:t xml:space="preserve">volume </w:t>
      </w:r>
      <w:r w:rsidRPr="00FE1767">
        <w:rPr>
          <w:rFonts w:ascii="Times New Roman" w:hAnsi="Times New Roman" w:cs="Times New Roman"/>
          <w:w w:val="105"/>
          <w:sz w:val="28"/>
          <w:szCs w:val="28"/>
          <w:lang w:val="en-US"/>
        </w:rPr>
        <w:t>are not directly related. Explain how they are</w:t>
      </w:r>
      <w:r w:rsidR="005C000E" w:rsidRPr="00FE1767">
        <w:rPr>
          <w:rFonts w:ascii="Times New Roman" w:hAnsi="Times New Roman" w:cs="Times New Roman"/>
          <w:w w:val="105"/>
          <w:sz w:val="28"/>
          <w:szCs w:val="28"/>
          <w:lang w:val="en-US"/>
        </w:rPr>
        <w:t xml:space="preserve"> </w:t>
      </w:r>
      <w:r w:rsidRPr="00FE1767">
        <w:rPr>
          <w:rFonts w:ascii="Times New Roman" w:hAnsi="Times New Roman" w:cs="Times New Roman"/>
          <w:w w:val="105"/>
          <w:sz w:val="28"/>
          <w:szCs w:val="28"/>
          <w:lang w:val="en-US"/>
        </w:rPr>
        <w:t>different. In the finite mixture model, what parameter is related to</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cluster size?</w:t>
      </w:r>
    </w:p>
    <w:p w:rsidR="00B16999" w:rsidRPr="00FE1767" w:rsidRDefault="00B16999" w:rsidP="00852E72">
      <w:pPr>
        <w:pStyle w:val="a3"/>
        <w:widowControl w:val="0"/>
        <w:numPr>
          <w:ilvl w:val="1"/>
          <w:numId w:val="24"/>
        </w:numPr>
        <w:shd w:val="clear" w:color="auto" w:fill="auto"/>
        <w:tabs>
          <w:tab w:val="left" w:pos="0"/>
          <w:tab w:val="left" w:pos="993"/>
        </w:tabs>
        <w:kinsoku w:val="0"/>
        <w:overflowPunct w:val="0"/>
        <w:autoSpaceDE w:val="0"/>
        <w:autoSpaceDN w:val="0"/>
        <w:adjustRightInd w:val="0"/>
        <w:spacing w:before="0" w:after="0" w:line="240" w:lineRule="auto"/>
        <w:ind w:left="0" w:firstLine="709"/>
        <w:jc w:val="both"/>
        <w:rPr>
          <w:rFonts w:ascii="Times New Roman" w:hAnsi="Times New Roman" w:cs="Times New Roman"/>
          <w:sz w:val="28"/>
          <w:szCs w:val="28"/>
          <w:lang w:val="en-US"/>
        </w:rPr>
      </w:pPr>
      <w:r w:rsidRPr="00FE1767">
        <w:rPr>
          <w:rFonts w:ascii="Times New Roman" w:hAnsi="Times New Roman" w:cs="Times New Roman"/>
          <w:w w:val="105"/>
          <w:sz w:val="28"/>
          <w:szCs w:val="28"/>
          <w:lang w:val="en-US"/>
        </w:rPr>
        <w:t>Write a MATLAB function that will return the normal probability</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density function for the univariate case:</w:t>
      </w:r>
    </w:p>
    <w:p w:rsidR="00DC0458" w:rsidRPr="00FE1767" w:rsidRDefault="00DC0458" w:rsidP="00852E72">
      <w:pPr>
        <w:pStyle w:val="a3"/>
        <w:widowControl w:val="0"/>
        <w:shd w:val="clear" w:color="auto" w:fill="auto"/>
        <w:tabs>
          <w:tab w:val="left" w:pos="0"/>
          <w:tab w:val="left" w:pos="993"/>
        </w:tabs>
        <w:kinsoku w:val="0"/>
        <w:overflowPunct w:val="0"/>
        <w:autoSpaceDE w:val="0"/>
        <w:autoSpaceDN w:val="0"/>
        <w:adjustRightInd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noProof/>
          <w:sz w:val="28"/>
          <w:szCs w:val="28"/>
          <w:lang w:eastAsia="ru-RU"/>
        </w:rPr>
        <w:lastRenderedPageBreak/>
        <w:drawing>
          <wp:inline distT="0" distB="0" distL="0" distR="0">
            <wp:extent cx="3389168" cy="665520"/>
            <wp:effectExtent l="19050" t="0" r="1732" b="0"/>
            <wp:docPr id="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5" cstate="print"/>
                    <a:srcRect/>
                    <a:stretch>
                      <a:fillRect/>
                    </a:stretch>
                  </pic:blipFill>
                  <pic:spPr bwMode="auto">
                    <a:xfrm>
                      <a:off x="0" y="0"/>
                      <a:ext cx="3396069" cy="666875"/>
                    </a:xfrm>
                    <a:prstGeom prst="rect">
                      <a:avLst/>
                    </a:prstGeom>
                    <a:noFill/>
                    <a:ln w="9525">
                      <a:noFill/>
                      <a:miter lim="800000"/>
                      <a:headEnd/>
                      <a:tailEnd/>
                    </a:ln>
                  </pic:spPr>
                </pic:pic>
              </a:graphicData>
            </a:graphic>
          </wp:inline>
        </w:drawing>
      </w:r>
    </w:p>
    <w:p w:rsidR="00E468CA" w:rsidRPr="00FE1767" w:rsidRDefault="00E468CA" w:rsidP="00852E72">
      <w:pPr>
        <w:pStyle w:val="a3"/>
        <w:tabs>
          <w:tab w:val="left" w:pos="0"/>
          <w:tab w:val="left" w:pos="993"/>
        </w:tabs>
        <w:kinsoku w:val="0"/>
        <w:overflowPunct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w w:val="105"/>
          <w:sz w:val="28"/>
          <w:szCs w:val="28"/>
          <w:lang w:val="en-US"/>
        </w:rPr>
        <w:t xml:space="preserve">Use this in place of </w:t>
      </w:r>
      <w:r w:rsidRPr="00FE1767">
        <w:rPr>
          <w:rFonts w:ascii="Times New Roman" w:hAnsi="Times New Roman" w:cs="Times New Roman"/>
          <w:b/>
          <w:bCs/>
          <w:w w:val="105"/>
          <w:sz w:val="28"/>
          <w:szCs w:val="28"/>
          <w:lang w:val="en-US"/>
        </w:rPr>
        <w:t xml:space="preserve">normpdf </w:t>
      </w:r>
      <w:r w:rsidRPr="00FE1767">
        <w:rPr>
          <w:rFonts w:ascii="Times New Roman" w:hAnsi="Times New Roman" w:cs="Times New Roman"/>
          <w:w w:val="105"/>
          <w:sz w:val="28"/>
          <w:szCs w:val="28"/>
          <w:lang w:val="en-US"/>
        </w:rPr>
        <w:t>and repeat Example 6.1.</w:t>
      </w:r>
    </w:p>
    <w:p w:rsidR="00E468CA" w:rsidRPr="00FE1767" w:rsidRDefault="00E468CA" w:rsidP="00852E72">
      <w:pPr>
        <w:pStyle w:val="a3"/>
        <w:widowControl w:val="0"/>
        <w:numPr>
          <w:ilvl w:val="1"/>
          <w:numId w:val="24"/>
        </w:numPr>
        <w:shd w:val="clear" w:color="auto" w:fill="auto"/>
        <w:tabs>
          <w:tab w:val="left" w:pos="0"/>
          <w:tab w:val="left" w:pos="993"/>
        </w:tabs>
        <w:kinsoku w:val="0"/>
        <w:overflowPunct w:val="0"/>
        <w:autoSpaceDE w:val="0"/>
        <w:autoSpaceDN w:val="0"/>
        <w:adjustRightInd w:val="0"/>
        <w:spacing w:before="0" w:after="0" w:line="240" w:lineRule="auto"/>
        <w:ind w:left="0" w:firstLine="709"/>
        <w:jc w:val="both"/>
        <w:rPr>
          <w:rFonts w:ascii="Times New Roman" w:hAnsi="Times New Roman" w:cs="Times New Roman"/>
          <w:sz w:val="28"/>
          <w:szCs w:val="28"/>
          <w:lang w:val="en-US"/>
        </w:rPr>
      </w:pPr>
      <w:r w:rsidRPr="00FE1767">
        <w:rPr>
          <w:rFonts w:ascii="Times New Roman" w:hAnsi="Times New Roman" w:cs="Times New Roman"/>
          <w:w w:val="105"/>
          <w:sz w:val="28"/>
          <w:szCs w:val="28"/>
          <w:lang w:val="en-US"/>
        </w:rPr>
        <w:t>Apply model-based agglomerative clustering to the following data</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sets. Display in a dendrogram. If necessary, first reduce the</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dimensionality using a procedure from Chapters 2 and 3.</w:t>
      </w:r>
    </w:p>
    <w:p w:rsidR="00E468CA" w:rsidRPr="00FE1767" w:rsidRDefault="00E468CA" w:rsidP="00852E72">
      <w:pPr>
        <w:pStyle w:val="Heading9"/>
        <w:numPr>
          <w:ilvl w:val="2"/>
          <w:numId w:val="24"/>
        </w:numPr>
        <w:tabs>
          <w:tab w:val="left" w:pos="0"/>
          <w:tab w:val="left" w:pos="957"/>
          <w:tab w:val="left" w:pos="993"/>
        </w:tabs>
        <w:kinsoku w:val="0"/>
        <w:overflowPunct w:val="0"/>
        <w:spacing w:before="0"/>
        <w:ind w:left="0" w:firstLine="709"/>
        <w:jc w:val="both"/>
        <w:outlineLvl w:val="9"/>
        <w:rPr>
          <w:rFonts w:ascii="Times New Roman" w:hAnsi="Times New Roman" w:cs="Times New Roman"/>
          <w:b w:val="0"/>
          <w:bCs w:val="0"/>
          <w:sz w:val="28"/>
          <w:szCs w:val="28"/>
        </w:rPr>
      </w:pPr>
      <w:r w:rsidRPr="00FE1767">
        <w:rPr>
          <w:rFonts w:ascii="Times New Roman" w:hAnsi="Times New Roman" w:cs="Times New Roman"/>
          <w:w w:val="105"/>
          <w:sz w:val="28"/>
          <w:szCs w:val="28"/>
        </w:rPr>
        <w:t>skulls</w:t>
      </w:r>
    </w:p>
    <w:p w:rsidR="00E468CA" w:rsidRPr="00FE1767" w:rsidRDefault="00E468CA" w:rsidP="00852E72">
      <w:pPr>
        <w:pStyle w:val="a3"/>
        <w:widowControl w:val="0"/>
        <w:numPr>
          <w:ilvl w:val="2"/>
          <w:numId w:val="24"/>
        </w:numPr>
        <w:shd w:val="clear" w:color="auto" w:fill="auto"/>
        <w:tabs>
          <w:tab w:val="left" w:pos="0"/>
          <w:tab w:val="left" w:pos="967"/>
          <w:tab w:val="left" w:pos="993"/>
        </w:tabs>
        <w:kinsoku w:val="0"/>
        <w:overflowPunct w:val="0"/>
        <w:autoSpaceDE w:val="0"/>
        <w:autoSpaceDN w:val="0"/>
        <w:adjustRightInd w:val="0"/>
        <w:spacing w:before="0" w:after="0" w:line="240" w:lineRule="auto"/>
        <w:ind w:left="0" w:firstLine="709"/>
        <w:jc w:val="both"/>
        <w:rPr>
          <w:rFonts w:ascii="Times New Roman" w:hAnsi="Times New Roman" w:cs="Times New Roman"/>
          <w:sz w:val="28"/>
          <w:szCs w:val="28"/>
        </w:rPr>
      </w:pPr>
      <w:r w:rsidRPr="00FE1767">
        <w:rPr>
          <w:rFonts w:ascii="Times New Roman" w:hAnsi="Times New Roman" w:cs="Times New Roman"/>
          <w:b/>
          <w:bCs/>
          <w:w w:val="105"/>
          <w:sz w:val="28"/>
          <w:szCs w:val="28"/>
        </w:rPr>
        <w:t>sparrow</w:t>
      </w:r>
    </w:p>
    <w:p w:rsidR="00E468CA" w:rsidRPr="00FE1767" w:rsidRDefault="00E468CA" w:rsidP="00852E72">
      <w:pPr>
        <w:pStyle w:val="a3"/>
        <w:widowControl w:val="0"/>
        <w:numPr>
          <w:ilvl w:val="2"/>
          <w:numId w:val="24"/>
        </w:numPr>
        <w:shd w:val="clear" w:color="auto" w:fill="auto"/>
        <w:tabs>
          <w:tab w:val="left" w:pos="0"/>
          <w:tab w:val="left" w:pos="947"/>
          <w:tab w:val="left" w:pos="993"/>
        </w:tabs>
        <w:kinsoku w:val="0"/>
        <w:overflowPunct w:val="0"/>
        <w:autoSpaceDE w:val="0"/>
        <w:autoSpaceDN w:val="0"/>
        <w:adjustRightInd w:val="0"/>
        <w:spacing w:before="0" w:after="0" w:line="240" w:lineRule="auto"/>
        <w:ind w:left="0" w:firstLine="709"/>
        <w:jc w:val="both"/>
        <w:rPr>
          <w:rFonts w:ascii="Times New Roman" w:hAnsi="Times New Roman" w:cs="Times New Roman"/>
          <w:sz w:val="28"/>
          <w:szCs w:val="28"/>
        </w:rPr>
      </w:pPr>
      <w:r w:rsidRPr="00FE1767">
        <w:rPr>
          <w:rFonts w:ascii="Times New Roman" w:hAnsi="Times New Roman" w:cs="Times New Roman"/>
          <w:b/>
          <w:bCs/>
          <w:w w:val="105"/>
          <w:sz w:val="28"/>
          <w:szCs w:val="28"/>
        </w:rPr>
        <w:t xml:space="preserve">oronsay </w:t>
      </w:r>
      <w:r w:rsidRPr="00FE1767">
        <w:rPr>
          <w:rFonts w:ascii="Times New Roman" w:hAnsi="Times New Roman" w:cs="Times New Roman"/>
          <w:w w:val="105"/>
          <w:sz w:val="28"/>
          <w:szCs w:val="28"/>
        </w:rPr>
        <w:t>(both classifications)</w:t>
      </w:r>
    </w:p>
    <w:p w:rsidR="00E468CA" w:rsidRPr="00FE1767" w:rsidRDefault="00E468CA" w:rsidP="00852E72">
      <w:pPr>
        <w:pStyle w:val="a3"/>
        <w:widowControl w:val="0"/>
        <w:numPr>
          <w:ilvl w:val="2"/>
          <w:numId w:val="24"/>
        </w:numPr>
        <w:shd w:val="clear" w:color="auto" w:fill="auto"/>
        <w:tabs>
          <w:tab w:val="left" w:pos="0"/>
          <w:tab w:val="left" w:pos="993"/>
        </w:tabs>
        <w:kinsoku w:val="0"/>
        <w:overflowPunct w:val="0"/>
        <w:autoSpaceDE w:val="0"/>
        <w:autoSpaceDN w:val="0"/>
        <w:adjustRightInd w:val="0"/>
        <w:spacing w:before="0" w:after="0" w:line="240" w:lineRule="auto"/>
        <w:ind w:left="0" w:firstLine="709"/>
        <w:jc w:val="both"/>
        <w:rPr>
          <w:rFonts w:ascii="Times New Roman" w:hAnsi="Times New Roman" w:cs="Times New Roman"/>
          <w:sz w:val="28"/>
          <w:szCs w:val="28"/>
        </w:rPr>
      </w:pPr>
      <w:r w:rsidRPr="00FE1767">
        <w:rPr>
          <w:rFonts w:ascii="Times New Roman" w:hAnsi="Times New Roman" w:cs="Times New Roman"/>
          <w:w w:val="105"/>
          <w:sz w:val="28"/>
          <w:szCs w:val="28"/>
        </w:rPr>
        <w:t>BPM data sets</w:t>
      </w:r>
    </w:p>
    <w:p w:rsidR="00E468CA" w:rsidRPr="00FE1767" w:rsidRDefault="00E468CA" w:rsidP="00852E72">
      <w:pPr>
        <w:pStyle w:val="a3"/>
        <w:widowControl w:val="0"/>
        <w:numPr>
          <w:ilvl w:val="2"/>
          <w:numId w:val="24"/>
        </w:numPr>
        <w:shd w:val="clear" w:color="auto" w:fill="auto"/>
        <w:tabs>
          <w:tab w:val="left" w:pos="0"/>
          <w:tab w:val="left" w:pos="952"/>
          <w:tab w:val="left" w:pos="993"/>
        </w:tabs>
        <w:kinsoku w:val="0"/>
        <w:overflowPunct w:val="0"/>
        <w:autoSpaceDE w:val="0"/>
        <w:autoSpaceDN w:val="0"/>
        <w:adjustRightInd w:val="0"/>
        <w:spacing w:before="0" w:after="0" w:line="240" w:lineRule="auto"/>
        <w:ind w:left="0" w:firstLine="709"/>
        <w:jc w:val="both"/>
        <w:rPr>
          <w:rFonts w:ascii="Times New Roman" w:hAnsi="Times New Roman" w:cs="Times New Roman"/>
          <w:sz w:val="28"/>
          <w:szCs w:val="28"/>
        </w:rPr>
      </w:pPr>
      <w:r w:rsidRPr="00FE1767">
        <w:rPr>
          <w:rFonts w:ascii="Times New Roman" w:hAnsi="Times New Roman" w:cs="Times New Roman"/>
          <w:w w:val="105"/>
          <w:sz w:val="28"/>
          <w:szCs w:val="28"/>
        </w:rPr>
        <w:t>gene expression data sets</w:t>
      </w:r>
    </w:p>
    <w:p w:rsidR="00E468CA" w:rsidRPr="00FE1767" w:rsidRDefault="00E468CA" w:rsidP="00852E72">
      <w:pPr>
        <w:pStyle w:val="a3"/>
        <w:widowControl w:val="0"/>
        <w:numPr>
          <w:ilvl w:val="1"/>
          <w:numId w:val="24"/>
        </w:numPr>
        <w:shd w:val="clear" w:color="auto" w:fill="auto"/>
        <w:tabs>
          <w:tab w:val="left" w:pos="0"/>
          <w:tab w:val="left" w:pos="993"/>
        </w:tabs>
        <w:kinsoku w:val="0"/>
        <w:overflowPunct w:val="0"/>
        <w:autoSpaceDE w:val="0"/>
        <w:autoSpaceDN w:val="0"/>
        <w:adjustRightInd w:val="0"/>
        <w:spacing w:before="0" w:after="0" w:line="240" w:lineRule="auto"/>
        <w:ind w:left="0" w:firstLine="709"/>
        <w:jc w:val="both"/>
        <w:rPr>
          <w:rFonts w:ascii="Times New Roman" w:hAnsi="Times New Roman" w:cs="Times New Roman"/>
          <w:sz w:val="28"/>
          <w:szCs w:val="28"/>
        </w:rPr>
      </w:pPr>
      <w:r w:rsidRPr="00FE1767">
        <w:rPr>
          <w:rFonts w:ascii="Times New Roman" w:hAnsi="Times New Roman" w:cs="Times New Roman"/>
          <w:w w:val="105"/>
          <w:sz w:val="28"/>
          <w:szCs w:val="28"/>
          <w:lang w:val="en-US"/>
        </w:rPr>
        <w:t>Generate data according to the remaining six models of Table 6.1 that</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 xml:space="preserve">are not demonstrated in this text. </w:t>
      </w:r>
      <w:r w:rsidRPr="00FE1767">
        <w:rPr>
          <w:rFonts w:ascii="Times New Roman" w:hAnsi="Times New Roman" w:cs="Times New Roman"/>
          <w:w w:val="105"/>
          <w:sz w:val="28"/>
          <w:szCs w:val="28"/>
        </w:rPr>
        <w:t>Display the results using</w:t>
      </w:r>
      <w:r w:rsidRPr="00FE1767">
        <w:rPr>
          <w:rFonts w:ascii="Times New Roman" w:hAnsi="Times New Roman" w:cs="Times New Roman"/>
          <w:w w:val="103"/>
          <w:sz w:val="28"/>
          <w:szCs w:val="28"/>
        </w:rPr>
        <w:t xml:space="preserve"> </w:t>
      </w:r>
      <w:r w:rsidRPr="00FE1767">
        <w:rPr>
          <w:rFonts w:ascii="Times New Roman" w:hAnsi="Times New Roman" w:cs="Times New Roman"/>
          <w:b/>
          <w:bCs/>
          <w:w w:val="105"/>
          <w:sz w:val="28"/>
          <w:szCs w:val="28"/>
        </w:rPr>
        <w:t>plotmatrix</w:t>
      </w:r>
      <w:r w:rsidRPr="00FE1767">
        <w:rPr>
          <w:rFonts w:ascii="Times New Roman" w:hAnsi="Times New Roman" w:cs="Times New Roman"/>
          <w:w w:val="105"/>
          <w:sz w:val="28"/>
          <w:szCs w:val="28"/>
        </w:rPr>
        <w:t>.</w:t>
      </w:r>
    </w:p>
    <w:p w:rsidR="00E468CA" w:rsidRPr="00FE1767" w:rsidRDefault="00E468CA" w:rsidP="00852E72">
      <w:pPr>
        <w:pStyle w:val="a3"/>
        <w:widowControl w:val="0"/>
        <w:numPr>
          <w:ilvl w:val="1"/>
          <w:numId w:val="24"/>
        </w:numPr>
        <w:shd w:val="clear" w:color="auto" w:fill="auto"/>
        <w:tabs>
          <w:tab w:val="left" w:pos="0"/>
          <w:tab w:val="left" w:pos="993"/>
        </w:tabs>
        <w:kinsoku w:val="0"/>
        <w:overflowPunct w:val="0"/>
        <w:autoSpaceDE w:val="0"/>
        <w:autoSpaceDN w:val="0"/>
        <w:adjustRightInd w:val="0"/>
        <w:spacing w:before="0" w:after="0" w:line="240" w:lineRule="auto"/>
        <w:ind w:left="0" w:firstLine="709"/>
        <w:jc w:val="both"/>
        <w:rPr>
          <w:rFonts w:ascii="Times New Roman" w:hAnsi="Times New Roman" w:cs="Times New Roman"/>
          <w:sz w:val="28"/>
          <w:szCs w:val="28"/>
        </w:rPr>
      </w:pPr>
      <w:r w:rsidRPr="00FE1767">
        <w:rPr>
          <w:rFonts w:ascii="Times New Roman" w:hAnsi="Times New Roman" w:cs="Times New Roman"/>
          <w:w w:val="105"/>
          <w:sz w:val="28"/>
          <w:szCs w:val="28"/>
          <w:lang w:val="en-US"/>
        </w:rPr>
        <w:t xml:space="preserve">Return to the </w:t>
      </w:r>
      <w:r w:rsidRPr="00FE1767">
        <w:rPr>
          <w:rFonts w:ascii="Times New Roman" w:hAnsi="Times New Roman" w:cs="Times New Roman"/>
          <w:b/>
          <w:bCs/>
          <w:w w:val="105"/>
          <w:sz w:val="28"/>
          <w:szCs w:val="28"/>
          <w:lang w:val="en-US"/>
        </w:rPr>
        <w:t xml:space="preserve">iris </w:t>
      </w:r>
      <w:r w:rsidRPr="00FE1767">
        <w:rPr>
          <w:rFonts w:ascii="Times New Roman" w:hAnsi="Times New Roman" w:cs="Times New Roman"/>
          <w:w w:val="105"/>
          <w:sz w:val="28"/>
          <w:szCs w:val="28"/>
          <w:lang w:val="en-US"/>
        </w:rPr>
        <w:t>data in Example 6.6. Try two and four clusters</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 xml:space="preserve">from the agglomerative model-based clustering. </w:t>
      </w:r>
      <w:r w:rsidRPr="00FE1767">
        <w:rPr>
          <w:rFonts w:ascii="Times New Roman" w:hAnsi="Times New Roman" w:cs="Times New Roman"/>
          <w:w w:val="105"/>
          <w:sz w:val="28"/>
          <w:szCs w:val="28"/>
        </w:rPr>
        <w:t>Assess the results</w:t>
      </w:r>
      <w:r w:rsidRPr="00FE1767">
        <w:rPr>
          <w:rFonts w:ascii="Times New Roman" w:hAnsi="Times New Roman" w:cs="Times New Roman"/>
          <w:w w:val="103"/>
          <w:sz w:val="28"/>
          <w:szCs w:val="28"/>
        </w:rPr>
        <w:t xml:space="preserve"> </w:t>
      </w:r>
      <w:r w:rsidRPr="00FE1767">
        <w:rPr>
          <w:rFonts w:ascii="Times New Roman" w:hAnsi="Times New Roman" w:cs="Times New Roman"/>
          <w:w w:val="105"/>
          <w:sz w:val="28"/>
          <w:szCs w:val="28"/>
        </w:rPr>
        <w:t>using the silhouette procedure.</w:t>
      </w:r>
    </w:p>
    <w:p w:rsidR="00E468CA" w:rsidRPr="00FE1767" w:rsidRDefault="00E468CA" w:rsidP="00852E72">
      <w:pPr>
        <w:pStyle w:val="a3"/>
        <w:widowControl w:val="0"/>
        <w:numPr>
          <w:ilvl w:val="1"/>
          <w:numId w:val="24"/>
        </w:numPr>
        <w:shd w:val="clear" w:color="auto" w:fill="auto"/>
        <w:tabs>
          <w:tab w:val="left" w:pos="0"/>
          <w:tab w:val="left" w:pos="730"/>
          <w:tab w:val="left" w:pos="993"/>
        </w:tabs>
        <w:kinsoku w:val="0"/>
        <w:overflowPunct w:val="0"/>
        <w:autoSpaceDE w:val="0"/>
        <w:autoSpaceDN w:val="0"/>
        <w:adjustRightInd w:val="0"/>
        <w:spacing w:before="0" w:after="0" w:line="240" w:lineRule="auto"/>
        <w:ind w:left="0" w:firstLine="709"/>
        <w:jc w:val="both"/>
        <w:rPr>
          <w:rFonts w:ascii="Times New Roman" w:hAnsi="Times New Roman" w:cs="Times New Roman"/>
          <w:sz w:val="28"/>
          <w:szCs w:val="28"/>
          <w:lang w:val="en-US"/>
        </w:rPr>
      </w:pPr>
      <w:r w:rsidRPr="00FE1767">
        <w:rPr>
          <w:rFonts w:ascii="Times New Roman" w:hAnsi="Times New Roman" w:cs="Times New Roman"/>
          <w:w w:val="105"/>
          <w:sz w:val="28"/>
          <w:szCs w:val="28"/>
          <w:lang w:val="en-US"/>
        </w:rPr>
        <w:t>Apply the NEC to the clustering found in problem 6.2. How does the</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NEC estimate of the number of clusters compare with the gap</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estimate?</w:t>
      </w:r>
    </w:p>
    <w:p w:rsidR="00E468CA" w:rsidRPr="00FE1767" w:rsidRDefault="00E468CA" w:rsidP="00852E72">
      <w:pPr>
        <w:pStyle w:val="a3"/>
        <w:widowControl w:val="0"/>
        <w:numPr>
          <w:ilvl w:val="1"/>
          <w:numId w:val="24"/>
        </w:numPr>
        <w:shd w:val="clear" w:color="auto" w:fill="auto"/>
        <w:tabs>
          <w:tab w:val="left" w:pos="0"/>
          <w:tab w:val="left" w:pos="729"/>
          <w:tab w:val="left" w:pos="993"/>
        </w:tabs>
        <w:kinsoku w:val="0"/>
        <w:overflowPunct w:val="0"/>
        <w:autoSpaceDE w:val="0"/>
        <w:autoSpaceDN w:val="0"/>
        <w:adjustRightInd w:val="0"/>
        <w:spacing w:before="0" w:after="0" w:line="240" w:lineRule="auto"/>
        <w:ind w:left="0" w:firstLine="709"/>
        <w:jc w:val="both"/>
        <w:rPr>
          <w:rFonts w:ascii="Times New Roman" w:hAnsi="Times New Roman" w:cs="Times New Roman"/>
          <w:sz w:val="28"/>
          <w:szCs w:val="28"/>
        </w:rPr>
      </w:pPr>
      <w:r w:rsidRPr="00FE1767">
        <w:rPr>
          <w:rFonts w:ascii="Times New Roman" w:hAnsi="Times New Roman" w:cs="Times New Roman"/>
          <w:w w:val="105"/>
          <w:sz w:val="28"/>
          <w:szCs w:val="28"/>
          <w:lang w:val="en-US"/>
        </w:rPr>
        <w:t>Apply other types of agglomerative clustering (e.g., different</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 xml:space="preserve">distances and linkage) to the </w:t>
      </w:r>
      <w:r w:rsidRPr="00FE1767">
        <w:rPr>
          <w:rFonts w:ascii="Times New Roman" w:hAnsi="Times New Roman" w:cs="Times New Roman"/>
          <w:b/>
          <w:bCs/>
          <w:w w:val="105"/>
          <w:sz w:val="28"/>
          <w:szCs w:val="28"/>
          <w:lang w:val="en-US"/>
        </w:rPr>
        <w:t xml:space="preserve">iris </w:t>
      </w:r>
      <w:r w:rsidRPr="00FE1767">
        <w:rPr>
          <w:rFonts w:ascii="Times New Roman" w:hAnsi="Times New Roman" w:cs="Times New Roman"/>
          <w:w w:val="105"/>
          <w:sz w:val="28"/>
          <w:szCs w:val="28"/>
          <w:lang w:val="en-US"/>
        </w:rPr>
        <w:t>data. Assess the results using three</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 xml:space="preserve">clusters and the </w:t>
      </w:r>
      <w:r w:rsidRPr="00FE1767">
        <w:rPr>
          <w:rFonts w:ascii="Times New Roman" w:hAnsi="Times New Roman" w:cs="Times New Roman"/>
          <w:b/>
          <w:bCs/>
          <w:w w:val="105"/>
          <w:sz w:val="28"/>
          <w:szCs w:val="28"/>
          <w:lang w:val="en-US"/>
        </w:rPr>
        <w:t xml:space="preserve">silhouette </w:t>
      </w:r>
      <w:r w:rsidRPr="00FE1767">
        <w:rPr>
          <w:rFonts w:ascii="Times New Roman" w:hAnsi="Times New Roman" w:cs="Times New Roman"/>
          <w:w w:val="105"/>
          <w:sz w:val="28"/>
          <w:szCs w:val="28"/>
          <w:lang w:val="en-US"/>
        </w:rPr>
        <w:t>function. Compare with the model-</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 xml:space="preserve">based agglomerative clustering results in Example 6.6. </w:t>
      </w:r>
      <w:r w:rsidRPr="00FE1767">
        <w:rPr>
          <w:rFonts w:ascii="Times New Roman" w:hAnsi="Times New Roman" w:cs="Times New Roman"/>
          <w:w w:val="105"/>
          <w:sz w:val="28"/>
          <w:szCs w:val="28"/>
        </w:rPr>
        <w:t>Also visually</w:t>
      </w:r>
      <w:r w:rsidRPr="00FE1767">
        <w:rPr>
          <w:rFonts w:ascii="Times New Roman" w:hAnsi="Times New Roman" w:cs="Times New Roman"/>
          <w:w w:val="103"/>
          <w:sz w:val="28"/>
          <w:szCs w:val="28"/>
        </w:rPr>
        <w:t xml:space="preserve"> </w:t>
      </w:r>
      <w:r w:rsidRPr="00FE1767">
        <w:rPr>
          <w:rFonts w:ascii="Times New Roman" w:hAnsi="Times New Roman" w:cs="Times New Roman"/>
          <w:w w:val="105"/>
          <w:sz w:val="28"/>
          <w:szCs w:val="28"/>
        </w:rPr>
        <w:t>compare your results via the dendrogram.</w:t>
      </w:r>
    </w:p>
    <w:p w:rsidR="00E468CA" w:rsidRPr="00FE1767" w:rsidRDefault="00E468CA" w:rsidP="00852E72">
      <w:pPr>
        <w:pStyle w:val="a3"/>
        <w:widowControl w:val="0"/>
        <w:numPr>
          <w:ilvl w:val="1"/>
          <w:numId w:val="24"/>
        </w:numPr>
        <w:shd w:val="clear" w:color="auto" w:fill="auto"/>
        <w:tabs>
          <w:tab w:val="left" w:pos="0"/>
          <w:tab w:val="left" w:pos="729"/>
          <w:tab w:val="left" w:pos="993"/>
        </w:tabs>
        <w:kinsoku w:val="0"/>
        <w:overflowPunct w:val="0"/>
        <w:autoSpaceDE w:val="0"/>
        <w:autoSpaceDN w:val="0"/>
        <w:adjustRightInd w:val="0"/>
        <w:spacing w:before="0" w:after="0" w:line="240" w:lineRule="auto"/>
        <w:ind w:left="0" w:firstLine="709"/>
        <w:jc w:val="both"/>
        <w:rPr>
          <w:rFonts w:ascii="Times New Roman" w:hAnsi="Times New Roman" w:cs="Times New Roman"/>
          <w:sz w:val="28"/>
          <w:szCs w:val="28"/>
          <w:lang w:val="en-US"/>
        </w:rPr>
      </w:pPr>
      <w:r w:rsidRPr="00FE1767">
        <w:rPr>
          <w:rFonts w:ascii="Times New Roman" w:hAnsi="Times New Roman" w:cs="Times New Roman"/>
          <w:w w:val="105"/>
          <w:sz w:val="28"/>
          <w:szCs w:val="28"/>
          <w:lang w:val="en-US"/>
        </w:rPr>
        <w:t>Generate random variables according  to the different models in</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 xml:space="preserve">Table 6.1. Use </w:t>
      </w:r>
      <w:r w:rsidRPr="00FE1767">
        <w:rPr>
          <w:rFonts w:ascii="Times New Roman" w:hAnsi="Times New Roman" w:cs="Times New Roman"/>
          <w:i/>
          <w:iCs/>
          <w:w w:val="105"/>
          <w:sz w:val="28"/>
          <w:szCs w:val="28"/>
          <w:lang w:val="en-US"/>
        </w:rPr>
        <w:t xml:space="preserve">n </w:t>
      </w:r>
      <w:r w:rsidRPr="00FE1767">
        <w:rPr>
          <w:rFonts w:ascii="Times New Roman" w:hAnsi="Times New Roman" w:cs="Times New Roman"/>
          <w:w w:val="105"/>
          <w:sz w:val="28"/>
          <w:szCs w:val="28"/>
          <w:lang w:val="en-US"/>
        </w:rPr>
        <w:t xml:space="preserve">= 300, </w:t>
      </w:r>
      <w:r w:rsidRPr="00FE1767">
        <w:rPr>
          <w:rFonts w:ascii="Times New Roman" w:hAnsi="Times New Roman" w:cs="Times New Roman"/>
          <w:i/>
          <w:iCs/>
          <w:w w:val="105"/>
          <w:sz w:val="28"/>
          <w:szCs w:val="28"/>
          <w:lang w:val="en-US"/>
        </w:rPr>
        <w:t xml:space="preserve">p </w:t>
      </w:r>
      <w:r w:rsidRPr="00FE1767">
        <w:rPr>
          <w:rFonts w:ascii="Times New Roman" w:hAnsi="Times New Roman" w:cs="Times New Roman"/>
          <w:w w:val="105"/>
          <w:sz w:val="28"/>
          <w:szCs w:val="28"/>
          <w:lang w:val="en-US"/>
        </w:rPr>
        <w:t xml:space="preserve">= 2, </w:t>
      </w:r>
      <w:r w:rsidRPr="00FE1767">
        <w:rPr>
          <w:rFonts w:ascii="Times New Roman" w:hAnsi="Times New Roman" w:cs="Times New Roman"/>
          <w:i/>
          <w:iCs/>
          <w:w w:val="105"/>
          <w:sz w:val="28"/>
          <w:szCs w:val="28"/>
          <w:lang w:val="en-US"/>
        </w:rPr>
        <w:t xml:space="preserve">c </w:t>
      </w:r>
      <w:r w:rsidRPr="00FE1767">
        <w:rPr>
          <w:rFonts w:ascii="Times New Roman" w:hAnsi="Times New Roman" w:cs="Times New Roman"/>
          <w:w w:val="105"/>
          <w:sz w:val="28"/>
          <w:szCs w:val="28"/>
          <w:lang w:val="en-US"/>
        </w:rPr>
        <w:t>= 2. Apply the model-based clustering</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procedure. Is the correct model (number of terms and form of</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covariance matrix) recovered?</w:t>
      </w:r>
    </w:p>
    <w:p w:rsidR="002F4DEE" w:rsidRPr="00FE1767" w:rsidRDefault="002F4DEE" w:rsidP="007703F5">
      <w:pPr>
        <w:pStyle w:val="a3"/>
        <w:widowControl w:val="0"/>
        <w:shd w:val="clear" w:color="auto" w:fill="auto"/>
        <w:tabs>
          <w:tab w:val="left" w:pos="993"/>
          <w:tab w:val="left" w:pos="1134"/>
        </w:tabs>
        <w:kinsoku w:val="0"/>
        <w:overflowPunct w:val="0"/>
        <w:autoSpaceDE w:val="0"/>
        <w:autoSpaceDN w:val="0"/>
        <w:adjustRightInd w:val="0"/>
        <w:spacing w:before="0" w:after="0" w:line="240" w:lineRule="auto"/>
        <w:ind w:firstLine="709"/>
        <w:jc w:val="both"/>
        <w:rPr>
          <w:rFonts w:ascii="Times New Roman" w:hAnsi="Times New Roman" w:cs="Times New Roman"/>
          <w:sz w:val="28"/>
          <w:szCs w:val="28"/>
          <w:lang w:val="en-US"/>
        </w:rPr>
      </w:pPr>
    </w:p>
    <w:p w:rsidR="00F21F5E" w:rsidRPr="00FE1767" w:rsidRDefault="00761A6A" w:rsidP="007703F5">
      <w:pPr>
        <w:pStyle w:val="a3"/>
        <w:widowControl w:val="0"/>
        <w:shd w:val="clear" w:color="auto" w:fill="auto"/>
        <w:tabs>
          <w:tab w:val="left" w:pos="993"/>
          <w:tab w:val="left" w:pos="1134"/>
        </w:tabs>
        <w:kinsoku w:val="0"/>
        <w:overflowPunct w:val="0"/>
        <w:autoSpaceDE w:val="0"/>
        <w:autoSpaceDN w:val="0"/>
        <w:adjustRightInd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b/>
          <w:sz w:val="28"/>
          <w:szCs w:val="28"/>
          <w:lang w:val="en-US"/>
        </w:rPr>
        <w:t>Control questions</w:t>
      </w:r>
    </w:p>
    <w:p w:rsidR="007703F5" w:rsidRPr="00E82339" w:rsidRDefault="007703F5" w:rsidP="007703F5">
      <w:pPr>
        <w:pStyle w:val="ae"/>
        <w:numPr>
          <w:ilvl w:val="0"/>
          <w:numId w:val="39"/>
        </w:numPr>
        <w:tabs>
          <w:tab w:val="left" w:pos="851"/>
          <w:tab w:val="left" w:pos="993"/>
        </w:tabs>
        <w:spacing w:after="0" w:line="240" w:lineRule="auto"/>
        <w:ind w:left="0" w:firstLine="709"/>
      </w:pPr>
      <w:r>
        <w:rPr>
          <w:rFonts w:ascii="Times New Roman" w:eastAsia="Times New Roman" w:hAnsi="Times New Roman"/>
          <w:sz w:val="28"/>
          <w:szCs w:val="28"/>
          <w:lang w:val="en-US"/>
        </w:rPr>
        <w:t>Tell about o</w:t>
      </w:r>
      <w:r w:rsidRPr="00E82339">
        <w:rPr>
          <w:rFonts w:ascii="Times New Roman" w:eastAsia="Times New Roman" w:hAnsi="Times New Roman"/>
          <w:sz w:val="28"/>
          <w:szCs w:val="28"/>
          <w:lang w:val="en-US"/>
        </w:rPr>
        <w:t>verview of Model-Based Clustering</w:t>
      </w:r>
      <w:r>
        <w:rPr>
          <w:rFonts w:ascii="Times New Roman" w:eastAsia="Times New Roman" w:hAnsi="Times New Roman"/>
          <w:sz w:val="28"/>
          <w:szCs w:val="28"/>
          <w:lang w:val="en-US"/>
        </w:rPr>
        <w:t>.</w:t>
      </w:r>
    </w:p>
    <w:p w:rsidR="007703F5" w:rsidRPr="009E5ADB" w:rsidRDefault="007703F5" w:rsidP="007703F5">
      <w:pPr>
        <w:pStyle w:val="ae"/>
        <w:numPr>
          <w:ilvl w:val="0"/>
          <w:numId w:val="39"/>
        </w:numPr>
        <w:tabs>
          <w:tab w:val="left" w:pos="851"/>
          <w:tab w:val="left" w:pos="993"/>
        </w:tabs>
        <w:spacing w:after="0" w:line="240" w:lineRule="auto"/>
        <w:ind w:left="0" w:firstLine="709"/>
      </w:pPr>
      <w:r>
        <w:rPr>
          <w:rFonts w:ascii="Times New Roman" w:hAnsi="Times New Roman" w:cs="Times New Roman"/>
          <w:spacing w:val="6"/>
          <w:sz w:val="28"/>
          <w:szCs w:val="28"/>
        </w:rPr>
        <w:t xml:space="preserve">What are </w:t>
      </w:r>
      <w:r w:rsidRPr="00CF0AB7">
        <w:rPr>
          <w:rFonts w:ascii="Times New Roman" w:hAnsi="Times New Roman" w:cs="Times New Roman"/>
          <w:spacing w:val="6"/>
          <w:sz w:val="28"/>
          <w:szCs w:val="28"/>
        </w:rPr>
        <w:t>Finite</w:t>
      </w:r>
      <w:r w:rsidRPr="00CF0AB7">
        <w:rPr>
          <w:rFonts w:ascii="Times New Roman" w:hAnsi="Times New Roman" w:cs="Times New Roman"/>
          <w:sz w:val="28"/>
          <w:szCs w:val="28"/>
        </w:rPr>
        <w:t xml:space="preserve"> </w:t>
      </w:r>
      <w:r w:rsidRPr="00CF0AB7">
        <w:rPr>
          <w:rFonts w:ascii="Times New Roman" w:hAnsi="Times New Roman" w:cs="Times New Roman"/>
          <w:spacing w:val="7"/>
          <w:sz w:val="28"/>
          <w:szCs w:val="28"/>
        </w:rPr>
        <w:t>Mixtures</w:t>
      </w:r>
      <w:r>
        <w:rPr>
          <w:rFonts w:ascii="Times New Roman" w:hAnsi="Times New Roman" w:cs="Times New Roman"/>
          <w:spacing w:val="7"/>
          <w:sz w:val="28"/>
          <w:szCs w:val="28"/>
        </w:rPr>
        <w:t>?</w:t>
      </w:r>
    </w:p>
    <w:p w:rsidR="007703F5" w:rsidRPr="002464D3" w:rsidRDefault="007703F5" w:rsidP="007703F5">
      <w:pPr>
        <w:pStyle w:val="ae"/>
        <w:numPr>
          <w:ilvl w:val="0"/>
          <w:numId w:val="39"/>
        </w:numPr>
        <w:tabs>
          <w:tab w:val="left" w:pos="851"/>
          <w:tab w:val="left" w:pos="993"/>
        </w:tabs>
        <w:spacing w:after="0" w:line="240" w:lineRule="auto"/>
        <w:ind w:left="0" w:firstLine="709"/>
      </w:pPr>
      <w:r>
        <w:rPr>
          <w:rFonts w:ascii="Times New Roman" w:hAnsi="Times New Roman" w:cs="Times New Roman"/>
          <w:w w:val="105"/>
          <w:sz w:val="28"/>
          <w:szCs w:val="28"/>
          <w:lang w:val="en-US"/>
        </w:rPr>
        <w:t>How be able to c</w:t>
      </w:r>
      <w:r w:rsidRPr="00671E45">
        <w:rPr>
          <w:rFonts w:ascii="Times New Roman" w:hAnsi="Times New Roman" w:cs="Times New Roman"/>
          <w:w w:val="105"/>
          <w:sz w:val="28"/>
          <w:szCs w:val="28"/>
          <w:lang w:val="en-US"/>
        </w:rPr>
        <w:t>reate</w:t>
      </w:r>
      <w:r w:rsidRPr="00671E45">
        <w:rPr>
          <w:rFonts w:ascii="Times New Roman" w:hAnsi="Times New Roman" w:cs="Times New Roman"/>
          <w:spacing w:val="-9"/>
          <w:w w:val="105"/>
          <w:sz w:val="28"/>
          <w:szCs w:val="28"/>
          <w:lang w:val="en-US"/>
        </w:rPr>
        <w:t xml:space="preserve"> </w:t>
      </w:r>
      <w:r w:rsidRPr="00671E45">
        <w:rPr>
          <w:rFonts w:ascii="Times New Roman" w:hAnsi="Times New Roman" w:cs="Times New Roman"/>
          <w:w w:val="105"/>
          <w:sz w:val="28"/>
          <w:szCs w:val="28"/>
          <w:lang w:val="en-US"/>
        </w:rPr>
        <w:t>a</w:t>
      </w:r>
      <w:r w:rsidRPr="00671E45">
        <w:rPr>
          <w:rFonts w:ascii="Times New Roman" w:hAnsi="Times New Roman" w:cs="Times New Roman"/>
          <w:spacing w:val="-8"/>
          <w:w w:val="105"/>
          <w:sz w:val="28"/>
          <w:szCs w:val="28"/>
          <w:lang w:val="en-US"/>
        </w:rPr>
        <w:t xml:space="preserve"> </w:t>
      </w:r>
      <w:r w:rsidRPr="00671E45">
        <w:rPr>
          <w:rFonts w:ascii="Times New Roman" w:hAnsi="Times New Roman" w:cs="Times New Roman"/>
          <w:w w:val="105"/>
          <w:sz w:val="28"/>
          <w:szCs w:val="28"/>
          <w:lang w:val="en-US"/>
        </w:rPr>
        <w:t>surface</w:t>
      </w:r>
      <w:r w:rsidRPr="00671E45">
        <w:rPr>
          <w:rFonts w:ascii="Times New Roman" w:hAnsi="Times New Roman" w:cs="Times New Roman"/>
          <w:spacing w:val="-9"/>
          <w:w w:val="105"/>
          <w:sz w:val="28"/>
          <w:szCs w:val="28"/>
          <w:lang w:val="en-US"/>
        </w:rPr>
        <w:t xml:space="preserve"> </w:t>
      </w:r>
      <w:r w:rsidRPr="00671E45">
        <w:rPr>
          <w:rFonts w:ascii="Times New Roman" w:hAnsi="Times New Roman" w:cs="Times New Roman"/>
          <w:w w:val="105"/>
          <w:sz w:val="28"/>
          <w:szCs w:val="28"/>
          <w:lang w:val="en-US"/>
        </w:rPr>
        <w:t>for</w:t>
      </w:r>
      <w:r w:rsidRPr="00671E45">
        <w:rPr>
          <w:rFonts w:ascii="Times New Roman" w:hAnsi="Times New Roman" w:cs="Times New Roman"/>
          <w:spacing w:val="-9"/>
          <w:w w:val="105"/>
          <w:sz w:val="28"/>
          <w:szCs w:val="28"/>
          <w:lang w:val="en-US"/>
        </w:rPr>
        <w:t xml:space="preserve"> </w:t>
      </w:r>
      <w:r w:rsidRPr="00671E45">
        <w:rPr>
          <w:rFonts w:ascii="Times New Roman" w:hAnsi="Times New Roman" w:cs="Times New Roman"/>
          <w:w w:val="105"/>
          <w:sz w:val="28"/>
          <w:szCs w:val="28"/>
          <w:lang w:val="en-US"/>
        </w:rPr>
        <w:t>the</w:t>
      </w:r>
      <w:r w:rsidRPr="00671E45">
        <w:rPr>
          <w:rFonts w:ascii="Times New Roman" w:hAnsi="Times New Roman" w:cs="Times New Roman"/>
          <w:spacing w:val="-8"/>
          <w:w w:val="105"/>
          <w:sz w:val="28"/>
          <w:szCs w:val="28"/>
          <w:lang w:val="en-US"/>
        </w:rPr>
        <w:t xml:space="preserve"> </w:t>
      </w:r>
      <w:r w:rsidRPr="00671E45">
        <w:rPr>
          <w:rFonts w:ascii="Times New Roman" w:hAnsi="Times New Roman" w:cs="Times New Roman"/>
          <w:spacing w:val="1"/>
          <w:w w:val="105"/>
          <w:sz w:val="28"/>
          <w:szCs w:val="28"/>
          <w:lang w:val="en-US"/>
        </w:rPr>
        <w:t>density</w:t>
      </w:r>
      <w:r>
        <w:rPr>
          <w:rFonts w:ascii="Times New Roman" w:hAnsi="Times New Roman" w:cs="Times New Roman"/>
          <w:spacing w:val="1"/>
          <w:w w:val="105"/>
          <w:sz w:val="28"/>
          <w:szCs w:val="28"/>
          <w:lang w:val="en-US"/>
        </w:rPr>
        <w:t>?</w:t>
      </w:r>
    </w:p>
    <w:p w:rsidR="007703F5" w:rsidRPr="002464D3" w:rsidRDefault="007703F5" w:rsidP="007703F5">
      <w:pPr>
        <w:pStyle w:val="ae"/>
        <w:numPr>
          <w:ilvl w:val="0"/>
          <w:numId w:val="39"/>
        </w:numPr>
        <w:tabs>
          <w:tab w:val="left" w:pos="851"/>
          <w:tab w:val="left" w:pos="993"/>
        </w:tabs>
        <w:spacing w:after="0" w:line="240" w:lineRule="auto"/>
        <w:ind w:left="0" w:firstLine="709"/>
      </w:pPr>
      <w:r>
        <w:rPr>
          <w:rFonts w:ascii="Times New Roman" w:hAnsi="Times New Roman" w:cs="Times New Roman"/>
          <w:w w:val="105"/>
          <w:sz w:val="28"/>
          <w:szCs w:val="28"/>
          <w:lang w:val="en-US"/>
        </w:rPr>
        <w:t xml:space="preserve">Tell about </w:t>
      </w:r>
      <w:r w:rsidRPr="008E610D">
        <w:rPr>
          <w:rFonts w:ascii="Times New Roman" w:hAnsi="Times New Roman" w:cs="Times New Roman"/>
          <w:w w:val="105"/>
          <w:sz w:val="28"/>
          <w:szCs w:val="28"/>
          <w:lang w:val="en-US"/>
        </w:rPr>
        <w:t>Statistics</w:t>
      </w:r>
      <w:r w:rsidRPr="008E610D">
        <w:rPr>
          <w:rFonts w:ascii="Times New Roman" w:hAnsi="Times New Roman" w:cs="Times New Roman"/>
          <w:spacing w:val="-12"/>
          <w:w w:val="105"/>
          <w:sz w:val="28"/>
          <w:szCs w:val="28"/>
          <w:lang w:val="en-US"/>
        </w:rPr>
        <w:t xml:space="preserve"> </w:t>
      </w:r>
      <w:r w:rsidRPr="008E610D">
        <w:rPr>
          <w:rFonts w:ascii="Times New Roman" w:hAnsi="Times New Roman" w:cs="Times New Roman"/>
          <w:w w:val="105"/>
          <w:sz w:val="28"/>
          <w:szCs w:val="28"/>
          <w:lang w:val="en-US"/>
        </w:rPr>
        <w:t>Toolbox</w:t>
      </w:r>
      <w:r w:rsidRPr="008E610D">
        <w:rPr>
          <w:rFonts w:ascii="Times New Roman" w:hAnsi="Times New Roman" w:cs="Times New Roman"/>
          <w:spacing w:val="-12"/>
          <w:w w:val="105"/>
          <w:sz w:val="28"/>
          <w:szCs w:val="28"/>
          <w:lang w:val="en-US"/>
        </w:rPr>
        <w:t xml:space="preserve"> </w:t>
      </w:r>
      <w:r w:rsidRPr="008E610D">
        <w:rPr>
          <w:rFonts w:ascii="Times New Roman" w:hAnsi="Times New Roman" w:cs="Times New Roman"/>
          <w:spacing w:val="1"/>
          <w:w w:val="105"/>
          <w:sz w:val="28"/>
          <w:szCs w:val="28"/>
          <w:lang w:val="en-US"/>
        </w:rPr>
        <w:t>function</w:t>
      </w:r>
      <w:r>
        <w:rPr>
          <w:rFonts w:ascii="Times New Roman" w:hAnsi="Times New Roman" w:cs="Times New Roman"/>
          <w:spacing w:val="1"/>
          <w:w w:val="105"/>
          <w:sz w:val="28"/>
          <w:szCs w:val="28"/>
          <w:lang w:val="en-US"/>
        </w:rPr>
        <w:t>.</w:t>
      </w:r>
    </w:p>
    <w:p w:rsidR="007703F5" w:rsidRPr="00985206" w:rsidRDefault="007703F5" w:rsidP="007703F5">
      <w:pPr>
        <w:pStyle w:val="ae"/>
        <w:numPr>
          <w:ilvl w:val="0"/>
          <w:numId w:val="39"/>
        </w:numPr>
        <w:tabs>
          <w:tab w:val="left" w:pos="851"/>
          <w:tab w:val="left" w:pos="993"/>
        </w:tabs>
        <w:spacing w:after="0" w:line="240" w:lineRule="auto"/>
        <w:ind w:left="0" w:firstLine="709"/>
      </w:pPr>
      <w:r>
        <w:rPr>
          <w:rFonts w:ascii="Times New Roman" w:hAnsi="Times New Roman" w:cs="Times New Roman"/>
          <w:spacing w:val="1"/>
          <w:w w:val="105"/>
          <w:sz w:val="28"/>
          <w:szCs w:val="28"/>
        </w:rPr>
        <w:t>Tell about t</w:t>
      </w:r>
      <w:r w:rsidRPr="00D16FB1">
        <w:rPr>
          <w:rFonts w:ascii="Times New Roman" w:hAnsi="Times New Roman" w:cs="Times New Roman"/>
          <w:spacing w:val="1"/>
          <w:w w:val="105"/>
          <w:sz w:val="28"/>
          <w:szCs w:val="28"/>
          <w:lang w:val="en-US"/>
        </w:rPr>
        <w:t>he</w:t>
      </w:r>
      <w:r w:rsidRPr="00D16FB1">
        <w:rPr>
          <w:rFonts w:ascii="Times New Roman" w:hAnsi="Times New Roman" w:cs="Times New Roman"/>
          <w:spacing w:val="4"/>
          <w:w w:val="105"/>
          <w:sz w:val="28"/>
          <w:szCs w:val="28"/>
          <w:lang w:val="en-US"/>
        </w:rPr>
        <w:t xml:space="preserve"> </w:t>
      </w:r>
      <w:r w:rsidRPr="00D16FB1">
        <w:rPr>
          <w:rFonts w:ascii="Times New Roman" w:hAnsi="Times New Roman" w:cs="Times New Roman"/>
          <w:spacing w:val="2"/>
          <w:w w:val="105"/>
          <w:sz w:val="28"/>
          <w:szCs w:val="28"/>
          <w:lang w:val="en-US"/>
        </w:rPr>
        <w:t>MATLAB</w:t>
      </w:r>
      <w:r w:rsidRPr="00D16FB1">
        <w:rPr>
          <w:rFonts w:ascii="Times New Roman" w:hAnsi="Times New Roman" w:cs="Times New Roman"/>
          <w:spacing w:val="6"/>
          <w:w w:val="105"/>
          <w:sz w:val="28"/>
          <w:szCs w:val="28"/>
          <w:lang w:val="en-US"/>
        </w:rPr>
        <w:t xml:space="preserve"> </w:t>
      </w:r>
      <w:r w:rsidRPr="00D16FB1">
        <w:rPr>
          <w:rFonts w:ascii="Times New Roman" w:hAnsi="Times New Roman" w:cs="Times New Roman"/>
          <w:spacing w:val="1"/>
          <w:w w:val="105"/>
          <w:sz w:val="28"/>
          <w:szCs w:val="28"/>
          <w:lang w:val="en-US"/>
        </w:rPr>
        <w:t>function</w:t>
      </w:r>
      <w:r w:rsidRPr="00D16FB1">
        <w:rPr>
          <w:rFonts w:ascii="Times New Roman" w:hAnsi="Times New Roman" w:cs="Times New Roman"/>
          <w:spacing w:val="8"/>
          <w:w w:val="105"/>
          <w:sz w:val="28"/>
          <w:szCs w:val="28"/>
          <w:lang w:val="en-US"/>
        </w:rPr>
        <w:t xml:space="preserve"> </w:t>
      </w:r>
      <w:r w:rsidRPr="00D16FB1">
        <w:rPr>
          <w:rFonts w:ascii="Times New Roman" w:hAnsi="Times New Roman" w:cs="Times New Roman"/>
          <w:b/>
          <w:bCs/>
          <w:spacing w:val="1"/>
          <w:w w:val="105"/>
          <w:sz w:val="28"/>
          <w:szCs w:val="28"/>
          <w:lang w:val="en-US"/>
        </w:rPr>
        <w:t>normpdf</w:t>
      </w:r>
      <w:r>
        <w:rPr>
          <w:rFonts w:ascii="Times New Roman" w:hAnsi="Times New Roman" w:cs="Times New Roman"/>
          <w:b/>
          <w:bCs/>
          <w:spacing w:val="1"/>
          <w:w w:val="105"/>
          <w:sz w:val="28"/>
          <w:szCs w:val="28"/>
          <w:lang w:val="en-US"/>
        </w:rPr>
        <w:t>.</w:t>
      </w:r>
    </w:p>
    <w:p w:rsidR="00F21F5E" w:rsidRPr="007703F5" w:rsidRDefault="00F21F5E" w:rsidP="007703F5">
      <w:pPr>
        <w:pStyle w:val="a3"/>
        <w:widowControl w:val="0"/>
        <w:shd w:val="clear" w:color="auto" w:fill="auto"/>
        <w:tabs>
          <w:tab w:val="left" w:pos="993"/>
          <w:tab w:val="left" w:pos="1134"/>
        </w:tabs>
        <w:kinsoku w:val="0"/>
        <w:overflowPunct w:val="0"/>
        <w:autoSpaceDE w:val="0"/>
        <w:autoSpaceDN w:val="0"/>
        <w:adjustRightInd w:val="0"/>
        <w:spacing w:before="0" w:after="0" w:line="240" w:lineRule="auto"/>
        <w:ind w:firstLine="709"/>
        <w:jc w:val="both"/>
        <w:rPr>
          <w:rFonts w:ascii="Times New Roman" w:hAnsi="Times New Roman" w:cs="Times New Roman"/>
          <w:sz w:val="28"/>
          <w:szCs w:val="28"/>
          <w:lang w:val="en-GB"/>
        </w:rPr>
      </w:pPr>
    </w:p>
    <w:p w:rsidR="00F21F5E" w:rsidRPr="00FE1767" w:rsidRDefault="00F21F5E" w:rsidP="00852E72">
      <w:pPr>
        <w:pStyle w:val="a3"/>
        <w:widowControl w:val="0"/>
        <w:shd w:val="clear" w:color="auto" w:fill="auto"/>
        <w:tabs>
          <w:tab w:val="left" w:pos="770"/>
          <w:tab w:val="left" w:pos="1134"/>
        </w:tabs>
        <w:kinsoku w:val="0"/>
        <w:overflowPunct w:val="0"/>
        <w:autoSpaceDE w:val="0"/>
        <w:autoSpaceDN w:val="0"/>
        <w:adjustRightInd w:val="0"/>
        <w:spacing w:before="0" w:after="0" w:line="240" w:lineRule="auto"/>
        <w:ind w:firstLine="709"/>
        <w:jc w:val="both"/>
        <w:rPr>
          <w:rFonts w:ascii="Times New Roman" w:hAnsi="Times New Roman" w:cs="Times New Roman"/>
          <w:sz w:val="28"/>
          <w:szCs w:val="28"/>
          <w:lang w:val="en-US"/>
        </w:rPr>
      </w:pPr>
    </w:p>
    <w:p w:rsidR="00A70565" w:rsidRPr="00FE1767" w:rsidRDefault="00A70565">
      <w:pPr>
        <w:rPr>
          <w:rFonts w:ascii="Times New Roman" w:hAnsi="Times New Roman" w:cs="Times New Roman"/>
          <w:b/>
          <w:sz w:val="28"/>
          <w:szCs w:val="28"/>
        </w:rPr>
      </w:pPr>
      <w:r w:rsidRPr="00FE1767">
        <w:rPr>
          <w:rFonts w:ascii="Times New Roman" w:hAnsi="Times New Roman" w:cs="Times New Roman"/>
          <w:b/>
          <w:sz w:val="28"/>
          <w:szCs w:val="28"/>
        </w:rPr>
        <w:br w:type="page"/>
      </w:r>
    </w:p>
    <w:p w:rsidR="0079452C" w:rsidRPr="00FE1767" w:rsidRDefault="00A70565" w:rsidP="00A70565">
      <w:pPr>
        <w:pStyle w:val="ae"/>
        <w:spacing w:after="0" w:line="240" w:lineRule="auto"/>
        <w:ind w:left="0" w:firstLine="709"/>
        <w:jc w:val="center"/>
        <w:rPr>
          <w:rFonts w:ascii="Times New Roman" w:hAnsi="Times New Roman" w:cs="Times New Roman"/>
          <w:b/>
          <w:sz w:val="28"/>
          <w:szCs w:val="28"/>
          <w:lang w:val="en-US"/>
        </w:rPr>
      </w:pPr>
      <w:r w:rsidRPr="00FE1767">
        <w:rPr>
          <w:rFonts w:ascii="Times New Roman" w:hAnsi="Times New Roman" w:cs="Times New Roman"/>
          <w:b/>
          <w:sz w:val="28"/>
          <w:szCs w:val="28"/>
        </w:rPr>
        <w:lastRenderedPageBreak/>
        <w:t>Laboratory work #7</w:t>
      </w:r>
    </w:p>
    <w:p w:rsidR="0079452C" w:rsidRPr="00FE1767" w:rsidRDefault="0079452C" w:rsidP="00A70565">
      <w:pPr>
        <w:pStyle w:val="ae"/>
        <w:spacing w:after="0" w:line="240" w:lineRule="auto"/>
        <w:ind w:left="0" w:firstLine="709"/>
        <w:jc w:val="center"/>
        <w:rPr>
          <w:rFonts w:ascii="Times New Roman" w:hAnsi="Times New Roman" w:cs="Times New Roman"/>
          <w:b/>
          <w:sz w:val="28"/>
          <w:szCs w:val="28"/>
        </w:rPr>
      </w:pPr>
      <w:r w:rsidRPr="00FE1767">
        <w:rPr>
          <w:rFonts w:ascii="Times New Roman" w:hAnsi="Times New Roman" w:cs="Times New Roman"/>
          <w:b/>
          <w:sz w:val="28"/>
          <w:szCs w:val="28"/>
        </w:rPr>
        <w:t>Smoothing Scatterplots</w:t>
      </w:r>
    </w:p>
    <w:p w:rsidR="0079452C" w:rsidRPr="00FE1767" w:rsidRDefault="0079452C" w:rsidP="00852E72">
      <w:pPr>
        <w:spacing w:after="0" w:line="240" w:lineRule="auto"/>
        <w:ind w:firstLine="709"/>
        <w:jc w:val="both"/>
        <w:rPr>
          <w:rFonts w:ascii="Times New Roman" w:hAnsi="Times New Roman" w:cs="Times New Roman"/>
          <w:b/>
          <w:sz w:val="28"/>
          <w:szCs w:val="28"/>
        </w:rPr>
      </w:pPr>
    </w:p>
    <w:p w:rsidR="0079452C" w:rsidRPr="00FE1767" w:rsidRDefault="00B00819" w:rsidP="00852E72">
      <w:pPr>
        <w:spacing w:after="0" w:line="240" w:lineRule="auto"/>
        <w:ind w:firstLine="709"/>
        <w:jc w:val="both"/>
        <w:outlineLvl w:val="0"/>
        <w:rPr>
          <w:rFonts w:ascii="Times New Roman" w:eastAsia="Times New Roman" w:hAnsi="Times New Roman" w:cs="Times New Roman"/>
          <w:sz w:val="28"/>
          <w:szCs w:val="28"/>
          <w:lang w:val="en-US"/>
        </w:rPr>
      </w:pPr>
      <w:r w:rsidRPr="00FE1767">
        <w:rPr>
          <w:rFonts w:ascii="Times New Roman" w:eastAsia="Times New Roman" w:hAnsi="Times New Roman" w:cs="Times New Roman"/>
          <w:b/>
          <w:sz w:val="28"/>
          <w:szCs w:val="28"/>
          <w:lang w:val="en-US"/>
        </w:rPr>
        <w:t>Goals and problems of the work</w:t>
      </w:r>
      <w:r w:rsidR="0079452C" w:rsidRPr="00FE1767">
        <w:rPr>
          <w:rFonts w:ascii="Times New Roman" w:eastAsia="Times New Roman" w:hAnsi="Times New Roman" w:cs="Times New Roman"/>
          <w:b/>
          <w:sz w:val="28"/>
          <w:szCs w:val="28"/>
          <w:lang w:val="en-US"/>
        </w:rPr>
        <w:t xml:space="preserve">. </w:t>
      </w:r>
      <w:r w:rsidR="0079452C" w:rsidRPr="00FE1767">
        <w:rPr>
          <w:rFonts w:ascii="Times New Roman" w:eastAsia="Times New Roman" w:hAnsi="Times New Roman" w:cs="Times New Roman"/>
          <w:sz w:val="28"/>
          <w:szCs w:val="28"/>
          <w:lang w:val="en-US"/>
        </w:rPr>
        <w:t xml:space="preserve">To study </w:t>
      </w:r>
      <w:r w:rsidR="0079452C" w:rsidRPr="00FE1767">
        <w:rPr>
          <w:rFonts w:ascii="Times New Roman" w:hAnsi="Times New Roman" w:cs="Times New Roman"/>
          <w:sz w:val="28"/>
          <w:szCs w:val="28"/>
        </w:rPr>
        <w:t>Smoothing Scatterplots</w:t>
      </w:r>
      <w:r w:rsidR="0079452C" w:rsidRPr="00FE1767">
        <w:rPr>
          <w:rFonts w:ascii="Times New Roman" w:eastAsia="Times New Roman" w:hAnsi="Times New Roman" w:cs="Times New Roman"/>
          <w:sz w:val="28"/>
          <w:szCs w:val="28"/>
          <w:lang w:val="en-US"/>
        </w:rPr>
        <w:t>.</w:t>
      </w:r>
    </w:p>
    <w:p w:rsidR="0079452C" w:rsidRPr="00FE1767" w:rsidRDefault="0079452C" w:rsidP="00852E72">
      <w:pPr>
        <w:spacing w:after="0" w:line="240" w:lineRule="auto"/>
        <w:ind w:firstLine="709"/>
        <w:jc w:val="both"/>
        <w:outlineLvl w:val="0"/>
        <w:rPr>
          <w:rFonts w:ascii="Times New Roman" w:eastAsia="Times New Roman" w:hAnsi="Times New Roman" w:cs="Times New Roman"/>
          <w:b/>
          <w:sz w:val="28"/>
          <w:szCs w:val="28"/>
          <w:lang w:val="en-US"/>
        </w:rPr>
      </w:pPr>
      <w:r w:rsidRPr="00FE1767">
        <w:rPr>
          <w:rFonts w:ascii="Times New Roman" w:eastAsia="Times New Roman" w:hAnsi="Times New Roman" w:cs="Times New Roman"/>
          <w:b/>
          <w:sz w:val="28"/>
          <w:szCs w:val="28"/>
          <w:lang w:val="en-US"/>
        </w:rPr>
        <w:t xml:space="preserve">Software and hardware. </w:t>
      </w:r>
      <w:r w:rsidRPr="00FE1767">
        <w:rPr>
          <w:rFonts w:ascii="Times New Roman" w:eastAsia="Times New Roman" w:hAnsi="Times New Roman" w:cs="Times New Roman"/>
          <w:sz w:val="28"/>
          <w:szCs w:val="28"/>
          <w:lang w:val="en-US"/>
        </w:rPr>
        <w:t>MATLAB 14, computer classes.</w:t>
      </w:r>
    </w:p>
    <w:p w:rsidR="0079452C" w:rsidRPr="00FE1767" w:rsidRDefault="0079452C" w:rsidP="00852E72">
      <w:pPr>
        <w:spacing w:after="0" w:line="240" w:lineRule="auto"/>
        <w:ind w:firstLine="709"/>
        <w:jc w:val="both"/>
        <w:outlineLvl w:val="0"/>
        <w:rPr>
          <w:rFonts w:ascii="Times New Roman" w:eastAsia="Times New Roman" w:hAnsi="Times New Roman" w:cs="Times New Roman"/>
          <w:b/>
          <w:sz w:val="28"/>
          <w:szCs w:val="28"/>
          <w:lang w:val="en-US"/>
        </w:rPr>
      </w:pPr>
      <w:r w:rsidRPr="00FE1767">
        <w:rPr>
          <w:rFonts w:ascii="Times New Roman" w:eastAsia="Times New Roman" w:hAnsi="Times New Roman" w:cs="Times New Roman"/>
          <w:b/>
          <w:sz w:val="28"/>
          <w:szCs w:val="28"/>
          <w:lang w:val="en-US"/>
        </w:rPr>
        <w:t xml:space="preserve">Order of work performance. </w:t>
      </w:r>
      <w:r w:rsidRPr="00FE1767">
        <w:rPr>
          <w:rFonts w:ascii="Times New Roman" w:eastAsia="Times New Roman" w:hAnsi="Times New Roman" w:cs="Times New Roman"/>
          <w:sz w:val="28"/>
          <w:szCs w:val="28"/>
          <w:lang w:val="en-US"/>
        </w:rPr>
        <w:t>To study a brief theoretical information, create the program on variant.</w:t>
      </w:r>
    </w:p>
    <w:p w:rsidR="0079452C" w:rsidRPr="00FE1767" w:rsidRDefault="0079452C" w:rsidP="00852E72">
      <w:pPr>
        <w:spacing w:after="0" w:line="240" w:lineRule="auto"/>
        <w:ind w:firstLine="709"/>
        <w:jc w:val="both"/>
        <w:rPr>
          <w:rFonts w:ascii="Times New Roman" w:hAnsi="Times New Roman" w:cs="Times New Roman"/>
          <w:b/>
          <w:sz w:val="28"/>
          <w:szCs w:val="28"/>
          <w:lang w:val="en-US"/>
        </w:rPr>
      </w:pPr>
    </w:p>
    <w:p w:rsidR="0079452C" w:rsidRPr="00FE1767" w:rsidRDefault="00A70565" w:rsidP="00852E72">
      <w:pPr>
        <w:pStyle w:val="a3"/>
        <w:widowControl w:val="0"/>
        <w:shd w:val="clear" w:color="auto" w:fill="auto"/>
        <w:tabs>
          <w:tab w:val="left" w:pos="709"/>
          <w:tab w:val="left" w:pos="770"/>
          <w:tab w:val="left" w:pos="851"/>
        </w:tabs>
        <w:kinsoku w:val="0"/>
        <w:overflowPunct w:val="0"/>
        <w:autoSpaceDE w:val="0"/>
        <w:autoSpaceDN w:val="0"/>
        <w:adjustRightInd w:val="0"/>
        <w:spacing w:before="0" w:after="0" w:line="240" w:lineRule="auto"/>
        <w:ind w:firstLine="709"/>
        <w:jc w:val="both"/>
        <w:rPr>
          <w:rFonts w:ascii="Times New Roman" w:hAnsi="Times New Roman" w:cs="Times New Roman"/>
          <w:b/>
          <w:sz w:val="28"/>
          <w:szCs w:val="28"/>
          <w:lang w:val="en-US"/>
        </w:rPr>
      </w:pPr>
      <w:r w:rsidRPr="00FE1767">
        <w:rPr>
          <w:rFonts w:ascii="Times New Roman" w:eastAsia="Times New Roman" w:hAnsi="Times New Roman" w:cs="Times New Roman"/>
          <w:b/>
          <w:sz w:val="28"/>
          <w:szCs w:val="28"/>
          <w:lang w:val="en-US"/>
        </w:rPr>
        <w:t>Brief</w:t>
      </w:r>
      <w:r w:rsidR="0079452C" w:rsidRPr="00FE1767">
        <w:rPr>
          <w:rFonts w:ascii="Times New Roman" w:eastAsia="Times New Roman" w:hAnsi="Times New Roman" w:cs="Times New Roman"/>
          <w:b/>
          <w:sz w:val="28"/>
          <w:szCs w:val="28"/>
          <w:lang w:val="en-US"/>
        </w:rPr>
        <w:t xml:space="preserve"> theoretical information</w:t>
      </w:r>
    </w:p>
    <w:p w:rsidR="00355809" w:rsidRPr="00FE1767" w:rsidRDefault="00355809" w:rsidP="00852E72">
      <w:pPr>
        <w:pStyle w:val="a3"/>
        <w:widowControl w:val="0"/>
        <w:shd w:val="clear" w:color="auto" w:fill="auto"/>
        <w:tabs>
          <w:tab w:val="left" w:pos="709"/>
          <w:tab w:val="left" w:pos="770"/>
          <w:tab w:val="left" w:pos="851"/>
        </w:tabs>
        <w:kinsoku w:val="0"/>
        <w:overflowPunct w:val="0"/>
        <w:autoSpaceDE w:val="0"/>
        <w:autoSpaceDN w:val="0"/>
        <w:adjustRightInd w:val="0"/>
        <w:spacing w:before="0" w:after="0" w:line="240" w:lineRule="auto"/>
        <w:ind w:firstLine="709"/>
        <w:jc w:val="both"/>
        <w:rPr>
          <w:rFonts w:ascii="Times New Roman" w:hAnsi="Times New Roman" w:cs="Times New Roman"/>
          <w:b/>
          <w:sz w:val="28"/>
          <w:szCs w:val="28"/>
          <w:lang w:val="en-US"/>
        </w:rPr>
      </w:pPr>
    </w:p>
    <w:p w:rsidR="00355809" w:rsidRPr="00FE1767" w:rsidRDefault="00355809" w:rsidP="00852E72">
      <w:pPr>
        <w:pStyle w:val="a3"/>
        <w:widowControl w:val="0"/>
        <w:shd w:val="clear" w:color="auto" w:fill="auto"/>
        <w:tabs>
          <w:tab w:val="left" w:pos="709"/>
          <w:tab w:val="left" w:pos="770"/>
          <w:tab w:val="left" w:pos="851"/>
        </w:tabs>
        <w:kinsoku w:val="0"/>
        <w:overflowPunct w:val="0"/>
        <w:autoSpaceDE w:val="0"/>
        <w:autoSpaceDN w:val="0"/>
        <w:adjustRightInd w:val="0"/>
        <w:spacing w:before="0" w:after="0" w:line="240" w:lineRule="auto"/>
        <w:ind w:firstLine="709"/>
        <w:jc w:val="both"/>
        <w:rPr>
          <w:rFonts w:ascii="Times New Roman" w:hAnsi="Times New Roman" w:cs="Times New Roman"/>
          <w:b/>
          <w:sz w:val="28"/>
          <w:szCs w:val="28"/>
          <w:lang w:val="en-US"/>
        </w:rPr>
      </w:pPr>
      <w:r w:rsidRPr="00FE1767">
        <w:rPr>
          <w:rFonts w:ascii="Times New Roman" w:hAnsi="Times New Roman" w:cs="Times New Roman"/>
          <w:w w:val="105"/>
          <w:sz w:val="28"/>
          <w:szCs w:val="28"/>
          <w:lang w:val="en-US"/>
        </w:rPr>
        <w:t>In many applications, we might make distributional and model assumptions</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about the underlying process that generated the data, so we can use a</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b/>
          <w:bCs/>
          <w:i/>
          <w:iCs/>
          <w:w w:val="105"/>
          <w:sz w:val="28"/>
          <w:szCs w:val="28"/>
          <w:lang w:val="en-US"/>
        </w:rPr>
        <w:t xml:space="preserve">parametric </w:t>
      </w:r>
      <w:r w:rsidRPr="00FE1767">
        <w:rPr>
          <w:rFonts w:ascii="Times New Roman" w:hAnsi="Times New Roman" w:cs="Times New Roman"/>
          <w:w w:val="105"/>
          <w:sz w:val="28"/>
          <w:szCs w:val="28"/>
          <w:lang w:val="en-US"/>
        </w:rPr>
        <w:t>approach in our analysis. The parametric approach offers many</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benefits (known sampling distributions, lower computational burden, etc.),</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but it can be dangerous if the assumed model is incorrect. At the other end of</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 xml:space="preserve">the data-analytic spectrum, we have the </w:t>
      </w:r>
      <w:r w:rsidRPr="00FE1767">
        <w:rPr>
          <w:rFonts w:ascii="Times New Roman" w:hAnsi="Times New Roman" w:cs="Times New Roman"/>
          <w:b/>
          <w:bCs/>
          <w:i/>
          <w:iCs/>
          <w:w w:val="105"/>
          <w:sz w:val="28"/>
          <w:szCs w:val="28"/>
          <w:lang w:val="en-US"/>
        </w:rPr>
        <w:t xml:space="preserve">nonparametric </w:t>
      </w:r>
      <w:r w:rsidRPr="00FE1767">
        <w:rPr>
          <w:rFonts w:ascii="Times New Roman" w:hAnsi="Times New Roman" w:cs="Times New Roman"/>
          <w:w w:val="105"/>
          <w:sz w:val="28"/>
          <w:szCs w:val="28"/>
          <w:lang w:val="en-US"/>
        </w:rPr>
        <w:t>approach, where one</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does not make any formal assumptions about the underlying structure or</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process. When our goal is to summarize the relationship between variables,</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 xml:space="preserve">then </w:t>
      </w:r>
      <w:r w:rsidRPr="00FE1767">
        <w:rPr>
          <w:rFonts w:ascii="Times New Roman" w:hAnsi="Times New Roman" w:cs="Times New Roman"/>
          <w:b/>
          <w:bCs/>
          <w:i/>
          <w:iCs/>
          <w:w w:val="105"/>
          <w:sz w:val="28"/>
          <w:szCs w:val="28"/>
          <w:lang w:val="en-US"/>
        </w:rPr>
        <w:t xml:space="preserve">smoothing methods </w:t>
      </w:r>
      <w:r w:rsidRPr="00FE1767">
        <w:rPr>
          <w:rFonts w:ascii="Times New Roman" w:hAnsi="Times New Roman" w:cs="Times New Roman"/>
          <w:w w:val="105"/>
          <w:sz w:val="28"/>
          <w:szCs w:val="28"/>
          <w:lang w:val="en-US"/>
        </w:rPr>
        <w:t>are a bridge between these two approaches.</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Smoothing methods make the weak assumption that the relationship</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between variables can be represented by a smooth curve or surface. In this</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chapter, we cover several methods for scatterplot smoothing, as well as some</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ways to assess the results.</w:t>
      </w:r>
    </w:p>
    <w:p w:rsidR="00DC0458" w:rsidRPr="00FE1767" w:rsidRDefault="00DC0458" w:rsidP="00852E72">
      <w:pPr>
        <w:pStyle w:val="a3"/>
        <w:widowControl w:val="0"/>
        <w:shd w:val="clear" w:color="auto" w:fill="auto"/>
        <w:tabs>
          <w:tab w:val="left" w:pos="709"/>
          <w:tab w:val="left" w:pos="770"/>
          <w:tab w:val="left" w:pos="851"/>
        </w:tabs>
        <w:kinsoku w:val="0"/>
        <w:overflowPunct w:val="0"/>
        <w:autoSpaceDE w:val="0"/>
        <w:autoSpaceDN w:val="0"/>
        <w:adjustRightInd w:val="0"/>
        <w:spacing w:before="0" w:after="0" w:line="240" w:lineRule="auto"/>
        <w:ind w:firstLine="709"/>
        <w:jc w:val="both"/>
        <w:rPr>
          <w:rFonts w:ascii="Times New Roman" w:hAnsi="Times New Roman" w:cs="Times New Roman"/>
          <w:sz w:val="28"/>
          <w:szCs w:val="28"/>
          <w:lang w:val="en-US"/>
        </w:rPr>
      </w:pPr>
    </w:p>
    <w:p w:rsidR="00355809" w:rsidRPr="00FE1767" w:rsidRDefault="00355809" w:rsidP="00852E72">
      <w:pPr>
        <w:pStyle w:val="Heading5"/>
        <w:kinsoku w:val="0"/>
        <w:overflowPunct w:val="0"/>
        <w:ind w:left="0" w:firstLine="709"/>
        <w:jc w:val="both"/>
        <w:outlineLvl w:val="9"/>
        <w:rPr>
          <w:rFonts w:ascii="Times New Roman" w:hAnsi="Times New Roman" w:cs="Times New Roman"/>
          <w:b w:val="0"/>
          <w:bCs w:val="0"/>
          <w:sz w:val="28"/>
          <w:szCs w:val="28"/>
          <w:lang w:val="en-US"/>
        </w:rPr>
      </w:pPr>
      <w:r w:rsidRPr="00FE1767">
        <w:rPr>
          <w:rFonts w:ascii="Times New Roman" w:hAnsi="Times New Roman" w:cs="Times New Roman"/>
          <w:sz w:val="28"/>
          <w:szCs w:val="28"/>
          <w:lang w:val="en-US"/>
        </w:rPr>
        <w:t>Example 7.1</w:t>
      </w:r>
    </w:p>
    <w:p w:rsidR="00355809" w:rsidRPr="00FE1767" w:rsidRDefault="00355809" w:rsidP="00852E72">
      <w:pPr>
        <w:pStyle w:val="a3"/>
        <w:kinsoku w:val="0"/>
        <w:overflowPunct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w w:val="105"/>
          <w:sz w:val="28"/>
          <w:szCs w:val="28"/>
          <w:lang w:val="en-US"/>
        </w:rPr>
        <w:t>We illustrate the univariate loess procedure using the ozone concentration as</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our response variable (</w:t>
      </w:r>
      <w:r w:rsidRPr="00FE1767">
        <w:rPr>
          <w:rFonts w:ascii="Times New Roman" w:hAnsi="Times New Roman" w:cs="Times New Roman"/>
          <w:i/>
          <w:iCs/>
          <w:w w:val="105"/>
          <w:sz w:val="28"/>
          <w:szCs w:val="28"/>
          <w:lang w:val="en-US"/>
        </w:rPr>
        <w:t>y</w:t>
      </w:r>
      <w:r w:rsidRPr="00FE1767">
        <w:rPr>
          <w:rFonts w:ascii="Times New Roman" w:hAnsi="Times New Roman" w:cs="Times New Roman"/>
          <w:w w:val="105"/>
          <w:sz w:val="28"/>
          <w:szCs w:val="28"/>
          <w:lang w:val="en-US"/>
        </w:rPr>
        <w:t>) and the temperature as our predictor variable (</w:t>
      </w:r>
      <w:r w:rsidRPr="00FE1767">
        <w:rPr>
          <w:rFonts w:ascii="Times New Roman" w:hAnsi="Times New Roman" w:cs="Times New Roman"/>
          <w:i/>
          <w:iCs/>
          <w:w w:val="105"/>
          <w:sz w:val="28"/>
          <w:szCs w:val="28"/>
          <w:lang w:val="en-US"/>
        </w:rPr>
        <w:t>x</w:t>
      </w:r>
      <w:r w:rsidRPr="00FE1767">
        <w:rPr>
          <w:rFonts w:ascii="Times New Roman" w:hAnsi="Times New Roman" w:cs="Times New Roman"/>
          <w:w w:val="105"/>
          <w:sz w:val="28"/>
          <w:szCs w:val="28"/>
          <w:lang w:val="en-US"/>
        </w:rPr>
        <w:t>).</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The next few lines of MATLAB code load the data set and display the</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scatterplot shown in Figure 7.3.</w:t>
      </w:r>
    </w:p>
    <w:p w:rsidR="00A70565" w:rsidRPr="00FE1767" w:rsidRDefault="00355809" w:rsidP="00A70565">
      <w:pPr>
        <w:pStyle w:val="a3"/>
        <w:widowControl w:val="0"/>
        <w:shd w:val="clear" w:color="auto" w:fill="auto"/>
        <w:tabs>
          <w:tab w:val="left" w:pos="709"/>
          <w:tab w:val="left" w:pos="770"/>
          <w:tab w:val="left" w:pos="851"/>
        </w:tabs>
        <w:kinsoku w:val="0"/>
        <w:overflowPunct w:val="0"/>
        <w:autoSpaceDE w:val="0"/>
        <w:autoSpaceDN w:val="0"/>
        <w:adjustRightInd w:val="0"/>
        <w:spacing w:before="0" w:after="0" w:line="240" w:lineRule="auto"/>
        <w:ind w:firstLine="709"/>
        <w:jc w:val="center"/>
        <w:rPr>
          <w:rFonts w:ascii="Times New Roman" w:hAnsi="Times New Roman" w:cs="Times New Roman"/>
          <w:bCs/>
          <w:w w:val="105"/>
          <w:sz w:val="28"/>
          <w:szCs w:val="28"/>
        </w:rPr>
      </w:pPr>
      <w:r w:rsidRPr="00FE1767">
        <w:rPr>
          <w:rFonts w:ascii="Times New Roman" w:hAnsi="Times New Roman" w:cs="Times New Roman"/>
          <w:noProof/>
          <w:sz w:val="28"/>
          <w:szCs w:val="28"/>
          <w:lang w:eastAsia="ru-RU"/>
        </w:rPr>
        <w:drawing>
          <wp:inline distT="0" distB="0" distL="0" distR="0">
            <wp:extent cx="4544322" cy="2527539"/>
            <wp:effectExtent l="19050" t="0" r="8628" b="0"/>
            <wp:docPr id="8"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6" cstate="print"/>
                    <a:srcRect/>
                    <a:stretch>
                      <a:fillRect/>
                    </a:stretch>
                  </pic:blipFill>
                  <pic:spPr bwMode="auto">
                    <a:xfrm>
                      <a:off x="0" y="0"/>
                      <a:ext cx="4541981" cy="2526237"/>
                    </a:xfrm>
                    <a:prstGeom prst="rect">
                      <a:avLst/>
                    </a:prstGeom>
                    <a:noFill/>
                    <a:ln w="9525">
                      <a:noFill/>
                      <a:miter lim="800000"/>
                      <a:headEnd/>
                      <a:tailEnd/>
                    </a:ln>
                  </pic:spPr>
                </pic:pic>
              </a:graphicData>
            </a:graphic>
          </wp:inline>
        </w:drawing>
      </w:r>
    </w:p>
    <w:p w:rsidR="00355809" w:rsidRPr="00FE1767" w:rsidRDefault="00B01C25" w:rsidP="00A70565">
      <w:pPr>
        <w:pStyle w:val="a3"/>
        <w:widowControl w:val="0"/>
        <w:shd w:val="clear" w:color="auto" w:fill="auto"/>
        <w:tabs>
          <w:tab w:val="left" w:pos="709"/>
          <w:tab w:val="left" w:pos="770"/>
          <w:tab w:val="left" w:pos="851"/>
        </w:tabs>
        <w:kinsoku w:val="0"/>
        <w:overflowPunct w:val="0"/>
        <w:autoSpaceDE w:val="0"/>
        <w:autoSpaceDN w:val="0"/>
        <w:adjustRightInd w:val="0"/>
        <w:spacing w:before="0" w:after="0" w:line="240" w:lineRule="auto"/>
        <w:ind w:firstLine="709"/>
        <w:jc w:val="center"/>
        <w:rPr>
          <w:rFonts w:ascii="Times New Roman" w:hAnsi="Times New Roman" w:cs="Times New Roman"/>
          <w:sz w:val="28"/>
          <w:szCs w:val="28"/>
          <w:lang w:val="en-US"/>
        </w:rPr>
      </w:pPr>
      <w:r w:rsidRPr="00FE1767">
        <w:rPr>
          <w:rFonts w:ascii="Times New Roman" w:hAnsi="Times New Roman" w:cs="Times New Roman"/>
          <w:bCs/>
          <w:w w:val="105"/>
          <w:sz w:val="28"/>
          <w:szCs w:val="28"/>
          <w:lang w:val="en-US"/>
        </w:rPr>
        <w:t>Figure</w:t>
      </w:r>
      <w:r w:rsidR="00355809" w:rsidRPr="00FE1767">
        <w:rPr>
          <w:rFonts w:ascii="Times New Roman" w:hAnsi="Times New Roman" w:cs="Times New Roman"/>
          <w:bCs/>
          <w:w w:val="105"/>
          <w:sz w:val="28"/>
          <w:szCs w:val="28"/>
          <w:lang w:val="en-US"/>
        </w:rPr>
        <w:t xml:space="preserve"> 7.3</w:t>
      </w:r>
    </w:p>
    <w:p w:rsidR="00355809" w:rsidRDefault="00355809" w:rsidP="00852E72">
      <w:pPr>
        <w:pStyle w:val="a3"/>
        <w:kinsoku w:val="0"/>
        <w:overflowPunct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sz w:val="28"/>
          <w:szCs w:val="28"/>
          <w:lang w:val="en-US"/>
        </w:rPr>
        <w:t>This is the scatterplot for ozone as it depends on temperature. We see that, in general, the</w:t>
      </w:r>
      <w:r w:rsidRPr="00FE1767">
        <w:rPr>
          <w:rFonts w:ascii="Times New Roman" w:hAnsi="Times New Roman" w:cs="Times New Roman"/>
          <w:w w:val="99"/>
          <w:sz w:val="28"/>
          <w:szCs w:val="28"/>
          <w:lang w:val="en-US"/>
        </w:rPr>
        <w:t xml:space="preserve"> </w:t>
      </w:r>
      <w:r w:rsidRPr="00FE1767">
        <w:rPr>
          <w:rFonts w:ascii="Times New Roman" w:hAnsi="Times New Roman" w:cs="Times New Roman"/>
          <w:sz w:val="28"/>
          <w:szCs w:val="28"/>
          <w:lang w:val="en-US"/>
        </w:rPr>
        <w:t>ozone increases as temperature increases.</w:t>
      </w:r>
    </w:p>
    <w:p w:rsidR="00392EBA" w:rsidRPr="00FE1767" w:rsidRDefault="00392EBA" w:rsidP="00852E72">
      <w:pPr>
        <w:pStyle w:val="a3"/>
        <w:kinsoku w:val="0"/>
        <w:overflowPunct w:val="0"/>
        <w:spacing w:before="0" w:after="0" w:line="240" w:lineRule="auto"/>
        <w:ind w:firstLine="709"/>
        <w:jc w:val="both"/>
        <w:rPr>
          <w:rFonts w:ascii="Times New Roman" w:hAnsi="Times New Roman" w:cs="Times New Roman"/>
          <w:sz w:val="28"/>
          <w:szCs w:val="28"/>
          <w:lang w:val="en-US"/>
        </w:rPr>
      </w:pPr>
    </w:p>
    <w:p w:rsidR="00355809" w:rsidRPr="00FE1767" w:rsidRDefault="00355809" w:rsidP="00852E72">
      <w:pPr>
        <w:pStyle w:val="Heading9"/>
        <w:kinsoku w:val="0"/>
        <w:overflowPunct w:val="0"/>
        <w:spacing w:before="0"/>
        <w:ind w:left="0" w:firstLine="709"/>
        <w:jc w:val="both"/>
        <w:outlineLvl w:val="9"/>
        <w:rPr>
          <w:rFonts w:ascii="Times New Roman" w:hAnsi="Times New Roman" w:cs="Times New Roman"/>
          <w:b w:val="0"/>
          <w:bCs w:val="0"/>
          <w:sz w:val="28"/>
          <w:szCs w:val="28"/>
          <w:lang w:val="en-US"/>
        </w:rPr>
      </w:pPr>
      <w:r w:rsidRPr="00FE1767">
        <w:rPr>
          <w:rFonts w:ascii="Times New Roman" w:hAnsi="Times New Roman" w:cs="Times New Roman"/>
          <w:w w:val="105"/>
          <w:sz w:val="28"/>
          <w:szCs w:val="28"/>
          <w:lang w:val="en-US"/>
        </w:rPr>
        <w:lastRenderedPageBreak/>
        <w:t>load environmental</w:t>
      </w:r>
    </w:p>
    <w:p w:rsidR="00355809" w:rsidRPr="00FE1767" w:rsidRDefault="00355809" w:rsidP="00852E72">
      <w:pPr>
        <w:pStyle w:val="a3"/>
        <w:kinsoku w:val="0"/>
        <w:overflowPunct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b/>
          <w:bCs/>
          <w:w w:val="105"/>
          <w:sz w:val="28"/>
          <w:szCs w:val="28"/>
          <w:lang w:val="en-US"/>
        </w:rPr>
        <w:t>% This has all four variables. We will</w:t>
      </w:r>
    </w:p>
    <w:p w:rsidR="00355809" w:rsidRPr="00FE1767" w:rsidRDefault="00355809" w:rsidP="00852E72">
      <w:pPr>
        <w:pStyle w:val="a3"/>
        <w:kinsoku w:val="0"/>
        <w:overflowPunct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b/>
          <w:bCs/>
          <w:w w:val="105"/>
          <w:sz w:val="28"/>
          <w:szCs w:val="28"/>
          <w:lang w:val="en-US"/>
        </w:rPr>
        <w:t>% use the ozone as the response and</w:t>
      </w:r>
    </w:p>
    <w:p w:rsidR="00355809" w:rsidRPr="00FE1767" w:rsidRDefault="00355809" w:rsidP="00852E72">
      <w:pPr>
        <w:pStyle w:val="a3"/>
        <w:widowControl w:val="0"/>
        <w:shd w:val="clear" w:color="auto" w:fill="auto"/>
        <w:tabs>
          <w:tab w:val="left" w:pos="709"/>
          <w:tab w:val="left" w:pos="770"/>
          <w:tab w:val="left" w:pos="851"/>
        </w:tabs>
        <w:kinsoku w:val="0"/>
        <w:overflowPunct w:val="0"/>
        <w:autoSpaceDE w:val="0"/>
        <w:autoSpaceDN w:val="0"/>
        <w:adjustRightInd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b/>
          <w:bCs/>
          <w:w w:val="105"/>
          <w:sz w:val="28"/>
          <w:szCs w:val="28"/>
          <w:lang w:val="en-US"/>
        </w:rPr>
        <w:t>% temperature as the predictor.</w:t>
      </w:r>
    </w:p>
    <w:p w:rsidR="00D204DC" w:rsidRPr="00FE1767" w:rsidRDefault="00355809" w:rsidP="00852E72">
      <w:pPr>
        <w:pStyle w:val="Heading9"/>
        <w:kinsoku w:val="0"/>
        <w:overflowPunct w:val="0"/>
        <w:spacing w:before="0"/>
        <w:ind w:left="0" w:firstLine="709"/>
        <w:jc w:val="both"/>
        <w:outlineLvl w:val="9"/>
        <w:rPr>
          <w:rFonts w:ascii="Times New Roman" w:hAnsi="Times New Roman" w:cs="Times New Roman"/>
          <w:w w:val="103"/>
          <w:sz w:val="28"/>
          <w:szCs w:val="28"/>
          <w:lang w:val="en-US"/>
        </w:rPr>
      </w:pPr>
      <w:r w:rsidRPr="00FE1767">
        <w:rPr>
          <w:rFonts w:ascii="Times New Roman" w:hAnsi="Times New Roman" w:cs="Times New Roman"/>
          <w:w w:val="105"/>
          <w:sz w:val="28"/>
          <w:szCs w:val="28"/>
          <w:lang w:val="en-US"/>
        </w:rPr>
        <w:t>% First do a scatterplot</w:t>
      </w:r>
    </w:p>
    <w:p w:rsidR="00D204DC" w:rsidRPr="00FE1767" w:rsidRDefault="00355809" w:rsidP="00852E72">
      <w:pPr>
        <w:pStyle w:val="Heading9"/>
        <w:kinsoku w:val="0"/>
        <w:overflowPunct w:val="0"/>
        <w:spacing w:before="0"/>
        <w:ind w:left="0" w:firstLine="709"/>
        <w:jc w:val="both"/>
        <w:outlineLvl w:val="9"/>
        <w:rPr>
          <w:rFonts w:ascii="Times New Roman" w:hAnsi="Times New Roman" w:cs="Times New Roman"/>
          <w:w w:val="103"/>
          <w:sz w:val="28"/>
          <w:szCs w:val="28"/>
          <w:lang w:val="en-US"/>
        </w:rPr>
      </w:pPr>
      <w:r w:rsidRPr="00FE1767">
        <w:rPr>
          <w:rFonts w:ascii="Times New Roman" w:hAnsi="Times New Roman" w:cs="Times New Roman"/>
          <w:w w:val="105"/>
          <w:sz w:val="28"/>
          <w:szCs w:val="28"/>
          <w:lang w:val="en-US"/>
        </w:rPr>
        <w:t>plot(Temperature,Ozone,1.1)</w:t>
      </w:r>
    </w:p>
    <w:p w:rsidR="00D204DC" w:rsidRPr="00FE1767" w:rsidRDefault="00355809" w:rsidP="00852E72">
      <w:pPr>
        <w:pStyle w:val="Heading9"/>
        <w:kinsoku w:val="0"/>
        <w:overflowPunct w:val="0"/>
        <w:spacing w:before="0"/>
        <w:ind w:left="0" w:firstLine="709"/>
        <w:jc w:val="both"/>
        <w:outlineLvl w:val="9"/>
        <w:rPr>
          <w:rFonts w:ascii="Times New Roman" w:hAnsi="Times New Roman" w:cs="Times New Roman"/>
          <w:w w:val="103"/>
          <w:sz w:val="28"/>
          <w:szCs w:val="28"/>
          <w:lang w:val="en-US"/>
        </w:rPr>
      </w:pPr>
      <w:r w:rsidRPr="00FE1767">
        <w:rPr>
          <w:rFonts w:ascii="Times New Roman" w:hAnsi="Times New Roman" w:cs="Times New Roman"/>
          <w:w w:val="105"/>
          <w:sz w:val="28"/>
          <w:szCs w:val="28"/>
          <w:lang w:val="en-US"/>
        </w:rPr>
        <w:t>xlabel(1Temperature (Fahrenheit)1)</w:t>
      </w:r>
    </w:p>
    <w:p w:rsidR="00355809" w:rsidRPr="00FE1767" w:rsidRDefault="00355809" w:rsidP="00852E72">
      <w:pPr>
        <w:pStyle w:val="Heading9"/>
        <w:kinsoku w:val="0"/>
        <w:overflowPunct w:val="0"/>
        <w:spacing w:before="0"/>
        <w:ind w:left="0" w:firstLine="709"/>
        <w:jc w:val="both"/>
        <w:outlineLvl w:val="9"/>
        <w:rPr>
          <w:rFonts w:ascii="Times New Roman" w:hAnsi="Times New Roman" w:cs="Times New Roman"/>
          <w:b w:val="0"/>
          <w:bCs w:val="0"/>
          <w:sz w:val="28"/>
          <w:szCs w:val="28"/>
          <w:lang w:val="en-US"/>
        </w:rPr>
      </w:pPr>
      <w:r w:rsidRPr="00FE1767">
        <w:rPr>
          <w:rFonts w:ascii="Times New Roman" w:hAnsi="Times New Roman" w:cs="Times New Roman"/>
          <w:w w:val="105"/>
          <w:sz w:val="28"/>
          <w:szCs w:val="28"/>
          <w:lang w:val="en-US"/>
        </w:rPr>
        <w:t>ylabel(1Ozone (PPB)1)</w:t>
      </w:r>
    </w:p>
    <w:p w:rsidR="00355809" w:rsidRPr="00FE1767" w:rsidRDefault="00355809" w:rsidP="00852E72">
      <w:pPr>
        <w:pStyle w:val="a3"/>
        <w:kinsoku w:val="0"/>
        <w:overflowPunct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w w:val="105"/>
          <w:sz w:val="28"/>
          <w:szCs w:val="28"/>
          <w:lang w:val="en-US"/>
        </w:rPr>
        <w:t>We see in the scatterplot that the ozone tends to increase when the</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temperature increases, but the appropriate type of relationship for these data</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is not clear. We show how to use the loess procedure to find the estimate of</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the ozone level for a given temperature of 78 degrees Fahrenheit. First, we</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find some of the parameters.</w:t>
      </w:r>
    </w:p>
    <w:p w:rsidR="00355809" w:rsidRPr="00FE1767" w:rsidRDefault="00355809" w:rsidP="00852E72">
      <w:pPr>
        <w:pStyle w:val="Heading9"/>
        <w:kinsoku w:val="0"/>
        <w:overflowPunct w:val="0"/>
        <w:spacing w:before="0"/>
        <w:ind w:left="0" w:firstLine="709"/>
        <w:jc w:val="both"/>
        <w:outlineLvl w:val="9"/>
        <w:rPr>
          <w:rFonts w:ascii="Times New Roman" w:hAnsi="Times New Roman" w:cs="Times New Roman"/>
          <w:b w:val="0"/>
          <w:bCs w:val="0"/>
          <w:sz w:val="28"/>
          <w:szCs w:val="28"/>
          <w:lang w:val="en-US"/>
        </w:rPr>
      </w:pPr>
      <w:r w:rsidRPr="00FE1767">
        <w:rPr>
          <w:rFonts w:ascii="Times New Roman" w:hAnsi="Times New Roman" w:cs="Times New Roman"/>
          <w:w w:val="105"/>
          <w:sz w:val="28"/>
          <w:szCs w:val="28"/>
          <w:lang w:val="en-US"/>
        </w:rPr>
        <w:t>n = length(Temperature); % Number of points</w:t>
      </w:r>
    </w:p>
    <w:p w:rsidR="00D204DC" w:rsidRPr="00FE1767" w:rsidRDefault="00355809" w:rsidP="00852E72">
      <w:pPr>
        <w:pStyle w:val="a3"/>
        <w:kinsoku w:val="0"/>
        <w:overflowPunct w:val="0"/>
        <w:spacing w:before="0" w:after="0" w:line="240" w:lineRule="auto"/>
        <w:ind w:firstLine="709"/>
        <w:jc w:val="both"/>
        <w:rPr>
          <w:rFonts w:ascii="Times New Roman" w:hAnsi="Times New Roman" w:cs="Times New Roman"/>
          <w:b/>
          <w:bCs/>
          <w:w w:val="103"/>
          <w:sz w:val="28"/>
          <w:szCs w:val="28"/>
          <w:lang w:val="en-US"/>
        </w:rPr>
      </w:pPr>
      <w:r w:rsidRPr="00FE1767">
        <w:rPr>
          <w:rFonts w:ascii="Times New Roman" w:hAnsi="Times New Roman" w:cs="Times New Roman"/>
          <w:b/>
          <w:bCs/>
          <w:w w:val="105"/>
          <w:sz w:val="28"/>
          <w:szCs w:val="28"/>
          <w:lang w:val="en-US"/>
        </w:rPr>
        <w:t>% Find the estimate at this point:</w:t>
      </w:r>
    </w:p>
    <w:p w:rsidR="00355809" w:rsidRPr="00FE1767" w:rsidRDefault="00355809" w:rsidP="00852E72">
      <w:pPr>
        <w:pStyle w:val="a3"/>
        <w:kinsoku w:val="0"/>
        <w:overflowPunct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b/>
          <w:bCs/>
          <w:w w:val="105"/>
          <w:sz w:val="28"/>
          <w:szCs w:val="28"/>
          <w:lang w:val="en-US"/>
        </w:rPr>
        <w:t>x</w:t>
      </w:r>
      <w:r w:rsidR="00D204DC" w:rsidRPr="00FE1767">
        <w:rPr>
          <w:rFonts w:ascii="Times New Roman" w:hAnsi="Times New Roman" w:cs="Times New Roman"/>
          <w:b/>
          <w:bCs/>
          <w:w w:val="105"/>
          <w:sz w:val="28"/>
          <w:szCs w:val="28"/>
          <w:vertAlign w:val="subscript"/>
          <w:lang w:val="en-US"/>
        </w:rPr>
        <w:t>0</w:t>
      </w:r>
      <w:r w:rsidRPr="00FE1767">
        <w:rPr>
          <w:rFonts w:ascii="Times New Roman" w:hAnsi="Times New Roman" w:cs="Times New Roman"/>
          <w:b/>
          <w:bCs/>
          <w:w w:val="105"/>
          <w:sz w:val="28"/>
          <w:szCs w:val="28"/>
          <w:lang w:val="en-US"/>
        </w:rPr>
        <w:t xml:space="preserve"> = 78;</w:t>
      </w:r>
    </w:p>
    <w:p w:rsidR="00D204DC" w:rsidRPr="00FE1767" w:rsidRDefault="00355809" w:rsidP="00852E72">
      <w:pPr>
        <w:pStyle w:val="a3"/>
        <w:kinsoku w:val="0"/>
        <w:overflowPunct w:val="0"/>
        <w:spacing w:before="0" w:after="0" w:line="240" w:lineRule="auto"/>
        <w:ind w:firstLine="709"/>
        <w:jc w:val="both"/>
        <w:rPr>
          <w:rFonts w:ascii="Times New Roman" w:hAnsi="Times New Roman" w:cs="Times New Roman"/>
          <w:b/>
          <w:bCs/>
          <w:w w:val="103"/>
          <w:sz w:val="28"/>
          <w:szCs w:val="28"/>
          <w:lang w:val="en-US"/>
        </w:rPr>
      </w:pPr>
      <w:r w:rsidRPr="00FE1767">
        <w:rPr>
          <w:rFonts w:ascii="Times New Roman" w:hAnsi="Times New Roman" w:cs="Times New Roman"/>
          <w:b/>
          <w:bCs/>
          <w:w w:val="105"/>
          <w:sz w:val="28"/>
          <w:szCs w:val="28"/>
          <w:lang w:val="en-US"/>
        </w:rPr>
        <w:t>% Set up the other constants:</w:t>
      </w:r>
    </w:p>
    <w:p w:rsidR="00355809" w:rsidRPr="00FE1767" w:rsidRDefault="00355809" w:rsidP="00852E72">
      <w:pPr>
        <w:pStyle w:val="a3"/>
        <w:kinsoku w:val="0"/>
        <w:overflowPunct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b/>
          <w:bCs/>
          <w:w w:val="105"/>
          <w:sz w:val="28"/>
          <w:szCs w:val="28"/>
          <w:lang w:val="en-US"/>
        </w:rPr>
        <w:t>alpha = 2/ ;</w:t>
      </w:r>
    </w:p>
    <w:p w:rsidR="00355809" w:rsidRPr="00FE1767" w:rsidRDefault="00355809" w:rsidP="00852E72">
      <w:pPr>
        <w:pStyle w:val="a3"/>
        <w:kinsoku w:val="0"/>
        <w:overflowPunct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b/>
          <w:bCs/>
          <w:w w:val="105"/>
          <w:sz w:val="28"/>
          <w:szCs w:val="28"/>
          <w:lang w:val="en-US"/>
        </w:rPr>
        <w:t>lambda = l;</w:t>
      </w:r>
    </w:p>
    <w:p w:rsidR="00355809" w:rsidRPr="00FE1767" w:rsidRDefault="00355809" w:rsidP="00852E72">
      <w:pPr>
        <w:pStyle w:val="a3"/>
        <w:kinsoku w:val="0"/>
        <w:overflowPunct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b/>
          <w:bCs/>
          <w:w w:val="105"/>
          <w:sz w:val="28"/>
          <w:szCs w:val="28"/>
          <w:lang w:val="en-US"/>
        </w:rPr>
        <w:t>k = floor(alpha*n);</w:t>
      </w:r>
    </w:p>
    <w:p w:rsidR="00355809" w:rsidRPr="00FE1767" w:rsidRDefault="00355809" w:rsidP="00852E72">
      <w:pPr>
        <w:pStyle w:val="a3"/>
        <w:kinsoku w:val="0"/>
        <w:overflowPunct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w w:val="105"/>
          <w:sz w:val="28"/>
          <w:szCs w:val="28"/>
          <w:lang w:val="en-US"/>
        </w:rPr>
        <w:t xml:space="preserve">Next, we find the neighborhood at </w:t>
      </w:r>
      <w:r w:rsidRPr="00FE1767">
        <w:rPr>
          <w:rFonts w:ascii="Times New Roman" w:hAnsi="Times New Roman" w:cs="Times New Roman"/>
          <w:i/>
          <w:iCs/>
          <w:w w:val="105"/>
          <w:sz w:val="28"/>
          <w:szCs w:val="28"/>
          <w:lang w:val="en-US"/>
        </w:rPr>
        <w:t>x</w:t>
      </w:r>
      <w:r w:rsidR="00D204DC" w:rsidRPr="00FE1767">
        <w:rPr>
          <w:rFonts w:ascii="Times New Roman" w:hAnsi="Times New Roman" w:cs="Times New Roman"/>
          <w:w w:val="105"/>
          <w:position w:val="-4"/>
          <w:sz w:val="28"/>
          <w:szCs w:val="28"/>
          <w:vertAlign w:val="subscript"/>
          <w:lang w:val="en-US"/>
        </w:rPr>
        <w:t>0</w:t>
      </w:r>
      <w:r w:rsidRPr="00FE1767">
        <w:rPr>
          <w:rFonts w:ascii="Times New Roman" w:hAnsi="Times New Roman" w:cs="Times New Roman"/>
          <w:w w:val="105"/>
          <w:position w:val="-4"/>
          <w:sz w:val="28"/>
          <w:szCs w:val="28"/>
          <w:lang w:val="en-US"/>
        </w:rPr>
        <w:t xml:space="preserve"> </w:t>
      </w:r>
      <w:r w:rsidRPr="00FE1767">
        <w:rPr>
          <w:rFonts w:ascii="Times New Roman" w:hAnsi="Times New Roman" w:cs="Times New Roman"/>
          <w:w w:val="105"/>
          <w:sz w:val="28"/>
          <w:szCs w:val="28"/>
          <w:lang w:val="en-US"/>
        </w:rPr>
        <w:t>= 78.</w:t>
      </w:r>
    </w:p>
    <w:p w:rsidR="00D204DC" w:rsidRPr="00FE1767" w:rsidRDefault="00355809" w:rsidP="00852E72">
      <w:pPr>
        <w:pStyle w:val="Heading9"/>
        <w:kinsoku w:val="0"/>
        <w:overflowPunct w:val="0"/>
        <w:spacing w:before="0"/>
        <w:ind w:left="0" w:firstLine="709"/>
        <w:jc w:val="both"/>
        <w:outlineLvl w:val="9"/>
        <w:rPr>
          <w:rFonts w:ascii="Times New Roman" w:hAnsi="Times New Roman" w:cs="Times New Roman"/>
          <w:w w:val="103"/>
          <w:sz w:val="28"/>
          <w:szCs w:val="28"/>
          <w:lang w:val="en-US"/>
        </w:rPr>
      </w:pPr>
      <w:r w:rsidRPr="00FE1767">
        <w:rPr>
          <w:rFonts w:ascii="Times New Roman" w:hAnsi="Times New Roman" w:cs="Times New Roman"/>
          <w:w w:val="105"/>
          <w:sz w:val="28"/>
          <w:szCs w:val="28"/>
          <w:lang w:val="en-US"/>
        </w:rPr>
        <w:t>% First step is to get the neighborhood.</w:t>
      </w:r>
    </w:p>
    <w:p w:rsidR="00355809" w:rsidRPr="00FE1767" w:rsidRDefault="00355809" w:rsidP="00852E72">
      <w:pPr>
        <w:pStyle w:val="Heading9"/>
        <w:kinsoku w:val="0"/>
        <w:overflowPunct w:val="0"/>
        <w:spacing w:before="0"/>
        <w:ind w:left="0" w:firstLine="709"/>
        <w:jc w:val="both"/>
        <w:outlineLvl w:val="9"/>
        <w:rPr>
          <w:rFonts w:ascii="Times New Roman" w:hAnsi="Times New Roman" w:cs="Times New Roman"/>
          <w:b w:val="0"/>
          <w:bCs w:val="0"/>
          <w:sz w:val="28"/>
          <w:szCs w:val="28"/>
          <w:lang w:val="en-US"/>
        </w:rPr>
      </w:pPr>
      <w:r w:rsidRPr="00FE1767">
        <w:rPr>
          <w:rFonts w:ascii="Times New Roman" w:hAnsi="Times New Roman" w:cs="Times New Roman"/>
          <w:w w:val="105"/>
          <w:sz w:val="28"/>
          <w:szCs w:val="28"/>
          <w:lang w:val="en-US"/>
        </w:rPr>
        <w:t>dist = abs(x</w:t>
      </w:r>
      <w:r w:rsidR="00214EEB" w:rsidRPr="00FE1767">
        <w:rPr>
          <w:rFonts w:ascii="Times New Roman" w:hAnsi="Times New Roman" w:cs="Times New Roman"/>
          <w:w w:val="105"/>
          <w:sz w:val="28"/>
          <w:szCs w:val="28"/>
          <w:lang w:val="en-US"/>
        </w:rPr>
        <w:t>0</w:t>
      </w:r>
      <w:r w:rsidRPr="00FE1767">
        <w:rPr>
          <w:rFonts w:ascii="Times New Roman" w:hAnsi="Times New Roman" w:cs="Times New Roman"/>
          <w:w w:val="105"/>
          <w:sz w:val="28"/>
          <w:szCs w:val="28"/>
          <w:lang w:val="en-US"/>
        </w:rPr>
        <w:t xml:space="preserve"> - Temperature);</w:t>
      </w:r>
    </w:p>
    <w:p w:rsidR="00D204DC" w:rsidRPr="00FE1767" w:rsidRDefault="00355809" w:rsidP="00852E72">
      <w:pPr>
        <w:pStyle w:val="a3"/>
        <w:kinsoku w:val="0"/>
        <w:overflowPunct w:val="0"/>
        <w:spacing w:before="0" w:after="0" w:line="240" w:lineRule="auto"/>
        <w:ind w:firstLine="709"/>
        <w:jc w:val="both"/>
        <w:rPr>
          <w:rFonts w:ascii="Times New Roman" w:hAnsi="Times New Roman" w:cs="Times New Roman"/>
          <w:b/>
          <w:bCs/>
          <w:w w:val="103"/>
          <w:sz w:val="28"/>
          <w:szCs w:val="28"/>
          <w:lang w:val="en-US"/>
        </w:rPr>
      </w:pPr>
      <w:r w:rsidRPr="00FE1767">
        <w:rPr>
          <w:rFonts w:ascii="Times New Roman" w:hAnsi="Times New Roman" w:cs="Times New Roman"/>
          <w:b/>
          <w:bCs/>
          <w:w w:val="105"/>
          <w:sz w:val="28"/>
          <w:szCs w:val="28"/>
          <w:lang w:val="en-US"/>
        </w:rPr>
        <w:t>% Find the closest distances.</w:t>
      </w:r>
    </w:p>
    <w:p w:rsidR="00355809" w:rsidRPr="00FE1767" w:rsidRDefault="00355809" w:rsidP="00852E72">
      <w:pPr>
        <w:pStyle w:val="a3"/>
        <w:kinsoku w:val="0"/>
        <w:overflowPunct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b/>
          <w:bCs/>
          <w:w w:val="105"/>
          <w:sz w:val="28"/>
          <w:szCs w:val="28"/>
          <w:lang w:val="en-US"/>
        </w:rPr>
        <w:t>[sdist,ind] = sort(dist);</w:t>
      </w:r>
    </w:p>
    <w:p w:rsidR="00D204DC" w:rsidRPr="00FE1767" w:rsidRDefault="00355809" w:rsidP="00852E72">
      <w:pPr>
        <w:pStyle w:val="a3"/>
        <w:kinsoku w:val="0"/>
        <w:overflowPunct w:val="0"/>
        <w:spacing w:before="0" w:after="0" w:line="240" w:lineRule="auto"/>
        <w:ind w:firstLine="709"/>
        <w:jc w:val="both"/>
        <w:rPr>
          <w:rFonts w:ascii="Times New Roman" w:hAnsi="Times New Roman" w:cs="Times New Roman"/>
          <w:b/>
          <w:bCs/>
          <w:w w:val="103"/>
          <w:sz w:val="28"/>
          <w:szCs w:val="28"/>
          <w:lang w:val="en-US"/>
        </w:rPr>
      </w:pPr>
      <w:r w:rsidRPr="00FE1767">
        <w:rPr>
          <w:rFonts w:ascii="Times New Roman" w:hAnsi="Times New Roman" w:cs="Times New Roman"/>
          <w:b/>
          <w:bCs/>
          <w:w w:val="105"/>
          <w:sz w:val="28"/>
          <w:szCs w:val="28"/>
          <w:lang w:val="en-US"/>
        </w:rPr>
        <w:t>% Get the points in the neighborhood.</w:t>
      </w:r>
    </w:p>
    <w:p w:rsidR="00355809" w:rsidRPr="00FE1767" w:rsidRDefault="00355809" w:rsidP="00852E72">
      <w:pPr>
        <w:pStyle w:val="a3"/>
        <w:kinsoku w:val="0"/>
        <w:overflowPunct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b/>
          <w:bCs/>
          <w:w w:val="105"/>
          <w:sz w:val="28"/>
          <w:szCs w:val="28"/>
          <w:lang w:val="en-US"/>
        </w:rPr>
        <w:t>Nx = Temperature(ind(l:k));</w:t>
      </w:r>
    </w:p>
    <w:p w:rsidR="00355809" w:rsidRPr="00FE1767" w:rsidRDefault="00355809" w:rsidP="00852E72">
      <w:pPr>
        <w:pStyle w:val="a3"/>
        <w:kinsoku w:val="0"/>
        <w:overflowPunct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b/>
          <w:bCs/>
          <w:w w:val="105"/>
          <w:sz w:val="28"/>
          <w:szCs w:val="28"/>
          <w:lang w:val="en-US"/>
        </w:rPr>
        <w:t>Ny = Ozone(ind(l:k));</w:t>
      </w:r>
    </w:p>
    <w:p w:rsidR="00D204DC" w:rsidRPr="00FE1767" w:rsidRDefault="00355809" w:rsidP="00852E72">
      <w:pPr>
        <w:pStyle w:val="a3"/>
        <w:kinsoku w:val="0"/>
        <w:overflowPunct w:val="0"/>
        <w:spacing w:before="0" w:after="0" w:line="240" w:lineRule="auto"/>
        <w:ind w:firstLine="709"/>
        <w:jc w:val="both"/>
        <w:rPr>
          <w:rFonts w:ascii="Times New Roman" w:hAnsi="Times New Roman" w:cs="Times New Roman"/>
          <w:b/>
          <w:bCs/>
          <w:w w:val="103"/>
          <w:sz w:val="28"/>
          <w:szCs w:val="28"/>
          <w:lang w:val="en-US"/>
        </w:rPr>
      </w:pPr>
      <w:r w:rsidRPr="00FE1767">
        <w:rPr>
          <w:rFonts w:ascii="Times New Roman" w:hAnsi="Times New Roman" w:cs="Times New Roman"/>
          <w:b/>
          <w:bCs/>
          <w:w w:val="105"/>
          <w:sz w:val="28"/>
          <w:szCs w:val="28"/>
          <w:lang w:val="en-US"/>
        </w:rPr>
        <w:t>% Maximum distance of neighborhood:</w:t>
      </w:r>
    </w:p>
    <w:p w:rsidR="00355809" w:rsidRPr="00FE1767" w:rsidRDefault="00355809" w:rsidP="00852E72">
      <w:pPr>
        <w:pStyle w:val="a3"/>
        <w:kinsoku w:val="0"/>
        <w:overflowPunct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b/>
          <w:bCs/>
          <w:w w:val="105"/>
          <w:sz w:val="28"/>
          <w:szCs w:val="28"/>
          <w:lang w:val="en-US"/>
        </w:rPr>
        <w:t>delxo = sdist(k);</w:t>
      </w:r>
    </w:p>
    <w:p w:rsidR="00355809" w:rsidRPr="00FE1767" w:rsidRDefault="00355809" w:rsidP="00852E72">
      <w:pPr>
        <w:pStyle w:val="a3"/>
        <w:kinsoku w:val="0"/>
        <w:overflowPunct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w w:val="105"/>
          <w:sz w:val="28"/>
          <w:szCs w:val="28"/>
          <w:lang w:val="en-US"/>
        </w:rPr>
        <w:t>We now (temporarily) delete all of the points outside the neighborhood and</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use the remaining points as input to the tri-cube weight function.</w:t>
      </w:r>
    </w:p>
    <w:p w:rsidR="00D204DC" w:rsidRPr="00FE1767" w:rsidRDefault="00355809" w:rsidP="00852E72">
      <w:pPr>
        <w:pStyle w:val="Heading9"/>
        <w:kinsoku w:val="0"/>
        <w:overflowPunct w:val="0"/>
        <w:spacing w:before="0"/>
        <w:ind w:left="0" w:firstLine="709"/>
        <w:jc w:val="both"/>
        <w:outlineLvl w:val="9"/>
        <w:rPr>
          <w:rFonts w:ascii="Times New Roman" w:hAnsi="Times New Roman" w:cs="Times New Roman"/>
          <w:w w:val="103"/>
          <w:sz w:val="28"/>
          <w:szCs w:val="28"/>
          <w:lang w:val="en-US"/>
        </w:rPr>
      </w:pPr>
      <w:r w:rsidRPr="00FE1767">
        <w:rPr>
          <w:rFonts w:ascii="Times New Roman" w:hAnsi="Times New Roman" w:cs="Times New Roman"/>
          <w:w w:val="105"/>
          <w:sz w:val="28"/>
          <w:szCs w:val="28"/>
          <w:lang w:val="en-US"/>
        </w:rPr>
        <w:t>% Delete the ones outside the neighborhood.</w:t>
      </w:r>
    </w:p>
    <w:p w:rsidR="00355809" w:rsidRPr="00FE1767" w:rsidRDefault="00355809" w:rsidP="00852E72">
      <w:pPr>
        <w:pStyle w:val="Heading9"/>
        <w:kinsoku w:val="0"/>
        <w:overflowPunct w:val="0"/>
        <w:spacing w:before="0"/>
        <w:ind w:left="0" w:firstLine="709"/>
        <w:jc w:val="both"/>
        <w:outlineLvl w:val="9"/>
        <w:rPr>
          <w:rFonts w:ascii="Times New Roman" w:hAnsi="Times New Roman" w:cs="Times New Roman"/>
          <w:b w:val="0"/>
          <w:bCs w:val="0"/>
          <w:sz w:val="28"/>
          <w:szCs w:val="28"/>
          <w:lang w:val="en-US"/>
        </w:rPr>
      </w:pPr>
      <w:r w:rsidRPr="00FE1767">
        <w:rPr>
          <w:rFonts w:ascii="Times New Roman" w:hAnsi="Times New Roman" w:cs="Times New Roman"/>
          <w:w w:val="105"/>
          <w:sz w:val="28"/>
          <w:szCs w:val="28"/>
          <w:lang w:val="en-US"/>
        </w:rPr>
        <w:t>sdist((k+l):n) = [];</w:t>
      </w:r>
    </w:p>
    <w:p w:rsidR="00D204DC" w:rsidRPr="00FE1767" w:rsidRDefault="00355809" w:rsidP="00852E72">
      <w:pPr>
        <w:pStyle w:val="a3"/>
        <w:kinsoku w:val="0"/>
        <w:overflowPunct w:val="0"/>
        <w:spacing w:before="0" w:after="0" w:line="240" w:lineRule="auto"/>
        <w:ind w:firstLine="709"/>
        <w:jc w:val="both"/>
        <w:rPr>
          <w:rFonts w:ascii="Times New Roman" w:hAnsi="Times New Roman" w:cs="Times New Roman"/>
          <w:b/>
          <w:bCs/>
          <w:w w:val="103"/>
          <w:sz w:val="28"/>
          <w:szCs w:val="28"/>
          <w:lang w:val="en-US"/>
        </w:rPr>
      </w:pPr>
      <w:r w:rsidRPr="00FE1767">
        <w:rPr>
          <w:rFonts w:ascii="Times New Roman" w:hAnsi="Times New Roman" w:cs="Times New Roman"/>
          <w:b/>
          <w:bCs/>
          <w:w w:val="105"/>
          <w:sz w:val="28"/>
          <w:szCs w:val="28"/>
          <w:lang w:val="en-US"/>
        </w:rPr>
        <w:t>% These are the arguments to the weight function.</w:t>
      </w:r>
    </w:p>
    <w:p w:rsidR="00355809" w:rsidRPr="00FE1767" w:rsidRDefault="00355809" w:rsidP="00852E72">
      <w:pPr>
        <w:pStyle w:val="a3"/>
        <w:kinsoku w:val="0"/>
        <w:overflowPunct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b/>
          <w:bCs/>
          <w:w w:val="105"/>
          <w:sz w:val="28"/>
          <w:szCs w:val="28"/>
          <w:lang w:val="en-US"/>
        </w:rPr>
        <w:t>u = sdist/delxo;</w:t>
      </w:r>
    </w:p>
    <w:p w:rsidR="00D204DC" w:rsidRPr="00FE1767" w:rsidRDefault="00355809" w:rsidP="00852E72">
      <w:pPr>
        <w:pStyle w:val="a3"/>
        <w:widowControl w:val="0"/>
        <w:shd w:val="clear" w:color="auto" w:fill="auto"/>
        <w:tabs>
          <w:tab w:val="left" w:pos="770"/>
        </w:tabs>
        <w:kinsoku w:val="0"/>
        <w:overflowPunct w:val="0"/>
        <w:autoSpaceDE w:val="0"/>
        <w:autoSpaceDN w:val="0"/>
        <w:adjustRightInd w:val="0"/>
        <w:spacing w:before="0" w:after="0" w:line="240" w:lineRule="auto"/>
        <w:ind w:firstLine="709"/>
        <w:jc w:val="both"/>
        <w:rPr>
          <w:rFonts w:ascii="Times New Roman" w:hAnsi="Times New Roman" w:cs="Times New Roman"/>
          <w:b/>
          <w:bCs/>
          <w:w w:val="103"/>
          <w:sz w:val="28"/>
          <w:szCs w:val="28"/>
          <w:lang w:val="en-US"/>
        </w:rPr>
      </w:pPr>
      <w:r w:rsidRPr="00FE1767">
        <w:rPr>
          <w:rFonts w:ascii="Times New Roman" w:hAnsi="Times New Roman" w:cs="Times New Roman"/>
          <w:b/>
          <w:bCs/>
          <w:w w:val="105"/>
          <w:sz w:val="28"/>
          <w:szCs w:val="28"/>
          <w:lang w:val="en-US"/>
        </w:rPr>
        <w:t>% Get the weights for all points in the neighborhood.</w:t>
      </w:r>
    </w:p>
    <w:p w:rsidR="00DC0458" w:rsidRPr="00FE1767" w:rsidRDefault="00355809" w:rsidP="00852E72">
      <w:pPr>
        <w:pStyle w:val="a3"/>
        <w:widowControl w:val="0"/>
        <w:shd w:val="clear" w:color="auto" w:fill="auto"/>
        <w:tabs>
          <w:tab w:val="left" w:pos="770"/>
        </w:tabs>
        <w:kinsoku w:val="0"/>
        <w:overflowPunct w:val="0"/>
        <w:autoSpaceDE w:val="0"/>
        <w:autoSpaceDN w:val="0"/>
        <w:adjustRightInd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b/>
          <w:bCs/>
          <w:w w:val="105"/>
          <w:sz w:val="28"/>
          <w:szCs w:val="28"/>
          <w:lang w:val="en-US"/>
        </w:rPr>
        <w:t>w = (l - u.). ;</w:t>
      </w:r>
    </w:p>
    <w:p w:rsidR="00B16999" w:rsidRPr="00FE1767" w:rsidRDefault="00884312" w:rsidP="00852E72">
      <w:pPr>
        <w:pStyle w:val="a3"/>
        <w:kinsoku w:val="0"/>
        <w:overflowPunct w:val="0"/>
        <w:spacing w:before="0" w:after="0" w:line="240" w:lineRule="auto"/>
        <w:ind w:firstLine="709"/>
        <w:jc w:val="both"/>
        <w:rPr>
          <w:rFonts w:ascii="Times New Roman" w:hAnsi="Times New Roman" w:cs="Times New Roman"/>
          <w:w w:val="105"/>
          <w:sz w:val="28"/>
          <w:szCs w:val="28"/>
          <w:lang w:val="en-US"/>
        </w:rPr>
      </w:pPr>
      <w:r w:rsidRPr="00FE1767">
        <w:rPr>
          <w:rFonts w:ascii="Times New Roman" w:hAnsi="Times New Roman" w:cs="Times New Roman"/>
          <w:w w:val="105"/>
          <w:sz w:val="28"/>
          <w:szCs w:val="28"/>
          <w:lang w:val="en-US"/>
        </w:rPr>
        <w:t>The next section of code prepares the matrix for use in the weighted least</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squares regression (see Draper and Smith [1981]). In other words, we have</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 xml:space="preserve">the values for the </w:t>
      </w:r>
      <w:r w:rsidRPr="00FE1767">
        <w:rPr>
          <w:rFonts w:ascii="Times New Roman" w:hAnsi="Times New Roman" w:cs="Times New Roman"/>
          <w:i/>
          <w:iCs/>
          <w:w w:val="105"/>
          <w:sz w:val="28"/>
          <w:szCs w:val="28"/>
          <w:lang w:val="en-US"/>
        </w:rPr>
        <w:t>x</w:t>
      </w:r>
      <w:r w:rsidRPr="00FE1767">
        <w:rPr>
          <w:rFonts w:ascii="Times New Roman" w:hAnsi="Times New Roman" w:cs="Times New Roman"/>
          <w:i/>
          <w:iCs/>
          <w:w w:val="105"/>
          <w:position w:val="-4"/>
          <w:sz w:val="28"/>
          <w:szCs w:val="28"/>
          <w:lang w:val="en-US"/>
        </w:rPr>
        <w:t>i</w:t>
      </w:r>
      <w:r w:rsidRPr="00FE1767">
        <w:rPr>
          <w:rFonts w:ascii="Times New Roman" w:hAnsi="Times New Roman" w:cs="Times New Roman"/>
          <w:w w:val="105"/>
          <w:sz w:val="28"/>
          <w:szCs w:val="28"/>
          <w:lang w:val="en-US"/>
        </w:rPr>
        <w:t xml:space="preserve">, but we need a matrix where the first column contains ones, the second contains the </w:t>
      </w:r>
      <w:r w:rsidRPr="00FE1767">
        <w:rPr>
          <w:rFonts w:ascii="Times New Roman" w:hAnsi="Times New Roman" w:cs="Times New Roman"/>
          <w:i/>
          <w:iCs/>
          <w:w w:val="105"/>
          <w:sz w:val="28"/>
          <w:szCs w:val="28"/>
          <w:lang w:val="en-US"/>
        </w:rPr>
        <w:t>x</w:t>
      </w:r>
      <w:r w:rsidRPr="00FE1767">
        <w:rPr>
          <w:rFonts w:ascii="Times New Roman" w:hAnsi="Times New Roman" w:cs="Times New Roman"/>
          <w:i/>
          <w:iCs/>
          <w:w w:val="105"/>
          <w:position w:val="-4"/>
          <w:sz w:val="28"/>
          <w:szCs w:val="28"/>
          <w:lang w:val="en-US"/>
        </w:rPr>
        <w:t>i</w:t>
      </w:r>
      <w:r w:rsidRPr="00FE1767">
        <w:rPr>
          <w:rFonts w:ascii="Times New Roman" w:hAnsi="Times New Roman" w:cs="Times New Roman"/>
          <w:w w:val="105"/>
          <w:sz w:val="28"/>
          <w:szCs w:val="28"/>
          <w:lang w:val="en-US"/>
        </w:rPr>
        <w:t xml:space="preserve">, and the third contains </w:t>
      </w:r>
      <w:r w:rsidRPr="00FE1767">
        <w:rPr>
          <w:rFonts w:ascii="Times New Roman" w:hAnsi="Times New Roman" w:cs="Times New Roman"/>
          <w:i/>
          <w:iCs/>
          <w:w w:val="105"/>
          <w:sz w:val="28"/>
          <w:szCs w:val="28"/>
          <w:lang w:val="en-US"/>
        </w:rPr>
        <w:t>x</w:t>
      </w:r>
      <w:r w:rsidRPr="00FE1767">
        <w:rPr>
          <w:rFonts w:ascii="Times New Roman" w:hAnsi="Times New Roman" w:cs="Times New Roman"/>
          <w:i/>
          <w:iCs/>
          <w:w w:val="105"/>
          <w:position w:val="-4"/>
          <w:sz w:val="28"/>
          <w:szCs w:val="28"/>
          <w:lang w:val="en-US"/>
        </w:rPr>
        <w:t xml:space="preserve">i </w:t>
      </w:r>
      <w:r w:rsidRPr="00FE1767">
        <w:rPr>
          <w:rFonts w:ascii="Times New Roman" w:hAnsi="Times New Roman" w:cs="Times New Roman"/>
          <w:w w:val="105"/>
          <w:sz w:val="28"/>
          <w:szCs w:val="28"/>
          <w:lang w:val="en-US"/>
        </w:rPr>
        <w:t xml:space="preserve">(in the case of  </w:t>
      </w:r>
      <w:r w:rsidR="00D204DC" w:rsidRPr="00FE1767">
        <w:rPr>
          <w:rFonts w:ascii="Times New Roman" w:hAnsi="Times New Roman" w:cs="Times New Roman"/>
          <w:w w:val="105"/>
          <w:sz w:val="28"/>
          <w:szCs w:val="28"/>
          <w:lang w:val="en-US"/>
        </w:rPr>
        <w:sym w:font="Symbol" w:char="F06C"/>
      </w:r>
      <w:r w:rsidRPr="00FE1767">
        <w:rPr>
          <w:rFonts w:ascii="Times New Roman" w:hAnsi="Times New Roman" w:cs="Times New Roman"/>
          <w:w w:val="105"/>
          <w:sz w:val="28"/>
          <w:szCs w:val="28"/>
          <w:lang w:val="en-US"/>
        </w:rPr>
        <w:t>=2).</w:t>
      </w:r>
    </w:p>
    <w:p w:rsidR="00884312" w:rsidRPr="00FE1767" w:rsidRDefault="00884312" w:rsidP="00852E72">
      <w:pPr>
        <w:pStyle w:val="Heading9"/>
        <w:kinsoku w:val="0"/>
        <w:overflowPunct w:val="0"/>
        <w:spacing w:before="0"/>
        <w:ind w:left="0" w:firstLine="709"/>
        <w:jc w:val="both"/>
        <w:outlineLvl w:val="9"/>
        <w:rPr>
          <w:rFonts w:ascii="Times New Roman" w:hAnsi="Times New Roman" w:cs="Times New Roman"/>
          <w:b w:val="0"/>
          <w:bCs w:val="0"/>
          <w:sz w:val="28"/>
          <w:szCs w:val="28"/>
          <w:lang w:val="en-US"/>
        </w:rPr>
      </w:pPr>
      <w:r w:rsidRPr="00FE1767">
        <w:rPr>
          <w:rFonts w:ascii="Times New Roman" w:hAnsi="Times New Roman" w:cs="Times New Roman"/>
          <w:w w:val="105"/>
          <w:sz w:val="28"/>
          <w:szCs w:val="28"/>
          <w:lang w:val="en-US"/>
        </w:rPr>
        <w:t>% Now using only those points in the neighborhood,</w:t>
      </w:r>
    </w:p>
    <w:p w:rsidR="00884312" w:rsidRPr="00FE1767" w:rsidRDefault="00884312" w:rsidP="00852E72">
      <w:pPr>
        <w:pStyle w:val="a3"/>
        <w:kinsoku w:val="0"/>
        <w:overflowPunct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b/>
          <w:bCs/>
          <w:w w:val="105"/>
          <w:sz w:val="28"/>
          <w:szCs w:val="28"/>
          <w:lang w:val="en-US"/>
        </w:rPr>
        <w:t>% do a weighted least squares fit of degree lambda.</w:t>
      </w:r>
    </w:p>
    <w:p w:rsidR="00884312" w:rsidRPr="00FE1767" w:rsidRDefault="00884312" w:rsidP="00852E72">
      <w:pPr>
        <w:pStyle w:val="a3"/>
        <w:kinsoku w:val="0"/>
        <w:overflowPunct w:val="0"/>
        <w:spacing w:before="0" w:after="0" w:line="240" w:lineRule="auto"/>
        <w:ind w:firstLine="709"/>
        <w:jc w:val="both"/>
        <w:rPr>
          <w:rFonts w:ascii="Times New Roman" w:hAnsi="Times New Roman" w:cs="Times New Roman"/>
          <w:b/>
          <w:bCs/>
          <w:w w:val="105"/>
          <w:sz w:val="28"/>
          <w:szCs w:val="28"/>
          <w:lang w:val="en-US"/>
        </w:rPr>
      </w:pPr>
      <w:r w:rsidRPr="00FE1767">
        <w:rPr>
          <w:rFonts w:ascii="Times New Roman" w:hAnsi="Times New Roman" w:cs="Times New Roman"/>
          <w:b/>
          <w:bCs/>
          <w:w w:val="105"/>
          <w:sz w:val="28"/>
          <w:szCs w:val="28"/>
          <w:lang w:val="en-US"/>
        </w:rPr>
        <w:lastRenderedPageBreak/>
        <w:t>% We will follow the procedure in 1polyfit1.</w:t>
      </w:r>
    </w:p>
    <w:p w:rsidR="00884312" w:rsidRPr="00FE1767" w:rsidRDefault="00884312" w:rsidP="00852E72">
      <w:pPr>
        <w:pStyle w:val="Heading9"/>
        <w:kinsoku w:val="0"/>
        <w:overflowPunct w:val="0"/>
        <w:spacing w:before="0"/>
        <w:ind w:left="0" w:firstLine="709"/>
        <w:jc w:val="both"/>
        <w:outlineLvl w:val="9"/>
        <w:rPr>
          <w:rFonts w:ascii="Times New Roman" w:hAnsi="Times New Roman" w:cs="Times New Roman"/>
          <w:b w:val="0"/>
          <w:bCs w:val="0"/>
          <w:sz w:val="28"/>
          <w:szCs w:val="28"/>
          <w:lang w:val="en-US"/>
        </w:rPr>
      </w:pPr>
      <w:r w:rsidRPr="00FE1767">
        <w:rPr>
          <w:rFonts w:ascii="Times New Roman" w:hAnsi="Times New Roman" w:cs="Times New Roman"/>
          <w:w w:val="105"/>
          <w:sz w:val="28"/>
          <w:szCs w:val="28"/>
          <w:lang w:val="en-US"/>
        </w:rPr>
        <w:t>x = Nx(:); y = Ny(:); w = w(:);</w:t>
      </w:r>
    </w:p>
    <w:p w:rsidR="00D204DC" w:rsidRPr="00FE1767" w:rsidRDefault="00884312" w:rsidP="00852E72">
      <w:pPr>
        <w:pStyle w:val="a3"/>
        <w:kinsoku w:val="0"/>
        <w:overflowPunct w:val="0"/>
        <w:spacing w:before="0" w:after="0" w:line="240" w:lineRule="auto"/>
        <w:ind w:firstLine="709"/>
        <w:jc w:val="both"/>
        <w:rPr>
          <w:rFonts w:ascii="Times New Roman" w:hAnsi="Times New Roman" w:cs="Times New Roman"/>
          <w:b/>
          <w:bCs/>
          <w:w w:val="103"/>
          <w:sz w:val="28"/>
          <w:szCs w:val="28"/>
          <w:lang w:val="en-US"/>
        </w:rPr>
      </w:pPr>
      <w:r w:rsidRPr="00FE1767">
        <w:rPr>
          <w:rFonts w:ascii="Times New Roman" w:hAnsi="Times New Roman" w:cs="Times New Roman"/>
          <w:b/>
          <w:bCs/>
          <w:w w:val="105"/>
          <w:sz w:val="28"/>
          <w:szCs w:val="28"/>
          <w:lang w:val="en-US"/>
        </w:rPr>
        <w:t>% Get the weight matrix</w:t>
      </w:r>
    </w:p>
    <w:p w:rsidR="00884312" w:rsidRPr="00FE1767" w:rsidRDefault="00884312" w:rsidP="00852E72">
      <w:pPr>
        <w:pStyle w:val="a3"/>
        <w:kinsoku w:val="0"/>
        <w:overflowPunct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b/>
          <w:bCs/>
          <w:w w:val="105"/>
          <w:sz w:val="28"/>
          <w:szCs w:val="28"/>
          <w:lang w:val="en-US"/>
        </w:rPr>
        <w:t>W = diag(w);</w:t>
      </w:r>
    </w:p>
    <w:p w:rsidR="00D204DC" w:rsidRPr="00FE1767" w:rsidRDefault="00884312" w:rsidP="00852E72">
      <w:pPr>
        <w:pStyle w:val="a3"/>
        <w:kinsoku w:val="0"/>
        <w:overflowPunct w:val="0"/>
        <w:spacing w:before="0" w:after="0" w:line="240" w:lineRule="auto"/>
        <w:ind w:firstLine="709"/>
        <w:jc w:val="both"/>
        <w:rPr>
          <w:rFonts w:ascii="Times New Roman" w:hAnsi="Times New Roman" w:cs="Times New Roman"/>
          <w:b/>
          <w:bCs/>
          <w:w w:val="103"/>
          <w:sz w:val="28"/>
          <w:szCs w:val="28"/>
          <w:lang w:val="en-US"/>
        </w:rPr>
      </w:pPr>
      <w:r w:rsidRPr="00FE1767">
        <w:rPr>
          <w:rFonts w:ascii="Times New Roman" w:hAnsi="Times New Roman" w:cs="Times New Roman"/>
          <w:b/>
          <w:bCs/>
          <w:w w:val="105"/>
          <w:sz w:val="28"/>
          <w:szCs w:val="28"/>
          <w:lang w:val="en-US"/>
        </w:rPr>
        <w:t>% Get the right matrix form: l, x, x 2.</w:t>
      </w:r>
    </w:p>
    <w:p w:rsidR="00884312" w:rsidRPr="00FE1767" w:rsidRDefault="00884312" w:rsidP="00852E72">
      <w:pPr>
        <w:pStyle w:val="a3"/>
        <w:kinsoku w:val="0"/>
        <w:overflowPunct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b/>
          <w:bCs/>
          <w:w w:val="105"/>
          <w:sz w:val="28"/>
          <w:szCs w:val="28"/>
          <w:lang w:val="en-US"/>
        </w:rPr>
        <w:t>A = vander(x);</w:t>
      </w:r>
    </w:p>
    <w:p w:rsidR="00D204DC" w:rsidRPr="00FE1767" w:rsidRDefault="00884312" w:rsidP="00852E72">
      <w:pPr>
        <w:pStyle w:val="a3"/>
        <w:kinsoku w:val="0"/>
        <w:overflowPunct w:val="0"/>
        <w:spacing w:before="0" w:after="0" w:line="240" w:lineRule="auto"/>
        <w:ind w:firstLine="709"/>
        <w:jc w:val="both"/>
        <w:rPr>
          <w:rFonts w:ascii="Times New Roman" w:hAnsi="Times New Roman" w:cs="Times New Roman"/>
          <w:b/>
          <w:bCs/>
          <w:w w:val="103"/>
          <w:sz w:val="28"/>
          <w:szCs w:val="28"/>
          <w:lang w:val="en-US"/>
        </w:rPr>
      </w:pPr>
      <w:r w:rsidRPr="00FE1767">
        <w:rPr>
          <w:rFonts w:ascii="Times New Roman" w:hAnsi="Times New Roman" w:cs="Times New Roman"/>
          <w:b/>
          <w:bCs/>
          <w:w w:val="105"/>
          <w:sz w:val="28"/>
          <w:szCs w:val="28"/>
          <w:lang w:val="en-US"/>
        </w:rPr>
        <w:t>A(:,l:length(x)-lambda-l) = [];</w:t>
      </w:r>
    </w:p>
    <w:p w:rsidR="00884312" w:rsidRPr="00FE1767" w:rsidRDefault="00884312" w:rsidP="00852E72">
      <w:pPr>
        <w:pStyle w:val="a3"/>
        <w:kinsoku w:val="0"/>
        <w:overflowPunct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b/>
          <w:bCs/>
          <w:w w:val="105"/>
          <w:sz w:val="28"/>
          <w:szCs w:val="28"/>
          <w:lang w:val="en-US"/>
        </w:rPr>
        <w:t>V = A1*W*A;</w:t>
      </w:r>
    </w:p>
    <w:p w:rsidR="00D204DC" w:rsidRPr="00FE1767" w:rsidRDefault="00884312" w:rsidP="00852E72">
      <w:pPr>
        <w:pStyle w:val="a3"/>
        <w:kinsoku w:val="0"/>
        <w:overflowPunct w:val="0"/>
        <w:spacing w:before="0" w:after="0" w:line="240" w:lineRule="auto"/>
        <w:ind w:firstLine="709"/>
        <w:jc w:val="both"/>
        <w:rPr>
          <w:rFonts w:ascii="Times New Roman" w:hAnsi="Times New Roman" w:cs="Times New Roman"/>
          <w:b/>
          <w:bCs/>
          <w:w w:val="103"/>
          <w:sz w:val="28"/>
          <w:szCs w:val="28"/>
          <w:lang w:val="en-US"/>
        </w:rPr>
      </w:pPr>
      <w:r w:rsidRPr="00FE1767">
        <w:rPr>
          <w:rFonts w:ascii="Times New Roman" w:hAnsi="Times New Roman" w:cs="Times New Roman"/>
          <w:b/>
          <w:bCs/>
          <w:w w:val="105"/>
          <w:sz w:val="28"/>
          <w:szCs w:val="28"/>
          <w:lang w:val="en-US"/>
        </w:rPr>
        <w:t>Y = A1*W*y;</w:t>
      </w:r>
    </w:p>
    <w:p w:rsidR="00884312" w:rsidRPr="00FE1767" w:rsidRDefault="00884312" w:rsidP="00852E72">
      <w:pPr>
        <w:pStyle w:val="a3"/>
        <w:tabs>
          <w:tab w:val="left" w:pos="6379"/>
        </w:tabs>
        <w:kinsoku w:val="0"/>
        <w:overflowPunct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b/>
          <w:bCs/>
          <w:w w:val="105"/>
          <w:sz w:val="28"/>
          <w:szCs w:val="28"/>
          <w:lang w:val="en-US"/>
        </w:rPr>
        <w:t>[Q,R] = qr(V,O);</w:t>
      </w:r>
      <w:r w:rsidRPr="00FE1767">
        <w:rPr>
          <w:rFonts w:ascii="Times New Roman" w:hAnsi="Times New Roman" w:cs="Times New Roman"/>
          <w:b/>
          <w:bCs/>
          <w:w w:val="103"/>
          <w:sz w:val="28"/>
          <w:szCs w:val="28"/>
          <w:lang w:val="en-US"/>
        </w:rPr>
        <w:t xml:space="preserve"> </w:t>
      </w:r>
      <w:r w:rsidRPr="00FE1767">
        <w:rPr>
          <w:rFonts w:ascii="Times New Roman" w:hAnsi="Times New Roman" w:cs="Times New Roman"/>
          <w:b/>
          <w:bCs/>
          <w:w w:val="105"/>
          <w:sz w:val="28"/>
          <w:szCs w:val="28"/>
          <w:lang w:val="en-US"/>
        </w:rPr>
        <w:t>p = R\(Q1*Y);</w:t>
      </w:r>
    </w:p>
    <w:p w:rsidR="00884312" w:rsidRPr="00FE1767" w:rsidRDefault="00884312" w:rsidP="00852E72">
      <w:pPr>
        <w:pStyle w:val="a3"/>
        <w:kinsoku w:val="0"/>
        <w:overflowPunct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b/>
          <w:bCs/>
          <w:w w:val="105"/>
          <w:sz w:val="28"/>
          <w:szCs w:val="28"/>
          <w:lang w:val="en-US"/>
        </w:rPr>
        <w:t>% The following is to fit MATLAB1s convention</w:t>
      </w:r>
    </w:p>
    <w:p w:rsidR="00D204DC" w:rsidRPr="00FE1767" w:rsidRDefault="00884312" w:rsidP="00852E72">
      <w:pPr>
        <w:pStyle w:val="a3"/>
        <w:kinsoku w:val="0"/>
        <w:overflowPunct w:val="0"/>
        <w:spacing w:before="0" w:after="0" w:line="240" w:lineRule="auto"/>
        <w:ind w:firstLine="709"/>
        <w:jc w:val="both"/>
        <w:rPr>
          <w:rFonts w:ascii="Times New Roman" w:hAnsi="Times New Roman" w:cs="Times New Roman"/>
          <w:b/>
          <w:bCs/>
          <w:w w:val="103"/>
          <w:sz w:val="28"/>
          <w:szCs w:val="28"/>
          <w:lang w:val="en-US"/>
        </w:rPr>
      </w:pPr>
      <w:r w:rsidRPr="00FE1767">
        <w:rPr>
          <w:rFonts w:ascii="Times New Roman" w:hAnsi="Times New Roman" w:cs="Times New Roman"/>
          <w:b/>
          <w:bCs/>
          <w:w w:val="105"/>
          <w:sz w:val="28"/>
          <w:szCs w:val="28"/>
          <w:lang w:val="en-US"/>
        </w:rPr>
        <w:t>% for polynomials</w:t>
      </w:r>
    </w:p>
    <w:p w:rsidR="00884312" w:rsidRPr="00FE1767" w:rsidRDefault="00884312" w:rsidP="00852E72">
      <w:pPr>
        <w:pStyle w:val="a3"/>
        <w:kinsoku w:val="0"/>
        <w:overflowPunct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b/>
          <w:bCs/>
          <w:w w:val="105"/>
          <w:sz w:val="28"/>
          <w:szCs w:val="28"/>
          <w:lang w:val="en-US"/>
        </w:rPr>
        <w:t>p = p1;</w:t>
      </w:r>
    </w:p>
    <w:p w:rsidR="00884312" w:rsidRPr="00FE1767" w:rsidRDefault="00884312" w:rsidP="00852E72">
      <w:pPr>
        <w:pStyle w:val="a3"/>
        <w:kinsoku w:val="0"/>
        <w:overflowPunct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w w:val="105"/>
          <w:sz w:val="28"/>
          <w:szCs w:val="28"/>
          <w:lang w:val="en-US"/>
        </w:rPr>
        <w:t>Now that we have the polynomial for the fit, we can use the MATLAB</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 xml:space="preserve">function </w:t>
      </w:r>
      <w:r w:rsidRPr="00FE1767">
        <w:rPr>
          <w:rFonts w:ascii="Times New Roman" w:hAnsi="Times New Roman" w:cs="Times New Roman"/>
          <w:b/>
          <w:bCs/>
          <w:w w:val="105"/>
          <w:sz w:val="28"/>
          <w:szCs w:val="28"/>
          <w:lang w:val="en-US"/>
        </w:rPr>
        <w:t xml:space="preserve">polyval </w:t>
      </w:r>
      <w:r w:rsidRPr="00FE1767">
        <w:rPr>
          <w:rFonts w:ascii="Times New Roman" w:hAnsi="Times New Roman" w:cs="Times New Roman"/>
          <w:w w:val="105"/>
          <w:sz w:val="28"/>
          <w:szCs w:val="28"/>
          <w:lang w:val="en-US"/>
        </w:rPr>
        <w:t>to get the value of the loess smooth at 78 degrees.</w:t>
      </w:r>
    </w:p>
    <w:p w:rsidR="00884312" w:rsidRPr="00FE1767" w:rsidRDefault="00884312" w:rsidP="00852E72">
      <w:pPr>
        <w:pStyle w:val="Heading9"/>
        <w:kinsoku w:val="0"/>
        <w:overflowPunct w:val="0"/>
        <w:spacing w:before="0"/>
        <w:ind w:left="0" w:firstLine="709"/>
        <w:jc w:val="both"/>
        <w:outlineLvl w:val="9"/>
        <w:rPr>
          <w:rFonts w:ascii="Times New Roman" w:hAnsi="Times New Roman" w:cs="Times New Roman"/>
          <w:b w:val="0"/>
          <w:bCs w:val="0"/>
          <w:sz w:val="28"/>
          <w:szCs w:val="28"/>
          <w:lang w:val="en-US"/>
        </w:rPr>
      </w:pPr>
      <w:r w:rsidRPr="00FE1767">
        <w:rPr>
          <w:rFonts w:ascii="Times New Roman" w:hAnsi="Times New Roman" w:cs="Times New Roman"/>
          <w:w w:val="105"/>
          <w:sz w:val="28"/>
          <w:szCs w:val="28"/>
          <w:lang w:val="en-US"/>
        </w:rPr>
        <w:t>% This is the polynomial model for the local fit.</w:t>
      </w:r>
    </w:p>
    <w:p w:rsidR="00D204DC" w:rsidRPr="00FE1767" w:rsidRDefault="00884312" w:rsidP="00852E72">
      <w:pPr>
        <w:pStyle w:val="a3"/>
        <w:kinsoku w:val="0"/>
        <w:overflowPunct w:val="0"/>
        <w:spacing w:before="0" w:after="0" w:line="240" w:lineRule="auto"/>
        <w:ind w:firstLine="709"/>
        <w:jc w:val="both"/>
        <w:rPr>
          <w:rFonts w:ascii="Times New Roman" w:hAnsi="Times New Roman" w:cs="Times New Roman"/>
          <w:b/>
          <w:bCs/>
          <w:w w:val="103"/>
          <w:sz w:val="28"/>
          <w:szCs w:val="28"/>
          <w:lang w:val="en-US"/>
        </w:rPr>
      </w:pPr>
      <w:r w:rsidRPr="00FE1767">
        <w:rPr>
          <w:rFonts w:ascii="Times New Roman" w:hAnsi="Times New Roman" w:cs="Times New Roman"/>
          <w:b/>
          <w:bCs/>
          <w:w w:val="105"/>
          <w:sz w:val="28"/>
          <w:szCs w:val="28"/>
          <w:lang w:val="en-US"/>
        </w:rPr>
        <w:t>% To get the value at that point, use polyval.</w:t>
      </w:r>
    </w:p>
    <w:p w:rsidR="00884312" w:rsidRPr="00FE1767" w:rsidRDefault="00D204DC" w:rsidP="00852E72">
      <w:pPr>
        <w:pStyle w:val="a3"/>
        <w:kinsoku w:val="0"/>
        <w:overflowPunct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b/>
          <w:bCs/>
          <w:w w:val="105"/>
          <w:sz w:val="28"/>
          <w:szCs w:val="28"/>
          <w:lang w:val="en-US"/>
        </w:rPr>
        <w:t>Y</w:t>
      </w:r>
      <w:r w:rsidR="00884312" w:rsidRPr="00FE1767">
        <w:rPr>
          <w:rFonts w:ascii="Times New Roman" w:hAnsi="Times New Roman" w:cs="Times New Roman"/>
          <w:b/>
          <w:bCs/>
          <w:w w:val="105"/>
          <w:sz w:val="28"/>
          <w:szCs w:val="28"/>
          <w:lang w:val="en-US"/>
        </w:rPr>
        <w:t>hat</w:t>
      </w:r>
      <w:r w:rsidRPr="00FE1767">
        <w:rPr>
          <w:rFonts w:ascii="Times New Roman" w:hAnsi="Times New Roman" w:cs="Times New Roman"/>
          <w:b/>
          <w:bCs/>
          <w:w w:val="105"/>
          <w:sz w:val="28"/>
          <w:szCs w:val="28"/>
          <w:lang w:val="en-US"/>
        </w:rPr>
        <w:t>0</w:t>
      </w:r>
      <w:r w:rsidR="00884312" w:rsidRPr="00FE1767">
        <w:rPr>
          <w:rFonts w:ascii="Times New Roman" w:hAnsi="Times New Roman" w:cs="Times New Roman"/>
          <w:b/>
          <w:bCs/>
          <w:w w:val="105"/>
          <w:sz w:val="28"/>
          <w:szCs w:val="28"/>
          <w:lang w:val="en-US"/>
        </w:rPr>
        <w:t xml:space="preserve"> = polyval(p,x</w:t>
      </w:r>
      <w:r w:rsidRPr="00FE1767">
        <w:rPr>
          <w:rFonts w:ascii="Times New Roman" w:hAnsi="Times New Roman" w:cs="Times New Roman"/>
          <w:b/>
          <w:bCs/>
          <w:w w:val="105"/>
          <w:sz w:val="28"/>
          <w:szCs w:val="28"/>
          <w:lang w:val="en-US"/>
        </w:rPr>
        <w:t>0</w:t>
      </w:r>
      <w:r w:rsidR="00884312" w:rsidRPr="00FE1767">
        <w:rPr>
          <w:rFonts w:ascii="Times New Roman" w:hAnsi="Times New Roman" w:cs="Times New Roman"/>
          <w:b/>
          <w:bCs/>
          <w:w w:val="105"/>
          <w:sz w:val="28"/>
          <w:szCs w:val="28"/>
          <w:lang w:val="en-US"/>
        </w:rPr>
        <w:t>);</w:t>
      </w:r>
    </w:p>
    <w:p w:rsidR="00884312" w:rsidRPr="00FE1767" w:rsidRDefault="00884312" w:rsidP="00852E72">
      <w:pPr>
        <w:pStyle w:val="a3"/>
        <w:kinsoku w:val="0"/>
        <w:overflowPunct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w w:val="105"/>
          <w:sz w:val="28"/>
          <w:szCs w:val="28"/>
          <w:lang w:val="en-US"/>
        </w:rPr>
        <w:t>We obtain a value of 33.76 PPB at 78 degrees. The following lines of code</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produce a loess smooth over the range of temperatures and superimposes the</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 xml:space="preserve">curve on the scatterplot. The </w:t>
      </w:r>
      <w:r w:rsidRPr="00FE1767">
        <w:rPr>
          <w:rFonts w:ascii="Times New Roman" w:hAnsi="Times New Roman" w:cs="Times New Roman"/>
          <w:b/>
          <w:bCs/>
          <w:w w:val="105"/>
          <w:sz w:val="28"/>
          <w:szCs w:val="28"/>
          <w:lang w:val="en-US"/>
        </w:rPr>
        <w:t xml:space="preserve">loess </w:t>
      </w:r>
      <w:r w:rsidRPr="00FE1767">
        <w:rPr>
          <w:rFonts w:ascii="Times New Roman" w:hAnsi="Times New Roman" w:cs="Times New Roman"/>
          <w:w w:val="105"/>
          <w:sz w:val="28"/>
          <w:szCs w:val="28"/>
          <w:lang w:val="en-US"/>
        </w:rPr>
        <w:t>function is included with the EDA</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Toolbox.</w:t>
      </w:r>
    </w:p>
    <w:p w:rsidR="00884312" w:rsidRPr="00FE1767" w:rsidRDefault="00884312" w:rsidP="00852E72">
      <w:pPr>
        <w:pStyle w:val="Heading9"/>
        <w:kinsoku w:val="0"/>
        <w:overflowPunct w:val="0"/>
        <w:spacing w:before="0"/>
        <w:ind w:left="0" w:firstLine="709"/>
        <w:jc w:val="both"/>
        <w:outlineLvl w:val="9"/>
        <w:rPr>
          <w:rFonts w:ascii="Times New Roman" w:hAnsi="Times New Roman" w:cs="Times New Roman"/>
          <w:b w:val="0"/>
          <w:bCs w:val="0"/>
          <w:sz w:val="28"/>
          <w:szCs w:val="28"/>
          <w:lang w:val="en-US"/>
        </w:rPr>
      </w:pPr>
      <w:r w:rsidRPr="00FE1767">
        <w:rPr>
          <w:rFonts w:ascii="Times New Roman" w:hAnsi="Times New Roman" w:cs="Times New Roman"/>
          <w:w w:val="105"/>
          <w:sz w:val="28"/>
          <w:szCs w:val="28"/>
          <w:lang w:val="en-US"/>
        </w:rPr>
        <w:t>% Now call the loess function and plot the result.</w:t>
      </w:r>
    </w:p>
    <w:p w:rsidR="00884312" w:rsidRPr="00FE1767" w:rsidRDefault="00884312" w:rsidP="00852E72">
      <w:pPr>
        <w:pStyle w:val="a3"/>
        <w:kinsoku w:val="0"/>
        <w:overflowPunct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b/>
          <w:bCs/>
          <w:w w:val="105"/>
          <w:sz w:val="28"/>
          <w:szCs w:val="28"/>
          <w:lang w:val="en-US"/>
        </w:rPr>
        <w:t>% Get a domain over which to evaluate the curve.</w:t>
      </w:r>
    </w:p>
    <w:p w:rsidR="00D204DC" w:rsidRPr="00FE1767" w:rsidRDefault="00884312" w:rsidP="00852E72">
      <w:pPr>
        <w:pStyle w:val="a3"/>
        <w:kinsoku w:val="0"/>
        <w:overflowPunct w:val="0"/>
        <w:spacing w:before="0" w:after="0" w:line="240" w:lineRule="auto"/>
        <w:ind w:firstLine="709"/>
        <w:jc w:val="both"/>
        <w:rPr>
          <w:rFonts w:ascii="Times New Roman" w:hAnsi="Times New Roman" w:cs="Times New Roman"/>
          <w:b/>
          <w:bCs/>
          <w:w w:val="103"/>
          <w:sz w:val="28"/>
          <w:szCs w:val="28"/>
          <w:lang w:val="en-US"/>
        </w:rPr>
      </w:pPr>
      <w:r w:rsidRPr="00FE1767">
        <w:rPr>
          <w:rFonts w:ascii="Times New Roman" w:hAnsi="Times New Roman" w:cs="Times New Roman"/>
          <w:b/>
          <w:bCs/>
          <w:w w:val="105"/>
          <w:sz w:val="28"/>
          <w:szCs w:val="28"/>
          <w:lang w:val="en-US"/>
        </w:rPr>
        <w:t>X</w:t>
      </w:r>
      <w:r w:rsidR="00D204DC" w:rsidRPr="00FE1767">
        <w:rPr>
          <w:rFonts w:ascii="Times New Roman" w:hAnsi="Times New Roman" w:cs="Times New Roman"/>
          <w:b/>
          <w:bCs/>
          <w:w w:val="105"/>
          <w:sz w:val="28"/>
          <w:szCs w:val="28"/>
          <w:lang w:val="en-US"/>
        </w:rPr>
        <w:t>0</w:t>
      </w:r>
      <w:r w:rsidRPr="00FE1767">
        <w:rPr>
          <w:rFonts w:ascii="Times New Roman" w:hAnsi="Times New Roman" w:cs="Times New Roman"/>
          <w:b/>
          <w:bCs/>
          <w:w w:val="105"/>
          <w:sz w:val="28"/>
          <w:szCs w:val="28"/>
          <w:lang w:val="en-US"/>
        </w:rPr>
        <w:t xml:space="preserve"> = linspace(min(Temperature),max(Temperature),5</w:t>
      </w:r>
      <w:r w:rsidR="00D204DC" w:rsidRPr="00FE1767">
        <w:rPr>
          <w:rFonts w:ascii="Times New Roman" w:hAnsi="Times New Roman" w:cs="Times New Roman"/>
          <w:b/>
          <w:bCs/>
          <w:w w:val="105"/>
          <w:sz w:val="28"/>
          <w:szCs w:val="28"/>
          <w:lang w:val="en-US"/>
        </w:rPr>
        <w:t>0</w:t>
      </w:r>
      <w:r w:rsidRPr="00FE1767">
        <w:rPr>
          <w:rFonts w:ascii="Times New Roman" w:hAnsi="Times New Roman" w:cs="Times New Roman"/>
          <w:b/>
          <w:bCs/>
          <w:w w:val="105"/>
          <w:sz w:val="28"/>
          <w:szCs w:val="28"/>
          <w:lang w:val="en-US"/>
        </w:rPr>
        <w:t>);</w:t>
      </w:r>
    </w:p>
    <w:p w:rsidR="00884312" w:rsidRPr="00FE1767" w:rsidRDefault="00884312" w:rsidP="00852E72">
      <w:pPr>
        <w:pStyle w:val="a3"/>
        <w:kinsoku w:val="0"/>
        <w:overflowPunct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b/>
          <w:bCs/>
          <w:w w:val="105"/>
          <w:sz w:val="28"/>
          <w:szCs w:val="28"/>
          <w:lang w:val="en-US"/>
        </w:rPr>
        <w:t>yhat = loess(Temperature,Ozone,X</w:t>
      </w:r>
      <w:r w:rsidR="00D204DC" w:rsidRPr="00FE1767">
        <w:rPr>
          <w:rFonts w:ascii="Times New Roman" w:hAnsi="Times New Roman" w:cs="Times New Roman"/>
          <w:b/>
          <w:bCs/>
          <w:w w:val="105"/>
          <w:sz w:val="28"/>
          <w:szCs w:val="28"/>
          <w:lang w:val="en-US"/>
        </w:rPr>
        <w:t>0</w:t>
      </w:r>
      <w:r w:rsidRPr="00FE1767">
        <w:rPr>
          <w:rFonts w:ascii="Times New Roman" w:hAnsi="Times New Roman" w:cs="Times New Roman"/>
          <w:b/>
          <w:bCs/>
          <w:w w:val="105"/>
          <w:sz w:val="28"/>
          <w:szCs w:val="28"/>
          <w:lang w:val="en-US"/>
        </w:rPr>
        <w:t>,alpha,lambda);</w:t>
      </w:r>
    </w:p>
    <w:p w:rsidR="00884312" w:rsidRPr="00FE1767" w:rsidRDefault="00884312" w:rsidP="00852E72">
      <w:pPr>
        <w:pStyle w:val="a3"/>
        <w:kinsoku w:val="0"/>
        <w:overflowPunct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b/>
          <w:bCs/>
          <w:w w:val="105"/>
          <w:sz w:val="28"/>
          <w:szCs w:val="28"/>
          <w:lang w:val="en-US"/>
        </w:rPr>
        <w:t>% Plot the results.</w:t>
      </w:r>
      <w:r w:rsidRPr="00FE1767">
        <w:rPr>
          <w:rFonts w:ascii="Times New Roman" w:hAnsi="Times New Roman" w:cs="Times New Roman"/>
          <w:b/>
          <w:bCs/>
          <w:w w:val="103"/>
          <w:sz w:val="28"/>
          <w:szCs w:val="28"/>
          <w:lang w:val="en-US"/>
        </w:rPr>
        <w:t xml:space="preserve"> </w:t>
      </w:r>
      <w:r w:rsidRPr="00FE1767">
        <w:rPr>
          <w:rFonts w:ascii="Times New Roman" w:hAnsi="Times New Roman" w:cs="Times New Roman"/>
          <w:b/>
          <w:bCs/>
          <w:sz w:val="28"/>
          <w:szCs w:val="28"/>
          <w:lang w:val="en-US"/>
        </w:rPr>
        <w:t>plot(Temperature,Ozone,1.1,X</w:t>
      </w:r>
      <w:r w:rsidR="00D204DC" w:rsidRPr="00FE1767">
        <w:rPr>
          <w:rFonts w:ascii="Times New Roman" w:hAnsi="Times New Roman" w:cs="Times New Roman"/>
          <w:b/>
          <w:bCs/>
          <w:sz w:val="28"/>
          <w:szCs w:val="28"/>
          <w:lang w:val="en-US"/>
        </w:rPr>
        <w:t>0</w:t>
      </w:r>
      <w:r w:rsidRPr="00FE1767">
        <w:rPr>
          <w:rFonts w:ascii="Times New Roman" w:hAnsi="Times New Roman" w:cs="Times New Roman"/>
          <w:b/>
          <w:bCs/>
          <w:sz w:val="28"/>
          <w:szCs w:val="28"/>
          <w:lang w:val="en-US"/>
        </w:rPr>
        <w:t>,yhat)</w:t>
      </w:r>
    </w:p>
    <w:p w:rsidR="00884312" w:rsidRPr="00FE1767" w:rsidRDefault="00884312" w:rsidP="00852E72">
      <w:pPr>
        <w:pStyle w:val="a3"/>
        <w:kinsoku w:val="0"/>
        <w:overflowPunct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b/>
          <w:bCs/>
          <w:w w:val="105"/>
          <w:sz w:val="28"/>
          <w:szCs w:val="28"/>
          <w:lang w:val="en-US"/>
        </w:rPr>
        <w:t>xlabel(1Temp (Fahrenheit)1),ylabel(1Ozone (PPB)1)</w:t>
      </w:r>
    </w:p>
    <w:p w:rsidR="00884312" w:rsidRPr="00FE1767" w:rsidRDefault="00884312" w:rsidP="00852E72">
      <w:pPr>
        <w:pStyle w:val="a3"/>
        <w:kinsoku w:val="0"/>
        <w:overflowPunct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w w:val="105"/>
          <w:sz w:val="28"/>
          <w:szCs w:val="28"/>
          <w:lang w:val="en-US"/>
        </w:rPr>
        <w:t>The resulting scatterplot with loess smooth is shown in Figure 7.4. It should</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be noted that we could use the loess function to get the estimated value of</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ozone at 78 degrees only, using</w:t>
      </w:r>
    </w:p>
    <w:p w:rsidR="00884312" w:rsidRPr="00FE1767" w:rsidRDefault="00D204DC" w:rsidP="00852E72">
      <w:pPr>
        <w:pStyle w:val="a3"/>
        <w:kinsoku w:val="0"/>
        <w:overflowPunct w:val="0"/>
        <w:spacing w:before="0" w:after="0" w:line="240" w:lineRule="auto"/>
        <w:ind w:firstLine="709"/>
        <w:jc w:val="both"/>
        <w:rPr>
          <w:rFonts w:ascii="Times New Roman" w:hAnsi="Times New Roman" w:cs="Times New Roman"/>
          <w:w w:val="105"/>
          <w:sz w:val="28"/>
          <w:szCs w:val="28"/>
          <w:lang w:val="en-US"/>
        </w:rPr>
      </w:pPr>
      <w:r w:rsidRPr="00FE1767">
        <w:rPr>
          <w:rFonts w:ascii="Times New Roman" w:hAnsi="Times New Roman" w:cs="Times New Roman"/>
          <w:w w:val="105"/>
          <w:sz w:val="28"/>
          <w:szCs w:val="28"/>
          <w:lang w:val="en-US"/>
        </w:rPr>
        <w:t>Y</w:t>
      </w:r>
      <w:r w:rsidR="00884312" w:rsidRPr="00FE1767">
        <w:rPr>
          <w:rFonts w:ascii="Times New Roman" w:hAnsi="Times New Roman" w:cs="Times New Roman"/>
          <w:w w:val="105"/>
          <w:sz w:val="28"/>
          <w:szCs w:val="28"/>
          <w:lang w:val="en-US"/>
        </w:rPr>
        <w:t>hat</w:t>
      </w:r>
      <w:r w:rsidRPr="00FE1767">
        <w:rPr>
          <w:rFonts w:ascii="Times New Roman" w:hAnsi="Times New Roman" w:cs="Times New Roman"/>
          <w:w w:val="105"/>
          <w:sz w:val="28"/>
          <w:szCs w:val="28"/>
          <w:lang w:val="en-US"/>
        </w:rPr>
        <w:t>0</w:t>
      </w:r>
      <w:r w:rsidR="00884312" w:rsidRPr="00FE1767">
        <w:rPr>
          <w:rFonts w:ascii="Times New Roman" w:hAnsi="Times New Roman" w:cs="Times New Roman"/>
          <w:w w:val="105"/>
          <w:sz w:val="28"/>
          <w:szCs w:val="28"/>
          <w:lang w:val="en-US"/>
        </w:rPr>
        <w:t>= loess(Temperature,Ozone,78,alpha,lambda);</w:t>
      </w:r>
    </w:p>
    <w:p w:rsidR="00884312" w:rsidRPr="00FE1767" w:rsidRDefault="00884312" w:rsidP="00852E72">
      <w:pPr>
        <w:pStyle w:val="a3"/>
        <w:kinsoku w:val="0"/>
        <w:overflowPunct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w w:val="105"/>
          <w:sz w:val="28"/>
          <w:szCs w:val="28"/>
          <w:lang w:val="en-US"/>
        </w:rPr>
        <w:t xml:space="preserve">Some readers might wonder where the word </w:t>
      </w:r>
      <w:r w:rsidRPr="00FE1767">
        <w:rPr>
          <w:rFonts w:ascii="Times New Roman" w:hAnsi="Times New Roman" w:cs="Times New Roman"/>
          <w:i/>
          <w:iCs/>
          <w:w w:val="105"/>
          <w:sz w:val="28"/>
          <w:szCs w:val="28"/>
          <w:lang w:val="en-US"/>
        </w:rPr>
        <w:t xml:space="preserve">loess </w:t>
      </w:r>
      <w:r w:rsidRPr="00FE1767">
        <w:rPr>
          <w:rFonts w:ascii="Times New Roman" w:hAnsi="Times New Roman" w:cs="Times New Roman"/>
          <w:w w:val="105"/>
          <w:sz w:val="28"/>
          <w:szCs w:val="28"/>
          <w:lang w:val="en-US"/>
        </w:rPr>
        <w:t>comes from. In geology,</w:t>
      </w:r>
      <w:r w:rsidR="00007A73" w:rsidRPr="00FE1767">
        <w:rPr>
          <w:rFonts w:ascii="Times New Roman" w:hAnsi="Times New Roman" w:cs="Times New Roman"/>
          <w:w w:val="105"/>
          <w:sz w:val="28"/>
          <w:szCs w:val="28"/>
          <w:lang w:val="en-US"/>
        </w:rPr>
        <w:t xml:space="preserve"> </w:t>
      </w:r>
      <w:r w:rsidRPr="00FE1767">
        <w:rPr>
          <w:rFonts w:ascii="Times New Roman" w:hAnsi="Times New Roman" w:cs="Times New Roman"/>
          <w:i/>
          <w:iCs/>
          <w:w w:val="105"/>
          <w:sz w:val="28"/>
          <w:szCs w:val="28"/>
          <w:lang w:val="en-US"/>
        </w:rPr>
        <w:t xml:space="preserve">loess </w:t>
      </w:r>
      <w:r w:rsidRPr="00FE1767">
        <w:rPr>
          <w:rFonts w:ascii="Times New Roman" w:hAnsi="Times New Roman" w:cs="Times New Roman"/>
          <w:w w:val="105"/>
          <w:sz w:val="28"/>
          <w:szCs w:val="28"/>
          <w:lang w:val="en-US"/>
        </w:rPr>
        <w:t>is defined as a deposit of fine clay or silt in river valleys. If one takes a</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 xml:space="preserve">vertical cross-section of the earth in such a place, then a </w:t>
      </w:r>
      <w:r w:rsidRPr="00FE1767">
        <w:rPr>
          <w:rFonts w:ascii="Times New Roman" w:hAnsi="Times New Roman" w:cs="Times New Roman"/>
          <w:i/>
          <w:iCs/>
          <w:w w:val="105"/>
          <w:sz w:val="28"/>
          <w:szCs w:val="28"/>
          <w:lang w:val="en-US"/>
        </w:rPr>
        <w:t xml:space="preserve">loess </w:t>
      </w:r>
      <w:r w:rsidRPr="00FE1767">
        <w:rPr>
          <w:rFonts w:ascii="Times New Roman" w:hAnsi="Times New Roman" w:cs="Times New Roman"/>
          <w:w w:val="105"/>
          <w:sz w:val="28"/>
          <w:szCs w:val="28"/>
          <w:lang w:val="en-US"/>
        </w:rPr>
        <w:t>would appear</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as curved strata running through the cross-section. This is similar to what</w:t>
      </w:r>
      <w:r w:rsidR="00007A73" w:rsidRPr="00FE1767">
        <w:rPr>
          <w:rFonts w:ascii="Times New Roman" w:hAnsi="Times New Roman" w:cs="Times New Roman"/>
          <w:w w:val="105"/>
          <w:sz w:val="28"/>
          <w:szCs w:val="28"/>
          <w:lang w:val="en-US"/>
        </w:rPr>
        <w:t xml:space="preserve"> </w:t>
      </w:r>
      <w:r w:rsidRPr="00FE1767">
        <w:rPr>
          <w:rFonts w:ascii="Times New Roman" w:hAnsi="Times New Roman" w:cs="Times New Roman"/>
          <w:w w:val="105"/>
          <w:sz w:val="28"/>
          <w:szCs w:val="28"/>
          <w:lang w:val="en-US"/>
        </w:rPr>
        <w:t>one sees in the plot of the loess smooth in a scatterplot.</w:t>
      </w:r>
    </w:p>
    <w:p w:rsidR="00884312" w:rsidRPr="00FE1767" w:rsidRDefault="00884312" w:rsidP="00852E72">
      <w:pPr>
        <w:pStyle w:val="a3"/>
        <w:kinsoku w:val="0"/>
        <w:overflowPunct w:val="0"/>
        <w:spacing w:before="0" w:after="0" w:line="240" w:lineRule="auto"/>
        <w:ind w:firstLine="709"/>
        <w:jc w:val="both"/>
        <w:rPr>
          <w:rFonts w:ascii="Times New Roman" w:hAnsi="Times New Roman" w:cs="Times New Roman"/>
          <w:w w:val="105"/>
          <w:sz w:val="28"/>
          <w:szCs w:val="28"/>
          <w:lang w:val="en-US"/>
        </w:rPr>
      </w:pPr>
      <w:r w:rsidRPr="00FE1767">
        <w:rPr>
          <w:rFonts w:ascii="Times New Roman" w:hAnsi="Times New Roman" w:cs="Times New Roman"/>
          <w:w w:val="105"/>
          <w:sz w:val="28"/>
          <w:szCs w:val="28"/>
          <w:lang w:val="en-US"/>
        </w:rPr>
        <w:t>We now turn our attention to the multivariate case, where our predictor</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 xml:space="preserve">variables </w:t>
      </w:r>
      <w:r w:rsidRPr="00FE1767">
        <w:rPr>
          <w:rFonts w:ascii="Times New Roman" w:hAnsi="Times New Roman" w:cs="Times New Roman"/>
          <w:b/>
          <w:bCs/>
          <w:w w:val="105"/>
          <w:sz w:val="28"/>
          <w:szCs w:val="28"/>
          <w:lang w:val="en-US"/>
        </w:rPr>
        <w:t xml:space="preserve">x </w:t>
      </w:r>
      <w:r w:rsidRPr="00FE1767">
        <w:rPr>
          <w:rFonts w:ascii="Times New Roman" w:hAnsi="Times New Roman" w:cs="Times New Roman"/>
          <w:w w:val="105"/>
          <w:sz w:val="28"/>
          <w:szCs w:val="28"/>
          <w:lang w:val="en-US"/>
        </w:rPr>
        <w:t xml:space="preserve">have </w:t>
      </w:r>
      <w:r w:rsidRPr="00FE1767">
        <w:rPr>
          <w:rFonts w:ascii="Times New Roman" w:hAnsi="Times New Roman" w:cs="Times New Roman"/>
          <w:i/>
          <w:iCs/>
          <w:w w:val="105"/>
          <w:sz w:val="28"/>
          <w:szCs w:val="28"/>
          <w:lang w:val="en-US"/>
        </w:rPr>
        <w:t xml:space="preserve">p </w:t>
      </w:r>
      <w:r w:rsidRPr="00FE1767">
        <w:rPr>
          <w:rFonts w:ascii="Times New Roman" w:hAnsi="Times New Roman" w:cs="Times New Roman"/>
          <w:w w:val="105"/>
          <w:sz w:val="28"/>
          <w:szCs w:val="28"/>
          <w:lang w:val="en-US"/>
        </w:rPr>
        <w:t>&gt; 1 dimensions. The procedure is essentially the same, but</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the weight function is defined in a slightly different way. We require a</w:t>
      </w:r>
      <w:r w:rsidR="00D204DC" w:rsidRPr="00FE1767">
        <w:rPr>
          <w:rFonts w:ascii="Times New Roman" w:hAnsi="Times New Roman" w:cs="Times New Roman"/>
          <w:w w:val="105"/>
          <w:sz w:val="28"/>
          <w:szCs w:val="28"/>
          <w:lang w:val="en-US"/>
        </w:rPr>
        <w:t xml:space="preserve"> distance function in the space of independent variables, which in most cases</w:t>
      </w:r>
      <w:r w:rsidR="00D204DC" w:rsidRPr="00FE1767">
        <w:rPr>
          <w:rFonts w:ascii="Times New Roman" w:hAnsi="Times New Roman" w:cs="Times New Roman"/>
          <w:w w:val="103"/>
          <w:sz w:val="28"/>
          <w:szCs w:val="28"/>
          <w:lang w:val="en-US"/>
        </w:rPr>
        <w:t xml:space="preserve"> </w:t>
      </w:r>
      <w:r w:rsidR="00D204DC" w:rsidRPr="00FE1767">
        <w:rPr>
          <w:rFonts w:ascii="Times New Roman" w:hAnsi="Times New Roman" w:cs="Times New Roman"/>
          <w:w w:val="105"/>
          <w:sz w:val="28"/>
          <w:szCs w:val="28"/>
          <w:lang w:val="en-US"/>
        </w:rPr>
        <w:t>is taken to be Euclidean distance. As discussed in topic 1, it might make</w:t>
      </w:r>
      <w:r w:rsidR="00D204DC" w:rsidRPr="00FE1767">
        <w:rPr>
          <w:rFonts w:ascii="Times New Roman" w:hAnsi="Times New Roman" w:cs="Times New Roman"/>
          <w:w w:val="103"/>
          <w:sz w:val="28"/>
          <w:szCs w:val="28"/>
          <w:lang w:val="en-US"/>
        </w:rPr>
        <w:t xml:space="preserve"> </w:t>
      </w:r>
      <w:r w:rsidR="00D204DC" w:rsidRPr="00FE1767">
        <w:rPr>
          <w:rFonts w:ascii="Times New Roman" w:hAnsi="Times New Roman" w:cs="Times New Roman"/>
          <w:w w:val="105"/>
          <w:sz w:val="28"/>
          <w:szCs w:val="28"/>
          <w:lang w:val="en-US"/>
        </w:rPr>
        <w:t>sense to divide each of the independent variables by an estimate of its scale</w:t>
      </w:r>
      <w:r w:rsidR="00D204DC" w:rsidRPr="00FE1767">
        <w:rPr>
          <w:rFonts w:ascii="Times New Roman" w:hAnsi="Times New Roman" w:cs="Times New Roman"/>
          <w:w w:val="103"/>
          <w:sz w:val="28"/>
          <w:szCs w:val="28"/>
          <w:lang w:val="en-US"/>
        </w:rPr>
        <w:t xml:space="preserve"> </w:t>
      </w:r>
      <w:r w:rsidR="00D204DC" w:rsidRPr="00FE1767">
        <w:rPr>
          <w:rFonts w:ascii="Times New Roman" w:hAnsi="Times New Roman" w:cs="Times New Roman"/>
          <w:w w:val="105"/>
          <w:sz w:val="28"/>
          <w:szCs w:val="28"/>
          <w:lang w:val="en-US"/>
        </w:rPr>
        <w:t>before calculating the distance.</w:t>
      </w:r>
    </w:p>
    <w:p w:rsidR="00884312" w:rsidRPr="00FE1767" w:rsidRDefault="00884312" w:rsidP="00A70565">
      <w:pPr>
        <w:pStyle w:val="a3"/>
        <w:kinsoku w:val="0"/>
        <w:overflowPunct w:val="0"/>
        <w:spacing w:before="0" w:after="0" w:line="240" w:lineRule="auto"/>
        <w:ind w:firstLine="709"/>
        <w:jc w:val="center"/>
        <w:rPr>
          <w:rFonts w:ascii="Times New Roman" w:hAnsi="Times New Roman" w:cs="Times New Roman"/>
          <w:sz w:val="28"/>
          <w:szCs w:val="28"/>
          <w:lang w:val="en-US"/>
        </w:rPr>
      </w:pPr>
      <w:r w:rsidRPr="00FE1767">
        <w:rPr>
          <w:rFonts w:ascii="Times New Roman" w:hAnsi="Times New Roman" w:cs="Times New Roman"/>
          <w:noProof/>
          <w:sz w:val="28"/>
          <w:szCs w:val="28"/>
          <w:lang w:eastAsia="ru-RU"/>
        </w:rPr>
        <w:lastRenderedPageBreak/>
        <w:drawing>
          <wp:inline distT="0" distB="0" distL="0" distR="0">
            <wp:extent cx="4766973" cy="3782291"/>
            <wp:effectExtent l="19050" t="0" r="0" b="0"/>
            <wp:docPr id="9"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7" cstate="print"/>
                    <a:srcRect/>
                    <a:stretch>
                      <a:fillRect/>
                    </a:stretch>
                  </pic:blipFill>
                  <pic:spPr bwMode="auto">
                    <a:xfrm>
                      <a:off x="0" y="0"/>
                      <a:ext cx="4767867" cy="3783000"/>
                    </a:xfrm>
                    <a:prstGeom prst="rect">
                      <a:avLst/>
                    </a:prstGeom>
                    <a:noFill/>
                    <a:ln w="9525">
                      <a:noFill/>
                      <a:miter lim="800000"/>
                      <a:headEnd/>
                      <a:tailEnd/>
                    </a:ln>
                  </pic:spPr>
                </pic:pic>
              </a:graphicData>
            </a:graphic>
          </wp:inline>
        </w:drawing>
      </w:r>
    </w:p>
    <w:p w:rsidR="00884312" w:rsidRPr="00FE1767" w:rsidRDefault="00884312" w:rsidP="00A70565">
      <w:pPr>
        <w:pStyle w:val="a3"/>
        <w:kinsoku w:val="0"/>
        <w:overflowPunct w:val="0"/>
        <w:spacing w:before="0" w:after="0" w:line="240" w:lineRule="auto"/>
        <w:ind w:firstLine="709"/>
        <w:jc w:val="center"/>
        <w:rPr>
          <w:rFonts w:ascii="Times New Roman" w:hAnsi="Times New Roman" w:cs="Times New Roman"/>
          <w:sz w:val="28"/>
          <w:szCs w:val="28"/>
          <w:lang w:val="en-US"/>
        </w:rPr>
      </w:pPr>
    </w:p>
    <w:p w:rsidR="00884312" w:rsidRPr="00FE1767" w:rsidRDefault="00E34394" w:rsidP="00A70565">
      <w:pPr>
        <w:pStyle w:val="a3"/>
        <w:kinsoku w:val="0"/>
        <w:overflowPunct w:val="0"/>
        <w:spacing w:before="0" w:after="0" w:line="240" w:lineRule="auto"/>
        <w:ind w:firstLine="709"/>
        <w:jc w:val="center"/>
        <w:rPr>
          <w:rFonts w:ascii="Times New Roman" w:hAnsi="Times New Roman" w:cs="Times New Roman"/>
          <w:sz w:val="28"/>
          <w:szCs w:val="28"/>
          <w:lang w:val="en-US"/>
        </w:rPr>
      </w:pPr>
      <w:r w:rsidRPr="00FE1767">
        <w:rPr>
          <w:rFonts w:ascii="Times New Roman" w:hAnsi="Times New Roman" w:cs="Times New Roman"/>
          <w:b/>
          <w:bCs/>
          <w:w w:val="105"/>
          <w:sz w:val="28"/>
          <w:szCs w:val="28"/>
          <w:lang w:val="en-US"/>
        </w:rPr>
        <w:t>Figure</w:t>
      </w:r>
      <w:r w:rsidR="00884312" w:rsidRPr="00FE1767">
        <w:rPr>
          <w:rFonts w:ascii="Times New Roman" w:hAnsi="Times New Roman" w:cs="Times New Roman"/>
          <w:b/>
          <w:bCs/>
          <w:w w:val="105"/>
          <w:sz w:val="28"/>
          <w:szCs w:val="28"/>
          <w:lang w:val="en-US"/>
        </w:rPr>
        <w:t xml:space="preserve"> 7.4</w:t>
      </w:r>
    </w:p>
    <w:p w:rsidR="00884312" w:rsidRPr="00FE1767" w:rsidRDefault="00884312" w:rsidP="00852E72">
      <w:pPr>
        <w:pStyle w:val="a3"/>
        <w:kinsoku w:val="0"/>
        <w:overflowPunct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sz w:val="28"/>
          <w:szCs w:val="28"/>
          <w:lang w:val="en-US"/>
        </w:rPr>
        <w:t xml:space="preserve">This shows the scatterplot of </w:t>
      </w:r>
      <w:r w:rsidRPr="00FE1767">
        <w:rPr>
          <w:rFonts w:ascii="Times New Roman" w:hAnsi="Times New Roman" w:cs="Times New Roman"/>
          <w:b/>
          <w:bCs/>
          <w:sz w:val="28"/>
          <w:szCs w:val="28"/>
          <w:lang w:val="en-US"/>
        </w:rPr>
        <w:t xml:space="preserve">ozone </w:t>
      </w:r>
      <w:r w:rsidRPr="00FE1767">
        <w:rPr>
          <w:rFonts w:ascii="Times New Roman" w:hAnsi="Times New Roman" w:cs="Times New Roman"/>
          <w:sz w:val="28"/>
          <w:szCs w:val="28"/>
          <w:lang w:val="en-US"/>
        </w:rPr>
        <w:t xml:space="preserve">and </w:t>
      </w:r>
      <w:r w:rsidRPr="00FE1767">
        <w:rPr>
          <w:rFonts w:ascii="Times New Roman" w:hAnsi="Times New Roman" w:cs="Times New Roman"/>
          <w:b/>
          <w:bCs/>
          <w:sz w:val="28"/>
          <w:szCs w:val="28"/>
          <w:lang w:val="en-US"/>
        </w:rPr>
        <w:t xml:space="preserve">temperature </w:t>
      </w:r>
      <w:r w:rsidRPr="00FE1767">
        <w:rPr>
          <w:rFonts w:ascii="Times New Roman" w:hAnsi="Times New Roman" w:cs="Times New Roman"/>
          <w:sz w:val="28"/>
          <w:szCs w:val="28"/>
          <w:lang w:val="en-US"/>
        </w:rPr>
        <w:t>along with the accompanying loess</w:t>
      </w:r>
      <w:r w:rsidRPr="00FE1767">
        <w:rPr>
          <w:rFonts w:ascii="Times New Roman" w:hAnsi="Times New Roman" w:cs="Times New Roman"/>
          <w:w w:val="98"/>
          <w:sz w:val="28"/>
          <w:szCs w:val="28"/>
          <w:lang w:val="en-US"/>
        </w:rPr>
        <w:t xml:space="preserve"> </w:t>
      </w:r>
      <w:r w:rsidRPr="00FE1767">
        <w:rPr>
          <w:rFonts w:ascii="Times New Roman" w:hAnsi="Times New Roman" w:cs="Times New Roman"/>
          <w:sz w:val="28"/>
          <w:szCs w:val="28"/>
          <w:lang w:val="en-US"/>
        </w:rPr>
        <w:t>smooth.</w:t>
      </w:r>
    </w:p>
    <w:p w:rsidR="00884312" w:rsidRPr="00FE1767" w:rsidRDefault="00884312" w:rsidP="00852E72">
      <w:pPr>
        <w:pStyle w:val="a3"/>
        <w:kinsoku w:val="0"/>
        <w:overflowPunct w:val="0"/>
        <w:spacing w:before="0" w:after="0" w:line="240" w:lineRule="auto"/>
        <w:ind w:firstLine="709"/>
        <w:jc w:val="both"/>
        <w:rPr>
          <w:rFonts w:ascii="Times New Roman" w:hAnsi="Times New Roman" w:cs="Times New Roman"/>
          <w:sz w:val="28"/>
          <w:szCs w:val="28"/>
          <w:lang w:val="en-US"/>
        </w:rPr>
      </w:pPr>
    </w:p>
    <w:p w:rsidR="006014A3" w:rsidRPr="00FE1767" w:rsidRDefault="006014A3" w:rsidP="00852E72">
      <w:pPr>
        <w:pStyle w:val="a3"/>
        <w:kinsoku w:val="0"/>
        <w:overflowPunct w:val="0"/>
        <w:spacing w:before="0" w:after="0" w:line="240" w:lineRule="auto"/>
        <w:ind w:firstLine="709"/>
        <w:jc w:val="both"/>
        <w:rPr>
          <w:rFonts w:ascii="Times New Roman" w:hAnsi="Times New Roman" w:cs="Times New Roman"/>
          <w:b/>
          <w:bCs/>
          <w:sz w:val="28"/>
          <w:szCs w:val="28"/>
        </w:rPr>
      </w:pPr>
      <w:r w:rsidRPr="00FE1767">
        <w:rPr>
          <w:rFonts w:ascii="Times New Roman" w:hAnsi="Times New Roman" w:cs="Times New Roman"/>
          <w:b/>
          <w:bCs/>
          <w:w w:val="105"/>
          <w:sz w:val="28"/>
          <w:szCs w:val="28"/>
          <w:lang w:val="en-US"/>
        </w:rPr>
        <w:t>Exercises</w:t>
      </w:r>
    </w:p>
    <w:p w:rsidR="006014A3" w:rsidRPr="00FE1767" w:rsidRDefault="006014A3" w:rsidP="00852E72">
      <w:pPr>
        <w:pStyle w:val="a3"/>
        <w:widowControl w:val="0"/>
        <w:numPr>
          <w:ilvl w:val="1"/>
          <w:numId w:val="26"/>
        </w:numPr>
        <w:shd w:val="clear" w:color="auto" w:fill="auto"/>
        <w:tabs>
          <w:tab w:val="left" w:pos="0"/>
          <w:tab w:val="left" w:pos="851"/>
          <w:tab w:val="left" w:pos="993"/>
        </w:tabs>
        <w:kinsoku w:val="0"/>
        <w:overflowPunct w:val="0"/>
        <w:autoSpaceDE w:val="0"/>
        <w:autoSpaceDN w:val="0"/>
        <w:adjustRightInd w:val="0"/>
        <w:spacing w:before="0" w:after="0" w:line="240" w:lineRule="auto"/>
        <w:ind w:left="0" w:firstLine="709"/>
        <w:jc w:val="both"/>
        <w:rPr>
          <w:rFonts w:ascii="Times New Roman" w:hAnsi="Times New Roman" w:cs="Times New Roman"/>
          <w:sz w:val="28"/>
          <w:szCs w:val="28"/>
        </w:rPr>
      </w:pPr>
      <w:r w:rsidRPr="00FE1767">
        <w:rPr>
          <w:rFonts w:ascii="Times New Roman" w:hAnsi="Times New Roman" w:cs="Times New Roman"/>
          <w:w w:val="105"/>
          <w:sz w:val="28"/>
          <w:szCs w:val="28"/>
          <w:lang w:val="en-US"/>
        </w:rPr>
        <w:t xml:space="preserve">First consult the </w:t>
      </w:r>
      <w:r w:rsidRPr="00FE1767">
        <w:rPr>
          <w:rFonts w:ascii="Times New Roman" w:hAnsi="Times New Roman" w:cs="Times New Roman"/>
          <w:b/>
          <w:bCs/>
          <w:w w:val="105"/>
          <w:sz w:val="28"/>
          <w:szCs w:val="28"/>
          <w:lang w:val="en-US"/>
        </w:rPr>
        <w:t xml:space="preserve">help </w:t>
      </w:r>
      <w:r w:rsidRPr="00FE1767">
        <w:rPr>
          <w:rFonts w:ascii="Times New Roman" w:hAnsi="Times New Roman" w:cs="Times New Roman"/>
          <w:w w:val="105"/>
          <w:sz w:val="28"/>
          <w:szCs w:val="28"/>
          <w:lang w:val="en-US"/>
        </w:rPr>
        <w:t xml:space="preserve">files on the MATLAB functions </w:t>
      </w:r>
      <w:r w:rsidRPr="00FE1767">
        <w:rPr>
          <w:rFonts w:ascii="Times New Roman" w:hAnsi="Times New Roman" w:cs="Times New Roman"/>
          <w:b/>
          <w:bCs/>
          <w:w w:val="105"/>
          <w:sz w:val="28"/>
          <w:szCs w:val="28"/>
          <w:lang w:val="en-US"/>
        </w:rPr>
        <w:t xml:space="preserve">polyfit </w:t>
      </w:r>
      <w:r w:rsidRPr="00FE1767">
        <w:rPr>
          <w:rFonts w:ascii="Times New Roman" w:hAnsi="Times New Roman" w:cs="Times New Roman"/>
          <w:w w:val="105"/>
          <w:sz w:val="28"/>
          <w:szCs w:val="28"/>
          <w:lang w:val="en-US"/>
        </w:rPr>
        <w:t>and</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b/>
          <w:bCs/>
          <w:w w:val="105"/>
          <w:sz w:val="28"/>
          <w:szCs w:val="28"/>
          <w:lang w:val="en-US"/>
        </w:rPr>
        <w:t>polyval</w:t>
      </w:r>
      <w:r w:rsidRPr="00FE1767">
        <w:rPr>
          <w:rFonts w:ascii="Times New Roman" w:hAnsi="Times New Roman" w:cs="Times New Roman"/>
          <w:w w:val="105"/>
          <w:sz w:val="28"/>
          <w:szCs w:val="28"/>
          <w:lang w:val="en-US"/>
        </w:rPr>
        <w:t>, if you are unfamiliar with them. Next, for some given</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 xml:space="preserve">domain of points </w:t>
      </w:r>
      <w:r w:rsidRPr="00FE1767">
        <w:rPr>
          <w:rFonts w:ascii="Times New Roman" w:hAnsi="Times New Roman" w:cs="Times New Roman"/>
          <w:b/>
          <w:bCs/>
          <w:w w:val="105"/>
          <w:sz w:val="28"/>
          <w:szCs w:val="28"/>
          <w:lang w:val="en-US"/>
        </w:rPr>
        <w:t>x</w:t>
      </w:r>
      <w:r w:rsidRPr="00FE1767">
        <w:rPr>
          <w:rFonts w:ascii="Times New Roman" w:hAnsi="Times New Roman" w:cs="Times New Roman"/>
          <w:w w:val="105"/>
          <w:sz w:val="28"/>
          <w:szCs w:val="28"/>
          <w:lang w:val="en-US"/>
        </w:rPr>
        <w:t xml:space="preserve">, find the </w:t>
      </w:r>
      <w:r w:rsidRPr="00FE1767">
        <w:rPr>
          <w:rFonts w:ascii="Times New Roman" w:hAnsi="Times New Roman" w:cs="Times New Roman"/>
          <w:b/>
          <w:bCs/>
          <w:w w:val="105"/>
          <w:sz w:val="28"/>
          <w:szCs w:val="28"/>
          <w:lang w:val="en-US"/>
        </w:rPr>
        <w:t xml:space="preserve">y </w:t>
      </w:r>
      <w:r w:rsidRPr="00FE1767">
        <w:rPr>
          <w:rFonts w:ascii="Times New Roman" w:hAnsi="Times New Roman" w:cs="Times New Roman"/>
          <w:w w:val="105"/>
          <w:sz w:val="28"/>
          <w:szCs w:val="28"/>
          <w:lang w:val="en-US"/>
        </w:rPr>
        <w:t xml:space="preserve">values using </w:t>
      </w:r>
      <w:r w:rsidRPr="00FE1767">
        <w:rPr>
          <w:rFonts w:ascii="Times New Roman" w:hAnsi="Times New Roman" w:cs="Times New Roman"/>
          <w:b/>
          <w:bCs/>
          <w:w w:val="105"/>
          <w:sz w:val="28"/>
          <w:szCs w:val="28"/>
          <w:lang w:val="en-US"/>
        </w:rPr>
        <w:t xml:space="preserve">polyval </w:t>
      </w:r>
      <w:r w:rsidRPr="00FE1767">
        <w:rPr>
          <w:rFonts w:ascii="Times New Roman" w:hAnsi="Times New Roman" w:cs="Times New Roman"/>
          <w:w w:val="105"/>
          <w:sz w:val="28"/>
          <w:szCs w:val="28"/>
          <w:lang w:val="en-US"/>
        </w:rPr>
        <w:t>and degree 3.</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 xml:space="preserve">Add some normally distributed random noise (use </w:t>
      </w:r>
      <w:r w:rsidRPr="00FE1767">
        <w:rPr>
          <w:rFonts w:ascii="Times New Roman" w:hAnsi="Times New Roman" w:cs="Times New Roman"/>
          <w:b/>
          <w:bCs/>
          <w:w w:val="105"/>
          <w:sz w:val="28"/>
          <w:szCs w:val="28"/>
          <w:lang w:val="en-US"/>
        </w:rPr>
        <w:t xml:space="preserve">normrnd </w:t>
      </w:r>
      <w:r w:rsidRPr="00FE1767">
        <w:rPr>
          <w:rFonts w:ascii="Times New Roman" w:hAnsi="Times New Roman" w:cs="Times New Roman"/>
          <w:w w:val="105"/>
          <w:sz w:val="28"/>
          <w:szCs w:val="28"/>
          <w:lang w:val="en-US"/>
        </w:rPr>
        <w:t xml:space="preserve">with </w:t>
      </w:r>
      <w:r w:rsidR="0084112F" w:rsidRPr="00FE1767">
        <w:rPr>
          <w:rFonts w:ascii="Times New Roman" w:hAnsi="Times New Roman" w:cs="Times New Roman"/>
          <w:sz w:val="28"/>
          <w:szCs w:val="28"/>
          <w:lang w:val="en-US"/>
        </w:rPr>
        <w:t>0</w:t>
      </w:r>
      <w:r w:rsidRPr="00FE1767">
        <w:rPr>
          <w:rFonts w:ascii="Times New Roman" w:hAnsi="Times New Roman" w:cs="Times New Roman"/>
          <w:w w:val="65"/>
          <w:sz w:val="28"/>
          <w:szCs w:val="28"/>
          <w:lang w:val="en-US"/>
        </w:rPr>
        <w:t xml:space="preserve"> </w:t>
      </w:r>
      <w:r w:rsidRPr="00FE1767">
        <w:rPr>
          <w:rFonts w:ascii="Times New Roman" w:hAnsi="Times New Roman" w:cs="Times New Roman"/>
          <w:w w:val="105"/>
          <w:sz w:val="28"/>
          <w:szCs w:val="28"/>
          <w:lang w:val="en-US"/>
        </w:rPr>
        <w:t xml:space="preserve">mean and some small </w:t>
      </w:r>
      <w:r w:rsidR="00ED3874" w:rsidRPr="00FE1767">
        <w:rPr>
          <w:rFonts w:ascii="Times New Roman" w:hAnsi="Times New Roman" w:cs="Times New Roman"/>
          <w:w w:val="105"/>
          <w:sz w:val="28"/>
          <w:szCs w:val="28"/>
          <w:lang w:val="en-US"/>
        </w:rPr>
        <w:sym w:font="Symbol" w:char="F064"/>
      </w:r>
      <w:r w:rsidRPr="00FE1767">
        <w:rPr>
          <w:rFonts w:ascii="Times New Roman" w:hAnsi="Times New Roman" w:cs="Times New Roman"/>
          <w:w w:val="105"/>
          <w:sz w:val="28"/>
          <w:szCs w:val="28"/>
          <w:lang w:val="en-US"/>
        </w:rPr>
        <w:t xml:space="preserve">) to the </w:t>
      </w:r>
      <w:r w:rsidRPr="00FE1767">
        <w:rPr>
          <w:rFonts w:ascii="Times New Roman" w:hAnsi="Times New Roman" w:cs="Times New Roman"/>
          <w:b/>
          <w:bCs/>
          <w:w w:val="105"/>
          <w:sz w:val="28"/>
          <w:szCs w:val="28"/>
          <w:lang w:val="en-US"/>
        </w:rPr>
        <w:t xml:space="preserve">y </w:t>
      </w:r>
      <w:r w:rsidRPr="00FE1767">
        <w:rPr>
          <w:rFonts w:ascii="Times New Roman" w:hAnsi="Times New Roman" w:cs="Times New Roman"/>
          <w:w w:val="105"/>
          <w:sz w:val="28"/>
          <w:szCs w:val="28"/>
          <w:lang w:val="en-US"/>
        </w:rPr>
        <w:t>values. Fit the data using polynomi-</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als of degrees 1, 2, and 3 and plot these curves along with the data.</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rPr>
        <w:t>Construct and plot a loess curve. Discuss the results.</w:t>
      </w:r>
    </w:p>
    <w:p w:rsidR="006014A3" w:rsidRPr="00FE1767" w:rsidRDefault="006014A3" w:rsidP="00852E72">
      <w:pPr>
        <w:pStyle w:val="a3"/>
        <w:widowControl w:val="0"/>
        <w:numPr>
          <w:ilvl w:val="1"/>
          <w:numId w:val="26"/>
        </w:numPr>
        <w:shd w:val="clear" w:color="auto" w:fill="auto"/>
        <w:tabs>
          <w:tab w:val="left" w:pos="0"/>
          <w:tab w:val="left" w:pos="851"/>
          <w:tab w:val="left" w:pos="993"/>
        </w:tabs>
        <w:kinsoku w:val="0"/>
        <w:overflowPunct w:val="0"/>
        <w:autoSpaceDE w:val="0"/>
        <w:autoSpaceDN w:val="0"/>
        <w:adjustRightInd w:val="0"/>
        <w:spacing w:before="0" w:after="0" w:line="240" w:lineRule="auto"/>
        <w:ind w:left="0" w:firstLine="709"/>
        <w:jc w:val="both"/>
        <w:rPr>
          <w:rFonts w:ascii="Times New Roman" w:hAnsi="Times New Roman" w:cs="Times New Roman"/>
          <w:sz w:val="28"/>
          <w:szCs w:val="28"/>
          <w:lang w:val="en-US"/>
        </w:rPr>
      </w:pPr>
      <w:r w:rsidRPr="00FE1767">
        <w:rPr>
          <w:rFonts w:ascii="Times New Roman" w:hAnsi="Times New Roman" w:cs="Times New Roman"/>
          <w:w w:val="105"/>
          <w:sz w:val="28"/>
          <w:szCs w:val="28"/>
          <w:lang w:val="en-US"/>
        </w:rPr>
        <w:t xml:space="preserve">Generate some data using </w:t>
      </w:r>
      <w:r w:rsidRPr="00FE1767">
        <w:rPr>
          <w:rFonts w:ascii="Times New Roman" w:hAnsi="Times New Roman" w:cs="Times New Roman"/>
          <w:b/>
          <w:bCs/>
          <w:w w:val="105"/>
          <w:sz w:val="28"/>
          <w:szCs w:val="28"/>
          <w:lang w:val="en-US"/>
        </w:rPr>
        <w:t xml:space="preserve">polyval </w:t>
      </w:r>
      <w:r w:rsidRPr="00FE1767">
        <w:rPr>
          <w:rFonts w:ascii="Times New Roman" w:hAnsi="Times New Roman" w:cs="Times New Roman"/>
          <w:w w:val="105"/>
          <w:sz w:val="28"/>
          <w:szCs w:val="28"/>
          <w:lang w:val="en-US"/>
        </w:rPr>
        <w:t>and degree 1. Add some small</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 xml:space="preserve">random noise to the points using </w:t>
      </w:r>
      <w:r w:rsidRPr="00FE1767">
        <w:rPr>
          <w:rFonts w:ascii="Times New Roman" w:hAnsi="Times New Roman" w:cs="Times New Roman"/>
          <w:b/>
          <w:bCs/>
          <w:w w:val="105"/>
          <w:sz w:val="28"/>
          <w:szCs w:val="28"/>
          <w:lang w:val="en-US"/>
        </w:rPr>
        <w:t>randn</w:t>
      </w:r>
      <w:r w:rsidRPr="00FE1767">
        <w:rPr>
          <w:rFonts w:ascii="Times New Roman" w:hAnsi="Times New Roman" w:cs="Times New Roman"/>
          <w:w w:val="105"/>
          <w:sz w:val="28"/>
          <w:szCs w:val="28"/>
          <w:lang w:val="en-US"/>
        </w:rPr>
        <w:t xml:space="preserve">. Use </w:t>
      </w:r>
      <w:r w:rsidRPr="00FE1767">
        <w:rPr>
          <w:rFonts w:ascii="Times New Roman" w:hAnsi="Times New Roman" w:cs="Times New Roman"/>
          <w:b/>
          <w:bCs/>
          <w:w w:val="105"/>
          <w:sz w:val="28"/>
          <w:szCs w:val="28"/>
          <w:lang w:val="en-US"/>
        </w:rPr>
        <w:t xml:space="preserve">polyfit </w:t>
      </w:r>
      <w:r w:rsidRPr="00FE1767">
        <w:rPr>
          <w:rFonts w:ascii="Times New Roman" w:hAnsi="Times New Roman" w:cs="Times New Roman"/>
          <w:w w:val="105"/>
          <w:sz w:val="28"/>
          <w:szCs w:val="28"/>
          <w:lang w:val="en-US"/>
        </w:rPr>
        <w:t>to fit a poly-</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nomial of degree 1. Add one outlying point at either end of the range</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 xml:space="preserve">of the </w:t>
      </w:r>
      <w:r w:rsidRPr="00FE1767">
        <w:rPr>
          <w:rFonts w:ascii="Times New Roman" w:hAnsi="Times New Roman" w:cs="Times New Roman"/>
          <w:b/>
          <w:bCs/>
          <w:w w:val="105"/>
          <w:sz w:val="28"/>
          <w:szCs w:val="28"/>
          <w:lang w:val="en-US"/>
        </w:rPr>
        <w:t xml:space="preserve">x </w:t>
      </w:r>
      <w:r w:rsidRPr="00FE1767">
        <w:rPr>
          <w:rFonts w:ascii="Times New Roman" w:hAnsi="Times New Roman" w:cs="Times New Roman"/>
          <w:w w:val="105"/>
          <w:sz w:val="28"/>
          <w:szCs w:val="28"/>
          <w:lang w:val="en-US"/>
        </w:rPr>
        <w:t>values. Fit these data to a straight line. Plot both of these lines,</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along with a scatterplot of the data, and comment on the differences.</w:t>
      </w:r>
    </w:p>
    <w:p w:rsidR="00ED3874" w:rsidRPr="00FE1767" w:rsidRDefault="006014A3" w:rsidP="00852E72">
      <w:pPr>
        <w:pStyle w:val="a3"/>
        <w:widowControl w:val="0"/>
        <w:numPr>
          <w:ilvl w:val="1"/>
          <w:numId w:val="26"/>
        </w:numPr>
        <w:shd w:val="clear" w:color="auto" w:fill="auto"/>
        <w:tabs>
          <w:tab w:val="left" w:pos="0"/>
          <w:tab w:val="left" w:pos="851"/>
          <w:tab w:val="left" w:pos="993"/>
        </w:tabs>
        <w:kinsoku w:val="0"/>
        <w:overflowPunct w:val="0"/>
        <w:autoSpaceDE w:val="0"/>
        <w:autoSpaceDN w:val="0"/>
        <w:adjustRightInd w:val="0"/>
        <w:spacing w:before="0" w:after="0" w:line="240" w:lineRule="auto"/>
        <w:ind w:left="0" w:firstLine="709"/>
        <w:jc w:val="both"/>
        <w:rPr>
          <w:rFonts w:ascii="Times New Roman" w:hAnsi="Times New Roman" w:cs="Times New Roman"/>
          <w:w w:val="105"/>
          <w:sz w:val="28"/>
          <w:szCs w:val="28"/>
          <w:lang w:val="en-US"/>
        </w:rPr>
      </w:pPr>
      <w:r w:rsidRPr="00FE1767">
        <w:rPr>
          <w:rFonts w:ascii="Times New Roman" w:hAnsi="Times New Roman" w:cs="Times New Roman"/>
          <w:w w:val="105"/>
          <w:sz w:val="28"/>
          <w:szCs w:val="28"/>
          <w:lang w:val="en-US"/>
        </w:rPr>
        <w:t>Do a scatterplot of the data generated in problem 7.1. Activate the</w:t>
      </w:r>
      <w:r w:rsidR="00ED3874" w:rsidRPr="00FE1767">
        <w:rPr>
          <w:rFonts w:ascii="Times New Roman" w:hAnsi="Times New Roman" w:cs="Times New Roman"/>
          <w:w w:val="105"/>
          <w:sz w:val="28"/>
          <w:szCs w:val="28"/>
          <w:lang w:val="en-US"/>
        </w:rPr>
        <w:t xml:space="preserve"> </w:t>
      </w:r>
      <w:r w:rsidRPr="00FE1767">
        <w:rPr>
          <w:rFonts w:ascii="Times New Roman" w:hAnsi="Times New Roman" w:cs="Times New Roman"/>
          <w:w w:val="105"/>
          <w:sz w:val="28"/>
          <w:szCs w:val="28"/>
          <w:lang w:val="en-US"/>
        </w:rPr>
        <w:t>Tools menu in the Figure window and click on the Basic Fit</w:t>
      </w:r>
      <w:r w:rsidR="00ED3874" w:rsidRPr="00FE1767">
        <w:rPr>
          <w:rFonts w:ascii="Times New Roman" w:hAnsi="Times New Roman" w:cs="Times New Roman"/>
          <w:w w:val="105"/>
          <w:sz w:val="28"/>
          <w:szCs w:val="28"/>
          <w:lang w:val="en-US"/>
        </w:rPr>
        <w:t>ting option. This brings up a GUI that has some options for fitting data. Explore the capabilities of this GUI.</w:t>
      </w:r>
    </w:p>
    <w:p w:rsidR="00ED3874" w:rsidRPr="00FE1767" w:rsidRDefault="00ED3874" w:rsidP="00852E72">
      <w:pPr>
        <w:pStyle w:val="a3"/>
        <w:widowControl w:val="0"/>
        <w:numPr>
          <w:ilvl w:val="1"/>
          <w:numId w:val="26"/>
        </w:numPr>
        <w:shd w:val="clear" w:color="auto" w:fill="auto"/>
        <w:tabs>
          <w:tab w:val="left" w:pos="0"/>
          <w:tab w:val="left" w:pos="851"/>
          <w:tab w:val="left" w:pos="993"/>
        </w:tabs>
        <w:kinsoku w:val="0"/>
        <w:overflowPunct w:val="0"/>
        <w:autoSpaceDE w:val="0"/>
        <w:autoSpaceDN w:val="0"/>
        <w:adjustRightInd w:val="0"/>
        <w:spacing w:before="0" w:after="0" w:line="240" w:lineRule="auto"/>
        <w:ind w:left="0" w:firstLine="709"/>
        <w:jc w:val="both"/>
        <w:rPr>
          <w:rFonts w:ascii="Times New Roman" w:hAnsi="Times New Roman" w:cs="Times New Roman"/>
          <w:w w:val="105"/>
          <w:sz w:val="28"/>
          <w:szCs w:val="28"/>
          <w:lang w:val="en-US"/>
        </w:rPr>
      </w:pPr>
      <w:r w:rsidRPr="00FE1767">
        <w:rPr>
          <w:rFonts w:ascii="Times New Roman" w:hAnsi="Times New Roman" w:cs="Times New Roman"/>
          <w:w w:val="105"/>
          <w:sz w:val="28"/>
          <w:szCs w:val="28"/>
          <w:lang w:val="en-US"/>
        </w:rPr>
        <w:t>Load the abrasion data set. Construct loess curves for abrasion loss as a function of tensile strength and abrasion loss as a function of hardness. Comment on the results. Repeat the process of Example 7.1O using this data set and assess the results.</w:t>
      </w:r>
    </w:p>
    <w:p w:rsidR="00ED3874" w:rsidRPr="00FE1767" w:rsidRDefault="00ED3874" w:rsidP="00852E72">
      <w:pPr>
        <w:pStyle w:val="a3"/>
        <w:widowControl w:val="0"/>
        <w:numPr>
          <w:ilvl w:val="1"/>
          <w:numId w:val="26"/>
        </w:numPr>
        <w:shd w:val="clear" w:color="auto" w:fill="auto"/>
        <w:tabs>
          <w:tab w:val="left" w:pos="0"/>
          <w:tab w:val="left" w:pos="851"/>
          <w:tab w:val="left" w:pos="993"/>
        </w:tabs>
        <w:kinsoku w:val="0"/>
        <w:overflowPunct w:val="0"/>
        <w:autoSpaceDE w:val="0"/>
        <w:autoSpaceDN w:val="0"/>
        <w:adjustRightInd w:val="0"/>
        <w:spacing w:before="0" w:after="0" w:line="240" w:lineRule="auto"/>
        <w:ind w:left="0" w:firstLine="709"/>
        <w:jc w:val="both"/>
        <w:rPr>
          <w:rFonts w:ascii="Times New Roman" w:hAnsi="Times New Roman" w:cs="Times New Roman"/>
          <w:w w:val="105"/>
          <w:sz w:val="28"/>
          <w:szCs w:val="28"/>
          <w:lang w:val="en-US"/>
        </w:rPr>
      </w:pPr>
      <w:r w:rsidRPr="00FE1767">
        <w:rPr>
          <w:rFonts w:ascii="Times New Roman" w:hAnsi="Times New Roman" w:cs="Times New Roman"/>
          <w:w w:val="105"/>
          <w:sz w:val="28"/>
          <w:szCs w:val="28"/>
          <w:lang w:val="en-US"/>
        </w:rPr>
        <w:t>Repeat the process outlined in Example 7.10 using the environmental data. Comment on your results.</w:t>
      </w:r>
    </w:p>
    <w:p w:rsidR="00ED3874" w:rsidRPr="00FE1767" w:rsidRDefault="00ED3874" w:rsidP="00852E72">
      <w:pPr>
        <w:pStyle w:val="a3"/>
        <w:widowControl w:val="0"/>
        <w:numPr>
          <w:ilvl w:val="1"/>
          <w:numId w:val="26"/>
        </w:numPr>
        <w:shd w:val="clear" w:color="auto" w:fill="auto"/>
        <w:tabs>
          <w:tab w:val="left" w:pos="0"/>
          <w:tab w:val="left" w:pos="851"/>
          <w:tab w:val="left" w:pos="993"/>
        </w:tabs>
        <w:kinsoku w:val="0"/>
        <w:overflowPunct w:val="0"/>
        <w:autoSpaceDE w:val="0"/>
        <w:autoSpaceDN w:val="0"/>
        <w:adjustRightInd w:val="0"/>
        <w:spacing w:before="0" w:after="0" w:line="240" w:lineRule="auto"/>
        <w:ind w:left="0" w:firstLine="709"/>
        <w:jc w:val="both"/>
        <w:rPr>
          <w:rFonts w:ascii="Times New Roman" w:hAnsi="Times New Roman" w:cs="Times New Roman"/>
          <w:w w:val="105"/>
          <w:sz w:val="28"/>
          <w:szCs w:val="28"/>
          <w:lang w:val="en-US"/>
        </w:rPr>
      </w:pPr>
      <w:r w:rsidRPr="00FE1767">
        <w:rPr>
          <w:rFonts w:ascii="Times New Roman" w:hAnsi="Times New Roman" w:cs="Times New Roman"/>
          <w:w w:val="105"/>
          <w:sz w:val="28"/>
          <w:szCs w:val="28"/>
          <w:lang w:val="en-US"/>
        </w:rPr>
        <w:lastRenderedPageBreak/>
        <w:t xml:space="preserve">Construct a sequence of loess curves for the votfraud data set. Each curve should have a different value of  α= O.2, O.5, O.8. First do this for </w:t>
      </w:r>
      <w:r w:rsidRPr="00FE1767">
        <w:rPr>
          <w:rFonts w:ascii="Times New Roman" w:hAnsi="Times New Roman" w:cs="Times New Roman"/>
          <w:w w:val="105"/>
          <w:sz w:val="28"/>
          <w:szCs w:val="28"/>
          <w:lang w:val="en-US"/>
        </w:rPr>
        <w:sym w:font="Symbol" w:char="F06C"/>
      </w:r>
      <w:r w:rsidRPr="00FE1767">
        <w:rPr>
          <w:rFonts w:ascii="Times New Roman" w:hAnsi="Times New Roman" w:cs="Times New Roman"/>
          <w:w w:val="105"/>
          <w:sz w:val="28"/>
          <w:szCs w:val="28"/>
          <w:lang w:val="en-US"/>
        </w:rPr>
        <w:t xml:space="preserve">= 1 and then repeat for </w:t>
      </w:r>
      <w:r w:rsidRPr="00FE1767">
        <w:rPr>
          <w:rFonts w:ascii="Times New Roman" w:hAnsi="Times New Roman" w:cs="Times New Roman"/>
          <w:w w:val="105"/>
          <w:sz w:val="28"/>
          <w:szCs w:val="28"/>
          <w:lang w:val="en-US"/>
        </w:rPr>
        <w:sym w:font="Symbol" w:char="F06C"/>
      </w:r>
      <w:r w:rsidRPr="00FE1767">
        <w:rPr>
          <w:rFonts w:ascii="Times New Roman" w:hAnsi="Times New Roman" w:cs="Times New Roman"/>
          <w:w w:val="105"/>
          <w:sz w:val="28"/>
          <w:szCs w:val="28"/>
          <w:lang w:val="en-US"/>
        </w:rPr>
        <w:t xml:space="preserve">= 2. Discuss the differences in the curves. Just by looking at the curves, what α and </w:t>
      </w:r>
      <w:r w:rsidRPr="00FE1767">
        <w:rPr>
          <w:rFonts w:ascii="Times New Roman" w:hAnsi="Times New Roman" w:cs="Times New Roman"/>
          <w:w w:val="105"/>
          <w:sz w:val="28"/>
          <w:szCs w:val="28"/>
          <w:lang w:val="en-US"/>
        </w:rPr>
        <w:sym w:font="Symbol" w:char="F06C"/>
      </w:r>
      <w:r w:rsidRPr="00FE1767">
        <w:rPr>
          <w:rFonts w:ascii="Times New Roman" w:hAnsi="Times New Roman" w:cs="Times New Roman"/>
          <w:w w:val="105"/>
          <w:sz w:val="28"/>
          <w:szCs w:val="28"/>
          <w:lang w:val="en-US"/>
        </w:rPr>
        <w:t xml:space="preserve"> would you choose?</w:t>
      </w:r>
    </w:p>
    <w:p w:rsidR="00ED3874" w:rsidRPr="00FE1767" w:rsidRDefault="00ED3874" w:rsidP="00852E72">
      <w:pPr>
        <w:pStyle w:val="a3"/>
        <w:widowControl w:val="0"/>
        <w:numPr>
          <w:ilvl w:val="1"/>
          <w:numId w:val="26"/>
        </w:numPr>
        <w:shd w:val="clear" w:color="auto" w:fill="auto"/>
        <w:tabs>
          <w:tab w:val="left" w:pos="0"/>
          <w:tab w:val="left" w:pos="851"/>
          <w:tab w:val="left" w:pos="993"/>
        </w:tabs>
        <w:kinsoku w:val="0"/>
        <w:overflowPunct w:val="0"/>
        <w:autoSpaceDE w:val="0"/>
        <w:autoSpaceDN w:val="0"/>
        <w:adjustRightInd w:val="0"/>
        <w:spacing w:before="0" w:after="0" w:line="240" w:lineRule="auto"/>
        <w:ind w:left="0" w:firstLine="709"/>
        <w:jc w:val="both"/>
        <w:rPr>
          <w:rFonts w:ascii="Times New Roman" w:hAnsi="Times New Roman" w:cs="Times New Roman"/>
          <w:w w:val="105"/>
          <w:sz w:val="28"/>
          <w:szCs w:val="28"/>
          <w:lang w:val="en-US"/>
        </w:rPr>
      </w:pPr>
      <w:r w:rsidRPr="00FE1767">
        <w:rPr>
          <w:rFonts w:ascii="Times New Roman" w:hAnsi="Times New Roman" w:cs="Times New Roman"/>
          <w:w w:val="105"/>
          <w:sz w:val="28"/>
          <w:szCs w:val="28"/>
          <w:lang w:val="en-US"/>
        </w:rPr>
        <w:t xml:space="preserve">Repeat problem 7.6, but this time use the residual plots to help you choose the values for  α and </w:t>
      </w:r>
      <w:r w:rsidRPr="00FE1767">
        <w:rPr>
          <w:rFonts w:ascii="Times New Roman" w:hAnsi="Times New Roman" w:cs="Times New Roman"/>
          <w:w w:val="105"/>
          <w:sz w:val="28"/>
          <w:szCs w:val="28"/>
          <w:lang w:val="en-US"/>
        </w:rPr>
        <w:sym w:font="Symbol" w:char="F06C"/>
      </w:r>
    </w:p>
    <w:p w:rsidR="00ED3874" w:rsidRPr="00FE1767" w:rsidRDefault="00ED3874" w:rsidP="00852E72">
      <w:pPr>
        <w:pStyle w:val="a3"/>
        <w:widowControl w:val="0"/>
        <w:numPr>
          <w:ilvl w:val="1"/>
          <w:numId w:val="26"/>
        </w:numPr>
        <w:shd w:val="clear" w:color="auto" w:fill="auto"/>
        <w:tabs>
          <w:tab w:val="left" w:pos="0"/>
          <w:tab w:val="left" w:pos="851"/>
          <w:tab w:val="left" w:pos="993"/>
        </w:tabs>
        <w:kinsoku w:val="0"/>
        <w:overflowPunct w:val="0"/>
        <w:autoSpaceDE w:val="0"/>
        <w:autoSpaceDN w:val="0"/>
        <w:adjustRightInd w:val="0"/>
        <w:spacing w:before="0" w:after="0" w:line="240" w:lineRule="auto"/>
        <w:ind w:left="0" w:firstLine="709"/>
        <w:jc w:val="both"/>
        <w:rPr>
          <w:rFonts w:ascii="Times New Roman" w:hAnsi="Times New Roman" w:cs="Times New Roman"/>
          <w:w w:val="105"/>
          <w:sz w:val="28"/>
          <w:szCs w:val="28"/>
          <w:lang w:val="en-US"/>
        </w:rPr>
      </w:pPr>
      <w:r w:rsidRPr="00FE1767">
        <w:rPr>
          <w:rFonts w:ascii="Times New Roman" w:hAnsi="Times New Roman" w:cs="Times New Roman"/>
          <w:w w:val="105"/>
          <w:sz w:val="28"/>
          <w:szCs w:val="28"/>
          <w:lang w:val="en-US"/>
        </w:rPr>
        <w:t>Repeat problems 7.6 and 7.7 for the calibrat</w:t>
      </w:r>
      <w:r w:rsidR="00E34394" w:rsidRPr="00FE1767">
        <w:rPr>
          <w:rFonts w:ascii="Times New Roman" w:hAnsi="Times New Roman" w:cs="Times New Roman"/>
          <w:w w:val="105"/>
          <w:sz w:val="28"/>
          <w:szCs w:val="28"/>
          <w:lang w:val="en-US"/>
        </w:rPr>
        <w:t>e</w:t>
      </w:r>
      <w:r w:rsidRPr="00FE1767">
        <w:rPr>
          <w:rFonts w:ascii="Times New Roman" w:hAnsi="Times New Roman" w:cs="Times New Roman"/>
          <w:w w:val="105"/>
          <w:sz w:val="28"/>
          <w:szCs w:val="28"/>
          <w:lang w:val="en-US"/>
        </w:rPr>
        <w:t xml:space="preserve"> data.</w:t>
      </w:r>
    </w:p>
    <w:p w:rsidR="00ED3874" w:rsidRPr="00FE1767" w:rsidRDefault="00ED3874" w:rsidP="00852E72">
      <w:pPr>
        <w:pStyle w:val="a3"/>
        <w:widowControl w:val="0"/>
        <w:numPr>
          <w:ilvl w:val="1"/>
          <w:numId w:val="26"/>
        </w:numPr>
        <w:shd w:val="clear" w:color="auto" w:fill="auto"/>
        <w:tabs>
          <w:tab w:val="left" w:pos="0"/>
          <w:tab w:val="left" w:pos="851"/>
          <w:tab w:val="left" w:pos="993"/>
        </w:tabs>
        <w:kinsoku w:val="0"/>
        <w:overflowPunct w:val="0"/>
        <w:autoSpaceDE w:val="0"/>
        <w:autoSpaceDN w:val="0"/>
        <w:adjustRightInd w:val="0"/>
        <w:spacing w:before="0" w:after="0" w:line="240" w:lineRule="auto"/>
        <w:ind w:left="0" w:firstLine="709"/>
        <w:jc w:val="both"/>
        <w:rPr>
          <w:rFonts w:ascii="Times New Roman" w:hAnsi="Times New Roman" w:cs="Times New Roman"/>
          <w:w w:val="105"/>
          <w:sz w:val="28"/>
          <w:szCs w:val="28"/>
          <w:lang w:val="en-US"/>
        </w:rPr>
      </w:pPr>
      <w:r w:rsidRPr="00FE1767">
        <w:rPr>
          <w:rFonts w:ascii="Times New Roman" w:hAnsi="Times New Roman" w:cs="Times New Roman"/>
          <w:w w:val="105"/>
          <w:sz w:val="28"/>
          <w:szCs w:val="28"/>
          <w:lang w:val="en-US"/>
        </w:rPr>
        <w:t>Verify that the tri-cube weight satisfies the four properties of a weight function.</w:t>
      </w:r>
    </w:p>
    <w:p w:rsidR="00ED3874" w:rsidRPr="00FE1767" w:rsidRDefault="00ED3874" w:rsidP="00852E72">
      <w:pPr>
        <w:pStyle w:val="a3"/>
        <w:widowControl w:val="0"/>
        <w:numPr>
          <w:ilvl w:val="1"/>
          <w:numId w:val="26"/>
        </w:numPr>
        <w:shd w:val="clear" w:color="auto" w:fill="auto"/>
        <w:tabs>
          <w:tab w:val="left" w:pos="0"/>
          <w:tab w:val="left" w:pos="851"/>
          <w:tab w:val="left" w:pos="993"/>
          <w:tab w:val="left" w:pos="1134"/>
        </w:tabs>
        <w:kinsoku w:val="0"/>
        <w:overflowPunct w:val="0"/>
        <w:autoSpaceDE w:val="0"/>
        <w:autoSpaceDN w:val="0"/>
        <w:adjustRightInd w:val="0"/>
        <w:spacing w:before="0" w:after="0" w:line="240" w:lineRule="auto"/>
        <w:ind w:left="0" w:firstLine="709"/>
        <w:jc w:val="both"/>
        <w:rPr>
          <w:rFonts w:ascii="Times New Roman" w:hAnsi="Times New Roman" w:cs="Times New Roman"/>
          <w:w w:val="105"/>
          <w:sz w:val="28"/>
          <w:szCs w:val="28"/>
          <w:lang w:val="en-US"/>
        </w:rPr>
      </w:pPr>
      <w:r w:rsidRPr="00FE1767">
        <w:rPr>
          <w:rFonts w:ascii="Times New Roman" w:hAnsi="Times New Roman" w:cs="Times New Roman"/>
          <w:w w:val="105"/>
          <w:sz w:val="28"/>
          <w:szCs w:val="28"/>
          <w:lang w:val="en-US"/>
        </w:rPr>
        <w:t>Using the data in Example 7.11, plot the convex hulls (use the function convhull) of each of the topics. Compare these with the polar smooth.</w:t>
      </w:r>
    </w:p>
    <w:p w:rsidR="00ED3874" w:rsidRPr="00FE1767" w:rsidRDefault="00ED3874" w:rsidP="00852E72">
      <w:pPr>
        <w:pStyle w:val="a3"/>
        <w:widowControl w:val="0"/>
        <w:numPr>
          <w:ilvl w:val="1"/>
          <w:numId w:val="26"/>
        </w:numPr>
        <w:shd w:val="clear" w:color="auto" w:fill="auto"/>
        <w:tabs>
          <w:tab w:val="left" w:pos="0"/>
          <w:tab w:val="left" w:pos="851"/>
          <w:tab w:val="left" w:pos="993"/>
          <w:tab w:val="left" w:pos="1134"/>
        </w:tabs>
        <w:kinsoku w:val="0"/>
        <w:overflowPunct w:val="0"/>
        <w:autoSpaceDE w:val="0"/>
        <w:autoSpaceDN w:val="0"/>
        <w:adjustRightInd w:val="0"/>
        <w:spacing w:before="0" w:after="0" w:line="240" w:lineRule="auto"/>
        <w:ind w:left="0" w:firstLine="709"/>
        <w:jc w:val="both"/>
        <w:rPr>
          <w:rFonts w:ascii="Times New Roman" w:hAnsi="Times New Roman" w:cs="Times New Roman"/>
          <w:w w:val="105"/>
          <w:sz w:val="28"/>
          <w:szCs w:val="28"/>
          <w:lang w:val="en-US"/>
        </w:rPr>
      </w:pPr>
      <w:r w:rsidRPr="00FE1767">
        <w:rPr>
          <w:rFonts w:ascii="Times New Roman" w:hAnsi="Times New Roman" w:cs="Times New Roman"/>
          <w:w w:val="105"/>
          <w:sz w:val="28"/>
          <w:szCs w:val="28"/>
          <w:lang w:val="en-US"/>
        </w:rPr>
        <w:t>Choose some other topics from the BPM and repeat the polar smooths of Example 7.11.</w:t>
      </w:r>
    </w:p>
    <w:p w:rsidR="00ED3874" w:rsidRPr="00FE1767" w:rsidRDefault="00ED3874" w:rsidP="007703F5">
      <w:pPr>
        <w:pStyle w:val="a3"/>
        <w:widowControl w:val="0"/>
        <w:numPr>
          <w:ilvl w:val="1"/>
          <w:numId w:val="26"/>
        </w:numPr>
        <w:shd w:val="clear" w:color="auto" w:fill="auto"/>
        <w:tabs>
          <w:tab w:val="left" w:pos="993"/>
        </w:tabs>
        <w:kinsoku w:val="0"/>
        <w:overflowPunct w:val="0"/>
        <w:autoSpaceDE w:val="0"/>
        <w:autoSpaceDN w:val="0"/>
        <w:adjustRightInd w:val="0"/>
        <w:spacing w:before="0" w:after="0" w:line="240" w:lineRule="auto"/>
        <w:ind w:left="0" w:firstLine="709"/>
        <w:jc w:val="both"/>
        <w:rPr>
          <w:rFonts w:ascii="Times New Roman" w:hAnsi="Times New Roman" w:cs="Times New Roman"/>
          <w:w w:val="105"/>
          <w:sz w:val="28"/>
          <w:szCs w:val="28"/>
          <w:lang w:val="en-US"/>
        </w:rPr>
      </w:pPr>
      <w:r w:rsidRPr="00FE1767">
        <w:rPr>
          <w:rFonts w:ascii="Times New Roman" w:hAnsi="Times New Roman" w:cs="Times New Roman"/>
          <w:w w:val="105"/>
          <w:sz w:val="28"/>
          <w:szCs w:val="28"/>
          <w:lang w:val="en-US"/>
        </w:rPr>
        <w:t>Using one of the gene expression data sets, select an experiment (tumor, patient, etc.), and apply some of the smoothing techniques from this chapter to see how the genes are related to that experiment. Choose one of the genes and smooth as a function of the experiments. Construct the loess upper and lower smooths to assess the variation. Comment on the results.</w:t>
      </w:r>
    </w:p>
    <w:p w:rsidR="00884312" w:rsidRPr="00FE1767" w:rsidRDefault="00884312" w:rsidP="007703F5">
      <w:pPr>
        <w:pStyle w:val="a3"/>
        <w:tabs>
          <w:tab w:val="left" w:pos="993"/>
        </w:tabs>
        <w:kinsoku w:val="0"/>
        <w:overflowPunct w:val="0"/>
        <w:spacing w:before="0" w:after="0" w:line="240" w:lineRule="auto"/>
        <w:ind w:firstLine="709"/>
        <w:jc w:val="both"/>
        <w:rPr>
          <w:rFonts w:ascii="Times New Roman" w:hAnsi="Times New Roman" w:cs="Times New Roman"/>
          <w:sz w:val="28"/>
          <w:szCs w:val="28"/>
          <w:lang w:val="en-US"/>
        </w:rPr>
      </w:pPr>
    </w:p>
    <w:p w:rsidR="00214EEB" w:rsidRPr="00FE1767" w:rsidRDefault="00214EEB" w:rsidP="007703F5">
      <w:pPr>
        <w:tabs>
          <w:tab w:val="left" w:pos="993"/>
        </w:tabs>
        <w:spacing w:after="0" w:line="240" w:lineRule="auto"/>
        <w:ind w:firstLine="709"/>
        <w:jc w:val="both"/>
        <w:rPr>
          <w:rFonts w:ascii="Times New Roman" w:hAnsi="Times New Roman" w:cs="Times New Roman"/>
          <w:b/>
          <w:sz w:val="28"/>
          <w:szCs w:val="28"/>
          <w:lang w:val="en-US"/>
        </w:rPr>
      </w:pPr>
      <w:r w:rsidRPr="00FE1767">
        <w:rPr>
          <w:rFonts w:ascii="Times New Roman" w:hAnsi="Times New Roman" w:cs="Times New Roman"/>
          <w:b/>
          <w:sz w:val="28"/>
          <w:szCs w:val="28"/>
          <w:lang w:val="en-US"/>
        </w:rPr>
        <w:t>Control questions</w:t>
      </w:r>
    </w:p>
    <w:p w:rsidR="007703F5" w:rsidRPr="00013F19" w:rsidRDefault="007703F5" w:rsidP="007703F5">
      <w:pPr>
        <w:pStyle w:val="ae"/>
        <w:numPr>
          <w:ilvl w:val="0"/>
          <w:numId w:val="40"/>
        </w:numPr>
        <w:tabs>
          <w:tab w:val="left" w:pos="993"/>
        </w:tabs>
        <w:spacing w:after="0" w:line="240" w:lineRule="auto"/>
        <w:ind w:left="0" w:firstLine="709"/>
        <w:rPr>
          <w:rFonts w:ascii="Times New Roman" w:hAnsi="Times New Roman" w:cs="Times New Roman"/>
          <w:bCs/>
          <w:iCs/>
          <w:spacing w:val="8"/>
          <w:w w:val="105"/>
          <w:sz w:val="28"/>
          <w:szCs w:val="28"/>
          <w:lang w:val="en-US"/>
        </w:rPr>
      </w:pPr>
      <w:r>
        <w:rPr>
          <w:rFonts w:ascii="Times New Roman" w:hAnsi="Times New Roman" w:cs="Times New Roman"/>
          <w:spacing w:val="-1"/>
          <w:w w:val="105"/>
          <w:sz w:val="28"/>
          <w:szCs w:val="28"/>
          <w:lang w:val="en-US"/>
        </w:rPr>
        <w:t>What is t</w:t>
      </w:r>
      <w:r w:rsidRPr="00013F19">
        <w:rPr>
          <w:rFonts w:ascii="Times New Roman" w:hAnsi="Times New Roman" w:cs="Times New Roman"/>
          <w:spacing w:val="-1"/>
          <w:w w:val="105"/>
          <w:sz w:val="28"/>
          <w:szCs w:val="28"/>
          <w:lang w:val="en-US"/>
        </w:rPr>
        <w:t>he</w:t>
      </w:r>
      <w:r w:rsidRPr="00013F19">
        <w:rPr>
          <w:rFonts w:ascii="Times New Roman" w:hAnsi="Times New Roman" w:cs="Times New Roman"/>
          <w:spacing w:val="-15"/>
          <w:w w:val="105"/>
          <w:sz w:val="28"/>
          <w:szCs w:val="28"/>
          <w:lang w:val="en-US"/>
        </w:rPr>
        <w:t xml:space="preserve"> </w:t>
      </w:r>
      <w:r w:rsidRPr="00013F19">
        <w:rPr>
          <w:rFonts w:ascii="Times New Roman" w:hAnsi="Times New Roman" w:cs="Times New Roman"/>
          <w:bCs/>
          <w:iCs/>
          <w:w w:val="105"/>
          <w:sz w:val="28"/>
          <w:szCs w:val="28"/>
          <w:lang w:val="en-US"/>
        </w:rPr>
        <w:t>nonparametric</w:t>
      </w:r>
      <w:r w:rsidRPr="00013F19">
        <w:rPr>
          <w:rFonts w:ascii="Times New Roman" w:hAnsi="Times New Roman" w:cs="Times New Roman"/>
          <w:b/>
          <w:bCs/>
          <w:i/>
          <w:iCs/>
          <w:spacing w:val="-15"/>
          <w:w w:val="105"/>
          <w:sz w:val="28"/>
          <w:szCs w:val="28"/>
          <w:lang w:val="en-US"/>
        </w:rPr>
        <w:t xml:space="preserve"> </w:t>
      </w:r>
      <w:r w:rsidRPr="00013F19">
        <w:rPr>
          <w:rFonts w:ascii="Times New Roman" w:hAnsi="Times New Roman" w:cs="Times New Roman"/>
          <w:w w:val="105"/>
          <w:sz w:val="28"/>
          <w:szCs w:val="28"/>
          <w:lang w:val="en-US"/>
        </w:rPr>
        <w:t>approach</w:t>
      </w:r>
      <w:r>
        <w:rPr>
          <w:rFonts w:ascii="Times New Roman" w:hAnsi="Times New Roman" w:cs="Times New Roman"/>
          <w:w w:val="105"/>
          <w:sz w:val="28"/>
          <w:szCs w:val="28"/>
          <w:lang w:val="en-US"/>
        </w:rPr>
        <w:t>?</w:t>
      </w:r>
    </w:p>
    <w:p w:rsidR="007703F5" w:rsidRPr="00013F19" w:rsidRDefault="007703F5" w:rsidP="007703F5">
      <w:pPr>
        <w:pStyle w:val="ae"/>
        <w:numPr>
          <w:ilvl w:val="0"/>
          <w:numId w:val="40"/>
        </w:numPr>
        <w:tabs>
          <w:tab w:val="left" w:pos="993"/>
        </w:tabs>
        <w:spacing w:after="0" w:line="240" w:lineRule="auto"/>
        <w:ind w:left="0" w:firstLine="709"/>
        <w:rPr>
          <w:rFonts w:ascii="Times New Roman" w:hAnsi="Times New Roman"/>
          <w:sz w:val="28"/>
          <w:szCs w:val="28"/>
          <w:lang w:val="en-US"/>
        </w:rPr>
      </w:pPr>
      <w:r>
        <w:rPr>
          <w:rFonts w:ascii="Times New Roman" w:hAnsi="Times New Roman" w:cs="Times New Roman"/>
          <w:bCs/>
          <w:iCs/>
          <w:spacing w:val="8"/>
          <w:w w:val="105"/>
          <w:sz w:val="28"/>
          <w:szCs w:val="28"/>
          <w:lang w:val="en-US"/>
        </w:rPr>
        <w:t xml:space="preserve">What are </w:t>
      </w:r>
      <w:r w:rsidRPr="00013F19">
        <w:rPr>
          <w:rFonts w:ascii="Times New Roman" w:hAnsi="Times New Roman" w:cs="Times New Roman"/>
          <w:bCs/>
          <w:iCs/>
          <w:spacing w:val="8"/>
          <w:w w:val="105"/>
          <w:sz w:val="28"/>
          <w:szCs w:val="28"/>
          <w:lang w:val="en-US"/>
        </w:rPr>
        <w:t>Smoothing</w:t>
      </w:r>
      <w:r w:rsidRPr="00013F19">
        <w:rPr>
          <w:rFonts w:ascii="Times New Roman" w:hAnsi="Times New Roman" w:cs="Times New Roman"/>
          <w:bCs/>
          <w:iCs/>
          <w:spacing w:val="18"/>
          <w:w w:val="105"/>
          <w:sz w:val="28"/>
          <w:szCs w:val="28"/>
          <w:lang w:val="en-US"/>
        </w:rPr>
        <w:t xml:space="preserve"> </w:t>
      </w:r>
      <w:r w:rsidRPr="00013F19">
        <w:rPr>
          <w:rFonts w:ascii="Times New Roman" w:hAnsi="Times New Roman" w:cs="Times New Roman"/>
          <w:bCs/>
          <w:iCs/>
          <w:spacing w:val="8"/>
          <w:w w:val="105"/>
          <w:sz w:val="28"/>
          <w:szCs w:val="28"/>
          <w:lang w:val="en-US"/>
        </w:rPr>
        <w:t>methods</w:t>
      </w:r>
      <w:r>
        <w:rPr>
          <w:rFonts w:ascii="Times New Roman" w:hAnsi="Times New Roman" w:cs="Times New Roman"/>
          <w:bCs/>
          <w:iCs/>
          <w:spacing w:val="8"/>
          <w:w w:val="105"/>
          <w:sz w:val="28"/>
          <w:szCs w:val="28"/>
          <w:lang w:val="en-US"/>
        </w:rPr>
        <w:t>?</w:t>
      </w:r>
    </w:p>
    <w:p w:rsidR="007703F5" w:rsidRPr="00013F19" w:rsidRDefault="007703F5" w:rsidP="007703F5">
      <w:pPr>
        <w:pStyle w:val="ae"/>
        <w:numPr>
          <w:ilvl w:val="0"/>
          <w:numId w:val="40"/>
        </w:numPr>
        <w:tabs>
          <w:tab w:val="left" w:pos="993"/>
        </w:tabs>
        <w:spacing w:after="0" w:line="240" w:lineRule="auto"/>
        <w:ind w:left="0" w:firstLine="709"/>
        <w:rPr>
          <w:rFonts w:ascii="Times New Roman" w:hAnsi="Times New Roman" w:cs="Times New Roman"/>
          <w:w w:val="105"/>
          <w:sz w:val="28"/>
          <w:szCs w:val="28"/>
          <w:lang w:val="en-US"/>
        </w:rPr>
      </w:pPr>
      <w:r>
        <w:rPr>
          <w:rFonts w:ascii="Times New Roman" w:hAnsi="Times New Roman" w:cs="Times New Roman"/>
          <w:w w:val="105"/>
          <w:sz w:val="28"/>
          <w:szCs w:val="28"/>
          <w:lang w:val="en-US"/>
        </w:rPr>
        <w:t>Tell about t</w:t>
      </w:r>
      <w:r w:rsidRPr="00013F19">
        <w:rPr>
          <w:rFonts w:ascii="Times New Roman" w:hAnsi="Times New Roman" w:cs="Times New Roman"/>
          <w:w w:val="105"/>
          <w:sz w:val="28"/>
          <w:szCs w:val="28"/>
          <w:lang w:val="en-US"/>
        </w:rPr>
        <w:t>he</w:t>
      </w:r>
      <w:r w:rsidRPr="00013F19">
        <w:rPr>
          <w:rFonts w:ascii="Times New Roman" w:hAnsi="Times New Roman" w:cs="Times New Roman"/>
          <w:spacing w:val="-15"/>
          <w:w w:val="105"/>
          <w:sz w:val="28"/>
          <w:szCs w:val="28"/>
          <w:lang w:val="en-US"/>
        </w:rPr>
        <w:t xml:space="preserve"> </w:t>
      </w:r>
      <w:r w:rsidRPr="00013F19">
        <w:rPr>
          <w:rFonts w:ascii="Times New Roman" w:hAnsi="Times New Roman" w:cs="Times New Roman"/>
          <w:w w:val="105"/>
          <w:sz w:val="28"/>
          <w:szCs w:val="28"/>
          <w:lang w:val="en-US"/>
        </w:rPr>
        <w:t>univariate</w:t>
      </w:r>
      <w:r w:rsidRPr="00013F19">
        <w:rPr>
          <w:rFonts w:ascii="Times New Roman" w:hAnsi="Times New Roman" w:cs="Times New Roman"/>
          <w:spacing w:val="-19"/>
          <w:w w:val="105"/>
          <w:sz w:val="28"/>
          <w:szCs w:val="28"/>
          <w:lang w:val="en-US"/>
        </w:rPr>
        <w:t xml:space="preserve"> </w:t>
      </w:r>
      <w:r w:rsidRPr="00013F19">
        <w:rPr>
          <w:rFonts w:ascii="Times New Roman" w:hAnsi="Times New Roman" w:cs="Times New Roman"/>
          <w:spacing w:val="1"/>
          <w:w w:val="105"/>
          <w:sz w:val="28"/>
          <w:szCs w:val="28"/>
          <w:lang w:val="en-US"/>
        </w:rPr>
        <w:t>loess</w:t>
      </w:r>
      <w:r w:rsidRPr="00013F19">
        <w:rPr>
          <w:rFonts w:ascii="Times New Roman" w:hAnsi="Times New Roman" w:cs="Times New Roman"/>
          <w:spacing w:val="-18"/>
          <w:w w:val="105"/>
          <w:sz w:val="28"/>
          <w:szCs w:val="28"/>
          <w:lang w:val="en-US"/>
        </w:rPr>
        <w:t xml:space="preserve"> </w:t>
      </w:r>
      <w:r w:rsidRPr="00013F19">
        <w:rPr>
          <w:rFonts w:ascii="Times New Roman" w:hAnsi="Times New Roman" w:cs="Times New Roman"/>
          <w:w w:val="105"/>
          <w:sz w:val="28"/>
          <w:szCs w:val="28"/>
          <w:lang w:val="en-US"/>
        </w:rPr>
        <w:t>procedure</w:t>
      </w:r>
      <w:r w:rsidRPr="00013F19">
        <w:rPr>
          <w:rFonts w:ascii="Times New Roman" w:hAnsi="Times New Roman" w:cs="Times New Roman"/>
          <w:spacing w:val="-16"/>
          <w:w w:val="105"/>
          <w:sz w:val="28"/>
          <w:szCs w:val="28"/>
          <w:lang w:val="en-US"/>
        </w:rPr>
        <w:t xml:space="preserve"> </w:t>
      </w:r>
      <w:r w:rsidRPr="00013F19">
        <w:rPr>
          <w:rFonts w:ascii="Times New Roman" w:hAnsi="Times New Roman" w:cs="Times New Roman"/>
          <w:w w:val="105"/>
          <w:sz w:val="28"/>
          <w:szCs w:val="28"/>
          <w:lang w:val="en-US"/>
        </w:rPr>
        <w:t>using</w:t>
      </w:r>
      <w:r w:rsidRPr="00013F19">
        <w:rPr>
          <w:rFonts w:ascii="Times New Roman" w:hAnsi="Times New Roman" w:cs="Times New Roman"/>
          <w:spacing w:val="-16"/>
          <w:w w:val="105"/>
          <w:sz w:val="28"/>
          <w:szCs w:val="28"/>
          <w:lang w:val="en-US"/>
        </w:rPr>
        <w:t xml:space="preserve"> </w:t>
      </w:r>
      <w:r w:rsidRPr="00013F19">
        <w:rPr>
          <w:rFonts w:ascii="Times New Roman" w:hAnsi="Times New Roman" w:cs="Times New Roman"/>
          <w:spacing w:val="1"/>
          <w:w w:val="105"/>
          <w:sz w:val="28"/>
          <w:szCs w:val="28"/>
          <w:lang w:val="en-US"/>
        </w:rPr>
        <w:t>the</w:t>
      </w:r>
      <w:r w:rsidRPr="00013F19">
        <w:rPr>
          <w:rFonts w:ascii="Times New Roman" w:hAnsi="Times New Roman" w:cs="Times New Roman"/>
          <w:spacing w:val="-19"/>
          <w:w w:val="105"/>
          <w:sz w:val="28"/>
          <w:szCs w:val="28"/>
          <w:lang w:val="en-US"/>
        </w:rPr>
        <w:t xml:space="preserve"> </w:t>
      </w:r>
      <w:r w:rsidRPr="00013F19">
        <w:rPr>
          <w:rFonts w:ascii="Times New Roman" w:hAnsi="Times New Roman" w:cs="Times New Roman"/>
          <w:spacing w:val="1"/>
          <w:w w:val="105"/>
          <w:sz w:val="28"/>
          <w:szCs w:val="28"/>
          <w:lang w:val="en-US"/>
        </w:rPr>
        <w:t>ozone</w:t>
      </w:r>
      <w:r w:rsidRPr="00013F19">
        <w:rPr>
          <w:rFonts w:ascii="Times New Roman" w:hAnsi="Times New Roman" w:cs="Times New Roman"/>
          <w:spacing w:val="-15"/>
          <w:w w:val="105"/>
          <w:sz w:val="28"/>
          <w:szCs w:val="28"/>
          <w:lang w:val="en-US"/>
        </w:rPr>
        <w:t xml:space="preserve"> </w:t>
      </w:r>
      <w:r w:rsidRPr="00013F19">
        <w:rPr>
          <w:rFonts w:ascii="Times New Roman" w:hAnsi="Times New Roman" w:cs="Times New Roman"/>
          <w:w w:val="105"/>
          <w:sz w:val="28"/>
          <w:szCs w:val="28"/>
          <w:lang w:val="en-US"/>
        </w:rPr>
        <w:t>concentration</w:t>
      </w:r>
      <w:r>
        <w:rPr>
          <w:rFonts w:ascii="Times New Roman" w:hAnsi="Times New Roman" w:cs="Times New Roman"/>
          <w:w w:val="105"/>
          <w:sz w:val="28"/>
          <w:szCs w:val="28"/>
          <w:lang w:val="en-US"/>
        </w:rPr>
        <w:t>.</w:t>
      </w:r>
    </w:p>
    <w:p w:rsidR="007703F5" w:rsidRDefault="007703F5" w:rsidP="007703F5">
      <w:pPr>
        <w:pStyle w:val="ae"/>
        <w:numPr>
          <w:ilvl w:val="0"/>
          <w:numId w:val="40"/>
        </w:numPr>
        <w:tabs>
          <w:tab w:val="left" w:pos="993"/>
        </w:tabs>
        <w:spacing w:after="0" w:line="240" w:lineRule="auto"/>
        <w:ind w:left="0" w:firstLine="709"/>
        <w:rPr>
          <w:rFonts w:ascii="Times New Roman" w:hAnsi="Times New Roman" w:cs="Times New Roman"/>
          <w:spacing w:val="1"/>
          <w:w w:val="105"/>
          <w:sz w:val="28"/>
          <w:szCs w:val="28"/>
          <w:lang w:val="en-US"/>
        </w:rPr>
      </w:pPr>
      <w:r>
        <w:rPr>
          <w:rFonts w:ascii="Times New Roman" w:hAnsi="Times New Roman" w:cs="Times New Roman"/>
          <w:w w:val="105"/>
          <w:sz w:val="28"/>
          <w:szCs w:val="28"/>
          <w:lang w:val="en-US"/>
        </w:rPr>
        <w:t>What is t</w:t>
      </w:r>
      <w:r w:rsidRPr="00013F19">
        <w:rPr>
          <w:rFonts w:ascii="Times New Roman" w:hAnsi="Times New Roman" w:cs="Times New Roman"/>
          <w:w w:val="105"/>
          <w:sz w:val="28"/>
          <w:szCs w:val="28"/>
          <w:lang w:val="en-US"/>
        </w:rPr>
        <w:t>he</w:t>
      </w:r>
      <w:r w:rsidRPr="00013F19">
        <w:rPr>
          <w:rFonts w:ascii="Times New Roman" w:hAnsi="Times New Roman" w:cs="Times New Roman"/>
          <w:spacing w:val="-8"/>
          <w:w w:val="105"/>
          <w:sz w:val="28"/>
          <w:szCs w:val="28"/>
          <w:lang w:val="en-US"/>
        </w:rPr>
        <w:t xml:space="preserve"> </w:t>
      </w:r>
      <w:r w:rsidRPr="00013F19">
        <w:rPr>
          <w:rFonts w:ascii="Times New Roman" w:hAnsi="Times New Roman" w:cs="Times New Roman"/>
          <w:w w:val="105"/>
          <w:sz w:val="28"/>
          <w:szCs w:val="28"/>
          <w:lang w:val="en-US"/>
        </w:rPr>
        <w:t>polynomial</w:t>
      </w:r>
      <w:r w:rsidRPr="00013F19">
        <w:rPr>
          <w:rFonts w:ascii="Times New Roman" w:hAnsi="Times New Roman" w:cs="Times New Roman"/>
          <w:spacing w:val="-8"/>
          <w:w w:val="105"/>
          <w:sz w:val="28"/>
          <w:szCs w:val="28"/>
          <w:lang w:val="en-US"/>
        </w:rPr>
        <w:t xml:space="preserve"> </w:t>
      </w:r>
      <w:r w:rsidRPr="00013F19">
        <w:rPr>
          <w:rFonts w:ascii="Times New Roman" w:hAnsi="Times New Roman" w:cs="Times New Roman"/>
          <w:w w:val="105"/>
          <w:sz w:val="28"/>
          <w:szCs w:val="28"/>
          <w:lang w:val="en-US"/>
        </w:rPr>
        <w:t>model</w:t>
      </w:r>
      <w:r w:rsidRPr="00013F19">
        <w:rPr>
          <w:rFonts w:ascii="Times New Roman" w:hAnsi="Times New Roman" w:cs="Times New Roman"/>
          <w:spacing w:val="-9"/>
          <w:w w:val="105"/>
          <w:sz w:val="28"/>
          <w:szCs w:val="28"/>
          <w:lang w:val="en-US"/>
        </w:rPr>
        <w:t xml:space="preserve"> </w:t>
      </w:r>
      <w:r w:rsidRPr="00013F19">
        <w:rPr>
          <w:rFonts w:ascii="Times New Roman" w:hAnsi="Times New Roman" w:cs="Times New Roman"/>
          <w:w w:val="105"/>
          <w:sz w:val="28"/>
          <w:szCs w:val="28"/>
          <w:lang w:val="en-US"/>
        </w:rPr>
        <w:t>for</w:t>
      </w:r>
      <w:r w:rsidRPr="00013F19">
        <w:rPr>
          <w:rFonts w:ascii="Times New Roman" w:hAnsi="Times New Roman" w:cs="Times New Roman"/>
          <w:spacing w:val="-8"/>
          <w:w w:val="105"/>
          <w:sz w:val="28"/>
          <w:szCs w:val="28"/>
          <w:lang w:val="en-US"/>
        </w:rPr>
        <w:t xml:space="preserve"> </w:t>
      </w:r>
      <w:r w:rsidRPr="00013F19">
        <w:rPr>
          <w:rFonts w:ascii="Times New Roman" w:hAnsi="Times New Roman" w:cs="Times New Roman"/>
          <w:w w:val="105"/>
          <w:sz w:val="28"/>
          <w:szCs w:val="28"/>
          <w:lang w:val="en-US"/>
        </w:rPr>
        <w:t>the</w:t>
      </w:r>
      <w:r w:rsidRPr="00013F19">
        <w:rPr>
          <w:rFonts w:ascii="Times New Roman" w:hAnsi="Times New Roman" w:cs="Times New Roman"/>
          <w:spacing w:val="-9"/>
          <w:w w:val="105"/>
          <w:sz w:val="28"/>
          <w:szCs w:val="28"/>
          <w:lang w:val="en-US"/>
        </w:rPr>
        <w:t xml:space="preserve"> </w:t>
      </w:r>
      <w:r w:rsidRPr="00013F19">
        <w:rPr>
          <w:rFonts w:ascii="Times New Roman" w:hAnsi="Times New Roman" w:cs="Times New Roman"/>
          <w:w w:val="105"/>
          <w:sz w:val="28"/>
          <w:szCs w:val="28"/>
          <w:lang w:val="en-US"/>
        </w:rPr>
        <w:t>local</w:t>
      </w:r>
      <w:r w:rsidRPr="00013F19">
        <w:rPr>
          <w:rFonts w:ascii="Times New Roman" w:hAnsi="Times New Roman" w:cs="Times New Roman"/>
          <w:spacing w:val="-8"/>
          <w:w w:val="105"/>
          <w:sz w:val="28"/>
          <w:szCs w:val="28"/>
          <w:lang w:val="en-US"/>
        </w:rPr>
        <w:t xml:space="preserve"> </w:t>
      </w:r>
      <w:r w:rsidRPr="00013F19">
        <w:rPr>
          <w:rFonts w:ascii="Times New Roman" w:hAnsi="Times New Roman" w:cs="Times New Roman"/>
          <w:spacing w:val="1"/>
          <w:w w:val="105"/>
          <w:sz w:val="28"/>
          <w:szCs w:val="28"/>
          <w:lang w:val="en-US"/>
        </w:rPr>
        <w:t>fit</w:t>
      </w:r>
      <w:r>
        <w:rPr>
          <w:rFonts w:ascii="Times New Roman" w:hAnsi="Times New Roman" w:cs="Times New Roman"/>
          <w:spacing w:val="1"/>
          <w:w w:val="105"/>
          <w:sz w:val="28"/>
          <w:szCs w:val="28"/>
          <w:lang w:val="en-US"/>
        </w:rPr>
        <w:t>?</w:t>
      </w:r>
    </w:p>
    <w:p w:rsidR="007703F5" w:rsidRPr="00214EEB" w:rsidRDefault="007703F5" w:rsidP="007703F5">
      <w:pPr>
        <w:pStyle w:val="ae"/>
        <w:numPr>
          <w:ilvl w:val="0"/>
          <w:numId w:val="40"/>
        </w:numPr>
        <w:tabs>
          <w:tab w:val="left" w:pos="993"/>
        </w:tabs>
        <w:spacing w:after="0" w:line="240" w:lineRule="auto"/>
        <w:ind w:left="0" w:firstLine="709"/>
        <w:rPr>
          <w:rFonts w:ascii="Times New Roman" w:hAnsi="Times New Roman" w:cs="Times New Roman"/>
          <w:spacing w:val="1"/>
          <w:w w:val="105"/>
          <w:sz w:val="28"/>
          <w:szCs w:val="28"/>
          <w:lang w:val="en-US"/>
        </w:rPr>
      </w:pPr>
      <w:r>
        <w:rPr>
          <w:rFonts w:ascii="Times New Roman" w:hAnsi="Times New Roman" w:cs="Times New Roman"/>
          <w:w w:val="105"/>
          <w:sz w:val="28"/>
          <w:szCs w:val="28"/>
          <w:lang w:val="en-US"/>
        </w:rPr>
        <w:t>What is t</w:t>
      </w:r>
      <w:r w:rsidRPr="00214EEB">
        <w:rPr>
          <w:rFonts w:ascii="Times New Roman" w:hAnsi="Times New Roman" w:cs="Times New Roman"/>
          <w:w w:val="105"/>
          <w:sz w:val="28"/>
          <w:szCs w:val="28"/>
          <w:lang w:val="en-US"/>
        </w:rPr>
        <w:t>he</w:t>
      </w:r>
      <w:r w:rsidRPr="00214EEB">
        <w:rPr>
          <w:rFonts w:ascii="Times New Roman" w:hAnsi="Times New Roman" w:cs="Times New Roman"/>
          <w:spacing w:val="-9"/>
          <w:w w:val="105"/>
          <w:sz w:val="28"/>
          <w:szCs w:val="28"/>
          <w:lang w:val="en-US"/>
        </w:rPr>
        <w:t xml:space="preserve"> </w:t>
      </w:r>
      <w:r w:rsidRPr="00214EEB">
        <w:rPr>
          <w:rFonts w:ascii="Times New Roman" w:hAnsi="Times New Roman" w:cs="Times New Roman"/>
          <w:w w:val="105"/>
          <w:sz w:val="28"/>
          <w:szCs w:val="28"/>
          <w:lang w:val="en-US"/>
        </w:rPr>
        <w:t>loess</w:t>
      </w:r>
      <w:r w:rsidRPr="00214EEB">
        <w:rPr>
          <w:rFonts w:ascii="Times New Roman" w:hAnsi="Times New Roman" w:cs="Times New Roman"/>
          <w:spacing w:val="-9"/>
          <w:w w:val="105"/>
          <w:sz w:val="28"/>
          <w:szCs w:val="28"/>
          <w:lang w:val="en-US"/>
        </w:rPr>
        <w:t xml:space="preserve"> </w:t>
      </w:r>
      <w:r w:rsidRPr="00214EEB">
        <w:rPr>
          <w:rFonts w:ascii="Times New Roman" w:hAnsi="Times New Roman" w:cs="Times New Roman"/>
          <w:w w:val="105"/>
          <w:sz w:val="28"/>
          <w:szCs w:val="28"/>
          <w:lang w:val="en-US"/>
        </w:rPr>
        <w:t>function</w:t>
      </w:r>
      <w:r w:rsidRPr="00214EEB">
        <w:rPr>
          <w:rFonts w:ascii="Times New Roman" w:hAnsi="Times New Roman" w:cs="Times New Roman"/>
          <w:spacing w:val="-8"/>
          <w:w w:val="105"/>
          <w:sz w:val="28"/>
          <w:szCs w:val="28"/>
          <w:lang w:val="en-US"/>
        </w:rPr>
        <w:t xml:space="preserve"> </w:t>
      </w:r>
      <w:r w:rsidRPr="00214EEB">
        <w:rPr>
          <w:rFonts w:ascii="Times New Roman" w:hAnsi="Times New Roman" w:cs="Times New Roman"/>
          <w:w w:val="105"/>
          <w:sz w:val="28"/>
          <w:szCs w:val="28"/>
          <w:lang w:val="en-US"/>
        </w:rPr>
        <w:t>and</w:t>
      </w:r>
      <w:r w:rsidRPr="00214EEB">
        <w:rPr>
          <w:rFonts w:ascii="Times New Roman" w:hAnsi="Times New Roman" w:cs="Times New Roman"/>
          <w:spacing w:val="-9"/>
          <w:w w:val="105"/>
          <w:sz w:val="28"/>
          <w:szCs w:val="28"/>
          <w:lang w:val="en-US"/>
        </w:rPr>
        <w:t xml:space="preserve"> </w:t>
      </w:r>
      <w:r w:rsidRPr="00214EEB">
        <w:rPr>
          <w:rFonts w:ascii="Times New Roman" w:hAnsi="Times New Roman" w:cs="Times New Roman"/>
          <w:w w:val="105"/>
          <w:sz w:val="28"/>
          <w:szCs w:val="28"/>
          <w:lang w:val="en-US"/>
        </w:rPr>
        <w:t>plot</w:t>
      </w:r>
      <w:r w:rsidRPr="00214EEB">
        <w:rPr>
          <w:rFonts w:ascii="Times New Roman" w:hAnsi="Times New Roman" w:cs="Times New Roman"/>
          <w:spacing w:val="-9"/>
          <w:w w:val="105"/>
          <w:sz w:val="28"/>
          <w:szCs w:val="28"/>
          <w:lang w:val="en-US"/>
        </w:rPr>
        <w:t xml:space="preserve"> </w:t>
      </w:r>
      <w:r w:rsidRPr="00214EEB">
        <w:rPr>
          <w:rFonts w:ascii="Times New Roman" w:hAnsi="Times New Roman" w:cs="Times New Roman"/>
          <w:w w:val="105"/>
          <w:sz w:val="28"/>
          <w:szCs w:val="28"/>
          <w:lang w:val="en-US"/>
        </w:rPr>
        <w:t>the</w:t>
      </w:r>
      <w:r w:rsidRPr="00214EEB">
        <w:rPr>
          <w:rFonts w:ascii="Times New Roman" w:hAnsi="Times New Roman" w:cs="Times New Roman"/>
          <w:spacing w:val="-8"/>
          <w:w w:val="105"/>
          <w:sz w:val="28"/>
          <w:szCs w:val="28"/>
          <w:lang w:val="en-US"/>
        </w:rPr>
        <w:t xml:space="preserve"> </w:t>
      </w:r>
      <w:r w:rsidRPr="00214EEB">
        <w:rPr>
          <w:rFonts w:ascii="Times New Roman" w:hAnsi="Times New Roman" w:cs="Times New Roman"/>
          <w:spacing w:val="1"/>
          <w:w w:val="105"/>
          <w:sz w:val="28"/>
          <w:szCs w:val="28"/>
          <w:lang w:val="en-US"/>
        </w:rPr>
        <w:t>result</w:t>
      </w:r>
      <w:r>
        <w:rPr>
          <w:rFonts w:ascii="Times New Roman" w:hAnsi="Times New Roman" w:cs="Times New Roman"/>
          <w:spacing w:val="1"/>
          <w:w w:val="105"/>
          <w:sz w:val="28"/>
          <w:szCs w:val="28"/>
          <w:lang w:val="en-US"/>
        </w:rPr>
        <w:t>?</w:t>
      </w:r>
    </w:p>
    <w:p w:rsidR="00FC7C5A" w:rsidRPr="00FE1767" w:rsidRDefault="00FC7C5A" w:rsidP="007703F5">
      <w:pPr>
        <w:pStyle w:val="a3"/>
        <w:tabs>
          <w:tab w:val="left" w:pos="993"/>
        </w:tabs>
        <w:kinsoku w:val="0"/>
        <w:overflowPunct w:val="0"/>
        <w:spacing w:before="0" w:after="0" w:line="240" w:lineRule="auto"/>
        <w:ind w:firstLine="709"/>
        <w:jc w:val="both"/>
        <w:rPr>
          <w:rFonts w:ascii="Times New Roman" w:hAnsi="Times New Roman" w:cs="Times New Roman"/>
          <w:sz w:val="28"/>
          <w:szCs w:val="28"/>
          <w:lang w:val="en-US"/>
        </w:rPr>
      </w:pPr>
    </w:p>
    <w:p w:rsidR="00A70565" w:rsidRPr="00FE1767" w:rsidRDefault="00A70565" w:rsidP="007703F5">
      <w:pPr>
        <w:tabs>
          <w:tab w:val="left" w:pos="993"/>
        </w:tabs>
        <w:ind w:firstLine="709"/>
        <w:rPr>
          <w:rFonts w:ascii="Times New Roman" w:hAnsi="Times New Roman" w:cs="Times New Roman"/>
          <w:b/>
          <w:sz w:val="28"/>
          <w:szCs w:val="28"/>
        </w:rPr>
      </w:pPr>
      <w:r w:rsidRPr="00FE1767">
        <w:rPr>
          <w:rFonts w:ascii="Times New Roman" w:hAnsi="Times New Roman" w:cs="Times New Roman"/>
          <w:b/>
          <w:sz w:val="28"/>
          <w:szCs w:val="28"/>
        </w:rPr>
        <w:br w:type="page"/>
      </w:r>
    </w:p>
    <w:p w:rsidR="00D23ED2" w:rsidRPr="00FE1767" w:rsidRDefault="00A70565" w:rsidP="00A70565">
      <w:pPr>
        <w:pStyle w:val="ae"/>
        <w:spacing w:after="0" w:line="240" w:lineRule="auto"/>
        <w:ind w:left="0" w:firstLine="709"/>
        <w:jc w:val="center"/>
        <w:rPr>
          <w:rFonts w:ascii="Times New Roman" w:hAnsi="Times New Roman" w:cs="Times New Roman"/>
          <w:b/>
          <w:sz w:val="28"/>
          <w:szCs w:val="28"/>
          <w:lang w:val="en-US"/>
        </w:rPr>
      </w:pPr>
      <w:r w:rsidRPr="00FE1767">
        <w:rPr>
          <w:rFonts w:ascii="Times New Roman" w:hAnsi="Times New Roman" w:cs="Times New Roman"/>
          <w:b/>
          <w:sz w:val="28"/>
          <w:szCs w:val="28"/>
        </w:rPr>
        <w:lastRenderedPageBreak/>
        <w:t>Laboratory work #8</w:t>
      </w:r>
    </w:p>
    <w:p w:rsidR="00D23ED2" w:rsidRPr="00FE1767" w:rsidRDefault="00D23ED2" w:rsidP="00A70565">
      <w:pPr>
        <w:pStyle w:val="ae"/>
        <w:spacing w:after="0" w:line="240" w:lineRule="auto"/>
        <w:ind w:left="0" w:firstLine="709"/>
        <w:jc w:val="center"/>
        <w:rPr>
          <w:rFonts w:ascii="Times New Roman" w:hAnsi="Times New Roman" w:cs="Times New Roman"/>
          <w:b/>
          <w:sz w:val="28"/>
          <w:szCs w:val="28"/>
        </w:rPr>
      </w:pPr>
      <w:r w:rsidRPr="00FE1767">
        <w:rPr>
          <w:rFonts w:ascii="Times New Roman" w:hAnsi="Times New Roman" w:cs="Times New Roman"/>
          <w:b/>
          <w:iCs/>
          <w:sz w:val="28"/>
          <w:szCs w:val="28"/>
        </w:rPr>
        <w:t>Visualizing Clusters</w:t>
      </w:r>
    </w:p>
    <w:p w:rsidR="00D23ED2" w:rsidRPr="00FE1767" w:rsidRDefault="00D23ED2" w:rsidP="00852E72">
      <w:pPr>
        <w:spacing w:after="0" w:line="240" w:lineRule="auto"/>
        <w:ind w:firstLine="709"/>
        <w:jc w:val="both"/>
        <w:rPr>
          <w:rFonts w:ascii="Times New Roman" w:hAnsi="Times New Roman" w:cs="Times New Roman"/>
          <w:b/>
          <w:sz w:val="28"/>
          <w:szCs w:val="28"/>
        </w:rPr>
      </w:pPr>
    </w:p>
    <w:p w:rsidR="00D23ED2" w:rsidRPr="00FE1767" w:rsidRDefault="00B00819" w:rsidP="00852E72">
      <w:pPr>
        <w:spacing w:after="0" w:line="240" w:lineRule="auto"/>
        <w:ind w:firstLine="709"/>
        <w:jc w:val="both"/>
        <w:outlineLvl w:val="0"/>
        <w:rPr>
          <w:rFonts w:ascii="Times New Roman" w:eastAsia="Times New Roman" w:hAnsi="Times New Roman" w:cs="Times New Roman"/>
          <w:sz w:val="28"/>
          <w:szCs w:val="28"/>
          <w:lang w:val="en-US"/>
        </w:rPr>
      </w:pPr>
      <w:r w:rsidRPr="00FE1767">
        <w:rPr>
          <w:rFonts w:ascii="Times New Roman" w:eastAsia="Times New Roman" w:hAnsi="Times New Roman" w:cs="Times New Roman"/>
          <w:b/>
          <w:sz w:val="28"/>
          <w:szCs w:val="28"/>
          <w:lang w:val="en-US"/>
        </w:rPr>
        <w:t>Goals and problems of the work</w:t>
      </w:r>
      <w:r w:rsidR="00D23ED2" w:rsidRPr="00FE1767">
        <w:rPr>
          <w:rFonts w:ascii="Times New Roman" w:eastAsia="Times New Roman" w:hAnsi="Times New Roman" w:cs="Times New Roman"/>
          <w:b/>
          <w:sz w:val="28"/>
          <w:szCs w:val="28"/>
          <w:lang w:val="en-US"/>
        </w:rPr>
        <w:t xml:space="preserve">. </w:t>
      </w:r>
      <w:r w:rsidR="00D23ED2" w:rsidRPr="00FE1767">
        <w:rPr>
          <w:rFonts w:ascii="Times New Roman" w:eastAsia="Times New Roman" w:hAnsi="Times New Roman" w:cs="Times New Roman"/>
          <w:sz w:val="28"/>
          <w:szCs w:val="28"/>
          <w:lang w:val="en-US"/>
        </w:rPr>
        <w:t xml:space="preserve">To study </w:t>
      </w:r>
      <w:r w:rsidR="00D23ED2" w:rsidRPr="00FE1767">
        <w:rPr>
          <w:rFonts w:ascii="Times New Roman" w:hAnsi="Times New Roman" w:cs="Times New Roman"/>
          <w:iCs/>
          <w:sz w:val="28"/>
          <w:szCs w:val="28"/>
        </w:rPr>
        <w:t>Visualizing Clusters</w:t>
      </w:r>
      <w:r w:rsidR="00D23ED2" w:rsidRPr="00FE1767">
        <w:rPr>
          <w:rFonts w:ascii="Times New Roman" w:eastAsia="Times New Roman" w:hAnsi="Times New Roman" w:cs="Times New Roman"/>
          <w:sz w:val="28"/>
          <w:szCs w:val="28"/>
          <w:lang w:val="en-US"/>
        </w:rPr>
        <w:t>.</w:t>
      </w:r>
    </w:p>
    <w:p w:rsidR="00D23ED2" w:rsidRPr="00FE1767" w:rsidRDefault="00D23ED2" w:rsidP="00852E72">
      <w:pPr>
        <w:spacing w:after="0" w:line="240" w:lineRule="auto"/>
        <w:ind w:firstLine="709"/>
        <w:jc w:val="both"/>
        <w:outlineLvl w:val="0"/>
        <w:rPr>
          <w:rFonts w:ascii="Times New Roman" w:eastAsia="Times New Roman" w:hAnsi="Times New Roman" w:cs="Times New Roman"/>
          <w:b/>
          <w:sz w:val="28"/>
          <w:szCs w:val="28"/>
          <w:lang w:val="en-US"/>
        </w:rPr>
      </w:pPr>
      <w:r w:rsidRPr="00FE1767">
        <w:rPr>
          <w:rFonts w:ascii="Times New Roman" w:eastAsia="Times New Roman" w:hAnsi="Times New Roman" w:cs="Times New Roman"/>
          <w:b/>
          <w:sz w:val="28"/>
          <w:szCs w:val="28"/>
          <w:lang w:val="en-US"/>
        </w:rPr>
        <w:t xml:space="preserve">Software and hardware. </w:t>
      </w:r>
      <w:r w:rsidRPr="00FE1767">
        <w:rPr>
          <w:rFonts w:ascii="Times New Roman" w:eastAsia="Times New Roman" w:hAnsi="Times New Roman" w:cs="Times New Roman"/>
          <w:sz w:val="28"/>
          <w:szCs w:val="28"/>
          <w:lang w:val="en-US"/>
        </w:rPr>
        <w:t>MATLAB 14, computer classes.</w:t>
      </w:r>
    </w:p>
    <w:p w:rsidR="00D23ED2" w:rsidRPr="00FE1767" w:rsidRDefault="00D23ED2" w:rsidP="00852E72">
      <w:pPr>
        <w:spacing w:after="0" w:line="240" w:lineRule="auto"/>
        <w:ind w:firstLine="709"/>
        <w:jc w:val="both"/>
        <w:outlineLvl w:val="0"/>
        <w:rPr>
          <w:rFonts w:ascii="Times New Roman" w:eastAsia="Times New Roman" w:hAnsi="Times New Roman" w:cs="Times New Roman"/>
          <w:b/>
          <w:sz w:val="28"/>
          <w:szCs w:val="28"/>
          <w:lang w:val="en-US"/>
        </w:rPr>
      </w:pPr>
      <w:r w:rsidRPr="00FE1767">
        <w:rPr>
          <w:rFonts w:ascii="Times New Roman" w:eastAsia="Times New Roman" w:hAnsi="Times New Roman" w:cs="Times New Roman"/>
          <w:b/>
          <w:sz w:val="28"/>
          <w:szCs w:val="28"/>
          <w:lang w:val="en-US"/>
        </w:rPr>
        <w:t xml:space="preserve">Order of work performance. </w:t>
      </w:r>
      <w:r w:rsidRPr="00FE1767">
        <w:rPr>
          <w:rFonts w:ascii="Times New Roman" w:eastAsia="Times New Roman" w:hAnsi="Times New Roman" w:cs="Times New Roman"/>
          <w:sz w:val="28"/>
          <w:szCs w:val="28"/>
          <w:lang w:val="en-US"/>
        </w:rPr>
        <w:t>To study a brief theoretical information, create the program on variant.</w:t>
      </w:r>
    </w:p>
    <w:p w:rsidR="00D23ED2" w:rsidRPr="00FE1767" w:rsidRDefault="00D23ED2" w:rsidP="00852E72">
      <w:pPr>
        <w:spacing w:after="0" w:line="240" w:lineRule="auto"/>
        <w:ind w:firstLine="709"/>
        <w:jc w:val="both"/>
        <w:rPr>
          <w:rFonts w:ascii="Times New Roman" w:hAnsi="Times New Roman" w:cs="Times New Roman"/>
          <w:b/>
          <w:sz w:val="28"/>
          <w:szCs w:val="28"/>
          <w:lang w:val="en-US"/>
        </w:rPr>
      </w:pPr>
    </w:p>
    <w:p w:rsidR="00D23ED2" w:rsidRPr="00FE1767" w:rsidRDefault="00A70565" w:rsidP="00852E72">
      <w:pPr>
        <w:spacing w:after="0" w:line="240" w:lineRule="auto"/>
        <w:ind w:firstLine="709"/>
        <w:jc w:val="both"/>
        <w:rPr>
          <w:rFonts w:ascii="Times New Roman" w:eastAsia="Times New Roman" w:hAnsi="Times New Roman" w:cs="Times New Roman"/>
          <w:b/>
          <w:sz w:val="28"/>
          <w:szCs w:val="28"/>
          <w:lang w:val="en-US"/>
        </w:rPr>
      </w:pPr>
      <w:r w:rsidRPr="00FE1767">
        <w:rPr>
          <w:rFonts w:ascii="Times New Roman" w:eastAsia="Times New Roman" w:hAnsi="Times New Roman" w:cs="Times New Roman"/>
          <w:b/>
          <w:sz w:val="28"/>
          <w:szCs w:val="28"/>
          <w:lang w:val="en-US"/>
        </w:rPr>
        <w:t>Brief</w:t>
      </w:r>
      <w:r w:rsidR="00D23ED2" w:rsidRPr="00FE1767">
        <w:rPr>
          <w:rFonts w:ascii="Times New Roman" w:eastAsia="Times New Roman" w:hAnsi="Times New Roman" w:cs="Times New Roman"/>
          <w:b/>
          <w:sz w:val="28"/>
          <w:szCs w:val="28"/>
          <w:lang w:val="en-US"/>
        </w:rPr>
        <w:t xml:space="preserve"> theoretical information</w:t>
      </w:r>
    </w:p>
    <w:p w:rsidR="00FC7C5A" w:rsidRPr="00FE1767" w:rsidRDefault="00FC7C5A" w:rsidP="00852E72">
      <w:pPr>
        <w:pStyle w:val="a3"/>
        <w:tabs>
          <w:tab w:val="left" w:pos="0"/>
        </w:tabs>
        <w:kinsoku w:val="0"/>
        <w:overflowPunct w:val="0"/>
        <w:spacing w:before="0" w:after="0" w:line="240" w:lineRule="auto"/>
        <w:ind w:firstLine="709"/>
        <w:jc w:val="both"/>
        <w:rPr>
          <w:rFonts w:ascii="Times New Roman" w:hAnsi="Times New Roman" w:cs="Times New Roman"/>
          <w:w w:val="105"/>
          <w:sz w:val="28"/>
          <w:szCs w:val="28"/>
          <w:lang w:val="en-US"/>
        </w:rPr>
      </w:pPr>
      <w:r w:rsidRPr="00FE1767">
        <w:rPr>
          <w:rFonts w:ascii="Times New Roman" w:hAnsi="Times New Roman" w:cs="Times New Roman"/>
          <w:w w:val="105"/>
          <w:sz w:val="28"/>
          <w:szCs w:val="28"/>
          <w:lang w:val="en-US"/>
        </w:rPr>
        <w:t>In topic 5 and 6, we presented various methods for clustering, including</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 xml:space="preserve">agglomerative clustering, </w:t>
      </w:r>
      <w:r w:rsidRPr="00FE1767">
        <w:rPr>
          <w:rFonts w:ascii="Times New Roman" w:hAnsi="Times New Roman" w:cs="Times New Roman"/>
          <w:i/>
          <w:iCs/>
          <w:w w:val="105"/>
          <w:sz w:val="28"/>
          <w:szCs w:val="28"/>
          <w:lang w:val="en-US"/>
        </w:rPr>
        <w:t>k</w:t>
      </w:r>
      <w:r w:rsidRPr="00FE1767">
        <w:rPr>
          <w:rFonts w:ascii="Times New Roman" w:hAnsi="Times New Roman" w:cs="Times New Roman"/>
          <w:w w:val="105"/>
          <w:sz w:val="28"/>
          <w:szCs w:val="28"/>
          <w:lang w:val="en-US"/>
        </w:rPr>
        <w:t>-means clustering, and model-based clustering. In</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the process of doing that, we showed some visualization techniques such as</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dendrograms for visualizing hierarchical structures and scatterplots. We</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now turn our attention to other methods that can be used for visualizing the</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results of clustering. These include a space-filling version of dendrograms</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called treemaps, an extension of treemaps called rectangle plots, a novel</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rectangle-based method for visualizing nonhierarchical clustering called</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ReClus, and data images that can be used for viewing clusters, as well as</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outlier detection. We begin by providing more information on dendrograms.</w:t>
      </w:r>
    </w:p>
    <w:p w:rsidR="00DF10AB" w:rsidRPr="00FE1767" w:rsidRDefault="00DF10AB" w:rsidP="00852E72">
      <w:pPr>
        <w:pStyle w:val="a3"/>
        <w:tabs>
          <w:tab w:val="left" w:pos="0"/>
        </w:tabs>
        <w:kinsoku w:val="0"/>
        <w:overflowPunct w:val="0"/>
        <w:spacing w:before="0" w:after="0" w:line="240" w:lineRule="auto"/>
        <w:ind w:firstLine="709"/>
        <w:jc w:val="both"/>
        <w:rPr>
          <w:rFonts w:ascii="Times New Roman" w:hAnsi="Times New Roman" w:cs="Times New Roman"/>
          <w:sz w:val="28"/>
          <w:szCs w:val="28"/>
          <w:lang w:val="en-US"/>
        </w:rPr>
      </w:pPr>
    </w:p>
    <w:p w:rsidR="00FC7C5A" w:rsidRPr="00FE1767" w:rsidRDefault="00FC7C5A" w:rsidP="00852E72">
      <w:pPr>
        <w:pStyle w:val="Heading5"/>
        <w:tabs>
          <w:tab w:val="left" w:pos="0"/>
          <w:tab w:val="left" w:pos="506"/>
        </w:tabs>
        <w:kinsoku w:val="0"/>
        <w:overflowPunct w:val="0"/>
        <w:ind w:left="0" w:firstLine="709"/>
        <w:jc w:val="both"/>
        <w:outlineLvl w:val="9"/>
        <w:rPr>
          <w:rFonts w:ascii="Times New Roman" w:hAnsi="Times New Roman" w:cs="Times New Roman"/>
          <w:b w:val="0"/>
          <w:bCs w:val="0"/>
          <w:sz w:val="28"/>
          <w:szCs w:val="28"/>
          <w:lang w:val="en-US"/>
        </w:rPr>
      </w:pPr>
      <w:r w:rsidRPr="00FE1767">
        <w:rPr>
          <w:rFonts w:ascii="Times New Roman" w:hAnsi="Times New Roman" w:cs="Times New Roman"/>
          <w:sz w:val="28"/>
          <w:szCs w:val="28"/>
          <w:lang w:val="en-US"/>
        </w:rPr>
        <w:t>Dendrogram</w:t>
      </w:r>
    </w:p>
    <w:p w:rsidR="00FC7C5A" w:rsidRPr="00FE1767" w:rsidRDefault="00FC7C5A" w:rsidP="00852E72">
      <w:pPr>
        <w:pStyle w:val="a3"/>
        <w:tabs>
          <w:tab w:val="left" w:pos="0"/>
        </w:tabs>
        <w:kinsoku w:val="0"/>
        <w:overflowPunct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w w:val="105"/>
          <w:sz w:val="28"/>
          <w:szCs w:val="28"/>
          <w:lang w:val="en-US"/>
        </w:rPr>
        <w:t xml:space="preserve">The </w:t>
      </w:r>
      <w:r w:rsidRPr="00FE1767">
        <w:rPr>
          <w:rFonts w:ascii="Times New Roman" w:hAnsi="Times New Roman" w:cs="Times New Roman"/>
          <w:b/>
          <w:bCs/>
          <w:i/>
          <w:iCs/>
          <w:w w:val="105"/>
          <w:sz w:val="28"/>
          <w:szCs w:val="28"/>
          <w:lang w:val="en-US"/>
        </w:rPr>
        <w:t xml:space="preserve">dendrogram </w:t>
      </w:r>
      <w:r w:rsidRPr="00FE1767">
        <w:rPr>
          <w:rFonts w:ascii="Times New Roman" w:hAnsi="Times New Roman" w:cs="Times New Roman"/>
          <w:w w:val="105"/>
          <w:sz w:val="28"/>
          <w:szCs w:val="28"/>
          <w:lang w:val="en-US"/>
        </w:rPr>
        <w:t xml:space="preserve">(also called the </w:t>
      </w:r>
      <w:r w:rsidRPr="00FE1767">
        <w:rPr>
          <w:rFonts w:ascii="Times New Roman" w:hAnsi="Times New Roman" w:cs="Times New Roman"/>
          <w:b/>
          <w:bCs/>
          <w:i/>
          <w:iCs/>
          <w:w w:val="105"/>
          <w:sz w:val="28"/>
          <w:szCs w:val="28"/>
          <w:lang w:val="en-US"/>
        </w:rPr>
        <w:t>tree diagram</w:t>
      </w:r>
      <w:r w:rsidRPr="00FE1767">
        <w:rPr>
          <w:rFonts w:ascii="Times New Roman" w:hAnsi="Times New Roman" w:cs="Times New Roman"/>
          <w:w w:val="105"/>
          <w:sz w:val="28"/>
          <w:szCs w:val="28"/>
          <w:lang w:val="en-US"/>
        </w:rPr>
        <w:t>) is a mathematical, as well as a</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visual representation of a hierarchical procedure that can be divisive or</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agglomerative. Thus, we often refer to the results of the hierarchical</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clustering as the dendrogram itself.</w:t>
      </w:r>
    </w:p>
    <w:p w:rsidR="00FC7C5A" w:rsidRPr="00FE1767" w:rsidRDefault="00FC7C5A" w:rsidP="00852E72">
      <w:pPr>
        <w:pStyle w:val="a3"/>
        <w:tabs>
          <w:tab w:val="left" w:pos="0"/>
        </w:tabs>
        <w:kinsoku w:val="0"/>
        <w:overflowPunct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w w:val="105"/>
          <w:sz w:val="28"/>
          <w:szCs w:val="28"/>
          <w:lang w:val="en-US"/>
        </w:rPr>
        <w:t>We start off by providing some terminology for a dendrogram; the reader</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 xml:space="preserve">can refer to Figure 8.1 for an illustration. The tree starts at the </w:t>
      </w:r>
      <w:r w:rsidRPr="00FE1767">
        <w:rPr>
          <w:rFonts w:ascii="Times New Roman" w:hAnsi="Times New Roman" w:cs="Times New Roman"/>
          <w:b/>
          <w:bCs/>
          <w:i/>
          <w:iCs/>
          <w:w w:val="105"/>
          <w:sz w:val="28"/>
          <w:szCs w:val="28"/>
          <w:lang w:val="en-US"/>
        </w:rPr>
        <w:t>root</w:t>
      </w:r>
      <w:r w:rsidRPr="00FE1767">
        <w:rPr>
          <w:rFonts w:ascii="Times New Roman" w:hAnsi="Times New Roman" w:cs="Times New Roman"/>
          <w:w w:val="105"/>
          <w:sz w:val="28"/>
          <w:szCs w:val="28"/>
          <w:lang w:val="en-US"/>
        </w:rPr>
        <w:t>, which can</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either be at the top for a vertical tree or on the left side for a horizontal tree.</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 xml:space="preserve">The </w:t>
      </w:r>
      <w:r w:rsidRPr="00FE1767">
        <w:rPr>
          <w:rFonts w:ascii="Times New Roman" w:hAnsi="Times New Roman" w:cs="Times New Roman"/>
          <w:b/>
          <w:bCs/>
          <w:i/>
          <w:iCs/>
          <w:w w:val="105"/>
          <w:sz w:val="28"/>
          <w:szCs w:val="28"/>
          <w:lang w:val="en-US"/>
        </w:rPr>
        <w:t xml:space="preserve">nodes </w:t>
      </w:r>
      <w:r w:rsidRPr="00FE1767">
        <w:rPr>
          <w:rFonts w:ascii="Times New Roman" w:hAnsi="Times New Roman" w:cs="Times New Roman"/>
          <w:w w:val="105"/>
          <w:sz w:val="28"/>
          <w:szCs w:val="28"/>
          <w:lang w:val="en-US"/>
        </w:rPr>
        <w:t xml:space="preserve">of the dendrogram represent clusters, and they can be </w:t>
      </w:r>
      <w:r w:rsidRPr="00FE1767">
        <w:rPr>
          <w:rFonts w:ascii="Times New Roman" w:hAnsi="Times New Roman" w:cs="Times New Roman"/>
          <w:b/>
          <w:bCs/>
          <w:i/>
          <w:iCs/>
          <w:w w:val="105"/>
          <w:sz w:val="28"/>
          <w:szCs w:val="28"/>
          <w:lang w:val="en-US"/>
        </w:rPr>
        <w:t xml:space="preserve">internal </w:t>
      </w:r>
      <w:r w:rsidRPr="00FE1767">
        <w:rPr>
          <w:rFonts w:ascii="Times New Roman" w:hAnsi="Times New Roman" w:cs="Times New Roman"/>
          <w:w w:val="105"/>
          <w:sz w:val="28"/>
          <w:szCs w:val="28"/>
          <w:lang w:val="en-US"/>
        </w:rPr>
        <w:t>or</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b/>
          <w:bCs/>
          <w:i/>
          <w:iCs/>
          <w:w w:val="105"/>
          <w:sz w:val="28"/>
          <w:szCs w:val="28"/>
          <w:lang w:val="en-US"/>
        </w:rPr>
        <w:t>terminal</w:t>
      </w:r>
      <w:r w:rsidRPr="00FE1767">
        <w:rPr>
          <w:rFonts w:ascii="Times New Roman" w:hAnsi="Times New Roman" w:cs="Times New Roman"/>
          <w:w w:val="105"/>
          <w:sz w:val="28"/>
          <w:szCs w:val="28"/>
          <w:lang w:val="en-US"/>
        </w:rPr>
        <w:t>. The internal nodes contain or represent all observations that are</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grouped together based on the type of linkage and distance used. In most</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dendrograms, terminal nodes contain a single observation. We will see</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shortly that this is not always the case in MATLAB's implementation of the</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dendrogram. Additionally, terminal nodes usually have labels attached to</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 xml:space="preserve">them. These can be names, letters, numbers, etc. The MATLAB </w:t>
      </w:r>
      <w:r w:rsidRPr="00FE1767">
        <w:rPr>
          <w:rFonts w:ascii="Times New Roman" w:hAnsi="Times New Roman" w:cs="Times New Roman"/>
          <w:b/>
          <w:bCs/>
          <w:w w:val="105"/>
          <w:sz w:val="28"/>
          <w:szCs w:val="28"/>
          <w:lang w:val="en-US"/>
        </w:rPr>
        <w:t>dendrogram</w:t>
      </w:r>
      <w:r w:rsidRPr="00FE1767">
        <w:rPr>
          <w:rFonts w:ascii="Times New Roman" w:hAnsi="Times New Roman" w:cs="Times New Roman"/>
          <w:b/>
          <w:bCs/>
          <w:w w:val="103"/>
          <w:sz w:val="28"/>
          <w:szCs w:val="28"/>
          <w:lang w:val="en-US"/>
        </w:rPr>
        <w:t xml:space="preserve"> </w:t>
      </w:r>
      <w:r w:rsidRPr="00FE1767">
        <w:rPr>
          <w:rFonts w:ascii="Times New Roman" w:hAnsi="Times New Roman" w:cs="Times New Roman"/>
          <w:w w:val="105"/>
          <w:sz w:val="28"/>
          <w:szCs w:val="28"/>
          <w:lang w:val="en-US"/>
        </w:rPr>
        <w:t>function labels the terminal nodes with numbers.</w:t>
      </w:r>
    </w:p>
    <w:p w:rsidR="00FC7C5A" w:rsidRPr="00FE1767" w:rsidRDefault="00FC7C5A" w:rsidP="00852E72">
      <w:pPr>
        <w:pStyle w:val="a3"/>
        <w:tabs>
          <w:tab w:val="left" w:pos="0"/>
        </w:tabs>
        <w:kinsoku w:val="0"/>
        <w:overflowPunct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w w:val="105"/>
          <w:sz w:val="28"/>
          <w:szCs w:val="28"/>
          <w:lang w:val="en-US"/>
        </w:rPr>
        <w:t xml:space="preserve">The </w:t>
      </w:r>
      <w:r w:rsidRPr="00FE1767">
        <w:rPr>
          <w:rFonts w:ascii="Times New Roman" w:hAnsi="Times New Roman" w:cs="Times New Roman"/>
          <w:b/>
          <w:bCs/>
          <w:i/>
          <w:iCs/>
          <w:w w:val="105"/>
          <w:sz w:val="28"/>
          <w:szCs w:val="28"/>
          <w:lang w:val="en-US"/>
        </w:rPr>
        <w:t xml:space="preserve">stem </w:t>
      </w:r>
      <w:r w:rsidRPr="00FE1767">
        <w:rPr>
          <w:rFonts w:ascii="Times New Roman" w:hAnsi="Times New Roman" w:cs="Times New Roman"/>
          <w:w w:val="105"/>
          <w:sz w:val="28"/>
          <w:szCs w:val="28"/>
          <w:lang w:val="en-US"/>
        </w:rPr>
        <w:t xml:space="preserve">or </w:t>
      </w:r>
      <w:r w:rsidRPr="00FE1767">
        <w:rPr>
          <w:rFonts w:ascii="Times New Roman" w:hAnsi="Times New Roman" w:cs="Times New Roman"/>
          <w:b/>
          <w:bCs/>
          <w:i/>
          <w:iCs/>
          <w:w w:val="105"/>
          <w:sz w:val="28"/>
          <w:szCs w:val="28"/>
          <w:lang w:val="en-US"/>
        </w:rPr>
        <w:t xml:space="preserve">edge </w:t>
      </w:r>
      <w:r w:rsidRPr="00FE1767">
        <w:rPr>
          <w:rFonts w:ascii="Times New Roman" w:hAnsi="Times New Roman" w:cs="Times New Roman"/>
          <w:w w:val="105"/>
          <w:sz w:val="28"/>
          <w:szCs w:val="28"/>
          <w:lang w:val="en-US"/>
        </w:rPr>
        <w:t>shows children of internal nodes and the connection with</w:t>
      </w:r>
      <w:r w:rsidR="00335C69" w:rsidRPr="00FE1767">
        <w:rPr>
          <w:rFonts w:ascii="Times New Roman" w:hAnsi="Times New Roman" w:cs="Times New Roman"/>
          <w:w w:val="105"/>
          <w:sz w:val="28"/>
          <w:szCs w:val="28"/>
          <w:lang w:val="en-US"/>
        </w:rPr>
        <w:t xml:space="preserve"> </w:t>
      </w:r>
      <w:r w:rsidRPr="00FE1767">
        <w:rPr>
          <w:rFonts w:ascii="Times New Roman" w:hAnsi="Times New Roman" w:cs="Times New Roman"/>
          <w:w w:val="105"/>
          <w:sz w:val="28"/>
          <w:szCs w:val="28"/>
          <w:lang w:val="en-US"/>
        </w:rPr>
        <w:t>the clusters below it. The length of the edge represents the distances at which</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 xml:space="preserve">clusters are joined. The dendrograms for hierarchical clustering are </w:t>
      </w:r>
      <w:r w:rsidRPr="00FE1767">
        <w:rPr>
          <w:rFonts w:ascii="Times New Roman" w:hAnsi="Times New Roman" w:cs="Times New Roman"/>
          <w:b/>
          <w:bCs/>
          <w:i/>
          <w:iCs/>
          <w:w w:val="105"/>
          <w:sz w:val="28"/>
          <w:szCs w:val="28"/>
          <w:lang w:val="en-US"/>
        </w:rPr>
        <w:t>binary trees</w:t>
      </w:r>
      <w:r w:rsidRPr="00FE1767">
        <w:rPr>
          <w:rFonts w:ascii="Times New Roman" w:hAnsi="Times New Roman" w:cs="Times New Roman"/>
          <w:w w:val="105"/>
          <w:sz w:val="28"/>
          <w:szCs w:val="28"/>
          <w:lang w:val="en-US"/>
        </w:rPr>
        <w:t>; so they have two edges emanating from each internal node. The</w:t>
      </w:r>
      <w:r w:rsidR="00DF10AB" w:rsidRPr="00FE1767">
        <w:rPr>
          <w:rFonts w:ascii="Times New Roman" w:hAnsi="Times New Roman" w:cs="Times New Roman"/>
          <w:w w:val="105"/>
          <w:sz w:val="28"/>
          <w:szCs w:val="28"/>
          <w:lang w:val="en-US"/>
        </w:rPr>
        <w:t xml:space="preserve"> </w:t>
      </w:r>
      <w:r w:rsidRPr="00FE1767">
        <w:rPr>
          <w:rFonts w:ascii="Times New Roman" w:hAnsi="Times New Roman" w:cs="Times New Roman"/>
          <w:b/>
          <w:bCs/>
          <w:i/>
          <w:iCs/>
          <w:w w:val="105"/>
          <w:sz w:val="28"/>
          <w:szCs w:val="28"/>
          <w:lang w:val="en-US"/>
        </w:rPr>
        <w:t xml:space="preserve">topology </w:t>
      </w:r>
      <w:r w:rsidRPr="00FE1767">
        <w:rPr>
          <w:rFonts w:ascii="Times New Roman" w:hAnsi="Times New Roman" w:cs="Times New Roman"/>
          <w:w w:val="105"/>
          <w:sz w:val="28"/>
          <w:szCs w:val="28"/>
          <w:lang w:val="en-US"/>
        </w:rPr>
        <w:t>of the tree refers to the arrangement of stems and nodes.</w:t>
      </w:r>
    </w:p>
    <w:p w:rsidR="00FC7C5A" w:rsidRPr="00FE1767" w:rsidRDefault="00FC7C5A" w:rsidP="00852E72">
      <w:pPr>
        <w:pStyle w:val="a3"/>
        <w:tabs>
          <w:tab w:val="left" w:pos="0"/>
        </w:tabs>
        <w:kinsoku w:val="0"/>
        <w:overflowPunct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w w:val="105"/>
          <w:sz w:val="28"/>
          <w:szCs w:val="28"/>
          <w:lang w:val="en-US"/>
        </w:rPr>
        <w:t>The dendrogram illustrates the process of constructing the hierarchy, and</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the internal nodes describe particular partitions, once the dendrogram has</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been cut at a given level. Data analysts should be aware that the same data</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 xml:space="preserve">and </w:t>
      </w:r>
      <w:r w:rsidRPr="00FE1767">
        <w:rPr>
          <w:rFonts w:ascii="Times New Roman" w:hAnsi="Times New Roman" w:cs="Times New Roman"/>
          <w:w w:val="105"/>
          <w:sz w:val="28"/>
          <w:szCs w:val="28"/>
          <w:lang w:val="en-US"/>
        </w:rPr>
        <w:lastRenderedPageBreak/>
        <w:t>clustering procedure can yield 2</w:t>
      </w:r>
      <w:r w:rsidRPr="00FE1767">
        <w:rPr>
          <w:rFonts w:ascii="Times New Roman" w:hAnsi="Times New Roman" w:cs="Times New Roman"/>
          <w:i/>
          <w:iCs/>
          <w:w w:val="105"/>
          <w:position w:val="6"/>
          <w:sz w:val="28"/>
          <w:szCs w:val="28"/>
          <w:lang w:val="en-US"/>
        </w:rPr>
        <w:t>n</w:t>
      </w:r>
      <w:r w:rsidRPr="00FE1767">
        <w:rPr>
          <w:rFonts w:ascii="Times New Roman" w:hAnsi="Times New Roman" w:cs="Times New Roman"/>
          <w:w w:val="105"/>
          <w:position w:val="6"/>
          <w:sz w:val="28"/>
          <w:szCs w:val="28"/>
          <w:lang w:val="en-US"/>
        </w:rPr>
        <w:t xml:space="preserve">-1 </w:t>
      </w:r>
      <w:r w:rsidRPr="00FE1767">
        <w:rPr>
          <w:rFonts w:ascii="Times New Roman" w:hAnsi="Times New Roman" w:cs="Times New Roman"/>
          <w:w w:val="105"/>
          <w:sz w:val="28"/>
          <w:szCs w:val="28"/>
          <w:lang w:val="en-US"/>
        </w:rPr>
        <w:t>dendrograms, each with a different</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appearance depending on the order used to display the nodes. Software</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packages choose the algorithm for drawing this automatically, and they</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usually do not specify how they do this. Some algorithms have been</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developed for optimizing the appearance of dendrograms based on various</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objective functions [Everitt, Landau, and Leese, 2001]. We will see in the last</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section where we discuss the data image that this can be an important</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consideration.</w:t>
      </w:r>
    </w:p>
    <w:p w:rsidR="00FC7C5A" w:rsidRPr="00FE1767" w:rsidRDefault="004C5EDA" w:rsidP="0059691D">
      <w:pPr>
        <w:pStyle w:val="a3"/>
        <w:tabs>
          <w:tab w:val="left" w:pos="851"/>
          <w:tab w:val="left" w:pos="993"/>
        </w:tabs>
        <w:kinsoku w:val="0"/>
        <w:overflowPunct w:val="0"/>
        <w:spacing w:before="0" w:after="0" w:line="240" w:lineRule="auto"/>
        <w:ind w:firstLine="709"/>
        <w:jc w:val="center"/>
        <w:rPr>
          <w:rFonts w:ascii="Times New Roman" w:hAnsi="Times New Roman" w:cs="Times New Roman"/>
          <w:sz w:val="28"/>
          <w:szCs w:val="28"/>
          <w:lang w:val="en-US"/>
        </w:rPr>
      </w:pPr>
      <w:r w:rsidRPr="00FE1767">
        <w:rPr>
          <w:rFonts w:ascii="Times New Roman" w:hAnsi="Times New Roman" w:cs="Times New Roman"/>
          <w:noProof/>
          <w:sz w:val="28"/>
          <w:szCs w:val="28"/>
          <w:lang w:eastAsia="ru-RU"/>
        </w:rPr>
        <w:drawing>
          <wp:inline distT="0" distB="0" distL="0" distR="0">
            <wp:extent cx="5010150" cy="2984739"/>
            <wp:effectExtent l="19050" t="0" r="0" b="0"/>
            <wp:docPr id="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8" cstate="print"/>
                    <a:srcRect/>
                    <a:stretch>
                      <a:fillRect/>
                    </a:stretch>
                  </pic:blipFill>
                  <pic:spPr bwMode="auto">
                    <a:xfrm>
                      <a:off x="0" y="0"/>
                      <a:ext cx="5013574" cy="2986779"/>
                    </a:xfrm>
                    <a:prstGeom prst="rect">
                      <a:avLst/>
                    </a:prstGeom>
                    <a:noFill/>
                    <a:ln w="9525">
                      <a:noFill/>
                      <a:miter lim="800000"/>
                      <a:headEnd/>
                      <a:tailEnd/>
                    </a:ln>
                  </pic:spPr>
                </pic:pic>
              </a:graphicData>
            </a:graphic>
          </wp:inline>
        </w:drawing>
      </w:r>
    </w:p>
    <w:p w:rsidR="004C5EDA" w:rsidRPr="00FE1767" w:rsidRDefault="004C5EDA" w:rsidP="0059691D">
      <w:pPr>
        <w:pStyle w:val="a3"/>
        <w:kinsoku w:val="0"/>
        <w:overflowPunct w:val="0"/>
        <w:spacing w:before="0" w:after="0" w:line="240" w:lineRule="auto"/>
        <w:ind w:firstLine="709"/>
        <w:jc w:val="center"/>
        <w:rPr>
          <w:rFonts w:ascii="Times New Roman" w:hAnsi="Times New Roman" w:cs="Times New Roman"/>
          <w:bCs/>
          <w:w w:val="105"/>
          <w:sz w:val="28"/>
          <w:szCs w:val="28"/>
          <w:lang w:val="en-US"/>
        </w:rPr>
      </w:pPr>
    </w:p>
    <w:p w:rsidR="004C5EDA" w:rsidRPr="00FE1767" w:rsidRDefault="000A4D89" w:rsidP="0059691D">
      <w:pPr>
        <w:pStyle w:val="a3"/>
        <w:kinsoku w:val="0"/>
        <w:overflowPunct w:val="0"/>
        <w:spacing w:before="0" w:after="0" w:line="240" w:lineRule="auto"/>
        <w:ind w:firstLine="709"/>
        <w:jc w:val="center"/>
        <w:rPr>
          <w:rFonts w:ascii="Times New Roman" w:hAnsi="Times New Roman" w:cs="Times New Roman"/>
          <w:sz w:val="28"/>
          <w:szCs w:val="28"/>
          <w:lang w:val="en-US"/>
        </w:rPr>
      </w:pPr>
      <w:r w:rsidRPr="00FE1767">
        <w:rPr>
          <w:rFonts w:ascii="Times New Roman" w:hAnsi="Times New Roman" w:cs="Times New Roman"/>
          <w:bCs/>
          <w:w w:val="105"/>
          <w:sz w:val="28"/>
          <w:szCs w:val="28"/>
          <w:lang w:val="en-US"/>
        </w:rPr>
        <w:t>Figure</w:t>
      </w:r>
      <w:r w:rsidR="004C5EDA" w:rsidRPr="00FE1767">
        <w:rPr>
          <w:rFonts w:ascii="Times New Roman" w:hAnsi="Times New Roman" w:cs="Times New Roman"/>
          <w:bCs/>
          <w:w w:val="105"/>
          <w:sz w:val="28"/>
          <w:szCs w:val="28"/>
          <w:lang w:val="en-US"/>
        </w:rPr>
        <w:t xml:space="preserve"> 8.1</w:t>
      </w:r>
    </w:p>
    <w:p w:rsidR="0059691D" w:rsidRPr="00E82424" w:rsidRDefault="0059691D" w:rsidP="00852E72">
      <w:pPr>
        <w:pStyle w:val="a3"/>
        <w:kinsoku w:val="0"/>
        <w:overflowPunct w:val="0"/>
        <w:spacing w:before="0" w:after="0" w:line="240" w:lineRule="auto"/>
        <w:ind w:firstLine="709"/>
        <w:jc w:val="both"/>
        <w:rPr>
          <w:rFonts w:ascii="Times New Roman" w:hAnsi="Times New Roman" w:cs="Times New Roman"/>
          <w:sz w:val="28"/>
          <w:szCs w:val="28"/>
          <w:lang w:val="en-US"/>
        </w:rPr>
      </w:pPr>
    </w:p>
    <w:p w:rsidR="004C5EDA" w:rsidRPr="00FE1767" w:rsidRDefault="004C5EDA" w:rsidP="00852E72">
      <w:pPr>
        <w:pStyle w:val="a3"/>
        <w:kinsoku w:val="0"/>
        <w:overflowPunct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sz w:val="28"/>
          <w:szCs w:val="28"/>
          <w:lang w:val="en-US"/>
        </w:rPr>
        <w:t xml:space="preserve">We applied agglomerative clustering to the </w:t>
      </w:r>
      <w:r w:rsidRPr="00FE1767">
        <w:rPr>
          <w:rFonts w:ascii="Times New Roman" w:hAnsi="Times New Roman" w:cs="Times New Roman"/>
          <w:b/>
          <w:bCs/>
          <w:sz w:val="28"/>
          <w:szCs w:val="28"/>
          <w:lang w:val="en-US"/>
        </w:rPr>
        <w:t xml:space="preserve">leukemia </w:t>
      </w:r>
      <w:r w:rsidRPr="00FE1767">
        <w:rPr>
          <w:rFonts w:ascii="Times New Roman" w:hAnsi="Times New Roman" w:cs="Times New Roman"/>
          <w:sz w:val="28"/>
          <w:szCs w:val="28"/>
          <w:lang w:val="en-US"/>
        </w:rPr>
        <w:t>data using Euclidean distance and</w:t>
      </w:r>
      <w:r w:rsidRPr="00FE1767">
        <w:rPr>
          <w:rFonts w:ascii="Times New Roman" w:hAnsi="Times New Roman" w:cs="Times New Roman"/>
          <w:w w:val="98"/>
          <w:sz w:val="28"/>
          <w:szCs w:val="28"/>
          <w:lang w:val="en-US"/>
        </w:rPr>
        <w:t xml:space="preserve"> </w:t>
      </w:r>
      <w:r w:rsidRPr="00FE1767">
        <w:rPr>
          <w:rFonts w:ascii="Times New Roman" w:hAnsi="Times New Roman" w:cs="Times New Roman"/>
          <w:sz w:val="28"/>
          <w:szCs w:val="28"/>
          <w:lang w:val="en-US"/>
        </w:rPr>
        <w:t>complete linkage. The dendrogram with 15 leaf nodes is shown here. If we cut this dendro-</w:t>
      </w:r>
      <w:r w:rsidRPr="00FE1767">
        <w:rPr>
          <w:rFonts w:ascii="Times New Roman" w:hAnsi="Times New Roman" w:cs="Times New Roman"/>
          <w:w w:val="99"/>
          <w:sz w:val="28"/>
          <w:szCs w:val="28"/>
          <w:lang w:val="en-US"/>
        </w:rPr>
        <w:t xml:space="preserve"> </w:t>
      </w:r>
      <w:r w:rsidRPr="00FE1767">
        <w:rPr>
          <w:rFonts w:ascii="Times New Roman" w:hAnsi="Times New Roman" w:cs="Times New Roman"/>
          <w:sz w:val="28"/>
          <w:szCs w:val="28"/>
          <w:lang w:val="en-US"/>
        </w:rPr>
        <w:t>gram at level 10.5 (on the vertical axis), then we would obtain 5 clusters or groups.</w:t>
      </w:r>
    </w:p>
    <w:p w:rsidR="004C5EDA" w:rsidRPr="00FE1767" w:rsidRDefault="004C5EDA" w:rsidP="00852E72">
      <w:pPr>
        <w:pStyle w:val="a3"/>
        <w:tabs>
          <w:tab w:val="left" w:pos="851"/>
          <w:tab w:val="left" w:pos="993"/>
        </w:tabs>
        <w:kinsoku w:val="0"/>
        <w:overflowPunct w:val="0"/>
        <w:spacing w:before="0" w:after="0" w:line="240" w:lineRule="auto"/>
        <w:ind w:firstLine="709"/>
        <w:jc w:val="both"/>
        <w:rPr>
          <w:rFonts w:ascii="Times New Roman" w:hAnsi="Times New Roman" w:cs="Times New Roman"/>
          <w:sz w:val="28"/>
          <w:szCs w:val="28"/>
          <w:lang w:val="en-US"/>
        </w:rPr>
      </w:pPr>
    </w:p>
    <w:p w:rsidR="0086535C" w:rsidRPr="00FE1767" w:rsidRDefault="0086535C" w:rsidP="00852E72">
      <w:pPr>
        <w:pStyle w:val="Heading5"/>
        <w:kinsoku w:val="0"/>
        <w:overflowPunct w:val="0"/>
        <w:ind w:left="0" w:firstLine="709"/>
        <w:jc w:val="both"/>
        <w:outlineLvl w:val="9"/>
        <w:rPr>
          <w:rFonts w:ascii="Times New Roman" w:hAnsi="Times New Roman" w:cs="Times New Roman"/>
          <w:b w:val="0"/>
          <w:bCs w:val="0"/>
          <w:sz w:val="28"/>
          <w:szCs w:val="28"/>
          <w:lang w:val="en-US"/>
        </w:rPr>
      </w:pPr>
      <w:r w:rsidRPr="00FE1767">
        <w:rPr>
          <w:rFonts w:ascii="Times New Roman" w:hAnsi="Times New Roman" w:cs="Times New Roman"/>
          <w:sz w:val="28"/>
          <w:szCs w:val="28"/>
          <w:lang w:val="en-US"/>
        </w:rPr>
        <w:t>Example 8.1</w:t>
      </w:r>
    </w:p>
    <w:p w:rsidR="0086535C" w:rsidRPr="00FE1767" w:rsidRDefault="0086535C" w:rsidP="00852E72">
      <w:pPr>
        <w:pStyle w:val="a3"/>
        <w:kinsoku w:val="0"/>
        <w:overflowPunct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w w:val="105"/>
          <w:sz w:val="28"/>
          <w:szCs w:val="28"/>
          <w:lang w:val="en-US"/>
        </w:rPr>
        <w:t>We first show how to construct the dendrogram in Figure 8.1 using the</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b/>
          <w:bCs/>
          <w:w w:val="105"/>
          <w:sz w:val="28"/>
          <w:szCs w:val="28"/>
          <w:lang w:val="en-US"/>
        </w:rPr>
        <w:t xml:space="preserve">leukemia </w:t>
      </w:r>
      <w:r w:rsidRPr="00FE1767">
        <w:rPr>
          <w:rFonts w:ascii="Times New Roman" w:hAnsi="Times New Roman" w:cs="Times New Roman"/>
          <w:w w:val="105"/>
          <w:sz w:val="28"/>
          <w:szCs w:val="28"/>
          <w:lang w:val="en-US"/>
        </w:rPr>
        <w:t xml:space="preserve">data set. The default for the </w:t>
      </w:r>
      <w:r w:rsidRPr="00FE1767">
        <w:rPr>
          <w:rFonts w:ascii="Times New Roman" w:hAnsi="Times New Roman" w:cs="Times New Roman"/>
          <w:b/>
          <w:bCs/>
          <w:w w:val="105"/>
          <w:sz w:val="28"/>
          <w:szCs w:val="28"/>
          <w:lang w:val="en-US"/>
        </w:rPr>
        <w:t xml:space="preserve">dendrogram </w:t>
      </w:r>
      <w:r w:rsidRPr="00FE1767">
        <w:rPr>
          <w:rFonts w:ascii="Times New Roman" w:hAnsi="Times New Roman" w:cs="Times New Roman"/>
          <w:w w:val="105"/>
          <w:sz w:val="28"/>
          <w:szCs w:val="28"/>
          <w:lang w:val="en-US"/>
        </w:rPr>
        <w:t>function is to display a</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maximum of 30 nodes. This is to prevent the displayed leaf nodes from being</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too cluttered. The user can specify the number to display, as we do below, or</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 xml:space="preserve">one can display all nodes by using </w:t>
      </w:r>
      <w:r w:rsidRPr="00FE1767">
        <w:rPr>
          <w:rFonts w:ascii="Times New Roman" w:hAnsi="Times New Roman" w:cs="Times New Roman"/>
          <w:b/>
          <w:bCs/>
          <w:w w:val="105"/>
          <w:sz w:val="28"/>
          <w:szCs w:val="28"/>
          <w:lang w:val="en-US"/>
        </w:rPr>
        <w:t>dendrogram{z,0)</w:t>
      </w:r>
      <w:r w:rsidRPr="00FE1767">
        <w:rPr>
          <w:rFonts w:ascii="Times New Roman" w:hAnsi="Times New Roman" w:cs="Times New Roman"/>
          <w:w w:val="105"/>
          <w:sz w:val="28"/>
          <w:szCs w:val="28"/>
          <w:lang w:val="en-US"/>
        </w:rPr>
        <w:t>.</w:t>
      </w:r>
    </w:p>
    <w:p w:rsidR="00FC7C5A" w:rsidRPr="00FE1767" w:rsidRDefault="0086535C" w:rsidP="00852E72">
      <w:pPr>
        <w:pStyle w:val="a3"/>
        <w:tabs>
          <w:tab w:val="left" w:pos="851"/>
          <w:tab w:val="left" w:pos="993"/>
        </w:tabs>
        <w:kinsoku w:val="0"/>
        <w:overflowPunct w:val="0"/>
        <w:spacing w:before="0" w:after="0" w:line="240" w:lineRule="auto"/>
        <w:ind w:firstLine="709"/>
        <w:jc w:val="both"/>
        <w:rPr>
          <w:rFonts w:ascii="Times New Roman" w:hAnsi="Times New Roman" w:cs="Times New Roman"/>
          <w:w w:val="105"/>
          <w:sz w:val="28"/>
          <w:szCs w:val="28"/>
          <w:lang w:val="en-US"/>
        </w:rPr>
      </w:pPr>
      <w:r w:rsidRPr="00FE1767">
        <w:rPr>
          <w:rFonts w:ascii="Times New Roman" w:hAnsi="Times New Roman" w:cs="Times New Roman"/>
          <w:w w:val="105"/>
          <w:sz w:val="28"/>
          <w:szCs w:val="28"/>
          <w:lang w:val="en-US"/>
        </w:rPr>
        <w:t>% First load the data.</w:t>
      </w:r>
    </w:p>
    <w:p w:rsidR="0086535C" w:rsidRPr="00FE1767" w:rsidRDefault="0086535C" w:rsidP="00852E72">
      <w:pPr>
        <w:pStyle w:val="Heading9"/>
        <w:kinsoku w:val="0"/>
        <w:overflowPunct w:val="0"/>
        <w:spacing w:before="0"/>
        <w:ind w:left="0" w:firstLine="709"/>
        <w:jc w:val="both"/>
        <w:outlineLvl w:val="9"/>
        <w:rPr>
          <w:rFonts w:ascii="Times New Roman" w:hAnsi="Times New Roman" w:cs="Times New Roman"/>
          <w:b w:val="0"/>
          <w:bCs w:val="0"/>
          <w:sz w:val="28"/>
          <w:szCs w:val="28"/>
          <w:lang w:val="en-US"/>
        </w:rPr>
      </w:pPr>
      <w:r w:rsidRPr="00FE1767">
        <w:rPr>
          <w:rFonts w:ascii="Times New Roman" w:hAnsi="Times New Roman" w:cs="Times New Roman"/>
          <w:w w:val="105"/>
          <w:sz w:val="28"/>
          <w:szCs w:val="28"/>
          <w:lang w:val="en-US"/>
        </w:rPr>
        <w:t>load leukemia</w:t>
      </w:r>
    </w:p>
    <w:p w:rsidR="0086535C" w:rsidRPr="00FE1767" w:rsidRDefault="0086535C" w:rsidP="00852E72">
      <w:pPr>
        <w:pStyle w:val="a3"/>
        <w:kinsoku w:val="0"/>
        <w:overflowPunct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b/>
          <w:bCs/>
          <w:w w:val="105"/>
          <w:sz w:val="28"/>
          <w:szCs w:val="28"/>
          <w:lang w:val="en-US"/>
        </w:rPr>
        <w:t>[n,p] = size{leukemia);</w:t>
      </w:r>
      <w:r w:rsidRPr="00FE1767">
        <w:rPr>
          <w:rFonts w:ascii="Times New Roman" w:hAnsi="Times New Roman" w:cs="Times New Roman"/>
          <w:b/>
          <w:bCs/>
          <w:w w:val="103"/>
          <w:sz w:val="28"/>
          <w:szCs w:val="28"/>
          <w:lang w:val="en-US"/>
        </w:rPr>
        <w:t xml:space="preserve"> </w:t>
      </w:r>
      <w:r w:rsidRPr="00FE1767">
        <w:rPr>
          <w:rFonts w:ascii="Times New Roman" w:hAnsi="Times New Roman" w:cs="Times New Roman"/>
          <w:b/>
          <w:bCs/>
          <w:w w:val="105"/>
          <w:sz w:val="28"/>
          <w:szCs w:val="28"/>
          <w:lang w:val="en-US"/>
        </w:rPr>
        <w:t>x = zeros{n,p);</w:t>
      </w:r>
    </w:p>
    <w:p w:rsidR="0086535C" w:rsidRPr="00FE1767" w:rsidRDefault="0086535C" w:rsidP="00852E72">
      <w:pPr>
        <w:pStyle w:val="a3"/>
        <w:kinsoku w:val="0"/>
        <w:overflowPunct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b/>
          <w:bCs/>
          <w:w w:val="105"/>
          <w:sz w:val="28"/>
          <w:szCs w:val="28"/>
          <w:lang w:val="en-US"/>
        </w:rPr>
        <w:t>% Standardize each row {gene) to be mean</w:t>
      </w:r>
    </w:p>
    <w:p w:rsidR="0086535C" w:rsidRPr="00FE1767" w:rsidRDefault="0086535C" w:rsidP="00852E72">
      <w:pPr>
        <w:pStyle w:val="a3"/>
        <w:kinsoku w:val="0"/>
        <w:overflowPunct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b/>
          <w:bCs/>
          <w:w w:val="105"/>
          <w:sz w:val="28"/>
          <w:szCs w:val="28"/>
          <w:lang w:val="en-US"/>
        </w:rPr>
        <w:t>% zero and standard deviation 1.</w:t>
      </w:r>
      <w:r w:rsidRPr="00FE1767">
        <w:rPr>
          <w:rFonts w:ascii="Times New Roman" w:hAnsi="Times New Roman" w:cs="Times New Roman"/>
          <w:b/>
          <w:bCs/>
          <w:w w:val="103"/>
          <w:sz w:val="28"/>
          <w:szCs w:val="28"/>
          <w:lang w:val="en-US"/>
        </w:rPr>
        <w:t xml:space="preserve"> </w:t>
      </w:r>
      <w:r w:rsidRPr="00FE1767">
        <w:rPr>
          <w:rFonts w:ascii="Times New Roman" w:hAnsi="Times New Roman" w:cs="Times New Roman"/>
          <w:b/>
          <w:bCs/>
          <w:w w:val="105"/>
          <w:sz w:val="28"/>
          <w:szCs w:val="28"/>
          <w:lang w:val="en-US"/>
        </w:rPr>
        <w:t>for i = 1:n</w:t>
      </w:r>
    </w:p>
    <w:p w:rsidR="0086535C" w:rsidRPr="00FE1767" w:rsidRDefault="0086535C" w:rsidP="00852E72">
      <w:pPr>
        <w:pStyle w:val="a3"/>
        <w:kinsoku w:val="0"/>
        <w:overflowPunct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b/>
          <w:bCs/>
          <w:w w:val="105"/>
          <w:sz w:val="28"/>
          <w:szCs w:val="28"/>
          <w:lang w:val="en-US"/>
        </w:rPr>
        <w:t>sig = std{leukemia{i,:));</w:t>
      </w:r>
    </w:p>
    <w:p w:rsidR="0086535C" w:rsidRPr="00FE1767" w:rsidRDefault="0086535C" w:rsidP="00852E72">
      <w:pPr>
        <w:pStyle w:val="a3"/>
        <w:kinsoku w:val="0"/>
        <w:overflowPunct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b/>
          <w:bCs/>
          <w:w w:val="105"/>
          <w:sz w:val="28"/>
          <w:szCs w:val="28"/>
          <w:lang w:val="en-US"/>
        </w:rPr>
        <w:t>mu = mean{leukemia{i,:));</w:t>
      </w:r>
    </w:p>
    <w:p w:rsidR="0086535C" w:rsidRPr="00FE1767" w:rsidRDefault="0086535C" w:rsidP="00852E72">
      <w:pPr>
        <w:pStyle w:val="a3"/>
        <w:kinsoku w:val="0"/>
        <w:overflowPunct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b/>
          <w:bCs/>
          <w:w w:val="105"/>
          <w:sz w:val="28"/>
          <w:szCs w:val="28"/>
          <w:lang w:val="en-US"/>
        </w:rPr>
        <w:t>x{i,:) = {leukemia{i,:) - mu)/sig;</w:t>
      </w:r>
    </w:p>
    <w:p w:rsidR="0086535C" w:rsidRPr="00FE1767" w:rsidRDefault="0086535C" w:rsidP="00852E72">
      <w:pPr>
        <w:pStyle w:val="a3"/>
        <w:kinsoku w:val="0"/>
        <w:overflowPunct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b/>
          <w:bCs/>
          <w:w w:val="105"/>
          <w:sz w:val="28"/>
          <w:szCs w:val="28"/>
          <w:lang w:val="en-US"/>
        </w:rPr>
        <w:t>end</w:t>
      </w:r>
    </w:p>
    <w:p w:rsidR="0086535C" w:rsidRPr="00FE1767" w:rsidRDefault="0086535C" w:rsidP="00852E72">
      <w:pPr>
        <w:pStyle w:val="a3"/>
        <w:kinsoku w:val="0"/>
        <w:overflowPunct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b/>
          <w:bCs/>
          <w:w w:val="105"/>
          <w:sz w:val="28"/>
          <w:szCs w:val="28"/>
          <w:lang w:val="en-US"/>
        </w:rPr>
        <w:lastRenderedPageBreak/>
        <w:t>% Do hierarchical clustering.</w:t>
      </w:r>
      <w:r w:rsidRPr="00FE1767">
        <w:rPr>
          <w:rFonts w:ascii="Times New Roman" w:hAnsi="Times New Roman" w:cs="Times New Roman"/>
          <w:b/>
          <w:bCs/>
          <w:w w:val="103"/>
          <w:sz w:val="28"/>
          <w:szCs w:val="28"/>
          <w:lang w:val="en-US"/>
        </w:rPr>
        <w:t xml:space="preserve"> </w:t>
      </w:r>
      <w:r w:rsidRPr="00FE1767">
        <w:rPr>
          <w:rFonts w:ascii="Times New Roman" w:hAnsi="Times New Roman" w:cs="Times New Roman"/>
          <w:b/>
          <w:bCs/>
          <w:w w:val="105"/>
          <w:sz w:val="28"/>
          <w:szCs w:val="28"/>
          <w:lang w:val="en-US"/>
        </w:rPr>
        <w:t>Y = pdist{x);</w:t>
      </w:r>
    </w:p>
    <w:p w:rsidR="0086535C" w:rsidRPr="00FE1767" w:rsidRDefault="0086535C" w:rsidP="00852E72">
      <w:pPr>
        <w:pStyle w:val="a3"/>
        <w:kinsoku w:val="0"/>
        <w:overflowPunct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b/>
          <w:bCs/>
          <w:w w:val="105"/>
          <w:sz w:val="28"/>
          <w:szCs w:val="28"/>
          <w:lang w:val="en-US"/>
        </w:rPr>
        <w:t>z = linkage{Y,1complete1);</w:t>
      </w:r>
    </w:p>
    <w:p w:rsidR="0086535C" w:rsidRPr="00FE1767" w:rsidRDefault="0086535C" w:rsidP="00852E72">
      <w:pPr>
        <w:pStyle w:val="a3"/>
        <w:kinsoku w:val="0"/>
        <w:overflowPunct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b/>
          <w:bCs/>
          <w:w w:val="105"/>
          <w:sz w:val="28"/>
          <w:szCs w:val="28"/>
          <w:lang w:val="en-US"/>
        </w:rPr>
        <w:t>% Display with only 15 nodes.</w:t>
      </w:r>
    </w:p>
    <w:p w:rsidR="0086535C" w:rsidRPr="00FE1767" w:rsidRDefault="0086535C" w:rsidP="00852E72">
      <w:pPr>
        <w:pStyle w:val="a3"/>
        <w:kinsoku w:val="0"/>
        <w:overflowPunct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b/>
          <w:bCs/>
          <w:w w:val="105"/>
          <w:sz w:val="28"/>
          <w:szCs w:val="28"/>
          <w:lang w:val="en-US"/>
        </w:rPr>
        <w:t>% Output arguments are optional.</w:t>
      </w:r>
      <w:r w:rsidRPr="00FE1767">
        <w:rPr>
          <w:rFonts w:ascii="Times New Roman" w:hAnsi="Times New Roman" w:cs="Times New Roman"/>
          <w:b/>
          <w:bCs/>
          <w:w w:val="103"/>
          <w:sz w:val="28"/>
          <w:szCs w:val="28"/>
          <w:lang w:val="en-US"/>
        </w:rPr>
        <w:t xml:space="preserve"> </w:t>
      </w:r>
      <w:r w:rsidRPr="00FE1767">
        <w:rPr>
          <w:rFonts w:ascii="Times New Roman" w:hAnsi="Times New Roman" w:cs="Times New Roman"/>
          <w:b/>
          <w:bCs/>
          <w:w w:val="105"/>
          <w:sz w:val="28"/>
          <w:szCs w:val="28"/>
          <w:lang w:val="en-US"/>
        </w:rPr>
        <w:t>[H,T] = dendrogram{z,15);</w:t>
      </w:r>
      <w:r w:rsidRPr="00FE1767">
        <w:rPr>
          <w:rFonts w:ascii="Times New Roman" w:hAnsi="Times New Roman" w:cs="Times New Roman"/>
          <w:b/>
          <w:bCs/>
          <w:w w:val="103"/>
          <w:sz w:val="28"/>
          <w:szCs w:val="28"/>
          <w:lang w:val="en-US"/>
        </w:rPr>
        <w:t xml:space="preserve"> </w:t>
      </w:r>
      <w:r w:rsidRPr="00FE1767">
        <w:rPr>
          <w:rFonts w:ascii="Times New Roman" w:hAnsi="Times New Roman" w:cs="Times New Roman"/>
          <w:b/>
          <w:bCs/>
          <w:w w:val="105"/>
          <w:sz w:val="28"/>
          <w:szCs w:val="28"/>
          <w:lang w:val="en-US"/>
        </w:rPr>
        <w:t>title{1Leukemia Data1)</w:t>
      </w:r>
    </w:p>
    <w:p w:rsidR="0086535C" w:rsidRPr="00FE1767" w:rsidRDefault="0086535C" w:rsidP="00852E72">
      <w:pPr>
        <w:pStyle w:val="a3"/>
        <w:kinsoku w:val="0"/>
        <w:overflowPunct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w w:val="105"/>
          <w:sz w:val="28"/>
          <w:szCs w:val="28"/>
          <w:lang w:val="en-US"/>
        </w:rPr>
        <w:t>Note that the leaf nodes in this example of a MATLAB dendrogram do not</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necessarily represent one of the original observations; they likely contain</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several observations. We can (optionally) request some output variables</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 xml:space="preserve">from the </w:t>
      </w:r>
      <w:r w:rsidRPr="00FE1767">
        <w:rPr>
          <w:rFonts w:ascii="Times New Roman" w:hAnsi="Times New Roman" w:cs="Times New Roman"/>
          <w:b/>
          <w:bCs/>
          <w:w w:val="105"/>
          <w:sz w:val="28"/>
          <w:szCs w:val="28"/>
          <w:lang w:val="en-US"/>
        </w:rPr>
        <w:t xml:space="preserve">dendrogram </w:t>
      </w:r>
      <w:r w:rsidRPr="00FE1767">
        <w:rPr>
          <w:rFonts w:ascii="Times New Roman" w:hAnsi="Times New Roman" w:cs="Times New Roman"/>
          <w:w w:val="105"/>
          <w:sz w:val="28"/>
          <w:szCs w:val="28"/>
          <w:lang w:val="en-US"/>
        </w:rPr>
        <w:t>function to help us determine what observations are</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 xml:space="preserve">in the individual nodes. The output vector </w:t>
      </w:r>
      <w:r w:rsidRPr="00FE1767">
        <w:rPr>
          <w:rFonts w:ascii="Times New Roman" w:hAnsi="Times New Roman" w:cs="Times New Roman"/>
          <w:b/>
          <w:bCs/>
          <w:w w:val="105"/>
          <w:sz w:val="28"/>
          <w:szCs w:val="28"/>
          <w:lang w:val="en-US"/>
        </w:rPr>
        <w:t xml:space="preserve">T </w:t>
      </w:r>
      <w:r w:rsidRPr="00FE1767">
        <w:rPr>
          <w:rFonts w:ascii="Times New Roman" w:hAnsi="Times New Roman" w:cs="Times New Roman"/>
          <w:w w:val="105"/>
          <w:sz w:val="28"/>
          <w:szCs w:val="28"/>
          <w:lang w:val="en-US"/>
        </w:rPr>
        <w:t>contains the leaf node number</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for each object in the data set and can be used to find out what is in node 6 as</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follows:</w:t>
      </w:r>
    </w:p>
    <w:p w:rsidR="0086535C" w:rsidRPr="00FE1767" w:rsidRDefault="0086535C" w:rsidP="00852E72">
      <w:pPr>
        <w:pStyle w:val="Heading9"/>
        <w:kinsoku w:val="0"/>
        <w:overflowPunct w:val="0"/>
        <w:spacing w:before="0"/>
        <w:ind w:left="0" w:firstLine="709"/>
        <w:jc w:val="both"/>
        <w:outlineLvl w:val="9"/>
        <w:rPr>
          <w:rFonts w:ascii="Times New Roman" w:hAnsi="Times New Roman" w:cs="Times New Roman"/>
          <w:b w:val="0"/>
          <w:bCs w:val="0"/>
          <w:sz w:val="28"/>
          <w:szCs w:val="28"/>
          <w:lang w:val="en-US"/>
        </w:rPr>
      </w:pPr>
      <w:r w:rsidRPr="00FE1767">
        <w:rPr>
          <w:rFonts w:ascii="Times New Roman" w:hAnsi="Times New Roman" w:cs="Times New Roman"/>
          <w:w w:val="105"/>
          <w:sz w:val="28"/>
          <w:szCs w:val="28"/>
          <w:lang w:val="en-US"/>
        </w:rPr>
        <w:t>ind = find{T==6)</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ind =</w:t>
      </w:r>
    </w:p>
    <w:p w:rsidR="0086535C" w:rsidRPr="00FE1767" w:rsidRDefault="0086535C" w:rsidP="00852E72">
      <w:pPr>
        <w:pStyle w:val="a3"/>
        <w:kinsoku w:val="0"/>
        <w:overflowPunct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b/>
          <w:bCs/>
          <w:w w:val="105"/>
          <w:sz w:val="28"/>
          <w:szCs w:val="28"/>
          <w:lang w:val="en-US"/>
        </w:rPr>
        <w:t>26</w:t>
      </w:r>
    </w:p>
    <w:p w:rsidR="0086535C" w:rsidRPr="00FE1767" w:rsidRDefault="0086535C" w:rsidP="00852E72">
      <w:pPr>
        <w:pStyle w:val="a3"/>
        <w:kinsoku w:val="0"/>
        <w:overflowPunct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b/>
          <w:bCs/>
          <w:w w:val="105"/>
          <w:sz w:val="28"/>
          <w:szCs w:val="28"/>
          <w:lang w:val="en-US"/>
        </w:rPr>
        <w:t>28</w:t>
      </w:r>
    </w:p>
    <w:p w:rsidR="0086535C" w:rsidRPr="00FE1767" w:rsidRDefault="0086535C" w:rsidP="00852E72">
      <w:pPr>
        <w:pStyle w:val="a3"/>
        <w:kinsoku w:val="0"/>
        <w:overflowPunct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b/>
          <w:bCs/>
          <w:w w:val="105"/>
          <w:sz w:val="28"/>
          <w:szCs w:val="28"/>
          <w:lang w:val="en-US"/>
        </w:rPr>
        <w:t>29</w:t>
      </w:r>
    </w:p>
    <w:p w:rsidR="0086535C" w:rsidRPr="00FE1767" w:rsidRDefault="0086535C" w:rsidP="00852E72">
      <w:pPr>
        <w:pStyle w:val="a3"/>
        <w:kinsoku w:val="0"/>
        <w:overflowPunct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b/>
          <w:bCs/>
          <w:w w:val="105"/>
          <w:sz w:val="28"/>
          <w:szCs w:val="28"/>
          <w:lang w:val="en-US"/>
        </w:rPr>
        <w:t>30</w:t>
      </w:r>
    </w:p>
    <w:p w:rsidR="0086535C" w:rsidRPr="00FE1767" w:rsidRDefault="0086535C" w:rsidP="00852E72">
      <w:pPr>
        <w:pStyle w:val="a3"/>
        <w:kinsoku w:val="0"/>
        <w:overflowPunct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b/>
          <w:bCs/>
          <w:w w:val="105"/>
          <w:sz w:val="28"/>
          <w:szCs w:val="28"/>
          <w:lang w:val="en-US"/>
        </w:rPr>
        <w:t>46</w:t>
      </w:r>
    </w:p>
    <w:p w:rsidR="0086535C" w:rsidRPr="00FE1767" w:rsidRDefault="0086535C" w:rsidP="00852E72">
      <w:pPr>
        <w:pStyle w:val="a3"/>
        <w:tabs>
          <w:tab w:val="left" w:pos="851"/>
          <w:tab w:val="left" w:pos="993"/>
        </w:tabs>
        <w:kinsoku w:val="0"/>
        <w:overflowPunct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w w:val="105"/>
          <w:sz w:val="28"/>
          <w:szCs w:val="28"/>
          <w:lang w:val="en-US"/>
        </w:rPr>
        <w:t>Thus, we see that terminal node 6 on the dendrogram in Figure 8.1 contains</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the original observations 26, 28, 29, 30, and 46.</w:t>
      </w:r>
    </w:p>
    <w:p w:rsidR="00FC7C5A" w:rsidRPr="00FE1767" w:rsidRDefault="00FC7C5A" w:rsidP="00852E72">
      <w:pPr>
        <w:pStyle w:val="a3"/>
        <w:tabs>
          <w:tab w:val="left" w:pos="851"/>
          <w:tab w:val="left" w:pos="993"/>
        </w:tabs>
        <w:kinsoku w:val="0"/>
        <w:overflowPunct w:val="0"/>
        <w:spacing w:before="0" w:after="0" w:line="240" w:lineRule="auto"/>
        <w:ind w:firstLine="709"/>
        <w:jc w:val="both"/>
        <w:rPr>
          <w:rFonts w:ascii="Times New Roman" w:hAnsi="Times New Roman" w:cs="Times New Roman"/>
          <w:sz w:val="28"/>
          <w:szCs w:val="28"/>
          <w:lang w:val="en-US"/>
        </w:rPr>
      </w:pPr>
    </w:p>
    <w:p w:rsidR="00746D1A" w:rsidRPr="00FE1767" w:rsidRDefault="00746D1A" w:rsidP="00852E72">
      <w:pPr>
        <w:pStyle w:val="Heading5"/>
        <w:tabs>
          <w:tab w:val="left" w:pos="0"/>
        </w:tabs>
        <w:kinsoku w:val="0"/>
        <w:overflowPunct w:val="0"/>
        <w:ind w:left="0" w:firstLine="709"/>
        <w:jc w:val="both"/>
        <w:outlineLvl w:val="9"/>
        <w:rPr>
          <w:rFonts w:ascii="Times New Roman" w:hAnsi="Times New Roman" w:cs="Times New Roman"/>
          <w:b w:val="0"/>
          <w:bCs w:val="0"/>
          <w:sz w:val="28"/>
          <w:szCs w:val="28"/>
          <w:lang w:val="en-US"/>
        </w:rPr>
      </w:pPr>
      <w:r w:rsidRPr="00FE1767">
        <w:rPr>
          <w:rFonts w:ascii="Times New Roman" w:hAnsi="Times New Roman" w:cs="Times New Roman"/>
          <w:sz w:val="28"/>
          <w:szCs w:val="28"/>
          <w:lang w:val="en-US"/>
        </w:rPr>
        <w:t>Treemaps</w:t>
      </w:r>
    </w:p>
    <w:p w:rsidR="00746D1A" w:rsidRPr="00FE1767" w:rsidRDefault="00746D1A" w:rsidP="00852E72">
      <w:pPr>
        <w:pStyle w:val="a3"/>
        <w:tabs>
          <w:tab w:val="left" w:pos="0"/>
        </w:tabs>
        <w:kinsoku w:val="0"/>
        <w:overflowPunct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w w:val="105"/>
          <w:sz w:val="28"/>
          <w:szCs w:val="28"/>
          <w:lang w:val="en-US"/>
        </w:rPr>
        <w:t>Dendrograms are very familiar to data analysts working in hierarchical</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clustering applications, and they are easy to understand because they match</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our concept of how trees are laid out in a physical sense with branches and leaves (except that the tree root is sometimes in the wrong place!). Johnson</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and Shneiderman [1991] point out that the dendrogram does not efficiently</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use the existing display space, since most of the display consists of white</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space with very little ink. They proposed a space-filling (i.e., the entire</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 xml:space="preserve">display space is used) display of hierarchical information called </w:t>
      </w:r>
      <w:r w:rsidRPr="00FE1767">
        <w:rPr>
          <w:rFonts w:ascii="Times New Roman" w:hAnsi="Times New Roman" w:cs="Times New Roman"/>
          <w:b/>
          <w:bCs/>
          <w:i/>
          <w:iCs/>
          <w:w w:val="105"/>
          <w:sz w:val="28"/>
          <w:szCs w:val="28"/>
          <w:lang w:val="en-US"/>
        </w:rPr>
        <w:t>treemaps</w:t>
      </w:r>
      <w:r w:rsidRPr="00FE1767">
        <w:rPr>
          <w:rFonts w:ascii="Times New Roman" w:hAnsi="Times New Roman" w:cs="Times New Roman"/>
          <w:w w:val="105"/>
          <w:sz w:val="28"/>
          <w:szCs w:val="28"/>
          <w:lang w:val="en-US"/>
        </w:rPr>
        <w:t>,</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where each node is a rectangle whose area is proportional to some</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characteristic of interest [Shneiderman, 1992].</w:t>
      </w:r>
    </w:p>
    <w:p w:rsidR="00746D1A" w:rsidRPr="00FE1767" w:rsidRDefault="00746D1A" w:rsidP="00852E72">
      <w:pPr>
        <w:pStyle w:val="a3"/>
        <w:tabs>
          <w:tab w:val="left" w:pos="0"/>
        </w:tabs>
        <w:kinsoku w:val="0"/>
        <w:overflowPunct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w w:val="105"/>
          <w:sz w:val="28"/>
          <w:szCs w:val="28"/>
          <w:lang w:val="en-US"/>
        </w:rPr>
        <w:t>The original application and motivation for treemaps was to show the</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directory and file structure on hard drives. It was also applied to the</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visualization of organizations such as the departmental structure at a</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university. Thus, the treemap visualization can be used for an arbitrary</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number of splits or branches at internal nodes, including the binary tree</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structure that one gets from hierarchical clustering.</w:t>
      </w:r>
    </w:p>
    <w:p w:rsidR="00746D1A" w:rsidRPr="00FE1767" w:rsidRDefault="00746D1A" w:rsidP="00852E72">
      <w:pPr>
        <w:pStyle w:val="a3"/>
        <w:tabs>
          <w:tab w:val="left" w:pos="0"/>
        </w:tabs>
        <w:kinsoku w:val="0"/>
        <w:overflowPunct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w w:val="105"/>
          <w:sz w:val="28"/>
          <w:szCs w:val="28"/>
          <w:lang w:val="en-US"/>
        </w:rPr>
        <w:t>Johnson and Shneiderman [1991] note that hierarchical structures contain</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two types of information. First, they contain structural or organizational</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information that is associated with the hierarchy. Second, they have content</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information associated with each node. Dendrograms can present the</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structural information, but do not convey much about the leaf nodes other</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than a text label. Treemaps can depict both the structure and content of the</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hierarchy.</w:t>
      </w:r>
    </w:p>
    <w:p w:rsidR="00746D1A" w:rsidRPr="00FE1767" w:rsidRDefault="00746D1A" w:rsidP="00852E72">
      <w:pPr>
        <w:pStyle w:val="a3"/>
        <w:tabs>
          <w:tab w:val="left" w:pos="0"/>
        </w:tabs>
        <w:kinsoku w:val="0"/>
        <w:overflowPunct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w w:val="105"/>
          <w:sz w:val="28"/>
          <w:szCs w:val="28"/>
          <w:lang w:val="en-US"/>
        </w:rPr>
        <w:t>The treemap displays hierarchical information and relationships by a series</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of nested rectangles. The parent rectangle (or root of the tree) is given by the</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lastRenderedPageBreak/>
        <w:t>entire display area. The treemap is obtained by recursively subdividing this</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parent rectangle, where the size of each sub-rectangle is proportional to the</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size of the node. The size could be representative of the size in bytes of the</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file or the number of employees in an organizational unit. In the case of</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clustering, the size would correspond to the number of observations in the</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cluster. We continue to subdivide the rectangles horizontally, vertically,</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horizontally, etc., until a given leaf configuration (e.g., number of groups in</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the case of clustering) is obtained.</w:t>
      </w:r>
    </w:p>
    <w:p w:rsidR="00746D1A" w:rsidRPr="00FE1767" w:rsidRDefault="00746D1A" w:rsidP="00852E72">
      <w:pPr>
        <w:pStyle w:val="a3"/>
        <w:tabs>
          <w:tab w:val="left" w:pos="0"/>
        </w:tabs>
        <w:kinsoku w:val="0"/>
        <w:overflowPunct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w w:val="105"/>
          <w:sz w:val="28"/>
          <w:szCs w:val="28"/>
          <w:lang w:val="en-US"/>
        </w:rPr>
        <w:t>We show an example of the treemap in Figure 8.2, along with its associated</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tree diagram. Note that the tree diagram is not the dendrogram that we</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talked about previously, because it has an arbitrary number of splits at each</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node. The root node has four children: a leaf node of size 12, a leaf node of</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size 8, an interior node with four children, and an interior node with three</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children. These are represented by the first vertical splits of the parent</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rectangle. We now split horizontally at the second level. The interior node</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with four children is split into four sub-rectangles proportional to their size.</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Each one of these is a terminal node, so no further subdivisions are needed.</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The next interior node has two children that are leaf nodes and one child that</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is an interior node. Note that this interior node is further subdivided into two</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leaf nodes of size 6 and 11 using a vertical split.</w:t>
      </w:r>
    </w:p>
    <w:p w:rsidR="00FC7C5A" w:rsidRPr="00FE1767" w:rsidRDefault="00746D1A" w:rsidP="00852E72">
      <w:pPr>
        <w:pStyle w:val="a3"/>
        <w:tabs>
          <w:tab w:val="left" w:pos="0"/>
          <w:tab w:val="left" w:pos="851"/>
          <w:tab w:val="left" w:pos="993"/>
        </w:tabs>
        <w:kinsoku w:val="0"/>
        <w:overflowPunct w:val="0"/>
        <w:spacing w:before="0" w:after="0" w:line="240" w:lineRule="auto"/>
        <w:ind w:firstLine="709"/>
        <w:jc w:val="both"/>
        <w:rPr>
          <w:rFonts w:ascii="Times New Roman" w:hAnsi="Times New Roman" w:cs="Times New Roman"/>
          <w:w w:val="105"/>
          <w:sz w:val="28"/>
          <w:szCs w:val="28"/>
          <w:lang w:val="en-US"/>
        </w:rPr>
      </w:pPr>
      <w:r w:rsidRPr="00FE1767">
        <w:rPr>
          <w:rFonts w:ascii="Times New Roman" w:hAnsi="Times New Roman" w:cs="Times New Roman"/>
          <w:w w:val="105"/>
          <w:sz w:val="28"/>
          <w:szCs w:val="28"/>
          <w:lang w:val="en-US"/>
        </w:rPr>
        <w:t>When we apply the treemap visualization technique to hierarchical</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clustering output, we must specify the number of clusters. Note also that</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there is no measure of distance or other objective function associated with the</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clusters, as there is with the dendrogram. Another issue with the treemap (as well as the dendrogram) is the lack of information about the original data,</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because the rectangles are just given labels. We implemented the treemap</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technique in MATLAB; its use is illustrated in the next example.</w:t>
      </w:r>
    </w:p>
    <w:p w:rsidR="000A4D89" w:rsidRPr="00FE1767" w:rsidRDefault="000A4D89" w:rsidP="00852E72">
      <w:pPr>
        <w:pStyle w:val="a3"/>
        <w:tabs>
          <w:tab w:val="left" w:pos="0"/>
          <w:tab w:val="left" w:pos="851"/>
          <w:tab w:val="left" w:pos="993"/>
        </w:tabs>
        <w:kinsoku w:val="0"/>
        <w:overflowPunct w:val="0"/>
        <w:spacing w:before="0" w:after="0" w:line="240" w:lineRule="auto"/>
        <w:ind w:firstLine="709"/>
        <w:jc w:val="both"/>
        <w:rPr>
          <w:rFonts w:ascii="Times New Roman" w:hAnsi="Times New Roman" w:cs="Times New Roman"/>
          <w:w w:val="105"/>
          <w:sz w:val="28"/>
          <w:szCs w:val="28"/>
          <w:lang w:val="en-US"/>
        </w:rPr>
      </w:pPr>
    </w:p>
    <w:p w:rsidR="00746D1A" w:rsidRPr="00FE1767" w:rsidRDefault="00746D1A" w:rsidP="0059691D">
      <w:pPr>
        <w:pStyle w:val="a3"/>
        <w:tabs>
          <w:tab w:val="left" w:pos="851"/>
          <w:tab w:val="left" w:pos="993"/>
        </w:tabs>
        <w:kinsoku w:val="0"/>
        <w:overflowPunct w:val="0"/>
        <w:spacing w:before="0" w:after="0" w:line="240" w:lineRule="auto"/>
        <w:ind w:firstLine="709"/>
        <w:jc w:val="center"/>
        <w:rPr>
          <w:rFonts w:ascii="Times New Roman" w:hAnsi="Times New Roman" w:cs="Times New Roman"/>
          <w:sz w:val="28"/>
          <w:szCs w:val="28"/>
          <w:lang w:val="en-US"/>
        </w:rPr>
      </w:pPr>
      <w:r w:rsidRPr="00FE1767">
        <w:rPr>
          <w:rFonts w:ascii="Times New Roman" w:hAnsi="Times New Roman" w:cs="Times New Roman"/>
          <w:noProof/>
          <w:sz w:val="28"/>
          <w:szCs w:val="28"/>
          <w:lang w:eastAsia="ru-RU"/>
        </w:rPr>
        <w:drawing>
          <wp:inline distT="0" distB="0" distL="0" distR="0">
            <wp:extent cx="5733429" cy="3441939"/>
            <wp:effectExtent l="19050" t="0" r="621" b="0"/>
            <wp:docPr id="12"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9" cstate="print"/>
                    <a:srcRect/>
                    <a:stretch>
                      <a:fillRect/>
                    </a:stretch>
                  </pic:blipFill>
                  <pic:spPr bwMode="auto">
                    <a:xfrm>
                      <a:off x="0" y="0"/>
                      <a:ext cx="5733415" cy="3441931"/>
                    </a:xfrm>
                    <a:prstGeom prst="rect">
                      <a:avLst/>
                    </a:prstGeom>
                    <a:noFill/>
                    <a:ln w="9525">
                      <a:noFill/>
                      <a:miter lim="800000"/>
                      <a:headEnd/>
                      <a:tailEnd/>
                    </a:ln>
                  </pic:spPr>
                </pic:pic>
              </a:graphicData>
            </a:graphic>
          </wp:inline>
        </w:drawing>
      </w:r>
    </w:p>
    <w:p w:rsidR="00746D1A" w:rsidRPr="00FE1767" w:rsidRDefault="000A4D89" w:rsidP="0059691D">
      <w:pPr>
        <w:pStyle w:val="a3"/>
        <w:kinsoku w:val="0"/>
        <w:overflowPunct w:val="0"/>
        <w:spacing w:before="0" w:after="0" w:line="240" w:lineRule="auto"/>
        <w:ind w:firstLine="709"/>
        <w:jc w:val="center"/>
        <w:rPr>
          <w:rFonts w:ascii="Times New Roman" w:hAnsi="Times New Roman" w:cs="Times New Roman"/>
          <w:sz w:val="28"/>
          <w:szCs w:val="28"/>
          <w:lang w:val="en-US"/>
        </w:rPr>
      </w:pPr>
      <w:r w:rsidRPr="00FE1767">
        <w:rPr>
          <w:rFonts w:ascii="Times New Roman" w:hAnsi="Times New Roman" w:cs="Times New Roman"/>
          <w:bCs/>
          <w:w w:val="105"/>
          <w:sz w:val="28"/>
          <w:szCs w:val="28"/>
          <w:lang w:val="en-US"/>
        </w:rPr>
        <w:t>Figure</w:t>
      </w:r>
      <w:r w:rsidR="00746D1A" w:rsidRPr="00FE1767">
        <w:rPr>
          <w:rFonts w:ascii="Times New Roman" w:hAnsi="Times New Roman" w:cs="Times New Roman"/>
          <w:bCs/>
          <w:w w:val="105"/>
          <w:sz w:val="28"/>
          <w:szCs w:val="28"/>
          <w:lang w:val="en-US"/>
        </w:rPr>
        <w:t xml:space="preserve"> 8.2</w:t>
      </w:r>
    </w:p>
    <w:p w:rsidR="00746D1A" w:rsidRPr="00FE1767" w:rsidRDefault="00746D1A" w:rsidP="00852E72">
      <w:pPr>
        <w:pStyle w:val="a3"/>
        <w:kinsoku w:val="0"/>
        <w:overflowPunct w:val="0"/>
        <w:spacing w:before="0"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sz w:val="28"/>
          <w:szCs w:val="28"/>
          <w:lang w:val="en-US"/>
        </w:rPr>
        <w:lastRenderedPageBreak/>
        <w:t>At the top of this figure, we show a tree diagram with nodes and links. Each leaf node has</w:t>
      </w:r>
      <w:r w:rsidRPr="00FE1767">
        <w:rPr>
          <w:rFonts w:ascii="Times New Roman" w:hAnsi="Times New Roman" w:cs="Times New Roman"/>
          <w:w w:val="98"/>
          <w:sz w:val="28"/>
          <w:szCs w:val="28"/>
          <w:lang w:val="en-US"/>
        </w:rPr>
        <w:t xml:space="preserve"> </w:t>
      </w:r>
      <w:r w:rsidRPr="00FE1767">
        <w:rPr>
          <w:rFonts w:ascii="Times New Roman" w:hAnsi="Times New Roman" w:cs="Times New Roman"/>
          <w:sz w:val="28"/>
          <w:szCs w:val="28"/>
          <w:lang w:val="en-US"/>
        </w:rPr>
        <w:t>a number that represents the size of the nodes. An alternative labeling might be just the</w:t>
      </w:r>
      <w:r w:rsidRPr="00FE1767">
        <w:rPr>
          <w:rFonts w:ascii="Times New Roman" w:hAnsi="Times New Roman" w:cs="Times New Roman"/>
          <w:w w:val="99"/>
          <w:sz w:val="28"/>
          <w:szCs w:val="28"/>
          <w:lang w:val="en-US"/>
        </w:rPr>
        <w:t xml:space="preserve"> </w:t>
      </w:r>
      <w:r w:rsidRPr="00FE1767">
        <w:rPr>
          <w:rFonts w:ascii="Times New Roman" w:hAnsi="Times New Roman" w:cs="Times New Roman"/>
          <w:sz w:val="28"/>
          <w:szCs w:val="28"/>
          <w:lang w:val="en-US"/>
        </w:rPr>
        <w:t>node number or some text label. The corresponding treemap diagram is shown below. Note</w:t>
      </w:r>
      <w:r w:rsidRPr="00FE1767">
        <w:rPr>
          <w:rFonts w:ascii="Times New Roman" w:hAnsi="Times New Roman" w:cs="Times New Roman"/>
          <w:w w:val="99"/>
          <w:sz w:val="28"/>
          <w:szCs w:val="28"/>
          <w:lang w:val="en-US"/>
        </w:rPr>
        <w:t xml:space="preserve"> </w:t>
      </w:r>
      <w:r w:rsidRPr="00FE1767">
        <w:rPr>
          <w:rFonts w:ascii="Times New Roman" w:hAnsi="Times New Roman" w:cs="Times New Roman"/>
          <w:sz w:val="28"/>
          <w:szCs w:val="28"/>
          <w:lang w:val="en-US"/>
        </w:rPr>
        <w:t>that the divisions from the root node are shown as vertical splits of the parent rectangle,</w:t>
      </w:r>
      <w:r w:rsidRPr="00FE1767">
        <w:rPr>
          <w:rFonts w:ascii="Times New Roman" w:hAnsi="Times New Roman" w:cs="Times New Roman"/>
          <w:w w:val="99"/>
          <w:sz w:val="28"/>
          <w:szCs w:val="28"/>
          <w:lang w:val="en-US"/>
        </w:rPr>
        <w:t xml:space="preserve"> </w:t>
      </w:r>
      <w:r w:rsidRPr="00FE1767">
        <w:rPr>
          <w:rFonts w:ascii="Times New Roman" w:hAnsi="Times New Roman" w:cs="Times New Roman"/>
          <w:sz w:val="28"/>
          <w:szCs w:val="28"/>
          <w:lang w:val="en-US"/>
        </w:rPr>
        <w:t>where the size of each sub-rectangle is proportional to the total size of all children. The next</w:t>
      </w:r>
      <w:r w:rsidRPr="00FE1767">
        <w:rPr>
          <w:rFonts w:ascii="Times New Roman" w:hAnsi="Times New Roman" w:cs="Times New Roman"/>
          <w:w w:val="99"/>
          <w:sz w:val="28"/>
          <w:szCs w:val="28"/>
          <w:lang w:val="en-US"/>
        </w:rPr>
        <w:t xml:space="preserve"> </w:t>
      </w:r>
      <w:r w:rsidRPr="00FE1767">
        <w:rPr>
          <w:rFonts w:ascii="Times New Roman" w:hAnsi="Times New Roman" w:cs="Times New Roman"/>
          <w:sz w:val="28"/>
          <w:szCs w:val="28"/>
          <w:lang w:val="en-US"/>
        </w:rPr>
        <w:t>split is horizontal, and we continue alternating the splits until all leaf nodes are displayed</w:t>
      </w:r>
      <w:r w:rsidRPr="00FE1767">
        <w:rPr>
          <w:rFonts w:ascii="Times New Roman" w:hAnsi="Times New Roman" w:cs="Times New Roman"/>
          <w:w w:val="98"/>
          <w:sz w:val="28"/>
          <w:szCs w:val="28"/>
          <w:lang w:val="en-US"/>
        </w:rPr>
        <w:t xml:space="preserve"> </w:t>
      </w:r>
      <w:r w:rsidRPr="00FE1767">
        <w:rPr>
          <w:rFonts w:ascii="Times New Roman" w:hAnsi="Times New Roman" w:cs="Times New Roman"/>
          <w:sz w:val="28"/>
          <w:szCs w:val="28"/>
          <w:lang w:val="en-US"/>
        </w:rPr>
        <w:t>[Shneiderman, 1992].</w:t>
      </w:r>
    </w:p>
    <w:p w:rsidR="00746D1A" w:rsidRPr="00FE1767" w:rsidRDefault="00746D1A" w:rsidP="00852E72">
      <w:pPr>
        <w:pStyle w:val="a3"/>
        <w:tabs>
          <w:tab w:val="left" w:pos="851"/>
          <w:tab w:val="left" w:pos="993"/>
        </w:tabs>
        <w:kinsoku w:val="0"/>
        <w:overflowPunct w:val="0"/>
        <w:spacing w:before="0" w:after="0" w:line="240" w:lineRule="auto"/>
        <w:ind w:firstLine="709"/>
        <w:jc w:val="both"/>
        <w:rPr>
          <w:rFonts w:ascii="Times New Roman" w:hAnsi="Times New Roman" w:cs="Times New Roman"/>
          <w:sz w:val="28"/>
          <w:szCs w:val="28"/>
          <w:lang w:val="en-US"/>
        </w:rPr>
      </w:pPr>
    </w:p>
    <w:p w:rsidR="0098631A" w:rsidRPr="00FE1767" w:rsidRDefault="0098631A" w:rsidP="00852E72">
      <w:pPr>
        <w:pStyle w:val="Heading5"/>
        <w:tabs>
          <w:tab w:val="left" w:pos="993"/>
        </w:tabs>
        <w:kinsoku w:val="0"/>
        <w:overflowPunct w:val="0"/>
        <w:ind w:left="0" w:firstLine="709"/>
        <w:jc w:val="both"/>
        <w:outlineLvl w:val="9"/>
        <w:rPr>
          <w:rFonts w:ascii="Times New Roman" w:hAnsi="Times New Roman" w:cs="Times New Roman"/>
          <w:b w:val="0"/>
          <w:bCs w:val="0"/>
          <w:sz w:val="28"/>
          <w:szCs w:val="28"/>
        </w:rPr>
      </w:pPr>
      <w:r w:rsidRPr="00FE1767">
        <w:rPr>
          <w:rFonts w:ascii="Times New Roman" w:hAnsi="Times New Roman" w:cs="Times New Roman"/>
          <w:sz w:val="28"/>
          <w:szCs w:val="28"/>
        </w:rPr>
        <w:t>Exercises</w:t>
      </w:r>
    </w:p>
    <w:p w:rsidR="0098631A" w:rsidRPr="00FE1767" w:rsidRDefault="0098631A" w:rsidP="00852E72">
      <w:pPr>
        <w:pStyle w:val="a3"/>
        <w:widowControl w:val="0"/>
        <w:numPr>
          <w:ilvl w:val="1"/>
          <w:numId w:val="29"/>
        </w:numPr>
        <w:shd w:val="clear" w:color="auto" w:fill="auto"/>
        <w:tabs>
          <w:tab w:val="left" w:pos="0"/>
          <w:tab w:val="left" w:pos="993"/>
        </w:tabs>
        <w:kinsoku w:val="0"/>
        <w:overflowPunct w:val="0"/>
        <w:autoSpaceDE w:val="0"/>
        <w:autoSpaceDN w:val="0"/>
        <w:adjustRightInd w:val="0"/>
        <w:spacing w:before="0" w:after="0" w:line="240" w:lineRule="auto"/>
        <w:ind w:left="0" w:firstLine="709"/>
        <w:jc w:val="both"/>
        <w:rPr>
          <w:rFonts w:ascii="Times New Roman" w:hAnsi="Times New Roman" w:cs="Times New Roman"/>
          <w:sz w:val="28"/>
          <w:szCs w:val="28"/>
          <w:lang w:val="en-US"/>
        </w:rPr>
      </w:pPr>
      <w:r w:rsidRPr="00FE1767">
        <w:rPr>
          <w:rFonts w:ascii="Times New Roman" w:hAnsi="Times New Roman" w:cs="Times New Roman"/>
          <w:w w:val="105"/>
          <w:sz w:val="28"/>
          <w:szCs w:val="28"/>
          <w:lang w:val="en-US"/>
        </w:rPr>
        <w:t xml:space="preserve">Do a </w:t>
      </w:r>
      <w:r w:rsidRPr="00FE1767">
        <w:rPr>
          <w:rFonts w:ascii="Times New Roman" w:hAnsi="Times New Roman" w:cs="Times New Roman"/>
          <w:b/>
          <w:bCs/>
          <w:w w:val="105"/>
          <w:sz w:val="28"/>
          <w:szCs w:val="28"/>
          <w:lang w:val="en-US"/>
        </w:rPr>
        <w:t xml:space="preserve">help </w:t>
      </w:r>
      <w:r w:rsidRPr="00FE1767">
        <w:rPr>
          <w:rFonts w:ascii="Times New Roman" w:hAnsi="Times New Roman" w:cs="Times New Roman"/>
          <w:w w:val="105"/>
          <w:sz w:val="28"/>
          <w:szCs w:val="28"/>
          <w:lang w:val="en-US"/>
        </w:rPr>
        <w:t xml:space="preserve">on </w:t>
      </w:r>
      <w:r w:rsidRPr="00FE1767">
        <w:rPr>
          <w:rFonts w:ascii="Times New Roman" w:hAnsi="Times New Roman" w:cs="Times New Roman"/>
          <w:b/>
          <w:bCs/>
          <w:w w:val="105"/>
          <w:sz w:val="28"/>
          <w:szCs w:val="28"/>
          <w:lang w:val="en-US"/>
        </w:rPr>
        <w:t xml:space="preserve">dendrogram </w:t>
      </w:r>
      <w:r w:rsidRPr="00FE1767">
        <w:rPr>
          <w:rFonts w:ascii="Times New Roman" w:hAnsi="Times New Roman" w:cs="Times New Roman"/>
          <w:w w:val="105"/>
          <w:sz w:val="28"/>
          <w:szCs w:val="28"/>
          <w:lang w:val="en-US"/>
        </w:rPr>
        <w:t>and read about the optional input</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 xml:space="preserve">argument </w:t>
      </w:r>
      <w:r w:rsidR="00A97C24" w:rsidRPr="00FE1767">
        <w:rPr>
          <w:rFonts w:ascii="Times New Roman" w:hAnsi="Times New Roman" w:cs="Times New Roman"/>
          <w:b/>
          <w:bCs/>
          <w:w w:val="105"/>
          <w:sz w:val="28"/>
          <w:szCs w:val="28"/>
          <w:lang w:val="en-US"/>
        </w:rPr>
        <w:t>‘</w:t>
      </w:r>
      <w:r w:rsidRPr="00FE1767">
        <w:rPr>
          <w:rFonts w:ascii="Times New Roman" w:hAnsi="Times New Roman" w:cs="Times New Roman"/>
          <w:b/>
          <w:bCs/>
          <w:w w:val="105"/>
          <w:sz w:val="28"/>
          <w:szCs w:val="28"/>
          <w:lang w:val="en-US"/>
        </w:rPr>
        <w:t>colorthreshold</w:t>
      </w:r>
      <w:r w:rsidR="00A97C24" w:rsidRPr="00FE1767">
        <w:rPr>
          <w:rFonts w:ascii="Times New Roman" w:hAnsi="Times New Roman" w:cs="Times New Roman"/>
          <w:b/>
          <w:bCs/>
          <w:w w:val="105"/>
          <w:sz w:val="28"/>
          <w:szCs w:val="28"/>
          <w:lang w:val="en-US"/>
        </w:rPr>
        <w:t>’</w:t>
      </w:r>
      <w:r w:rsidRPr="00FE1767">
        <w:rPr>
          <w:rFonts w:ascii="Times New Roman" w:hAnsi="Times New Roman" w:cs="Times New Roman"/>
          <w:w w:val="105"/>
          <w:sz w:val="28"/>
          <w:szCs w:val="28"/>
          <w:lang w:val="en-US"/>
        </w:rPr>
        <w:t>. Repeat Example 8.1 using this</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option.</w:t>
      </w:r>
    </w:p>
    <w:p w:rsidR="0098631A" w:rsidRPr="00FE1767" w:rsidRDefault="0098631A" w:rsidP="00852E72">
      <w:pPr>
        <w:pStyle w:val="a3"/>
        <w:widowControl w:val="0"/>
        <w:numPr>
          <w:ilvl w:val="1"/>
          <w:numId w:val="29"/>
        </w:numPr>
        <w:shd w:val="clear" w:color="auto" w:fill="auto"/>
        <w:tabs>
          <w:tab w:val="left" w:pos="0"/>
          <w:tab w:val="left" w:pos="993"/>
        </w:tabs>
        <w:kinsoku w:val="0"/>
        <w:overflowPunct w:val="0"/>
        <w:autoSpaceDE w:val="0"/>
        <w:autoSpaceDN w:val="0"/>
        <w:adjustRightInd w:val="0"/>
        <w:spacing w:before="0" w:after="0" w:line="240" w:lineRule="auto"/>
        <w:ind w:left="0" w:firstLine="709"/>
        <w:jc w:val="both"/>
        <w:rPr>
          <w:rFonts w:ascii="Times New Roman" w:hAnsi="Times New Roman" w:cs="Times New Roman"/>
          <w:sz w:val="28"/>
          <w:szCs w:val="28"/>
          <w:lang w:val="en-US"/>
        </w:rPr>
      </w:pPr>
      <w:r w:rsidRPr="00FE1767">
        <w:rPr>
          <w:rFonts w:ascii="Times New Roman" w:hAnsi="Times New Roman" w:cs="Times New Roman"/>
          <w:w w:val="105"/>
          <w:sz w:val="28"/>
          <w:szCs w:val="28"/>
          <w:lang w:val="en-US"/>
        </w:rPr>
        <w:t>Compare and contrast the dendrogram, treemap, rectangle plots, and</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ReClus cluster visualization techniques. What are the advantages and</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disadvantages of each? Comment on the usefulness of these methods</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for large data sets.</w:t>
      </w:r>
    </w:p>
    <w:p w:rsidR="0098631A" w:rsidRPr="00FE1767" w:rsidRDefault="0098631A" w:rsidP="00852E72">
      <w:pPr>
        <w:pStyle w:val="a3"/>
        <w:widowControl w:val="0"/>
        <w:numPr>
          <w:ilvl w:val="1"/>
          <w:numId w:val="29"/>
        </w:numPr>
        <w:shd w:val="clear" w:color="auto" w:fill="auto"/>
        <w:tabs>
          <w:tab w:val="left" w:pos="0"/>
          <w:tab w:val="left" w:pos="993"/>
        </w:tabs>
        <w:kinsoku w:val="0"/>
        <w:overflowPunct w:val="0"/>
        <w:autoSpaceDE w:val="0"/>
        <w:autoSpaceDN w:val="0"/>
        <w:adjustRightInd w:val="0"/>
        <w:spacing w:before="0" w:after="0" w:line="240" w:lineRule="auto"/>
        <w:ind w:left="0" w:firstLine="709"/>
        <w:jc w:val="both"/>
        <w:rPr>
          <w:rFonts w:ascii="Times New Roman" w:hAnsi="Times New Roman" w:cs="Times New Roman"/>
          <w:sz w:val="28"/>
          <w:szCs w:val="28"/>
          <w:lang w:val="en-US"/>
        </w:rPr>
      </w:pPr>
      <w:r w:rsidRPr="00FE1767">
        <w:rPr>
          <w:rFonts w:ascii="Times New Roman" w:hAnsi="Times New Roman" w:cs="Times New Roman"/>
          <w:w w:val="105"/>
          <w:sz w:val="28"/>
          <w:szCs w:val="28"/>
          <w:lang w:val="en-US"/>
        </w:rPr>
        <w:t>Find the ReClus plot (without class labels and with class labels) for the</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b/>
          <w:bCs/>
          <w:w w:val="105"/>
          <w:sz w:val="28"/>
          <w:szCs w:val="28"/>
          <w:lang w:val="en-US"/>
        </w:rPr>
        <w:t xml:space="preserve">leukemia </w:t>
      </w:r>
      <w:r w:rsidRPr="00FE1767">
        <w:rPr>
          <w:rFonts w:ascii="Times New Roman" w:hAnsi="Times New Roman" w:cs="Times New Roman"/>
          <w:w w:val="105"/>
          <w:sz w:val="28"/>
          <w:szCs w:val="28"/>
          <w:lang w:val="en-US"/>
        </w:rPr>
        <w:t>partition with 15 clusters obtained in Example 8.1.</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Compare to the previous results using the hierarchical visualization</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techniques.</w:t>
      </w:r>
    </w:p>
    <w:p w:rsidR="0098631A" w:rsidRPr="00FE1767" w:rsidRDefault="0098631A" w:rsidP="00852E72">
      <w:pPr>
        <w:pStyle w:val="a3"/>
        <w:widowControl w:val="0"/>
        <w:numPr>
          <w:ilvl w:val="1"/>
          <w:numId w:val="29"/>
        </w:numPr>
        <w:shd w:val="clear" w:color="auto" w:fill="auto"/>
        <w:tabs>
          <w:tab w:val="left" w:pos="0"/>
          <w:tab w:val="left" w:pos="993"/>
        </w:tabs>
        <w:kinsoku w:val="0"/>
        <w:overflowPunct w:val="0"/>
        <w:autoSpaceDE w:val="0"/>
        <w:autoSpaceDN w:val="0"/>
        <w:adjustRightInd w:val="0"/>
        <w:spacing w:before="0" w:after="0" w:line="240" w:lineRule="auto"/>
        <w:ind w:left="0" w:firstLine="709"/>
        <w:jc w:val="both"/>
        <w:rPr>
          <w:rFonts w:ascii="Times New Roman" w:hAnsi="Times New Roman" w:cs="Times New Roman"/>
          <w:sz w:val="28"/>
          <w:szCs w:val="28"/>
          <w:lang w:val="en-US"/>
        </w:rPr>
      </w:pPr>
      <w:r w:rsidRPr="00FE1767">
        <w:rPr>
          <w:rFonts w:ascii="Times New Roman" w:hAnsi="Times New Roman" w:cs="Times New Roman"/>
          <w:w w:val="105"/>
          <w:sz w:val="28"/>
          <w:szCs w:val="28"/>
          <w:lang w:val="en-US"/>
        </w:rPr>
        <w:t>Repeat Example 8.3 using the distance input argument to specify the</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number of clusters displayed in the rectangle plot.</w:t>
      </w:r>
    </w:p>
    <w:p w:rsidR="0098631A" w:rsidRPr="00FE1767" w:rsidRDefault="0098631A" w:rsidP="00852E72">
      <w:pPr>
        <w:pStyle w:val="a3"/>
        <w:widowControl w:val="0"/>
        <w:numPr>
          <w:ilvl w:val="1"/>
          <w:numId w:val="29"/>
        </w:numPr>
        <w:shd w:val="clear" w:color="auto" w:fill="auto"/>
        <w:tabs>
          <w:tab w:val="left" w:pos="0"/>
          <w:tab w:val="left" w:pos="993"/>
        </w:tabs>
        <w:kinsoku w:val="0"/>
        <w:overflowPunct w:val="0"/>
        <w:autoSpaceDE w:val="0"/>
        <w:autoSpaceDN w:val="0"/>
        <w:adjustRightInd w:val="0"/>
        <w:spacing w:before="0" w:after="0" w:line="240" w:lineRule="auto"/>
        <w:ind w:left="0" w:firstLine="709"/>
        <w:jc w:val="both"/>
        <w:rPr>
          <w:rFonts w:ascii="Times New Roman" w:hAnsi="Times New Roman" w:cs="Times New Roman"/>
          <w:sz w:val="28"/>
          <w:szCs w:val="28"/>
        </w:rPr>
      </w:pPr>
      <w:r w:rsidRPr="00FE1767">
        <w:rPr>
          <w:rFonts w:ascii="Times New Roman" w:hAnsi="Times New Roman" w:cs="Times New Roman"/>
          <w:w w:val="105"/>
          <w:sz w:val="28"/>
          <w:szCs w:val="28"/>
          <w:lang w:val="en-US"/>
        </w:rPr>
        <w:t>For the following data sets, use an appropriate hierarchical clustering</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method and visualize using the methods described in the chapter.</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rPr>
        <w:t>Analyze the results.</w:t>
      </w:r>
    </w:p>
    <w:p w:rsidR="0098631A" w:rsidRPr="00FE1767" w:rsidRDefault="0098631A" w:rsidP="00852E72">
      <w:pPr>
        <w:pStyle w:val="Heading9"/>
        <w:numPr>
          <w:ilvl w:val="2"/>
          <w:numId w:val="29"/>
        </w:numPr>
        <w:tabs>
          <w:tab w:val="left" w:pos="0"/>
          <w:tab w:val="left" w:pos="957"/>
          <w:tab w:val="left" w:pos="993"/>
        </w:tabs>
        <w:kinsoku w:val="0"/>
        <w:overflowPunct w:val="0"/>
        <w:spacing w:before="0"/>
        <w:ind w:left="0" w:firstLine="709"/>
        <w:jc w:val="both"/>
        <w:outlineLvl w:val="9"/>
        <w:rPr>
          <w:rFonts w:ascii="Times New Roman" w:hAnsi="Times New Roman" w:cs="Times New Roman"/>
          <w:b w:val="0"/>
          <w:bCs w:val="0"/>
          <w:sz w:val="28"/>
          <w:szCs w:val="28"/>
        </w:rPr>
      </w:pPr>
      <w:r w:rsidRPr="00FE1767">
        <w:rPr>
          <w:rFonts w:ascii="Times New Roman" w:hAnsi="Times New Roman" w:cs="Times New Roman"/>
          <w:b w:val="0"/>
          <w:w w:val="105"/>
          <w:sz w:val="28"/>
          <w:szCs w:val="28"/>
        </w:rPr>
        <w:t>Geyser</w:t>
      </w:r>
    </w:p>
    <w:p w:rsidR="0098631A" w:rsidRPr="00FE1767" w:rsidRDefault="0098631A" w:rsidP="00852E72">
      <w:pPr>
        <w:pStyle w:val="Heading9"/>
        <w:numPr>
          <w:ilvl w:val="2"/>
          <w:numId w:val="29"/>
        </w:numPr>
        <w:tabs>
          <w:tab w:val="left" w:pos="0"/>
          <w:tab w:val="left" w:pos="927"/>
          <w:tab w:val="left" w:pos="993"/>
        </w:tabs>
        <w:kinsoku w:val="0"/>
        <w:overflowPunct w:val="0"/>
        <w:spacing w:before="0"/>
        <w:ind w:left="0" w:firstLine="709"/>
        <w:jc w:val="both"/>
        <w:outlineLvl w:val="9"/>
        <w:rPr>
          <w:rFonts w:ascii="Times New Roman" w:hAnsi="Times New Roman" w:cs="Times New Roman"/>
          <w:b w:val="0"/>
          <w:bCs w:val="0"/>
          <w:sz w:val="28"/>
          <w:szCs w:val="28"/>
        </w:rPr>
      </w:pPr>
      <w:r w:rsidRPr="00FE1767">
        <w:rPr>
          <w:rFonts w:ascii="Times New Roman" w:hAnsi="Times New Roman" w:cs="Times New Roman"/>
          <w:b w:val="0"/>
          <w:w w:val="105"/>
          <w:sz w:val="28"/>
          <w:szCs w:val="28"/>
        </w:rPr>
        <w:t>singer</w:t>
      </w:r>
    </w:p>
    <w:p w:rsidR="0098631A" w:rsidRPr="00FE1767" w:rsidRDefault="0098631A" w:rsidP="00852E72">
      <w:pPr>
        <w:pStyle w:val="a3"/>
        <w:widowControl w:val="0"/>
        <w:numPr>
          <w:ilvl w:val="2"/>
          <w:numId w:val="29"/>
        </w:numPr>
        <w:shd w:val="clear" w:color="auto" w:fill="auto"/>
        <w:tabs>
          <w:tab w:val="left" w:pos="0"/>
          <w:tab w:val="left" w:pos="907"/>
          <w:tab w:val="left" w:pos="993"/>
        </w:tabs>
        <w:kinsoku w:val="0"/>
        <w:overflowPunct w:val="0"/>
        <w:autoSpaceDE w:val="0"/>
        <w:autoSpaceDN w:val="0"/>
        <w:adjustRightInd w:val="0"/>
        <w:spacing w:before="0" w:after="0" w:line="240" w:lineRule="auto"/>
        <w:ind w:left="0" w:firstLine="709"/>
        <w:jc w:val="both"/>
        <w:rPr>
          <w:rFonts w:ascii="Times New Roman" w:hAnsi="Times New Roman" w:cs="Times New Roman"/>
          <w:sz w:val="28"/>
          <w:szCs w:val="28"/>
        </w:rPr>
      </w:pPr>
      <w:r w:rsidRPr="00FE1767">
        <w:rPr>
          <w:rFonts w:ascii="Times New Roman" w:hAnsi="Times New Roman" w:cs="Times New Roman"/>
          <w:bCs/>
          <w:w w:val="105"/>
          <w:sz w:val="28"/>
          <w:szCs w:val="28"/>
        </w:rPr>
        <w:t>skulls</w:t>
      </w:r>
    </w:p>
    <w:p w:rsidR="0098631A" w:rsidRPr="00FE1767" w:rsidRDefault="0098631A" w:rsidP="00852E72">
      <w:pPr>
        <w:pStyle w:val="a3"/>
        <w:widowControl w:val="0"/>
        <w:numPr>
          <w:ilvl w:val="2"/>
          <w:numId w:val="29"/>
        </w:numPr>
        <w:shd w:val="clear" w:color="auto" w:fill="auto"/>
        <w:tabs>
          <w:tab w:val="left" w:pos="0"/>
          <w:tab w:val="left" w:pos="941"/>
          <w:tab w:val="left" w:pos="993"/>
        </w:tabs>
        <w:kinsoku w:val="0"/>
        <w:overflowPunct w:val="0"/>
        <w:autoSpaceDE w:val="0"/>
        <w:autoSpaceDN w:val="0"/>
        <w:adjustRightInd w:val="0"/>
        <w:spacing w:before="0" w:after="0" w:line="240" w:lineRule="auto"/>
        <w:ind w:left="0" w:firstLine="709"/>
        <w:jc w:val="both"/>
        <w:rPr>
          <w:rFonts w:ascii="Times New Roman" w:hAnsi="Times New Roman" w:cs="Times New Roman"/>
          <w:sz w:val="28"/>
          <w:szCs w:val="28"/>
        </w:rPr>
      </w:pPr>
      <w:r w:rsidRPr="00FE1767">
        <w:rPr>
          <w:rFonts w:ascii="Times New Roman" w:hAnsi="Times New Roman" w:cs="Times New Roman"/>
          <w:bCs/>
          <w:w w:val="105"/>
          <w:sz w:val="28"/>
          <w:szCs w:val="28"/>
        </w:rPr>
        <w:t>sparrow</w:t>
      </w:r>
    </w:p>
    <w:p w:rsidR="0098631A" w:rsidRPr="00FE1767" w:rsidRDefault="0098631A" w:rsidP="00852E72">
      <w:pPr>
        <w:pStyle w:val="a3"/>
        <w:widowControl w:val="0"/>
        <w:numPr>
          <w:ilvl w:val="2"/>
          <w:numId w:val="29"/>
        </w:numPr>
        <w:shd w:val="clear" w:color="auto" w:fill="auto"/>
        <w:tabs>
          <w:tab w:val="left" w:pos="0"/>
          <w:tab w:val="left" w:pos="912"/>
          <w:tab w:val="left" w:pos="993"/>
        </w:tabs>
        <w:kinsoku w:val="0"/>
        <w:overflowPunct w:val="0"/>
        <w:autoSpaceDE w:val="0"/>
        <w:autoSpaceDN w:val="0"/>
        <w:adjustRightInd w:val="0"/>
        <w:spacing w:before="0" w:after="0" w:line="240" w:lineRule="auto"/>
        <w:ind w:left="0" w:firstLine="709"/>
        <w:jc w:val="both"/>
        <w:rPr>
          <w:rFonts w:ascii="Times New Roman" w:hAnsi="Times New Roman" w:cs="Times New Roman"/>
          <w:sz w:val="28"/>
          <w:szCs w:val="28"/>
        </w:rPr>
      </w:pPr>
      <w:r w:rsidRPr="00FE1767">
        <w:rPr>
          <w:rFonts w:ascii="Times New Roman" w:hAnsi="Times New Roman" w:cs="Times New Roman"/>
          <w:bCs/>
          <w:w w:val="105"/>
          <w:sz w:val="28"/>
          <w:szCs w:val="28"/>
        </w:rPr>
        <w:t>oronsay</w:t>
      </w:r>
    </w:p>
    <w:p w:rsidR="0098631A" w:rsidRPr="00FE1767" w:rsidRDefault="0098631A" w:rsidP="00852E72">
      <w:pPr>
        <w:pStyle w:val="a3"/>
        <w:widowControl w:val="0"/>
        <w:numPr>
          <w:ilvl w:val="2"/>
          <w:numId w:val="29"/>
        </w:numPr>
        <w:shd w:val="clear" w:color="auto" w:fill="auto"/>
        <w:tabs>
          <w:tab w:val="left" w:pos="0"/>
          <w:tab w:val="left" w:pos="883"/>
          <w:tab w:val="left" w:pos="993"/>
        </w:tabs>
        <w:kinsoku w:val="0"/>
        <w:overflowPunct w:val="0"/>
        <w:autoSpaceDE w:val="0"/>
        <w:autoSpaceDN w:val="0"/>
        <w:adjustRightInd w:val="0"/>
        <w:spacing w:before="0" w:after="0" w:line="240" w:lineRule="auto"/>
        <w:ind w:left="0" w:firstLine="709"/>
        <w:jc w:val="both"/>
        <w:rPr>
          <w:rFonts w:ascii="Times New Roman" w:hAnsi="Times New Roman" w:cs="Times New Roman"/>
          <w:sz w:val="28"/>
          <w:szCs w:val="28"/>
        </w:rPr>
      </w:pPr>
      <w:r w:rsidRPr="00FE1767">
        <w:rPr>
          <w:rFonts w:ascii="Times New Roman" w:hAnsi="Times New Roman" w:cs="Times New Roman"/>
          <w:w w:val="105"/>
          <w:sz w:val="28"/>
          <w:szCs w:val="28"/>
        </w:rPr>
        <w:t>gene expression data sets</w:t>
      </w:r>
    </w:p>
    <w:p w:rsidR="0098631A" w:rsidRPr="00FE1767" w:rsidRDefault="0098631A" w:rsidP="00852E72">
      <w:pPr>
        <w:pStyle w:val="a3"/>
        <w:widowControl w:val="0"/>
        <w:numPr>
          <w:ilvl w:val="1"/>
          <w:numId w:val="29"/>
        </w:numPr>
        <w:shd w:val="clear" w:color="auto" w:fill="auto"/>
        <w:tabs>
          <w:tab w:val="left" w:pos="0"/>
          <w:tab w:val="left" w:pos="730"/>
          <w:tab w:val="left" w:pos="993"/>
        </w:tabs>
        <w:kinsoku w:val="0"/>
        <w:overflowPunct w:val="0"/>
        <w:autoSpaceDE w:val="0"/>
        <w:autoSpaceDN w:val="0"/>
        <w:adjustRightInd w:val="0"/>
        <w:spacing w:before="0" w:after="0" w:line="240" w:lineRule="auto"/>
        <w:ind w:left="0" w:firstLine="709"/>
        <w:jc w:val="both"/>
        <w:rPr>
          <w:rFonts w:ascii="Times New Roman" w:hAnsi="Times New Roman" w:cs="Times New Roman"/>
          <w:sz w:val="28"/>
          <w:szCs w:val="28"/>
        </w:rPr>
      </w:pPr>
      <w:r w:rsidRPr="00FE1767">
        <w:rPr>
          <w:rFonts w:ascii="Times New Roman" w:hAnsi="Times New Roman" w:cs="Times New Roman"/>
          <w:w w:val="105"/>
          <w:sz w:val="28"/>
          <w:szCs w:val="28"/>
          <w:lang w:val="en-US"/>
        </w:rPr>
        <w:t xml:space="preserve">Repeat Example 8.7 using all of the data in the matrix </w:t>
      </w:r>
      <w:r w:rsidRPr="00FE1767">
        <w:rPr>
          <w:rFonts w:ascii="Times New Roman" w:hAnsi="Times New Roman" w:cs="Times New Roman"/>
          <w:b/>
          <w:bCs/>
          <w:w w:val="105"/>
          <w:sz w:val="28"/>
          <w:szCs w:val="28"/>
          <w:lang w:val="en-US"/>
        </w:rPr>
        <w:t xml:space="preserve">XX </w:t>
      </w:r>
      <w:r w:rsidRPr="00FE1767">
        <w:rPr>
          <w:rFonts w:ascii="Times New Roman" w:hAnsi="Times New Roman" w:cs="Times New Roman"/>
          <w:w w:val="105"/>
          <w:sz w:val="28"/>
          <w:szCs w:val="28"/>
          <w:lang w:val="en-US"/>
        </w:rPr>
        <w:t>(reduced</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from ISOMAP) from Examples 8.4, and 8.5. Use hierarchical cluster-</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 xml:space="preserve">ing or </w:t>
      </w:r>
      <w:r w:rsidRPr="00FE1767">
        <w:rPr>
          <w:rFonts w:ascii="Times New Roman" w:hAnsi="Times New Roman" w:cs="Times New Roman"/>
          <w:i/>
          <w:iCs/>
          <w:w w:val="105"/>
          <w:sz w:val="28"/>
          <w:szCs w:val="28"/>
          <w:lang w:val="en-US"/>
        </w:rPr>
        <w:t>k</w:t>
      </w:r>
      <w:r w:rsidRPr="00FE1767">
        <w:rPr>
          <w:rFonts w:ascii="Times New Roman" w:hAnsi="Times New Roman" w:cs="Times New Roman"/>
          <w:w w:val="105"/>
          <w:sz w:val="28"/>
          <w:szCs w:val="28"/>
          <w:lang w:val="en-US"/>
        </w:rPr>
        <w:t xml:space="preserve">-means and ask for 16 groups. </w:t>
      </w:r>
      <w:r w:rsidRPr="00FE1767">
        <w:rPr>
          <w:rFonts w:ascii="Times New Roman" w:hAnsi="Times New Roman" w:cs="Times New Roman"/>
          <w:w w:val="105"/>
          <w:sz w:val="28"/>
          <w:szCs w:val="28"/>
        </w:rPr>
        <w:t>Is there any evidence of clus-</w:t>
      </w:r>
      <w:r w:rsidRPr="00FE1767">
        <w:rPr>
          <w:rFonts w:ascii="Times New Roman" w:hAnsi="Times New Roman" w:cs="Times New Roman"/>
          <w:w w:val="103"/>
          <w:sz w:val="28"/>
          <w:szCs w:val="28"/>
        </w:rPr>
        <w:t xml:space="preserve"> </w:t>
      </w:r>
      <w:r w:rsidRPr="00FE1767">
        <w:rPr>
          <w:rFonts w:ascii="Times New Roman" w:hAnsi="Times New Roman" w:cs="Times New Roman"/>
          <w:w w:val="105"/>
          <w:sz w:val="28"/>
          <w:szCs w:val="28"/>
        </w:rPr>
        <w:t>ters?</w:t>
      </w:r>
    </w:p>
    <w:p w:rsidR="0098631A" w:rsidRPr="00FE1767" w:rsidRDefault="0098631A" w:rsidP="00852E72">
      <w:pPr>
        <w:pStyle w:val="a3"/>
        <w:widowControl w:val="0"/>
        <w:numPr>
          <w:ilvl w:val="1"/>
          <w:numId w:val="29"/>
        </w:numPr>
        <w:shd w:val="clear" w:color="auto" w:fill="auto"/>
        <w:tabs>
          <w:tab w:val="left" w:pos="0"/>
          <w:tab w:val="left" w:pos="729"/>
          <w:tab w:val="left" w:pos="993"/>
        </w:tabs>
        <w:kinsoku w:val="0"/>
        <w:overflowPunct w:val="0"/>
        <w:autoSpaceDE w:val="0"/>
        <w:autoSpaceDN w:val="0"/>
        <w:adjustRightInd w:val="0"/>
        <w:spacing w:before="0" w:after="0" w:line="240" w:lineRule="auto"/>
        <w:ind w:left="0" w:firstLine="709"/>
        <w:jc w:val="both"/>
        <w:rPr>
          <w:rFonts w:ascii="Times New Roman" w:hAnsi="Times New Roman" w:cs="Times New Roman"/>
          <w:sz w:val="28"/>
          <w:szCs w:val="28"/>
          <w:lang w:val="en-US"/>
        </w:rPr>
      </w:pPr>
      <w:r w:rsidRPr="00FE1767">
        <w:rPr>
          <w:rFonts w:ascii="Times New Roman" w:hAnsi="Times New Roman" w:cs="Times New Roman"/>
          <w:w w:val="105"/>
          <w:sz w:val="28"/>
          <w:szCs w:val="28"/>
          <w:lang w:val="en-US"/>
        </w:rPr>
        <w:t xml:space="preserve">Apply the methodology of Example 8.7 to the </w:t>
      </w:r>
      <w:r w:rsidRPr="00FE1767">
        <w:rPr>
          <w:rFonts w:ascii="Times New Roman" w:hAnsi="Times New Roman" w:cs="Times New Roman"/>
          <w:b/>
          <w:bCs/>
          <w:w w:val="105"/>
          <w:sz w:val="28"/>
          <w:szCs w:val="28"/>
          <w:lang w:val="en-US"/>
        </w:rPr>
        <w:t xml:space="preserve">iris </w:t>
      </w:r>
      <w:r w:rsidRPr="00FE1767">
        <w:rPr>
          <w:rFonts w:ascii="Times New Roman" w:hAnsi="Times New Roman" w:cs="Times New Roman"/>
          <w:w w:val="105"/>
          <w:sz w:val="28"/>
          <w:szCs w:val="28"/>
          <w:lang w:val="en-US"/>
        </w:rPr>
        <w:t>data.</w:t>
      </w:r>
    </w:p>
    <w:p w:rsidR="0098631A" w:rsidRPr="00FE1767" w:rsidRDefault="0098631A" w:rsidP="00852E72">
      <w:pPr>
        <w:pStyle w:val="a3"/>
        <w:widowControl w:val="0"/>
        <w:numPr>
          <w:ilvl w:val="1"/>
          <w:numId w:val="29"/>
        </w:numPr>
        <w:shd w:val="clear" w:color="auto" w:fill="auto"/>
        <w:tabs>
          <w:tab w:val="left" w:pos="0"/>
          <w:tab w:val="left" w:pos="729"/>
          <w:tab w:val="left" w:pos="993"/>
        </w:tabs>
        <w:kinsoku w:val="0"/>
        <w:overflowPunct w:val="0"/>
        <w:autoSpaceDE w:val="0"/>
        <w:autoSpaceDN w:val="0"/>
        <w:adjustRightInd w:val="0"/>
        <w:spacing w:before="0" w:after="0" w:line="240" w:lineRule="auto"/>
        <w:ind w:left="0" w:firstLine="709"/>
        <w:jc w:val="both"/>
        <w:rPr>
          <w:rFonts w:ascii="Times New Roman" w:hAnsi="Times New Roman" w:cs="Times New Roman"/>
          <w:sz w:val="28"/>
          <w:szCs w:val="28"/>
          <w:lang w:val="en-US"/>
        </w:rPr>
      </w:pPr>
      <w:r w:rsidRPr="00FE1767">
        <w:rPr>
          <w:rFonts w:ascii="Times New Roman" w:hAnsi="Times New Roman" w:cs="Times New Roman"/>
          <w:w w:val="105"/>
          <w:sz w:val="28"/>
          <w:szCs w:val="28"/>
          <w:lang w:val="en-US"/>
        </w:rPr>
        <w:t>Repeat Examples 8.4, 8.5, and 8.7 using other BPM data sets and</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report on your results.</w:t>
      </w:r>
    </w:p>
    <w:p w:rsidR="0098631A" w:rsidRPr="00FE1767" w:rsidRDefault="0098631A" w:rsidP="00852E72">
      <w:pPr>
        <w:pStyle w:val="a3"/>
        <w:widowControl w:val="0"/>
        <w:numPr>
          <w:ilvl w:val="1"/>
          <w:numId w:val="29"/>
        </w:numPr>
        <w:shd w:val="clear" w:color="auto" w:fill="auto"/>
        <w:tabs>
          <w:tab w:val="left" w:pos="0"/>
          <w:tab w:val="left" w:pos="729"/>
          <w:tab w:val="left" w:pos="993"/>
        </w:tabs>
        <w:kinsoku w:val="0"/>
        <w:overflowPunct w:val="0"/>
        <w:autoSpaceDE w:val="0"/>
        <w:autoSpaceDN w:val="0"/>
        <w:adjustRightInd w:val="0"/>
        <w:spacing w:before="0" w:after="0" w:line="240" w:lineRule="auto"/>
        <w:ind w:left="0" w:firstLine="709"/>
        <w:jc w:val="both"/>
        <w:rPr>
          <w:rFonts w:ascii="Times New Roman" w:hAnsi="Times New Roman" w:cs="Times New Roman"/>
          <w:sz w:val="28"/>
          <w:szCs w:val="28"/>
          <w:lang w:val="en-US"/>
        </w:rPr>
      </w:pPr>
      <w:r w:rsidRPr="00FE1767">
        <w:rPr>
          <w:rFonts w:ascii="Times New Roman" w:hAnsi="Times New Roman" w:cs="Times New Roman"/>
          <w:w w:val="105"/>
          <w:sz w:val="28"/>
          <w:szCs w:val="28"/>
          <w:lang w:val="en-US"/>
        </w:rPr>
        <w:t>Repeat Example 8.4 using the silhouette values for the model-based</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sz w:val="28"/>
          <w:szCs w:val="28"/>
          <w:lang w:val="en-US"/>
        </w:rPr>
        <w:t>clustering  classification.</w:t>
      </w:r>
    </w:p>
    <w:p w:rsidR="0098631A" w:rsidRPr="00FE1767" w:rsidRDefault="0098631A" w:rsidP="00852E72">
      <w:pPr>
        <w:pStyle w:val="a3"/>
        <w:widowControl w:val="0"/>
        <w:numPr>
          <w:ilvl w:val="1"/>
          <w:numId w:val="29"/>
        </w:numPr>
        <w:shd w:val="clear" w:color="auto" w:fill="auto"/>
        <w:tabs>
          <w:tab w:val="left" w:pos="0"/>
          <w:tab w:val="left" w:pos="729"/>
          <w:tab w:val="left" w:pos="993"/>
        </w:tabs>
        <w:kinsoku w:val="0"/>
        <w:overflowPunct w:val="0"/>
        <w:autoSpaceDE w:val="0"/>
        <w:autoSpaceDN w:val="0"/>
        <w:adjustRightInd w:val="0"/>
        <w:spacing w:before="0" w:after="0" w:line="240" w:lineRule="auto"/>
        <w:ind w:left="0" w:firstLine="709"/>
        <w:jc w:val="both"/>
        <w:rPr>
          <w:rFonts w:ascii="Times New Roman" w:hAnsi="Times New Roman" w:cs="Times New Roman"/>
          <w:sz w:val="28"/>
          <w:szCs w:val="28"/>
        </w:rPr>
      </w:pPr>
      <w:r w:rsidRPr="00FE1767">
        <w:rPr>
          <w:rFonts w:ascii="Times New Roman" w:hAnsi="Times New Roman" w:cs="Times New Roman"/>
          <w:w w:val="105"/>
          <w:sz w:val="28"/>
          <w:szCs w:val="28"/>
          <w:lang w:val="en-US"/>
        </w:rPr>
        <w:t>Repeat Example 8.5 using other types of hierarchical  clustering.</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rPr>
        <w:t>Compare your results.</w:t>
      </w:r>
    </w:p>
    <w:p w:rsidR="0098631A" w:rsidRPr="00FE1767" w:rsidRDefault="0098631A" w:rsidP="00852E72">
      <w:pPr>
        <w:pStyle w:val="a3"/>
        <w:widowControl w:val="0"/>
        <w:numPr>
          <w:ilvl w:val="1"/>
          <w:numId w:val="29"/>
        </w:numPr>
        <w:shd w:val="clear" w:color="auto" w:fill="auto"/>
        <w:tabs>
          <w:tab w:val="left" w:pos="0"/>
          <w:tab w:val="left" w:pos="730"/>
          <w:tab w:val="left" w:pos="993"/>
        </w:tabs>
        <w:kinsoku w:val="0"/>
        <w:overflowPunct w:val="0"/>
        <w:autoSpaceDE w:val="0"/>
        <w:autoSpaceDN w:val="0"/>
        <w:adjustRightInd w:val="0"/>
        <w:spacing w:before="0" w:after="0" w:line="240" w:lineRule="auto"/>
        <w:ind w:left="0" w:firstLine="709"/>
        <w:jc w:val="both"/>
        <w:rPr>
          <w:rFonts w:ascii="Times New Roman" w:hAnsi="Times New Roman" w:cs="Times New Roman"/>
          <w:sz w:val="28"/>
          <w:szCs w:val="28"/>
          <w:lang w:val="en-US"/>
        </w:rPr>
      </w:pPr>
      <w:r w:rsidRPr="00FE1767">
        <w:rPr>
          <w:rFonts w:ascii="Times New Roman" w:hAnsi="Times New Roman" w:cs="Times New Roman"/>
          <w:w w:val="105"/>
          <w:sz w:val="28"/>
          <w:szCs w:val="28"/>
          <w:lang w:val="en-US"/>
        </w:rPr>
        <w:t xml:space="preserve">For the following data sets, use </w:t>
      </w:r>
      <w:r w:rsidRPr="00FE1767">
        <w:rPr>
          <w:rFonts w:ascii="Times New Roman" w:hAnsi="Times New Roman" w:cs="Times New Roman"/>
          <w:i/>
          <w:iCs/>
          <w:w w:val="105"/>
          <w:sz w:val="28"/>
          <w:szCs w:val="28"/>
          <w:lang w:val="en-US"/>
        </w:rPr>
        <w:t>k</w:t>
      </w:r>
      <w:r w:rsidRPr="00FE1767">
        <w:rPr>
          <w:rFonts w:ascii="Times New Roman" w:hAnsi="Times New Roman" w:cs="Times New Roman"/>
          <w:w w:val="105"/>
          <w:sz w:val="28"/>
          <w:szCs w:val="28"/>
          <w:lang w:val="en-US"/>
        </w:rPr>
        <w:t>-means or model-based clustering.</w:t>
      </w:r>
    </w:p>
    <w:p w:rsidR="0098631A" w:rsidRPr="00FE1767" w:rsidRDefault="0098631A" w:rsidP="00852E72">
      <w:pPr>
        <w:pStyle w:val="a3"/>
        <w:tabs>
          <w:tab w:val="left" w:pos="0"/>
          <w:tab w:val="left" w:pos="993"/>
        </w:tabs>
        <w:kinsoku w:val="0"/>
        <w:overflowPunct w:val="0"/>
        <w:spacing w:before="0" w:after="0" w:line="240" w:lineRule="auto"/>
        <w:ind w:firstLine="709"/>
        <w:jc w:val="both"/>
        <w:rPr>
          <w:rFonts w:ascii="Times New Roman" w:hAnsi="Times New Roman" w:cs="Times New Roman"/>
          <w:sz w:val="28"/>
          <w:szCs w:val="28"/>
        </w:rPr>
      </w:pPr>
      <w:r w:rsidRPr="00FE1767">
        <w:rPr>
          <w:rFonts w:ascii="Times New Roman" w:hAnsi="Times New Roman" w:cs="Times New Roman"/>
          <w:w w:val="105"/>
          <w:sz w:val="28"/>
          <w:szCs w:val="28"/>
          <w:lang w:val="en-US"/>
        </w:rPr>
        <w:t xml:space="preserve">Use the ReClus method for visualization. </w:t>
      </w:r>
      <w:r w:rsidRPr="00FE1767">
        <w:rPr>
          <w:rFonts w:ascii="Times New Roman" w:hAnsi="Times New Roman" w:cs="Times New Roman"/>
          <w:w w:val="105"/>
          <w:sz w:val="28"/>
          <w:szCs w:val="28"/>
        </w:rPr>
        <w:t>Analyze your results.</w:t>
      </w:r>
    </w:p>
    <w:p w:rsidR="0098631A" w:rsidRPr="00FE1767" w:rsidRDefault="0098631A" w:rsidP="00852E72">
      <w:pPr>
        <w:pStyle w:val="Heading9"/>
        <w:numPr>
          <w:ilvl w:val="2"/>
          <w:numId w:val="29"/>
        </w:numPr>
        <w:tabs>
          <w:tab w:val="left" w:pos="0"/>
          <w:tab w:val="left" w:pos="916"/>
          <w:tab w:val="left" w:pos="993"/>
        </w:tabs>
        <w:kinsoku w:val="0"/>
        <w:overflowPunct w:val="0"/>
        <w:spacing w:before="0"/>
        <w:ind w:left="0" w:firstLine="709"/>
        <w:jc w:val="both"/>
        <w:outlineLvl w:val="9"/>
        <w:rPr>
          <w:rFonts w:ascii="Times New Roman" w:hAnsi="Times New Roman" w:cs="Times New Roman"/>
          <w:b w:val="0"/>
          <w:bCs w:val="0"/>
          <w:sz w:val="28"/>
          <w:szCs w:val="28"/>
        </w:rPr>
      </w:pPr>
      <w:r w:rsidRPr="00FE1767">
        <w:rPr>
          <w:rFonts w:ascii="Times New Roman" w:hAnsi="Times New Roman" w:cs="Times New Roman"/>
          <w:b w:val="0"/>
          <w:w w:val="105"/>
          <w:sz w:val="28"/>
          <w:szCs w:val="28"/>
        </w:rPr>
        <w:t>skulls</w:t>
      </w:r>
    </w:p>
    <w:p w:rsidR="0098631A" w:rsidRPr="00FE1767" w:rsidRDefault="0098631A" w:rsidP="00852E72">
      <w:pPr>
        <w:pStyle w:val="a3"/>
        <w:widowControl w:val="0"/>
        <w:numPr>
          <w:ilvl w:val="2"/>
          <w:numId w:val="29"/>
        </w:numPr>
        <w:shd w:val="clear" w:color="auto" w:fill="auto"/>
        <w:tabs>
          <w:tab w:val="left" w:pos="0"/>
          <w:tab w:val="left" w:pos="926"/>
          <w:tab w:val="left" w:pos="993"/>
        </w:tabs>
        <w:kinsoku w:val="0"/>
        <w:overflowPunct w:val="0"/>
        <w:autoSpaceDE w:val="0"/>
        <w:autoSpaceDN w:val="0"/>
        <w:adjustRightInd w:val="0"/>
        <w:spacing w:before="0" w:after="0" w:line="240" w:lineRule="auto"/>
        <w:ind w:left="0" w:firstLine="709"/>
        <w:jc w:val="both"/>
        <w:rPr>
          <w:rFonts w:ascii="Times New Roman" w:hAnsi="Times New Roman" w:cs="Times New Roman"/>
          <w:sz w:val="28"/>
          <w:szCs w:val="28"/>
        </w:rPr>
      </w:pPr>
      <w:r w:rsidRPr="00FE1767">
        <w:rPr>
          <w:rFonts w:ascii="Times New Roman" w:hAnsi="Times New Roman" w:cs="Times New Roman"/>
          <w:bCs/>
          <w:w w:val="105"/>
          <w:sz w:val="28"/>
          <w:szCs w:val="28"/>
        </w:rPr>
        <w:t>sparrow</w:t>
      </w:r>
    </w:p>
    <w:p w:rsidR="0098631A" w:rsidRPr="00FE1767" w:rsidRDefault="0098631A" w:rsidP="00852E72">
      <w:pPr>
        <w:pStyle w:val="a3"/>
        <w:widowControl w:val="0"/>
        <w:numPr>
          <w:ilvl w:val="2"/>
          <w:numId w:val="29"/>
        </w:numPr>
        <w:shd w:val="clear" w:color="auto" w:fill="auto"/>
        <w:tabs>
          <w:tab w:val="left" w:pos="0"/>
          <w:tab w:val="left" w:pos="907"/>
          <w:tab w:val="left" w:pos="993"/>
        </w:tabs>
        <w:kinsoku w:val="0"/>
        <w:overflowPunct w:val="0"/>
        <w:autoSpaceDE w:val="0"/>
        <w:autoSpaceDN w:val="0"/>
        <w:adjustRightInd w:val="0"/>
        <w:spacing w:before="0" w:after="0" w:line="240" w:lineRule="auto"/>
        <w:ind w:left="0" w:firstLine="709"/>
        <w:jc w:val="both"/>
        <w:rPr>
          <w:rFonts w:ascii="Times New Roman" w:hAnsi="Times New Roman" w:cs="Times New Roman"/>
          <w:sz w:val="28"/>
          <w:szCs w:val="28"/>
        </w:rPr>
      </w:pPr>
      <w:r w:rsidRPr="00FE1767">
        <w:rPr>
          <w:rFonts w:ascii="Times New Roman" w:hAnsi="Times New Roman" w:cs="Times New Roman"/>
          <w:bCs/>
          <w:w w:val="105"/>
          <w:sz w:val="28"/>
          <w:szCs w:val="28"/>
        </w:rPr>
        <w:t xml:space="preserve">oronsay </w:t>
      </w:r>
      <w:r w:rsidRPr="00FE1767">
        <w:rPr>
          <w:rFonts w:ascii="Times New Roman" w:hAnsi="Times New Roman" w:cs="Times New Roman"/>
          <w:w w:val="105"/>
          <w:sz w:val="28"/>
          <w:szCs w:val="28"/>
        </w:rPr>
        <w:t>(both classifications)</w:t>
      </w:r>
    </w:p>
    <w:p w:rsidR="0098631A" w:rsidRPr="00FE1767" w:rsidRDefault="0098631A" w:rsidP="00852E72">
      <w:pPr>
        <w:pStyle w:val="a3"/>
        <w:widowControl w:val="0"/>
        <w:numPr>
          <w:ilvl w:val="2"/>
          <w:numId w:val="29"/>
        </w:numPr>
        <w:shd w:val="clear" w:color="auto" w:fill="auto"/>
        <w:tabs>
          <w:tab w:val="left" w:pos="0"/>
          <w:tab w:val="left" w:pos="936"/>
          <w:tab w:val="left" w:pos="993"/>
        </w:tabs>
        <w:kinsoku w:val="0"/>
        <w:overflowPunct w:val="0"/>
        <w:autoSpaceDE w:val="0"/>
        <w:autoSpaceDN w:val="0"/>
        <w:adjustRightInd w:val="0"/>
        <w:spacing w:before="0" w:after="0" w:line="240" w:lineRule="auto"/>
        <w:ind w:left="0" w:firstLine="709"/>
        <w:jc w:val="both"/>
        <w:rPr>
          <w:rFonts w:ascii="Times New Roman" w:hAnsi="Times New Roman" w:cs="Times New Roman"/>
          <w:sz w:val="28"/>
          <w:szCs w:val="28"/>
        </w:rPr>
      </w:pPr>
      <w:r w:rsidRPr="00FE1767">
        <w:rPr>
          <w:rFonts w:ascii="Times New Roman" w:hAnsi="Times New Roman" w:cs="Times New Roman"/>
          <w:w w:val="105"/>
          <w:sz w:val="28"/>
          <w:szCs w:val="28"/>
        </w:rPr>
        <w:lastRenderedPageBreak/>
        <w:t>BPM data sets</w:t>
      </w:r>
    </w:p>
    <w:p w:rsidR="0098631A" w:rsidRPr="00FE1767" w:rsidRDefault="0098631A" w:rsidP="00852E72">
      <w:pPr>
        <w:pStyle w:val="a3"/>
        <w:widowControl w:val="0"/>
        <w:numPr>
          <w:ilvl w:val="2"/>
          <w:numId w:val="29"/>
        </w:numPr>
        <w:shd w:val="clear" w:color="auto" w:fill="auto"/>
        <w:tabs>
          <w:tab w:val="left" w:pos="0"/>
          <w:tab w:val="left" w:pos="911"/>
          <w:tab w:val="left" w:pos="993"/>
        </w:tabs>
        <w:kinsoku w:val="0"/>
        <w:overflowPunct w:val="0"/>
        <w:autoSpaceDE w:val="0"/>
        <w:autoSpaceDN w:val="0"/>
        <w:adjustRightInd w:val="0"/>
        <w:spacing w:before="0" w:after="0" w:line="240" w:lineRule="auto"/>
        <w:ind w:left="0" w:firstLine="709"/>
        <w:jc w:val="both"/>
        <w:rPr>
          <w:rFonts w:ascii="Times New Roman" w:hAnsi="Times New Roman" w:cs="Times New Roman"/>
          <w:sz w:val="28"/>
          <w:szCs w:val="28"/>
        </w:rPr>
      </w:pPr>
      <w:r w:rsidRPr="00FE1767">
        <w:rPr>
          <w:rFonts w:ascii="Times New Roman" w:hAnsi="Times New Roman" w:cs="Times New Roman"/>
          <w:w w:val="105"/>
          <w:sz w:val="28"/>
          <w:szCs w:val="28"/>
        </w:rPr>
        <w:t>gene expression data sets</w:t>
      </w:r>
    </w:p>
    <w:p w:rsidR="0098631A" w:rsidRPr="00FE1767" w:rsidRDefault="0098631A" w:rsidP="00852E72">
      <w:pPr>
        <w:pStyle w:val="a3"/>
        <w:widowControl w:val="0"/>
        <w:numPr>
          <w:ilvl w:val="1"/>
          <w:numId w:val="29"/>
        </w:numPr>
        <w:shd w:val="clear" w:color="auto" w:fill="auto"/>
        <w:tabs>
          <w:tab w:val="left" w:pos="0"/>
          <w:tab w:val="left" w:pos="729"/>
          <w:tab w:val="left" w:pos="993"/>
        </w:tabs>
        <w:kinsoku w:val="0"/>
        <w:overflowPunct w:val="0"/>
        <w:autoSpaceDE w:val="0"/>
        <w:autoSpaceDN w:val="0"/>
        <w:adjustRightInd w:val="0"/>
        <w:spacing w:before="0" w:after="0" w:line="240" w:lineRule="auto"/>
        <w:ind w:left="0" w:firstLine="709"/>
        <w:jc w:val="both"/>
        <w:rPr>
          <w:rFonts w:ascii="Times New Roman" w:hAnsi="Times New Roman" w:cs="Times New Roman"/>
          <w:sz w:val="28"/>
          <w:szCs w:val="28"/>
          <w:lang w:val="en-US"/>
        </w:rPr>
      </w:pPr>
      <w:r w:rsidRPr="00FE1767">
        <w:rPr>
          <w:rFonts w:ascii="Times New Roman" w:hAnsi="Times New Roman" w:cs="Times New Roman"/>
          <w:w w:val="105"/>
          <w:sz w:val="28"/>
          <w:szCs w:val="28"/>
          <w:lang w:val="en-US"/>
        </w:rPr>
        <w:t>Looking at the data image in Figure 8.9, comment on what variables</w:t>
      </w:r>
      <w:r w:rsidRPr="00FE1767">
        <w:rPr>
          <w:rFonts w:ascii="Times New Roman" w:hAnsi="Times New Roman" w:cs="Times New Roman"/>
          <w:w w:val="103"/>
          <w:sz w:val="28"/>
          <w:szCs w:val="28"/>
          <w:lang w:val="en-US"/>
        </w:rPr>
        <w:t xml:space="preserve"> </w:t>
      </w:r>
      <w:r w:rsidRPr="00FE1767">
        <w:rPr>
          <w:rFonts w:ascii="Times New Roman" w:hAnsi="Times New Roman" w:cs="Times New Roman"/>
          <w:w w:val="105"/>
          <w:sz w:val="28"/>
          <w:szCs w:val="28"/>
          <w:lang w:val="en-US"/>
        </w:rPr>
        <w:t>seem most useful for classifying the species of iris.</w:t>
      </w:r>
    </w:p>
    <w:p w:rsidR="0098631A" w:rsidRPr="00FE1767" w:rsidRDefault="0098631A" w:rsidP="007703F5">
      <w:pPr>
        <w:pStyle w:val="Heading9"/>
        <w:tabs>
          <w:tab w:val="left" w:pos="957"/>
        </w:tabs>
        <w:kinsoku w:val="0"/>
        <w:overflowPunct w:val="0"/>
        <w:spacing w:before="0"/>
        <w:ind w:left="0" w:firstLine="709"/>
        <w:jc w:val="both"/>
        <w:outlineLvl w:val="9"/>
        <w:rPr>
          <w:rFonts w:ascii="Times New Roman" w:hAnsi="Times New Roman" w:cs="Times New Roman"/>
          <w:b w:val="0"/>
          <w:bCs w:val="0"/>
          <w:sz w:val="28"/>
          <w:szCs w:val="28"/>
          <w:lang w:val="en-US"/>
        </w:rPr>
      </w:pPr>
    </w:p>
    <w:p w:rsidR="00335C69" w:rsidRPr="00FE1767" w:rsidRDefault="00335C69" w:rsidP="007703F5">
      <w:pPr>
        <w:tabs>
          <w:tab w:val="left" w:pos="957"/>
        </w:tabs>
        <w:spacing w:after="0" w:line="240" w:lineRule="auto"/>
        <w:ind w:firstLine="709"/>
        <w:jc w:val="both"/>
        <w:rPr>
          <w:rFonts w:ascii="Times New Roman" w:hAnsi="Times New Roman" w:cs="Times New Roman"/>
          <w:b/>
          <w:sz w:val="28"/>
          <w:szCs w:val="28"/>
          <w:lang w:val="en-US"/>
        </w:rPr>
      </w:pPr>
      <w:r w:rsidRPr="00FE1767">
        <w:rPr>
          <w:rFonts w:ascii="Times New Roman" w:hAnsi="Times New Roman" w:cs="Times New Roman"/>
          <w:b/>
          <w:sz w:val="28"/>
          <w:szCs w:val="28"/>
          <w:lang w:val="en-US"/>
        </w:rPr>
        <w:t>Control questions</w:t>
      </w:r>
    </w:p>
    <w:p w:rsidR="007703F5" w:rsidRPr="00023C43" w:rsidRDefault="007703F5" w:rsidP="007703F5">
      <w:pPr>
        <w:pStyle w:val="ae"/>
        <w:numPr>
          <w:ilvl w:val="0"/>
          <w:numId w:val="42"/>
        </w:numPr>
        <w:tabs>
          <w:tab w:val="left" w:pos="709"/>
          <w:tab w:val="left" w:pos="851"/>
          <w:tab w:val="left" w:pos="957"/>
        </w:tabs>
        <w:spacing w:after="0" w:line="240" w:lineRule="auto"/>
        <w:ind w:left="0" w:firstLine="709"/>
        <w:rPr>
          <w:rFonts w:ascii="Times New Roman" w:hAnsi="Times New Roman" w:cs="Times New Roman"/>
          <w:bCs/>
          <w:sz w:val="28"/>
          <w:szCs w:val="28"/>
        </w:rPr>
      </w:pPr>
      <w:r>
        <w:rPr>
          <w:rFonts w:ascii="Times New Roman" w:hAnsi="Times New Roman" w:cs="Times New Roman"/>
          <w:bCs/>
          <w:iCs/>
          <w:spacing w:val="1"/>
          <w:w w:val="105"/>
          <w:sz w:val="28"/>
          <w:szCs w:val="28"/>
          <w:lang w:val="en-US"/>
        </w:rPr>
        <w:t xml:space="preserve">What are </w:t>
      </w:r>
      <w:r w:rsidRPr="00335C69">
        <w:rPr>
          <w:rFonts w:ascii="Times New Roman" w:hAnsi="Times New Roman" w:cs="Times New Roman"/>
          <w:bCs/>
          <w:iCs/>
          <w:spacing w:val="1"/>
          <w:w w:val="105"/>
          <w:sz w:val="28"/>
          <w:szCs w:val="28"/>
          <w:lang w:val="en-US"/>
        </w:rPr>
        <w:t>Treemaps</w:t>
      </w:r>
      <w:r>
        <w:rPr>
          <w:rFonts w:ascii="Times New Roman" w:hAnsi="Times New Roman" w:cs="Times New Roman"/>
          <w:bCs/>
          <w:iCs/>
          <w:spacing w:val="1"/>
          <w:w w:val="105"/>
          <w:sz w:val="28"/>
          <w:szCs w:val="28"/>
          <w:lang w:val="en-US"/>
        </w:rPr>
        <w:t>?</w:t>
      </w:r>
    </w:p>
    <w:p w:rsidR="007703F5" w:rsidRPr="00335C69" w:rsidRDefault="007703F5" w:rsidP="007703F5">
      <w:pPr>
        <w:pStyle w:val="ae"/>
        <w:numPr>
          <w:ilvl w:val="0"/>
          <w:numId w:val="42"/>
        </w:numPr>
        <w:tabs>
          <w:tab w:val="left" w:pos="709"/>
          <w:tab w:val="left" w:pos="851"/>
          <w:tab w:val="left" w:pos="957"/>
        </w:tabs>
        <w:spacing w:after="0" w:line="240" w:lineRule="auto"/>
        <w:ind w:left="0" w:firstLine="709"/>
        <w:rPr>
          <w:rFonts w:ascii="Times New Roman" w:hAnsi="Times New Roman" w:cs="Times New Roman"/>
          <w:bCs/>
          <w:iCs/>
          <w:spacing w:val="8"/>
          <w:w w:val="105"/>
          <w:sz w:val="28"/>
          <w:szCs w:val="28"/>
          <w:lang w:val="en-US"/>
        </w:rPr>
      </w:pPr>
      <w:r>
        <w:rPr>
          <w:rFonts w:ascii="Times New Roman" w:hAnsi="Times New Roman" w:cs="Times New Roman"/>
          <w:bCs/>
          <w:iCs/>
          <w:spacing w:val="1"/>
          <w:w w:val="105"/>
          <w:sz w:val="28"/>
          <w:szCs w:val="28"/>
          <w:lang w:val="en-US"/>
        </w:rPr>
        <w:t xml:space="preserve">What are </w:t>
      </w:r>
      <w:r w:rsidRPr="00335C69">
        <w:rPr>
          <w:rFonts w:ascii="Times New Roman" w:hAnsi="Times New Roman" w:cs="Times New Roman"/>
          <w:bCs/>
          <w:iCs/>
          <w:spacing w:val="1"/>
          <w:w w:val="105"/>
          <w:sz w:val="28"/>
          <w:szCs w:val="28"/>
          <w:lang w:val="en-US"/>
        </w:rPr>
        <w:t xml:space="preserve">Binary </w:t>
      </w:r>
      <w:r w:rsidRPr="00335C69">
        <w:rPr>
          <w:rFonts w:ascii="Times New Roman" w:hAnsi="Times New Roman" w:cs="Times New Roman"/>
          <w:bCs/>
          <w:iCs/>
          <w:spacing w:val="5"/>
          <w:w w:val="105"/>
          <w:sz w:val="28"/>
          <w:szCs w:val="28"/>
          <w:lang w:val="en-US"/>
        </w:rPr>
        <w:t>trees</w:t>
      </w:r>
      <w:r>
        <w:rPr>
          <w:rFonts w:ascii="Times New Roman" w:hAnsi="Times New Roman" w:cs="Times New Roman"/>
          <w:bCs/>
          <w:iCs/>
          <w:spacing w:val="5"/>
          <w:w w:val="105"/>
          <w:sz w:val="28"/>
          <w:szCs w:val="28"/>
          <w:lang w:val="en-US"/>
        </w:rPr>
        <w:t>?</w:t>
      </w:r>
    </w:p>
    <w:p w:rsidR="007703F5" w:rsidRPr="00335C69" w:rsidRDefault="007703F5" w:rsidP="007703F5">
      <w:pPr>
        <w:pStyle w:val="ae"/>
        <w:numPr>
          <w:ilvl w:val="0"/>
          <w:numId w:val="42"/>
        </w:numPr>
        <w:tabs>
          <w:tab w:val="left" w:pos="709"/>
          <w:tab w:val="left" w:pos="851"/>
          <w:tab w:val="left" w:pos="957"/>
        </w:tabs>
        <w:spacing w:after="0" w:line="240" w:lineRule="auto"/>
        <w:ind w:left="0" w:firstLine="709"/>
        <w:rPr>
          <w:rFonts w:ascii="Times New Roman" w:hAnsi="Times New Roman"/>
          <w:sz w:val="28"/>
          <w:szCs w:val="28"/>
          <w:lang w:val="en-US"/>
        </w:rPr>
      </w:pPr>
      <w:r>
        <w:rPr>
          <w:rFonts w:ascii="Times New Roman" w:hAnsi="Times New Roman" w:cs="Times New Roman"/>
          <w:spacing w:val="1"/>
          <w:w w:val="105"/>
          <w:sz w:val="28"/>
          <w:szCs w:val="28"/>
          <w:lang w:val="en-US"/>
        </w:rPr>
        <w:t>What is t</w:t>
      </w:r>
      <w:r w:rsidRPr="00335C69">
        <w:rPr>
          <w:rFonts w:ascii="Times New Roman" w:hAnsi="Times New Roman" w:cs="Times New Roman"/>
          <w:spacing w:val="1"/>
          <w:w w:val="105"/>
          <w:sz w:val="28"/>
          <w:szCs w:val="28"/>
          <w:lang w:val="en-US"/>
        </w:rPr>
        <w:t>he</w:t>
      </w:r>
      <w:r w:rsidRPr="00335C69">
        <w:rPr>
          <w:rFonts w:ascii="Times New Roman" w:hAnsi="Times New Roman" w:cs="Times New Roman"/>
          <w:spacing w:val="-15"/>
          <w:w w:val="105"/>
          <w:sz w:val="28"/>
          <w:szCs w:val="28"/>
          <w:lang w:val="en-US"/>
        </w:rPr>
        <w:t xml:space="preserve"> </w:t>
      </w:r>
      <w:r w:rsidRPr="00335C69">
        <w:rPr>
          <w:rFonts w:ascii="Times New Roman" w:hAnsi="Times New Roman" w:cs="Times New Roman"/>
          <w:bCs/>
          <w:iCs/>
          <w:w w:val="105"/>
          <w:sz w:val="28"/>
          <w:szCs w:val="28"/>
          <w:lang w:val="en-US"/>
        </w:rPr>
        <w:t>stem</w:t>
      </w:r>
      <w:r w:rsidRPr="00335C69">
        <w:rPr>
          <w:rFonts w:ascii="Times New Roman" w:hAnsi="Times New Roman" w:cs="Times New Roman"/>
          <w:bCs/>
          <w:iCs/>
          <w:spacing w:val="-13"/>
          <w:w w:val="105"/>
          <w:sz w:val="28"/>
          <w:szCs w:val="28"/>
          <w:lang w:val="en-US"/>
        </w:rPr>
        <w:t xml:space="preserve"> </w:t>
      </w:r>
      <w:r w:rsidRPr="00335C69">
        <w:rPr>
          <w:rFonts w:ascii="Times New Roman" w:hAnsi="Times New Roman" w:cs="Times New Roman"/>
          <w:spacing w:val="1"/>
          <w:w w:val="105"/>
          <w:sz w:val="28"/>
          <w:szCs w:val="28"/>
          <w:lang w:val="en-US"/>
        </w:rPr>
        <w:t>or</w:t>
      </w:r>
      <w:r w:rsidRPr="00335C69">
        <w:rPr>
          <w:rFonts w:ascii="Times New Roman" w:hAnsi="Times New Roman" w:cs="Times New Roman"/>
          <w:spacing w:val="-13"/>
          <w:w w:val="105"/>
          <w:sz w:val="28"/>
          <w:szCs w:val="28"/>
          <w:lang w:val="en-US"/>
        </w:rPr>
        <w:t xml:space="preserve"> </w:t>
      </w:r>
      <w:r w:rsidRPr="00335C69">
        <w:rPr>
          <w:rFonts w:ascii="Times New Roman" w:hAnsi="Times New Roman" w:cs="Times New Roman"/>
          <w:bCs/>
          <w:iCs/>
          <w:spacing w:val="1"/>
          <w:w w:val="105"/>
          <w:sz w:val="28"/>
          <w:szCs w:val="28"/>
          <w:lang w:val="en-US"/>
        </w:rPr>
        <w:t>edge</w:t>
      </w:r>
      <w:r>
        <w:rPr>
          <w:rFonts w:ascii="Times New Roman" w:hAnsi="Times New Roman" w:cs="Times New Roman"/>
          <w:bCs/>
          <w:iCs/>
          <w:spacing w:val="1"/>
          <w:w w:val="105"/>
          <w:sz w:val="28"/>
          <w:szCs w:val="28"/>
          <w:lang w:val="en-US"/>
        </w:rPr>
        <w:t>?</w:t>
      </w:r>
    </w:p>
    <w:p w:rsidR="007703F5" w:rsidRPr="00335C69" w:rsidRDefault="007703F5" w:rsidP="007703F5">
      <w:pPr>
        <w:pStyle w:val="ae"/>
        <w:numPr>
          <w:ilvl w:val="0"/>
          <w:numId w:val="42"/>
        </w:numPr>
        <w:tabs>
          <w:tab w:val="left" w:pos="709"/>
          <w:tab w:val="left" w:pos="851"/>
          <w:tab w:val="left" w:pos="957"/>
        </w:tabs>
        <w:spacing w:after="0" w:line="240" w:lineRule="auto"/>
        <w:ind w:left="0" w:firstLine="709"/>
        <w:rPr>
          <w:rFonts w:ascii="Times New Roman" w:hAnsi="Times New Roman" w:cs="Times New Roman"/>
          <w:sz w:val="28"/>
          <w:szCs w:val="28"/>
          <w:lang w:val="en-US"/>
        </w:rPr>
      </w:pPr>
      <w:r>
        <w:rPr>
          <w:rFonts w:ascii="Times New Roman" w:hAnsi="Times New Roman" w:cs="Times New Roman"/>
          <w:spacing w:val="-1"/>
          <w:w w:val="105"/>
          <w:sz w:val="28"/>
          <w:szCs w:val="28"/>
          <w:lang w:val="en-US"/>
        </w:rPr>
        <w:t>What are t</w:t>
      </w:r>
      <w:r w:rsidRPr="00335C69">
        <w:rPr>
          <w:rFonts w:ascii="Times New Roman" w:hAnsi="Times New Roman" w:cs="Times New Roman"/>
          <w:spacing w:val="-1"/>
          <w:w w:val="105"/>
          <w:sz w:val="28"/>
          <w:szCs w:val="28"/>
          <w:lang w:val="en-US"/>
        </w:rPr>
        <w:t>he</w:t>
      </w:r>
      <w:r w:rsidRPr="00335C69">
        <w:rPr>
          <w:rFonts w:ascii="Times New Roman" w:hAnsi="Times New Roman" w:cs="Times New Roman"/>
          <w:spacing w:val="-4"/>
          <w:w w:val="105"/>
          <w:sz w:val="28"/>
          <w:szCs w:val="28"/>
          <w:lang w:val="en-US"/>
        </w:rPr>
        <w:t xml:space="preserve"> </w:t>
      </w:r>
      <w:r w:rsidRPr="00335C69">
        <w:rPr>
          <w:rFonts w:ascii="Times New Roman" w:hAnsi="Times New Roman" w:cs="Times New Roman"/>
          <w:bCs/>
          <w:iCs/>
          <w:w w:val="105"/>
          <w:sz w:val="28"/>
          <w:szCs w:val="28"/>
          <w:lang w:val="en-US"/>
        </w:rPr>
        <w:t>nodes</w:t>
      </w:r>
      <w:r>
        <w:rPr>
          <w:rFonts w:ascii="Times New Roman" w:hAnsi="Times New Roman" w:cs="Times New Roman"/>
          <w:bCs/>
          <w:iCs/>
          <w:w w:val="105"/>
          <w:sz w:val="28"/>
          <w:szCs w:val="28"/>
          <w:lang w:val="en-US"/>
        </w:rPr>
        <w:t>?</w:t>
      </w:r>
    </w:p>
    <w:p w:rsidR="007703F5" w:rsidRPr="00335C69" w:rsidRDefault="007703F5" w:rsidP="007703F5">
      <w:pPr>
        <w:pStyle w:val="ae"/>
        <w:numPr>
          <w:ilvl w:val="0"/>
          <w:numId w:val="42"/>
        </w:numPr>
        <w:tabs>
          <w:tab w:val="left" w:pos="709"/>
          <w:tab w:val="left" w:pos="851"/>
          <w:tab w:val="left" w:pos="957"/>
        </w:tabs>
        <w:spacing w:after="0" w:line="240" w:lineRule="auto"/>
        <w:ind w:left="0" w:firstLine="709"/>
        <w:rPr>
          <w:rFonts w:ascii="Times New Roman" w:hAnsi="Times New Roman" w:cs="Times New Roman"/>
          <w:sz w:val="28"/>
          <w:szCs w:val="28"/>
          <w:lang w:val="en-US"/>
        </w:rPr>
      </w:pPr>
      <w:r>
        <w:rPr>
          <w:rFonts w:ascii="Times New Roman" w:hAnsi="Times New Roman" w:cs="Times New Roman"/>
          <w:spacing w:val="1"/>
          <w:w w:val="105"/>
          <w:sz w:val="28"/>
          <w:szCs w:val="28"/>
          <w:lang w:val="en-US"/>
        </w:rPr>
        <w:t>What are t</w:t>
      </w:r>
      <w:r w:rsidRPr="00335C69">
        <w:rPr>
          <w:rFonts w:ascii="Times New Roman" w:hAnsi="Times New Roman" w:cs="Times New Roman"/>
          <w:spacing w:val="1"/>
          <w:w w:val="105"/>
          <w:sz w:val="28"/>
          <w:szCs w:val="28"/>
          <w:lang w:val="en-US"/>
        </w:rPr>
        <w:t>he</w:t>
      </w:r>
      <w:r w:rsidRPr="00335C69">
        <w:rPr>
          <w:rFonts w:ascii="Times New Roman" w:hAnsi="Times New Roman" w:cs="Times New Roman"/>
          <w:spacing w:val="8"/>
          <w:w w:val="105"/>
          <w:sz w:val="28"/>
          <w:szCs w:val="28"/>
          <w:lang w:val="en-US"/>
        </w:rPr>
        <w:t xml:space="preserve"> </w:t>
      </w:r>
      <w:r w:rsidRPr="00335C69">
        <w:rPr>
          <w:rFonts w:ascii="Times New Roman" w:hAnsi="Times New Roman" w:cs="Times New Roman"/>
          <w:spacing w:val="1"/>
          <w:w w:val="105"/>
          <w:sz w:val="28"/>
          <w:szCs w:val="28"/>
          <w:lang w:val="en-US"/>
        </w:rPr>
        <w:t>internal</w:t>
      </w:r>
      <w:r w:rsidRPr="00335C69">
        <w:rPr>
          <w:rFonts w:ascii="Times New Roman" w:hAnsi="Times New Roman" w:cs="Times New Roman"/>
          <w:spacing w:val="8"/>
          <w:w w:val="105"/>
          <w:sz w:val="28"/>
          <w:szCs w:val="28"/>
          <w:lang w:val="en-US"/>
        </w:rPr>
        <w:t xml:space="preserve"> </w:t>
      </w:r>
      <w:r w:rsidRPr="00335C69">
        <w:rPr>
          <w:rFonts w:ascii="Times New Roman" w:hAnsi="Times New Roman" w:cs="Times New Roman"/>
          <w:spacing w:val="1"/>
          <w:w w:val="105"/>
          <w:sz w:val="28"/>
          <w:szCs w:val="28"/>
          <w:lang w:val="en-US"/>
        </w:rPr>
        <w:t>nodes</w:t>
      </w:r>
      <w:r>
        <w:rPr>
          <w:rFonts w:ascii="Times New Roman" w:hAnsi="Times New Roman" w:cs="Times New Roman"/>
          <w:spacing w:val="1"/>
          <w:w w:val="105"/>
          <w:sz w:val="28"/>
          <w:szCs w:val="28"/>
          <w:lang w:val="en-US"/>
        </w:rPr>
        <w:t>?</w:t>
      </w:r>
    </w:p>
    <w:p w:rsidR="002E608E" w:rsidRPr="00FE1767" w:rsidRDefault="002E608E" w:rsidP="007703F5">
      <w:pPr>
        <w:pStyle w:val="Heading9"/>
        <w:tabs>
          <w:tab w:val="left" w:pos="957"/>
        </w:tabs>
        <w:kinsoku w:val="0"/>
        <w:overflowPunct w:val="0"/>
        <w:spacing w:before="0"/>
        <w:ind w:left="0" w:firstLine="709"/>
        <w:jc w:val="both"/>
        <w:outlineLvl w:val="9"/>
        <w:rPr>
          <w:rFonts w:ascii="Times New Roman" w:hAnsi="Times New Roman" w:cs="Times New Roman"/>
          <w:b w:val="0"/>
          <w:bCs w:val="0"/>
          <w:sz w:val="28"/>
          <w:szCs w:val="28"/>
          <w:lang w:val="en-US"/>
        </w:rPr>
      </w:pPr>
    </w:p>
    <w:p w:rsidR="0059691D" w:rsidRPr="00FE1767" w:rsidRDefault="0059691D">
      <w:pPr>
        <w:rPr>
          <w:rFonts w:ascii="Times New Roman" w:hAnsi="Times New Roman" w:cs="Times New Roman"/>
          <w:b/>
          <w:sz w:val="28"/>
          <w:szCs w:val="28"/>
          <w:lang w:val="en-US"/>
        </w:rPr>
      </w:pPr>
      <w:r w:rsidRPr="00FE1767">
        <w:rPr>
          <w:rFonts w:ascii="Times New Roman" w:hAnsi="Times New Roman" w:cs="Times New Roman"/>
          <w:b/>
          <w:sz w:val="28"/>
          <w:szCs w:val="28"/>
          <w:lang w:val="en-US"/>
        </w:rPr>
        <w:br w:type="page"/>
      </w:r>
    </w:p>
    <w:p w:rsidR="002E608E" w:rsidRPr="00FE1767" w:rsidRDefault="002E608E" w:rsidP="00852E72">
      <w:pPr>
        <w:tabs>
          <w:tab w:val="left" w:pos="993"/>
        </w:tabs>
        <w:spacing w:after="0" w:line="240" w:lineRule="auto"/>
        <w:ind w:firstLine="709"/>
        <w:jc w:val="both"/>
        <w:rPr>
          <w:rFonts w:ascii="Times New Roman" w:hAnsi="Times New Roman" w:cs="Times New Roman"/>
          <w:b/>
          <w:sz w:val="28"/>
          <w:szCs w:val="28"/>
          <w:lang w:val="en-US"/>
        </w:rPr>
      </w:pPr>
      <w:r w:rsidRPr="00FE1767">
        <w:rPr>
          <w:rFonts w:ascii="Times New Roman" w:hAnsi="Times New Roman" w:cs="Times New Roman"/>
          <w:b/>
          <w:sz w:val="28"/>
          <w:szCs w:val="28"/>
          <w:lang w:val="en-US"/>
        </w:rPr>
        <w:lastRenderedPageBreak/>
        <w:t>References</w:t>
      </w:r>
    </w:p>
    <w:p w:rsidR="002E608E" w:rsidRPr="00FE1767" w:rsidRDefault="002E608E" w:rsidP="00852E72">
      <w:pPr>
        <w:tabs>
          <w:tab w:val="left" w:pos="993"/>
        </w:tabs>
        <w:spacing w:after="0" w:line="240" w:lineRule="auto"/>
        <w:ind w:firstLine="709"/>
        <w:jc w:val="both"/>
        <w:rPr>
          <w:rFonts w:ascii="Times New Roman" w:hAnsi="Times New Roman" w:cs="Times New Roman"/>
          <w:sz w:val="28"/>
          <w:szCs w:val="28"/>
          <w:lang w:val="en-US"/>
        </w:rPr>
      </w:pPr>
    </w:p>
    <w:p w:rsidR="003F1241" w:rsidRPr="00FE1767" w:rsidRDefault="00CC0D3F" w:rsidP="00852E72">
      <w:pPr>
        <w:spacing w:after="0" w:line="240" w:lineRule="auto"/>
        <w:ind w:firstLine="709"/>
        <w:jc w:val="both"/>
        <w:rPr>
          <w:rFonts w:ascii="Times New Roman" w:eastAsia="Times New Roman" w:hAnsi="Times New Roman" w:cs="Times New Roman"/>
          <w:sz w:val="28"/>
          <w:szCs w:val="28"/>
          <w:lang w:val="en-US"/>
        </w:rPr>
      </w:pPr>
      <w:r w:rsidRPr="00FE1767">
        <w:rPr>
          <w:rFonts w:ascii="Times New Roman" w:hAnsi="Times New Roman" w:cs="Times New Roman"/>
          <w:sz w:val="28"/>
          <w:szCs w:val="28"/>
          <w:lang w:val="en-US"/>
        </w:rPr>
        <w:t xml:space="preserve">1. </w:t>
      </w:r>
      <w:r w:rsidRPr="00FE1767">
        <w:rPr>
          <w:rFonts w:ascii="Times New Roman" w:eastAsia="Times New Roman" w:hAnsi="Times New Roman" w:cs="Times New Roman"/>
          <w:sz w:val="28"/>
          <w:szCs w:val="28"/>
          <w:lang w:val="en-US"/>
        </w:rPr>
        <w:t xml:space="preserve">Young, F. W., P. M. Valero-Mora, and M. Friendly. </w:t>
      </w:r>
      <w:r w:rsidRPr="00FE1767">
        <w:rPr>
          <w:rFonts w:ascii="Times New Roman" w:eastAsia="Times New Roman" w:hAnsi="Times New Roman" w:cs="Times New Roman"/>
          <w:sz w:val="28"/>
          <w:szCs w:val="28"/>
          <w:lang w:val="en-US" w:eastAsia="ru-RU"/>
        </w:rPr>
        <w:t xml:space="preserve">2006. </w:t>
      </w:r>
      <w:r w:rsidRPr="00FE1767">
        <w:rPr>
          <w:rFonts w:ascii="Times New Roman" w:eastAsia="Times New Roman" w:hAnsi="Times New Roman" w:cs="Times New Roman"/>
          <w:sz w:val="28"/>
          <w:szCs w:val="28"/>
          <w:lang w:val="en-US"/>
        </w:rPr>
        <w:t xml:space="preserve">Visual Statistics: Seeing Data with Dynamic Interactive Graphics, Hoboken, NJ: John Wiley </w:t>
      </w:r>
      <w:r w:rsidRPr="00FE1767">
        <w:rPr>
          <w:rFonts w:ascii="Times New Roman" w:eastAsia="Times New Roman" w:hAnsi="Times New Roman" w:cs="Times New Roman"/>
          <w:sz w:val="28"/>
          <w:szCs w:val="28"/>
          <w:lang w:val="en-US" w:eastAsia="ru-RU"/>
        </w:rPr>
        <w:t xml:space="preserve">&amp; </w:t>
      </w:r>
      <w:r w:rsidRPr="00FE1767">
        <w:rPr>
          <w:rFonts w:ascii="Times New Roman" w:eastAsia="Times New Roman" w:hAnsi="Times New Roman" w:cs="Times New Roman"/>
          <w:sz w:val="28"/>
          <w:szCs w:val="28"/>
          <w:lang w:val="en-US"/>
        </w:rPr>
        <w:t>Sons.</w:t>
      </w:r>
    </w:p>
    <w:p w:rsidR="00CC0D3F" w:rsidRPr="00FE1767" w:rsidRDefault="00CC0D3F" w:rsidP="00852E72">
      <w:pPr>
        <w:spacing w:after="0" w:line="240" w:lineRule="auto"/>
        <w:ind w:firstLine="709"/>
        <w:jc w:val="both"/>
        <w:rPr>
          <w:rFonts w:ascii="Times New Roman" w:eastAsia="Times New Roman" w:hAnsi="Times New Roman" w:cs="Times New Roman"/>
          <w:sz w:val="28"/>
          <w:szCs w:val="28"/>
          <w:lang w:val="en-US" w:eastAsia="ru-RU"/>
        </w:rPr>
      </w:pPr>
      <w:r w:rsidRPr="00FE1767">
        <w:rPr>
          <w:rFonts w:ascii="Times New Roman" w:eastAsia="Times New Roman" w:hAnsi="Times New Roman" w:cs="Times New Roman"/>
          <w:sz w:val="28"/>
          <w:szCs w:val="28"/>
          <w:lang w:val="en-US"/>
        </w:rPr>
        <w:t xml:space="preserve">2.Yueh, W. C. </w:t>
      </w:r>
      <w:r w:rsidRPr="00FE1767">
        <w:rPr>
          <w:rFonts w:ascii="Times New Roman" w:eastAsia="Times New Roman" w:hAnsi="Times New Roman" w:cs="Times New Roman"/>
          <w:sz w:val="28"/>
          <w:szCs w:val="28"/>
          <w:lang w:val="en-US" w:eastAsia="ru-RU"/>
        </w:rPr>
        <w:t xml:space="preserve">2005. </w:t>
      </w:r>
      <w:r w:rsidRPr="00FE1767">
        <w:rPr>
          <w:rFonts w:ascii="Times New Roman" w:eastAsia="Times New Roman" w:hAnsi="Times New Roman" w:cs="Times New Roman"/>
          <w:sz w:val="28"/>
          <w:szCs w:val="28"/>
          <w:lang w:val="en-US"/>
        </w:rPr>
        <w:t xml:space="preserve">"Eigenvalues of several tridiagonal matrices," Applied Mathematics E-Notes, </w:t>
      </w:r>
      <w:r w:rsidRPr="00FE1767">
        <w:rPr>
          <w:rFonts w:ascii="Times New Roman" w:eastAsia="Times New Roman" w:hAnsi="Times New Roman" w:cs="Times New Roman"/>
          <w:sz w:val="28"/>
          <w:szCs w:val="28"/>
          <w:lang w:val="en-US" w:eastAsia="ru-RU"/>
        </w:rPr>
        <w:t>5:66-74.</w:t>
      </w:r>
    </w:p>
    <w:p w:rsidR="001B10E1" w:rsidRPr="00FE1767" w:rsidRDefault="001B10E1" w:rsidP="00852E72">
      <w:pPr>
        <w:spacing w:after="0" w:line="240" w:lineRule="auto"/>
        <w:ind w:firstLine="709"/>
        <w:jc w:val="both"/>
        <w:rPr>
          <w:rFonts w:ascii="Times New Roman" w:eastAsia="Times New Roman" w:hAnsi="Times New Roman" w:cs="Times New Roman"/>
          <w:sz w:val="28"/>
          <w:szCs w:val="28"/>
          <w:lang w:val="ru-RU"/>
        </w:rPr>
      </w:pPr>
      <w:r w:rsidRPr="00FE1767">
        <w:rPr>
          <w:rFonts w:ascii="Times New Roman" w:eastAsia="Times New Roman" w:hAnsi="Times New Roman" w:cs="Times New Roman"/>
          <w:sz w:val="28"/>
          <w:szCs w:val="28"/>
          <w:lang w:val="en-US" w:eastAsia="ru-RU"/>
        </w:rPr>
        <w:t>3</w:t>
      </w:r>
      <w:r w:rsidRPr="00FE1767">
        <w:rPr>
          <w:rFonts w:ascii="Times New Roman" w:eastAsia="Times New Roman" w:hAnsi="Times New Roman" w:cs="Times New Roman"/>
          <w:sz w:val="28"/>
          <w:szCs w:val="28"/>
          <w:lang w:val="en-US"/>
        </w:rPr>
        <w:t xml:space="preserve">. Joaquim P. Marques de Sá. Applied Statistics Using SPSS, STATISTICA, MATLAB and R 2nd Edition. </w:t>
      </w:r>
      <w:r w:rsidRPr="00FE1767">
        <w:rPr>
          <w:rFonts w:ascii="Times New Roman" w:eastAsia="Times New Roman" w:hAnsi="Times New Roman" w:cs="Times New Roman"/>
          <w:sz w:val="28"/>
          <w:szCs w:val="28"/>
          <w:lang w:val="ru-RU"/>
        </w:rPr>
        <w:t xml:space="preserve">Издательство: </w:t>
      </w:r>
      <w:r w:rsidRPr="00FE1767">
        <w:rPr>
          <w:rFonts w:ascii="Times New Roman" w:eastAsia="Times New Roman" w:hAnsi="Times New Roman" w:cs="Times New Roman"/>
          <w:sz w:val="28"/>
          <w:szCs w:val="28"/>
          <w:lang w:val="en-US"/>
        </w:rPr>
        <w:t>Springer</w:t>
      </w:r>
      <w:r w:rsidRPr="00FE1767">
        <w:rPr>
          <w:rFonts w:ascii="Times New Roman" w:eastAsia="Times New Roman" w:hAnsi="Times New Roman" w:cs="Times New Roman"/>
          <w:sz w:val="28"/>
          <w:szCs w:val="28"/>
          <w:lang w:val="ru-RU"/>
        </w:rPr>
        <w:t xml:space="preserve">. </w:t>
      </w:r>
      <w:r w:rsidRPr="00FE1767">
        <w:rPr>
          <w:rFonts w:ascii="Times New Roman" w:eastAsia="Times New Roman" w:hAnsi="Times New Roman" w:cs="Times New Roman"/>
          <w:sz w:val="28"/>
          <w:szCs w:val="28"/>
          <w:lang w:val="en-US"/>
        </w:rPr>
        <w:t>ISBN</w:t>
      </w:r>
      <w:r w:rsidRPr="00FE1767">
        <w:rPr>
          <w:rFonts w:ascii="Times New Roman" w:eastAsia="Times New Roman" w:hAnsi="Times New Roman" w:cs="Times New Roman"/>
          <w:sz w:val="28"/>
          <w:szCs w:val="28"/>
          <w:lang w:val="ru-RU"/>
        </w:rPr>
        <w:t xml:space="preserve">: 978-3-540-71971-7. 2007. </w:t>
      </w:r>
      <w:r w:rsidRPr="00FE1767">
        <w:rPr>
          <w:rFonts w:ascii="Times New Roman" w:eastAsia="Times New Roman" w:hAnsi="Times New Roman" w:cs="Times New Roman"/>
          <w:sz w:val="28"/>
          <w:szCs w:val="28"/>
          <w:lang w:val="en-US"/>
        </w:rPr>
        <w:t>P</w:t>
      </w:r>
      <w:r w:rsidRPr="00FE1767">
        <w:rPr>
          <w:rFonts w:ascii="Times New Roman" w:eastAsia="Times New Roman" w:hAnsi="Times New Roman" w:cs="Times New Roman"/>
          <w:sz w:val="28"/>
          <w:szCs w:val="28"/>
          <w:lang w:val="ru-RU"/>
        </w:rPr>
        <w:t>.520.</w:t>
      </w:r>
    </w:p>
    <w:p w:rsidR="000C5F24" w:rsidRPr="00FE1767" w:rsidRDefault="000C5F24" w:rsidP="00852E72">
      <w:pPr>
        <w:spacing w:after="0" w:line="240" w:lineRule="auto"/>
        <w:ind w:firstLine="709"/>
        <w:jc w:val="both"/>
        <w:rPr>
          <w:rFonts w:ascii="Times New Roman" w:eastAsia="Times New Roman" w:hAnsi="Times New Roman" w:cs="Times New Roman"/>
          <w:sz w:val="28"/>
          <w:szCs w:val="28"/>
          <w:lang w:val="ru-RU"/>
        </w:rPr>
      </w:pPr>
      <w:r w:rsidRPr="00FE1767">
        <w:rPr>
          <w:rFonts w:ascii="Times New Roman" w:eastAsia="Times New Roman" w:hAnsi="Times New Roman" w:cs="Times New Roman"/>
          <w:sz w:val="28"/>
          <w:szCs w:val="28"/>
          <w:lang w:val="ru-RU"/>
        </w:rPr>
        <w:t xml:space="preserve">4. Семенов В.А.Теория вероятностей и математическая статистика. Издательство: Питер. </w:t>
      </w:r>
      <w:r w:rsidRPr="00FE1767">
        <w:rPr>
          <w:rFonts w:ascii="Times New Roman" w:eastAsia="Times New Roman" w:hAnsi="Times New Roman" w:cs="Times New Roman"/>
          <w:sz w:val="28"/>
          <w:szCs w:val="28"/>
          <w:lang w:val="en-US"/>
        </w:rPr>
        <w:t>ISBN</w:t>
      </w:r>
      <w:r w:rsidRPr="00FE1767">
        <w:rPr>
          <w:rFonts w:ascii="Times New Roman" w:eastAsia="Times New Roman" w:hAnsi="Times New Roman" w:cs="Times New Roman"/>
          <w:sz w:val="28"/>
          <w:szCs w:val="28"/>
          <w:lang w:val="ru-RU"/>
        </w:rPr>
        <w:t>: 978-5-496-00120-5. 192</w:t>
      </w:r>
      <w:r w:rsidRPr="00FE1767">
        <w:rPr>
          <w:rFonts w:ascii="Times New Roman" w:eastAsia="Times New Roman" w:hAnsi="Times New Roman" w:cs="Times New Roman"/>
          <w:sz w:val="28"/>
          <w:szCs w:val="28"/>
          <w:lang w:val="en-US"/>
        </w:rPr>
        <w:t>c</w:t>
      </w:r>
      <w:r w:rsidRPr="00FE1767">
        <w:rPr>
          <w:rFonts w:ascii="Times New Roman" w:eastAsia="Times New Roman" w:hAnsi="Times New Roman" w:cs="Times New Roman"/>
          <w:sz w:val="28"/>
          <w:szCs w:val="28"/>
          <w:lang w:val="ru-RU"/>
        </w:rPr>
        <w:t>. 2013.</w:t>
      </w:r>
    </w:p>
    <w:p w:rsidR="000C5F24" w:rsidRPr="00FE1767" w:rsidRDefault="000C5F24" w:rsidP="00852E72">
      <w:pPr>
        <w:spacing w:after="0" w:line="240" w:lineRule="auto"/>
        <w:ind w:firstLine="709"/>
        <w:jc w:val="both"/>
        <w:rPr>
          <w:rFonts w:ascii="Times New Roman" w:eastAsia="Times New Roman" w:hAnsi="Times New Roman" w:cs="Times New Roman"/>
          <w:sz w:val="28"/>
          <w:szCs w:val="28"/>
          <w:lang w:val="ru-RU"/>
        </w:rPr>
      </w:pPr>
      <w:r w:rsidRPr="00FE1767">
        <w:rPr>
          <w:rFonts w:ascii="Times New Roman" w:eastAsia="Times New Roman" w:hAnsi="Times New Roman" w:cs="Times New Roman"/>
          <w:sz w:val="28"/>
          <w:szCs w:val="28"/>
          <w:lang w:val="ru-RU"/>
        </w:rPr>
        <w:t xml:space="preserve">5. </w:t>
      </w:r>
      <w:hyperlink r:id="rId30" w:history="1">
        <w:r w:rsidRPr="00FE1767">
          <w:rPr>
            <w:rFonts w:ascii="Times New Roman" w:eastAsia="Times New Roman" w:hAnsi="Times New Roman" w:cs="Times New Roman"/>
            <w:sz w:val="28"/>
            <w:szCs w:val="28"/>
            <w:lang w:val="ru-RU"/>
          </w:rPr>
          <w:t>Балдин К.В., Башлыков В.Н., Рукосуев А.В. Теория вероятностей</w:t>
        </w:r>
        <w:r w:rsidRPr="00FE1767">
          <w:rPr>
            <w:rFonts w:ascii="Times New Roman" w:eastAsia="Times New Roman" w:hAnsi="Times New Roman" w:cs="Times New Roman"/>
            <w:sz w:val="28"/>
            <w:szCs w:val="28"/>
            <w:lang w:val="en-US"/>
          </w:rPr>
          <w:t> </w:t>
        </w:r>
        <w:r w:rsidRPr="00FE1767">
          <w:rPr>
            <w:rFonts w:ascii="Times New Roman" w:eastAsia="Times New Roman" w:hAnsi="Times New Roman" w:cs="Times New Roman"/>
            <w:sz w:val="28"/>
            <w:szCs w:val="28"/>
            <w:lang w:val="ru-RU"/>
          </w:rPr>
          <w:t>и математическая статистика (2-е изд.)</w:t>
        </w:r>
      </w:hyperlink>
      <w:r w:rsidRPr="00FE1767">
        <w:rPr>
          <w:rFonts w:ascii="Times New Roman" w:eastAsia="Times New Roman" w:hAnsi="Times New Roman" w:cs="Times New Roman"/>
          <w:sz w:val="28"/>
          <w:szCs w:val="28"/>
          <w:lang w:val="ru-RU"/>
        </w:rPr>
        <w:t xml:space="preserve">. </w:t>
      </w:r>
      <w:r w:rsidRPr="00FE1767">
        <w:rPr>
          <w:rFonts w:ascii="Times New Roman" w:eastAsia="Times New Roman" w:hAnsi="Times New Roman" w:cs="Times New Roman"/>
          <w:sz w:val="28"/>
          <w:szCs w:val="28"/>
          <w:lang w:val="en-US"/>
        </w:rPr>
        <w:t>ISBN</w:t>
      </w:r>
      <w:r w:rsidRPr="00FE1767">
        <w:rPr>
          <w:rFonts w:ascii="Times New Roman" w:eastAsia="Times New Roman" w:hAnsi="Times New Roman" w:cs="Times New Roman"/>
          <w:sz w:val="28"/>
          <w:szCs w:val="28"/>
          <w:lang w:val="ru-RU"/>
        </w:rPr>
        <w:t xml:space="preserve">: 978-5-394-00617-3. Издательство: Дашков и К°. 473 </w:t>
      </w:r>
      <w:r w:rsidRPr="00FE1767">
        <w:rPr>
          <w:rFonts w:ascii="Times New Roman" w:eastAsia="Times New Roman" w:hAnsi="Times New Roman" w:cs="Times New Roman"/>
          <w:sz w:val="28"/>
          <w:szCs w:val="28"/>
          <w:lang w:val="en-US"/>
        </w:rPr>
        <w:t>c</w:t>
      </w:r>
      <w:r w:rsidRPr="00FE1767">
        <w:rPr>
          <w:rFonts w:ascii="Times New Roman" w:eastAsia="Times New Roman" w:hAnsi="Times New Roman" w:cs="Times New Roman"/>
          <w:sz w:val="28"/>
          <w:szCs w:val="28"/>
          <w:lang w:val="ru-RU"/>
        </w:rPr>
        <w:t>. 2010.</w:t>
      </w:r>
    </w:p>
    <w:p w:rsidR="00C02325" w:rsidRPr="00FE1767" w:rsidRDefault="00C02325" w:rsidP="00852E72">
      <w:pPr>
        <w:spacing w:after="0" w:line="240" w:lineRule="auto"/>
        <w:ind w:firstLine="709"/>
        <w:jc w:val="both"/>
        <w:rPr>
          <w:rFonts w:ascii="Times New Roman" w:eastAsia="Times New Roman" w:hAnsi="Times New Roman" w:cs="Times New Roman"/>
          <w:sz w:val="28"/>
          <w:szCs w:val="28"/>
          <w:lang w:val="en-US"/>
        </w:rPr>
      </w:pPr>
      <w:r w:rsidRPr="00FE1767">
        <w:rPr>
          <w:rFonts w:ascii="Times New Roman" w:eastAsia="Times New Roman" w:hAnsi="Times New Roman" w:cs="Times New Roman"/>
          <w:sz w:val="28"/>
          <w:szCs w:val="28"/>
          <w:lang w:val="ru-RU"/>
        </w:rPr>
        <w:t xml:space="preserve">6. </w:t>
      </w:r>
      <w:hyperlink r:id="rId31" w:history="1">
        <w:r w:rsidRPr="00FE1767">
          <w:rPr>
            <w:rFonts w:ascii="Times New Roman" w:eastAsia="Times New Roman" w:hAnsi="Times New Roman" w:cs="Times New Roman"/>
            <w:sz w:val="28"/>
            <w:szCs w:val="28"/>
            <w:lang w:val="ru-RU"/>
          </w:rPr>
          <w:t>Гладков Л.Л., Гладкова Г. А. Теория вероятностей и математическая статистика</w:t>
        </w:r>
      </w:hyperlink>
      <w:r w:rsidRPr="00FE1767">
        <w:rPr>
          <w:rFonts w:ascii="Times New Roman" w:eastAsia="Times New Roman" w:hAnsi="Times New Roman" w:cs="Times New Roman"/>
          <w:sz w:val="28"/>
          <w:szCs w:val="28"/>
          <w:lang w:val="ru-RU"/>
        </w:rPr>
        <w:t>. Издательство</w:t>
      </w:r>
      <w:r w:rsidRPr="00FE1767">
        <w:rPr>
          <w:rFonts w:ascii="Times New Roman" w:eastAsia="Times New Roman" w:hAnsi="Times New Roman" w:cs="Times New Roman"/>
          <w:sz w:val="28"/>
          <w:szCs w:val="28"/>
          <w:lang w:val="en-US"/>
        </w:rPr>
        <w:t xml:space="preserve">: </w:t>
      </w:r>
      <w:r w:rsidRPr="00FE1767">
        <w:rPr>
          <w:rFonts w:ascii="Times New Roman" w:eastAsia="Times New Roman" w:hAnsi="Times New Roman" w:cs="Times New Roman"/>
          <w:sz w:val="28"/>
          <w:szCs w:val="28"/>
          <w:lang w:val="ru-RU"/>
        </w:rPr>
        <w:t>РИПО</w:t>
      </w:r>
      <w:r w:rsidRPr="00FE1767">
        <w:rPr>
          <w:rFonts w:ascii="Times New Roman" w:eastAsia="Times New Roman" w:hAnsi="Times New Roman" w:cs="Times New Roman"/>
          <w:sz w:val="28"/>
          <w:szCs w:val="28"/>
          <w:lang w:val="en-US"/>
        </w:rPr>
        <w:t xml:space="preserve">, </w:t>
      </w:r>
      <w:r w:rsidRPr="00FE1767">
        <w:rPr>
          <w:rFonts w:ascii="Times New Roman" w:eastAsia="Times New Roman" w:hAnsi="Times New Roman" w:cs="Times New Roman"/>
          <w:sz w:val="28"/>
          <w:szCs w:val="28"/>
          <w:lang w:val="ru-RU"/>
        </w:rPr>
        <w:t>Минск</w:t>
      </w:r>
      <w:r w:rsidRPr="00FE1767">
        <w:rPr>
          <w:rFonts w:ascii="Times New Roman" w:eastAsia="Times New Roman" w:hAnsi="Times New Roman" w:cs="Times New Roman"/>
          <w:sz w:val="28"/>
          <w:szCs w:val="28"/>
          <w:lang w:val="en-US"/>
        </w:rPr>
        <w:t>. ISBN: 978-985-503-330-2. 2013. 250c.</w:t>
      </w:r>
    </w:p>
    <w:p w:rsidR="00C02325" w:rsidRPr="00FE1767" w:rsidRDefault="00C02325" w:rsidP="00852E72">
      <w:pPr>
        <w:spacing w:after="0" w:line="240" w:lineRule="auto"/>
        <w:ind w:firstLine="709"/>
        <w:jc w:val="both"/>
        <w:rPr>
          <w:rFonts w:ascii="Times New Roman" w:eastAsia="Times New Roman" w:hAnsi="Times New Roman" w:cs="Times New Roman"/>
          <w:sz w:val="28"/>
          <w:szCs w:val="28"/>
          <w:lang w:val="en-US"/>
        </w:rPr>
      </w:pPr>
    </w:p>
    <w:p w:rsidR="002E608E" w:rsidRPr="00FE1767" w:rsidRDefault="002E608E" w:rsidP="00852E72">
      <w:pPr>
        <w:spacing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sz w:val="28"/>
          <w:szCs w:val="28"/>
          <w:lang w:val="en-US"/>
        </w:rPr>
        <w:br w:type="page"/>
      </w:r>
    </w:p>
    <w:p w:rsidR="002E608E" w:rsidRPr="00FE1767" w:rsidRDefault="002E608E" w:rsidP="00852E72">
      <w:pPr>
        <w:spacing w:after="0" w:line="240" w:lineRule="auto"/>
        <w:ind w:firstLine="709"/>
        <w:jc w:val="both"/>
        <w:rPr>
          <w:rFonts w:ascii="Times New Roman" w:hAnsi="Times New Roman" w:cs="Times New Roman"/>
          <w:b/>
          <w:sz w:val="28"/>
          <w:szCs w:val="28"/>
          <w:lang w:val="en-US"/>
        </w:rPr>
      </w:pPr>
      <w:r w:rsidRPr="00FE1767">
        <w:rPr>
          <w:rFonts w:ascii="Times New Roman" w:hAnsi="Times New Roman" w:cs="Times New Roman"/>
          <w:b/>
          <w:sz w:val="28"/>
          <w:szCs w:val="28"/>
          <w:lang w:val="en-US"/>
        </w:rPr>
        <w:lastRenderedPageBreak/>
        <w:t>Order of the formulation of reports and their protection</w:t>
      </w:r>
    </w:p>
    <w:p w:rsidR="002E608E" w:rsidRPr="00FE1767" w:rsidRDefault="002E608E" w:rsidP="00852E72">
      <w:pPr>
        <w:spacing w:after="0" w:line="240" w:lineRule="auto"/>
        <w:ind w:firstLine="709"/>
        <w:jc w:val="both"/>
        <w:rPr>
          <w:rFonts w:ascii="Times New Roman" w:hAnsi="Times New Roman" w:cs="Times New Roman"/>
          <w:b/>
          <w:sz w:val="28"/>
          <w:szCs w:val="28"/>
          <w:lang w:val="en-US"/>
        </w:rPr>
      </w:pPr>
    </w:p>
    <w:p w:rsidR="002E608E" w:rsidRPr="00FE1767" w:rsidRDefault="002E608E" w:rsidP="00852E72">
      <w:pPr>
        <w:spacing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sz w:val="28"/>
          <w:szCs w:val="28"/>
          <w:lang w:val="en-US"/>
        </w:rPr>
        <w:t>The report should contain information:</w:t>
      </w:r>
    </w:p>
    <w:p w:rsidR="002E608E" w:rsidRPr="00FE1767" w:rsidRDefault="002E608E" w:rsidP="00852E72">
      <w:pPr>
        <w:spacing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sz w:val="28"/>
          <w:szCs w:val="28"/>
          <w:lang w:val="en-US"/>
        </w:rPr>
        <w:t>1. Theme of the work</w:t>
      </w:r>
    </w:p>
    <w:p w:rsidR="002E608E" w:rsidRPr="00FE1767" w:rsidRDefault="002E608E" w:rsidP="00852E72">
      <w:pPr>
        <w:spacing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sz w:val="28"/>
          <w:szCs w:val="28"/>
          <w:lang w:val="en-US"/>
        </w:rPr>
        <w:t>2. Brief theoretical information</w:t>
      </w:r>
    </w:p>
    <w:p w:rsidR="002E608E" w:rsidRPr="00FE1767" w:rsidRDefault="002E608E" w:rsidP="00852E72">
      <w:pPr>
        <w:spacing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sz w:val="28"/>
          <w:szCs w:val="28"/>
          <w:lang w:val="en-US"/>
        </w:rPr>
        <w:t>3. Task</w:t>
      </w:r>
    </w:p>
    <w:p w:rsidR="002E608E" w:rsidRPr="00FE1767" w:rsidRDefault="002E608E" w:rsidP="00852E72">
      <w:pPr>
        <w:spacing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sz w:val="28"/>
          <w:szCs w:val="28"/>
          <w:lang w:val="en-US"/>
        </w:rPr>
        <w:t>4. Program with comments</w:t>
      </w:r>
    </w:p>
    <w:p w:rsidR="002E608E" w:rsidRPr="00FE1767" w:rsidRDefault="002E608E" w:rsidP="00852E72">
      <w:pPr>
        <w:spacing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sz w:val="28"/>
          <w:szCs w:val="28"/>
          <w:lang w:val="en-US"/>
        </w:rPr>
        <w:t>5. Screenshots of the program</w:t>
      </w:r>
    </w:p>
    <w:p w:rsidR="002E608E" w:rsidRPr="00FE1767" w:rsidRDefault="002E608E" w:rsidP="00852E72">
      <w:pPr>
        <w:spacing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sz w:val="28"/>
          <w:szCs w:val="28"/>
          <w:lang w:val="en-US"/>
        </w:rPr>
        <w:t>6. The results of the work program</w:t>
      </w:r>
    </w:p>
    <w:p w:rsidR="002E608E" w:rsidRPr="00FE1767" w:rsidRDefault="002E608E" w:rsidP="00852E72">
      <w:pPr>
        <w:spacing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sz w:val="28"/>
          <w:szCs w:val="28"/>
          <w:lang w:val="en-US"/>
        </w:rPr>
        <w:t>7. Conclusions</w:t>
      </w:r>
    </w:p>
    <w:p w:rsidR="002E608E" w:rsidRPr="00FE1767" w:rsidRDefault="002E608E" w:rsidP="00852E72">
      <w:pPr>
        <w:spacing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sz w:val="28"/>
          <w:szCs w:val="28"/>
          <w:lang w:val="en-US"/>
        </w:rPr>
        <w:t>8. Answers to control questions</w:t>
      </w:r>
    </w:p>
    <w:p w:rsidR="003F1241" w:rsidRPr="00FE1767" w:rsidRDefault="002E608E" w:rsidP="00852E72">
      <w:pPr>
        <w:spacing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sz w:val="28"/>
          <w:szCs w:val="28"/>
          <w:lang w:val="en-US"/>
        </w:rPr>
        <w:t>All laboratory work can be combined into a single report.</w:t>
      </w:r>
    </w:p>
    <w:p w:rsidR="002E608E" w:rsidRPr="00FE1767" w:rsidRDefault="002E608E" w:rsidP="00852E72">
      <w:pPr>
        <w:spacing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sz w:val="28"/>
          <w:szCs w:val="28"/>
          <w:lang w:val="en-US"/>
        </w:rPr>
        <w:br w:type="page"/>
      </w:r>
    </w:p>
    <w:p w:rsidR="002E608E" w:rsidRPr="00FE1767" w:rsidRDefault="002E608E" w:rsidP="00852E72">
      <w:pPr>
        <w:autoSpaceDE w:val="0"/>
        <w:autoSpaceDN w:val="0"/>
        <w:adjustRightInd w:val="0"/>
        <w:spacing w:after="0" w:line="240" w:lineRule="auto"/>
        <w:ind w:firstLine="720"/>
        <w:jc w:val="center"/>
        <w:rPr>
          <w:rFonts w:ascii="Times New Roman" w:hAnsi="Times New Roman" w:cs="Times New Roman"/>
          <w:sz w:val="28"/>
          <w:szCs w:val="28"/>
          <w:lang w:val="en-US"/>
        </w:rPr>
      </w:pPr>
      <w:r w:rsidRPr="00FE1767">
        <w:rPr>
          <w:rFonts w:ascii="Times New Roman" w:hAnsi="Times New Roman" w:cs="Times New Roman"/>
          <w:b/>
          <w:bCs/>
          <w:sz w:val="28"/>
          <w:szCs w:val="28"/>
          <w:lang w:val="en-US"/>
        </w:rPr>
        <w:lastRenderedPageBreak/>
        <w:t>SAFETY PRECAUTIONS REGULATIONS</w:t>
      </w:r>
    </w:p>
    <w:p w:rsidR="002E608E" w:rsidRPr="00FE1767" w:rsidRDefault="002E608E" w:rsidP="00852E72">
      <w:pPr>
        <w:autoSpaceDE w:val="0"/>
        <w:autoSpaceDN w:val="0"/>
        <w:adjustRightInd w:val="0"/>
        <w:spacing w:after="0" w:line="240" w:lineRule="auto"/>
        <w:ind w:firstLine="720"/>
        <w:jc w:val="both"/>
        <w:rPr>
          <w:rFonts w:ascii="Times New Roman" w:hAnsi="Times New Roman" w:cs="Times New Roman"/>
          <w:sz w:val="28"/>
          <w:szCs w:val="28"/>
          <w:lang w:val="en-US"/>
        </w:rPr>
      </w:pPr>
    </w:p>
    <w:p w:rsidR="002E608E" w:rsidRPr="00FE1767" w:rsidRDefault="002E608E" w:rsidP="00852E72">
      <w:pPr>
        <w:autoSpaceDE w:val="0"/>
        <w:autoSpaceDN w:val="0"/>
        <w:adjustRightInd w:val="0"/>
        <w:spacing w:after="0" w:line="240" w:lineRule="auto"/>
        <w:ind w:firstLine="720"/>
        <w:jc w:val="both"/>
        <w:rPr>
          <w:rFonts w:ascii="Times New Roman" w:hAnsi="Times New Roman" w:cs="Times New Roman"/>
          <w:sz w:val="28"/>
          <w:szCs w:val="28"/>
          <w:lang w:val="en-US"/>
        </w:rPr>
      </w:pPr>
      <w:r w:rsidRPr="00FE1767">
        <w:rPr>
          <w:rFonts w:ascii="Times New Roman" w:hAnsi="Times New Roman" w:cs="Times New Roman"/>
          <w:sz w:val="28"/>
          <w:szCs w:val="28"/>
          <w:lang w:val="en-US"/>
        </w:rPr>
        <w:t>In computer facilities (CF) offices the equipment - computers, the printer and other means demanding the careful and cautious reference is established complex, the raised danger.</w:t>
      </w:r>
    </w:p>
    <w:p w:rsidR="002E608E" w:rsidRPr="00FE1767" w:rsidRDefault="002E608E" w:rsidP="00852E72">
      <w:pPr>
        <w:autoSpaceDE w:val="0"/>
        <w:autoSpaceDN w:val="0"/>
        <w:adjustRightInd w:val="0"/>
        <w:spacing w:after="0" w:line="240" w:lineRule="auto"/>
        <w:ind w:firstLine="720"/>
        <w:jc w:val="both"/>
        <w:rPr>
          <w:rFonts w:ascii="Times New Roman" w:hAnsi="Times New Roman" w:cs="Times New Roman"/>
          <w:sz w:val="28"/>
          <w:szCs w:val="28"/>
          <w:lang w:val="en-US"/>
        </w:rPr>
      </w:pPr>
      <w:r w:rsidRPr="00FE1767">
        <w:rPr>
          <w:rFonts w:ascii="Times New Roman" w:hAnsi="Times New Roman" w:cs="Times New Roman"/>
          <w:sz w:val="28"/>
          <w:szCs w:val="28"/>
          <w:lang w:val="en-US"/>
        </w:rPr>
        <w:t xml:space="preserve">Before the work beginning in office CF instructing in rules maintenance CF and on an electro security is necessary. </w:t>
      </w:r>
    </w:p>
    <w:p w:rsidR="002E608E" w:rsidRPr="00FE1767" w:rsidRDefault="002E608E" w:rsidP="00852E72">
      <w:pPr>
        <w:autoSpaceDE w:val="0"/>
        <w:autoSpaceDN w:val="0"/>
        <w:adjustRightInd w:val="0"/>
        <w:spacing w:after="0" w:line="240" w:lineRule="auto"/>
        <w:ind w:firstLine="720"/>
        <w:jc w:val="both"/>
        <w:rPr>
          <w:rFonts w:ascii="Times New Roman" w:hAnsi="Times New Roman" w:cs="Times New Roman"/>
          <w:sz w:val="28"/>
          <w:szCs w:val="28"/>
          <w:lang w:val="en-US"/>
        </w:rPr>
      </w:pPr>
      <w:r w:rsidRPr="00FE1767">
        <w:rPr>
          <w:rFonts w:ascii="Times New Roman" w:hAnsi="Times New Roman" w:cs="Times New Roman"/>
          <w:b/>
          <w:bCs/>
          <w:sz w:val="28"/>
          <w:szCs w:val="28"/>
          <w:lang w:val="en-US"/>
        </w:rPr>
        <w:t>Safety requirements before the work beginning</w:t>
      </w:r>
    </w:p>
    <w:p w:rsidR="002E608E" w:rsidRPr="00FE1767" w:rsidRDefault="002E608E" w:rsidP="00852E72">
      <w:pPr>
        <w:autoSpaceDE w:val="0"/>
        <w:autoSpaceDN w:val="0"/>
        <w:adjustRightInd w:val="0"/>
        <w:spacing w:after="0" w:line="240" w:lineRule="auto"/>
        <w:ind w:firstLine="720"/>
        <w:jc w:val="both"/>
        <w:rPr>
          <w:rFonts w:ascii="Times New Roman" w:hAnsi="Times New Roman" w:cs="Times New Roman"/>
          <w:sz w:val="28"/>
          <w:szCs w:val="28"/>
          <w:lang w:val="en-US"/>
        </w:rPr>
      </w:pPr>
      <w:r w:rsidRPr="00FE1767">
        <w:rPr>
          <w:rFonts w:ascii="Times New Roman" w:hAnsi="Times New Roman" w:cs="Times New Roman"/>
          <w:sz w:val="28"/>
          <w:szCs w:val="28"/>
          <w:lang w:val="en-US"/>
        </w:rPr>
        <w:t>To be convinced of absence of visible damages of equipment, connecting wires, and also with faulty indication food inclusion. On all malfunctions immediately informs the teacher.</w:t>
      </w:r>
    </w:p>
    <w:p w:rsidR="002E608E" w:rsidRPr="00FE1767" w:rsidRDefault="002E608E" w:rsidP="00852E72">
      <w:pPr>
        <w:autoSpaceDE w:val="0"/>
        <w:autoSpaceDN w:val="0"/>
        <w:adjustRightInd w:val="0"/>
        <w:spacing w:after="0" w:line="240" w:lineRule="auto"/>
        <w:ind w:firstLine="720"/>
        <w:jc w:val="both"/>
        <w:rPr>
          <w:rFonts w:ascii="Times New Roman" w:hAnsi="Times New Roman" w:cs="Times New Roman"/>
          <w:sz w:val="28"/>
          <w:szCs w:val="28"/>
          <w:lang w:val="en-US"/>
        </w:rPr>
      </w:pPr>
      <w:r w:rsidRPr="00FE1767">
        <w:rPr>
          <w:rFonts w:ascii="Times New Roman" w:hAnsi="Times New Roman" w:cs="Times New Roman"/>
          <w:sz w:val="28"/>
          <w:szCs w:val="28"/>
          <w:lang w:val="en-US"/>
        </w:rPr>
        <w:t>Before the work beginning at the disconnected food, the teacher by means of external survey should be convinced of absence of damage of earthling devices.</w:t>
      </w:r>
    </w:p>
    <w:p w:rsidR="002E608E" w:rsidRPr="00FE1767" w:rsidRDefault="002E608E" w:rsidP="00852E72">
      <w:pPr>
        <w:autoSpaceDE w:val="0"/>
        <w:autoSpaceDN w:val="0"/>
        <w:adjustRightInd w:val="0"/>
        <w:spacing w:after="0" w:line="240" w:lineRule="auto"/>
        <w:ind w:firstLine="720"/>
        <w:jc w:val="both"/>
        <w:rPr>
          <w:rFonts w:ascii="Times New Roman" w:hAnsi="Times New Roman" w:cs="Times New Roman"/>
          <w:sz w:val="28"/>
          <w:szCs w:val="28"/>
          <w:lang w:val="en-US"/>
        </w:rPr>
      </w:pPr>
      <w:r w:rsidRPr="00FE1767">
        <w:rPr>
          <w:rFonts w:ascii="Times New Roman" w:hAnsi="Times New Roman" w:cs="Times New Roman"/>
          <w:sz w:val="28"/>
          <w:szCs w:val="28"/>
          <w:lang w:val="en-US"/>
        </w:rPr>
        <w:t>Power supplies wires should not overhang on the parties or hang under tables, possibility of a casual contact feet of wires or electro sockets should be excluded.</w:t>
      </w:r>
    </w:p>
    <w:p w:rsidR="002E608E" w:rsidRPr="00FE1767" w:rsidRDefault="002E608E" w:rsidP="00852E72">
      <w:pPr>
        <w:autoSpaceDE w:val="0"/>
        <w:autoSpaceDN w:val="0"/>
        <w:adjustRightInd w:val="0"/>
        <w:spacing w:after="0" w:line="240" w:lineRule="auto"/>
        <w:ind w:firstLine="720"/>
        <w:jc w:val="both"/>
        <w:rPr>
          <w:rFonts w:ascii="Times New Roman" w:hAnsi="Times New Roman" w:cs="Times New Roman"/>
          <w:sz w:val="28"/>
          <w:szCs w:val="28"/>
          <w:lang w:val="en-US"/>
        </w:rPr>
      </w:pPr>
      <w:r w:rsidRPr="00FE1767">
        <w:rPr>
          <w:rFonts w:ascii="Times New Roman" w:hAnsi="Times New Roman" w:cs="Times New Roman"/>
          <w:sz w:val="28"/>
          <w:szCs w:val="28"/>
          <w:lang w:val="en-US"/>
        </w:rPr>
        <w:t>A food on workplaces should move only after all means CF attached to a network will be uncovered.</w:t>
      </w:r>
    </w:p>
    <w:p w:rsidR="002E608E" w:rsidRPr="00FE1767" w:rsidRDefault="002E608E" w:rsidP="00852E72">
      <w:pPr>
        <w:autoSpaceDE w:val="0"/>
        <w:autoSpaceDN w:val="0"/>
        <w:adjustRightInd w:val="0"/>
        <w:spacing w:after="0" w:line="240" w:lineRule="auto"/>
        <w:ind w:firstLine="720"/>
        <w:jc w:val="both"/>
        <w:rPr>
          <w:rFonts w:ascii="Times New Roman" w:hAnsi="Times New Roman" w:cs="Times New Roman"/>
          <w:sz w:val="28"/>
          <w:szCs w:val="28"/>
          <w:lang w:val="en-US"/>
        </w:rPr>
      </w:pPr>
      <w:r w:rsidRPr="00FE1767">
        <w:rPr>
          <w:rFonts w:ascii="Times New Roman" w:hAnsi="Times New Roman" w:cs="Times New Roman"/>
          <w:sz w:val="28"/>
          <w:szCs w:val="28"/>
          <w:lang w:val="en-US"/>
        </w:rPr>
        <w:t>It is necessary regularly before the beginning of employment and after each class period to carry out office airing.</w:t>
      </w:r>
    </w:p>
    <w:p w:rsidR="002E608E" w:rsidRPr="00FE1767" w:rsidRDefault="002E608E" w:rsidP="00852E72">
      <w:pPr>
        <w:autoSpaceDE w:val="0"/>
        <w:autoSpaceDN w:val="0"/>
        <w:adjustRightInd w:val="0"/>
        <w:spacing w:after="0" w:line="240" w:lineRule="auto"/>
        <w:ind w:firstLine="720"/>
        <w:jc w:val="both"/>
        <w:rPr>
          <w:rFonts w:ascii="Times New Roman" w:hAnsi="Times New Roman" w:cs="Times New Roman"/>
          <w:sz w:val="28"/>
          <w:szCs w:val="28"/>
          <w:lang w:val="en-US"/>
        </w:rPr>
      </w:pPr>
      <w:r w:rsidRPr="00FE1767">
        <w:rPr>
          <w:rFonts w:ascii="Times New Roman" w:hAnsi="Times New Roman" w:cs="Times New Roman"/>
          <w:sz w:val="28"/>
          <w:szCs w:val="28"/>
          <w:lang w:val="en-US"/>
        </w:rPr>
        <w:t>To begin work on computer it is necessary only under instructions of the teacher.</w:t>
      </w:r>
    </w:p>
    <w:p w:rsidR="002E608E" w:rsidRPr="00FE1767" w:rsidRDefault="002E608E" w:rsidP="00852E72">
      <w:pPr>
        <w:autoSpaceDE w:val="0"/>
        <w:autoSpaceDN w:val="0"/>
        <w:adjustRightInd w:val="0"/>
        <w:spacing w:after="0" w:line="240" w:lineRule="auto"/>
        <w:ind w:firstLine="720"/>
        <w:jc w:val="both"/>
        <w:rPr>
          <w:rFonts w:ascii="Times New Roman" w:hAnsi="Times New Roman" w:cs="Times New Roman"/>
          <w:sz w:val="28"/>
          <w:szCs w:val="28"/>
          <w:lang w:val="en-US"/>
        </w:rPr>
      </w:pPr>
      <w:r w:rsidRPr="00FE1767">
        <w:rPr>
          <w:rFonts w:ascii="Times New Roman" w:hAnsi="Times New Roman" w:cs="Times New Roman"/>
          <w:b/>
          <w:bCs/>
          <w:sz w:val="28"/>
          <w:szCs w:val="28"/>
          <w:lang w:val="en-US"/>
        </w:rPr>
        <w:t>Safety requirements in an operating time</w:t>
      </w:r>
    </w:p>
    <w:p w:rsidR="002E608E" w:rsidRPr="00FE1767" w:rsidRDefault="002E608E" w:rsidP="00852E72">
      <w:pPr>
        <w:autoSpaceDE w:val="0"/>
        <w:autoSpaceDN w:val="0"/>
        <w:adjustRightInd w:val="0"/>
        <w:spacing w:after="0" w:line="240" w:lineRule="auto"/>
        <w:ind w:firstLine="720"/>
        <w:jc w:val="both"/>
        <w:rPr>
          <w:rFonts w:ascii="Times New Roman" w:hAnsi="Times New Roman" w:cs="Times New Roman"/>
          <w:sz w:val="28"/>
          <w:szCs w:val="28"/>
          <w:lang w:val="en-US"/>
        </w:rPr>
      </w:pPr>
      <w:r w:rsidRPr="00FE1767">
        <w:rPr>
          <w:rFonts w:ascii="Times New Roman" w:hAnsi="Times New Roman" w:cs="Times New Roman"/>
          <w:sz w:val="28"/>
          <w:szCs w:val="28"/>
          <w:lang w:val="en-US"/>
        </w:rPr>
        <w:t>In an operating time at the included food it is forbidden to connect and disconnect sockets of connecting wires. To make repair work, replacement of safety locks, to leave means computer without supervision.</w:t>
      </w:r>
    </w:p>
    <w:p w:rsidR="002E608E" w:rsidRPr="00FE1767" w:rsidRDefault="002E608E" w:rsidP="00852E72">
      <w:pPr>
        <w:autoSpaceDE w:val="0"/>
        <w:autoSpaceDN w:val="0"/>
        <w:adjustRightInd w:val="0"/>
        <w:spacing w:after="0" w:line="240" w:lineRule="auto"/>
        <w:ind w:firstLine="720"/>
        <w:jc w:val="both"/>
        <w:rPr>
          <w:rFonts w:ascii="Times New Roman" w:hAnsi="Times New Roman" w:cs="Times New Roman"/>
          <w:sz w:val="28"/>
          <w:szCs w:val="28"/>
          <w:lang w:val="en-US"/>
        </w:rPr>
      </w:pPr>
      <w:r w:rsidRPr="00FE1767">
        <w:rPr>
          <w:rFonts w:ascii="Times New Roman" w:hAnsi="Times New Roman" w:cs="Times New Roman"/>
          <w:sz w:val="28"/>
          <w:szCs w:val="28"/>
          <w:lang w:val="en-US"/>
        </w:rPr>
        <w:t>The teacher should watch that means CF would be used only on the direct appointment, and their conditions and operating modes corresponded to the maintenance instruction.</w:t>
      </w:r>
    </w:p>
    <w:p w:rsidR="002E608E" w:rsidRPr="00FE1767" w:rsidRDefault="002E608E" w:rsidP="00852E72">
      <w:pPr>
        <w:autoSpaceDE w:val="0"/>
        <w:autoSpaceDN w:val="0"/>
        <w:adjustRightInd w:val="0"/>
        <w:spacing w:after="0" w:line="240" w:lineRule="auto"/>
        <w:ind w:firstLine="720"/>
        <w:jc w:val="both"/>
        <w:rPr>
          <w:rFonts w:ascii="Times New Roman" w:hAnsi="Times New Roman" w:cs="Times New Roman"/>
          <w:sz w:val="28"/>
          <w:szCs w:val="28"/>
          <w:lang w:val="en-US"/>
        </w:rPr>
      </w:pPr>
      <w:r w:rsidRPr="00FE1767">
        <w:rPr>
          <w:rFonts w:ascii="Times New Roman" w:hAnsi="Times New Roman" w:cs="Times New Roman"/>
          <w:b/>
          <w:bCs/>
          <w:sz w:val="28"/>
          <w:szCs w:val="28"/>
          <w:lang w:val="en-US"/>
        </w:rPr>
        <w:t>The general requirements of an electro security</w:t>
      </w:r>
    </w:p>
    <w:p w:rsidR="002E608E" w:rsidRPr="00FE1767" w:rsidRDefault="002E608E" w:rsidP="00852E72">
      <w:pPr>
        <w:autoSpaceDE w:val="0"/>
        <w:autoSpaceDN w:val="0"/>
        <w:adjustRightInd w:val="0"/>
        <w:spacing w:after="0" w:line="240" w:lineRule="auto"/>
        <w:ind w:firstLine="720"/>
        <w:jc w:val="both"/>
        <w:rPr>
          <w:rFonts w:ascii="Times New Roman" w:hAnsi="Times New Roman" w:cs="Times New Roman"/>
          <w:sz w:val="28"/>
          <w:szCs w:val="28"/>
          <w:lang w:val="en-US"/>
        </w:rPr>
      </w:pPr>
      <w:r w:rsidRPr="00FE1767">
        <w:rPr>
          <w:rFonts w:ascii="Times New Roman" w:hAnsi="Times New Roman" w:cs="Times New Roman"/>
          <w:sz w:val="28"/>
          <w:szCs w:val="28"/>
          <w:lang w:val="en-US"/>
        </w:rPr>
        <w:t>Devices and operation of electro technical installations should correspond obligatory for all enterprises «Rules of the device of electro technical installations» and «to Safety precautions regulations at operation of electro technical installations and electric networks».</w:t>
      </w:r>
    </w:p>
    <w:p w:rsidR="002E608E" w:rsidRPr="00FE1767" w:rsidRDefault="002E608E" w:rsidP="00852E72">
      <w:pPr>
        <w:autoSpaceDE w:val="0"/>
        <w:autoSpaceDN w:val="0"/>
        <w:adjustRightInd w:val="0"/>
        <w:spacing w:after="0" w:line="240" w:lineRule="auto"/>
        <w:ind w:firstLine="720"/>
        <w:jc w:val="both"/>
        <w:rPr>
          <w:rFonts w:ascii="Times New Roman" w:hAnsi="Times New Roman" w:cs="Times New Roman"/>
          <w:sz w:val="28"/>
          <w:szCs w:val="28"/>
          <w:lang w:val="en-US"/>
        </w:rPr>
      </w:pPr>
      <w:r w:rsidRPr="00FE1767">
        <w:rPr>
          <w:rFonts w:ascii="Times New Roman" w:hAnsi="Times New Roman" w:cs="Times New Roman"/>
          <w:sz w:val="28"/>
          <w:szCs w:val="28"/>
          <w:lang w:val="en-US"/>
        </w:rPr>
        <w:t>Work in laboratory or other premise of an educational institution should be spent in the presence of the serviceable devices.</w:t>
      </w:r>
    </w:p>
    <w:p w:rsidR="002E608E" w:rsidRPr="00FE1767" w:rsidRDefault="002E608E" w:rsidP="00852E72">
      <w:pPr>
        <w:autoSpaceDE w:val="0"/>
        <w:autoSpaceDN w:val="0"/>
        <w:adjustRightInd w:val="0"/>
        <w:spacing w:after="0" w:line="240" w:lineRule="auto"/>
        <w:ind w:firstLine="720"/>
        <w:jc w:val="both"/>
        <w:rPr>
          <w:rFonts w:ascii="Times New Roman" w:hAnsi="Times New Roman" w:cs="Times New Roman"/>
          <w:sz w:val="28"/>
          <w:szCs w:val="28"/>
          <w:lang w:val="en-US"/>
        </w:rPr>
      </w:pPr>
      <w:r w:rsidRPr="00FE1767">
        <w:rPr>
          <w:rFonts w:ascii="Times New Roman" w:hAnsi="Times New Roman" w:cs="Times New Roman"/>
          <w:sz w:val="28"/>
          <w:szCs w:val="28"/>
          <w:lang w:val="en-US"/>
        </w:rPr>
        <w:t xml:space="preserve">To include again got devices and electric equipments, and also the hobby of number of electro lighting points and electro heating devices are supposed only with the permission of the responsible person for electro supply. </w:t>
      </w:r>
    </w:p>
    <w:p w:rsidR="002E608E" w:rsidRPr="00E82424" w:rsidRDefault="002E608E" w:rsidP="00852E72">
      <w:pPr>
        <w:autoSpaceDE w:val="0"/>
        <w:autoSpaceDN w:val="0"/>
        <w:adjustRightInd w:val="0"/>
        <w:spacing w:after="0" w:line="240" w:lineRule="auto"/>
        <w:ind w:firstLine="720"/>
        <w:jc w:val="both"/>
        <w:rPr>
          <w:rFonts w:ascii="Times New Roman" w:hAnsi="Times New Roman" w:cs="Times New Roman"/>
          <w:sz w:val="28"/>
          <w:szCs w:val="28"/>
          <w:lang w:val="en-US"/>
        </w:rPr>
      </w:pPr>
      <w:r w:rsidRPr="00FE1767">
        <w:rPr>
          <w:rFonts w:ascii="Times New Roman" w:hAnsi="Times New Roman" w:cs="Times New Roman"/>
          <w:sz w:val="28"/>
          <w:szCs w:val="28"/>
          <w:lang w:val="en-US"/>
        </w:rPr>
        <w:t>Not performance of service regulations CF and an electro security - the roughest order and discipline infringement.</w:t>
      </w:r>
    </w:p>
    <w:p w:rsidR="003F1241" w:rsidRPr="00E82424" w:rsidRDefault="003F1241">
      <w:pPr>
        <w:rPr>
          <w:rFonts w:ascii="Times New Roman" w:hAnsi="Times New Roman" w:cs="Times New Roman"/>
          <w:sz w:val="28"/>
          <w:szCs w:val="28"/>
          <w:lang w:val="en-US"/>
        </w:rPr>
      </w:pPr>
      <w:r w:rsidRPr="00E82424">
        <w:rPr>
          <w:rFonts w:ascii="Times New Roman" w:hAnsi="Times New Roman" w:cs="Times New Roman"/>
          <w:sz w:val="28"/>
          <w:szCs w:val="28"/>
          <w:lang w:val="en-US"/>
        </w:rPr>
        <w:br w:type="page"/>
      </w:r>
    </w:p>
    <w:p w:rsidR="003F1241" w:rsidRPr="00E82424" w:rsidRDefault="003F1241" w:rsidP="003F1241">
      <w:pPr>
        <w:autoSpaceDE w:val="0"/>
        <w:autoSpaceDN w:val="0"/>
        <w:adjustRightInd w:val="0"/>
        <w:spacing w:after="0" w:line="240" w:lineRule="auto"/>
        <w:jc w:val="center"/>
        <w:rPr>
          <w:rFonts w:ascii="Times New Roman" w:hAnsi="Times New Roman" w:cs="Times New Roman"/>
          <w:sz w:val="28"/>
          <w:szCs w:val="28"/>
          <w:lang w:val="en-US"/>
        </w:rPr>
      </w:pPr>
    </w:p>
    <w:p w:rsidR="003F1241" w:rsidRPr="00E82424" w:rsidRDefault="003F1241" w:rsidP="003F1241">
      <w:pPr>
        <w:autoSpaceDE w:val="0"/>
        <w:autoSpaceDN w:val="0"/>
        <w:adjustRightInd w:val="0"/>
        <w:spacing w:after="0" w:line="240" w:lineRule="auto"/>
        <w:jc w:val="center"/>
        <w:rPr>
          <w:rFonts w:ascii="Times New Roman" w:hAnsi="Times New Roman" w:cs="Times New Roman"/>
          <w:sz w:val="28"/>
          <w:szCs w:val="28"/>
          <w:lang w:val="en-US"/>
        </w:rPr>
      </w:pPr>
    </w:p>
    <w:p w:rsidR="003F1241" w:rsidRPr="00E82424" w:rsidRDefault="003F1241" w:rsidP="003F1241">
      <w:pPr>
        <w:autoSpaceDE w:val="0"/>
        <w:autoSpaceDN w:val="0"/>
        <w:adjustRightInd w:val="0"/>
        <w:spacing w:after="0" w:line="240" w:lineRule="auto"/>
        <w:jc w:val="center"/>
        <w:rPr>
          <w:rFonts w:ascii="Times New Roman" w:hAnsi="Times New Roman" w:cs="Times New Roman"/>
          <w:sz w:val="28"/>
          <w:szCs w:val="28"/>
          <w:lang w:val="en-US"/>
        </w:rPr>
      </w:pPr>
    </w:p>
    <w:p w:rsidR="002E608E" w:rsidRPr="00FE1767" w:rsidRDefault="002E608E" w:rsidP="003F1241">
      <w:pPr>
        <w:tabs>
          <w:tab w:val="left" w:pos="993"/>
        </w:tabs>
        <w:spacing w:after="0" w:line="240" w:lineRule="auto"/>
        <w:jc w:val="center"/>
        <w:rPr>
          <w:rFonts w:ascii="Times New Roman" w:hAnsi="Times New Roman" w:cs="Times New Roman"/>
          <w:sz w:val="28"/>
          <w:szCs w:val="28"/>
          <w:lang w:val="en-US" w:eastAsia="ko-KR"/>
        </w:rPr>
      </w:pPr>
      <w:r w:rsidRPr="00FE1767">
        <w:rPr>
          <w:rFonts w:ascii="Times New Roman" w:hAnsi="Times New Roman" w:cs="Times New Roman"/>
          <w:sz w:val="28"/>
          <w:szCs w:val="28"/>
          <w:lang w:val="en-US"/>
        </w:rPr>
        <w:t>Musabekova L.M</w:t>
      </w:r>
    </w:p>
    <w:p w:rsidR="002E608E" w:rsidRPr="00FE1767" w:rsidRDefault="002E608E" w:rsidP="003F1241">
      <w:pPr>
        <w:tabs>
          <w:tab w:val="left" w:pos="993"/>
        </w:tabs>
        <w:spacing w:after="0" w:line="240" w:lineRule="auto"/>
        <w:jc w:val="center"/>
        <w:rPr>
          <w:rFonts w:ascii="Times New Roman" w:hAnsi="Times New Roman" w:cs="Times New Roman"/>
          <w:sz w:val="28"/>
          <w:szCs w:val="28"/>
          <w:lang w:val="en-US" w:eastAsia="ko-KR"/>
        </w:rPr>
      </w:pPr>
    </w:p>
    <w:p w:rsidR="002E608E" w:rsidRPr="00FE1767" w:rsidRDefault="002E608E" w:rsidP="003F1241">
      <w:pPr>
        <w:tabs>
          <w:tab w:val="left" w:pos="993"/>
        </w:tabs>
        <w:spacing w:after="0" w:line="240" w:lineRule="auto"/>
        <w:jc w:val="center"/>
        <w:rPr>
          <w:rFonts w:ascii="Times New Roman" w:hAnsi="Times New Roman" w:cs="Times New Roman"/>
          <w:sz w:val="28"/>
          <w:szCs w:val="28"/>
          <w:lang w:val="en-US" w:eastAsia="ko-KR"/>
        </w:rPr>
      </w:pPr>
    </w:p>
    <w:p w:rsidR="002E608E" w:rsidRPr="00FE1767" w:rsidRDefault="002E608E" w:rsidP="003F1241">
      <w:pPr>
        <w:tabs>
          <w:tab w:val="left" w:pos="993"/>
        </w:tabs>
        <w:spacing w:after="0" w:line="240" w:lineRule="auto"/>
        <w:jc w:val="center"/>
        <w:rPr>
          <w:rFonts w:ascii="Times New Roman" w:hAnsi="Times New Roman" w:cs="Times New Roman"/>
          <w:sz w:val="28"/>
          <w:szCs w:val="28"/>
          <w:lang w:val="en-US" w:eastAsia="ko-KR"/>
        </w:rPr>
      </w:pPr>
    </w:p>
    <w:p w:rsidR="002E608E" w:rsidRPr="00FE1767" w:rsidRDefault="002E608E" w:rsidP="003F1241">
      <w:pPr>
        <w:tabs>
          <w:tab w:val="left" w:pos="993"/>
        </w:tabs>
        <w:spacing w:after="0" w:line="240" w:lineRule="auto"/>
        <w:jc w:val="center"/>
        <w:rPr>
          <w:rFonts w:ascii="Times New Roman" w:hAnsi="Times New Roman" w:cs="Times New Roman"/>
          <w:sz w:val="28"/>
          <w:szCs w:val="28"/>
          <w:lang w:val="en-US" w:eastAsia="ko-KR"/>
        </w:rPr>
      </w:pPr>
    </w:p>
    <w:p w:rsidR="002E608E" w:rsidRPr="00FE1767" w:rsidRDefault="002E608E" w:rsidP="003F1241">
      <w:pPr>
        <w:tabs>
          <w:tab w:val="left" w:pos="993"/>
        </w:tabs>
        <w:spacing w:after="0" w:line="240" w:lineRule="auto"/>
        <w:jc w:val="center"/>
        <w:rPr>
          <w:rFonts w:ascii="Times New Roman" w:hAnsi="Times New Roman" w:cs="Times New Roman"/>
          <w:sz w:val="28"/>
          <w:szCs w:val="28"/>
          <w:lang w:val="en-US" w:eastAsia="ko-KR"/>
        </w:rPr>
      </w:pPr>
    </w:p>
    <w:p w:rsidR="002E608E" w:rsidRPr="00FE1767" w:rsidRDefault="002E608E" w:rsidP="003F1241">
      <w:pPr>
        <w:tabs>
          <w:tab w:val="left" w:pos="993"/>
        </w:tabs>
        <w:spacing w:after="0" w:line="240" w:lineRule="auto"/>
        <w:jc w:val="center"/>
        <w:rPr>
          <w:rFonts w:ascii="Times New Roman" w:hAnsi="Times New Roman" w:cs="Times New Roman"/>
          <w:sz w:val="28"/>
          <w:szCs w:val="28"/>
          <w:lang w:val="en-US" w:eastAsia="ko-KR"/>
        </w:rPr>
      </w:pPr>
    </w:p>
    <w:p w:rsidR="002E608E" w:rsidRPr="00FE1767" w:rsidRDefault="002E608E" w:rsidP="003F1241">
      <w:pPr>
        <w:tabs>
          <w:tab w:val="left" w:pos="993"/>
        </w:tabs>
        <w:spacing w:after="0" w:line="240" w:lineRule="auto"/>
        <w:jc w:val="center"/>
        <w:rPr>
          <w:rFonts w:ascii="Times New Roman" w:hAnsi="Times New Roman" w:cs="Times New Roman"/>
          <w:sz w:val="28"/>
          <w:szCs w:val="28"/>
          <w:lang w:val="en-US"/>
        </w:rPr>
      </w:pPr>
      <w:r w:rsidRPr="00FE1767">
        <w:rPr>
          <w:rFonts w:ascii="Times New Roman" w:hAnsi="Times New Roman" w:cs="Times New Roman"/>
          <w:sz w:val="28"/>
          <w:szCs w:val="28"/>
          <w:lang w:val="en-US"/>
        </w:rPr>
        <w:t>EMPIRICAL METHODS IN COMPUTER SCIENCE</w:t>
      </w:r>
    </w:p>
    <w:p w:rsidR="002E608E" w:rsidRPr="00FE1767" w:rsidRDefault="002E608E" w:rsidP="003F1241">
      <w:pPr>
        <w:tabs>
          <w:tab w:val="left" w:pos="993"/>
        </w:tabs>
        <w:spacing w:after="0" w:line="240" w:lineRule="auto"/>
        <w:jc w:val="center"/>
        <w:rPr>
          <w:rFonts w:ascii="Times New Roman" w:hAnsi="Times New Roman" w:cs="Times New Roman"/>
          <w:sz w:val="28"/>
          <w:szCs w:val="28"/>
          <w:lang w:val="en-US" w:eastAsia="ko-KR"/>
        </w:rPr>
      </w:pPr>
    </w:p>
    <w:p w:rsidR="002E608E" w:rsidRPr="00FE1767" w:rsidRDefault="002E608E" w:rsidP="003F1241">
      <w:pPr>
        <w:tabs>
          <w:tab w:val="left" w:pos="993"/>
        </w:tabs>
        <w:spacing w:after="0" w:line="240" w:lineRule="auto"/>
        <w:jc w:val="center"/>
        <w:rPr>
          <w:rFonts w:ascii="Times New Roman" w:hAnsi="Times New Roman" w:cs="Times New Roman"/>
          <w:sz w:val="28"/>
          <w:szCs w:val="28"/>
          <w:lang w:val="en-US" w:eastAsia="ko-KR"/>
        </w:rPr>
      </w:pPr>
      <w:r w:rsidRPr="00FE1767">
        <w:rPr>
          <w:rFonts w:ascii="Times New Roman" w:hAnsi="Times New Roman" w:cs="Times New Roman"/>
          <w:sz w:val="28"/>
          <w:szCs w:val="28"/>
          <w:lang w:val="en-US"/>
        </w:rPr>
        <w:t>LABORATORY COURSE</w:t>
      </w:r>
    </w:p>
    <w:p w:rsidR="002E608E" w:rsidRPr="00E82424" w:rsidRDefault="002E608E" w:rsidP="003F1241">
      <w:pPr>
        <w:tabs>
          <w:tab w:val="left" w:pos="993"/>
        </w:tabs>
        <w:spacing w:after="0" w:line="240" w:lineRule="auto"/>
        <w:jc w:val="center"/>
        <w:rPr>
          <w:rFonts w:ascii="Times New Roman" w:hAnsi="Times New Roman" w:cs="Times New Roman"/>
          <w:sz w:val="28"/>
          <w:szCs w:val="28"/>
          <w:lang w:val="en-US" w:eastAsia="ko-KR"/>
        </w:rPr>
      </w:pPr>
    </w:p>
    <w:p w:rsidR="003F1241" w:rsidRPr="00E82424" w:rsidRDefault="003F1241" w:rsidP="003F1241">
      <w:pPr>
        <w:tabs>
          <w:tab w:val="left" w:pos="993"/>
        </w:tabs>
        <w:spacing w:after="0" w:line="240" w:lineRule="auto"/>
        <w:jc w:val="center"/>
        <w:rPr>
          <w:rFonts w:ascii="Times New Roman" w:hAnsi="Times New Roman" w:cs="Times New Roman"/>
          <w:sz w:val="28"/>
          <w:szCs w:val="28"/>
          <w:lang w:val="en-US" w:eastAsia="ko-KR"/>
        </w:rPr>
      </w:pPr>
    </w:p>
    <w:p w:rsidR="003F1241" w:rsidRPr="00E82424" w:rsidRDefault="003F1241" w:rsidP="003F1241">
      <w:pPr>
        <w:tabs>
          <w:tab w:val="left" w:pos="993"/>
        </w:tabs>
        <w:spacing w:after="0" w:line="240" w:lineRule="auto"/>
        <w:jc w:val="center"/>
        <w:rPr>
          <w:rFonts w:ascii="Times New Roman" w:hAnsi="Times New Roman" w:cs="Times New Roman"/>
          <w:sz w:val="28"/>
          <w:szCs w:val="28"/>
          <w:lang w:val="en-US" w:eastAsia="ko-KR"/>
        </w:rPr>
      </w:pPr>
    </w:p>
    <w:p w:rsidR="002E608E" w:rsidRPr="00FE1767" w:rsidRDefault="002E608E" w:rsidP="003F1241">
      <w:pPr>
        <w:tabs>
          <w:tab w:val="left" w:pos="993"/>
        </w:tabs>
        <w:spacing w:after="0" w:line="240" w:lineRule="auto"/>
        <w:jc w:val="center"/>
        <w:rPr>
          <w:rFonts w:ascii="Times New Roman" w:hAnsi="Times New Roman" w:cs="Times New Roman"/>
          <w:sz w:val="28"/>
          <w:szCs w:val="28"/>
          <w:lang w:val="en-US" w:eastAsia="ko-KR"/>
        </w:rPr>
      </w:pPr>
    </w:p>
    <w:p w:rsidR="002E608E" w:rsidRPr="00FE1767" w:rsidRDefault="002E608E" w:rsidP="003F1241">
      <w:pPr>
        <w:tabs>
          <w:tab w:val="left" w:pos="993"/>
        </w:tabs>
        <w:spacing w:after="0" w:line="240" w:lineRule="auto"/>
        <w:jc w:val="center"/>
        <w:rPr>
          <w:rFonts w:ascii="Times New Roman" w:hAnsi="Times New Roman" w:cs="Times New Roman"/>
          <w:sz w:val="28"/>
          <w:szCs w:val="28"/>
          <w:lang w:val="en-US" w:eastAsia="ko-KR"/>
        </w:rPr>
      </w:pPr>
    </w:p>
    <w:p w:rsidR="002E608E" w:rsidRPr="00FE1767" w:rsidRDefault="002E608E" w:rsidP="003F1241">
      <w:pPr>
        <w:tabs>
          <w:tab w:val="left" w:pos="993"/>
        </w:tabs>
        <w:spacing w:after="0" w:line="240" w:lineRule="auto"/>
        <w:jc w:val="center"/>
        <w:rPr>
          <w:rFonts w:ascii="Times New Roman" w:hAnsi="Times New Roman" w:cs="Times New Roman"/>
          <w:sz w:val="28"/>
          <w:szCs w:val="28"/>
          <w:lang w:val="en-US" w:eastAsia="ko-KR"/>
        </w:rPr>
      </w:pPr>
    </w:p>
    <w:p w:rsidR="002E608E" w:rsidRPr="00FE1767" w:rsidRDefault="003F1241" w:rsidP="003F1241">
      <w:pPr>
        <w:tabs>
          <w:tab w:val="left" w:pos="993"/>
        </w:tabs>
        <w:spacing w:after="0" w:line="240" w:lineRule="auto"/>
        <w:jc w:val="center"/>
        <w:rPr>
          <w:rFonts w:ascii="Times New Roman" w:hAnsi="Times New Roman" w:cs="Times New Roman"/>
          <w:sz w:val="28"/>
          <w:szCs w:val="28"/>
          <w:lang w:val="en-US"/>
        </w:rPr>
      </w:pPr>
      <w:r w:rsidRPr="00FE1767">
        <w:rPr>
          <w:rFonts w:ascii="Times New Roman" w:hAnsi="Times New Roman" w:cs="Times New Roman"/>
          <w:sz w:val="28"/>
          <w:szCs w:val="28"/>
          <w:lang w:val="en-US"/>
        </w:rPr>
        <w:t>Signed to print on «___»__________2016</w:t>
      </w:r>
      <w:r w:rsidR="002E608E" w:rsidRPr="00FE1767">
        <w:rPr>
          <w:rFonts w:ascii="Times New Roman" w:hAnsi="Times New Roman" w:cs="Times New Roman"/>
          <w:sz w:val="28"/>
          <w:szCs w:val="28"/>
          <w:lang w:val="en-US"/>
        </w:rPr>
        <w:t>.</w:t>
      </w:r>
    </w:p>
    <w:p w:rsidR="002E608E" w:rsidRPr="00FE1767" w:rsidRDefault="002E608E" w:rsidP="003F1241">
      <w:pPr>
        <w:tabs>
          <w:tab w:val="left" w:pos="993"/>
        </w:tabs>
        <w:spacing w:after="0" w:line="240" w:lineRule="auto"/>
        <w:jc w:val="center"/>
        <w:rPr>
          <w:rFonts w:ascii="Times New Roman" w:hAnsi="Times New Roman" w:cs="Times New Roman"/>
          <w:sz w:val="28"/>
          <w:szCs w:val="28"/>
          <w:lang w:val="en-US"/>
        </w:rPr>
      </w:pPr>
      <w:r w:rsidRPr="00FE1767">
        <w:rPr>
          <w:rFonts w:ascii="Times New Roman" w:hAnsi="Times New Roman" w:cs="Times New Roman"/>
          <w:sz w:val="28"/>
          <w:szCs w:val="28"/>
          <w:lang w:val="en-US"/>
        </w:rPr>
        <w:t>Sheet size XxY 1/16</w:t>
      </w:r>
    </w:p>
    <w:p w:rsidR="002E608E" w:rsidRPr="00FE1767" w:rsidRDefault="002E608E" w:rsidP="003F1241">
      <w:pPr>
        <w:tabs>
          <w:tab w:val="left" w:pos="993"/>
        </w:tabs>
        <w:spacing w:after="0" w:line="240" w:lineRule="auto"/>
        <w:jc w:val="center"/>
        <w:rPr>
          <w:rFonts w:ascii="Times New Roman" w:hAnsi="Times New Roman" w:cs="Times New Roman"/>
          <w:sz w:val="28"/>
          <w:szCs w:val="28"/>
          <w:lang w:val="en-US"/>
        </w:rPr>
      </w:pPr>
      <w:r w:rsidRPr="00FE1767">
        <w:rPr>
          <w:rFonts w:ascii="Times New Roman" w:hAnsi="Times New Roman" w:cs="Times New Roman"/>
          <w:sz w:val="28"/>
          <w:szCs w:val="28"/>
          <w:lang w:val="en-US"/>
        </w:rPr>
        <w:t xml:space="preserve">Paper is typographic. Print is offset. Quantity is </w:t>
      </w:r>
      <w:r w:rsidR="00E21237">
        <w:rPr>
          <w:rFonts w:ascii="Times New Roman" w:hAnsi="Times New Roman" w:cs="Times New Roman"/>
          <w:sz w:val="28"/>
          <w:szCs w:val="28"/>
          <w:lang w:val="en-US"/>
        </w:rPr>
        <w:t>4</w:t>
      </w:r>
      <w:r w:rsidRPr="00FE1767">
        <w:rPr>
          <w:rFonts w:ascii="Times New Roman" w:hAnsi="Times New Roman" w:cs="Times New Roman"/>
          <w:sz w:val="28"/>
          <w:szCs w:val="28"/>
          <w:lang w:val="en-US"/>
        </w:rPr>
        <w:t xml:space="preserve"> printed sheets</w:t>
      </w:r>
    </w:p>
    <w:p w:rsidR="002E608E" w:rsidRPr="00FE1767" w:rsidRDefault="002E608E" w:rsidP="003F1241">
      <w:pPr>
        <w:tabs>
          <w:tab w:val="left" w:pos="993"/>
        </w:tabs>
        <w:spacing w:after="0" w:line="240" w:lineRule="auto"/>
        <w:jc w:val="center"/>
        <w:rPr>
          <w:rFonts w:ascii="Times New Roman" w:hAnsi="Times New Roman" w:cs="Times New Roman"/>
          <w:sz w:val="28"/>
          <w:szCs w:val="28"/>
          <w:lang w:val="en-US"/>
        </w:rPr>
      </w:pPr>
      <w:r w:rsidRPr="00FE1767">
        <w:rPr>
          <w:rFonts w:ascii="Times New Roman" w:hAnsi="Times New Roman" w:cs="Times New Roman"/>
          <w:sz w:val="28"/>
          <w:szCs w:val="28"/>
          <w:lang w:val="en-US"/>
        </w:rPr>
        <w:t>Printing run is 50 copies. Order No. _____</w:t>
      </w:r>
    </w:p>
    <w:p w:rsidR="002E608E" w:rsidRPr="00FE1767" w:rsidRDefault="002E608E" w:rsidP="003F1241">
      <w:pPr>
        <w:tabs>
          <w:tab w:val="left" w:pos="993"/>
        </w:tabs>
        <w:spacing w:after="0" w:line="240" w:lineRule="auto"/>
        <w:jc w:val="center"/>
        <w:outlineLvl w:val="0"/>
        <w:rPr>
          <w:rFonts w:ascii="Times New Roman" w:hAnsi="Times New Roman" w:cs="Times New Roman"/>
          <w:sz w:val="28"/>
          <w:szCs w:val="28"/>
          <w:lang w:val="en-US"/>
        </w:rPr>
      </w:pPr>
    </w:p>
    <w:p w:rsidR="002E608E" w:rsidRPr="00FE1767" w:rsidRDefault="002E608E" w:rsidP="003F1241">
      <w:pPr>
        <w:tabs>
          <w:tab w:val="left" w:pos="993"/>
        </w:tabs>
        <w:spacing w:after="0" w:line="240" w:lineRule="auto"/>
        <w:jc w:val="center"/>
        <w:outlineLvl w:val="0"/>
        <w:rPr>
          <w:rFonts w:ascii="Times New Roman" w:hAnsi="Times New Roman" w:cs="Times New Roman"/>
          <w:sz w:val="28"/>
          <w:szCs w:val="28"/>
          <w:lang w:val="en-US"/>
        </w:rPr>
      </w:pPr>
    </w:p>
    <w:p w:rsidR="002E608E" w:rsidRPr="00FE1767" w:rsidRDefault="002E608E" w:rsidP="003F1241">
      <w:pPr>
        <w:tabs>
          <w:tab w:val="left" w:pos="993"/>
        </w:tabs>
        <w:spacing w:after="0" w:line="240" w:lineRule="auto"/>
        <w:jc w:val="center"/>
        <w:outlineLvl w:val="0"/>
        <w:rPr>
          <w:rFonts w:ascii="Times New Roman" w:hAnsi="Times New Roman" w:cs="Times New Roman"/>
          <w:sz w:val="28"/>
          <w:szCs w:val="28"/>
          <w:lang w:val="en-US"/>
        </w:rPr>
      </w:pPr>
    </w:p>
    <w:p w:rsidR="002E608E" w:rsidRPr="00FE1767" w:rsidRDefault="002E608E" w:rsidP="003F1241">
      <w:pPr>
        <w:tabs>
          <w:tab w:val="left" w:pos="993"/>
        </w:tabs>
        <w:spacing w:after="0" w:line="240" w:lineRule="auto"/>
        <w:jc w:val="center"/>
        <w:outlineLvl w:val="0"/>
        <w:rPr>
          <w:rFonts w:ascii="Times New Roman" w:hAnsi="Times New Roman" w:cs="Times New Roman"/>
          <w:sz w:val="28"/>
          <w:szCs w:val="28"/>
          <w:lang w:val="en-US"/>
        </w:rPr>
      </w:pPr>
    </w:p>
    <w:p w:rsidR="002E608E" w:rsidRPr="00FE1767" w:rsidRDefault="002E608E" w:rsidP="003F1241">
      <w:pPr>
        <w:tabs>
          <w:tab w:val="left" w:pos="993"/>
        </w:tabs>
        <w:spacing w:after="0" w:line="240" w:lineRule="auto"/>
        <w:jc w:val="center"/>
        <w:outlineLvl w:val="0"/>
        <w:rPr>
          <w:rFonts w:ascii="Times New Roman" w:hAnsi="Times New Roman" w:cs="Times New Roman"/>
          <w:sz w:val="28"/>
          <w:szCs w:val="28"/>
          <w:lang w:val="en-US"/>
        </w:rPr>
      </w:pPr>
    </w:p>
    <w:p w:rsidR="002E608E" w:rsidRPr="00FE1767" w:rsidRDefault="002E608E" w:rsidP="003F1241">
      <w:pPr>
        <w:tabs>
          <w:tab w:val="left" w:pos="993"/>
        </w:tabs>
        <w:spacing w:after="0" w:line="240" w:lineRule="auto"/>
        <w:jc w:val="center"/>
        <w:outlineLvl w:val="0"/>
        <w:rPr>
          <w:rFonts w:ascii="Times New Roman" w:hAnsi="Times New Roman" w:cs="Times New Roman"/>
          <w:sz w:val="28"/>
          <w:szCs w:val="28"/>
          <w:lang w:val="en-US"/>
        </w:rPr>
      </w:pPr>
    </w:p>
    <w:p w:rsidR="002E608E" w:rsidRPr="00FE1767" w:rsidRDefault="002E608E" w:rsidP="003F1241">
      <w:pPr>
        <w:tabs>
          <w:tab w:val="left" w:pos="993"/>
        </w:tabs>
        <w:spacing w:after="0" w:line="240" w:lineRule="auto"/>
        <w:jc w:val="center"/>
        <w:outlineLvl w:val="0"/>
        <w:rPr>
          <w:rFonts w:ascii="Times New Roman" w:hAnsi="Times New Roman" w:cs="Times New Roman"/>
          <w:sz w:val="28"/>
          <w:szCs w:val="28"/>
          <w:lang w:val="en-US"/>
        </w:rPr>
      </w:pPr>
    </w:p>
    <w:p w:rsidR="002E608E" w:rsidRPr="00FE1767" w:rsidRDefault="002E608E" w:rsidP="003F1241">
      <w:pPr>
        <w:tabs>
          <w:tab w:val="left" w:pos="993"/>
        </w:tabs>
        <w:spacing w:after="0" w:line="240" w:lineRule="auto"/>
        <w:jc w:val="center"/>
        <w:outlineLvl w:val="0"/>
        <w:rPr>
          <w:rFonts w:ascii="Times New Roman" w:hAnsi="Times New Roman" w:cs="Times New Roman"/>
          <w:sz w:val="28"/>
          <w:szCs w:val="28"/>
          <w:lang w:val="en-US"/>
        </w:rPr>
      </w:pPr>
    </w:p>
    <w:p w:rsidR="002E608E" w:rsidRPr="00E82424" w:rsidRDefault="002E608E" w:rsidP="003F1241">
      <w:pPr>
        <w:tabs>
          <w:tab w:val="left" w:pos="993"/>
        </w:tabs>
        <w:spacing w:after="0" w:line="240" w:lineRule="auto"/>
        <w:jc w:val="center"/>
        <w:outlineLvl w:val="0"/>
        <w:rPr>
          <w:rFonts w:ascii="Times New Roman" w:hAnsi="Times New Roman" w:cs="Times New Roman"/>
          <w:sz w:val="28"/>
          <w:szCs w:val="28"/>
          <w:lang w:val="en-US"/>
        </w:rPr>
      </w:pPr>
    </w:p>
    <w:p w:rsidR="00412A18" w:rsidRPr="00E82424" w:rsidRDefault="00412A18" w:rsidP="003F1241">
      <w:pPr>
        <w:tabs>
          <w:tab w:val="left" w:pos="993"/>
        </w:tabs>
        <w:spacing w:after="0" w:line="240" w:lineRule="auto"/>
        <w:jc w:val="center"/>
        <w:outlineLvl w:val="0"/>
        <w:rPr>
          <w:rFonts w:ascii="Times New Roman" w:hAnsi="Times New Roman" w:cs="Times New Roman"/>
          <w:sz w:val="28"/>
          <w:szCs w:val="28"/>
          <w:lang w:val="en-US"/>
        </w:rPr>
      </w:pPr>
    </w:p>
    <w:p w:rsidR="00412A18" w:rsidRPr="00E82424" w:rsidRDefault="00412A18" w:rsidP="003F1241">
      <w:pPr>
        <w:tabs>
          <w:tab w:val="left" w:pos="993"/>
        </w:tabs>
        <w:spacing w:after="0" w:line="240" w:lineRule="auto"/>
        <w:jc w:val="center"/>
        <w:outlineLvl w:val="0"/>
        <w:rPr>
          <w:rFonts w:ascii="Times New Roman" w:hAnsi="Times New Roman" w:cs="Times New Roman"/>
          <w:sz w:val="28"/>
          <w:szCs w:val="28"/>
          <w:lang w:val="en-US"/>
        </w:rPr>
      </w:pPr>
    </w:p>
    <w:p w:rsidR="00412A18" w:rsidRPr="00E82424" w:rsidRDefault="00412A18" w:rsidP="003F1241">
      <w:pPr>
        <w:tabs>
          <w:tab w:val="left" w:pos="993"/>
        </w:tabs>
        <w:spacing w:after="0" w:line="240" w:lineRule="auto"/>
        <w:jc w:val="center"/>
        <w:outlineLvl w:val="0"/>
        <w:rPr>
          <w:rFonts w:ascii="Times New Roman" w:hAnsi="Times New Roman" w:cs="Times New Roman"/>
          <w:sz w:val="28"/>
          <w:szCs w:val="28"/>
          <w:lang w:val="en-US"/>
        </w:rPr>
      </w:pPr>
    </w:p>
    <w:p w:rsidR="002E608E" w:rsidRPr="00FE1767" w:rsidRDefault="002E608E" w:rsidP="003F1241">
      <w:pPr>
        <w:tabs>
          <w:tab w:val="left" w:pos="993"/>
        </w:tabs>
        <w:spacing w:after="0" w:line="240" w:lineRule="auto"/>
        <w:jc w:val="center"/>
        <w:outlineLvl w:val="0"/>
        <w:rPr>
          <w:rFonts w:ascii="Times New Roman" w:hAnsi="Times New Roman" w:cs="Times New Roman"/>
          <w:sz w:val="28"/>
          <w:szCs w:val="28"/>
          <w:lang w:val="en-US"/>
        </w:rPr>
      </w:pPr>
    </w:p>
    <w:p w:rsidR="002E608E" w:rsidRPr="00FE1767" w:rsidRDefault="002E608E" w:rsidP="003F1241">
      <w:pPr>
        <w:tabs>
          <w:tab w:val="left" w:pos="993"/>
        </w:tabs>
        <w:spacing w:after="0" w:line="240" w:lineRule="auto"/>
        <w:jc w:val="center"/>
        <w:outlineLvl w:val="0"/>
        <w:rPr>
          <w:rFonts w:ascii="Times New Roman" w:hAnsi="Times New Roman" w:cs="Times New Roman"/>
          <w:sz w:val="28"/>
          <w:szCs w:val="28"/>
          <w:lang w:val="en-US"/>
        </w:rPr>
      </w:pPr>
      <w:r w:rsidRPr="00FE1767">
        <w:rPr>
          <w:rFonts w:ascii="Times New Roman" w:hAnsi="Times New Roman" w:cs="Times New Roman"/>
          <w:sz w:val="28"/>
          <w:szCs w:val="28"/>
        </w:rPr>
        <w:sym w:font="Symbol" w:char="F0D3"/>
      </w:r>
      <w:r w:rsidRPr="00FE1767">
        <w:rPr>
          <w:rFonts w:ascii="Times New Roman" w:hAnsi="Times New Roman" w:cs="Times New Roman"/>
          <w:sz w:val="28"/>
          <w:szCs w:val="28"/>
          <w:lang w:val="en-US"/>
        </w:rPr>
        <w:t xml:space="preserve"> Edition of M. Auezov South – Kazakhstan State University, 2016</w:t>
      </w:r>
    </w:p>
    <w:p w:rsidR="002E608E" w:rsidRPr="00FE1767" w:rsidRDefault="002E608E" w:rsidP="003F1241">
      <w:pPr>
        <w:tabs>
          <w:tab w:val="left" w:pos="993"/>
        </w:tabs>
        <w:spacing w:after="0" w:line="240" w:lineRule="auto"/>
        <w:jc w:val="center"/>
        <w:outlineLvl w:val="0"/>
        <w:rPr>
          <w:rFonts w:ascii="Times New Roman" w:hAnsi="Times New Roman" w:cs="Times New Roman"/>
          <w:sz w:val="28"/>
          <w:szCs w:val="28"/>
          <w:lang w:val="en-US"/>
        </w:rPr>
      </w:pPr>
    </w:p>
    <w:p w:rsidR="002E608E" w:rsidRPr="00FE1767" w:rsidRDefault="002E608E" w:rsidP="003F1241">
      <w:pPr>
        <w:pStyle w:val="Heading9"/>
        <w:tabs>
          <w:tab w:val="left" w:pos="957"/>
        </w:tabs>
        <w:kinsoku w:val="0"/>
        <w:overflowPunct w:val="0"/>
        <w:spacing w:before="0"/>
        <w:ind w:left="0"/>
        <w:jc w:val="center"/>
        <w:outlineLvl w:val="9"/>
        <w:rPr>
          <w:rFonts w:ascii="Times New Roman" w:hAnsi="Times New Roman" w:cs="Times New Roman"/>
          <w:b w:val="0"/>
          <w:bCs w:val="0"/>
          <w:sz w:val="28"/>
          <w:szCs w:val="28"/>
          <w:lang w:val="en-US"/>
        </w:rPr>
      </w:pPr>
      <w:r w:rsidRPr="00FE1767">
        <w:rPr>
          <w:rFonts w:ascii="Times New Roman" w:hAnsi="Times New Roman" w:cs="Times New Roman"/>
          <w:b w:val="0"/>
          <w:sz w:val="28"/>
          <w:szCs w:val="28"/>
          <w:lang w:val="en-US"/>
        </w:rPr>
        <w:t>Publishing center of M. Auezov SKSU, Shymkent city, Tauke-khan avenue, 5</w:t>
      </w:r>
    </w:p>
    <w:p w:rsidR="00A27677" w:rsidRDefault="00A27677">
      <w:pPr>
        <w:rPr>
          <w:rFonts w:ascii="Times New Roman" w:eastAsiaTheme="minorEastAsia" w:hAnsi="Times New Roman" w:cs="Times New Roman"/>
          <w:sz w:val="28"/>
          <w:szCs w:val="28"/>
          <w:lang w:val="en-US" w:eastAsia="ru-RU"/>
        </w:rPr>
      </w:pPr>
      <w:r>
        <w:rPr>
          <w:rFonts w:ascii="Times New Roman" w:hAnsi="Times New Roman" w:cs="Times New Roman"/>
          <w:b/>
          <w:bCs/>
          <w:sz w:val="28"/>
          <w:szCs w:val="28"/>
          <w:lang w:val="en-US"/>
        </w:rPr>
        <w:br w:type="page"/>
      </w:r>
    </w:p>
    <w:p w:rsidR="002E608E" w:rsidRDefault="002E608E" w:rsidP="003F1241">
      <w:pPr>
        <w:pStyle w:val="Heading9"/>
        <w:tabs>
          <w:tab w:val="left" w:pos="957"/>
        </w:tabs>
        <w:kinsoku w:val="0"/>
        <w:overflowPunct w:val="0"/>
        <w:spacing w:before="0"/>
        <w:ind w:left="0"/>
        <w:jc w:val="center"/>
        <w:outlineLvl w:val="9"/>
        <w:rPr>
          <w:rFonts w:ascii="Times New Roman" w:hAnsi="Times New Roman" w:cs="Times New Roman"/>
          <w:b w:val="0"/>
          <w:bCs w:val="0"/>
          <w:sz w:val="28"/>
          <w:szCs w:val="28"/>
          <w:lang w:val="en-US"/>
        </w:rPr>
      </w:pPr>
    </w:p>
    <w:p w:rsidR="00A27677" w:rsidRDefault="00A27677">
      <w:pPr>
        <w:rPr>
          <w:rFonts w:ascii="Times New Roman" w:eastAsiaTheme="minorEastAsia" w:hAnsi="Times New Roman" w:cs="Times New Roman"/>
          <w:sz w:val="28"/>
          <w:szCs w:val="28"/>
          <w:lang w:val="en-US" w:eastAsia="ru-RU"/>
        </w:rPr>
      </w:pPr>
      <w:r>
        <w:rPr>
          <w:rFonts w:ascii="Times New Roman" w:hAnsi="Times New Roman" w:cs="Times New Roman"/>
          <w:b/>
          <w:bCs/>
          <w:sz w:val="28"/>
          <w:szCs w:val="28"/>
          <w:lang w:val="en-US"/>
        </w:rPr>
        <w:br w:type="page"/>
      </w:r>
    </w:p>
    <w:p w:rsidR="00A27677" w:rsidRPr="00FE1767" w:rsidRDefault="00A27677" w:rsidP="003F1241">
      <w:pPr>
        <w:pStyle w:val="Heading9"/>
        <w:tabs>
          <w:tab w:val="left" w:pos="957"/>
        </w:tabs>
        <w:kinsoku w:val="0"/>
        <w:overflowPunct w:val="0"/>
        <w:spacing w:before="0"/>
        <w:ind w:left="0"/>
        <w:jc w:val="center"/>
        <w:outlineLvl w:val="9"/>
        <w:rPr>
          <w:rFonts w:ascii="Times New Roman" w:hAnsi="Times New Roman" w:cs="Times New Roman"/>
          <w:b w:val="0"/>
          <w:bCs w:val="0"/>
          <w:sz w:val="28"/>
          <w:szCs w:val="28"/>
          <w:lang w:val="en-US"/>
        </w:rPr>
      </w:pPr>
    </w:p>
    <w:sectPr w:rsidR="00A27677" w:rsidRPr="00FE1767" w:rsidSect="00852E72">
      <w:headerReference w:type="default" r:id="rId32"/>
      <w:footerReference w:type="default" r:id="rId33"/>
      <w:pgSz w:w="11909" w:h="16834" w:code="9"/>
      <w:pgMar w:top="1134" w:right="1134" w:bottom="1134" w:left="1134" w:header="567" w:footer="567"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4C2C" w:rsidRDefault="00E04C2C" w:rsidP="0003029D">
      <w:pPr>
        <w:spacing w:after="0" w:line="240" w:lineRule="auto"/>
      </w:pPr>
      <w:r>
        <w:separator/>
      </w:r>
    </w:p>
  </w:endnote>
  <w:endnote w:type="continuationSeparator" w:id="0">
    <w:p w:rsidR="00E04C2C" w:rsidRDefault="00E04C2C" w:rsidP="0003029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 Antiqua">
    <w:panose1 w:val="02040602050305030304"/>
    <w:charset w:val="CC"/>
    <w:family w:val="roman"/>
    <w:pitch w:val="variable"/>
    <w:sig w:usb0="00000287" w:usb1="00000000"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Palatino Linotype">
    <w:panose1 w:val="02040502050505030304"/>
    <w:charset w:val="CC"/>
    <w:family w:val="roman"/>
    <w:pitch w:val="variable"/>
    <w:sig w:usb0="E0000387" w:usb1="40000013" w:usb2="00000000" w:usb3="00000000" w:csb0="0000019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CC"/>
    <w:family w:val="roman"/>
    <w:pitch w:val="variable"/>
    <w:sig w:usb0="A00002EF" w:usb1="420020E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hAnsi="Times New Roman" w:cs="Times New Roman"/>
        <w:sz w:val="24"/>
        <w:szCs w:val="24"/>
      </w:rPr>
      <w:id w:val="33382297"/>
      <w:docPartObj>
        <w:docPartGallery w:val="Page Numbers (Bottom of Page)"/>
        <w:docPartUnique/>
      </w:docPartObj>
    </w:sdtPr>
    <w:sdtContent>
      <w:p w:rsidR="00B352C3" w:rsidRPr="003F1241" w:rsidRDefault="00541C1E">
        <w:pPr>
          <w:pStyle w:val="ab"/>
          <w:jc w:val="center"/>
          <w:rPr>
            <w:rFonts w:ascii="Times New Roman" w:hAnsi="Times New Roman" w:cs="Times New Roman"/>
            <w:sz w:val="24"/>
            <w:szCs w:val="24"/>
          </w:rPr>
        </w:pPr>
        <w:r w:rsidRPr="003F1241">
          <w:rPr>
            <w:rFonts w:ascii="Times New Roman" w:hAnsi="Times New Roman" w:cs="Times New Roman"/>
            <w:sz w:val="24"/>
            <w:szCs w:val="24"/>
          </w:rPr>
          <w:fldChar w:fldCharType="begin"/>
        </w:r>
        <w:r w:rsidR="00B352C3" w:rsidRPr="003F1241">
          <w:rPr>
            <w:rFonts w:ascii="Times New Roman" w:hAnsi="Times New Roman" w:cs="Times New Roman"/>
            <w:sz w:val="24"/>
            <w:szCs w:val="24"/>
          </w:rPr>
          <w:instrText xml:space="preserve"> PAGE   \* MERGEFORMAT </w:instrText>
        </w:r>
        <w:r w:rsidRPr="003F1241">
          <w:rPr>
            <w:rFonts w:ascii="Times New Roman" w:hAnsi="Times New Roman" w:cs="Times New Roman"/>
            <w:sz w:val="24"/>
            <w:szCs w:val="24"/>
          </w:rPr>
          <w:fldChar w:fldCharType="separate"/>
        </w:r>
        <w:r w:rsidR="00904118">
          <w:rPr>
            <w:rFonts w:ascii="Times New Roman" w:hAnsi="Times New Roman" w:cs="Times New Roman"/>
            <w:noProof/>
            <w:sz w:val="24"/>
            <w:szCs w:val="24"/>
          </w:rPr>
          <w:t>2</w:t>
        </w:r>
        <w:r w:rsidRPr="003F1241">
          <w:rPr>
            <w:rFonts w:ascii="Times New Roman" w:hAnsi="Times New Roman" w:cs="Times New Roman"/>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4C2C" w:rsidRDefault="00E04C2C" w:rsidP="0003029D">
      <w:pPr>
        <w:spacing w:after="0" w:line="240" w:lineRule="auto"/>
      </w:pPr>
      <w:r>
        <w:separator/>
      </w:r>
    </w:p>
  </w:footnote>
  <w:footnote w:type="continuationSeparator" w:id="0">
    <w:p w:rsidR="00E04C2C" w:rsidRDefault="00E04C2C" w:rsidP="0003029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52C3" w:rsidRDefault="00541C1E">
    <w:pPr>
      <w:pStyle w:val="a3"/>
      <w:kinsoku w:val="0"/>
      <w:overflowPunct w:val="0"/>
      <w:spacing w:line="14" w:lineRule="auto"/>
      <w:rPr>
        <w:rFonts w:ascii="Times New Roman" w:hAnsi="Times New Roman" w:cs="Times New Roman"/>
        <w:sz w:val="20"/>
        <w:szCs w:val="20"/>
      </w:rPr>
    </w:pPr>
    <w:r w:rsidRPr="00541C1E">
      <w:rPr>
        <w:noProof/>
      </w:rPr>
      <w:pict>
        <v:shapetype id="_x0000_t202" coordsize="21600,21600" o:spt="202" path="m,l,21600r21600,l21600,xe">
          <v:stroke joinstyle="miter"/>
          <v:path gradientshapeok="t" o:connecttype="rect"/>
        </v:shapetype>
        <v:shape id="_x0000_s2073" type="#_x0000_t202" style="position:absolute;margin-left:47.25pt;margin-top:37.55pt;width:11.6pt;height:11.85pt;z-index:-251656192;mso-position-horizontal-relative:page;mso-position-vertical-relative:page" o:allowincell="f" filled="f" stroked="f">
          <v:textbox style="mso-next-textbox:#_x0000_s2073" inset="0,0,0,0">
            <w:txbxContent>
              <w:p w:rsidR="00B352C3" w:rsidRDefault="00B352C3">
                <w:pPr>
                  <w:pStyle w:val="a3"/>
                  <w:kinsoku w:val="0"/>
                  <w:overflowPunct w:val="0"/>
                  <w:spacing w:line="224" w:lineRule="exact"/>
                  <w:ind w:left="20"/>
                </w:pPr>
                <w:r>
                  <w:rPr>
                    <w:spacing w:val="-4"/>
                    <w:w w:val="105"/>
                  </w:rPr>
                  <w:t>28</w:t>
                </w:r>
              </w:p>
            </w:txbxContent>
          </v:textbox>
          <w10:wrap anchorx="page" anchory="page"/>
        </v:shape>
      </w:pict>
    </w:r>
    <w:r w:rsidRPr="00541C1E">
      <w:rPr>
        <w:noProof/>
      </w:rPr>
      <w:pict>
        <v:shape id="_x0000_s2074" type="#_x0000_t202" style="position:absolute;margin-left:155.75pt;margin-top:37.55pt;width:229.5pt;height:11.85pt;z-index:-251655168;mso-position-horizontal-relative:page;mso-position-vertical-relative:page" o:allowincell="f" filled="f" stroked="f">
          <v:textbox style="mso-next-textbox:#_x0000_s2074" inset="0,0,0,0">
            <w:txbxContent>
              <w:p w:rsidR="00B352C3" w:rsidRPr="00A14C4A" w:rsidRDefault="00B352C3">
                <w:pPr>
                  <w:pStyle w:val="a3"/>
                  <w:kinsoku w:val="0"/>
                  <w:overflowPunct w:val="0"/>
                  <w:spacing w:line="228" w:lineRule="exact"/>
                  <w:ind w:left="20"/>
                  <w:rPr>
                    <w:rFonts w:ascii="Palatino Linotype" w:hAnsi="Palatino Linotype" w:cs="Palatino Linotype"/>
                    <w:lang w:val="en-US"/>
                  </w:rPr>
                </w:pPr>
                <w:r w:rsidRPr="00A14C4A">
                  <w:rPr>
                    <w:rFonts w:ascii="Palatino Linotype" w:hAnsi="Palatino Linotype" w:cs="Palatino Linotype"/>
                    <w:i/>
                    <w:iCs/>
                    <w:w w:val="105"/>
                    <w:lang w:val="en-US"/>
                  </w:rPr>
                  <w:t>Exploratory</w:t>
                </w:r>
                <w:r w:rsidRPr="00A14C4A">
                  <w:rPr>
                    <w:rFonts w:ascii="Palatino Linotype" w:hAnsi="Palatino Linotype" w:cs="Palatino Linotype"/>
                    <w:i/>
                    <w:iCs/>
                    <w:spacing w:val="-10"/>
                    <w:w w:val="105"/>
                    <w:lang w:val="en-US"/>
                  </w:rPr>
                  <w:t xml:space="preserve"> </w:t>
                </w:r>
                <w:r w:rsidRPr="00A14C4A">
                  <w:rPr>
                    <w:rFonts w:ascii="Palatino Linotype" w:hAnsi="Palatino Linotype" w:cs="Palatino Linotype"/>
                    <w:i/>
                    <w:iCs/>
                    <w:spacing w:val="-1"/>
                    <w:w w:val="105"/>
                    <w:lang w:val="en-US"/>
                  </w:rPr>
                  <w:t>Data</w:t>
                </w:r>
                <w:r w:rsidRPr="00A14C4A">
                  <w:rPr>
                    <w:rFonts w:ascii="Palatino Linotype" w:hAnsi="Palatino Linotype" w:cs="Palatino Linotype"/>
                    <w:i/>
                    <w:iCs/>
                    <w:spacing w:val="-12"/>
                    <w:w w:val="105"/>
                    <w:lang w:val="en-US"/>
                  </w:rPr>
                  <w:t xml:space="preserve"> </w:t>
                </w:r>
                <w:r w:rsidRPr="00A14C4A">
                  <w:rPr>
                    <w:rFonts w:ascii="Palatino Linotype" w:hAnsi="Palatino Linotype" w:cs="Palatino Linotype"/>
                    <w:i/>
                    <w:iCs/>
                    <w:spacing w:val="1"/>
                    <w:w w:val="105"/>
                    <w:lang w:val="en-US"/>
                  </w:rPr>
                  <w:t>Analysis</w:t>
                </w:r>
                <w:r w:rsidRPr="00A14C4A">
                  <w:rPr>
                    <w:rFonts w:ascii="Palatino Linotype" w:hAnsi="Palatino Linotype" w:cs="Palatino Linotype"/>
                    <w:i/>
                    <w:iCs/>
                    <w:spacing w:val="-11"/>
                    <w:w w:val="105"/>
                    <w:lang w:val="en-US"/>
                  </w:rPr>
                  <w:t xml:space="preserve"> </w:t>
                </w:r>
                <w:r w:rsidRPr="00A14C4A">
                  <w:rPr>
                    <w:rFonts w:ascii="Palatino Linotype" w:hAnsi="Palatino Linotype" w:cs="Palatino Linotype"/>
                    <w:i/>
                    <w:iCs/>
                    <w:w w:val="105"/>
                    <w:lang w:val="en-US"/>
                  </w:rPr>
                  <w:t>with</w:t>
                </w:r>
                <w:r w:rsidRPr="00A14C4A">
                  <w:rPr>
                    <w:rFonts w:ascii="Palatino Linotype" w:hAnsi="Palatino Linotype" w:cs="Palatino Linotype"/>
                    <w:i/>
                    <w:iCs/>
                    <w:spacing w:val="-10"/>
                    <w:w w:val="105"/>
                    <w:lang w:val="en-US"/>
                  </w:rPr>
                  <w:t xml:space="preserve"> </w:t>
                </w:r>
                <w:r w:rsidRPr="00A14C4A">
                  <w:rPr>
                    <w:rFonts w:ascii="Palatino Linotype" w:hAnsi="Palatino Linotype" w:cs="Palatino Linotype"/>
                    <w:i/>
                    <w:iCs/>
                    <w:spacing w:val="1"/>
                    <w:w w:val="105"/>
                    <w:lang w:val="en-US"/>
                  </w:rPr>
                  <w:t>MATLAB</w:t>
                </w:r>
                <w:r w:rsidRPr="00A14C4A">
                  <w:rPr>
                    <w:rFonts w:ascii="Palatino Linotype" w:hAnsi="Palatino Linotype" w:cs="Palatino Linotype"/>
                    <w:i/>
                    <w:iCs/>
                    <w:spacing w:val="1"/>
                    <w:w w:val="105"/>
                    <w:position w:val="6"/>
                    <w:sz w:val="12"/>
                    <w:szCs w:val="12"/>
                    <w:lang w:val="en-US"/>
                  </w:rPr>
                  <w:t>®</w:t>
                </w:r>
                <w:r w:rsidRPr="00A14C4A">
                  <w:rPr>
                    <w:rFonts w:ascii="Palatino Linotype" w:hAnsi="Palatino Linotype" w:cs="Palatino Linotype"/>
                    <w:i/>
                    <w:iCs/>
                    <w:spacing w:val="1"/>
                    <w:w w:val="105"/>
                    <w:lang w:val="en-US"/>
                  </w:rPr>
                  <w:t>,</w:t>
                </w:r>
                <w:r w:rsidRPr="00A14C4A">
                  <w:rPr>
                    <w:rFonts w:ascii="Palatino Linotype" w:hAnsi="Palatino Linotype" w:cs="Palatino Linotype"/>
                    <w:i/>
                    <w:iCs/>
                    <w:spacing w:val="-12"/>
                    <w:w w:val="105"/>
                    <w:lang w:val="en-US"/>
                  </w:rPr>
                  <w:t xml:space="preserve"> </w:t>
                </w:r>
                <w:r w:rsidRPr="00A14C4A">
                  <w:rPr>
                    <w:rFonts w:ascii="Palatino Linotype" w:hAnsi="Palatino Linotype" w:cs="Palatino Linotype"/>
                    <w:i/>
                    <w:iCs/>
                    <w:spacing w:val="-1"/>
                    <w:w w:val="105"/>
                    <w:lang w:val="en-US"/>
                  </w:rPr>
                  <w:t>2</w:t>
                </w:r>
                <w:r w:rsidRPr="00A14C4A">
                  <w:rPr>
                    <w:rFonts w:ascii="Palatino Linotype" w:hAnsi="Palatino Linotype" w:cs="Palatino Linotype"/>
                    <w:i/>
                    <w:iCs/>
                    <w:spacing w:val="-2"/>
                    <w:w w:val="105"/>
                    <w:position w:val="6"/>
                    <w:sz w:val="12"/>
                    <w:szCs w:val="12"/>
                    <w:lang w:val="en-US"/>
                  </w:rPr>
                  <w:t>nd</w:t>
                </w:r>
                <w:r w:rsidRPr="00A14C4A">
                  <w:rPr>
                    <w:rFonts w:ascii="Palatino Linotype" w:hAnsi="Palatino Linotype" w:cs="Palatino Linotype"/>
                    <w:i/>
                    <w:iCs/>
                    <w:spacing w:val="13"/>
                    <w:w w:val="105"/>
                    <w:position w:val="6"/>
                    <w:sz w:val="12"/>
                    <w:szCs w:val="12"/>
                    <w:lang w:val="en-US"/>
                  </w:rPr>
                  <w:t xml:space="preserve"> </w:t>
                </w:r>
                <w:r w:rsidRPr="00A14C4A">
                  <w:rPr>
                    <w:rFonts w:ascii="Palatino Linotype" w:hAnsi="Palatino Linotype" w:cs="Palatino Linotype"/>
                    <w:i/>
                    <w:iCs/>
                    <w:w w:val="105"/>
                    <w:lang w:val="en-US"/>
                  </w:rPr>
                  <w:t>Edition</w:t>
                </w:r>
              </w:p>
            </w:txbxContent>
          </v:textbox>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C30C229C"/>
    <w:lvl w:ilvl="0">
      <w:start w:val="1"/>
      <w:numFmt w:val="decimal"/>
      <w:lvlText w:val="%1."/>
      <w:lvlJc w:val="left"/>
      <w:rPr>
        <w:rFonts w:ascii="Book Antiqua" w:hAnsi="Book Antiqua" w:cs="Book Antiqua"/>
        <w:b w:val="0"/>
        <w:bCs w:val="0"/>
        <w:i w:val="0"/>
        <w:iCs w:val="0"/>
        <w:smallCaps w:val="0"/>
        <w:strike w:val="0"/>
        <w:color w:val="000000"/>
        <w:spacing w:val="0"/>
        <w:w w:val="100"/>
        <w:position w:val="0"/>
        <w:sz w:val="28"/>
        <w:szCs w:val="28"/>
        <w:u w:val="none"/>
      </w:rPr>
    </w:lvl>
    <w:lvl w:ilvl="1">
      <w:start w:val="1"/>
      <w:numFmt w:val="decimal"/>
      <w:lvlText w:val="%1."/>
      <w:lvlJc w:val="left"/>
      <w:rPr>
        <w:rFonts w:ascii="Book Antiqua" w:hAnsi="Book Antiqua" w:cs="Book Antiqua"/>
        <w:b w:val="0"/>
        <w:bCs w:val="0"/>
        <w:i w:val="0"/>
        <w:iCs w:val="0"/>
        <w:smallCaps w:val="0"/>
        <w:strike w:val="0"/>
        <w:color w:val="000000"/>
        <w:spacing w:val="0"/>
        <w:w w:val="100"/>
        <w:position w:val="0"/>
        <w:sz w:val="18"/>
        <w:szCs w:val="18"/>
        <w:u w:val="none"/>
      </w:rPr>
    </w:lvl>
    <w:lvl w:ilvl="2">
      <w:start w:val="1"/>
      <w:numFmt w:val="decimal"/>
      <w:lvlText w:val="%1."/>
      <w:lvlJc w:val="left"/>
      <w:rPr>
        <w:rFonts w:ascii="Book Antiqua" w:hAnsi="Book Antiqua" w:cs="Book Antiqua"/>
        <w:b w:val="0"/>
        <w:bCs w:val="0"/>
        <w:i w:val="0"/>
        <w:iCs w:val="0"/>
        <w:smallCaps w:val="0"/>
        <w:strike w:val="0"/>
        <w:color w:val="000000"/>
        <w:spacing w:val="0"/>
        <w:w w:val="100"/>
        <w:position w:val="0"/>
        <w:sz w:val="18"/>
        <w:szCs w:val="18"/>
        <w:u w:val="none"/>
      </w:rPr>
    </w:lvl>
    <w:lvl w:ilvl="3">
      <w:start w:val="1"/>
      <w:numFmt w:val="decimal"/>
      <w:lvlText w:val="%1."/>
      <w:lvlJc w:val="left"/>
      <w:rPr>
        <w:rFonts w:ascii="Book Antiqua" w:hAnsi="Book Antiqua" w:cs="Book Antiqua"/>
        <w:b w:val="0"/>
        <w:bCs w:val="0"/>
        <w:i w:val="0"/>
        <w:iCs w:val="0"/>
        <w:smallCaps w:val="0"/>
        <w:strike w:val="0"/>
        <w:color w:val="000000"/>
        <w:spacing w:val="0"/>
        <w:w w:val="100"/>
        <w:position w:val="0"/>
        <w:sz w:val="18"/>
        <w:szCs w:val="18"/>
        <w:u w:val="none"/>
      </w:rPr>
    </w:lvl>
    <w:lvl w:ilvl="4">
      <w:start w:val="1"/>
      <w:numFmt w:val="decimal"/>
      <w:lvlText w:val="%1."/>
      <w:lvlJc w:val="left"/>
      <w:rPr>
        <w:rFonts w:ascii="Book Antiqua" w:hAnsi="Book Antiqua" w:cs="Book Antiqua"/>
        <w:b w:val="0"/>
        <w:bCs w:val="0"/>
        <w:i w:val="0"/>
        <w:iCs w:val="0"/>
        <w:smallCaps w:val="0"/>
        <w:strike w:val="0"/>
        <w:color w:val="000000"/>
        <w:spacing w:val="0"/>
        <w:w w:val="100"/>
        <w:position w:val="0"/>
        <w:sz w:val="18"/>
        <w:szCs w:val="18"/>
        <w:u w:val="none"/>
      </w:rPr>
    </w:lvl>
    <w:lvl w:ilvl="5">
      <w:start w:val="1"/>
      <w:numFmt w:val="decimal"/>
      <w:lvlText w:val="%1."/>
      <w:lvlJc w:val="left"/>
      <w:rPr>
        <w:rFonts w:ascii="Book Antiqua" w:hAnsi="Book Antiqua" w:cs="Book Antiqua"/>
        <w:b w:val="0"/>
        <w:bCs w:val="0"/>
        <w:i w:val="0"/>
        <w:iCs w:val="0"/>
        <w:smallCaps w:val="0"/>
        <w:strike w:val="0"/>
        <w:color w:val="000000"/>
        <w:spacing w:val="0"/>
        <w:w w:val="100"/>
        <w:position w:val="0"/>
        <w:sz w:val="18"/>
        <w:szCs w:val="18"/>
        <w:u w:val="none"/>
      </w:rPr>
    </w:lvl>
    <w:lvl w:ilvl="6">
      <w:start w:val="1"/>
      <w:numFmt w:val="decimal"/>
      <w:lvlText w:val="%1."/>
      <w:lvlJc w:val="left"/>
      <w:rPr>
        <w:rFonts w:ascii="Book Antiqua" w:hAnsi="Book Antiqua" w:cs="Book Antiqua"/>
        <w:b w:val="0"/>
        <w:bCs w:val="0"/>
        <w:i w:val="0"/>
        <w:iCs w:val="0"/>
        <w:smallCaps w:val="0"/>
        <w:strike w:val="0"/>
        <w:color w:val="000000"/>
        <w:spacing w:val="0"/>
        <w:w w:val="100"/>
        <w:position w:val="0"/>
        <w:sz w:val="18"/>
        <w:szCs w:val="18"/>
        <w:u w:val="none"/>
      </w:rPr>
    </w:lvl>
    <w:lvl w:ilvl="7">
      <w:start w:val="1"/>
      <w:numFmt w:val="decimal"/>
      <w:lvlText w:val="%1."/>
      <w:lvlJc w:val="left"/>
      <w:rPr>
        <w:rFonts w:ascii="Book Antiqua" w:hAnsi="Book Antiqua" w:cs="Book Antiqua"/>
        <w:b w:val="0"/>
        <w:bCs w:val="0"/>
        <w:i w:val="0"/>
        <w:iCs w:val="0"/>
        <w:smallCaps w:val="0"/>
        <w:strike w:val="0"/>
        <w:color w:val="000000"/>
        <w:spacing w:val="0"/>
        <w:w w:val="100"/>
        <w:position w:val="0"/>
        <w:sz w:val="18"/>
        <w:szCs w:val="18"/>
        <w:u w:val="none"/>
      </w:rPr>
    </w:lvl>
    <w:lvl w:ilvl="8">
      <w:start w:val="1"/>
      <w:numFmt w:val="decimal"/>
      <w:lvlText w:val="%1."/>
      <w:lvlJc w:val="left"/>
      <w:rPr>
        <w:rFonts w:ascii="Book Antiqua" w:hAnsi="Book Antiqua" w:cs="Book Antiqua"/>
        <w:b w:val="0"/>
        <w:bCs w:val="0"/>
        <w:i w:val="0"/>
        <w:iCs w:val="0"/>
        <w:smallCaps w:val="0"/>
        <w:strike w:val="0"/>
        <w:color w:val="000000"/>
        <w:spacing w:val="0"/>
        <w:w w:val="100"/>
        <w:position w:val="0"/>
        <w:sz w:val="18"/>
        <w:szCs w:val="18"/>
        <w:u w:val="none"/>
      </w:rPr>
    </w:lvl>
  </w:abstractNum>
  <w:abstractNum w:abstractNumId="1">
    <w:nsid w:val="0000004B"/>
    <w:multiLevelType w:val="multilevel"/>
    <w:tmpl w:val="0000004A"/>
    <w:lvl w:ilvl="0">
      <w:start w:val="1"/>
      <w:numFmt w:val="decimal"/>
      <w:lvlText w:val="%1."/>
      <w:lvlJc w:val="left"/>
      <w:rPr>
        <w:rFonts w:ascii="Book Antiqua" w:hAnsi="Book Antiqua" w:cs="Book Antiqua"/>
        <w:b w:val="0"/>
        <w:bCs w:val="0"/>
        <w:i w:val="0"/>
        <w:iCs w:val="0"/>
        <w:smallCaps w:val="0"/>
        <w:strike w:val="0"/>
        <w:color w:val="000000"/>
        <w:spacing w:val="0"/>
        <w:w w:val="100"/>
        <w:position w:val="0"/>
        <w:sz w:val="19"/>
        <w:szCs w:val="19"/>
        <w:u w:val="none"/>
      </w:rPr>
    </w:lvl>
    <w:lvl w:ilvl="1">
      <w:start w:val="1"/>
      <w:numFmt w:val="decimal"/>
      <w:lvlText w:val="%2."/>
      <w:lvlJc w:val="left"/>
      <w:rPr>
        <w:rFonts w:ascii="Book Antiqua" w:hAnsi="Book Antiqua" w:cs="Book Antiqua"/>
        <w:b w:val="0"/>
        <w:bCs w:val="0"/>
        <w:i w:val="0"/>
        <w:iCs w:val="0"/>
        <w:smallCaps w:val="0"/>
        <w:strike w:val="0"/>
        <w:color w:val="000000"/>
        <w:spacing w:val="0"/>
        <w:w w:val="100"/>
        <w:position w:val="0"/>
        <w:sz w:val="19"/>
        <w:szCs w:val="19"/>
        <w:u w:val="none"/>
      </w:rPr>
    </w:lvl>
    <w:lvl w:ilvl="2">
      <w:start w:val="1"/>
      <w:numFmt w:val="decimal"/>
      <w:lvlText w:val="%2."/>
      <w:lvlJc w:val="left"/>
      <w:rPr>
        <w:rFonts w:ascii="Book Antiqua" w:hAnsi="Book Antiqua" w:cs="Book Antiqua"/>
        <w:b w:val="0"/>
        <w:bCs w:val="0"/>
        <w:i w:val="0"/>
        <w:iCs w:val="0"/>
        <w:smallCaps w:val="0"/>
        <w:strike w:val="0"/>
        <w:color w:val="000000"/>
        <w:spacing w:val="0"/>
        <w:w w:val="100"/>
        <w:position w:val="0"/>
        <w:sz w:val="19"/>
        <w:szCs w:val="19"/>
        <w:u w:val="none"/>
      </w:rPr>
    </w:lvl>
    <w:lvl w:ilvl="3">
      <w:start w:val="1"/>
      <w:numFmt w:val="decimal"/>
      <w:lvlText w:val="%2."/>
      <w:lvlJc w:val="left"/>
      <w:rPr>
        <w:rFonts w:ascii="Book Antiqua" w:hAnsi="Book Antiqua" w:cs="Book Antiqua"/>
        <w:b w:val="0"/>
        <w:bCs w:val="0"/>
        <w:i w:val="0"/>
        <w:iCs w:val="0"/>
        <w:smallCaps w:val="0"/>
        <w:strike w:val="0"/>
        <w:color w:val="000000"/>
        <w:spacing w:val="0"/>
        <w:w w:val="100"/>
        <w:position w:val="0"/>
        <w:sz w:val="19"/>
        <w:szCs w:val="19"/>
        <w:u w:val="none"/>
      </w:rPr>
    </w:lvl>
    <w:lvl w:ilvl="4">
      <w:start w:val="1"/>
      <w:numFmt w:val="decimal"/>
      <w:lvlText w:val="%2."/>
      <w:lvlJc w:val="left"/>
      <w:rPr>
        <w:rFonts w:ascii="Book Antiqua" w:hAnsi="Book Antiqua" w:cs="Book Antiqua"/>
        <w:b w:val="0"/>
        <w:bCs w:val="0"/>
        <w:i w:val="0"/>
        <w:iCs w:val="0"/>
        <w:smallCaps w:val="0"/>
        <w:strike w:val="0"/>
        <w:color w:val="000000"/>
        <w:spacing w:val="0"/>
        <w:w w:val="100"/>
        <w:position w:val="0"/>
        <w:sz w:val="19"/>
        <w:szCs w:val="19"/>
        <w:u w:val="none"/>
      </w:rPr>
    </w:lvl>
    <w:lvl w:ilvl="5">
      <w:start w:val="1"/>
      <w:numFmt w:val="decimal"/>
      <w:lvlText w:val="%2."/>
      <w:lvlJc w:val="left"/>
      <w:rPr>
        <w:rFonts w:ascii="Book Antiqua" w:hAnsi="Book Antiqua" w:cs="Book Antiqua"/>
        <w:b w:val="0"/>
        <w:bCs w:val="0"/>
        <w:i w:val="0"/>
        <w:iCs w:val="0"/>
        <w:smallCaps w:val="0"/>
        <w:strike w:val="0"/>
        <w:color w:val="000000"/>
        <w:spacing w:val="0"/>
        <w:w w:val="100"/>
        <w:position w:val="0"/>
        <w:sz w:val="19"/>
        <w:szCs w:val="19"/>
        <w:u w:val="none"/>
      </w:rPr>
    </w:lvl>
    <w:lvl w:ilvl="6">
      <w:start w:val="1"/>
      <w:numFmt w:val="decimal"/>
      <w:lvlText w:val="%2."/>
      <w:lvlJc w:val="left"/>
      <w:rPr>
        <w:rFonts w:ascii="Book Antiqua" w:hAnsi="Book Antiqua" w:cs="Book Antiqua"/>
        <w:b w:val="0"/>
        <w:bCs w:val="0"/>
        <w:i w:val="0"/>
        <w:iCs w:val="0"/>
        <w:smallCaps w:val="0"/>
        <w:strike w:val="0"/>
        <w:color w:val="000000"/>
        <w:spacing w:val="0"/>
        <w:w w:val="100"/>
        <w:position w:val="0"/>
        <w:sz w:val="19"/>
        <w:szCs w:val="19"/>
        <w:u w:val="none"/>
      </w:rPr>
    </w:lvl>
    <w:lvl w:ilvl="7">
      <w:start w:val="1"/>
      <w:numFmt w:val="decimal"/>
      <w:lvlText w:val="%2."/>
      <w:lvlJc w:val="left"/>
      <w:rPr>
        <w:rFonts w:ascii="Book Antiqua" w:hAnsi="Book Antiqua" w:cs="Book Antiqua"/>
        <w:b w:val="0"/>
        <w:bCs w:val="0"/>
        <w:i w:val="0"/>
        <w:iCs w:val="0"/>
        <w:smallCaps w:val="0"/>
        <w:strike w:val="0"/>
        <w:color w:val="000000"/>
        <w:spacing w:val="0"/>
        <w:w w:val="100"/>
        <w:position w:val="0"/>
        <w:sz w:val="19"/>
        <w:szCs w:val="19"/>
        <w:u w:val="none"/>
      </w:rPr>
    </w:lvl>
    <w:lvl w:ilvl="8">
      <w:start w:val="1"/>
      <w:numFmt w:val="decimal"/>
      <w:lvlText w:val="%2."/>
      <w:lvlJc w:val="left"/>
      <w:rPr>
        <w:rFonts w:ascii="Book Antiqua" w:hAnsi="Book Antiqua" w:cs="Book Antiqua"/>
        <w:b w:val="0"/>
        <w:bCs w:val="0"/>
        <w:i w:val="0"/>
        <w:iCs w:val="0"/>
        <w:smallCaps w:val="0"/>
        <w:strike w:val="0"/>
        <w:color w:val="000000"/>
        <w:spacing w:val="0"/>
        <w:w w:val="100"/>
        <w:position w:val="0"/>
        <w:sz w:val="19"/>
        <w:szCs w:val="19"/>
        <w:u w:val="none"/>
      </w:rPr>
    </w:lvl>
  </w:abstractNum>
  <w:abstractNum w:abstractNumId="2">
    <w:nsid w:val="00000412"/>
    <w:multiLevelType w:val="multilevel"/>
    <w:tmpl w:val="00000895"/>
    <w:lvl w:ilvl="0">
      <w:start w:val="1"/>
      <w:numFmt w:val="decimal"/>
      <w:lvlText w:val="%1"/>
      <w:lvlJc w:val="left"/>
      <w:pPr>
        <w:ind w:left="505" w:hanging="361"/>
      </w:pPr>
    </w:lvl>
    <w:lvl w:ilvl="1">
      <w:start w:val="1"/>
      <w:numFmt w:val="decimal"/>
      <w:lvlText w:val="%1.%2"/>
      <w:lvlJc w:val="left"/>
      <w:pPr>
        <w:ind w:left="505" w:hanging="361"/>
      </w:pPr>
      <w:rPr>
        <w:rFonts w:ascii="Palatino Linotype" w:hAnsi="Palatino Linotype" w:cs="Palatino Linotype"/>
        <w:b/>
        <w:bCs/>
        <w:spacing w:val="7"/>
        <w:w w:val="102"/>
        <w:sz w:val="21"/>
        <w:szCs w:val="21"/>
      </w:rPr>
    </w:lvl>
    <w:lvl w:ilvl="2">
      <w:start w:val="1"/>
      <w:numFmt w:val="decimal"/>
      <w:lvlText w:val="%3."/>
      <w:lvlJc w:val="left"/>
      <w:pPr>
        <w:ind w:left="676" w:hanging="212"/>
      </w:pPr>
      <w:rPr>
        <w:rFonts w:ascii="Book Antiqua" w:hAnsi="Book Antiqua" w:cs="Book Antiqua"/>
        <w:b w:val="0"/>
        <w:bCs w:val="0"/>
        <w:spacing w:val="-3"/>
        <w:w w:val="103"/>
        <w:sz w:val="19"/>
        <w:szCs w:val="19"/>
      </w:rPr>
    </w:lvl>
    <w:lvl w:ilvl="3">
      <w:numFmt w:val="bullet"/>
      <w:lvlText w:val="•"/>
      <w:lvlJc w:val="left"/>
      <w:pPr>
        <w:ind w:left="2068" w:hanging="212"/>
      </w:pPr>
    </w:lvl>
    <w:lvl w:ilvl="4">
      <w:numFmt w:val="bullet"/>
      <w:lvlText w:val="•"/>
      <w:lvlJc w:val="left"/>
      <w:pPr>
        <w:ind w:left="2764" w:hanging="212"/>
      </w:pPr>
    </w:lvl>
    <w:lvl w:ilvl="5">
      <w:numFmt w:val="bullet"/>
      <w:lvlText w:val="•"/>
      <w:lvlJc w:val="left"/>
      <w:pPr>
        <w:ind w:left="3460" w:hanging="212"/>
      </w:pPr>
    </w:lvl>
    <w:lvl w:ilvl="6">
      <w:numFmt w:val="bullet"/>
      <w:lvlText w:val="•"/>
      <w:lvlJc w:val="left"/>
      <w:pPr>
        <w:ind w:left="4156" w:hanging="212"/>
      </w:pPr>
    </w:lvl>
    <w:lvl w:ilvl="7">
      <w:numFmt w:val="bullet"/>
      <w:lvlText w:val="•"/>
      <w:lvlJc w:val="left"/>
      <w:pPr>
        <w:ind w:left="4852" w:hanging="212"/>
      </w:pPr>
    </w:lvl>
    <w:lvl w:ilvl="8">
      <w:numFmt w:val="bullet"/>
      <w:lvlText w:val="•"/>
      <w:lvlJc w:val="left"/>
      <w:pPr>
        <w:ind w:left="5548" w:hanging="212"/>
      </w:pPr>
    </w:lvl>
  </w:abstractNum>
  <w:abstractNum w:abstractNumId="3">
    <w:nsid w:val="00000414"/>
    <w:multiLevelType w:val="multilevel"/>
    <w:tmpl w:val="00000897"/>
    <w:lvl w:ilvl="0">
      <w:start w:val="1"/>
      <w:numFmt w:val="decimal"/>
      <w:lvlText w:val="%1"/>
      <w:lvlJc w:val="left"/>
      <w:pPr>
        <w:ind w:left="677" w:hanging="533"/>
      </w:pPr>
    </w:lvl>
    <w:lvl w:ilvl="1">
      <w:start w:val="4"/>
      <w:numFmt w:val="decimal"/>
      <w:lvlText w:val="%1.%2"/>
      <w:lvlJc w:val="left"/>
      <w:pPr>
        <w:ind w:left="677" w:hanging="533"/>
      </w:pPr>
    </w:lvl>
    <w:lvl w:ilvl="2">
      <w:start w:val="1"/>
      <w:numFmt w:val="decimal"/>
      <w:lvlText w:val="%1.%2.%3"/>
      <w:lvlJc w:val="left"/>
      <w:pPr>
        <w:ind w:left="677" w:hanging="533"/>
      </w:pPr>
      <w:rPr>
        <w:rFonts w:ascii="Palatino Linotype" w:hAnsi="Palatino Linotype" w:cs="Palatino Linotype"/>
        <w:b/>
        <w:bCs/>
        <w:spacing w:val="2"/>
        <w:w w:val="102"/>
        <w:sz w:val="21"/>
        <w:szCs w:val="21"/>
      </w:rPr>
    </w:lvl>
    <w:lvl w:ilvl="3">
      <w:numFmt w:val="bullet"/>
      <w:lvlText w:val="•"/>
      <w:lvlJc w:val="left"/>
      <w:pPr>
        <w:ind w:left="2568" w:hanging="533"/>
      </w:pPr>
    </w:lvl>
    <w:lvl w:ilvl="4">
      <w:numFmt w:val="bullet"/>
      <w:lvlText w:val="•"/>
      <w:lvlJc w:val="left"/>
      <w:pPr>
        <w:ind w:left="3198" w:hanging="533"/>
      </w:pPr>
    </w:lvl>
    <w:lvl w:ilvl="5">
      <w:numFmt w:val="bullet"/>
      <w:lvlText w:val="•"/>
      <w:lvlJc w:val="left"/>
      <w:pPr>
        <w:ind w:left="3829" w:hanging="533"/>
      </w:pPr>
    </w:lvl>
    <w:lvl w:ilvl="6">
      <w:numFmt w:val="bullet"/>
      <w:lvlText w:val="•"/>
      <w:lvlJc w:val="left"/>
      <w:pPr>
        <w:ind w:left="4459" w:hanging="533"/>
      </w:pPr>
    </w:lvl>
    <w:lvl w:ilvl="7">
      <w:numFmt w:val="bullet"/>
      <w:lvlText w:val="•"/>
      <w:lvlJc w:val="left"/>
      <w:pPr>
        <w:ind w:left="5089" w:hanging="533"/>
      </w:pPr>
    </w:lvl>
    <w:lvl w:ilvl="8">
      <w:numFmt w:val="bullet"/>
      <w:lvlText w:val="•"/>
      <w:lvlJc w:val="left"/>
      <w:pPr>
        <w:ind w:left="5719" w:hanging="533"/>
      </w:pPr>
    </w:lvl>
  </w:abstractNum>
  <w:abstractNum w:abstractNumId="4">
    <w:nsid w:val="00000415"/>
    <w:multiLevelType w:val="multilevel"/>
    <w:tmpl w:val="00000898"/>
    <w:lvl w:ilvl="0">
      <w:numFmt w:val="bullet"/>
      <w:lvlText w:val="•"/>
      <w:lvlJc w:val="left"/>
      <w:pPr>
        <w:ind w:left="705" w:hanging="241"/>
      </w:pPr>
      <w:rPr>
        <w:rFonts w:ascii="Book Antiqua" w:hAnsi="Book Antiqua" w:cs="Book Antiqua"/>
        <w:b w:val="0"/>
        <w:bCs w:val="0"/>
        <w:w w:val="103"/>
        <w:sz w:val="19"/>
        <w:szCs w:val="19"/>
      </w:rPr>
    </w:lvl>
    <w:lvl w:ilvl="1">
      <w:numFmt w:val="bullet"/>
      <w:lvlText w:val="•"/>
      <w:lvlJc w:val="left"/>
      <w:pPr>
        <w:ind w:left="1328" w:hanging="241"/>
      </w:pPr>
    </w:lvl>
    <w:lvl w:ilvl="2">
      <w:numFmt w:val="bullet"/>
      <w:lvlText w:val="•"/>
      <w:lvlJc w:val="left"/>
      <w:pPr>
        <w:ind w:left="1952" w:hanging="241"/>
      </w:pPr>
    </w:lvl>
    <w:lvl w:ilvl="3">
      <w:numFmt w:val="bullet"/>
      <w:lvlText w:val="•"/>
      <w:lvlJc w:val="left"/>
      <w:pPr>
        <w:ind w:left="2575" w:hanging="241"/>
      </w:pPr>
    </w:lvl>
    <w:lvl w:ilvl="4">
      <w:numFmt w:val="bullet"/>
      <w:lvlText w:val="•"/>
      <w:lvlJc w:val="left"/>
      <w:pPr>
        <w:ind w:left="3199" w:hanging="241"/>
      </w:pPr>
    </w:lvl>
    <w:lvl w:ilvl="5">
      <w:numFmt w:val="bullet"/>
      <w:lvlText w:val="•"/>
      <w:lvlJc w:val="left"/>
      <w:pPr>
        <w:ind w:left="3822" w:hanging="241"/>
      </w:pPr>
    </w:lvl>
    <w:lvl w:ilvl="6">
      <w:numFmt w:val="bullet"/>
      <w:lvlText w:val="•"/>
      <w:lvlJc w:val="left"/>
      <w:pPr>
        <w:ind w:left="4446" w:hanging="241"/>
      </w:pPr>
    </w:lvl>
    <w:lvl w:ilvl="7">
      <w:numFmt w:val="bullet"/>
      <w:lvlText w:val="•"/>
      <w:lvlJc w:val="left"/>
      <w:pPr>
        <w:ind w:left="5069" w:hanging="241"/>
      </w:pPr>
    </w:lvl>
    <w:lvl w:ilvl="8">
      <w:numFmt w:val="bullet"/>
      <w:lvlText w:val="•"/>
      <w:lvlJc w:val="left"/>
      <w:pPr>
        <w:ind w:left="5693" w:hanging="241"/>
      </w:pPr>
    </w:lvl>
  </w:abstractNum>
  <w:abstractNum w:abstractNumId="5">
    <w:nsid w:val="00000418"/>
    <w:multiLevelType w:val="multilevel"/>
    <w:tmpl w:val="61D6C324"/>
    <w:lvl w:ilvl="0">
      <w:start w:val="1"/>
      <w:numFmt w:val="decimal"/>
      <w:lvlText w:val="%1"/>
      <w:lvlJc w:val="left"/>
      <w:pPr>
        <w:ind w:left="769" w:hanging="624"/>
      </w:pPr>
    </w:lvl>
    <w:lvl w:ilvl="1">
      <w:start w:val="1"/>
      <w:numFmt w:val="decimal"/>
      <w:lvlText w:val="%1.%2"/>
      <w:lvlJc w:val="left"/>
      <w:pPr>
        <w:ind w:left="624" w:hanging="624"/>
      </w:pPr>
      <w:rPr>
        <w:rFonts w:ascii="Book Antiqua" w:hAnsi="Book Antiqua" w:cs="Book Antiqua"/>
        <w:b w:val="0"/>
        <w:bCs w:val="0"/>
        <w:spacing w:val="-3"/>
        <w:w w:val="103"/>
        <w:sz w:val="28"/>
        <w:szCs w:val="28"/>
      </w:rPr>
    </w:lvl>
    <w:lvl w:ilvl="2">
      <w:numFmt w:val="bullet"/>
      <w:lvlText w:val="•"/>
      <w:lvlJc w:val="left"/>
      <w:pPr>
        <w:ind w:left="2011" w:hanging="624"/>
      </w:pPr>
    </w:lvl>
    <w:lvl w:ilvl="3">
      <w:numFmt w:val="bullet"/>
      <w:lvlText w:val="•"/>
      <w:lvlJc w:val="left"/>
      <w:pPr>
        <w:ind w:left="2632" w:hanging="624"/>
      </w:pPr>
    </w:lvl>
    <w:lvl w:ilvl="4">
      <w:numFmt w:val="bullet"/>
      <w:lvlText w:val="•"/>
      <w:lvlJc w:val="left"/>
      <w:pPr>
        <w:ind w:left="3253" w:hanging="624"/>
      </w:pPr>
    </w:lvl>
    <w:lvl w:ilvl="5">
      <w:numFmt w:val="bullet"/>
      <w:lvlText w:val="•"/>
      <w:lvlJc w:val="left"/>
      <w:pPr>
        <w:ind w:left="3874" w:hanging="624"/>
      </w:pPr>
    </w:lvl>
    <w:lvl w:ilvl="6">
      <w:numFmt w:val="bullet"/>
      <w:lvlText w:val="•"/>
      <w:lvlJc w:val="left"/>
      <w:pPr>
        <w:ind w:left="4495" w:hanging="624"/>
      </w:pPr>
    </w:lvl>
    <w:lvl w:ilvl="7">
      <w:numFmt w:val="bullet"/>
      <w:lvlText w:val="•"/>
      <w:lvlJc w:val="left"/>
      <w:pPr>
        <w:ind w:left="5116" w:hanging="624"/>
      </w:pPr>
    </w:lvl>
    <w:lvl w:ilvl="8">
      <w:numFmt w:val="bullet"/>
      <w:lvlText w:val="•"/>
      <w:lvlJc w:val="left"/>
      <w:pPr>
        <w:ind w:left="5737" w:hanging="624"/>
      </w:pPr>
    </w:lvl>
  </w:abstractNum>
  <w:abstractNum w:abstractNumId="6">
    <w:nsid w:val="00000419"/>
    <w:multiLevelType w:val="multilevel"/>
    <w:tmpl w:val="0000089C"/>
    <w:lvl w:ilvl="0">
      <w:start w:val="2"/>
      <w:numFmt w:val="decimal"/>
      <w:lvlText w:val="%1"/>
      <w:lvlJc w:val="left"/>
      <w:pPr>
        <w:ind w:left="505" w:hanging="360"/>
      </w:pPr>
    </w:lvl>
    <w:lvl w:ilvl="1">
      <w:start w:val="1"/>
      <w:numFmt w:val="decimal"/>
      <w:lvlText w:val="%1.%2"/>
      <w:lvlJc w:val="left"/>
      <w:pPr>
        <w:ind w:left="505" w:hanging="360"/>
      </w:pPr>
      <w:rPr>
        <w:rFonts w:ascii="Palatino Linotype" w:hAnsi="Palatino Linotype" w:cs="Palatino Linotype"/>
        <w:b/>
        <w:bCs/>
        <w:spacing w:val="7"/>
        <w:w w:val="102"/>
        <w:sz w:val="21"/>
        <w:szCs w:val="21"/>
      </w:rPr>
    </w:lvl>
    <w:lvl w:ilvl="2">
      <w:numFmt w:val="bullet"/>
      <w:lvlText w:val="•"/>
      <w:lvlJc w:val="left"/>
      <w:pPr>
        <w:ind w:left="745" w:hanging="240"/>
      </w:pPr>
      <w:rPr>
        <w:rFonts w:ascii="Book Antiqua" w:hAnsi="Book Antiqua" w:cs="Book Antiqua"/>
        <w:b w:val="0"/>
        <w:bCs w:val="0"/>
        <w:w w:val="103"/>
        <w:sz w:val="19"/>
        <w:szCs w:val="19"/>
      </w:rPr>
    </w:lvl>
    <w:lvl w:ilvl="3">
      <w:numFmt w:val="bullet"/>
      <w:lvlText w:val="•"/>
      <w:lvlJc w:val="left"/>
      <w:pPr>
        <w:ind w:left="2130" w:hanging="240"/>
      </w:pPr>
    </w:lvl>
    <w:lvl w:ilvl="4">
      <w:numFmt w:val="bullet"/>
      <w:lvlText w:val="•"/>
      <w:lvlJc w:val="left"/>
      <w:pPr>
        <w:ind w:left="2823" w:hanging="240"/>
      </w:pPr>
    </w:lvl>
    <w:lvl w:ilvl="5">
      <w:numFmt w:val="bullet"/>
      <w:lvlText w:val="•"/>
      <w:lvlJc w:val="left"/>
      <w:pPr>
        <w:ind w:left="3516" w:hanging="240"/>
      </w:pPr>
    </w:lvl>
    <w:lvl w:ilvl="6">
      <w:numFmt w:val="bullet"/>
      <w:lvlText w:val="•"/>
      <w:lvlJc w:val="left"/>
      <w:pPr>
        <w:ind w:left="4208" w:hanging="240"/>
      </w:pPr>
    </w:lvl>
    <w:lvl w:ilvl="7">
      <w:numFmt w:val="bullet"/>
      <w:lvlText w:val="•"/>
      <w:lvlJc w:val="left"/>
      <w:pPr>
        <w:ind w:left="4901" w:hanging="240"/>
      </w:pPr>
    </w:lvl>
    <w:lvl w:ilvl="8">
      <w:numFmt w:val="bullet"/>
      <w:lvlText w:val="•"/>
      <w:lvlJc w:val="left"/>
      <w:pPr>
        <w:ind w:left="5594" w:hanging="240"/>
      </w:pPr>
    </w:lvl>
  </w:abstractNum>
  <w:abstractNum w:abstractNumId="7">
    <w:nsid w:val="0000041F"/>
    <w:multiLevelType w:val="multilevel"/>
    <w:tmpl w:val="255C94A4"/>
    <w:lvl w:ilvl="0">
      <w:start w:val="2"/>
      <w:numFmt w:val="decimal"/>
      <w:lvlText w:val="%1"/>
      <w:lvlJc w:val="left"/>
      <w:pPr>
        <w:ind w:left="769" w:hanging="625"/>
      </w:pPr>
    </w:lvl>
    <w:lvl w:ilvl="1">
      <w:start w:val="1"/>
      <w:numFmt w:val="decimal"/>
      <w:lvlText w:val="%1.%2"/>
      <w:lvlJc w:val="left"/>
      <w:pPr>
        <w:ind w:left="769" w:hanging="625"/>
      </w:pPr>
      <w:rPr>
        <w:rFonts w:ascii="Book Antiqua" w:hAnsi="Book Antiqua" w:cs="Book Antiqua"/>
        <w:b w:val="0"/>
        <w:bCs w:val="0"/>
        <w:spacing w:val="-3"/>
        <w:w w:val="103"/>
        <w:sz w:val="28"/>
        <w:szCs w:val="28"/>
      </w:rPr>
    </w:lvl>
    <w:lvl w:ilvl="2">
      <w:start w:val="1"/>
      <w:numFmt w:val="lowerLetter"/>
      <w:lvlText w:val="%3."/>
      <w:lvlJc w:val="left"/>
      <w:pPr>
        <w:ind w:left="969" w:hanging="216"/>
      </w:pPr>
      <w:rPr>
        <w:rFonts w:ascii="Book Antiqua" w:hAnsi="Book Antiqua" w:cs="Book Antiqua"/>
        <w:b w:val="0"/>
        <w:bCs w:val="0"/>
        <w:spacing w:val="-3"/>
        <w:w w:val="103"/>
        <w:sz w:val="28"/>
        <w:szCs w:val="28"/>
      </w:rPr>
    </w:lvl>
    <w:lvl w:ilvl="3">
      <w:numFmt w:val="bullet"/>
      <w:lvlText w:val="•"/>
      <w:lvlJc w:val="left"/>
      <w:pPr>
        <w:ind w:left="969" w:hanging="216"/>
      </w:pPr>
    </w:lvl>
    <w:lvl w:ilvl="4">
      <w:numFmt w:val="bullet"/>
      <w:lvlText w:val="•"/>
      <w:lvlJc w:val="left"/>
      <w:pPr>
        <w:ind w:left="1822" w:hanging="216"/>
      </w:pPr>
    </w:lvl>
    <w:lvl w:ilvl="5">
      <w:numFmt w:val="bullet"/>
      <w:lvlText w:val="•"/>
      <w:lvlJc w:val="left"/>
      <w:pPr>
        <w:ind w:left="2675" w:hanging="216"/>
      </w:pPr>
    </w:lvl>
    <w:lvl w:ilvl="6">
      <w:numFmt w:val="bullet"/>
      <w:lvlText w:val="•"/>
      <w:lvlJc w:val="left"/>
      <w:pPr>
        <w:ind w:left="3528" w:hanging="216"/>
      </w:pPr>
    </w:lvl>
    <w:lvl w:ilvl="7">
      <w:numFmt w:val="bullet"/>
      <w:lvlText w:val="•"/>
      <w:lvlJc w:val="left"/>
      <w:pPr>
        <w:ind w:left="4381" w:hanging="216"/>
      </w:pPr>
    </w:lvl>
    <w:lvl w:ilvl="8">
      <w:numFmt w:val="bullet"/>
      <w:lvlText w:val="•"/>
      <w:lvlJc w:val="left"/>
      <w:pPr>
        <w:ind w:left="5234" w:hanging="216"/>
      </w:pPr>
    </w:lvl>
  </w:abstractNum>
  <w:abstractNum w:abstractNumId="8">
    <w:nsid w:val="00000420"/>
    <w:multiLevelType w:val="multilevel"/>
    <w:tmpl w:val="DB2CE862"/>
    <w:lvl w:ilvl="0">
      <w:start w:val="3"/>
      <w:numFmt w:val="decimal"/>
      <w:lvlText w:val="%1"/>
      <w:lvlJc w:val="left"/>
      <w:pPr>
        <w:ind w:left="505" w:hanging="361"/>
      </w:pPr>
    </w:lvl>
    <w:lvl w:ilvl="1">
      <w:start w:val="1"/>
      <w:numFmt w:val="decimal"/>
      <w:lvlText w:val="%1.%2"/>
      <w:lvlJc w:val="left"/>
      <w:pPr>
        <w:ind w:left="1354" w:hanging="361"/>
      </w:pPr>
      <w:rPr>
        <w:rFonts w:ascii="Times New Roman" w:hAnsi="Times New Roman" w:cs="Times New Roman" w:hint="default"/>
        <w:b/>
        <w:bCs/>
        <w:spacing w:val="7"/>
        <w:w w:val="102"/>
        <w:sz w:val="28"/>
        <w:szCs w:val="28"/>
      </w:rPr>
    </w:lvl>
    <w:lvl w:ilvl="2">
      <w:start w:val="1"/>
      <w:numFmt w:val="decimal"/>
      <w:lvlText w:val="%1.%2.%3"/>
      <w:lvlJc w:val="left"/>
      <w:pPr>
        <w:ind w:left="637" w:hanging="533"/>
      </w:pPr>
      <w:rPr>
        <w:rFonts w:ascii="Palatino Linotype" w:hAnsi="Palatino Linotype" w:cs="Palatino Linotype"/>
        <w:b/>
        <w:bCs/>
        <w:spacing w:val="2"/>
        <w:w w:val="102"/>
        <w:sz w:val="21"/>
        <w:szCs w:val="21"/>
      </w:rPr>
    </w:lvl>
    <w:lvl w:ilvl="3">
      <w:start w:val="1"/>
      <w:numFmt w:val="decimal"/>
      <w:lvlText w:val="%4."/>
      <w:lvlJc w:val="left"/>
      <w:pPr>
        <w:ind w:left="705" w:hanging="240"/>
      </w:pPr>
      <w:rPr>
        <w:rFonts w:ascii="Book Antiqua" w:hAnsi="Book Antiqua" w:cs="Book Antiqua"/>
        <w:b w:val="0"/>
        <w:bCs w:val="0"/>
        <w:spacing w:val="-3"/>
        <w:w w:val="103"/>
        <w:sz w:val="19"/>
        <w:szCs w:val="19"/>
      </w:rPr>
    </w:lvl>
    <w:lvl w:ilvl="4">
      <w:numFmt w:val="bullet"/>
      <w:lvlText w:val="•"/>
      <w:lvlJc w:val="left"/>
      <w:pPr>
        <w:ind w:left="2264" w:hanging="240"/>
      </w:pPr>
    </w:lvl>
    <w:lvl w:ilvl="5">
      <w:numFmt w:val="bullet"/>
      <w:lvlText w:val="•"/>
      <w:lvlJc w:val="left"/>
      <w:pPr>
        <w:ind w:left="3043" w:hanging="240"/>
      </w:pPr>
    </w:lvl>
    <w:lvl w:ilvl="6">
      <w:numFmt w:val="bullet"/>
      <w:lvlText w:val="•"/>
      <w:lvlJc w:val="left"/>
      <w:pPr>
        <w:ind w:left="3822" w:hanging="240"/>
      </w:pPr>
    </w:lvl>
    <w:lvl w:ilvl="7">
      <w:numFmt w:val="bullet"/>
      <w:lvlText w:val="•"/>
      <w:lvlJc w:val="left"/>
      <w:pPr>
        <w:ind w:left="4602" w:hanging="240"/>
      </w:pPr>
    </w:lvl>
    <w:lvl w:ilvl="8">
      <w:numFmt w:val="bullet"/>
      <w:lvlText w:val="•"/>
      <w:lvlJc w:val="left"/>
      <w:pPr>
        <w:ind w:left="5381" w:hanging="240"/>
      </w:pPr>
    </w:lvl>
  </w:abstractNum>
  <w:abstractNum w:abstractNumId="9">
    <w:nsid w:val="00000425"/>
    <w:multiLevelType w:val="multilevel"/>
    <w:tmpl w:val="6428E934"/>
    <w:lvl w:ilvl="0">
      <w:start w:val="3"/>
      <w:numFmt w:val="decimal"/>
      <w:lvlText w:val="%1"/>
      <w:lvlJc w:val="left"/>
      <w:pPr>
        <w:ind w:left="769" w:hanging="625"/>
      </w:pPr>
    </w:lvl>
    <w:lvl w:ilvl="1">
      <w:start w:val="1"/>
      <w:numFmt w:val="decimal"/>
      <w:lvlText w:val="%2."/>
      <w:lvlJc w:val="left"/>
      <w:pPr>
        <w:ind w:left="769" w:hanging="625"/>
      </w:pPr>
      <w:rPr>
        <w:rFonts w:ascii="Times New Roman" w:eastAsiaTheme="minorHAnsi" w:hAnsi="Times New Roman" w:cs="Times New Roman"/>
        <w:b w:val="0"/>
        <w:bCs w:val="0"/>
        <w:spacing w:val="-3"/>
        <w:w w:val="103"/>
        <w:sz w:val="28"/>
        <w:szCs w:val="28"/>
      </w:rPr>
    </w:lvl>
    <w:lvl w:ilvl="2">
      <w:start w:val="1"/>
      <w:numFmt w:val="lowerLetter"/>
      <w:lvlText w:val="%3."/>
      <w:lvlJc w:val="left"/>
      <w:pPr>
        <w:ind w:left="916" w:hanging="212"/>
      </w:pPr>
      <w:rPr>
        <w:rFonts w:ascii="Book Antiqua" w:hAnsi="Book Antiqua" w:cs="Book Antiqua"/>
        <w:b w:val="0"/>
        <w:bCs w:val="0"/>
        <w:spacing w:val="-3"/>
        <w:w w:val="103"/>
        <w:sz w:val="19"/>
        <w:szCs w:val="19"/>
      </w:rPr>
    </w:lvl>
    <w:lvl w:ilvl="3">
      <w:numFmt w:val="bullet"/>
      <w:lvlText w:val="•"/>
      <w:lvlJc w:val="left"/>
      <w:pPr>
        <w:ind w:left="2254" w:hanging="212"/>
      </w:pPr>
    </w:lvl>
    <w:lvl w:ilvl="4">
      <w:numFmt w:val="bullet"/>
      <w:lvlText w:val="•"/>
      <w:lvlJc w:val="left"/>
      <w:pPr>
        <w:ind w:left="2924" w:hanging="212"/>
      </w:pPr>
    </w:lvl>
    <w:lvl w:ilvl="5">
      <w:numFmt w:val="bullet"/>
      <w:lvlText w:val="•"/>
      <w:lvlJc w:val="left"/>
      <w:pPr>
        <w:ind w:left="3593" w:hanging="212"/>
      </w:pPr>
    </w:lvl>
    <w:lvl w:ilvl="6">
      <w:numFmt w:val="bullet"/>
      <w:lvlText w:val="•"/>
      <w:lvlJc w:val="left"/>
      <w:pPr>
        <w:ind w:left="4262" w:hanging="212"/>
      </w:pPr>
    </w:lvl>
    <w:lvl w:ilvl="7">
      <w:numFmt w:val="bullet"/>
      <w:lvlText w:val="•"/>
      <w:lvlJc w:val="left"/>
      <w:pPr>
        <w:ind w:left="4932" w:hanging="212"/>
      </w:pPr>
    </w:lvl>
    <w:lvl w:ilvl="8">
      <w:numFmt w:val="bullet"/>
      <w:lvlText w:val="•"/>
      <w:lvlJc w:val="left"/>
      <w:pPr>
        <w:ind w:left="5601" w:hanging="212"/>
      </w:pPr>
    </w:lvl>
  </w:abstractNum>
  <w:abstractNum w:abstractNumId="10">
    <w:nsid w:val="00000426"/>
    <w:multiLevelType w:val="multilevel"/>
    <w:tmpl w:val="AAC4BF22"/>
    <w:lvl w:ilvl="0">
      <w:start w:val="1"/>
      <w:numFmt w:val="decimal"/>
      <w:lvlText w:val="%1."/>
      <w:lvlJc w:val="left"/>
      <w:pPr>
        <w:ind w:left="744" w:hanging="231"/>
      </w:pPr>
      <w:rPr>
        <w:rFonts w:ascii="Times New Roman" w:hAnsi="Times New Roman" w:cs="Times New Roman" w:hint="default"/>
        <w:b w:val="0"/>
        <w:bCs w:val="0"/>
        <w:spacing w:val="-3"/>
        <w:w w:val="103"/>
        <w:sz w:val="28"/>
        <w:szCs w:val="28"/>
      </w:rPr>
    </w:lvl>
    <w:lvl w:ilvl="1">
      <w:numFmt w:val="bullet"/>
      <w:lvlText w:val="•"/>
      <w:lvlJc w:val="left"/>
      <w:pPr>
        <w:ind w:left="1368" w:hanging="231"/>
      </w:pPr>
    </w:lvl>
    <w:lvl w:ilvl="2">
      <w:numFmt w:val="bullet"/>
      <w:lvlText w:val="•"/>
      <w:lvlJc w:val="left"/>
      <w:pPr>
        <w:ind w:left="1991" w:hanging="231"/>
      </w:pPr>
    </w:lvl>
    <w:lvl w:ilvl="3">
      <w:numFmt w:val="bullet"/>
      <w:lvlText w:val="•"/>
      <w:lvlJc w:val="left"/>
      <w:pPr>
        <w:ind w:left="2615" w:hanging="231"/>
      </w:pPr>
    </w:lvl>
    <w:lvl w:ilvl="4">
      <w:numFmt w:val="bullet"/>
      <w:lvlText w:val="•"/>
      <w:lvlJc w:val="left"/>
      <w:pPr>
        <w:ind w:left="3239" w:hanging="231"/>
      </w:pPr>
    </w:lvl>
    <w:lvl w:ilvl="5">
      <w:numFmt w:val="bullet"/>
      <w:lvlText w:val="•"/>
      <w:lvlJc w:val="left"/>
      <w:pPr>
        <w:ind w:left="3862" w:hanging="231"/>
      </w:pPr>
    </w:lvl>
    <w:lvl w:ilvl="6">
      <w:numFmt w:val="bullet"/>
      <w:lvlText w:val="•"/>
      <w:lvlJc w:val="left"/>
      <w:pPr>
        <w:ind w:left="4486" w:hanging="231"/>
      </w:pPr>
    </w:lvl>
    <w:lvl w:ilvl="7">
      <w:numFmt w:val="bullet"/>
      <w:lvlText w:val="•"/>
      <w:lvlJc w:val="left"/>
      <w:pPr>
        <w:ind w:left="5109" w:hanging="231"/>
      </w:pPr>
    </w:lvl>
    <w:lvl w:ilvl="8">
      <w:numFmt w:val="bullet"/>
      <w:lvlText w:val="•"/>
      <w:lvlJc w:val="left"/>
      <w:pPr>
        <w:ind w:left="5733" w:hanging="231"/>
      </w:pPr>
    </w:lvl>
  </w:abstractNum>
  <w:abstractNum w:abstractNumId="11">
    <w:nsid w:val="00000427"/>
    <w:multiLevelType w:val="multilevel"/>
    <w:tmpl w:val="971CA8E4"/>
    <w:lvl w:ilvl="0">
      <w:start w:val="4"/>
      <w:numFmt w:val="decimal"/>
      <w:lvlText w:val="%1"/>
      <w:lvlJc w:val="left"/>
      <w:pPr>
        <w:ind w:left="505" w:hanging="360"/>
      </w:pPr>
    </w:lvl>
    <w:lvl w:ilvl="1">
      <w:start w:val="1"/>
      <w:numFmt w:val="decimal"/>
      <w:lvlText w:val="%1.%2"/>
      <w:lvlJc w:val="left"/>
      <w:pPr>
        <w:ind w:left="505" w:hanging="360"/>
      </w:pPr>
      <w:rPr>
        <w:rFonts w:ascii="Times New Roman" w:hAnsi="Times New Roman" w:cs="Times New Roman" w:hint="default"/>
        <w:b/>
        <w:bCs/>
        <w:spacing w:val="7"/>
        <w:w w:val="102"/>
        <w:sz w:val="28"/>
        <w:szCs w:val="28"/>
      </w:rPr>
    </w:lvl>
    <w:lvl w:ilvl="2">
      <w:start w:val="1"/>
      <w:numFmt w:val="decimal"/>
      <w:lvlText w:val="%3."/>
      <w:lvlJc w:val="left"/>
      <w:pPr>
        <w:ind w:left="745" w:hanging="240"/>
      </w:pPr>
      <w:rPr>
        <w:rFonts w:ascii="Times New Roman" w:hAnsi="Times New Roman" w:cs="Times New Roman" w:hint="default"/>
        <w:b w:val="0"/>
        <w:bCs w:val="0"/>
        <w:spacing w:val="-3"/>
        <w:w w:val="103"/>
        <w:sz w:val="28"/>
        <w:szCs w:val="28"/>
      </w:rPr>
    </w:lvl>
    <w:lvl w:ilvl="3">
      <w:numFmt w:val="bullet"/>
      <w:lvlText w:val="•"/>
      <w:lvlJc w:val="left"/>
      <w:pPr>
        <w:ind w:left="2130" w:hanging="240"/>
      </w:pPr>
    </w:lvl>
    <w:lvl w:ilvl="4">
      <w:numFmt w:val="bullet"/>
      <w:lvlText w:val="•"/>
      <w:lvlJc w:val="left"/>
      <w:pPr>
        <w:ind w:left="2823" w:hanging="240"/>
      </w:pPr>
    </w:lvl>
    <w:lvl w:ilvl="5">
      <w:numFmt w:val="bullet"/>
      <w:lvlText w:val="•"/>
      <w:lvlJc w:val="left"/>
      <w:pPr>
        <w:ind w:left="3516" w:hanging="240"/>
      </w:pPr>
    </w:lvl>
    <w:lvl w:ilvl="6">
      <w:numFmt w:val="bullet"/>
      <w:lvlText w:val="•"/>
      <w:lvlJc w:val="left"/>
      <w:pPr>
        <w:ind w:left="4209" w:hanging="240"/>
      </w:pPr>
    </w:lvl>
    <w:lvl w:ilvl="7">
      <w:numFmt w:val="bullet"/>
      <w:lvlText w:val="•"/>
      <w:lvlJc w:val="left"/>
      <w:pPr>
        <w:ind w:left="4901" w:hanging="240"/>
      </w:pPr>
    </w:lvl>
    <w:lvl w:ilvl="8">
      <w:numFmt w:val="bullet"/>
      <w:lvlText w:val="•"/>
      <w:lvlJc w:val="left"/>
      <w:pPr>
        <w:ind w:left="5594" w:hanging="240"/>
      </w:pPr>
    </w:lvl>
  </w:abstractNum>
  <w:abstractNum w:abstractNumId="12">
    <w:nsid w:val="00000428"/>
    <w:multiLevelType w:val="multilevel"/>
    <w:tmpl w:val="000008AB"/>
    <w:lvl w:ilvl="0">
      <w:start w:val="4"/>
      <w:numFmt w:val="decimal"/>
      <w:lvlText w:val="%1"/>
      <w:lvlJc w:val="left"/>
      <w:pPr>
        <w:ind w:left="637" w:hanging="533"/>
      </w:pPr>
    </w:lvl>
    <w:lvl w:ilvl="1">
      <w:start w:val="1"/>
      <w:numFmt w:val="decimal"/>
      <w:lvlText w:val="%1.%2"/>
      <w:lvlJc w:val="left"/>
      <w:pPr>
        <w:ind w:left="637" w:hanging="533"/>
      </w:pPr>
    </w:lvl>
    <w:lvl w:ilvl="2">
      <w:start w:val="1"/>
      <w:numFmt w:val="decimal"/>
      <w:lvlText w:val="%1.%2.%3"/>
      <w:lvlJc w:val="left"/>
      <w:pPr>
        <w:ind w:left="637" w:hanging="533"/>
      </w:pPr>
      <w:rPr>
        <w:rFonts w:ascii="Palatino Linotype" w:hAnsi="Palatino Linotype" w:cs="Palatino Linotype"/>
        <w:b/>
        <w:bCs/>
        <w:spacing w:val="2"/>
        <w:w w:val="102"/>
        <w:sz w:val="21"/>
        <w:szCs w:val="21"/>
      </w:rPr>
    </w:lvl>
    <w:lvl w:ilvl="3">
      <w:start w:val="1"/>
      <w:numFmt w:val="decimal"/>
      <w:lvlText w:val="%4."/>
      <w:lvlJc w:val="left"/>
      <w:pPr>
        <w:ind w:left="705" w:hanging="240"/>
      </w:pPr>
      <w:rPr>
        <w:rFonts w:ascii="Book Antiqua" w:hAnsi="Book Antiqua" w:cs="Book Antiqua"/>
        <w:b w:val="0"/>
        <w:bCs w:val="0"/>
        <w:spacing w:val="-3"/>
        <w:w w:val="103"/>
        <w:sz w:val="19"/>
        <w:szCs w:val="19"/>
      </w:rPr>
    </w:lvl>
    <w:lvl w:ilvl="4">
      <w:numFmt w:val="bullet"/>
      <w:lvlText w:val="•"/>
      <w:lvlJc w:val="left"/>
      <w:pPr>
        <w:ind w:left="2783" w:hanging="240"/>
      </w:pPr>
    </w:lvl>
    <w:lvl w:ilvl="5">
      <w:numFmt w:val="bullet"/>
      <w:lvlText w:val="•"/>
      <w:lvlJc w:val="left"/>
      <w:pPr>
        <w:ind w:left="3476" w:hanging="240"/>
      </w:pPr>
    </w:lvl>
    <w:lvl w:ilvl="6">
      <w:numFmt w:val="bullet"/>
      <w:lvlText w:val="•"/>
      <w:lvlJc w:val="left"/>
      <w:pPr>
        <w:ind w:left="4169" w:hanging="240"/>
      </w:pPr>
    </w:lvl>
    <w:lvl w:ilvl="7">
      <w:numFmt w:val="bullet"/>
      <w:lvlText w:val="•"/>
      <w:lvlJc w:val="left"/>
      <w:pPr>
        <w:ind w:left="4861" w:hanging="240"/>
      </w:pPr>
    </w:lvl>
    <w:lvl w:ilvl="8">
      <w:numFmt w:val="bullet"/>
      <w:lvlText w:val="•"/>
      <w:lvlJc w:val="left"/>
      <w:pPr>
        <w:ind w:left="5554" w:hanging="240"/>
      </w:pPr>
    </w:lvl>
  </w:abstractNum>
  <w:abstractNum w:abstractNumId="13">
    <w:nsid w:val="0000042A"/>
    <w:multiLevelType w:val="multilevel"/>
    <w:tmpl w:val="40A21908"/>
    <w:lvl w:ilvl="0">
      <w:start w:val="4"/>
      <w:numFmt w:val="decimal"/>
      <w:lvlText w:val="%1"/>
      <w:lvlJc w:val="left"/>
      <w:pPr>
        <w:ind w:left="505" w:hanging="361"/>
      </w:pPr>
    </w:lvl>
    <w:lvl w:ilvl="1">
      <w:start w:val="2"/>
      <w:numFmt w:val="decimal"/>
      <w:lvlText w:val="%1.%2"/>
      <w:lvlJc w:val="left"/>
      <w:pPr>
        <w:ind w:left="505" w:hanging="361"/>
      </w:pPr>
      <w:rPr>
        <w:rFonts w:ascii="Palatino Linotype" w:hAnsi="Palatino Linotype" w:cs="Palatino Linotype"/>
        <w:b/>
        <w:bCs/>
        <w:spacing w:val="7"/>
        <w:w w:val="102"/>
        <w:sz w:val="28"/>
        <w:szCs w:val="28"/>
      </w:rPr>
    </w:lvl>
    <w:lvl w:ilvl="2">
      <w:start w:val="1"/>
      <w:numFmt w:val="decimal"/>
      <w:lvlText w:val="%3."/>
      <w:lvlJc w:val="left"/>
      <w:pPr>
        <w:ind w:left="705" w:hanging="221"/>
      </w:pPr>
      <w:rPr>
        <w:rFonts w:ascii="Book Antiqua" w:hAnsi="Book Antiqua" w:cs="Book Antiqua"/>
        <w:b w:val="0"/>
        <w:bCs w:val="0"/>
        <w:spacing w:val="-3"/>
        <w:w w:val="103"/>
        <w:sz w:val="19"/>
        <w:szCs w:val="19"/>
      </w:rPr>
    </w:lvl>
    <w:lvl w:ilvl="3">
      <w:numFmt w:val="bullet"/>
      <w:lvlText w:val="•"/>
      <w:lvlJc w:val="left"/>
      <w:pPr>
        <w:ind w:left="2090" w:hanging="221"/>
      </w:pPr>
    </w:lvl>
    <w:lvl w:ilvl="4">
      <w:numFmt w:val="bullet"/>
      <w:lvlText w:val="•"/>
      <w:lvlJc w:val="left"/>
      <w:pPr>
        <w:ind w:left="2783" w:hanging="221"/>
      </w:pPr>
    </w:lvl>
    <w:lvl w:ilvl="5">
      <w:numFmt w:val="bullet"/>
      <w:lvlText w:val="•"/>
      <w:lvlJc w:val="left"/>
      <w:pPr>
        <w:ind w:left="3476" w:hanging="221"/>
      </w:pPr>
    </w:lvl>
    <w:lvl w:ilvl="6">
      <w:numFmt w:val="bullet"/>
      <w:lvlText w:val="•"/>
      <w:lvlJc w:val="left"/>
      <w:pPr>
        <w:ind w:left="4169" w:hanging="221"/>
      </w:pPr>
    </w:lvl>
    <w:lvl w:ilvl="7">
      <w:numFmt w:val="bullet"/>
      <w:lvlText w:val="•"/>
      <w:lvlJc w:val="left"/>
      <w:pPr>
        <w:ind w:left="4861" w:hanging="221"/>
      </w:pPr>
    </w:lvl>
    <w:lvl w:ilvl="8">
      <w:numFmt w:val="bullet"/>
      <w:lvlText w:val="•"/>
      <w:lvlJc w:val="left"/>
      <w:pPr>
        <w:ind w:left="5554" w:hanging="221"/>
      </w:pPr>
    </w:lvl>
  </w:abstractNum>
  <w:abstractNum w:abstractNumId="14">
    <w:nsid w:val="00000436"/>
    <w:multiLevelType w:val="multilevel"/>
    <w:tmpl w:val="BA525AA0"/>
    <w:lvl w:ilvl="0">
      <w:start w:val="6"/>
      <w:numFmt w:val="decimal"/>
      <w:lvlText w:val="%1"/>
      <w:lvlJc w:val="left"/>
      <w:pPr>
        <w:ind w:left="505" w:hanging="361"/>
      </w:pPr>
    </w:lvl>
    <w:lvl w:ilvl="1">
      <w:start w:val="1"/>
      <w:numFmt w:val="decimal"/>
      <w:lvlText w:val="%1.%2"/>
      <w:lvlJc w:val="left"/>
      <w:pPr>
        <w:ind w:left="505" w:hanging="361"/>
      </w:pPr>
      <w:rPr>
        <w:rFonts w:ascii="Palatino Linotype" w:hAnsi="Palatino Linotype" w:cs="Palatino Linotype"/>
        <w:b/>
        <w:bCs/>
        <w:spacing w:val="7"/>
        <w:w w:val="102"/>
        <w:sz w:val="21"/>
        <w:szCs w:val="21"/>
      </w:rPr>
    </w:lvl>
    <w:lvl w:ilvl="2">
      <w:start w:val="1"/>
      <w:numFmt w:val="decimal"/>
      <w:lvlText w:val="%3."/>
      <w:lvlJc w:val="left"/>
      <w:pPr>
        <w:ind w:left="705" w:hanging="212"/>
      </w:pPr>
      <w:rPr>
        <w:rFonts w:ascii="Book Antiqua" w:hAnsi="Book Antiqua" w:cs="Book Antiqua"/>
        <w:b w:val="0"/>
        <w:bCs w:val="0"/>
        <w:spacing w:val="-3"/>
        <w:w w:val="103"/>
        <w:sz w:val="28"/>
        <w:szCs w:val="28"/>
      </w:rPr>
    </w:lvl>
    <w:lvl w:ilvl="3">
      <w:numFmt w:val="bullet"/>
      <w:lvlText w:val="•"/>
      <w:lvlJc w:val="left"/>
      <w:pPr>
        <w:ind w:left="2090" w:hanging="212"/>
      </w:pPr>
    </w:lvl>
    <w:lvl w:ilvl="4">
      <w:numFmt w:val="bullet"/>
      <w:lvlText w:val="•"/>
      <w:lvlJc w:val="left"/>
      <w:pPr>
        <w:ind w:left="2783" w:hanging="212"/>
      </w:pPr>
    </w:lvl>
    <w:lvl w:ilvl="5">
      <w:numFmt w:val="bullet"/>
      <w:lvlText w:val="•"/>
      <w:lvlJc w:val="left"/>
      <w:pPr>
        <w:ind w:left="3476" w:hanging="212"/>
      </w:pPr>
    </w:lvl>
    <w:lvl w:ilvl="6">
      <w:numFmt w:val="bullet"/>
      <w:lvlText w:val="•"/>
      <w:lvlJc w:val="left"/>
      <w:pPr>
        <w:ind w:left="4168" w:hanging="212"/>
      </w:pPr>
    </w:lvl>
    <w:lvl w:ilvl="7">
      <w:numFmt w:val="bullet"/>
      <w:lvlText w:val="•"/>
      <w:lvlJc w:val="left"/>
      <w:pPr>
        <w:ind w:left="4861" w:hanging="212"/>
      </w:pPr>
    </w:lvl>
    <w:lvl w:ilvl="8">
      <w:numFmt w:val="bullet"/>
      <w:lvlText w:val="•"/>
      <w:lvlJc w:val="left"/>
      <w:pPr>
        <w:ind w:left="5554" w:hanging="212"/>
      </w:pPr>
    </w:lvl>
  </w:abstractNum>
  <w:abstractNum w:abstractNumId="15">
    <w:nsid w:val="0000043F"/>
    <w:multiLevelType w:val="multilevel"/>
    <w:tmpl w:val="D8F01826"/>
    <w:lvl w:ilvl="0">
      <w:start w:val="6"/>
      <w:numFmt w:val="decimal"/>
      <w:lvlText w:val="%1"/>
      <w:lvlJc w:val="left"/>
      <w:pPr>
        <w:ind w:left="769" w:hanging="624"/>
      </w:pPr>
    </w:lvl>
    <w:lvl w:ilvl="1">
      <w:start w:val="1"/>
      <w:numFmt w:val="decimal"/>
      <w:lvlText w:val="%2."/>
      <w:lvlJc w:val="left"/>
      <w:pPr>
        <w:ind w:left="769" w:hanging="624"/>
      </w:pPr>
      <w:rPr>
        <w:rFonts w:ascii="Times New Roman" w:eastAsiaTheme="minorHAnsi" w:hAnsi="Times New Roman" w:cs="Times New Roman"/>
        <w:b w:val="0"/>
        <w:bCs w:val="0"/>
        <w:spacing w:val="-3"/>
        <w:w w:val="103"/>
        <w:sz w:val="28"/>
        <w:szCs w:val="28"/>
      </w:rPr>
    </w:lvl>
    <w:lvl w:ilvl="2">
      <w:start w:val="1"/>
      <w:numFmt w:val="lowerLetter"/>
      <w:lvlText w:val="%3."/>
      <w:lvlJc w:val="left"/>
      <w:pPr>
        <w:ind w:left="956" w:hanging="212"/>
      </w:pPr>
      <w:rPr>
        <w:rFonts w:ascii="Book Antiqua" w:hAnsi="Book Antiqua" w:cs="Book Antiqua"/>
        <w:b w:val="0"/>
        <w:bCs w:val="0"/>
        <w:spacing w:val="-3"/>
        <w:w w:val="103"/>
        <w:sz w:val="28"/>
        <w:szCs w:val="28"/>
      </w:rPr>
    </w:lvl>
    <w:lvl w:ilvl="3">
      <w:numFmt w:val="bullet"/>
      <w:lvlText w:val="•"/>
      <w:lvlJc w:val="left"/>
      <w:pPr>
        <w:ind w:left="956" w:hanging="212"/>
      </w:pPr>
    </w:lvl>
    <w:lvl w:ilvl="4">
      <w:numFmt w:val="bullet"/>
      <w:lvlText w:val="•"/>
      <w:lvlJc w:val="left"/>
      <w:pPr>
        <w:ind w:left="1811" w:hanging="212"/>
      </w:pPr>
    </w:lvl>
    <w:lvl w:ilvl="5">
      <w:numFmt w:val="bullet"/>
      <w:lvlText w:val="•"/>
      <w:lvlJc w:val="left"/>
      <w:pPr>
        <w:ind w:left="2666" w:hanging="212"/>
      </w:pPr>
    </w:lvl>
    <w:lvl w:ilvl="6">
      <w:numFmt w:val="bullet"/>
      <w:lvlText w:val="•"/>
      <w:lvlJc w:val="left"/>
      <w:pPr>
        <w:ind w:left="3520" w:hanging="212"/>
      </w:pPr>
    </w:lvl>
    <w:lvl w:ilvl="7">
      <w:numFmt w:val="bullet"/>
      <w:lvlText w:val="•"/>
      <w:lvlJc w:val="left"/>
      <w:pPr>
        <w:ind w:left="4375" w:hanging="212"/>
      </w:pPr>
    </w:lvl>
    <w:lvl w:ilvl="8">
      <w:numFmt w:val="bullet"/>
      <w:lvlText w:val="•"/>
      <w:lvlJc w:val="left"/>
      <w:pPr>
        <w:ind w:left="5230" w:hanging="212"/>
      </w:pPr>
    </w:lvl>
  </w:abstractNum>
  <w:abstractNum w:abstractNumId="16">
    <w:nsid w:val="00000448"/>
    <w:multiLevelType w:val="multilevel"/>
    <w:tmpl w:val="9F66916A"/>
    <w:lvl w:ilvl="0">
      <w:start w:val="7"/>
      <w:numFmt w:val="decimal"/>
      <w:lvlText w:val="%1"/>
      <w:lvlJc w:val="left"/>
      <w:pPr>
        <w:ind w:left="769" w:hanging="625"/>
      </w:pPr>
    </w:lvl>
    <w:lvl w:ilvl="1">
      <w:start w:val="1"/>
      <w:numFmt w:val="decimal"/>
      <w:lvlText w:val="%2."/>
      <w:lvlJc w:val="left"/>
      <w:pPr>
        <w:ind w:left="769" w:hanging="625"/>
      </w:pPr>
      <w:rPr>
        <w:rFonts w:ascii="Times New Roman" w:eastAsiaTheme="minorHAnsi" w:hAnsi="Times New Roman" w:cs="Times New Roman"/>
        <w:b w:val="0"/>
        <w:bCs w:val="0"/>
        <w:spacing w:val="-2"/>
        <w:w w:val="103"/>
        <w:sz w:val="28"/>
        <w:szCs w:val="28"/>
      </w:rPr>
    </w:lvl>
    <w:lvl w:ilvl="2">
      <w:numFmt w:val="bullet"/>
      <w:lvlText w:val="•"/>
      <w:lvlJc w:val="left"/>
      <w:pPr>
        <w:ind w:left="2011" w:hanging="625"/>
      </w:pPr>
    </w:lvl>
    <w:lvl w:ilvl="3">
      <w:numFmt w:val="bullet"/>
      <w:lvlText w:val="•"/>
      <w:lvlJc w:val="left"/>
      <w:pPr>
        <w:ind w:left="2632" w:hanging="625"/>
      </w:pPr>
    </w:lvl>
    <w:lvl w:ilvl="4">
      <w:numFmt w:val="bullet"/>
      <w:lvlText w:val="•"/>
      <w:lvlJc w:val="left"/>
      <w:pPr>
        <w:ind w:left="3253" w:hanging="625"/>
      </w:pPr>
    </w:lvl>
    <w:lvl w:ilvl="5">
      <w:numFmt w:val="bullet"/>
      <w:lvlText w:val="•"/>
      <w:lvlJc w:val="left"/>
      <w:pPr>
        <w:ind w:left="3874" w:hanging="625"/>
      </w:pPr>
    </w:lvl>
    <w:lvl w:ilvl="6">
      <w:numFmt w:val="bullet"/>
      <w:lvlText w:val="•"/>
      <w:lvlJc w:val="left"/>
      <w:pPr>
        <w:ind w:left="4495" w:hanging="625"/>
      </w:pPr>
    </w:lvl>
    <w:lvl w:ilvl="7">
      <w:numFmt w:val="bullet"/>
      <w:lvlText w:val="•"/>
      <w:lvlJc w:val="left"/>
      <w:pPr>
        <w:ind w:left="5116" w:hanging="625"/>
      </w:pPr>
    </w:lvl>
    <w:lvl w:ilvl="8">
      <w:numFmt w:val="bullet"/>
      <w:lvlText w:val="•"/>
      <w:lvlJc w:val="left"/>
      <w:pPr>
        <w:ind w:left="5737" w:hanging="625"/>
      </w:pPr>
    </w:lvl>
  </w:abstractNum>
  <w:abstractNum w:abstractNumId="17">
    <w:nsid w:val="00000449"/>
    <w:multiLevelType w:val="multilevel"/>
    <w:tmpl w:val="000008CC"/>
    <w:lvl w:ilvl="0">
      <w:start w:val="7"/>
      <w:numFmt w:val="decimal"/>
      <w:lvlText w:val="%1"/>
      <w:lvlJc w:val="left"/>
      <w:pPr>
        <w:ind w:left="729" w:hanging="624"/>
      </w:pPr>
    </w:lvl>
    <w:lvl w:ilvl="1">
      <w:start w:val="11"/>
      <w:numFmt w:val="decimal"/>
      <w:lvlText w:val="%1.%2"/>
      <w:lvlJc w:val="left"/>
      <w:pPr>
        <w:ind w:left="729" w:hanging="624"/>
      </w:pPr>
      <w:rPr>
        <w:rFonts w:ascii="Book Antiqua" w:hAnsi="Book Antiqua" w:cs="Book Antiqua"/>
        <w:b w:val="0"/>
        <w:bCs w:val="0"/>
        <w:spacing w:val="-3"/>
        <w:w w:val="103"/>
        <w:sz w:val="19"/>
        <w:szCs w:val="19"/>
      </w:rPr>
    </w:lvl>
    <w:lvl w:ilvl="2">
      <w:numFmt w:val="bullet"/>
      <w:lvlText w:val="•"/>
      <w:lvlJc w:val="left"/>
      <w:pPr>
        <w:ind w:left="1971" w:hanging="624"/>
      </w:pPr>
    </w:lvl>
    <w:lvl w:ilvl="3">
      <w:numFmt w:val="bullet"/>
      <w:lvlText w:val="•"/>
      <w:lvlJc w:val="left"/>
      <w:pPr>
        <w:ind w:left="2592" w:hanging="624"/>
      </w:pPr>
    </w:lvl>
    <w:lvl w:ilvl="4">
      <w:numFmt w:val="bullet"/>
      <w:lvlText w:val="•"/>
      <w:lvlJc w:val="left"/>
      <w:pPr>
        <w:ind w:left="3213" w:hanging="624"/>
      </w:pPr>
    </w:lvl>
    <w:lvl w:ilvl="5">
      <w:numFmt w:val="bullet"/>
      <w:lvlText w:val="•"/>
      <w:lvlJc w:val="left"/>
      <w:pPr>
        <w:ind w:left="3834" w:hanging="624"/>
      </w:pPr>
    </w:lvl>
    <w:lvl w:ilvl="6">
      <w:numFmt w:val="bullet"/>
      <w:lvlText w:val="•"/>
      <w:lvlJc w:val="left"/>
      <w:pPr>
        <w:ind w:left="4455" w:hanging="624"/>
      </w:pPr>
    </w:lvl>
    <w:lvl w:ilvl="7">
      <w:numFmt w:val="bullet"/>
      <w:lvlText w:val="•"/>
      <w:lvlJc w:val="left"/>
      <w:pPr>
        <w:ind w:left="5076" w:hanging="624"/>
      </w:pPr>
    </w:lvl>
    <w:lvl w:ilvl="8">
      <w:numFmt w:val="bullet"/>
      <w:lvlText w:val="•"/>
      <w:lvlJc w:val="left"/>
      <w:pPr>
        <w:ind w:left="5697" w:hanging="624"/>
      </w:pPr>
    </w:lvl>
  </w:abstractNum>
  <w:abstractNum w:abstractNumId="18">
    <w:nsid w:val="0000044B"/>
    <w:multiLevelType w:val="multilevel"/>
    <w:tmpl w:val="CF429892"/>
    <w:lvl w:ilvl="0">
      <w:start w:val="8"/>
      <w:numFmt w:val="decimal"/>
      <w:lvlText w:val="%1"/>
      <w:lvlJc w:val="left"/>
      <w:pPr>
        <w:ind w:left="505" w:hanging="360"/>
      </w:pPr>
    </w:lvl>
    <w:lvl w:ilvl="1">
      <w:start w:val="1"/>
      <w:numFmt w:val="decimal"/>
      <w:lvlText w:val="%1.%2"/>
      <w:lvlJc w:val="left"/>
      <w:pPr>
        <w:ind w:left="505" w:hanging="360"/>
      </w:pPr>
      <w:rPr>
        <w:rFonts w:ascii="Times New Roman" w:hAnsi="Times New Roman" w:cs="Times New Roman" w:hint="default"/>
        <w:b w:val="0"/>
        <w:bCs/>
        <w:spacing w:val="7"/>
        <w:w w:val="102"/>
        <w:sz w:val="28"/>
        <w:szCs w:val="28"/>
      </w:rPr>
    </w:lvl>
    <w:lvl w:ilvl="2">
      <w:start w:val="1"/>
      <w:numFmt w:val="decimal"/>
      <w:lvlText w:val="%3."/>
      <w:lvlJc w:val="left"/>
      <w:pPr>
        <w:ind w:left="705" w:hanging="240"/>
      </w:pPr>
      <w:rPr>
        <w:rFonts w:ascii="Book Antiqua" w:hAnsi="Book Antiqua" w:cs="Book Antiqua"/>
        <w:b w:val="0"/>
        <w:bCs w:val="0"/>
        <w:spacing w:val="-3"/>
        <w:w w:val="103"/>
        <w:sz w:val="19"/>
        <w:szCs w:val="19"/>
      </w:rPr>
    </w:lvl>
    <w:lvl w:ilvl="3">
      <w:numFmt w:val="bullet"/>
      <w:lvlText w:val="•"/>
      <w:lvlJc w:val="left"/>
      <w:pPr>
        <w:ind w:left="2090" w:hanging="240"/>
      </w:pPr>
    </w:lvl>
    <w:lvl w:ilvl="4">
      <w:numFmt w:val="bullet"/>
      <w:lvlText w:val="•"/>
      <w:lvlJc w:val="left"/>
      <w:pPr>
        <w:ind w:left="2783" w:hanging="240"/>
      </w:pPr>
    </w:lvl>
    <w:lvl w:ilvl="5">
      <w:numFmt w:val="bullet"/>
      <w:lvlText w:val="•"/>
      <w:lvlJc w:val="left"/>
      <w:pPr>
        <w:ind w:left="3476" w:hanging="240"/>
      </w:pPr>
    </w:lvl>
    <w:lvl w:ilvl="6">
      <w:numFmt w:val="bullet"/>
      <w:lvlText w:val="•"/>
      <w:lvlJc w:val="left"/>
      <w:pPr>
        <w:ind w:left="4168" w:hanging="240"/>
      </w:pPr>
    </w:lvl>
    <w:lvl w:ilvl="7">
      <w:numFmt w:val="bullet"/>
      <w:lvlText w:val="•"/>
      <w:lvlJc w:val="left"/>
      <w:pPr>
        <w:ind w:left="4861" w:hanging="240"/>
      </w:pPr>
    </w:lvl>
    <w:lvl w:ilvl="8">
      <w:numFmt w:val="bullet"/>
      <w:lvlText w:val="•"/>
      <w:lvlJc w:val="left"/>
      <w:pPr>
        <w:ind w:left="5554" w:hanging="240"/>
      </w:pPr>
    </w:lvl>
  </w:abstractNum>
  <w:abstractNum w:abstractNumId="19">
    <w:nsid w:val="0000044D"/>
    <w:multiLevelType w:val="multilevel"/>
    <w:tmpl w:val="D40413E6"/>
    <w:lvl w:ilvl="0">
      <w:start w:val="8"/>
      <w:numFmt w:val="decimal"/>
      <w:lvlText w:val="%1"/>
      <w:lvlJc w:val="left"/>
      <w:pPr>
        <w:ind w:left="769" w:hanging="625"/>
      </w:pPr>
    </w:lvl>
    <w:lvl w:ilvl="1">
      <w:start w:val="1"/>
      <w:numFmt w:val="decimal"/>
      <w:lvlText w:val="%2."/>
      <w:lvlJc w:val="left"/>
      <w:pPr>
        <w:ind w:left="769" w:hanging="625"/>
      </w:pPr>
      <w:rPr>
        <w:rFonts w:ascii="Times New Roman" w:eastAsiaTheme="minorHAnsi" w:hAnsi="Times New Roman" w:cs="Times New Roman"/>
        <w:b w:val="0"/>
        <w:bCs w:val="0"/>
        <w:spacing w:val="-3"/>
        <w:w w:val="103"/>
        <w:sz w:val="28"/>
        <w:szCs w:val="28"/>
        <w:lang w:val="ru-RU"/>
      </w:rPr>
    </w:lvl>
    <w:lvl w:ilvl="2">
      <w:start w:val="1"/>
      <w:numFmt w:val="lowerLetter"/>
      <w:lvlText w:val="%3."/>
      <w:lvlJc w:val="left"/>
      <w:pPr>
        <w:ind w:left="956" w:hanging="212"/>
      </w:pPr>
      <w:rPr>
        <w:rFonts w:ascii="Book Antiqua" w:hAnsi="Book Antiqua" w:cs="Book Antiqua"/>
        <w:b w:val="0"/>
        <w:bCs w:val="0"/>
        <w:spacing w:val="-3"/>
        <w:w w:val="103"/>
        <w:sz w:val="28"/>
        <w:szCs w:val="28"/>
      </w:rPr>
    </w:lvl>
    <w:lvl w:ilvl="3">
      <w:numFmt w:val="bullet"/>
      <w:lvlText w:val="•"/>
      <w:lvlJc w:val="left"/>
      <w:pPr>
        <w:ind w:left="1704" w:hanging="212"/>
      </w:pPr>
    </w:lvl>
    <w:lvl w:ilvl="4">
      <w:numFmt w:val="bullet"/>
      <w:lvlText w:val="•"/>
      <w:lvlJc w:val="left"/>
      <w:pPr>
        <w:ind w:left="2452" w:hanging="212"/>
      </w:pPr>
    </w:lvl>
    <w:lvl w:ilvl="5">
      <w:numFmt w:val="bullet"/>
      <w:lvlText w:val="•"/>
      <w:lvlJc w:val="left"/>
      <w:pPr>
        <w:ind w:left="3200" w:hanging="212"/>
      </w:pPr>
    </w:lvl>
    <w:lvl w:ilvl="6">
      <w:numFmt w:val="bullet"/>
      <w:lvlText w:val="•"/>
      <w:lvlJc w:val="left"/>
      <w:pPr>
        <w:ind w:left="3948" w:hanging="212"/>
      </w:pPr>
    </w:lvl>
    <w:lvl w:ilvl="7">
      <w:numFmt w:val="bullet"/>
      <w:lvlText w:val="•"/>
      <w:lvlJc w:val="left"/>
      <w:pPr>
        <w:ind w:left="4696" w:hanging="212"/>
      </w:pPr>
    </w:lvl>
    <w:lvl w:ilvl="8">
      <w:numFmt w:val="bullet"/>
      <w:lvlText w:val="•"/>
      <w:lvlJc w:val="left"/>
      <w:pPr>
        <w:ind w:left="5444" w:hanging="212"/>
      </w:pPr>
    </w:lvl>
  </w:abstractNum>
  <w:abstractNum w:abstractNumId="20">
    <w:nsid w:val="01AA7491"/>
    <w:multiLevelType w:val="multilevel"/>
    <w:tmpl w:val="D40413E6"/>
    <w:lvl w:ilvl="0">
      <w:start w:val="8"/>
      <w:numFmt w:val="decimal"/>
      <w:lvlText w:val="%1"/>
      <w:lvlJc w:val="left"/>
      <w:pPr>
        <w:ind w:left="769" w:hanging="625"/>
      </w:pPr>
    </w:lvl>
    <w:lvl w:ilvl="1">
      <w:start w:val="1"/>
      <w:numFmt w:val="decimal"/>
      <w:lvlText w:val="%2."/>
      <w:lvlJc w:val="left"/>
      <w:pPr>
        <w:ind w:left="769" w:hanging="625"/>
      </w:pPr>
      <w:rPr>
        <w:rFonts w:ascii="Times New Roman" w:eastAsiaTheme="minorHAnsi" w:hAnsi="Times New Roman" w:cs="Times New Roman"/>
        <w:b w:val="0"/>
        <w:bCs w:val="0"/>
        <w:spacing w:val="-3"/>
        <w:w w:val="103"/>
        <w:sz w:val="28"/>
        <w:szCs w:val="28"/>
        <w:lang w:val="ru-RU"/>
      </w:rPr>
    </w:lvl>
    <w:lvl w:ilvl="2">
      <w:start w:val="1"/>
      <w:numFmt w:val="lowerLetter"/>
      <w:lvlText w:val="%3."/>
      <w:lvlJc w:val="left"/>
      <w:pPr>
        <w:ind w:left="956" w:hanging="212"/>
      </w:pPr>
      <w:rPr>
        <w:rFonts w:ascii="Book Antiqua" w:hAnsi="Book Antiqua" w:cs="Book Antiqua"/>
        <w:b w:val="0"/>
        <w:bCs w:val="0"/>
        <w:spacing w:val="-3"/>
        <w:w w:val="103"/>
        <w:sz w:val="28"/>
        <w:szCs w:val="28"/>
      </w:rPr>
    </w:lvl>
    <w:lvl w:ilvl="3">
      <w:numFmt w:val="bullet"/>
      <w:lvlText w:val="•"/>
      <w:lvlJc w:val="left"/>
      <w:pPr>
        <w:ind w:left="1704" w:hanging="212"/>
      </w:pPr>
    </w:lvl>
    <w:lvl w:ilvl="4">
      <w:numFmt w:val="bullet"/>
      <w:lvlText w:val="•"/>
      <w:lvlJc w:val="left"/>
      <w:pPr>
        <w:ind w:left="2452" w:hanging="212"/>
      </w:pPr>
    </w:lvl>
    <w:lvl w:ilvl="5">
      <w:numFmt w:val="bullet"/>
      <w:lvlText w:val="•"/>
      <w:lvlJc w:val="left"/>
      <w:pPr>
        <w:ind w:left="3200" w:hanging="212"/>
      </w:pPr>
    </w:lvl>
    <w:lvl w:ilvl="6">
      <w:numFmt w:val="bullet"/>
      <w:lvlText w:val="•"/>
      <w:lvlJc w:val="left"/>
      <w:pPr>
        <w:ind w:left="3948" w:hanging="212"/>
      </w:pPr>
    </w:lvl>
    <w:lvl w:ilvl="7">
      <w:numFmt w:val="bullet"/>
      <w:lvlText w:val="•"/>
      <w:lvlJc w:val="left"/>
      <w:pPr>
        <w:ind w:left="4696" w:hanging="212"/>
      </w:pPr>
    </w:lvl>
    <w:lvl w:ilvl="8">
      <w:numFmt w:val="bullet"/>
      <w:lvlText w:val="•"/>
      <w:lvlJc w:val="left"/>
      <w:pPr>
        <w:ind w:left="5444" w:hanging="212"/>
      </w:pPr>
    </w:lvl>
  </w:abstractNum>
  <w:abstractNum w:abstractNumId="21">
    <w:nsid w:val="130E4625"/>
    <w:multiLevelType w:val="hybridMultilevel"/>
    <w:tmpl w:val="0EC88F02"/>
    <w:lvl w:ilvl="0" w:tplc="CD82B2F2">
      <w:start w:val="7"/>
      <w:numFmt w:val="decimal"/>
      <w:lvlText w:val="%1."/>
      <w:lvlJc w:val="left"/>
      <w:pPr>
        <w:ind w:left="1070" w:hanging="360"/>
      </w:pPr>
      <w:rPr>
        <w:rFonts w:ascii="Book Antiqua" w:hAnsi="Book Antiqua" w:cs="Book Antiqua" w:hint="default"/>
        <w:sz w:val="28"/>
        <w:szCs w:val="28"/>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2">
    <w:nsid w:val="1D627EDE"/>
    <w:multiLevelType w:val="multilevel"/>
    <w:tmpl w:val="61D6C324"/>
    <w:lvl w:ilvl="0">
      <w:start w:val="1"/>
      <w:numFmt w:val="decimal"/>
      <w:lvlText w:val="%1"/>
      <w:lvlJc w:val="left"/>
      <w:pPr>
        <w:ind w:left="769" w:hanging="624"/>
      </w:pPr>
    </w:lvl>
    <w:lvl w:ilvl="1">
      <w:start w:val="1"/>
      <w:numFmt w:val="decimal"/>
      <w:lvlText w:val="%1.%2"/>
      <w:lvlJc w:val="left"/>
      <w:pPr>
        <w:ind w:left="624" w:hanging="624"/>
      </w:pPr>
      <w:rPr>
        <w:rFonts w:ascii="Book Antiqua" w:hAnsi="Book Antiqua" w:cs="Book Antiqua"/>
        <w:b w:val="0"/>
        <w:bCs w:val="0"/>
        <w:spacing w:val="-3"/>
        <w:w w:val="103"/>
        <w:sz w:val="28"/>
        <w:szCs w:val="28"/>
      </w:rPr>
    </w:lvl>
    <w:lvl w:ilvl="2">
      <w:numFmt w:val="bullet"/>
      <w:lvlText w:val="•"/>
      <w:lvlJc w:val="left"/>
      <w:pPr>
        <w:ind w:left="2011" w:hanging="624"/>
      </w:pPr>
    </w:lvl>
    <w:lvl w:ilvl="3">
      <w:numFmt w:val="bullet"/>
      <w:lvlText w:val="•"/>
      <w:lvlJc w:val="left"/>
      <w:pPr>
        <w:ind w:left="2632" w:hanging="624"/>
      </w:pPr>
    </w:lvl>
    <w:lvl w:ilvl="4">
      <w:numFmt w:val="bullet"/>
      <w:lvlText w:val="•"/>
      <w:lvlJc w:val="left"/>
      <w:pPr>
        <w:ind w:left="3253" w:hanging="624"/>
      </w:pPr>
    </w:lvl>
    <w:lvl w:ilvl="5">
      <w:numFmt w:val="bullet"/>
      <w:lvlText w:val="•"/>
      <w:lvlJc w:val="left"/>
      <w:pPr>
        <w:ind w:left="3874" w:hanging="624"/>
      </w:pPr>
    </w:lvl>
    <w:lvl w:ilvl="6">
      <w:numFmt w:val="bullet"/>
      <w:lvlText w:val="•"/>
      <w:lvlJc w:val="left"/>
      <w:pPr>
        <w:ind w:left="4495" w:hanging="624"/>
      </w:pPr>
    </w:lvl>
    <w:lvl w:ilvl="7">
      <w:numFmt w:val="bullet"/>
      <w:lvlText w:val="•"/>
      <w:lvlJc w:val="left"/>
      <w:pPr>
        <w:ind w:left="5116" w:hanging="624"/>
      </w:pPr>
    </w:lvl>
    <w:lvl w:ilvl="8">
      <w:numFmt w:val="bullet"/>
      <w:lvlText w:val="•"/>
      <w:lvlJc w:val="left"/>
      <w:pPr>
        <w:ind w:left="5737" w:hanging="624"/>
      </w:pPr>
    </w:lvl>
  </w:abstractNum>
  <w:abstractNum w:abstractNumId="23">
    <w:nsid w:val="20227F01"/>
    <w:multiLevelType w:val="multilevel"/>
    <w:tmpl w:val="CF429892"/>
    <w:lvl w:ilvl="0">
      <w:start w:val="8"/>
      <w:numFmt w:val="decimal"/>
      <w:lvlText w:val="%1"/>
      <w:lvlJc w:val="left"/>
      <w:pPr>
        <w:ind w:left="505" w:hanging="360"/>
      </w:pPr>
    </w:lvl>
    <w:lvl w:ilvl="1">
      <w:start w:val="1"/>
      <w:numFmt w:val="decimal"/>
      <w:lvlText w:val="%1.%2"/>
      <w:lvlJc w:val="left"/>
      <w:pPr>
        <w:ind w:left="505" w:hanging="360"/>
      </w:pPr>
      <w:rPr>
        <w:rFonts w:ascii="Times New Roman" w:hAnsi="Times New Roman" w:cs="Times New Roman" w:hint="default"/>
        <w:b w:val="0"/>
        <w:bCs/>
        <w:spacing w:val="7"/>
        <w:w w:val="102"/>
        <w:sz w:val="28"/>
        <w:szCs w:val="28"/>
      </w:rPr>
    </w:lvl>
    <w:lvl w:ilvl="2">
      <w:start w:val="1"/>
      <w:numFmt w:val="decimal"/>
      <w:lvlText w:val="%3."/>
      <w:lvlJc w:val="left"/>
      <w:pPr>
        <w:ind w:left="705" w:hanging="240"/>
      </w:pPr>
      <w:rPr>
        <w:rFonts w:ascii="Book Antiqua" w:hAnsi="Book Antiqua" w:cs="Book Antiqua"/>
        <w:b w:val="0"/>
        <w:bCs w:val="0"/>
        <w:spacing w:val="-3"/>
        <w:w w:val="103"/>
        <w:sz w:val="19"/>
        <w:szCs w:val="19"/>
      </w:rPr>
    </w:lvl>
    <w:lvl w:ilvl="3">
      <w:numFmt w:val="bullet"/>
      <w:lvlText w:val="•"/>
      <w:lvlJc w:val="left"/>
      <w:pPr>
        <w:ind w:left="2090" w:hanging="240"/>
      </w:pPr>
    </w:lvl>
    <w:lvl w:ilvl="4">
      <w:numFmt w:val="bullet"/>
      <w:lvlText w:val="•"/>
      <w:lvlJc w:val="left"/>
      <w:pPr>
        <w:ind w:left="2783" w:hanging="240"/>
      </w:pPr>
    </w:lvl>
    <w:lvl w:ilvl="5">
      <w:numFmt w:val="bullet"/>
      <w:lvlText w:val="•"/>
      <w:lvlJc w:val="left"/>
      <w:pPr>
        <w:ind w:left="3476" w:hanging="240"/>
      </w:pPr>
    </w:lvl>
    <w:lvl w:ilvl="6">
      <w:numFmt w:val="bullet"/>
      <w:lvlText w:val="•"/>
      <w:lvlJc w:val="left"/>
      <w:pPr>
        <w:ind w:left="4168" w:hanging="240"/>
      </w:pPr>
    </w:lvl>
    <w:lvl w:ilvl="7">
      <w:numFmt w:val="bullet"/>
      <w:lvlText w:val="•"/>
      <w:lvlJc w:val="left"/>
      <w:pPr>
        <w:ind w:left="4861" w:hanging="240"/>
      </w:pPr>
    </w:lvl>
    <w:lvl w:ilvl="8">
      <w:numFmt w:val="bullet"/>
      <w:lvlText w:val="•"/>
      <w:lvlJc w:val="left"/>
      <w:pPr>
        <w:ind w:left="5554" w:hanging="240"/>
      </w:pPr>
    </w:lvl>
  </w:abstractNum>
  <w:abstractNum w:abstractNumId="24">
    <w:nsid w:val="24FC7E68"/>
    <w:multiLevelType w:val="multilevel"/>
    <w:tmpl w:val="61D6C324"/>
    <w:lvl w:ilvl="0">
      <w:start w:val="1"/>
      <w:numFmt w:val="decimal"/>
      <w:lvlText w:val="%1"/>
      <w:lvlJc w:val="left"/>
      <w:pPr>
        <w:ind w:left="769" w:hanging="624"/>
      </w:pPr>
    </w:lvl>
    <w:lvl w:ilvl="1">
      <w:start w:val="1"/>
      <w:numFmt w:val="decimal"/>
      <w:lvlText w:val="%1.%2"/>
      <w:lvlJc w:val="left"/>
      <w:pPr>
        <w:ind w:left="624" w:hanging="624"/>
      </w:pPr>
      <w:rPr>
        <w:rFonts w:ascii="Book Antiqua" w:hAnsi="Book Antiqua" w:cs="Book Antiqua"/>
        <w:b w:val="0"/>
        <w:bCs w:val="0"/>
        <w:spacing w:val="-3"/>
        <w:w w:val="103"/>
        <w:sz w:val="28"/>
        <w:szCs w:val="28"/>
      </w:rPr>
    </w:lvl>
    <w:lvl w:ilvl="2">
      <w:numFmt w:val="bullet"/>
      <w:lvlText w:val="•"/>
      <w:lvlJc w:val="left"/>
      <w:pPr>
        <w:ind w:left="2011" w:hanging="624"/>
      </w:pPr>
    </w:lvl>
    <w:lvl w:ilvl="3">
      <w:numFmt w:val="bullet"/>
      <w:lvlText w:val="•"/>
      <w:lvlJc w:val="left"/>
      <w:pPr>
        <w:ind w:left="2632" w:hanging="624"/>
      </w:pPr>
    </w:lvl>
    <w:lvl w:ilvl="4">
      <w:numFmt w:val="bullet"/>
      <w:lvlText w:val="•"/>
      <w:lvlJc w:val="left"/>
      <w:pPr>
        <w:ind w:left="3253" w:hanging="624"/>
      </w:pPr>
    </w:lvl>
    <w:lvl w:ilvl="5">
      <w:numFmt w:val="bullet"/>
      <w:lvlText w:val="•"/>
      <w:lvlJc w:val="left"/>
      <w:pPr>
        <w:ind w:left="3874" w:hanging="624"/>
      </w:pPr>
    </w:lvl>
    <w:lvl w:ilvl="6">
      <w:numFmt w:val="bullet"/>
      <w:lvlText w:val="•"/>
      <w:lvlJc w:val="left"/>
      <w:pPr>
        <w:ind w:left="4495" w:hanging="624"/>
      </w:pPr>
    </w:lvl>
    <w:lvl w:ilvl="7">
      <w:numFmt w:val="bullet"/>
      <w:lvlText w:val="•"/>
      <w:lvlJc w:val="left"/>
      <w:pPr>
        <w:ind w:left="5116" w:hanging="624"/>
      </w:pPr>
    </w:lvl>
    <w:lvl w:ilvl="8">
      <w:numFmt w:val="bullet"/>
      <w:lvlText w:val="•"/>
      <w:lvlJc w:val="left"/>
      <w:pPr>
        <w:ind w:left="5737" w:hanging="624"/>
      </w:pPr>
    </w:lvl>
  </w:abstractNum>
  <w:abstractNum w:abstractNumId="25">
    <w:nsid w:val="26D163CD"/>
    <w:multiLevelType w:val="hybridMultilevel"/>
    <w:tmpl w:val="8B62DA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29DD2E34"/>
    <w:multiLevelType w:val="multilevel"/>
    <w:tmpl w:val="65443C2A"/>
    <w:lvl w:ilvl="0">
      <w:start w:val="2"/>
      <w:numFmt w:val="decimal"/>
      <w:lvlText w:val="%1"/>
      <w:lvlJc w:val="left"/>
      <w:pPr>
        <w:ind w:left="525" w:hanging="525"/>
      </w:pPr>
      <w:rPr>
        <w:rFonts w:hint="default"/>
        <w:w w:val="105"/>
      </w:rPr>
    </w:lvl>
    <w:lvl w:ilvl="1">
      <w:start w:val="11"/>
      <w:numFmt w:val="decimal"/>
      <w:lvlText w:val="%1.%2"/>
      <w:lvlJc w:val="left"/>
      <w:pPr>
        <w:ind w:left="1092" w:hanging="525"/>
      </w:pPr>
      <w:rPr>
        <w:rFonts w:hint="default"/>
        <w:w w:val="105"/>
      </w:rPr>
    </w:lvl>
    <w:lvl w:ilvl="2">
      <w:start w:val="1"/>
      <w:numFmt w:val="decimal"/>
      <w:lvlText w:val="%1.%2.%3"/>
      <w:lvlJc w:val="left"/>
      <w:pPr>
        <w:ind w:left="1854" w:hanging="720"/>
      </w:pPr>
      <w:rPr>
        <w:rFonts w:hint="default"/>
        <w:w w:val="105"/>
      </w:rPr>
    </w:lvl>
    <w:lvl w:ilvl="3">
      <w:start w:val="1"/>
      <w:numFmt w:val="decimal"/>
      <w:lvlText w:val="%1.%2.%3.%4"/>
      <w:lvlJc w:val="left"/>
      <w:pPr>
        <w:ind w:left="2781" w:hanging="1080"/>
      </w:pPr>
      <w:rPr>
        <w:rFonts w:hint="default"/>
        <w:w w:val="105"/>
      </w:rPr>
    </w:lvl>
    <w:lvl w:ilvl="4">
      <w:start w:val="1"/>
      <w:numFmt w:val="decimal"/>
      <w:lvlText w:val="%1.%2.%3.%4.%5"/>
      <w:lvlJc w:val="left"/>
      <w:pPr>
        <w:ind w:left="3348" w:hanging="1080"/>
      </w:pPr>
      <w:rPr>
        <w:rFonts w:hint="default"/>
        <w:w w:val="105"/>
      </w:rPr>
    </w:lvl>
    <w:lvl w:ilvl="5">
      <w:start w:val="1"/>
      <w:numFmt w:val="decimal"/>
      <w:lvlText w:val="%1.%2.%3.%4.%5.%6"/>
      <w:lvlJc w:val="left"/>
      <w:pPr>
        <w:ind w:left="4275" w:hanging="1440"/>
      </w:pPr>
      <w:rPr>
        <w:rFonts w:hint="default"/>
        <w:w w:val="105"/>
      </w:rPr>
    </w:lvl>
    <w:lvl w:ilvl="6">
      <w:start w:val="1"/>
      <w:numFmt w:val="decimal"/>
      <w:lvlText w:val="%1.%2.%3.%4.%5.%6.%7"/>
      <w:lvlJc w:val="left"/>
      <w:pPr>
        <w:ind w:left="4842" w:hanging="1440"/>
      </w:pPr>
      <w:rPr>
        <w:rFonts w:hint="default"/>
        <w:w w:val="105"/>
      </w:rPr>
    </w:lvl>
    <w:lvl w:ilvl="7">
      <w:start w:val="1"/>
      <w:numFmt w:val="decimal"/>
      <w:lvlText w:val="%1.%2.%3.%4.%5.%6.%7.%8"/>
      <w:lvlJc w:val="left"/>
      <w:pPr>
        <w:ind w:left="5769" w:hanging="1800"/>
      </w:pPr>
      <w:rPr>
        <w:rFonts w:hint="default"/>
        <w:w w:val="105"/>
      </w:rPr>
    </w:lvl>
    <w:lvl w:ilvl="8">
      <w:start w:val="1"/>
      <w:numFmt w:val="decimal"/>
      <w:lvlText w:val="%1.%2.%3.%4.%5.%6.%7.%8.%9"/>
      <w:lvlJc w:val="left"/>
      <w:pPr>
        <w:ind w:left="6696" w:hanging="2160"/>
      </w:pPr>
      <w:rPr>
        <w:rFonts w:hint="default"/>
        <w:w w:val="105"/>
      </w:rPr>
    </w:lvl>
  </w:abstractNum>
  <w:abstractNum w:abstractNumId="27">
    <w:nsid w:val="2C143F2F"/>
    <w:multiLevelType w:val="multilevel"/>
    <w:tmpl w:val="565A3174"/>
    <w:lvl w:ilvl="0">
      <w:start w:val="1"/>
      <w:numFmt w:val="decimal"/>
      <w:lvlText w:val="%1"/>
      <w:lvlJc w:val="left"/>
      <w:pPr>
        <w:ind w:left="525" w:hanging="525"/>
      </w:pPr>
      <w:rPr>
        <w:rFonts w:hint="default"/>
      </w:rPr>
    </w:lvl>
    <w:lvl w:ilvl="1">
      <w:start w:val="10"/>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nsid w:val="2D3344D2"/>
    <w:multiLevelType w:val="multilevel"/>
    <w:tmpl w:val="CF429892"/>
    <w:lvl w:ilvl="0">
      <w:start w:val="8"/>
      <w:numFmt w:val="decimal"/>
      <w:lvlText w:val="%1"/>
      <w:lvlJc w:val="left"/>
      <w:pPr>
        <w:ind w:left="505" w:hanging="360"/>
      </w:pPr>
    </w:lvl>
    <w:lvl w:ilvl="1">
      <w:start w:val="1"/>
      <w:numFmt w:val="decimal"/>
      <w:lvlText w:val="%1.%2"/>
      <w:lvlJc w:val="left"/>
      <w:pPr>
        <w:ind w:left="505" w:hanging="360"/>
      </w:pPr>
      <w:rPr>
        <w:rFonts w:ascii="Times New Roman" w:hAnsi="Times New Roman" w:cs="Times New Roman" w:hint="default"/>
        <w:b w:val="0"/>
        <w:bCs/>
        <w:spacing w:val="7"/>
        <w:w w:val="102"/>
        <w:sz w:val="28"/>
        <w:szCs w:val="28"/>
      </w:rPr>
    </w:lvl>
    <w:lvl w:ilvl="2">
      <w:start w:val="1"/>
      <w:numFmt w:val="decimal"/>
      <w:lvlText w:val="%3."/>
      <w:lvlJc w:val="left"/>
      <w:pPr>
        <w:ind w:left="705" w:hanging="240"/>
      </w:pPr>
      <w:rPr>
        <w:rFonts w:ascii="Book Antiqua" w:hAnsi="Book Antiqua" w:cs="Book Antiqua"/>
        <w:b w:val="0"/>
        <w:bCs w:val="0"/>
        <w:spacing w:val="-3"/>
        <w:w w:val="103"/>
        <w:sz w:val="19"/>
        <w:szCs w:val="19"/>
      </w:rPr>
    </w:lvl>
    <w:lvl w:ilvl="3">
      <w:numFmt w:val="bullet"/>
      <w:lvlText w:val="•"/>
      <w:lvlJc w:val="left"/>
      <w:pPr>
        <w:ind w:left="2090" w:hanging="240"/>
      </w:pPr>
    </w:lvl>
    <w:lvl w:ilvl="4">
      <w:numFmt w:val="bullet"/>
      <w:lvlText w:val="•"/>
      <w:lvlJc w:val="left"/>
      <w:pPr>
        <w:ind w:left="2783" w:hanging="240"/>
      </w:pPr>
    </w:lvl>
    <w:lvl w:ilvl="5">
      <w:numFmt w:val="bullet"/>
      <w:lvlText w:val="•"/>
      <w:lvlJc w:val="left"/>
      <w:pPr>
        <w:ind w:left="3476" w:hanging="240"/>
      </w:pPr>
    </w:lvl>
    <w:lvl w:ilvl="6">
      <w:numFmt w:val="bullet"/>
      <w:lvlText w:val="•"/>
      <w:lvlJc w:val="left"/>
      <w:pPr>
        <w:ind w:left="4168" w:hanging="240"/>
      </w:pPr>
    </w:lvl>
    <w:lvl w:ilvl="7">
      <w:numFmt w:val="bullet"/>
      <w:lvlText w:val="•"/>
      <w:lvlJc w:val="left"/>
      <w:pPr>
        <w:ind w:left="4861" w:hanging="240"/>
      </w:pPr>
    </w:lvl>
    <w:lvl w:ilvl="8">
      <w:numFmt w:val="bullet"/>
      <w:lvlText w:val="•"/>
      <w:lvlJc w:val="left"/>
      <w:pPr>
        <w:ind w:left="5554" w:hanging="240"/>
      </w:pPr>
    </w:lvl>
  </w:abstractNum>
  <w:abstractNum w:abstractNumId="29">
    <w:nsid w:val="3F665C20"/>
    <w:multiLevelType w:val="multilevel"/>
    <w:tmpl w:val="7F068D5A"/>
    <w:lvl w:ilvl="0">
      <w:start w:val="1"/>
      <w:numFmt w:val="decimal"/>
      <w:lvlText w:val="%1."/>
      <w:lvlJc w:val="left"/>
      <w:pPr>
        <w:ind w:left="769" w:hanging="625"/>
      </w:pPr>
      <w:rPr>
        <w:rFonts w:ascii="Times New Roman" w:eastAsiaTheme="minorEastAsia" w:hAnsi="Times New Roman" w:cs="Times New Roman"/>
      </w:rPr>
    </w:lvl>
    <w:lvl w:ilvl="1">
      <w:start w:val="1"/>
      <w:numFmt w:val="decimal"/>
      <w:lvlText w:val="%2."/>
      <w:lvlJc w:val="left"/>
      <w:pPr>
        <w:ind w:left="769" w:hanging="625"/>
      </w:pPr>
      <w:rPr>
        <w:rFonts w:ascii="Times New Roman" w:eastAsiaTheme="minorHAnsi" w:hAnsi="Times New Roman" w:cs="Times New Roman"/>
        <w:b w:val="0"/>
        <w:bCs w:val="0"/>
        <w:spacing w:val="-3"/>
        <w:w w:val="103"/>
        <w:sz w:val="28"/>
        <w:szCs w:val="28"/>
        <w:lang w:val="ru-RU"/>
      </w:rPr>
    </w:lvl>
    <w:lvl w:ilvl="2">
      <w:start w:val="1"/>
      <w:numFmt w:val="lowerLetter"/>
      <w:lvlText w:val="%3."/>
      <w:lvlJc w:val="left"/>
      <w:pPr>
        <w:ind w:left="956" w:hanging="212"/>
      </w:pPr>
      <w:rPr>
        <w:rFonts w:ascii="Book Antiqua" w:hAnsi="Book Antiqua" w:cs="Book Antiqua"/>
        <w:b w:val="0"/>
        <w:bCs w:val="0"/>
        <w:spacing w:val="-3"/>
        <w:w w:val="103"/>
        <w:sz w:val="28"/>
        <w:szCs w:val="28"/>
      </w:rPr>
    </w:lvl>
    <w:lvl w:ilvl="3">
      <w:numFmt w:val="bullet"/>
      <w:lvlText w:val="•"/>
      <w:lvlJc w:val="left"/>
      <w:pPr>
        <w:ind w:left="1704" w:hanging="212"/>
      </w:pPr>
    </w:lvl>
    <w:lvl w:ilvl="4">
      <w:numFmt w:val="bullet"/>
      <w:lvlText w:val="•"/>
      <w:lvlJc w:val="left"/>
      <w:pPr>
        <w:ind w:left="2452" w:hanging="212"/>
      </w:pPr>
    </w:lvl>
    <w:lvl w:ilvl="5">
      <w:numFmt w:val="bullet"/>
      <w:lvlText w:val="•"/>
      <w:lvlJc w:val="left"/>
      <w:pPr>
        <w:ind w:left="3200" w:hanging="212"/>
      </w:pPr>
    </w:lvl>
    <w:lvl w:ilvl="6">
      <w:numFmt w:val="bullet"/>
      <w:lvlText w:val="•"/>
      <w:lvlJc w:val="left"/>
      <w:pPr>
        <w:ind w:left="3948" w:hanging="212"/>
      </w:pPr>
    </w:lvl>
    <w:lvl w:ilvl="7">
      <w:numFmt w:val="bullet"/>
      <w:lvlText w:val="•"/>
      <w:lvlJc w:val="left"/>
      <w:pPr>
        <w:ind w:left="4696" w:hanging="212"/>
      </w:pPr>
    </w:lvl>
    <w:lvl w:ilvl="8">
      <w:numFmt w:val="bullet"/>
      <w:lvlText w:val="•"/>
      <w:lvlJc w:val="left"/>
      <w:pPr>
        <w:ind w:left="5444" w:hanging="212"/>
      </w:pPr>
    </w:lvl>
  </w:abstractNum>
  <w:abstractNum w:abstractNumId="30">
    <w:nsid w:val="42532AE0"/>
    <w:multiLevelType w:val="hybridMultilevel"/>
    <w:tmpl w:val="28081B0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1">
    <w:nsid w:val="44E54262"/>
    <w:multiLevelType w:val="hybridMultilevel"/>
    <w:tmpl w:val="68E44B26"/>
    <w:lvl w:ilvl="0" w:tplc="11624D56">
      <w:start w:val="1"/>
      <w:numFmt w:val="lowerLetter"/>
      <w:lvlText w:val="%1."/>
      <w:lvlJc w:val="left"/>
      <w:pPr>
        <w:ind w:left="648" w:hanging="360"/>
      </w:pPr>
      <w:rPr>
        <w:rFonts w:hint="default"/>
        <w:w w:val="105"/>
      </w:rPr>
    </w:lvl>
    <w:lvl w:ilvl="1" w:tplc="04190019">
      <w:start w:val="1"/>
      <w:numFmt w:val="lowerLetter"/>
      <w:lvlText w:val="%2."/>
      <w:lvlJc w:val="left"/>
      <w:pPr>
        <w:ind w:left="1368" w:hanging="360"/>
      </w:pPr>
    </w:lvl>
    <w:lvl w:ilvl="2" w:tplc="0419001B">
      <w:start w:val="1"/>
      <w:numFmt w:val="lowerRoman"/>
      <w:lvlText w:val="%3."/>
      <w:lvlJc w:val="right"/>
      <w:pPr>
        <w:ind w:left="2088" w:hanging="180"/>
      </w:pPr>
    </w:lvl>
    <w:lvl w:ilvl="3" w:tplc="0419000F" w:tentative="1">
      <w:start w:val="1"/>
      <w:numFmt w:val="decimal"/>
      <w:lvlText w:val="%4."/>
      <w:lvlJc w:val="left"/>
      <w:pPr>
        <w:ind w:left="2808" w:hanging="360"/>
      </w:pPr>
    </w:lvl>
    <w:lvl w:ilvl="4" w:tplc="04190019" w:tentative="1">
      <w:start w:val="1"/>
      <w:numFmt w:val="lowerLetter"/>
      <w:lvlText w:val="%5."/>
      <w:lvlJc w:val="left"/>
      <w:pPr>
        <w:ind w:left="3528" w:hanging="360"/>
      </w:pPr>
    </w:lvl>
    <w:lvl w:ilvl="5" w:tplc="0419001B" w:tentative="1">
      <w:start w:val="1"/>
      <w:numFmt w:val="lowerRoman"/>
      <w:lvlText w:val="%6."/>
      <w:lvlJc w:val="right"/>
      <w:pPr>
        <w:ind w:left="4248" w:hanging="180"/>
      </w:pPr>
    </w:lvl>
    <w:lvl w:ilvl="6" w:tplc="0419000F" w:tentative="1">
      <w:start w:val="1"/>
      <w:numFmt w:val="decimal"/>
      <w:lvlText w:val="%7."/>
      <w:lvlJc w:val="left"/>
      <w:pPr>
        <w:ind w:left="4968" w:hanging="360"/>
      </w:pPr>
    </w:lvl>
    <w:lvl w:ilvl="7" w:tplc="04190019" w:tentative="1">
      <w:start w:val="1"/>
      <w:numFmt w:val="lowerLetter"/>
      <w:lvlText w:val="%8."/>
      <w:lvlJc w:val="left"/>
      <w:pPr>
        <w:ind w:left="5688" w:hanging="360"/>
      </w:pPr>
    </w:lvl>
    <w:lvl w:ilvl="8" w:tplc="0419001B" w:tentative="1">
      <w:start w:val="1"/>
      <w:numFmt w:val="lowerRoman"/>
      <w:lvlText w:val="%9."/>
      <w:lvlJc w:val="right"/>
      <w:pPr>
        <w:ind w:left="6408" w:hanging="180"/>
      </w:pPr>
    </w:lvl>
  </w:abstractNum>
  <w:abstractNum w:abstractNumId="32">
    <w:nsid w:val="45AA5B52"/>
    <w:multiLevelType w:val="hybridMultilevel"/>
    <w:tmpl w:val="0DACF998"/>
    <w:lvl w:ilvl="0" w:tplc="AF4A1D8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3">
    <w:nsid w:val="4BA1314D"/>
    <w:multiLevelType w:val="hybridMultilevel"/>
    <w:tmpl w:val="E2BE4FEE"/>
    <w:lvl w:ilvl="0" w:tplc="D07E1698">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5A733051"/>
    <w:multiLevelType w:val="hybridMultilevel"/>
    <w:tmpl w:val="94E209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0584C32"/>
    <w:multiLevelType w:val="multilevel"/>
    <w:tmpl w:val="9C3AFBD6"/>
    <w:lvl w:ilvl="0">
      <w:start w:val="1"/>
      <w:numFmt w:val="decimal"/>
      <w:lvlText w:val="%1."/>
      <w:lvlJc w:val="left"/>
      <w:pPr>
        <w:ind w:left="505" w:hanging="360"/>
      </w:pPr>
      <w:rPr>
        <w:rFonts w:ascii="Times New Roman" w:eastAsiaTheme="minorHAnsi" w:hAnsi="Times New Roman" w:cs="Times New Roman"/>
      </w:rPr>
    </w:lvl>
    <w:lvl w:ilvl="1">
      <w:start w:val="1"/>
      <w:numFmt w:val="decimal"/>
      <w:lvlText w:val="%1.%2"/>
      <w:lvlJc w:val="left"/>
      <w:pPr>
        <w:ind w:left="505" w:hanging="360"/>
      </w:pPr>
      <w:rPr>
        <w:rFonts w:ascii="Times New Roman" w:hAnsi="Times New Roman" w:cs="Times New Roman" w:hint="default"/>
        <w:b w:val="0"/>
        <w:bCs/>
        <w:spacing w:val="7"/>
        <w:w w:val="102"/>
        <w:sz w:val="28"/>
        <w:szCs w:val="28"/>
      </w:rPr>
    </w:lvl>
    <w:lvl w:ilvl="2">
      <w:start w:val="1"/>
      <w:numFmt w:val="decimal"/>
      <w:lvlText w:val="%3."/>
      <w:lvlJc w:val="left"/>
      <w:pPr>
        <w:ind w:left="705" w:hanging="240"/>
      </w:pPr>
      <w:rPr>
        <w:rFonts w:ascii="Book Antiqua" w:hAnsi="Book Antiqua" w:cs="Book Antiqua"/>
        <w:b w:val="0"/>
        <w:bCs w:val="0"/>
        <w:spacing w:val="-3"/>
        <w:w w:val="103"/>
        <w:sz w:val="19"/>
        <w:szCs w:val="19"/>
      </w:rPr>
    </w:lvl>
    <w:lvl w:ilvl="3">
      <w:numFmt w:val="bullet"/>
      <w:lvlText w:val="•"/>
      <w:lvlJc w:val="left"/>
      <w:pPr>
        <w:ind w:left="2090" w:hanging="240"/>
      </w:pPr>
    </w:lvl>
    <w:lvl w:ilvl="4">
      <w:numFmt w:val="bullet"/>
      <w:lvlText w:val="•"/>
      <w:lvlJc w:val="left"/>
      <w:pPr>
        <w:ind w:left="2783" w:hanging="240"/>
      </w:pPr>
    </w:lvl>
    <w:lvl w:ilvl="5">
      <w:numFmt w:val="bullet"/>
      <w:lvlText w:val="•"/>
      <w:lvlJc w:val="left"/>
      <w:pPr>
        <w:ind w:left="3476" w:hanging="240"/>
      </w:pPr>
    </w:lvl>
    <w:lvl w:ilvl="6">
      <w:numFmt w:val="bullet"/>
      <w:lvlText w:val="•"/>
      <w:lvlJc w:val="left"/>
      <w:pPr>
        <w:ind w:left="4168" w:hanging="240"/>
      </w:pPr>
    </w:lvl>
    <w:lvl w:ilvl="7">
      <w:numFmt w:val="bullet"/>
      <w:lvlText w:val="•"/>
      <w:lvlJc w:val="left"/>
      <w:pPr>
        <w:ind w:left="4861" w:hanging="240"/>
      </w:pPr>
    </w:lvl>
    <w:lvl w:ilvl="8">
      <w:numFmt w:val="bullet"/>
      <w:lvlText w:val="•"/>
      <w:lvlJc w:val="left"/>
      <w:pPr>
        <w:ind w:left="5554" w:hanging="240"/>
      </w:pPr>
    </w:lvl>
  </w:abstractNum>
  <w:abstractNum w:abstractNumId="36">
    <w:nsid w:val="627E53E7"/>
    <w:multiLevelType w:val="multilevel"/>
    <w:tmpl w:val="F342B148"/>
    <w:lvl w:ilvl="0">
      <w:start w:val="2"/>
      <w:numFmt w:val="decimal"/>
      <w:lvlText w:val="%1"/>
      <w:lvlJc w:val="left"/>
      <w:pPr>
        <w:ind w:left="375" w:hanging="375"/>
      </w:pPr>
      <w:rPr>
        <w:rFonts w:hint="default"/>
        <w:w w:val="105"/>
      </w:rPr>
    </w:lvl>
    <w:lvl w:ilvl="1">
      <w:start w:val="4"/>
      <w:numFmt w:val="decimal"/>
      <w:lvlText w:val="%1.%2"/>
      <w:lvlJc w:val="left"/>
      <w:pPr>
        <w:ind w:left="519" w:hanging="375"/>
      </w:pPr>
      <w:rPr>
        <w:rFonts w:hint="default"/>
        <w:w w:val="105"/>
      </w:rPr>
    </w:lvl>
    <w:lvl w:ilvl="2">
      <w:start w:val="1"/>
      <w:numFmt w:val="decimal"/>
      <w:lvlText w:val="%1.%2.%3"/>
      <w:lvlJc w:val="left"/>
      <w:pPr>
        <w:ind w:left="1008" w:hanging="720"/>
      </w:pPr>
      <w:rPr>
        <w:rFonts w:hint="default"/>
        <w:w w:val="105"/>
      </w:rPr>
    </w:lvl>
    <w:lvl w:ilvl="3">
      <w:start w:val="1"/>
      <w:numFmt w:val="decimal"/>
      <w:lvlText w:val="%1.%2.%3.%4"/>
      <w:lvlJc w:val="left"/>
      <w:pPr>
        <w:ind w:left="1512" w:hanging="1080"/>
      </w:pPr>
      <w:rPr>
        <w:rFonts w:hint="default"/>
        <w:w w:val="105"/>
      </w:rPr>
    </w:lvl>
    <w:lvl w:ilvl="4">
      <w:start w:val="1"/>
      <w:numFmt w:val="decimal"/>
      <w:lvlText w:val="%1.%2.%3.%4.%5"/>
      <w:lvlJc w:val="left"/>
      <w:pPr>
        <w:ind w:left="1656" w:hanging="1080"/>
      </w:pPr>
      <w:rPr>
        <w:rFonts w:hint="default"/>
        <w:w w:val="105"/>
      </w:rPr>
    </w:lvl>
    <w:lvl w:ilvl="5">
      <w:start w:val="1"/>
      <w:numFmt w:val="decimal"/>
      <w:lvlText w:val="%1.%2.%3.%4.%5.%6"/>
      <w:lvlJc w:val="left"/>
      <w:pPr>
        <w:ind w:left="2160" w:hanging="1440"/>
      </w:pPr>
      <w:rPr>
        <w:rFonts w:hint="default"/>
        <w:w w:val="105"/>
      </w:rPr>
    </w:lvl>
    <w:lvl w:ilvl="6">
      <w:start w:val="1"/>
      <w:numFmt w:val="decimal"/>
      <w:lvlText w:val="%1.%2.%3.%4.%5.%6.%7"/>
      <w:lvlJc w:val="left"/>
      <w:pPr>
        <w:ind w:left="2304" w:hanging="1440"/>
      </w:pPr>
      <w:rPr>
        <w:rFonts w:hint="default"/>
        <w:w w:val="105"/>
      </w:rPr>
    </w:lvl>
    <w:lvl w:ilvl="7">
      <w:start w:val="1"/>
      <w:numFmt w:val="decimal"/>
      <w:lvlText w:val="%1.%2.%3.%4.%5.%6.%7.%8"/>
      <w:lvlJc w:val="left"/>
      <w:pPr>
        <w:ind w:left="2808" w:hanging="1800"/>
      </w:pPr>
      <w:rPr>
        <w:rFonts w:hint="default"/>
        <w:w w:val="105"/>
      </w:rPr>
    </w:lvl>
    <w:lvl w:ilvl="8">
      <w:start w:val="1"/>
      <w:numFmt w:val="decimal"/>
      <w:lvlText w:val="%1.%2.%3.%4.%5.%6.%7.%8.%9"/>
      <w:lvlJc w:val="left"/>
      <w:pPr>
        <w:ind w:left="3312" w:hanging="2160"/>
      </w:pPr>
      <w:rPr>
        <w:rFonts w:hint="default"/>
        <w:w w:val="105"/>
      </w:rPr>
    </w:lvl>
  </w:abstractNum>
  <w:abstractNum w:abstractNumId="37">
    <w:nsid w:val="65471285"/>
    <w:multiLevelType w:val="multilevel"/>
    <w:tmpl w:val="61D6C324"/>
    <w:lvl w:ilvl="0">
      <w:start w:val="1"/>
      <w:numFmt w:val="decimal"/>
      <w:lvlText w:val="%1"/>
      <w:lvlJc w:val="left"/>
      <w:pPr>
        <w:ind w:left="769" w:hanging="624"/>
      </w:pPr>
    </w:lvl>
    <w:lvl w:ilvl="1">
      <w:start w:val="1"/>
      <w:numFmt w:val="decimal"/>
      <w:lvlText w:val="%1.%2"/>
      <w:lvlJc w:val="left"/>
      <w:pPr>
        <w:ind w:left="624" w:hanging="624"/>
      </w:pPr>
      <w:rPr>
        <w:rFonts w:ascii="Book Antiqua" w:hAnsi="Book Antiqua" w:cs="Book Antiqua"/>
        <w:b w:val="0"/>
        <w:bCs w:val="0"/>
        <w:spacing w:val="-3"/>
        <w:w w:val="103"/>
        <w:sz w:val="28"/>
        <w:szCs w:val="28"/>
      </w:rPr>
    </w:lvl>
    <w:lvl w:ilvl="2">
      <w:numFmt w:val="bullet"/>
      <w:lvlText w:val="•"/>
      <w:lvlJc w:val="left"/>
      <w:pPr>
        <w:ind w:left="2011" w:hanging="624"/>
      </w:pPr>
    </w:lvl>
    <w:lvl w:ilvl="3">
      <w:numFmt w:val="bullet"/>
      <w:lvlText w:val="•"/>
      <w:lvlJc w:val="left"/>
      <w:pPr>
        <w:ind w:left="2632" w:hanging="624"/>
      </w:pPr>
    </w:lvl>
    <w:lvl w:ilvl="4">
      <w:numFmt w:val="bullet"/>
      <w:lvlText w:val="•"/>
      <w:lvlJc w:val="left"/>
      <w:pPr>
        <w:ind w:left="3253" w:hanging="624"/>
      </w:pPr>
    </w:lvl>
    <w:lvl w:ilvl="5">
      <w:numFmt w:val="bullet"/>
      <w:lvlText w:val="•"/>
      <w:lvlJc w:val="left"/>
      <w:pPr>
        <w:ind w:left="3874" w:hanging="624"/>
      </w:pPr>
    </w:lvl>
    <w:lvl w:ilvl="6">
      <w:numFmt w:val="bullet"/>
      <w:lvlText w:val="•"/>
      <w:lvlJc w:val="left"/>
      <w:pPr>
        <w:ind w:left="4495" w:hanging="624"/>
      </w:pPr>
    </w:lvl>
    <w:lvl w:ilvl="7">
      <w:numFmt w:val="bullet"/>
      <w:lvlText w:val="•"/>
      <w:lvlJc w:val="left"/>
      <w:pPr>
        <w:ind w:left="5116" w:hanging="624"/>
      </w:pPr>
    </w:lvl>
    <w:lvl w:ilvl="8">
      <w:numFmt w:val="bullet"/>
      <w:lvlText w:val="•"/>
      <w:lvlJc w:val="left"/>
      <w:pPr>
        <w:ind w:left="5737" w:hanging="624"/>
      </w:pPr>
    </w:lvl>
  </w:abstractNum>
  <w:abstractNum w:abstractNumId="38">
    <w:nsid w:val="65A94CFF"/>
    <w:multiLevelType w:val="multilevel"/>
    <w:tmpl w:val="CF429892"/>
    <w:lvl w:ilvl="0">
      <w:start w:val="8"/>
      <w:numFmt w:val="decimal"/>
      <w:lvlText w:val="%1"/>
      <w:lvlJc w:val="left"/>
      <w:pPr>
        <w:ind w:left="505" w:hanging="360"/>
      </w:pPr>
    </w:lvl>
    <w:lvl w:ilvl="1">
      <w:start w:val="1"/>
      <w:numFmt w:val="decimal"/>
      <w:lvlText w:val="%1.%2"/>
      <w:lvlJc w:val="left"/>
      <w:pPr>
        <w:ind w:left="505" w:hanging="360"/>
      </w:pPr>
      <w:rPr>
        <w:rFonts w:ascii="Times New Roman" w:hAnsi="Times New Roman" w:cs="Times New Roman" w:hint="default"/>
        <w:b w:val="0"/>
        <w:bCs/>
        <w:spacing w:val="7"/>
        <w:w w:val="102"/>
        <w:sz w:val="28"/>
        <w:szCs w:val="28"/>
      </w:rPr>
    </w:lvl>
    <w:lvl w:ilvl="2">
      <w:start w:val="1"/>
      <w:numFmt w:val="decimal"/>
      <w:lvlText w:val="%3."/>
      <w:lvlJc w:val="left"/>
      <w:pPr>
        <w:ind w:left="705" w:hanging="240"/>
      </w:pPr>
      <w:rPr>
        <w:rFonts w:ascii="Book Antiqua" w:hAnsi="Book Antiqua" w:cs="Book Antiqua"/>
        <w:b w:val="0"/>
        <w:bCs w:val="0"/>
        <w:spacing w:val="-3"/>
        <w:w w:val="103"/>
        <w:sz w:val="19"/>
        <w:szCs w:val="19"/>
      </w:rPr>
    </w:lvl>
    <w:lvl w:ilvl="3">
      <w:numFmt w:val="bullet"/>
      <w:lvlText w:val="•"/>
      <w:lvlJc w:val="left"/>
      <w:pPr>
        <w:ind w:left="2090" w:hanging="240"/>
      </w:pPr>
    </w:lvl>
    <w:lvl w:ilvl="4">
      <w:numFmt w:val="bullet"/>
      <w:lvlText w:val="•"/>
      <w:lvlJc w:val="left"/>
      <w:pPr>
        <w:ind w:left="2783" w:hanging="240"/>
      </w:pPr>
    </w:lvl>
    <w:lvl w:ilvl="5">
      <w:numFmt w:val="bullet"/>
      <w:lvlText w:val="•"/>
      <w:lvlJc w:val="left"/>
      <w:pPr>
        <w:ind w:left="3476" w:hanging="240"/>
      </w:pPr>
    </w:lvl>
    <w:lvl w:ilvl="6">
      <w:numFmt w:val="bullet"/>
      <w:lvlText w:val="•"/>
      <w:lvlJc w:val="left"/>
      <w:pPr>
        <w:ind w:left="4168" w:hanging="240"/>
      </w:pPr>
    </w:lvl>
    <w:lvl w:ilvl="7">
      <w:numFmt w:val="bullet"/>
      <w:lvlText w:val="•"/>
      <w:lvlJc w:val="left"/>
      <w:pPr>
        <w:ind w:left="4861" w:hanging="240"/>
      </w:pPr>
    </w:lvl>
    <w:lvl w:ilvl="8">
      <w:numFmt w:val="bullet"/>
      <w:lvlText w:val="•"/>
      <w:lvlJc w:val="left"/>
      <w:pPr>
        <w:ind w:left="5554" w:hanging="240"/>
      </w:pPr>
    </w:lvl>
  </w:abstractNum>
  <w:abstractNum w:abstractNumId="39">
    <w:nsid w:val="671B5265"/>
    <w:multiLevelType w:val="hybridMultilevel"/>
    <w:tmpl w:val="3CFE5BC2"/>
    <w:lvl w:ilvl="0" w:tplc="201E6FB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6A2C6F32"/>
    <w:multiLevelType w:val="hybridMultilevel"/>
    <w:tmpl w:val="63F4E4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1213CDE"/>
    <w:multiLevelType w:val="multilevel"/>
    <w:tmpl w:val="83A24558"/>
    <w:lvl w:ilvl="0">
      <w:start w:val="1"/>
      <w:numFmt w:val="decimal"/>
      <w:lvlText w:val="%1"/>
      <w:lvlJc w:val="left"/>
      <w:pPr>
        <w:ind w:left="360" w:hanging="360"/>
      </w:pPr>
      <w:rPr>
        <w:rFonts w:hint="default"/>
        <w:w w:val="105"/>
      </w:rPr>
    </w:lvl>
    <w:lvl w:ilvl="1">
      <w:start w:val="8"/>
      <w:numFmt w:val="decimal"/>
      <w:lvlText w:val="%1.%2"/>
      <w:lvlJc w:val="left"/>
      <w:pPr>
        <w:ind w:left="984" w:hanging="360"/>
      </w:pPr>
      <w:rPr>
        <w:rFonts w:hint="default"/>
        <w:w w:val="105"/>
      </w:rPr>
    </w:lvl>
    <w:lvl w:ilvl="2">
      <w:start w:val="1"/>
      <w:numFmt w:val="decimal"/>
      <w:lvlText w:val="%1.%2.%3"/>
      <w:lvlJc w:val="left"/>
      <w:pPr>
        <w:ind w:left="1968" w:hanging="720"/>
      </w:pPr>
      <w:rPr>
        <w:rFonts w:hint="default"/>
        <w:w w:val="105"/>
      </w:rPr>
    </w:lvl>
    <w:lvl w:ilvl="3">
      <w:start w:val="1"/>
      <w:numFmt w:val="decimal"/>
      <w:lvlText w:val="%1.%2.%3.%4"/>
      <w:lvlJc w:val="left"/>
      <w:pPr>
        <w:ind w:left="2592" w:hanging="720"/>
      </w:pPr>
      <w:rPr>
        <w:rFonts w:hint="default"/>
        <w:w w:val="105"/>
      </w:rPr>
    </w:lvl>
    <w:lvl w:ilvl="4">
      <w:start w:val="1"/>
      <w:numFmt w:val="decimal"/>
      <w:lvlText w:val="%1.%2.%3.%4.%5"/>
      <w:lvlJc w:val="left"/>
      <w:pPr>
        <w:ind w:left="3576" w:hanging="1080"/>
      </w:pPr>
      <w:rPr>
        <w:rFonts w:hint="default"/>
        <w:w w:val="105"/>
      </w:rPr>
    </w:lvl>
    <w:lvl w:ilvl="5">
      <w:start w:val="1"/>
      <w:numFmt w:val="decimal"/>
      <w:lvlText w:val="%1.%2.%3.%4.%5.%6"/>
      <w:lvlJc w:val="left"/>
      <w:pPr>
        <w:ind w:left="4200" w:hanging="1080"/>
      </w:pPr>
      <w:rPr>
        <w:rFonts w:hint="default"/>
        <w:w w:val="105"/>
      </w:rPr>
    </w:lvl>
    <w:lvl w:ilvl="6">
      <w:start w:val="1"/>
      <w:numFmt w:val="decimal"/>
      <w:lvlText w:val="%1.%2.%3.%4.%5.%6.%7"/>
      <w:lvlJc w:val="left"/>
      <w:pPr>
        <w:ind w:left="5184" w:hanging="1440"/>
      </w:pPr>
      <w:rPr>
        <w:rFonts w:hint="default"/>
        <w:w w:val="105"/>
      </w:rPr>
    </w:lvl>
    <w:lvl w:ilvl="7">
      <w:start w:val="1"/>
      <w:numFmt w:val="decimal"/>
      <w:lvlText w:val="%1.%2.%3.%4.%5.%6.%7.%8"/>
      <w:lvlJc w:val="left"/>
      <w:pPr>
        <w:ind w:left="5808" w:hanging="1440"/>
      </w:pPr>
      <w:rPr>
        <w:rFonts w:hint="default"/>
        <w:w w:val="105"/>
      </w:rPr>
    </w:lvl>
    <w:lvl w:ilvl="8">
      <w:start w:val="1"/>
      <w:numFmt w:val="decimal"/>
      <w:lvlText w:val="%1.%2.%3.%4.%5.%6.%7.%8.%9"/>
      <w:lvlJc w:val="left"/>
      <w:pPr>
        <w:ind w:left="6432" w:hanging="1440"/>
      </w:pPr>
      <w:rPr>
        <w:rFonts w:hint="default"/>
        <w:w w:val="105"/>
      </w:rPr>
    </w:lvl>
  </w:abstractNum>
  <w:num w:numId="1">
    <w:abstractNumId w:val="1"/>
  </w:num>
  <w:num w:numId="2">
    <w:abstractNumId w:val="2"/>
  </w:num>
  <w:num w:numId="3">
    <w:abstractNumId w:val="3"/>
  </w:num>
  <w:num w:numId="4">
    <w:abstractNumId w:val="4"/>
  </w:num>
  <w:num w:numId="5">
    <w:abstractNumId w:val="5"/>
  </w:num>
  <w:num w:numId="6">
    <w:abstractNumId w:val="24"/>
  </w:num>
  <w:num w:numId="7">
    <w:abstractNumId w:val="37"/>
  </w:num>
  <w:num w:numId="8">
    <w:abstractNumId w:val="22"/>
  </w:num>
  <w:num w:numId="9">
    <w:abstractNumId w:val="41"/>
  </w:num>
  <w:num w:numId="10">
    <w:abstractNumId w:val="27"/>
  </w:num>
  <w:num w:numId="11">
    <w:abstractNumId w:val="6"/>
  </w:num>
  <w:num w:numId="12">
    <w:abstractNumId w:val="7"/>
  </w:num>
  <w:num w:numId="13">
    <w:abstractNumId w:val="36"/>
  </w:num>
  <w:num w:numId="14">
    <w:abstractNumId w:val="31"/>
  </w:num>
  <w:num w:numId="15">
    <w:abstractNumId w:val="26"/>
  </w:num>
  <w:num w:numId="16">
    <w:abstractNumId w:val="8"/>
  </w:num>
  <w:num w:numId="17">
    <w:abstractNumId w:val="9"/>
  </w:num>
  <w:num w:numId="18">
    <w:abstractNumId w:val="10"/>
  </w:num>
  <w:num w:numId="19">
    <w:abstractNumId w:val="11"/>
  </w:num>
  <w:num w:numId="20">
    <w:abstractNumId w:val="12"/>
  </w:num>
  <w:num w:numId="21">
    <w:abstractNumId w:val="13"/>
  </w:num>
  <w:num w:numId="22">
    <w:abstractNumId w:val="0"/>
  </w:num>
  <w:num w:numId="23">
    <w:abstractNumId w:val="14"/>
  </w:num>
  <w:num w:numId="24">
    <w:abstractNumId w:val="15"/>
  </w:num>
  <w:num w:numId="25">
    <w:abstractNumId w:val="21"/>
  </w:num>
  <w:num w:numId="26">
    <w:abstractNumId w:val="16"/>
  </w:num>
  <w:num w:numId="27">
    <w:abstractNumId w:val="17"/>
  </w:num>
  <w:num w:numId="28">
    <w:abstractNumId w:val="18"/>
  </w:num>
  <w:num w:numId="29">
    <w:abstractNumId w:val="19"/>
  </w:num>
  <w:num w:numId="30">
    <w:abstractNumId w:val="25"/>
  </w:num>
  <w:num w:numId="31">
    <w:abstractNumId w:val="32"/>
  </w:num>
  <w:num w:numId="32">
    <w:abstractNumId w:val="39"/>
  </w:num>
  <w:num w:numId="33">
    <w:abstractNumId w:val="38"/>
  </w:num>
  <w:num w:numId="34">
    <w:abstractNumId w:val="23"/>
  </w:num>
  <w:num w:numId="35">
    <w:abstractNumId w:val="28"/>
  </w:num>
  <w:num w:numId="36">
    <w:abstractNumId w:val="35"/>
  </w:num>
  <w:num w:numId="37">
    <w:abstractNumId w:val="30"/>
  </w:num>
  <w:num w:numId="38">
    <w:abstractNumId w:val="40"/>
  </w:num>
  <w:num w:numId="39">
    <w:abstractNumId w:val="33"/>
  </w:num>
  <w:num w:numId="40">
    <w:abstractNumId w:val="34"/>
  </w:num>
  <w:num w:numId="41">
    <w:abstractNumId w:val="20"/>
  </w:num>
  <w:num w:numId="42">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9"/>
  <w:characterSpacingControl w:val="doNotCompress"/>
  <w:hdrShapeDefaults>
    <o:shapedefaults v:ext="edit" spidmax="12290"/>
    <o:shapelayout v:ext="edit">
      <o:idmap v:ext="edit" data="2"/>
    </o:shapelayout>
  </w:hdrShapeDefaults>
  <w:footnotePr>
    <w:footnote w:id="-1"/>
    <w:footnote w:id="0"/>
  </w:footnotePr>
  <w:endnotePr>
    <w:endnote w:id="-1"/>
    <w:endnote w:id="0"/>
  </w:endnotePr>
  <w:compat/>
  <w:rsids>
    <w:rsidRoot w:val="00C44767"/>
    <w:rsid w:val="00007A73"/>
    <w:rsid w:val="0003029D"/>
    <w:rsid w:val="00054579"/>
    <w:rsid w:val="00060DA9"/>
    <w:rsid w:val="00065667"/>
    <w:rsid w:val="00096337"/>
    <w:rsid w:val="000A1002"/>
    <w:rsid w:val="000A32F2"/>
    <w:rsid w:val="000A4D89"/>
    <w:rsid w:val="000C5F24"/>
    <w:rsid w:val="000F0D02"/>
    <w:rsid w:val="000F7CE6"/>
    <w:rsid w:val="001032A5"/>
    <w:rsid w:val="00106EB2"/>
    <w:rsid w:val="001113F4"/>
    <w:rsid w:val="00126F7D"/>
    <w:rsid w:val="00131F9F"/>
    <w:rsid w:val="0017612F"/>
    <w:rsid w:val="00176532"/>
    <w:rsid w:val="001948C8"/>
    <w:rsid w:val="001B10E1"/>
    <w:rsid w:val="001B1E43"/>
    <w:rsid w:val="001E2AD5"/>
    <w:rsid w:val="00214EEB"/>
    <w:rsid w:val="00225E57"/>
    <w:rsid w:val="00233EC2"/>
    <w:rsid w:val="00264232"/>
    <w:rsid w:val="00266BFC"/>
    <w:rsid w:val="00267F63"/>
    <w:rsid w:val="002802C4"/>
    <w:rsid w:val="00281D4D"/>
    <w:rsid w:val="002A03DD"/>
    <w:rsid w:val="002B0699"/>
    <w:rsid w:val="002C22D4"/>
    <w:rsid w:val="002E0941"/>
    <w:rsid w:val="002E608E"/>
    <w:rsid w:val="002F14F8"/>
    <w:rsid w:val="002F4DEE"/>
    <w:rsid w:val="00312E62"/>
    <w:rsid w:val="0031692B"/>
    <w:rsid w:val="00326666"/>
    <w:rsid w:val="00333343"/>
    <w:rsid w:val="0033390B"/>
    <w:rsid w:val="00335C69"/>
    <w:rsid w:val="00355809"/>
    <w:rsid w:val="00383F0A"/>
    <w:rsid w:val="00384348"/>
    <w:rsid w:val="00392EBA"/>
    <w:rsid w:val="00397E47"/>
    <w:rsid w:val="003B1551"/>
    <w:rsid w:val="003D178A"/>
    <w:rsid w:val="003F1241"/>
    <w:rsid w:val="003F594E"/>
    <w:rsid w:val="00412A18"/>
    <w:rsid w:val="0042233F"/>
    <w:rsid w:val="00426273"/>
    <w:rsid w:val="00430B93"/>
    <w:rsid w:val="0043482D"/>
    <w:rsid w:val="00442706"/>
    <w:rsid w:val="004439C1"/>
    <w:rsid w:val="004507A2"/>
    <w:rsid w:val="00455108"/>
    <w:rsid w:val="00487549"/>
    <w:rsid w:val="004B43E3"/>
    <w:rsid w:val="004C1EE6"/>
    <w:rsid w:val="004C38A7"/>
    <w:rsid w:val="004C5EDA"/>
    <w:rsid w:val="00511719"/>
    <w:rsid w:val="00540D52"/>
    <w:rsid w:val="00541C1E"/>
    <w:rsid w:val="005638B6"/>
    <w:rsid w:val="00592487"/>
    <w:rsid w:val="0059691D"/>
    <w:rsid w:val="005A153F"/>
    <w:rsid w:val="005A25E9"/>
    <w:rsid w:val="005A5DCC"/>
    <w:rsid w:val="005B0EA6"/>
    <w:rsid w:val="005C000E"/>
    <w:rsid w:val="005C56AB"/>
    <w:rsid w:val="005C6AB5"/>
    <w:rsid w:val="006014A3"/>
    <w:rsid w:val="00602BCC"/>
    <w:rsid w:val="006313FB"/>
    <w:rsid w:val="00671E45"/>
    <w:rsid w:val="00672696"/>
    <w:rsid w:val="00674169"/>
    <w:rsid w:val="00697D03"/>
    <w:rsid w:val="006A7704"/>
    <w:rsid w:val="006E7F44"/>
    <w:rsid w:val="006F5EB2"/>
    <w:rsid w:val="00704304"/>
    <w:rsid w:val="00743E73"/>
    <w:rsid w:val="007452BF"/>
    <w:rsid w:val="00746D1A"/>
    <w:rsid w:val="00761A6A"/>
    <w:rsid w:val="007703F5"/>
    <w:rsid w:val="00773E3D"/>
    <w:rsid w:val="0079452C"/>
    <w:rsid w:val="007A0B0B"/>
    <w:rsid w:val="007A128B"/>
    <w:rsid w:val="007A498E"/>
    <w:rsid w:val="007A6EA2"/>
    <w:rsid w:val="007C6128"/>
    <w:rsid w:val="007E7E8E"/>
    <w:rsid w:val="00821516"/>
    <w:rsid w:val="0084112F"/>
    <w:rsid w:val="00844FE8"/>
    <w:rsid w:val="00852E72"/>
    <w:rsid w:val="008620B3"/>
    <w:rsid w:val="0086535C"/>
    <w:rsid w:val="00884312"/>
    <w:rsid w:val="008873A3"/>
    <w:rsid w:val="008A4095"/>
    <w:rsid w:val="008B46DC"/>
    <w:rsid w:val="008E2976"/>
    <w:rsid w:val="008E610D"/>
    <w:rsid w:val="008E650B"/>
    <w:rsid w:val="008F4B5A"/>
    <w:rsid w:val="00904118"/>
    <w:rsid w:val="009115D1"/>
    <w:rsid w:val="00916802"/>
    <w:rsid w:val="00945CB3"/>
    <w:rsid w:val="00957F1A"/>
    <w:rsid w:val="00960145"/>
    <w:rsid w:val="00971207"/>
    <w:rsid w:val="00986279"/>
    <w:rsid w:val="0098631A"/>
    <w:rsid w:val="00990FC6"/>
    <w:rsid w:val="009922EE"/>
    <w:rsid w:val="009966A4"/>
    <w:rsid w:val="009A0645"/>
    <w:rsid w:val="009A513A"/>
    <w:rsid w:val="009A735A"/>
    <w:rsid w:val="009C58A5"/>
    <w:rsid w:val="009E36DD"/>
    <w:rsid w:val="009F109C"/>
    <w:rsid w:val="009F335A"/>
    <w:rsid w:val="00A064A6"/>
    <w:rsid w:val="00A14C4A"/>
    <w:rsid w:val="00A27677"/>
    <w:rsid w:val="00A44141"/>
    <w:rsid w:val="00A522B6"/>
    <w:rsid w:val="00A70565"/>
    <w:rsid w:val="00A77796"/>
    <w:rsid w:val="00A97C24"/>
    <w:rsid w:val="00AB0B43"/>
    <w:rsid w:val="00AB1191"/>
    <w:rsid w:val="00AF1EFA"/>
    <w:rsid w:val="00AF62E9"/>
    <w:rsid w:val="00B00819"/>
    <w:rsid w:val="00B01C25"/>
    <w:rsid w:val="00B04D53"/>
    <w:rsid w:val="00B102C5"/>
    <w:rsid w:val="00B16999"/>
    <w:rsid w:val="00B352C3"/>
    <w:rsid w:val="00B408F4"/>
    <w:rsid w:val="00B455E6"/>
    <w:rsid w:val="00B50647"/>
    <w:rsid w:val="00B5719A"/>
    <w:rsid w:val="00B807FF"/>
    <w:rsid w:val="00B80C83"/>
    <w:rsid w:val="00B85C7D"/>
    <w:rsid w:val="00B95650"/>
    <w:rsid w:val="00BA07AF"/>
    <w:rsid w:val="00BA0A35"/>
    <w:rsid w:val="00BC75EA"/>
    <w:rsid w:val="00C02325"/>
    <w:rsid w:val="00C033FA"/>
    <w:rsid w:val="00C047C4"/>
    <w:rsid w:val="00C110D6"/>
    <w:rsid w:val="00C14D3C"/>
    <w:rsid w:val="00C33B8A"/>
    <w:rsid w:val="00C43D05"/>
    <w:rsid w:val="00C44767"/>
    <w:rsid w:val="00C53C15"/>
    <w:rsid w:val="00C70BF4"/>
    <w:rsid w:val="00C851E7"/>
    <w:rsid w:val="00CA448C"/>
    <w:rsid w:val="00CC0D3F"/>
    <w:rsid w:val="00CC3CA0"/>
    <w:rsid w:val="00CC5891"/>
    <w:rsid w:val="00CD3BF2"/>
    <w:rsid w:val="00CE0609"/>
    <w:rsid w:val="00CE3EBA"/>
    <w:rsid w:val="00CF0AB7"/>
    <w:rsid w:val="00CF1E19"/>
    <w:rsid w:val="00CF7DD8"/>
    <w:rsid w:val="00D16FB1"/>
    <w:rsid w:val="00D204DC"/>
    <w:rsid w:val="00D23ED2"/>
    <w:rsid w:val="00D24C8A"/>
    <w:rsid w:val="00D40C2D"/>
    <w:rsid w:val="00D65203"/>
    <w:rsid w:val="00D66A6A"/>
    <w:rsid w:val="00D92C44"/>
    <w:rsid w:val="00DA1849"/>
    <w:rsid w:val="00DA1A0A"/>
    <w:rsid w:val="00DA2D0A"/>
    <w:rsid w:val="00DA4AF2"/>
    <w:rsid w:val="00DB066F"/>
    <w:rsid w:val="00DB07F2"/>
    <w:rsid w:val="00DB4417"/>
    <w:rsid w:val="00DB708F"/>
    <w:rsid w:val="00DC0458"/>
    <w:rsid w:val="00DC4C18"/>
    <w:rsid w:val="00DD57F1"/>
    <w:rsid w:val="00DE6829"/>
    <w:rsid w:val="00DF10AB"/>
    <w:rsid w:val="00E03512"/>
    <w:rsid w:val="00E04C2C"/>
    <w:rsid w:val="00E0716A"/>
    <w:rsid w:val="00E21237"/>
    <w:rsid w:val="00E34394"/>
    <w:rsid w:val="00E468CA"/>
    <w:rsid w:val="00E52D9F"/>
    <w:rsid w:val="00E66954"/>
    <w:rsid w:val="00E82339"/>
    <w:rsid w:val="00E82424"/>
    <w:rsid w:val="00E862FA"/>
    <w:rsid w:val="00E96D54"/>
    <w:rsid w:val="00EA2E35"/>
    <w:rsid w:val="00EB7B7A"/>
    <w:rsid w:val="00EC4D63"/>
    <w:rsid w:val="00ED2F98"/>
    <w:rsid w:val="00ED3874"/>
    <w:rsid w:val="00EF3060"/>
    <w:rsid w:val="00F1104E"/>
    <w:rsid w:val="00F148C7"/>
    <w:rsid w:val="00F21F5E"/>
    <w:rsid w:val="00F30DAC"/>
    <w:rsid w:val="00F41EE1"/>
    <w:rsid w:val="00F9398D"/>
    <w:rsid w:val="00FA67D3"/>
    <w:rsid w:val="00FC1625"/>
    <w:rsid w:val="00FC7C5A"/>
    <w:rsid w:val="00FD1AB3"/>
    <w:rsid w:val="00FE176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48C7"/>
    <w:rPr>
      <w:lang w:val="en-GB"/>
    </w:rPr>
  </w:style>
  <w:style w:type="paragraph" w:styleId="1">
    <w:name w:val="heading 1"/>
    <w:basedOn w:val="a"/>
    <w:next w:val="a"/>
    <w:link w:val="10"/>
    <w:uiPriority w:val="9"/>
    <w:qFormat/>
    <w:rsid w:val="000C5F2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next w:val="a"/>
    <w:link w:val="30"/>
    <w:uiPriority w:val="9"/>
    <w:qFormat/>
    <w:rsid w:val="00971207"/>
    <w:pPr>
      <w:keepNext/>
      <w:spacing w:before="240" w:after="60" w:line="240" w:lineRule="auto"/>
      <w:outlineLvl w:val="2"/>
    </w:pPr>
    <w:rPr>
      <w:rFonts w:ascii="Cambria" w:eastAsia="Times New Roman" w:hAnsi="Cambria" w:cs="Times New Roman"/>
      <w:b/>
      <w:bCs/>
      <w:sz w:val="26"/>
      <w:szCs w:val="26"/>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Основной текст Знак1"/>
    <w:basedOn w:val="a0"/>
    <w:link w:val="a3"/>
    <w:uiPriority w:val="99"/>
    <w:rsid w:val="00C44767"/>
    <w:rPr>
      <w:rFonts w:ascii="Book Antiqua" w:hAnsi="Book Antiqua" w:cs="Book Antiqua"/>
      <w:sz w:val="19"/>
      <w:szCs w:val="19"/>
      <w:shd w:val="clear" w:color="auto" w:fill="FFFFFF"/>
    </w:rPr>
  </w:style>
  <w:style w:type="paragraph" w:styleId="a3">
    <w:name w:val="Body Text"/>
    <w:basedOn w:val="a"/>
    <w:link w:val="11"/>
    <w:uiPriority w:val="99"/>
    <w:rsid w:val="00C44767"/>
    <w:pPr>
      <w:shd w:val="clear" w:color="auto" w:fill="FFFFFF"/>
      <w:spacing w:before="240" w:after="360" w:line="240" w:lineRule="atLeast"/>
      <w:ind w:hanging="620"/>
    </w:pPr>
    <w:rPr>
      <w:rFonts w:ascii="Book Antiqua" w:hAnsi="Book Antiqua" w:cs="Book Antiqua"/>
      <w:sz w:val="19"/>
      <w:szCs w:val="19"/>
      <w:lang w:val="ru-RU"/>
    </w:rPr>
  </w:style>
  <w:style w:type="character" w:customStyle="1" w:styleId="a4">
    <w:name w:val="Основной текст Знак"/>
    <w:basedOn w:val="a0"/>
    <w:link w:val="a3"/>
    <w:uiPriority w:val="99"/>
    <w:semiHidden/>
    <w:rsid w:val="00C44767"/>
    <w:rPr>
      <w:lang w:val="en-GB"/>
    </w:rPr>
  </w:style>
  <w:style w:type="character" w:customStyle="1" w:styleId="8">
    <w:name w:val="Заголовок №8_"/>
    <w:basedOn w:val="a0"/>
    <w:link w:val="80"/>
    <w:uiPriority w:val="99"/>
    <w:rsid w:val="00233EC2"/>
    <w:rPr>
      <w:rFonts w:ascii="Book Antiqua" w:hAnsi="Book Antiqua" w:cs="Book Antiqua"/>
      <w:b/>
      <w:bCs/>
      <w:sz w:val="20"/>
      <w:szCs w:val="20"/>
      <w:shd w:val="clear" w:color="auto" w:fill="FFFFFF"/>
    </w:rPr>
  </w:style>
  <w:style w:type="character" w:customStyle="1" w:styleId="a5">
    <w:name w:val="Основной текст + Полужирный"/>
    <w:aliases w:val="Курсив73,Курсив34"/>
    <w:basedOn w:val="11"/>
    <w:uiPriority w:val="99"/>
    <w:rsid w:val="00233EC2"/>
    <w:rPr>
      <w:b/>
      <w:bCs/>
      <w:i/>
      <w:iCs/>
      <w:spacing w:val="0"/>
    </w:rPr>
  </w:style>
  <w:style w:type="character" w:customStyle="1" w:styleId="62">
    <w:name w:val="Основной текст + Курсив62"/>
    <w:basedOn w:val="11"/>
    <w:uiPriority w:val="99"/>
    <w:rsid w:val="00233EC2"/>
    <w:rPr>
      <w:i/>
      <w:iCs/>
      <w:spacing w:val="0"/>
    </w:rPr>
  </w:style>
  <w:style w:type="paragraph" w:customStyle="1" w:styleId="80">
    <w:name w:val="Заголовок №8"/>
    <w:basedOn w:val="a"/>
    <w:link w:val="8"/>
    <w:uiPriority w:val="99"/>
    <w:rsid w:val="00233EC2"/>
    <w:pPr>
      <w:shd w:val="clear" w:color="auto" w:fill="FFFFFF"/>
      <w:spacing w:before="60" w:after="0" w:line="552" w:lineRule="exact"/>
      <w:ind w:hanging="620"/>
      <w:outlineLvl w:val="7"/>
    </w:pPr>
    <w:rPr>
      <w:rFonts w:ascii="Book Antiqua" w:hAnsi="Book Antiqua" w:cs="Book Antiqua"/>
      <w:b/>
      <w:bCs/>
      <w:sz w:val="20"/>
      <w:szCs w:val="20"/>
      <w:lang w:val="ru-RU"/>
    </w:rPr>
  </w:style>
  <w:style w:type="character" w:customStyle="1" w:styleId="64">
    <w:name w:val="Основной текст + Полужирный64"/>
    <w:aliases w:val="Курсив72"/>
    <w:basedOn w:val="11"/>
    <w:uiPriority w:val="99"/>
    <w:rsid w:val="00233EC2"/>
    <w:rPr>
      <w:b/>
      <w:bCs/>
      <w:i/>
      <w:iCs/>
      <w:spacing w:val="0"/>
    </w:rPr>
  </w:style>
  <w:style w:type="character" w:customStyle="1" w:styleId="63">
    <w:name w:val="Основной текст + Полужирный63"/>
    <w:aliases w:val="Курсив71"/>
    <w:basedOn w:val="11"/>
    <w:uiPriority w:val="99"/>
    <w:rsid w:val="00233EC2"/>
    <w:rPr>
      <w:b/>
      <w:bCs/>
      <w:i/>
      <w:iCs/>
      <w:spacing w:val="0"/>
    </w:rPr>
  </w:style>
  <w:style w:type="character" w:customStyle="1" w:styleId="61">
    <w:name w:val="Основной текст + Курсив61"/>
    <w:basedOn w:val="11"/>
    <w:uiPriority w:val="99"/>
    <w:rsid w:val="00233EC2"/>
    <w:rPr>
      <w:i/>
      <w:iCs/>
      <w:spacing w:val="0"/>
    </w:rPr>
  </w:style>
  <w:style w:type="paragraph" w:customStyle="1" w:styleId="Heading5">
    <w:name w:val="Heading 5"/>
    <w:basedOn w:val="a"/>
    <w:uiPriority w:val="1"/>
    <w:qFormat/>
    <w:rsid w:val="008E2976"/>
    <w:pPr>
      <w:widowControl w:val="0"/>
      <w:autoSpaceDE w:val="0"/>
      <w:autoSpaceDN w:val="0"/>
      <w:adjustRightInd w:val="0"/>
      <w:spacing w:after="0" w:line="240" w:lineRule="auto"/>
      <w:ind w:left="105"/>
      <w:outlineLvl w:val="4"/>
    </w:pPr>
    <w:rPr>
      <w:rFonts w:ascii="Palatino Linotype" w:eastAsiaTheme="minorEastAsia" w:hAnsi="Palatino Linotype" w:cs="Palatino Linotype"/>
      <w:b/>
      <w:bCs/>
      <w:sz w:val="21"/>
      <w:szCs w:val="21"/>
      <w:lang w:val="ru-RU" w:eastAsia="ru-RU"/>
    </w:rPr>
  </w:style>
  <w:style w:type="paragraph" w:customStyle="1" w:styleId="Heading9">
    <w:name w:val="Heading 9"/>
    <w:basedOn w:val="a"/>
    <w:uiPriority w:val="1"/>
    <w:qFormat/>
    <w:rsid w:val="008E2976"/>
    <w:pPr>
      <w:widowControl w:val="0"/>
      <w:autoSpaceDE w:val="0"/>
      <w:autoSpaceDN w:val="0"/>
      <w:adjustRightInd w:val="0"/>
      <w:spacing w:before="24" w:after="0" w:line="240" w:lineRule="auto"/>
      <w:ind w:left="465"/>
      <w:outlineLvl w:val="8"/>
    </w:pPr>
    <w:rPr>
      <w:rFonts w:ascii="Courier New" w:eastAsiaTheme="minorEastAsia" w:hAnsi="Courier New" w:cs="Courier New"/>
      <w:b/>
      <w:bCs/>
      <w:sz w:val="19"/>
      <w:szCs w:val="19"/>
      <w:lang w:val="ru-RU" w:eastAsia="ru-RU"/>
    </w:rPr>
  </w:style>
  <w:style w:type="paragraph" w:customStyle="1" w:styleId="Heading6">
    <w:name w:val="Heading 6"/>
    <w:basedOn w:val="a"/>
    <w:uiPriority w:val="1"/>
    <w:qFormat/>
    <w:rsid w:val="00D92C44"/>
    <w:pPr>
      <w:widowControl w:val="0"/>
      <w:autoSpaceDE w:val="0"/>
      <w:autoSpaceDN w:val="0"/>
      <w:adjustRightInd w:val="0"/>
      <w:spacing w:after="0" w:line="240" w:lineRule="auto"/>
      <w:ind w:left="105"/>
      <w:outlineLvl w:val="5"/>
    </w:pPr>
    <w:rPr>
      <w:rFonts w:ascii="Palatino Linotype" w:eastAsiaTheme="minorEastAsia" w:hAnsi="Palatino Linotype" w:cs="Palatino Linotype"/>
      <w:b/>
      <w:bCs/>
      <w:i/>
      <w:iCs/>
      <w:sz w:val="21"/>
      <w:szCs w:val="21"/>
      <w:lang w:val="ru-RU" w:eastAsia="ru-RU"/>
    </w:rPr>
  </w:style>
  <w:style w:type="paragraph" w:styleId="a6">
    <w:name w:val="Balloon Text"/>
    <w:basedOn w:val="a"/>
    <w:link w:val="a7"/>
    <w:uiPriority w:val="99"/>
    <w:semiHidden/>
    <w:unhideWhenUsed/>
    <w:rsid w:val="00D92C44"/>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D92C44"/>
    <w:rPr>
      <w:rFonts w:ascii="Tahoma" w:hAnsi="Tahoma" w:cs="Tahoma"/>
      <w:sz w:val="16"/>
      <w:szCs w:val="16"/>
      <w:lang w:val="en-GB"/>
    </w:rPr>
  </w:style>
  <w:style w:type="character" w:styleId="a8">
    <w:name w:val="Placeholder Text"/>
    <w:basedOn w:val="a0"/>
    <w:uiPriority w:val="99"/>
    <w:semiHidden/>
    <w:rsid w:val="00312E62"/>
    <w:rPr>
      <w:color w:val="808080"/>
    </w:rPr>
  </w:style>
  <w:style w:type="paragraph" w:styleId="a9">
    <w:name w:val="header"/>
    <w:basedOn w:val="a"/>
    <w:link w:val="aa"/>
    <w:uiPriority w:val="99"/>
    <w:semiHidden/>
    <w:unhideWhenUsed/>
    <w:rsid w:val="00312E62"/>
    <w:pPr>
      <w:tabs>
        <w:tab w:val="center" w:pos="4677"/>
        <w:tab w:val="right" w:pos="9355"/>
      </w:tabs>
      <w:spacing w:after="0" w:line="240" w:lineRule="auto"/>
    </w:pPr>
  </w:style>
  <w:style w:type="character" w:customStyle="1" w:styleId="aa">
    <w:name w:val="Верхний колонтитул Знак"/>
    <w:basedOn w:val="a0"/>
    <w:link w:val="a9"/>
    <w:uiPriority w:val="99"/>
    <w:semiHidden/>
    <w:rsid w:val="00312E62"/>
    <w:rPr>
      <w:lang w:val="en-GB"/>
    </w:rPr>
  </w:style>
  <w:style w:type="paragraph" w:styleId="ab">
    <w:name w:val="footer"/>
    <w:basedOn w:val="a"/>
    <w:link w:val="ac"/>
    <w:uiPriority w:val="99"/>
    <w:unhideWhenUsed/>
    <w:rsid w:val="00312E62"/>
    <w:pPr>
      <w:tabs>
        <w:tab w:val="center" w:pos="4677"/>
        <w:tab w:val="right" w:pos="9355"/>
      </w:tabs>
      <w:spacing w:after="0" w:line="240" w:lineRule="auto"/>
    </w:pPr>
  </w:style>
  <w:style w:type="character" w:customStyle="1" w:styleId="ac">
    <w:name w:val="Нижний колонтитул Знак"/>
    <w:basedOn w:val="a0"/>
    <w:link w:val="ab"/>
    <w:uiPriority w:val="99"/>
    <w:rsid w:val="00312E62"/>
    <w:rPr>
      <w:lang w:val="en-GB"/>
    </w:rPr>
  </w:style>
  <w:style w:type="paragraph" w:customStyle="1" w:styleId="TableParagraph">
    <w:name w:val="Table Paragraph"/>
    <w:basedOn w:val="a"/>
    <w:uiPriority w:val="1"/>
    <w:qFormat/>
    <w:rsid w:val="0042233F"/>
    <w:pPr>
      <w:widowControl w:val="0"/>
      <w:autoSpaceDE w:val="0"/>
      <w:autoSpaceDN w:val="0"/>
      <w:adjustRightInd w:val="0"/>
      <w:spacing w:after="0" w:line="240" w:lineRule="auto"/>
    </w:pPr>
    <w:rPr>
      <w:rFonts w:ascii="Times New Roman" w:eastAsiaTheme="minorEastAsia" w:hAnsi="Times New Roman" w:cs="Times New Roman"/>
      <w:sz w:val="24"/>
      <w:szCs w:val="24"/>
      <w:lang w:val="ru-RU" w:eastAsia="ru-RU"/>
    </w:rPr>
  </w:style>
  <w:style w:type="paragraph" w:customStyle="1" w:styleId="Heading2">
    <w:name w:val="Heading 2"/>
    <w:basedOn w:val="a"/>
    <w:uiPriority w:val="1"/>
    <w:qFormat/>
    <w:rsid w:val="001032A5"/>
    <w:pPr>
      <w:widowControl w:val="0"/>
      <w:autoSpaceDE w:val="0"/>
      <w:autoSpaceDN w:val="0"/>
      <w:adjustRightInd w:val="0"/>
      <w:spacing w:after="0" w:line="240" w:lineRule="auto"/>
      <w:ind w:left="145"/>
      <w:outlineLvl w:val="1"/>
    </w:pPr>
    <w:rPr>
      <w:rFonts w:ascii="Palatino Linotype" w:eastAsiaTheme="minorEastAsia" w:hAnsi="Palatino Linotype" w:cs="Palatino Linotype"/>
      <w:i/>
      <w:iCs/>
      <w:sz w:val="36"/>
      <w:szCs w:val="36"/>
      <w:lang w:val="ru-RU" w:eastAsia="ru-RU"/>
    </w:rPr>
  </w:style>
  <w:style w:type="character" w:customStyle="1" w:styleId="4">
    <w:name w:val="Заголовок №4_"/>
    <w:basedOn w:val="a0"/>
    <w:link w:val="40"/>
    <w:uiPriority w:val="99"/>
    <w:rsid w:val="00DC4C18"/>
    <w:rPr>
      <w:rFonts w:ascii="Book Antiqua" w:hAnsi="Book Antiqua" w:cs="Book Antiqua"/>
      <w:b/>
      <w:bCs/>
      <w:spacing w:val="10"/>
      <w:sz w:val="20"/>
      <w:szCs w:val="20"/>
      <w:shd w:val="clear" w:color="auto" w:fill="FFFFFF"/>
    </w:rPr>
  </w:style>
  <w:style w:type="paragraph" w:customStyle="1" w:styleId="40">
    <w:name w:val="Заголовок №4"/>
    <w:basedOn w:val="a"/>
    <w:link w:val="4"/>
    <w:uiPriority w:val="99"/>
    <w:rsid w:val="00DC4C18"/>
    <w:pPr>
      <w:shd w:val="clear" w:color="auto" w:fill="FFFFFF"/>
      <w:spacing w:before="960" w:after="180" w:line="240" w:lineRule="atLeast"/>
      <w:jc w:val="both"/>
      <w:outlineLvl w:val="3"/>
    </w:pPr>
    <w:rPr>
      <w:rFonts w:ascii="Book Antiqua" w:hAnsi="Book Antiqua" w:cs="Book Antiqua"/>
      <w:b/>
      <w:bCs/>
      <w:spacing w:val="10"/>
      <w:sz w:val="20"/>
      <w:szCs w:val="20"/>
      <w:lang w:val="ru-RU"/>
    </w:rPr>
  </w:style>
  <w:style w:type="character" w:customStyle="1" w:styleId="2">
    <w:name w:val="Сноска (2)_"/>
    <w:basedOn w:val="a0"/>
    <w:link w:val="20"/>
    <w:uiPriority w:val="99"/>
    <w:rsid w:val="00C033FA"/>
    <w:rPr>
      <w:rFonts w:ascii="Book Antiqua" w:hAnsi="Book Antiqua" w:cs="Book Antiqua"/>
      <w:sz w:val="14"/>
      <w:szCs w:val="14"/>
      <w:shd w:val="clear" w:color="auto" w:fill="FFFFFF"/>
    </w:rPr>
  </w:style>
  <w:style w:type="character" w:customStyle="1" w:styleId="36">
    <w:name w:val="Основной текст + Полужирный36"/>
    <w:aliases w:val="Курсив32"/>
    <w:basedOn w:val="11"/>
    <w:uiPriority w:val="99"/>
    <w:rsid w:val="00C033FA"/>
    <w:rPr>
      <w:b/>
      <w:bCs/>
      <w:i/>
      <w:iCs/>
      <w:spacing w:val="0"/>
      <w:sz w:val="18"/>
      <w:szCs w:val="18"/>
      <w:u w:val="single"/>
    </w:rPr>
  </w:style>
  <w:style w:type="character" w:customStyle="1" w:styleId="35">
    <w:name w:val="Основной текст + Полужирный35"/>
    <w:aliases w:val="Курсив31"/>
    <w:basedOn w:val="11"/>
    <w:uiPriority w:val="99"/>
    <w:rsid w:val="00C033FA"/>
    <w:rPr>
      <w:b/>
      <w:bCs/>
      <w:i/>
      <w:iCs/>
      <w:spacing w:val="0"/>
      <w:sz w:val="18"/>
      <w:szCs w:val="18"/>
    </w:rPr>
  </w:style>
  <w:style w:type="character" w:customStyle="1" w:styleId="ad">
    <w:name w:val="Основной текст + Курсив"/>
    <w:aliases w:val="Интервал 0 pt83"/>
    <w:basedOn w:val="11"/>
    <w:uiPriority w:val="99"/>
    <w:rsid w:val="00C033FA"/>
    <w:rPr>
      <w:i/>
      <w:iCs/>
      <w:spacing w:val="10"/>
      <w:sz w:val="18"/>
      <w:szCs w:val="18"/>
    </w:rPr>
  </w:style>
  <w:style w:type="paragraph" w:customStyle="1" w:styleId="20">
    <w:name w:val="Сноска (2)"/>
    <w:basedOn w:val="a"/>
    <w:link w:val="2"/>
    <w:uiPriority w:val="99"/>
    <w:rsid w:val="00C033FA"/>
    <w:pPr>
      <w:shd w:val="clear" w:color="auto" w:fill="FFFFFF"/>
      <w:spacing w:after="0" w:line="240" w:lineRule="atLeast"/>
    </w:pPr>
    <w:rPr>
      <w:rFonts w:ascii="Book Antiqua" w:hAnsi="Book Antiqua" w:cs="Book Antiqua"/>
      <w:sz w:val="14"/>
      <w:szCs w:val="14"/>
      <w:lang w:val="ru-RU"/>
    </w:rPr>
  </w:style>
  <w:style w:type="character" w:customStyle="1" w:styleId="32">
    <w:name w:val="Основной текст + Курсив32"/>
    <w:aliases w:val="Интервал 0 pt82"/>
    <w:basedOn w:val="11"/>
    <w:uiPriority w:val="99"/>
    <w:rsid w:val="00DA2D0A"/>
    <w:rPr>
      <w:i/>
      <w:iCs/>
      <w:spacing w:val="10"/>
      <w:sz w:val="18"/>
      <w:szCs w:val="18"/>
    </w:rPr>
  </w:style>
  <w:style w:type="character" w:customStyle="1" w:styleId="34">
    <w:name w:val="Основной текст + Полужирный34"/>
    <w:aliases w:val="Курсив30"/>
    <w:basedOn w:val="11"/>
    <w:uiPriority w:val="99"/>
    <w:rsid w:val="00DB4417"/>
    <w:rPr>
      <w:b/>
      <w:bCs/>
      <w:i/>
      <w:iCs/>
      <w:spacing w:val="0"/>
      <w:sz w:val="18"/>
      <w:szCs w:val="18"/>
    </w:rPr>
  </w:style>
  <w:style w:type="character" w:customStyle="1" w:styleId="31">
    <w:name w:val="Основной текст + Курсив31"/>
    <w:aliases w:val="Интервал 0 pt81"/>
    <w:basedOn w:val="11"/>
    <w:uiPriority w:val="99"/>
    <w:rsid w:val="00DB4417"/>
    <w:rPr>
      <w:i/>
      <w:iCs/>
      <w:spacing w:val="10"/>
      <w:sz w:val="18"/>
      <w:szCs w:val="18"/>
    </w:rPr>
  </w:style>
  <w:style w:type="character" w:customStyle="1" w:styleId="42">
    <w:name w:val="Заголовок №4 (2)_"/>
    <w:basedOn w:val="a0"/>
    <w:link w:val="421"/>
    <w:uiPriority w:val="99"/>
    <w:rsid w:val="007E7E8E"/>
    <w:rPr>
      <w:rFonts w:ascii="Book Antiqua" w:hAnsi="Book Antiqua" w:cs="Book Antiqua"/>
      <w:b/>
      <w:bCs/>
      <w:i/>
      <w:iCs/>
      <w:sz w:val="20"/>
      <w:szCs w:val="20"/>
      <w:shd w:val="clear" w:color="auto" w:fill="FFFFFF"/>
    </w:rPr>
  </w:style>
  <w:style w:type="character" w:customStyle="1" w:styleId="310">
    <w:name w:val="Основной текст + Полужирный31"/>
    <w:aliases w:val="Курсив27"/>
    <w:basedOn w:val="11"/>
    <w:uiPriority w:val="99"/>
    <w:rsid w:val="007E7E8E"/>
    <w:rPr>
      <w:b/>
      <w:bCs/>
      <w:i/>
      <w:iCs/>
      <w:spacing w:val="0"/>
      <w:sz w:val="18"/>
      <w:szCs w:val="18"/>
    </w:rPr>
  </w:style>
  <w:style w:type="paragraph" w:customStyle="1" w:styleId="421">
    <w:name w:val="Заголовок №4 (2)1"/>
    <w:basedOn w:val="a"/>
    <w:link w:val="42"/>
    <w:uiPriority w:val="99"/>
    <w:rsid w:val="007E7E8E"/>
    <w:pPr>
      <w:shd w:val="clear" w:color="auto" w:fill="FFFFFF"/>
      <w:spacing w:before="360" w:after="60" w:line="240" w:lineRule="atLeast"/>
      <w:jc w:val="both"/>
      <w:outlineLvl w:val="3"/>
    </w:pPr>
    <w:rPr>
      <w:rFonts w:ascii="Book Antiqua" w:hAnsi="Book Antiqua" w:cs="Book Antiqua"/>
      <w:b/>
      <w:bCs/>
      <w:i/>
      <w:iCs/>
      <w:sz w:val="20"/>
      <w:szCs w:val="20"/>
      <w:lang w:val="ru-RU"/>
    </w:rPr>
  </w:style>
  <w:style w:type="character" w:customStyle="1" w:styleId="6">
    <w:name w:val="Основной текст (6)_"/>
    <w:basedOn w:val="a0"/>
    <w:link w:val="60"/>
    <w:uiPriority w:val="99"/>
    <w:rsid w:val="00BC75EA"/>
    <w:rPr>
      <w:rFonts w:ascii="Courier New" w:hAnsi="Courier New" w:cs="Courier New"/>
      <w:b/>
      <w:bCs/>
      <w:sz w:val="18"/>
      <w:szCs w:val="18"/>
      <w:shd w:val="clear" w:color="auto" w:fill="FFFFFF"/>
    </w:rPr>
  </w:style>
  <w:style w:type="character" w:customStyle="1" w:styleId="26">
    <w:name w:val="Основной текст + Курсив26"/>
    <w:aliases w:val="Интервал 0 pt74"/>
    <w:basedOn w:val="11"/>
    <w:uiPriority w:val="99"/>
    <w:rsid w:val="00BC75EA"/>
    <w:rPr>
      <w:i/>
      <w:iCs/>
      <w:spacing w:val="10"/>
      <w:sz w:val="18"/>
      <w:szCs w:val="18"/>
    </w:rPr>
  </w:style>
  <w:style w:type="character" w:customStyle="1" w:styleId="CourierNew13">
    <w:name w:val="Основной текст + Courier New13"/>
    <w:aliases w:val="Полужирный26"/>
    <w:basedOn w:val="11"/>
    <w:uiPriority w:val="99"/>
    <w:rsid w:val="00BC75EA"/>
    <w:rPr>
      <w:rFonts w:ascii="Courier New" w:hAnsi="Courier New" w:cs="Courier New"/>
      <w:b/>
      <w:bCs/>
      <w:spacing w:val="0"/>
      <w:sz w:val="18"/>
      <w:szCs w:val="18"/>
    </w:rPr>
  </w:style>
  <w:style w:type="paragraph" w:customStyle="1" w:styleId="60">
    <w:name w:val="Основной текст (6)"/>
    <w:basedOn w:val="a"/>
    <w:link w:val="6"/>
    <w:uiPriority w:val="99"/>
    <w:rsid w:val="00BC75EA"/>
    <w:pPr>
      <w:shd w:val="clear" w:color="auto" w:fill="FFFFFF"/>
      <w:spacing w:after="0" w:line="240" w:lineRule="exact"/>
      <w:ind w:hanging="560"/>
      <w:jc w:val="both"/>
    </w:pPr>
    <w:rPr>
      <w:rFonts w:ascii="Courier New" w:hAnsi="Courier New" w:cs="Courier New"/>
      <w:b/>
      <w:bCs/>
      <w:sz w:val="18"/>
      <w:szCs w:val="18"/>
      <w:lang w:val="ru-RU"/>
    </w:rPr>
  </w:style>
  <w:style w:type="character" w:customStyle="1" w:styleId="29">
    <w:name w:val="Основной текст + Полужирный29"/>
    <w:aliases w:val="Курсив26"/>
    <w:basedOn w:val="11"/>
    <w:uiPriority w:val="99"/>
    <w:rsid w:val="00BA07AF"/>
    <w:rPr>
      <w:b/>
      <w:bCs/>
      <w:i/>
      <w:iCs/>
      <w:spacing w:val="0"/>
      <w:sz w:val="18"/>
      <w:szCs w:val="18"/>
    </w:rPr>
  </w:style>
  <w:style w:type="character" w:customStyle="1" w:styleId="41">
    <w:name w:val="Основной текст (4)_"/>
    <w:basedOn w:val="a0"/>
    <w:link w:val="43"/>
    <w:uiPriority w:val="99"/>
    <w:rsid w:val="00BA07AF"/>
    <w:rPr>
      <w:rFonts w:ascii="Book Antiqua" w:hAnsi="Book Antiqua" w:cs="Book Antiqua"/>
      <w:b/>
      <w:bCs/>
      <w:sz w:val="17"/>
      <w:szCs w:val="17"/>
      <w:shd w:val="clear" w:color="auto" w:fill="FFFFFF"/>
    </w:rPr>
  </w:style>
  <w:style w:type="character" w:customStyle="1" w:styleId="33">
    <w:name w:val="Основной текст (3)_"/>
    <w:basedOn w:val="a0"/>
    <w:link w:val="37"/>
    <w:uiPriority w:val="99"/>
    <w:rsid w:val="00BA07AF"/>
    <w:rPr>
      <w:sz w:val="10"/>
      <w:szCs w:val="10"/>
      <w:shd w:val="clear" w:color="auto" w:fill="FFFFFF"/>
    </w:rPr>
  </w:style>
  <w:style w:type="character" w:customStyle="1" w:styleId="5CourierNew">
    <w:name w:val="Основной текст (5) + Courier New"/>
    <w:aliases w:val="74,5 pt37,Полужирный24"/>
    <w:basedOn w:val="a0"/>
    <w:uiPriority w:val="99"/>
    <w:rsid w:val="00BA07AF"/>
    <w:rPr>
      <w:rFonts w:ascii="Courier New" w:hAnsi="Courier New" w:cs="Courier New"/>
      <w:b/>
      <w:bCs/>
      <w:spacing w:val="0"/>
      <w:sz w:val="15"/>
      <w:szCs w:val="15"/>
    </w:rPr>
  </w:style>
  <w:style w:type="paragraph" w:customStyle="1" w:styleId="43">
    <w:name w:val="Основной текст (4)"/>
    <w:basedOn w:val="a"/>
    <w:link w:val="41"/>
    <w:uiPriority w:val="99"/>
    <w:rsid w:val="00BA07AF"/>
    <w:pPr>
      <w:shd w:val="clear" w:color="auto" w:fill="FFFFFF"/>
      <w:spacing w:before="300" w:after="0" w:line="202" w:lineRule="exact"/>
      <w:jc w:val="both"/>
    </w:pPr>
    <w:rPr>
      <w:rFonts w:ascii="Book Antiqua" w:hAnsi="Book Antiqua" w:cs="Book Antiqua"/>
      <w:b/>
      <w:bCs/>
      <w:sz w:val="17"/>
      <w:szCs w:val="17"/>
      <w:lang w:val="ru-RU"/>
    </w:rPr>
  </w:style>
  <w:style w:type="paragraph" w:customStyle="1" w:styleId="37">
    <w:name w:val="Основной текст (3)"/>
    <w:basedOn w:val="a"/>
    <w:link w:val="33"/>
    <w:uiPriority w:val="99"/>
    <w:rsid w:val="00BA07AF"/>
    <w:pPr>
      <w:shd w:val="clear" w:color="auto" w:fill="FFFFFF"/>
      <w:spacing w:before="480" w:after="0" w:line="437" w:lineRule="exact"/>
    </w:pPr>
    <w:rPr>
      <w:sz w:val="10"/>
      <w:szCs w:val="10"/>
      <w:lang w:val="ru-RU"/>
    </w:rPr>
  </w:style>
  <w:style w:type="character" w:customStyle="1" w:styleId="24">
    <w:name w:val="Основной текст + Курсив24"/>
    <w:aliases w:val="Интервал 0 pt70"/>
    <w:basedOn w:val="11"/>
    <w:uiPriority w:val="99"/>
    <w:rsid w:val="00743E73"/>
    <w:rPr>
      <w:i/>
      <w:iCs/>
      <w:spacing w:val="10"/>
      <w:sz w:val="18"/>
      <w:szCs w:val="18"/>
    </w:rPr>
  </w:style>
  <w:style w:type="character" w:customStyle="1" w:styleId="CourierNew12">
    <w:name w:val="Основной текст + Courier New12"/>
    <w:aliases w:val="Полужирный22"/>
    <w:basedOn w:val="11"/>
    <w:uiPriority w:val="99"/>
    <w:rsid w:val="00743E73"/>
    <w:rPr>
      <w:rFonts w:ascii="Courier New" w:hAnsi="Courier New" w:cs="Courier New"/>
      <w:b/>
      <w:bCs/>
      <w:spacing w:val="0"/>
      <w:sz w:val="18"/>
      <w:szCs w:val="18"/>
    </w:rPr>
  </w:style>
  <w:style w:type="character" w:customStyle="1" w:styleId="2CourierNew">
    <w:name w:val="Сноска (2) + Courier New"/>
    <w:aliases w:val="7,5 pt,Полужирный"/>
    <w:basedOn w:val="2"/>
    <w:uiPriority w:val="99"/>
    <w:rsid w:val="00BA0A35"/>
    <w:rPr>
      <w:rFonts w:ascii="Courier New" w:hAnsi="Courier New" w:cs="Courier New"/>
      <w:b/>
      <w:bCs/>
      <w:spacing w:val="0"/>
      <w:sz w:val="15"/>
      <w:szCs w:val="15"/>
    </w:rPr>
  </w:style>
  <w:style w:type="character" w:customStyle="1" w:styleId="23">
    <w:name w:val="Основной текст + Курсив23"/>
    <w:aliases w:val="Интервал 0 pt66"/>
    <w:basedOn w:val="11"/>
    <w:uiPriority w:val="99"/>
    <w:rsid w:val="00BA0A35"/>
    <w:rPr>
      <w:i/>
      <w:iCs/>
      <w:spacing w:val="10"/>
      <w:sz w:val="18"/>
      <w:szCs w:val="18"/>
    </w:rPr>
  </w:style>
  <w:style w:type="character" w:customStyle="1" w:styleId="27">
    <w:name w:val="Основной текст + Полужирный27"/>
    <w:basedOn w:val="11"/>
    <w:uiPriority w:val="99"/>
    <w:rsid w:val="00BA0A35"/>
    <w:rPr>
      <w:b/>
      <w:bCs/>
      <w:spacing w:val="0"/>
      <w:sz w:val="18"/>
      <w:szCs w:val="18"/>
    </w:rPr>
  </w:style>
  <w:style w:type="character" w:customStyle="1" w:styleId="CourierNew11">
    <w:name w:val="Основной текст + Courier New11"/>
    <w:aliases w:val="Полужирный21"/>
    <w:basedOn w:val="11"/>
    <w:uiPriority w:val="99"/>
    <w:rsid w:val="00BA0A35"/>
    <w:rPr>
      <w:rFonts w:ascii="Courier New" w:hAnsi="Courier New" w:cs="Courier New"/>
      <w:b/>
      <w:bCs/>
      <w:spacing w:val="0"/>
      <w:sz w:val="18"/>
      <w:szCs w:val="18"/>
    </w:rPr>
  </w:style>
  <w:style w:type="paragraph" w:styleId="ae">
    <w:name w:val="List Paragraph"/>
    <w:basedOn w:val="a"/>
    <w:uiPriority w:val="34"/>
    <w:qFormat/>
    <w:rsid w:val="00131F9F"/>
    <w:pPr>
      <w:ind w:left="720"/>
      <w:contextualSpacing/>
    </w:pPr>
  </w:style>
  <w:style w:type="character" w:customStyle="1" w:styleId="30">
    <w:name w:val="Заголовок 3 Знак"/>
    <w:basedOn w:val="a0"/>
    <w:link w:val="3"/>
    <w:uiPriority w:val="9"/>
    <w:rsid w:val="00971207"/>
    <w:rPr>
      <w:rFonts w:ascii="Cambria" w:eastAsia="Times New Roman" w:hAnsi="Cambria" w:cs="Times New Roman"/>
      <w:b/>
      <w:bCs/>
      <w:sz w:val="26"/>
      <w:szCs w:val="26"/>
      <w:lang w:eastAsia="ru-RU"/>
    </w:rPr>
  </w:style>
  <w:style w:type="character" w:customStyle="1" w:styleId="270">
    <w:name w:val="Основной текст (27)_"/>
    <w:basedOn w:val="a0"/>
    <w:link w:val="271"/>
    <w:rsid w:val="00971207"/>
    <w:rPr>
      <w:spacing w:val="20"/>
      <w:sz w:val="61"/>
      <w:szCs w:val="61"/>
      <w:shd w:val="clear" w:color="auto" w:fill="FFFFFF"/>
    </w:rPr>
  </w:style>
  <w:style w:type="paragraph" w:customStyle="1" w:styleId="271">
    <w:name w:val="Основной текст (27)"/>
    <w:basedOn w:val="a"/>
    <w:link w:val="270"/>
    <w:rsid w:val="00971207"/>
    <w:pPr>
      <w:shd w:val="clear" w:color="auto" w:fill="FFFFFF"/>
      <w:spacing w:before="1140" w:after="840" w:line="0" w:lineRule="atLeast"/>
      <w:jc w:val="both"/>
    </w:pPr>
    <w:rPr>
      <w:spacing w:val="20"/>
      <w:sz w:val="61"/>
      <w:szCs w:val="61"/>
      <w:lang w:val="ru-RU"/>
    </w:rPr>
  </w:style>
  <w:style w:type="character" w:styleId="af">
    <w:name w:val="Hyperlink"/>
    <w:basedOn w:val="a0"/>
    <w:uiPriority w:val="99"/>
    <w:semiHidden/>
    <w:unhideWhenUsed/>
    <w:rsid w:val="002E608E"/>
    <w:rPr>
      <w:color w:val="0000FF"/>
      <w:u w:val="single"/>
    </w:rPr>
  </w:style>
  <w:style w:type="character" w:customStyle="1" w:styleId="post-b">
    <w:name w:val="post-b"/>
    <w:basedOn w:val="a0"/>
    <w:rsid w:val="001B10E1"/>
  </w:style>
  <w:style w:type="character" w:customStyle="1" w:styleId="10">
    <w:name w:val="Заголовок 1 Знак"/>
    <w:basedOn w:val="a0"/>
    <w:link w:val="1"/>
    <w:uiPriority w:val="9"/>
    <w:rsid w:val="000C5F24"/>
    <w:rPr>
      <w:rFonts w:asciiTheme="majorHAnsi" w:eastAsiaTheme="majorEastAsia" w:hAnsiTheme="majorHAnsi" w:cstheme="majorBidi"/>
      <w:b/>
      <w:bCs/>
      <w:color w:val="365F91" w:themeColor="accent1" w:themeShade="BF"/>
      <w:sz w:val="28"/>
      <w:szCs w:val="28"/>
      <w:lang w:val="en-GB"/>
    </w:rPr>
  </w:style>
  <w:style w:type="character" w:customStyle="1" w:styleId="apple-converted-space">
    <w:name w:val="apple-converted-space"/>
    <w:basedOn w:val="a0"/>
    <w:rsid w:val="000C5F24"/>
  </w:style>
</w:styles>
</file>

<file path=word/webSettings.xml><?xml version="1.0" encoding="utf-8"?>
<w:webSettings xmlns:r="http://schemas.openxmlformats.org/officeDocument/2006/relationships" xmlns:w="http://schemas.openxmlformats.org/wordprocessingml/2006/main">
  <w:divs>
    <w:div w:id="728773762">
      <w:bodyDiv w:val="1"/>
      <w:marLeft w:val="0"/>
      <w:marRight w:val="0"/>
      <w:marTop w:val="0"/>
      <w:marBottom w:val="0"/>
      <w:divBdr>
        <w:top w:val="none" w:sz="0" w:space="0" w:color="auto"/>
        <w:left w:val="none" w:sz="0" w:space="0" w:color="auto"/>
        <w:bottom w:val="none" w:sz="0" w:space="0" w:color="auto"/>
        <w:right w:val="none" w:sz="0" w:space="0" w:color="auto"/>
      </w:divBdr>
    </w:div>
    <w:div w:id="1412000506">
      <w:bodyDiv w:val="1"/>
      <w:marLeft w:val="0"/>
      <w:marRight w:val="0"/>
      <w:marTop w:val="0"/>
      <w:marBottom w:val="0"/>
      <w:divBdr>
        <w:top w:val="none" w:sz="0" w:space="0" w:color="auto"/>
        <w:left w:val="none" w:sz="0" w:space="0" w:color="auto"/>
        <w:bottom w:val="none" w:sz="0" w:space="0" w:color="auto"/>
        <w:right w:val="none" w:sz="0" w:space="0" w:color="auto"/>
      </w:divBdr>
      <w:divsChild>
        <w:div w:id="1297105446">
          <w:marLeft w:val="0"/>
          <w:marRight w:val="0"/>
          <w:marTop w:val="0"/>
          <w:marBottom w:val="0"/>
          <w:divBdr>
            <w:top w:val="none" w:sz="0" w:space="0" w:color="auto"/>
            <w:left w:val="none" w:sz="0" w:space="0" w:color="auto"/>
            <w:bottom w:val="none" w:sz="0" w:space="0" w:color="auto"/>
            <w:right w:val="none" w:sz="0" w:space="0" w:color="auto"/>
          </w:divBdr>
          <w:divsChild>
            <w:div w:id="359742260">
              <w:marLeft w:val="0"/>
              <w:marRight w:val="37"/>
              <w:marTop w:val="0"/>
              <w:marBottom w:val="0"/>
              <w:divBdr>
                <w:top w:val="none" w:sz="0" w:space="0" w:color="auto"/>
                <w:left w:val="none" w:sz="0" w:space="0" w:color="auto"/>
                <w:bottom w:val="none" w:sz="0" w:space="0" w:color="auto"/>
                <w:right w:val="none" w:sz="0" w:space="0" w:color="auto"/>
              </w:divBdr>
              <w:divsChild>
                <w:div w:id="2054035348">
                  <w:marLeft w:val="0"/>
                  <w:marRight w:val="0"/>
                  <w:marTop w:val="0"/>
                  <w:marBottom w:val="75"/>
                  <w:divBdr>
                    <w:top w:val="single" w:sz="4" w:space="0" w:color="C0C0C0"/>
                    <w:left w:val="single" w:sz="4" w:space="0" w:color="D9D9D9"/>
                    <w:bottom w:val="single" w:sz="4" w:space="0" w:color="D9D9D9"/>
                    <w:right w:val="single" w:sz="4" w:space="0" w:color="D9D9D9"/>
                  </w:divBdr>
                  <w:divsChild>
                    <w:div w:id="1162814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409727">
          <w:marLeft w:val="0"/>
          <w:marRight w:val="0"/>
          <w:marTop w:val="0"/>
          <w:marBottom w:val="0"/>
          <w:divBdr>
            <w:top w:val="none" w:sz="0" w:space="0" w:color="auto"/>
            <w:left w:val="none" w:sz="0" w:space="0" w:color="auto"/>
            <w:bottom w:val="none" w:sz="0" w:space="0" w:color="auto"/>
            <w:right w:val="none" w:sz="0" w:space="0" w:color="auto"/>
          </w:divBdr>
          <w:divsChild>
            <w:div w:id="1342048824">
              <w:marLeft w:val="37"/>
              <w:marRight w:val="0"/>
              <w:marTop w:val="0"/>
              <w:marBottom w:val="0"/>
              <w:divBdr>
                <w:top w:val="none" w:sz="0" w:space="0" w:color="auto"/>
                <w:left w:val="none" w:sz="0" w:space="0" w:color="auto"/>
                <w:bottom w:val="none" w:sz="0" w:space="0" w:color="auto"/>
                <w:right w:val="none" w:sz="0" w:space="0" w:color="auto"/>
              </w:divBdr>
              <w:divsChild>
                <w:div w:id="1222015457">
                  <w:marLeft w:val="0"/>
                  <w:marRight w:val="0"/>
                  <w:marTop w:val="0"/>
                  <w:marBottom w:val="0"/>
                  <w:divBdr>
                    <w:top w:val="none" w:sz="0" w:space="0" w:color="auto"/>
                    <w:left w:val="none" w:sz="0" w:space="0" w:color="auto"/>
                    <w:bottom w:val="none" w:sz="0" w:space="0" w:color="auto"/>
                    <w:right w:val="none" w:sz="0" w:space="0" w:color="auto"/>
                  </w:divBdr>
                  <w:divsChild>
                    <w:div w:id="1433236500">
                      <w:marLeft w:val="0"/>
                      <w:marRight w:val="0"/>
                      <w:marTop w:val="0"/>
                      <w:marBottom w:val="75"/>
                      <w:divBdr>
                        <w:top w:val="single" w:sz="4" w:space="0" w:color="F5F5F5"/>
                        <w:left w:val="single" w:sz="4" w:space="0" w:color="F5F5F5"/>
                        <w:bottom w:val="single" w:sz="4" w:space="0" w:color="F5F5F5"/>
                        <w:right w:val="single" w:sz="4" w:space="0" w:color="F5F5F5"/>
                      </w:divBdr>
                      <w:divsChild>
                        <w:div w:id="720980229">
                          <w:marLeft w:val="0"/>
                          <w:marRight w:val="0"/>
                          <w:marTop w:val="0"/>
                          <w:marBottom w:val="0"/>
                          <w:divBdr>
                            <w:top w:val="none" w:sz="0" w:space="0" w:color="auto"/>
                            <w:left w:val="none" w:sz="0" w:space="0" w:color="auto"/>
                            <w:bottom w:val="none" w:sz="0" w:space="0" w:color="auto"/>
                            <w:right w:val="none" w:sz="0" w:space="0" w:color="auto"/>
                          </w:divBdr>
                          <w:divsChild>
                            <w:div w:id="1366059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30440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ature.com/omics/index.html)" TargetMode="External"/><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image" Target="media/image17.png"/><Relationship Id="rId3" Type="http://schemas.openxmlformats.org/officeDocument/2006/relationships/styles" Target="styles.xml"/><Relationship Id="rId21" Type="http://schemas.openxmlformats.org/officeDocument/2006/relationships/image" Target="media/image12.png"/><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image" Target="media/image16.png"/><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image" Target="media/image11.png"/><Relationship Id="rId29" Type="http://schemas.openxmlformats.org/officeDocument/2006/relationships/image" Target="media/image20.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24" Type="http://schemas.openxmlformats.org/officeDocument/2006/relationships/image" Target="media/image15.png"/><Relationship Id="rId32"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image" Target="media/image14.png"/><Relationship Id="rId28" Type="http://schemas.openxmlformats.org/officeDocument/2006/relationships/image" Target="media/image19.png"/><Relationship Id="rId10" Type="http://schemas.openxmlformats.org/officeDocument/2006/relationships/image" Target="media/image1.png"/><Relationship Id="rId19" Type="http://schemas.openxmlformats.org/officeDocument/2006/relationships/image" Target="media/image10.png"/><Relationship Id="rId31" Type="http://schemas.openxmlformats.org/officeDocument/2006/relationships/hyperlink" Target="http://rutracker.org/forum/viewtopic.php?t=4676059" TargetMode="External"/><Relationship Id="rId4" Type="http://schemas.openxmlformats.org/officeDocument/2006/relationships/settings" Target="settings.xml"/><Relationship Id="rId9" Type="http://schemas.openxmlformats.org/officeDocument/2006/relationships/hyperlink" Target="http://www.cs.washington.edu/homes/kayee/model" TargetMode="External"/><Relationship Id="rId14" Type="http://schemas.openxmlformats.org/officeDocument/2006/relationships/image" Target="media/image5.png"/><Relationship Id="rId22" Type="http://schemas.openxmlformats.org/officeDocument/2006/relationships/image" Target="media/image13.png"/><Relationship Id="rId27" Type="http://schemas.openxmlformats.org/officeDocument/2006/relationships/image" Target="media/image18.png"/><Relationship Id="rId30" Type="http://schemas.openxmlformats.org/officeDocument/2006/relationships/hyperlink" Target="http://rutracker.org/forum/viewtopic.php?t=4941230" TargetMode="External"/><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43B9D3-099E-49EE-AE2D-BD242CB1AB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60</Pages>
  <Words>16015</Words>
  <Characters>91290</Characters>
  <Application>Microsoft Office Word</Application>
  <DocSecurity>0</DocSecurity>
  <Lines>760</Lines>
  <Paragraphs>214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107091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2016-11-01T12:28:00Z</dcterms:created>
  <dcterms:modified xsi:type="dcterms:W3CDTF">2016-11-01T12:28:00Z</dcterms:modified>
</cp:coreProperties>
</file>