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1852" w:rsidRPr="000D23F0" w:rsidRDefault="000B4D22" w:rsidP="000B4D22">
      <w:pPr>
        <w:ind w:firstLine="708"/>
        <w:rPr>
          <w:b/>
          <w:sz w:val="28"/>
          <w:szCs w:val="28"/>
        </w:rPr>
      </w:pPr>
      <w:r w:rsidRPr="000D23F0">
        <w:rPr>
          <w:b/>
          <w:sz w:val="28"/>
          <w:szCs w:val="28"/>
        </w:rPr>
        <w:t xml:space="preserve">                                        </w:t>
      </w:r>
    </w:p>
    <w:p w:rsidR="006D1852" w:rsidRPr="000D23F0" w:rsidRDefault="006D1852" w:rsidP="000B4D22">
      <w:pPr>
        <w:ind w:firstLine="708"/>
        <w:rPr>
          <w:b/>
          <w:sz w:val="28"/>
          <w:szCs w:val="28"/>
        </w:rPr>
      </w:pPr>
    </w:p>
    <w:p w:rsidR="006D1852" w:rsidRPr="000D23F0" w:rsidRDefault="006D1852" w:rsidP="000B4D22">
      <w:pPr>
        <w:ind w:firstLine="708"/>
        <w:rPr>
          <w:b/>
          <w:sz w:val="28"/>
          <w:szCs w:val="28"/>
        </w:rPr>
      </w:pPr>
    </w:p>
    <w:p w:rsidR="000B4D22" w:rsidRPr="000D23F0" w:rsidRDefault="00C812F8" w:rsidP="00C812F8">
      <w:pPr>
        <w:ind w:firstLine="708"/>
        <w:rPr>
          <w:b/>
          <w:sz w:val="28"/>
          <w:szCs w:val="28"/>
        </w:rPr>
      </w:pPr>
      <w:r w:rsidRPr="000D23F0">
        <w:rPr>
          <w:b/>
          <w:sz w:val="28"/>
          <w:szCs w:val="28"/>
        </w:rPr>
        <w:t xml:space="preserve">                                           </w:t>
      </w:r>
      <w:r w:rsidR="000B4D22" w:rsidRPr="000D23F0">
        <w:rPr>
          <w:b/>
          <w:sz w:val="28"/>
          <w:szCs w:val="28"/>
        </w:rPr>
        <w:t>Уразбакова У.Т.</w:t>
      </w:r>
    </w:p>
    <w:p w:rsidR="000B4D22" w:rsidRPr="000D23F0" w:rsidRDefault="000B4D22" w:rsidP="000B4D22">
      <w:pPr>
        <w:jc w:val="center"/>
        <w:rPr>
          <w:sz w:val="28"/>
          <w:szCs w:val="28"/>
        </w:rPr>
      </w:pPr>
    </w:p>
    <w:p w:rsidR="006518EC" w:rsidRPr="000D23F0" w:rsidRDefault="006518EC" w:rsidP="000B4D22">
      <w:pPr>
        <w:jc w:val="center"/>
        <w:rPr>
          <w:sz w:val="28"/>
          <w:szCs w:val="28"/>
        </w:rPr>
      </w:pPr>
    </w:p>
    <w:p w:rsidR="006518EC" w:rsidRPr="000D23F0" w:rsidRDefault="006518EC" w:rsidP="000B4D22">
      <w:pPr>
        <w:jc w:val="center"/>
        <w:rPr>
          <w:sz w:val="28"/>
          <w:szCs w:val="28"/>
        </w:rPr>
      </w:pPr>
    </w:p>
    <w:p w:rsidR="006518EC" w:rsidRPr="000D23F0" w:rsidRDefault="006518EC" w:rsidP="000B4D22">
      <w:pPr>
        <w:jc w:val="center"/>
        <w:rPr>
          <w:sz w:val="28"/>
          <w:szCs w:val="28"/>
        </w:rPr>
      </w:pPr>
    </w:p>
    <w:p w:rsidR="000B4D22" w:rsidRPr="000D23F0" w:rsidRDefault="000B4D22" w:rsidP="000B4D22">
      <w:pPr>
        <w:jc w:val="center"/>
        <w:rPr>
          <w:sz w:val="28"/>
          <w:szCs w:val="28"/>
        </w:rPr>
      </w:pPr>
    </w:p>
    <w:p w:rsidR="000B4D22" w:rsidRPr="000D23F0" w:rsidRDefault="004F12F6" w:rsidP="000B4D22">
      <w:pPr>
        <w:jc w:val="center"/>
        <w:rPr>
          <w:sz w:val="28"/>
          <w:szCs w:val="28"/>
        </w:rPr>
      </w:pPr>
      <w:r>
        <w:rPr>
          <w:noProof/>
          <w:color w:val="000000"/>
          <w:sz w:val="28"/>
          <w:szCs w:val="28"/>
        </w:rPr>
        <w:drawing>
          <wp:inline distT="0" distB="0" distL="0" distR="0">
            <wp:extent cx="2917825" cy="216789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srcRect/>
                    <a:stretch>
                      <a:fillRect/>
                    </a:stretch>
                  </pic:blipFill>
                  <pic:spPr bwMode="auto">
                    <a:xfrm>
                      <a:off x="0" y="0"/>
                      <a:ext cx="2917825" cy="2167890"/>
                    </a:xfrm>
                    <a:prstGeom prst="rect">
                      <a:avLst/>
                    </a:prstGeom>
                    <a:noFill/>
                    <a:ln w="9525">
                      <a:noFill/>
                      <a:miter lim="800000"/>
                      <a:headEnd/>
                      <a:tailEnd/>
                    </a:ln>
                  </pic:spPr>
                </pic:pic>
              </a:graphicData>
            </a:graphic>
          </wp:inline>
        </w:drawing>
      </w:r>
    </w:p>
    <w:p w:rsidR="000B4D22" w:rsidRPr="000D23F0" w:rsidRDefault="000B4D22" w:rsidP="000B4D22">
      <w:pPr>
        <w:jc w:val="center"/>
        <w:rPr>
          <w:b/>
          <w:sz w:val="28"/>
          <w:szCs w:val="28"/>
        </w:rPr>
      </w:pPr>
    </w:p>
    <w:p w:rsidR="006518EC" w:rsidRPr="000D23F0" w:rsidRDefault="006518EC" w:rsidP="000B4D22">
      <w:pPr>
        <w:jc w:val="center"/>
        <w:rPr>
          <w:b/>
          <w:sz w:val="28"/>
          <w:szCs w:val="28"/>
        </w:rPr>
      </w:pPr>
    </w:p>
    <w:p w:rsidR="006518EC" w:rsidRPr="000D23F0" w:rsidRDefault="006518EC" w:rsidP="000B4D22">
      <w:pPr>
        <w:jc w:val="center"/>
        <w:rPr>
          <w:b/>
          <w:sz w:val="28"/>
          <w:szCs w:val="28"/>
        </w:rPr>
      </w:pPr>
    </w:p>
    <w:p w:rsidR="006518EC" w:rsidRPr="000D23F0" w:rsidRDefault="006518EC" w:rsidP="000B4D22">
      <w:pPr>
        <w:jc w:val="center"/>
        <w:rPr>
          <w:b/>
          <w:sz w:val="28"/>
          <w:szCs w:val="28"/>
        </w:rPr>
      </w:pPr>
    </w:p>
    <w:p w:rsidR="006518EC" w:rsidRPr="000D23F0" w:rsidRDefault="006518EC" w:rsidP="000B4D22">
      <w:pPr>
        <w:jc w:val="center"/>
        <w:rPr>
          <w:b/>
          <w:sz w:val="28"/>
          <w:szCs w:val="28"/>
        </w:rPr>
      </w:pPr>
    </w:p>
    <w:p w:rsidR="006518EC" w:rsidRPr="000D23F0" w:rsidRDefault="006518EC" w:rsidP="000B4D22">
      <w:pPr>
        <w:jc w:val="center"/>
        <w:rPr>
          <w:b/>
          <w:sz w:val="28"/>
          <w:szCs w:val="28"/>
        </w:rPr>
      </w:pPr>
    </w:p>
    <w:p w:rsidR="006518EC" w:rsidRPr="000D23F0" w:rsidRDefault="006518EC" w:rsidP="000B4D22">
      <w:pPr>
        <w:jc w:val="center"/>
        <w:rPr>
          <w:b/>
          <w:sz w:val="28"/>
          <w:szCs w:val="28"/>
        </w:rPr>
      </w:pPr>
    </w:p>
    <w:p w:rsidR="006518EC" w:rsidRPr="000D23F0" w:rsidRDefault="006518EC" w:rsidP="006518EC">
      <w:pPr>
        <w:rPr>
          <w:b/>
          <w:sz w:val="28"/>
          <w:szCs w:val="28"/>
        </w:rPr>
      </w:pPr>
    </w:p>
    <w:p w:rsidR="000B4D22" w:rsidRPr="000D23F0" w:rsidRDefault="006518EC" w:rsidP="000B4D22">
      <w:pPr>
        <w:jc w:val="center"/>
        <w:rPr>
          <w:b/>
          <w:sz w:val="28"/>
          <w:szCs w:val="28"/>
        </w:rPr>
      </w:pPr>
      <w:r w:rsidRPr="000D23F0">
        <w:rPr>
          <w:b/>
          <w:sz w:val="28"/>
          <w:szCs w:val="28"/>
        </w:rPr>
        <w:t xml:space="preserve">Основы современного русского языка </w:t>
      </w:r>
    </w:p>
    <w:p w:rsidR="000B4D22" w:rsidRPr="000D23F0" w:rsidRDefault="000B4D22" w:rsidP="000B4D22">
      <w:pPr>
        <w:jc w:val="center"/>
        <w:rPr>
          <w:b/>
          <w:sz w:val="28"/>
          <w:szCs w:val="28"/>
        </w:rPr>
      </w:pPr>
    </w:p>
    <w:p w:rsidR="000B4D22" w:rsidRPr="000D23F0" w:rsidRDefault="000B4D22" w:rsidP="000B4D22">
      <w:pPr>
        <w:jc w:val="center"/>
        <w:rPr>
          <w:b/>
          <w:sz w:val="28"/>
          <w:szCs w:val="28"/>
        </w:rPr>
      </w:pPr>
    </w:p>
    <w:p w:rsidR="000B4D22" w:rsidRPr="000D23F0" w:rsidRDefault="000B4D22" w:rsidP="000B4D22">
      <w:pPr>
        <w:jc w:val="center"/>
        <w:rPr>
          <w:b/>
          <w:sz w:val="28"/>
          <w:szCs w:val="28"/>
        </w:rPr>
      </w:pPr>
      <w:r w:rsidRPr="000D23F0">
        <w:rPr>
          <w:b/>
          <w:sz w:val="28"/>
          <w:szCs w:val="28"/>
        </w:rPr>
        <w:t>УЧЕБ</w:t>
      </w:r>
      <w:r w:rsidR="006518EC" w:rsidRPr="000D23F0">
        <w:rPr>
          <w:b/>
          <w:sz w:val="28"/>
          <w:szCs w:val="28"/>
        </w:rPr>
        <w:t xml:space="preserve">НО-МЕТОДИЧЕСКОЕ ПОСОБИЕ </w:t>
      </w:r>
    </w:p>
    <w:p w:rsidR="000B4D22" w:rsidRPr="000D23F0" w:rsidRDefault="000B4D22" w:rsidP="000B4D22">
      <w:pPr>
        <w:jc w:val="center"/>
        <w:rPr>
          <w:sz w:val="28"/>
          <w:szCs w:val="28"/>
        </w:rPr>
      </w:pPr>
    </w:p>
    <w:p w:rsidR="000B4D22" w:rsidRPr="000D23F0" w:rsidRDefault="000B4D22" w:rsidP="000B4D22">
      <w:pPr>
        <w:jc w:val="center"/>
        <w:rPr>
          <w:sz w:val="28"/>
          <w:szCs w:val="28"/>
        </w:rPr>
      </w:pPr>
    </w:p>
    <w:p w:rsidR="000B4D22" w:rsidRPr="000D23F0" w:rsidRDefault="000B4D22" w:rsidP="000B4D22">
      <w:pPr>
        <w:jc w:val="center"/>
        <w:rPr>
          <w:sz w:val="28"/>
          <w:szCs w:val="28"/>
        </w:rPr>
      </w:pPr>
    </w:p>
    <w:p w:rsidR="000B4D22" w:rsidRPr="000D23F0" w:rsidRDefault="000B4D22" w:rsidP="000B4D22">
      <w:pPr>
        <w:rPr>
          <w:sz w:val="28"/>
          <w:szCs w:val="28"/>
        </w:rPr>
      </w:pPr>
    </w:p>
    <w:p w:rsidR="000B4D22" w:rsidRPr="000D23F0" w:rsidRDefault="000B4D22" w:rsidP="000B4D22">
      <w:pPr>
        <w:rPr>
          <w:sz w:val="28"/>
          <w:szCs w:val="28"/>
        </w:rPr>
      </w:pPr>
    </w:p>
    <w:p w:rsidR="000B4D22" w:rsidRPr="000D23F0" w:rsidRDefault="000B4D22" w:rsidP="000B4D22">
      <w:pPr>
        <w:rPr>
          <w:sz w:val="28"/>
          <w:szCs w:val="28"/>
        </w:rPr>
      </w:pPr>
    </w:p>
    <w:p w:rsidR="000B4D22" w:rsidRPr="000D23F0" w:rsidRDefault="000B4D22" w:rsidP="000B4D22">
      <w:pPr>
        <w:rPr>
          <w:sz w:val="28"/>
          <w:szCs w:val="28"/>
        </w:rPr>
      </w:pPr>
    </w:p>
    <w:p w:rsidR="000B4D22" w:rsidRPr="000D23F0" w:rsidRDefault="000B4D22" w:rsidP="000B4D22">
      <w:pPr>
        <w:rPr>
          <w:sz w:val="28"/>
          <w:szCs w:val="28"/>
        </w:rPr>
      </w:pPr>
    </w:p>
    <w:p w:rsidR="000B4D22" w:rsidRPr="000D23F0" w:rsidRDefault="000B4D22" w:rsidP="000B4D22">
      <w:pPr>
        <w:rPr>
          <w:sz w:val="28"/>
          <w:szCs w:val="28"/>
        </w:rPr>
      </w:pPr>
    </w:p>
    <w:p w:rsidR="000B4D22" w:rsidRPr="000D23F0" w:rsidRDefault="000B4D22" w:rsidP="000B4D22">
      <w:pPr>
        <w:rPr>
          <w:sz w:val="28"/>
          <w:szCs w:val="28"/>
        </w:rPr>
      </w:pPr>
    </w:p>
    <w:p w:rsidR="000B4D22" w:rsidRPr="000D23F0" w:rsidRDefault="000B4D22" w:rsidP="000B4D22">
      <w:pPr>
        <w:jc w:val="center"/>
        <w:rPr>
          <w:sz w:val="28"/>
          <w:szCs w:val="28"/>
        </w:rPr>
      </w:pPr>
    </w:p>
    <w:p w:rsidR="006518EC" w:rsidRPr="000D23F0" w:rsidRDefault="006518EC" w:rsidP="000B4D22">
      <w:pPr>
        <w:tabs>
          <w:tab w:val="left" w:pos="3690"/>
        </w:tabs>
        <w:rPr>
          <w:sz w:val="28"/>
          <w:szCs w:val="28"/>
        </w:rPr>
      </w:pPr>
    </w:p>
    <w:p w:rsidR="000B4D22" w:rsidRPr="000D23F0" w:rsidRDefault="006518EC" w:rsidP="006518EC">
      <w:pPr>
        <w:tabs>
          <w:tab w:val="left" w:pos="3690"/>
        </w:tabs>
        <w:rPr>
          <w:sz w:val="28"/>
          <w:szCs w:val="28"/>
        </w:rPr>
      </w:pPr>
      <w:r w:rsidRPr="000D23F0">
        <w:rPr>
          <w:sz w:val="28"/>
          <w:szCs w:val="28"/>
        </w:rPr>
        <w:t xml:space="preserve">                                                  Шымкент, 201</w:t>
      </w:r>
    </w:p>
    <w:p w:rsidR="000B4D22" w:rsidRPr="00B36238" w:rsidRDefault="006518EC" w:rsidP="006518EC">
      <w:pPr>
        <w:rPr>
          <w:caps/>
          <w:color w:val="000000"/>
          <w:sz w:val="28"/>
          <w:szCs w:val="28"/>
          <w:lang w:val="en-US" w:eastAsia="ko-KR"/>
        </w:rPr>
      </w:pPr>
      <w:r w:rsidRPr="000D23F0">
        <w:rPr>
          <w:caps/>
          <w:color w:val="000000"/>
          <w:sz w:val="28"/>
          <w:szCs w:val="28"/>
          <w:lang w:eastAsia="ko-KR"/>
        </w:rPr>
        <w:lastRenderedPageBreak/>
        <w:t xml:space="preserve">                                                                                                                       </w:t>
      </w:r>
      <w:r w:rsidR="000B4D22" w:rsidRPr="000D23F0">
        <w:rPr>
          <w:caps/>
          <w:color w:val="000000"/>
          <w:sz w:val="28"/>
          <w:szCs w:val="28"/>
          <w:lang w:eastAsia="ko-KR"/>
        </w:rPr>
        <w:t>Ф.7.03-</w:t>
      </w:r>
      <w:r w:rsidR="00B36238">
        <w:rPr>
          <w:caps/>
          <w:color w:val="000000"/>
          <w:sz w:val="28"/>
          <w:szCs w:val="28"/>
          <w:lang w:val="en-US" w:eastAsia="ko-KR"/>
        </w:rPr>
        <w:t>20</w:t>
      </w:r>
    </w:p>
    <w:p w:rsidR="000B4D22" w:rsidRPr="000D23F0" w:rsidRDefault="000B4D22" w:rsidP="000B4D22">
      <w:pPr>
        <w:jc w:val="right"/>
        <w:rPr>
          <w:caps/>
          <w:color w:val="000000"/>
          <w:sz w:val="28"/>
          <w:szCs w:val="28"/>
          <w:lang w:eastAsia="ko-KR"/>
        </w:rPr>
      </w:pPr>
    </w:p>
    <w:p w:rsidR="000B4D22" w:rsidRPr="000D23F0" w:rsidRDefault="000B4D22" w:rsidP="000B4D22">
      <w:pPr>
        <w:jc w:val="center"/>
        <w:rPr>
          <w:caps/>
          <w:color w:val="000000"/>
          <w:sz w:val="28"/>
          <w:szCs w:val="28"/>
          <w:lang w:eastAsia="ko-KR"/>
        </w:rPr>
      </w:pPr>
      <w:r w:rsidRPr="000D23F0">
        <w:rPr>
          <w:caps/>
          <w:color w:val="000000"/>
          <w:sz w:val="28"/>
          <w:szCs w:val="28"/>
          <w:lang w:eastAsia="ko-KR"/>
        </w:rPr>
        <w:t>Министерство образования и науки Республики Казахстан</w:t>
      </w:r>
    </w:p>
    <w:p w:rsidR="000B4D22" w:rsidRPr="000D23F0" w:rsidRDefault="000B4D22" w:rsidP="000B4D22">
      <w:pPr>
        <w:jc w:val="center"/>
        <w:rPr>
          <w:caps/>
          <w:color w:val="000000"/>
          <w:sz w:val="28"/>
          <w:szCs w:val="28"/>
          <w:lang w:eastAsia="ko-KR"/>
        </w:rPr>
      </w:pPr>
    </w:p>
    <w:p w:rsidR="006518EC" w:rsidRPr="000D23F0" w:rsidRDefault="000B4D22" w:rsidP="000B4D22">
      <w:pPr>
        <w:jc w:val="center"/>
        <w:rPr>
          <w:caps/>
          <w:color w:val="000000"/>
          <w:sz w:val="28"/>
          <w:szCs w:val="28"/>
          <w:lang w:eastAsia="ko-KR"/>
        </w:rPr>
      </w:pPr>
      <w:r w:rsidRPr="000D23F0">
        <w:rPr>
          <w:caps/>
          <w:color w:val="000000"/>
          <w:sz w:val="28"/>
          <w:szCs w:val="28"/>
          <w:lang w:eastAsia="ko-KR"/>
        </w:rPr>
        <w:t xml:space="preserve">южно-казахстанский государственный университет </w:t>
      </w:r>
    </w:p>
    <w:p w:rsidR="000B4D22" w:rsidRPr="000D23F0" w:rsidRDefault="000B4D22" w:rsidP="000B4D22">
      <w:pPr>
        <w:jc w:val="center"/>
        <w:rPr>
          <w:caps/>
          <w:color w:val="000000"/>
          <w:sz w:val="28"/>
          <w:szCs w:val="28"/>
          <w:lang w:eastAsia="ko-KR"/>
        </w:rPr>
      </w:pPr>
      <w:r w:rsidRPr="000D23F0">
        <w:rPr>
          <w:caps/>
          <w:color w:val="000000"/>
          <w:sz w:val="28"/>
          <w:szCs w:val="28"/>
          <w:lang w:eastAsia="ko-KR"/>
        </w:rPr>
        <w:t>им. м.ауэзова</w:t>
      </w:r>
    </w:p>
    <w:p w:rsidR="000B4D22" w:rsidRPr="000D23F0" w:rsidRDefault="000B4D22" w:rsidP="006518EC">
      <w:pPr>
        <w:rPr>
          <w:color w:val="000000"/>
          <w:sz w:val="28"/>
          <w:szCs w:val="28"/>
          <w:lang w:eastAsia="ko-KR"/>
        </w:rPr>
      </w:pPr>
    </w:p>
    <w:p w:rsidR="000B4D22" w:rsidRPr="000D23F0" w:rsidRDefault="000B4D22" w:rsidP="000B4D22">
      <w:pPr>
        <w:jc w:val="center"/>
        <w:rPr>
          <w:color w:val="000000"/>
          <w:sz w:val="28"/>
          <w:szCs w:val="28"/>
          <w:lang w:eastAsia="ko-KR"/>
        </w:rPr>
      </w:pPr>
    </w:p>
    <w:p w:rsidR="000B4D22" w:rsidRPr="000D23F0" w:rsidRDefault="000B4D22" w:rsidP="000B4D22">
      <w:pPr>
        <w:jc w:val="center"/>
        <w:rPr>
          <w:color w:val="000000"/>
          <w:sz w:val="28"/>
          <w:szCs w:val="28"/>
          <w:lang w:eastAsia="ko-KR"/>
        </w:rPr>
      </w:pPr>
    </w:p>
    <w:p w:rsidR="000B4D22" w:rsidRPr="000D23F0" w:rsidRDefault="000B4D22" w:rsidP="000B4D22">
      <w:pPr>
        <w:jc w:val="center"/>
        <w:rPr>
          <w:color w:val="000000"/>
          <w:sz w:val="28"/>
          <w:szCs w:val="28"/>
          <w:lang w:eastAsia="ko-KR"/>
        </w:rPr>
      </w:pPr>
    </w:p>
    <w:p w:rsidR="000B4D22" w:rsidRPr="000D23F0" w:rsidRDefault="000B4D22" w:rsidP="000B4D22">
      <w:pPr>
        <w:jc w:val="center"/>
        <w:rPr>
          <w:color w:val="000000"/>
          <w:sz w:val="28"/>
          <w:szCs w:val="28"/>
          <w:lang w:eastAsia="ko-KR"/>
        </w:rPr>
      </w:pPr>
    </w:p>
    <w:p w:rsidR="000B4D22" w:rsidRPr="000D23F0" w:rsidRDefault="000B4D22" w:rsidP="000B4D22">
      <w:pPr>
        <w:jc w:val="center"/>
        <w:rPr>
          <w:color w:val="000000"/>
          <w:sz w:val="28"/>
          <w:szCs w:val="28"/>
          <w:lang w:eastAsia="ko-KR"/>
        </w:rPr>
      </w:pPr>
    </w:p>
    <w:p w:rsidR="000B4D22" w:rsidRPr="000D23F0" w:rsidRDefault="000B4D22" w:rsidP="000B4D22">
      <w:pPr>
        <w:jc w:val="center"/>
        <w:rPr>
          <w:color w:val="000000"/>
          <w:sz w:val="28"/>
          <w:szCs w:val="28"/>
          <w:lang w:eastAsia="ko-KR"/>
        </w:rPr>
      </w:pPr>
    </w:p>
    <w:p w:rsidR="000B4D22" w:rsidRPr="000D23F0" w:rsidRDefault="000B4D22" w:rsidP="000B4D22">
      <w:pPr>
        <w:jc w:val="center"/>
        <w:rPr>
          <w:color w:val="000000"/>
          <w:sz w:val="28"/>
          <w:szCs w:val="28"/>
          <w:lang w:eastAsia="ko-KR"/>
        </w:rPr>
      </w:pPr>
    </w:p>
    <w:p w:rsidR="000B4D22" w:rsidRPr="000D23F0" w:rsidRDefault="000B4D22" w:rsidP="000B4D22">
      <w:pPr>
        <w:jc w:val="center"/>
        <w:rPr>
          <w:b/>
          <w:sz w:val="28"/>
          <w:szCs w:val="28"/>
          <w:lang w:eastAsia="ko-KR"/>
        </w:rPr>
      </w:pPr>
      <w:r w:rsidRPr="000D23F0">
        <w:rPr>
          <w:b/>
          <w:sz w:val="28"/>
          <w:szCs w:val="28"/>
          <w:lang w:eastAsia="ko-KR"/>
        </w:rPr>
        <w:t>УРАЗБАКОВА УЛБАЛА ТЕМИРОВНА</w:t>
      </w:r>
    </w:p>
    <w:p w:rsidR="000B4D22" w:rsidRPr="000D23F0" w:rsidRDefault="000B4D22" w:rsidP="000B4D22">
      <w:pPr>
        <w:jc w:val="center"/>
        <w:rPr>
          <w:color w:val="000000"/>
          <w:sz w:val="28"/>
          <w:szCs w:val="28"/>
          <w:lang w:eastAsia="ko-KR"/>
        </w:rPr>
      </w:pPr>
    </w:p>
    <w:p w:rsidR="000B4D22" w:rsidRPr="000D23F0" w:rsidRDefault="000B4D22" w:rsidP="000B4D22">
      <w:pPr>
        <w:jc w:val="center"/>
        <w:rPr>
          <w:color w:val="000000"/>
          <w:sz w:val="28"/>
          <w:szCs w:val="28"/>
          <w:lang w:eastAsia="ko-KR"/>
        </w:rPr>
      </w:pPr>
    </w:p>
    <w:p w:rsidR="006518EC" w:rsidRPr="000D23F0" w:rsidRDefault="000B4D22" w:rsidP="006518EC">
      <w:pPr>
        <w:jc w:val="center"/>
        <w:rPr>
          <w:b/>
          <w:sz w:val="28"/>
          <w:szCs w:val="28"/>
        </w:rPr>
      </w:pPr>
      <w:r w:rsidRPr="000D23F0">
        <w:rPr>
          <w:b/>
          <w:sz w:val="28"/>
          <w:szCs w:val="28"/>
        </w:rPr>
        <w:t xml:space="preserve">  </w:t>
      </w:r>
      <w:r w:rsidR="006518EC" w:rsidRPr="000D23F0">
        <w:rPr>
          <w:b/>
          <w:sz w:val="28"/>
          <w:szCs w:val="28"/>
        </w:rPr>
        <w:t xml:space="preserve">Основы современного русского языка </w:t>
      </w:r>
    </w:p>
    <w:p w:rsidR="000B4D22" w:rsidRPr="000D23F0" w:rsidRDefault="000B4D22" w:rsidP="000B4D22">
      <w:pPr>
        <w:jc w:val="center"/>
        <w:rPr>
          <w:b/>
          <w:sz w:val="28"/>
          <w:szCs w:val="28"/>
        </w:rPr>
      </w:pPr>
    </w:p>
    <w:p w:rsidR="000B4D22" w:rsidRPr="000D23F0" w:rsidRDefault="000B4D22" w:rsidP="000B4D22">
      <w:pPr>
        <w:jc w:val="center"/>
        <w:rPr>
          <w:b/>
          <w:sz w:val="28"/>
          <w:szCs w:val="28"/>
        </w:rPr>
      </w:pPr>
    </w:p>
    <w:p w:rsidR="000B4D22" w:rsidRPr="000D23F0" w:rsidRDefault="000B4D22" w:rsidP="000B4D22">
      <w:pPr>
        <w:jc w:val="center"/>
        <w:rPr>
          <w:b/>
          <w:sz w:val="28"/>
          <w:szCs w:val="28"/>
        </w:rPr>
      </w:pPr>
    </w:p>
    <w:p w:rsidR="000B4D22" w:rsidRPr="000D23F0" w:rsidRDefault="000B4D22" w:rsidP="000B4D22">
      <w:pPr>
        <w:jc w:val="center"/>
        <w:rPr>
          <w:b/>
          <w:sz w:val="28"/>
          <w:szCs w:val="28"/>
        </w:rPr>
      </w:pPr>
    </w:p>
    <w:p w:rsidR="000B4D22" w:rsidRPr="000D23F0" w:rsidRDefault="000B4D22" w:rsidP="000B4D22">
      <w:pPr>
        <w:jc w:val="center"/>
        <w:rPr>
          <w:sz w:val="28"/>
          <w:szCs w:val="28"/>
        </w:rPr>
      </w:pPr>
    </w:p>
    <w:p w:rsidR="000B4D22" w:rsidRPr="000D23F0" w:rsidRDefault="000B4D22" w:rsidP="000B4D22">
      <w:pPr>
        <w:jc w:val="center"/>
        <w:rPr>
          <w:sz w:val="28"/>
          <w:szCs w:val="28"/>
        </w:rPr>
      </w:pPr>
    </w:p>
    <w:p w:rsidR="000B4D22" w:rsidRPr="000D23F0" w:rsidRDefault="000B4D22" w:rsidP="000B4D22">
      <w:pPr>
        <w:jc w:val="center"/>
        <w:rPr>
          <w:color w:val="000000"/>
          <w:sz w:val="28"/>
          <w:szCs w:val="28"/>
          <w:lang w:eastAsia="ko-KR"/>
        </w:rPr>
      </w:pPr>
    </w:p>
    <w:p w:rsidR="000B4D22" w:rsidRPr="000D23F0" w:rsidRDefault="000B4D22" w:rsidP="000B4D22">
      <w:pPr>
        <w:jc w:val="center"/>
        <w:rPr>
          <w:color w:val="000000"/>
          <w:sz w:val="28"/>
          <w:szCs w:val="28"/>
          <w:lang w:eastAsia="ko-KR"/>
        </w:rPr>
      </w:pPr>
      <w:r w:rsidRPr="000D23F0">
        <w:rPr>
          <w:color w:val="000000"/>
          <w:sz w:val="28"/>
          <w:szCs w:val="28"/>
          <w:lang w:eastAsia="ko-KR"/>
        </w:rPr>
        <w:t xml:space="preserve">для студентов специальности </w:t>
      </w:r>
    </w:p>
    <w:p w:rsidR="000B4D22" w:rsidRPr="000D23F0" w:rsidRDefault="000B4D22" w:rsidP="000B4D22">
      <w:pPr>
        <w:jc w:val="center"/>
        <w:rPr>
          <w:sz w:val="28"/>
          <w:szCs w:val="28"/>
          <w:u w:val="single"/>
        </w:rPr>
      </w:pPr>
      <w:r w:rsidRPr="000D23F0">
        <w:rPr>
          <w:color w:val="000000"/>
          <w:sz w:val="28"/>
          <w:szCs w:val="28"/>
          <w:u w:val="single"/>
        </w:rPr>
        <w:t>5В010200 – «Педагогика и методика начального обучения»</w:t>
      </w:r>
    </w:p>
    <w:p w:rsidR="000B4D22" w:rsidRPr="000D23F0" w:rsidRDefault="000B4D22" w:rsidP="000B4D22">
      <w:pPr>
        <w:jc w:val="center"/>
        <w:rPr>
          <w:color w:val="000000"/>
          <w:sz w:val="28"/>
          <w:szCs w:val="28"/>
        </w:rPr>
      </w:pPr>
    </w:p>
    <w:p w:rsidR="000B4D22" w:rsidRPr="000D23F0" w:rsidRDefault="000B4D22" w:rsidP="000B4D22">
      <w:pPr>
        <w:jc w:val="center"/>
        <w:rPr>
          <w:color w:val="000000"/>
          <w:sz w:val="28"/>
          <w:szCs w:val="28"/>
          <w:lang w:eastAsia="ko-KR"/>
        </w:rPr>
      </w:pPr>
    </w:p>
    <w:p w:rsidR="000B4D22" w:rsidRPr="000D23F0" w:rsidRDefault="000B4D22" w:rsidP="000B4D22">
      <w:pPr>
        <w:jc w:val="center"/>
        <w:rPr>
          <w:color w:val="000000"/>
          <w:sz w:val="28"/>
          <w:szCs w:val="28"/>
          <w:lang w:eastAsia="ko-KR"/>
        </w:rPr>
      </w:pPr>
    </w:p>
    <w:p w:rsidR="000B4D22" w:rsidRPr="000D23F0" w:rsidRDefault="006518EC" w:rsidP="000B4D22">
      <w:pPr>
        <w:jc w:val="center"/>
        <w:rPr>
          <w:sz w:val="28"/>
          <w:szCs w:val="28"/>
        </w:rPr>
      </w:pPr>
      <w:r w:rsidRPr="000D23F0">
        <w:rPr>
          <w:sz w:val="28"/>
          <w:szCs w:val="28"/>
        </w:rPr>
        <w:t xml:space="preserve">Учебно-методическое пособие </w:t>
      </w:r>
    </w:p>
    <w:p w:rsidR="000B4D22" w:rsidRPr="000D23F0" w:rsidRDefault="000B4D22" w:rsidP="000B4D22">
      <w:pPr>
        <w:jc w:val="center"/>
        <w:rPr>
          <w:color w:val="000000"/>
          <w:sz w:val="28"/>
          <w:szCs w:val="28"/>
          <w:lang w:eastAsia="ko-KR"/>
        </w:rPr>
      </w:pPr>
    </w:p>
    <w:p w:rsidR="000B4D22" w:rsidRPr="000D23F0" w:rsidRDefault="000B4D22" w:rsidP="000B4D22">
      <w:pPr>
        <w:jc w:val="center"/>
        <w:rPr>
          <w:color w:val="000000"/>
          <w:sz w:val="28"/>
          <w:szCs w:val="28"/>
          <w:lang w:eastAsia="ko-KR"/>
        </w:rPr>
      </w:pPr>
    </w:p>
    <w:p w:rsidR="000B4D22" w:rsidRPr="000D23F0" w:rsidRDefault="000B4D22" w:rsidP="000B4D22">
      <w:pPr>
        <w:jc w:val="center"/>
        <w:rPr>
          <w:color w:val="000000"/>
          <w:sz w:val="28"/>
          <w:szCs w:val="28"/>
          <w:lang w:eastAsia="ko-KR"/>
        </w:rPr>
      </w:pPr>
    </w:p>
    <w:p w:rsidR="000B4D22" w:rsidRPr="000D23F0" w:rsidRDefault="000B4D22" w:rsidP="000B4D22">
      <w:pPr>
        <w:jc w:val="center"/>
        <w:rPr>
          <w:color w:val="000000"/>
          <w:sz w:val="28"/>
          <w:szCs w:val="28"/>
          <w:lang w:eastAsia="ko-KR"/>
        </w:rPr>
      </w:pPr>
    </w:p>
    <w:p w:rsidR="000B4D22" w:rsidRPr="000D23F0" w:rsidRDefault="000B4D22" w:rsidP="000B4D22">
      <w:pPr>
        <w:jc w:val="center"/>
        <w:rPr>
          <w:color w:val="000000"/>
          <w:sz w:val="28"/>
          <w:szCs w:val="28"/>
          <w:lang w:eastAsia="ko-KR"/>
        </w:rPr>
      </w:pPr>
    </w:p>
    <w:p w:rsidR="000B4D22" w:rsidRPr="000D23F0" w:rsidRDefault="000B4D22" w:rsidP="000B4D22">
      <w:pPr>
        <w:jc w:val="center"/>
        <w:rPr>
          <w:color w:val="000000"/>
          <w:sz w:val="28"/>
          <w:szCs w:val="28"/>
          <w:lang w:eastAsia="ko-KR"/>
        </w:rPr>
      </w:pPr>
    </w:p>
    <w:p w:rsidR="000B4D22" w:rsidRPr="000D23F0" w:rsidRDefault="000B4D22" w:rsidP="000B4D22">
      <w:pPr>
        <w:jc w:val="center"/>
        <w:rPr>
          <w:color w:val="000000"/>
          <w:sz w:val="28"/>
          <w:szCs w:val="28"/>
          <w:lang w:eastAsia="ko-KR"/>
        </w:rPr>
      </w:pPr>
    </w:p>
    <w:p w:rsidR="000B4D22" w:rsidRPr="000D23F0" w:rsidRDefault="000B4D22" w:rsidP="000B4D22">
      <w:pPr>
        <w:rPr>
          <w:color w:val="000000"/>
          <w:sz w:val="28"/>
          <w:szCs w:val="28"/>
          <w:lang w:eastAsia="ko-KR"/>
        </w:rPr>
      </w:pPr>
    </w:p>
    <w:p w:rsidR="000B4D22" w:rsidRPr="000D23F0" w:rsidRDefault="000B4D22" w:rsidP="000B4D22">
      <w:pPr>
        <w:rPr>
          <w:color w:val="000000"/>
          <w:sz w:val="28"/>
          <w:szCs w:val="28"/>
          <w:lang w:eastAsia="ko-KR"/>
        </w:rPr>
      </w:pPr>
    </w:p>
    <w:p w:rsidR="000B4D22" w:rsidRPr="000D23F0" w:rsidRDefault="000B4D22" w:rsidP="000B4D22">
      <w:pPr>
        <w:jc w:val="center"/>
        <w:rPr>
          <w:color w:val="000000"/>
          <w:sz w:val="28"/>
          <w:szCs w:val="28"/>
          <w:lang w:eastAsia="ko-KR"/>
        </w:rPr>
      </w:pPr>
    </w:p>
    <w:p w:rsidR="006518EC" w:rsidRPr="000D23F0" w:rsidRDefault="006518EC" w:rsidP="000B4D22">
      <w:pPr>
        <w:jc w:val="center"/>
        <w:rPr>
          <w:color w:val="000000"/>
          <w:sz w:val="28"/>
          <w:szCs w:val="28"/>
          <w:lang w:eastAsia="ko-KR"/>
        </w:rPr>
      </w:pPr>
    </w:p>
    <w:p w:rsidR="006518EC" w:rsidRPr="000D23F0" w:rsidRDefault="006518EC" w:rsidP="000B4D22">
      <w:pPr>
        <w:jc w:val="center"/>
        <w:rPr>
          <w:color w:val="000000"/>
          <w:sz w:val="28"/>
          <w:szCs w:val="28"/>
          <w:lang w:eastAsia="ko-KR"/>
        </w:rPr>
      </w:pPr>
    </w:p>
    <w:p w:rsidR="006518EC" w:rsidRPr="000D23F0" w:rsidRDefault="006518EC" w:rsidP="000B4D22">
      <w:pPr>
        <w:jc w:val="center"/>
        <w:rPr>
          <w:color w:val="000000"/>
          <w:sz w:val="28"/>
          <w:szCs w:val="28"/>
          <w:lang w:eastAsia="ko-KR"/>
        </w:rPr>
      </w:pPr>
    </w:p>
    <w:p w:rsidR="006518EC" w:rsidRPr="000D23F0" w:rsidRDefault="006518EC" w:rsidP="006518EC">
      <w:pPr>
        <w:jc w:val="center"/>
        <w:rPr>
          <w:color w:val="000000"/>
          <w:sz w:val="28"/>
          <w:szCs w:val="28"/>
          <w:lang w:eastAsia="ko-KR"/>
        </w:rPr>
      </w:pPr>
      <w:r w:rsidRPr="000D23F0">
        <w:rPr>
          <w:color w:val="000000"/>
          <w:sz w:val="28"/>
          <w:szCs w:val="28"/>
          <w:lang w:eastAsia="ko-KR"/>
        </w:rPr>
        <w:t>Шымкент, 2018</w:t>
      </w:r>
      <w:r w:rsidR="000B4D22" w:rsidRPr="000D23F0">
        <w:rPr>
          <w:color w:val="000000"/>
          <w:sz w:val="28"/>
          <w:szCs w:val="28"/>
          <w:lang w:eastAsia="ko-KR"/>
        </w:rPr>
        <w:t>г.</w:t>
      </w:r>
    </w:p>
    <w:p w:rsidR="000B4D22" w:rsidRPr="000D23F0" w:rsidRDefault="001C1024" w:rsidP="006518EC">
      <w:pPr>
        <w:rPr>
          <w:color w:val="000000"/>
          <w:sz w:val="28"/>
          <w:szCs w:val="28"/>
          <w:lang w:eastAsia="ko-KR"/>
        </w:rPr>
      </w:pPr>
      <w:r w:rsidRPr="000D23F0">
        <w:rPr>
          <w:sz w:val="28"/>
          <w:szCs w:val="28"/>
        </w:rPr>
        <w:lastRenderedPageBreak/>
        <w:t xml:space="preserve">УДК </w:t>
      </w:r>
      <w:r w:rsidR="006518EC" w:rsidRPr="000D23F0">
        <w:rPr>
          <w:sz w:val="28"/>
          <w:szCs w:val="28"/>
        </w:rPr>
        <w:t>373.31=161.1(083.13)</w:t>
      </w:r>
    </w:p>
    <w:p w:rsidR="000B4D22" w:rsidRPr="000D23F0" w:rsidRDefault="001C1024" w:rsidP="000B4D22">
      <w:pPr>
        <w:rPr>
          <w:sz w:val="28"/>
          <w:szCs w:val="28"/>
        </w:rPr>
      </w:pPr>
      <w:r w:rsidRPr="000D23F0">
        <w:rPr>
          <w:sz w:val="28"/>
          <w:szCs w:val="28"/>
        </w:rPr>
        <w:t>ББК81.2Р</w:t>
      </w:r>
    </w:p>
    <w:p w:rsidR="000B4D22" w:rsidRPr="000D23F0" w:rsidRDefault="001C1024" w:rsidP="000B4D22">
      <w:pPr>
        <w:rPr>
          <w:sz w:val="28"/>
          <w:szCs w:val="28"/>
        </w:rPr>
      </w:pPr>
      <w:r w:rsidRPr="000D23F0">
        <w:rPr>
          <w:sz w:val="28"/>
          <w:szCs w:val="28"/>
        </w:rPr>
        <w:t>С 7</w:t>
      </w:r>
      <w:r w:rsidR="006518EC" w:rsidRPr="000D23F0">
        <w:rPr>
          <w:sz w:val="28"/>
          <w:szCs w:val="28"/>
        </w:rPr>
        <w:t>8</w:t>
      </w:r>
    </w:p>
    <w:p w:rsidR="00781D05" w:rsidRPr="000D23F0" w:rsidRDefault="00781D05" w:rsidP="00781D05">
      <w:pPr>
        <w:jc w:val="both"/>
        <w:rPr>
          <w:sz w:val="28"/>
          <w:szCs w:val="28"/>
        </w:rPr>
      </w:pPr>
    </w:p>
    <w:p w:rsidR="00781D05" w:rsidRPr="000D23F0" w:rsidRDefault="00781D05" w:rsidP="00781D05">
      <w:pPr>
        <w:jc w:val="both"/>
        <w:rPr>
          <w:b/>
          <w:sz w:val="28"/>
          <w:szCs w:val="28"/>
        </w:rPr>
      </w:pPr>
      <w:r w:rsidRPr="000D23F0">
        <w:rPr>
          <w:b/>
          <w:sz w:val="28"/>
          <w:szCs w:val="28"/>
        </w:rPr>
        <w:t>С 7</w:t>
      </w:r>
      <w:r w:rsidR="006518EC" w:rsidRPr="000D23F0">
        <w:rPr>
          <w:b/>
          <w:sz w:val="28"/>
          <w:szCs w:val="28"/>
        </w:rPr>
        <w:t>8</w:t>
      </w:r>
      <w:r w:rsidRPr="000D23F0">
        <w:rPr>
          <w:b/>
          <w:sz w:val="28"/>
          <w:szCs w:val="28"/>
        </w:rPr>
        <w:t xml:space="preserve"> </w:t>
      </w:r>
      <w:r w:rsidR="006518EC" w:rsidRPr="000D23F0">
        <w:rPr>
          <w:b/>
          <w:sz w:val="28"/>
          <w:szCs w:val="28"/>
        </w:rPr>
        <w:t xml:space="preserve">Основы современного русского языка </w:t>
      </w:r>
      <w:r w:rsidRPr="000D23F0">
        <w:rPr>
          <w:b/>
          <w:sz w:val="28"/>
          <w:szCs w:val="28"/>
        </w:rPr>
        <w:t xml:space="preserve">\ </w:t>
      </w:r>
      <w:r w:rsidR="006518EC" w:rsidRPr="000D23F0">
        <w:rPr>
          <w:b/>
          <w:sz w:val="28"/>
          <w:szCs w:val="28"/>
        </w:rPr>
        <w:t>Учебно-методическое пособие</w:t>
      </w:r>
    </w:p>
    <w:p w:rsidR="00781D05" w:rsidRPr="000D23F0" w:rsidRDefault="00781D05" w:rsidP="00781D05">
      <w:pPr>
        <w:ind w:firstLine="709"/>
        <w:jc w:val="both"/>
        <w:rPr>
          <w:color w:val="000000"/>
          <w:sz w:val="28"/>
          <w:szCs w:val="28"/>
          <w:lang w:eastAsia="ko-KR"/>
        </w:rPr>
      </w:pPr>
      <w:r w:rsidRPr="000D23F0">
        <w:rPr>
          <w:sz w:val="28"/>
          <w:szCs w:val="28"/>
          <w:lang w:val="ru-MO"/>
        </w:rPr>
        <w:t>Составитель: магистр гуманитарных наук, старший преподаватель Уразбакова У.Т.</w:t>
      </w:r>
      <w:r w:rsidRPr="000D23F0">
        <w:rPr>
          <w:color w:val="000000"/>
          <w:sz w:val="28"/>
          <w:szCs w:val="28"/>
          <w:lang w:eastAsia="ko-KR"/>
        </w:rPr>
        <w:t xml:space="preserve"> - Шымкент: ЮКГУ им. М.Ауэзова,  </w:t>
      </w:r>
      <w:r w:rsidR="006518EC" w:rsidRPr="000D23F0">
        <w:rPr>
          <w:color w:val="000000"/>
          <w:sz w:val="28"/>
          <w:szCs w:val="28"/>
          <w:lang w:val="kk-KZ" w:eastAsia="ko-KR"/>
        </w:rPr>
        <w:t>2018</w:t>
      </w:r>
      <w:r w:rsidRPr="000D23F0">
        <w:rPr>
          <w:color w:val="000000"/>
          <w:sz w:val="28"/>
          <w:szCs w:val="28"/>
          <w:lang w:eastAsia="ko-KR"/>
        </w:rPr>
        <w:t xml:space="preserve">. </w:t>
      </w:r>
      <w:r w:rsidRPr="000D23F0">
        <w:rPr>
          <w:color w:val="000000"/>
          <w:sz w:val="28"/>
          <w:szCs w:val="28"/>
          <w:lang w:val="kk-KZ" w:eastAsia="ko-KR"/>
        </w:rPr>
        <w:t>–</w:t>
      </w:r>
      <w:r w:rsidR="006518EC" w:rsidRPr="000D23F0">
        <w:rPr>
          <w:color w:val="000000"/>
          <w:sz w:val="28"/>
          <w:szCs w:val="28"/>
          <w:lang w:eastAsia="ko-KR"/>
        </w:rPr>
        <w:t>163</w:t>
      </w:r>
      <w:r w:rsidRPr="000D23F0">
        <w:rPr>
          <w:color w:val="000000"/>
          <w:sz w:val="28"/>
          <w:szCs w:val="28"/>
          <w:lang w:eastAsia="ko-KR"/>
        </w:rPr>
        <w:t>с.</w:t>
      </w:r>
    </w:p>
    <w:p w:rsidR="000B4D22" w:rsidRPr="000D23F0" w:rsidRDefault="000B4D22" w:rsidP="000B4D22">
      <w:pPr>
        <w:rPr>
          <w:sz w:val="28"/>
          <w:szCs w:val="28"/>
          <w:lang w:eastAsia="ko-KR"/>
        </w:rPr>
      </w:pPr>
    </w:p>
    <w:p w:rsidR="000B4D22" w:rsidRPr="000D23F0" w:rsidRDefault="000B4D22" w:rsidP="000B4D22">
      <w:pPr>
        <w:rPr>
          <w:sz w:val="28"/>
          <w:szCs w:val="28"/>
          <w:lang w:eastAsia="ko-KR"/>
        </w:rPr>
      </w:pPr>
      <w:r w:rsidRPr="000D23F0">
        <w:rPr>
          <w:sz w:val="28"/>
          <w:szCs w:val="28"/>
          <w:lang w:eastAsia="ko-KR"/>
        </w:rPr>
        <w:t xml:space="preserve">Рецензенты: </w:t>
      </w:r>
    </w:p>
    <w:p w:rsidR="000B4D22" w:rsidRDefault="000B4D22" w:rsidP="000B4D22">
      <w:pPr>
        <w:jc w:val="both"/>
        <w:rPr>
          <w:sz w:val="28"/>
          <w:szCs w:val="28"/>
          <w:lang w:eastAsia="ko-KR"/>
        </w:rPr>
      </w:pPr>
      <w:r w:rsidRPr="000D23F0">
        <w:rPr>
          <w:sz w:val="28"/>
          <w:szCs w:val="28"/>
          <w:lang w:eastAsia="ko-KR"/>
        </w:rPr>
        <w:t xml:space="preserve">Стычёва О.А.- к.п.н., доцент кафедры </w:t>
      </w:r>
      <w:r w:rsidR="006518EC" w:rsidRPr="000D23F0">
        <w:rPr>
          <w:sz w:val="28"/>
          <w:szCs w:val="28"/>
          <w:lang w:eastAsia="ko-KR"/>
        </w:rPr>
        <w:t xml:space="preserve">русского языка </w:t>
      </w:r>
      <w:r w:rsidRPr="000D23F0">
        <w:rPr>
          <w:sz w:val="28"/>
          <w:szCs w:val="28"/>
          <w:lang w:eastAsia="ko-KR"/>
        </w:rPr>
        <w:t xml:space="preserve"> и литературы ЮКГ</w:t>
      </w:r>
      <w:r w:rsidR="006518EC" w:rsidRPr="000D23F0">
        <w:rPr>
          <w:sz w:val="28"/>
          <w:szCs w:val="28"/>
          <w:lang w:eastAsia="ko-KR"/>
        </w:rPr>
        <w:t>ПУ</w:t>
      </w:r>
    </w:p>
    <w:p w:rsidR="000D23F0" w:rsidRPr="000D23F0" w:rsidRDefault="000D23F0" w:rsidP="000B4D22">
      <w:pPr>
        <w:jc w:val="both"/>
        <w:rPr>
          <w:sz w:val="28"/>
          <w:szCs w:val="28"/>
          <w:lang w:eastAsia="ko-KR"/>
        </w:rPr>
      </w:pPr>
      <w:r>
        <w:rPr>
          <w:sz w:val="28"/>
          <w:szCs w:val="28"/>
          <w:lang w:eastAsia="ko-KR"/>
        </w:rPr>
        <w:t>Усенбаева С.С.- к.ф.н.,</w:t>
      </w:r>
      <w:r w:rsidR="00F75004">
        <w:rPr>
          <w:sz w:val="28"/>
          <w:szCs w:val="28"/>
          <w:lang w:eastAsia="ko-KR"/>
        </w:rPr>
        <w:t xml:space="preserve"> </w:t>
      </w:r>
      <w:r>
        <w:rPr>
          <w:sz w:val="28"/>
          <w:szCs w:val="28"/>
          <w:lang w:eastAsia="ko-KR"/>
        </w:rPr>
        <w:t>ст. преподаватель</w:t>
      </w:r>
      <w:r w:rsidR="00F75004">
        <w:rPr>
          <w:sz w:val="28"/>
          <w:szCs w:val="28"/>
          <w:lang w:eastAsia="ko-KR"/>
        </w:rPr>
        <w:t xml:space="preserve"> кафедры педагогики и методики</w:t>
      </w:r>
      <w:r>
        <w:rPr>
          <w:sz w:val="28"/>
          <w:szCs w:val="28"/>
          <w:lang w:eastAsia="ko-KR"/>
        </w:rPr>
        <w:t xml:space="preserve"> начально</w:t>
      </w:r>
      <w:r w:rsidR="00F75004">
        <w:rPr>
          <w:sz w:val="28"/>
          <w:szCs w:val="28"/>
          <w:lang w:eastAsia="ko-KR"/>
        </w:rPr>
        <w:t>го</w:t>
      </w:r>
      <w:r>
        <w:rPr>
          <w:sz w:val="28"/>
          <w:szCs w:val="28"/>
          <w:lang w:eastAsia="ko-KR"/>
        </w:rPr>
        <w:t xml:space="preserve"> обучения </w:t>
      </w:r>
      <w:r w:rsidR="00F75004" w:rsidRPr="000D23F0">
        <w:rPr>
          <w:sz w:val="28"/>
          <w:szCs w:val="28"/>
          <w:lang w:eastAsia="ko-KR"/>
        </w:rPr>
        <w:t>ЮКГПУ</w:t>
      </w:r>
    </w:p>
    <w:p w:rsidR="000B4D22" w:rsidRPr="000D23F0" w:rsidRDefault="001C1024" w:rsidP="000B4D22">
      <w:pPr>
        <w:jc w:val="both"/>
        <w:rPr>
          <w:sz w:val="28"/>
          <w:szCs w:val="28"/>
        </w:rPr>
      </w:pPr>
      <w:r w:rsidRPr="000D23F0">
        <w:rPr>
          <w:sz w:val="28"/>
          <w:szCs w:val="28"/>
        </w:rPr>
        <w:t>Мамаева А.Е</w:t>
      </w:r>
      <w:r w:rsidR="000B4D22" w:rsidRPr="000D23F0">
        <w:rPr>
          <w:sz w:val="28"/>
          <w:szCs w:val="28"/>
        </w:rPr>
        <w:t>.-к.</w:t>
      </w:r>
      <w:r w:rsidRPr="000D23F0">
        <w:rPr>
          <w:sz w:val="28"/>
          <w:szCs w:val="28"/>
        </w:rPr>
        <w:t>ф</w:t>
      </w:r>
      <w:r w:rsidR="000B4D22" w:rsidRPr="000D23F0">
        <w:rPr>
          <w:sz w:val="28"/>
          <w:szCs w:val="28"/>
        </w:rPr>
        <w:t>.н., доцент кафедры теории и методики дошкольного и начального обучения ЮКГУ</w:t>
      </w:r>
      <w:r w:rsidR="000B4D22" w:rsidRPr="000D23F0">
        <w:rPr>
          <w:color w:val="000000"/>
          <w:sz w:val="28"/>
          <w:szCs w:val="28"/>
          <w:lang w:eastAsia="ko-KR"/>
        </w:rPr>
        <w:t xml:space="preserve"> им. М.Ауэзова</w:t>
      </w:r>
    </w:p>
    <w:p w:rsidR="000B4D22" w:rsidRPr="000D23F0" w:rsidRDefault="000B4D22" w:rsidP="000B4D22">
      <w:pPr>
        <w:ind w:firstLine="709"/>
        <w:rPr>
          <w:color w:val="000000"/>
          <w:sz w:val="28"/>
          <w:szCs w:val="28"/>
          <w:lang w:eastAsia="ko-KR"/>
        </w:rPr>
      </w:pPr>
      <w:r w:rsidRPr="000D23F0">
        <w:rPr>
          <w:color w:val="000000"/>
          <w:sz w:val="28"/>
          <w:szCs w:val="28"/>
          <w:lang w:eastAsia="ko-KR"/>
        </w:rPr>
        <w:tab/>
        <w:t xml:space="preserve">                     </w:t>
      </w:r>
    </w:p>
    <w:p w:rsidR="000B4D22" w:rsidRPr="000D23F0" w:rsidRDefault="000B4D22" w:rsidP="000B4D22">
      <w:pPr>
        <w:ind w:firstLine="709"/>
        <w:rPr>
          <w:color w:val="000000"/>
          <w:sz w:val="28"/>
          <w:szCs w:val="28"/>
          <w:lang w:eastAsia="ko-KR"/>
        </w:rPr>
      </w:pPr>
    </w:p>
    <w:p w:rsidR="000B4D22" w:rsidRPr="000D23F0" w:rsidRDefault="000B4D22" w:rsidP="000B4D22">
      <w:pPr>
        <w:ind w:firstLine="708"/>
        <w:jc w:val="both"/>
        <w:rPr>
          <w:color w:val="000000"/>
          <w:sz w:val="28"/>
          <w:szCs w:val="28"/>
        </w:rPr>
      </w:pPr>
      <w:r w:rsidRPr="000D23F0">
        <w:rPr>
          <w:color w:val="000000"/>
          <w:sz w:val="28"/>
          <w:szCs w:val="28"/>
          <w:lang w:eastAsia="ko-KR"/>
        </w:rPr>
        <w:t>Учебно</w:t>
      </w:r>
      <w:r w:rsidR="006518EC" w:rsidRPr="000D23F0">
        <w:rPr>
          <w:color w:val="000000"/>
          <w:sz w:val="28"/>
          <w:szCs w:val="28"/>
          <w:lang w:eastAsia="ko-KR"/>
        </w:rPr>
        <w:t xml:space="preserve">-методическое </w:t>
      </w:r>
      <w:r w:rsidRPr="000D23F0">
        <w:rPr>
          <w:color w:val="000000"/>
          <w:sz w:val="28"/>
          <w:szCs w:val="28"/>
          <w:lang w:eastAsia="ko-KR"/>
        </w:rPr>
        <w:t>пособие предназначено для студентов специальности</w:t>
      </w:r>
      <w:r w:rsidR="00B45706" w:rsidRPr="000D23F0">
        <w:rPr>
          <w:color w:val="000000"/>
          <w:sz w:val="28"/>
          <w:szCs w:val="28"/>
          <w:lang w:eastAsia="ko-KR"/>
        </w:rPr>
        <w:t xml:space="preserve">  </w:t>
      </w:r>
      <w:r w:rsidRPr="000D23F0">
        <w:rPr>
          <w:color w:val="000000"/>
          <w:sz w:val="28"/>
          <w:szCs w:val="28"/>
        </w:rPr>
        <w:t>5В010200 – «Педагогика и методика начального обучения»</w:t>
      </w:r>
    </w:p>
    <w:p w:rsidR="000B4D22" w:rsidRPr="000D23F0" w:rsidRDefault="006518EC" w:rsidP="000B4D22">
      <w:pPr>
        <w:ind w:firstLine="709"/>
        <w:jc w:val="both"/>
        <w:rPr>
          <w:color w:val="000000"/>
          <w:sz w:val="28"/>
          <w:szCs w:val="28"/>
          <w:lang w:eastAsia="ko-KR"/>
        </w:rPr>
      </w:pPr>
      <w:r w:rsidRPr="000D23F0">
        <w:rPr>
          <w:color w:val="000000"/>
          <w:sz w:val="28"/>
          <w:szCs w:val="28"/>
          <w:lang w:eastAsia="ko-KR"/>
        </w:rPr>
        <w:t>Учебно-методическое</w:t>
      </w:r>
      <w:r w:rsidR="000B4D22" w:rsidRPr="000D23F0">
        <w:rPr>
          <w:color w:val="000000"/>
          <w:sz w:val="28"/>
          <w:szCs w:val="28"/>
          <w:lang w:eastAsia="ko-KR"/>
        </w:rPr>
        <w:t xml:space="preserve"> пособие составлено в соответствии с требованиями учебного плана и программой дисциплины «</w:t>
      </w:r>
      <w:r w:rsidRPr="000D23F0">
        <w:rPr>
          <w:sz w:val="28"/>
          <w:szCs w:val="28"/>
        </w:rPr>
        <w:t>Основы современного русского языка</w:t>
      </w:r>
      <w:r w:rsidR="00B45706" w:rsidRPr="000D23F0">
        <w:rPr>
          <w:color w:val="000000"/>
          <w:sz w:val="28"/>
          <w:szCs w:val="28"/>
          <w:lang w:eastAsia="ko-KR"/>
        </w:rPr>
        <w:t>»  и включае</w:t>
      </w:r>
      <w:r w:rsidR="000B4D22" w:rsidRPr="000D23F0">
        <w:rPr>
          <w:color w:val="000000"/>
          <w:sz w:val="28"/>
          <w:szCs w:val="28"/>
          <w:lang w:eastAsia="ko-KR"/>
        </w:rPr>
        <w:t>т все необходимые сведения по выполнению  практических работ курса.</w:t>
      </w:r>
    </w:p>
    <w:p w:rsidR="000B4D22" w:rsidRPr="000D23F0" w:rsidRDefault="000B4D22" w:rsidP="000B4D22">
      <w:pPr>
        <w:ind w:firstLine="709"/>
        <w:jc w:val="both"/>
        <w:rPr>
          <w:sz w:val="28"/>
          <w:szCs w:val="28"/>
        </w:rPr>
      </w:pPr>
      <w:r w:rsidRPr="000D23F0">
        <w:rPr>
          <w:sz w:val="28"/>
          <w:szCs w:val="28"/>
        </w:rPr>
        <w:t>По изучаемым разделам приведены необходимые для повторения теоретические сведения. Контрольные вопросы и задания способствуют практическому овладению знаниями.</w:t>
      </w:r>
    </w:p>
    <w:p w:rsidR="000B4D22" w:rsidRPr="000D23F0" w:rsidRDefault="000B4D22" w:rsidP="000B4D22">
      <w:pPr>
        <w:ind w:firstLine="709"/>
        <w:jc w:val="both"/>
        <w:rPr>
          <w:color w:val="000000"/>
          <w:sz w:val="28"/>
          <w:szCs w:val="28"/>
          <w:lang w:eastAsia="ko-KR"/>
        </w:rPr>
      </w:pPr>
    </w:p>
    <w:p w:rsidR="000B4D22" w:rsidRPr="000D23F0" w:rsidRDefault="000B4D22" w:rsidP="000B4D22">
      <w:pPr>
        <w:jc w:val="both"/>
        <w:rPr>
          <w:color w:val="000000"/>
          <w:sz w:val="28"/>
          <w:szCs w:val="28"/>
          <w:lang w:eastAsia="ko-KR"/>
        </w:rPr>
      </w:pPr>
    </w:p>
    <w:p w:rsidR="000B4D22" w:rsidRPr="000D23F0" w:rsidRDefault="000B4D22" w:rsidP="000B4D22">
      <w:pPr>
        <w:ind w:firstLine="709"/>
        <w:rPr>
          <w:color w:val="000000"/>
          <w:sz w:val="28"/>
          <w:szCs w:val="28"/>
          <w:lang w:eastAsia="ko-KR"/>
        </w:rPr>
      </w:pPr>
    </w:p>
    <w:p w:rsidR="000B4D22" w:rsidRPr="000D23F0" w:rsidRDefault="000B4D22" w:rsidP="000B4D22">
      <w:pPr>
        <w:ind w:firstLine="709"/>
        <w:rPr>
          <w:sz w:val="28"/>
          <w:szCs w:val="28"/>
        </w:rPr>
      </w:pPr>
      <w:r w:rsidRPr="000D23F0">
        <w:rPr>
          <w:sz w:val="28"/>
          <w:szCs w:val="28"/>
        </w:rPr>
        <w:tab/>
      </w:r>
    </w:p>
    <w:p w:rsidR="000B4D22" w:rsidRPr="000D23F0" w:rsidRDefault="000B4D22" w:rsidP="000B4D22">
      <w:pPr>
        <w:ind w:firstLine="709"/>
        <w:jc w:val="both"/>
        <w:rPr>
          <w:color w:val="000000"/>
          <w:sz w:val="28"/>
          <w:szCs w:val="28"/>
        </w:rPr>
      </w:pPr>
    </w:p>
    <w:p w:rsidR="000B4D22" w:rsidRPr="000D23F0" w:rsidRDefault="000B4D22" w:rsidP="000B4D22">
      <w:pPr>
        <w:ind w:firstLine="709"/>
        <w:jc w:val="both"/>
        <w:rPr>
          <w:color w:val="000000"/>
          <w:sz w:val="28"/>
          <w:szCs w:val="28"/>
        </w:rPr>
      </w:pPr>
      <w:r w:rsidRPr="000D23F0">
        <w:rPr>
          <w:color w:val="000000"/>
          <w:sz w:val="28"/>
          <w:szCs w:val="28"/>
          <w:lang w:eastAsia="ko-KR"/>
        </w:rPr>
        <w:t>Учебное</w:t>
      </w:r>
      <w:r w:rsidR="000D23F0" w:rsidRPr="000D23F0">
        <w:rPr>
          <w:color w:val="000000"/>
          <w:sz w:val="28"/>
          <w:szCs w:val="28"/>
          <w:lang w:eastAsia="ko-KR"/>
        </w:rPr>
        <w:t>-методическое</w:t>
      </w:r>
      <w:r w:rsidRPr="000D23F0">
        <w:rPr>
          <w:color w:val="000000"/>
          <w:sz w:val="28"/>
          <w:szCs w:val="28"/>
          <w:lang w:eastAsia="ko-KR"/>
        </w:rPr>
        <w:t xml:space="preserve"> пособие р</w:t>
      </w:r>
      <w:r w:rsidRPr="000D23F0">
        <w:rPr>
          <w:color w:val="000000"/>
          <w:sz w:val="28"/>
          <w:szCs w:val="28"/>
        </w:rPr>
        <w:t>ассмотрено и рекомендовано к печати заседанием кафедры ТиМДиНО   (</w:t>
      </w:r>
      <w:r w:rsidR="00B45706" w:rsidRPr="000D23F0">
        <w:rPr>
          <w:color w:val="000000"/>
          <w:sz w:val="28"/>
          <w:szCs w:val="28"/>
        </w:rPr>
        <w:t>протокол №</w:t>
      </w:r>
      <w:r w:rsidR="006518EC" w:rsidRPr="000D23F0">
        <w:rPr>
          <w:color w:val="000000"/>
          <w:sz w:val="28"/>
          <w:szCs w:val="28"/>
        </w:rPr>
        <w:t>8</w:t>
      </w:r>
      <w:r w:rsidR="00B45706" w:rsidRPr="000D23F0">
        <w:rPr>
          <w:color w:val="000000"/>
          <w:sz w:val="28"/>
          <w:szCs w:val="28"/>
        </w:rPr>
        <w:t xml:space="preserve"> от </w:t>
      </w:r>
      <w:r w:rsidR="00B45706" w:rsidRPr="000D23F0">
        <w:rPr>
          <w:color w:val="000000"/>
          <w:sz w:val="28"/>
          <w:szCs w:val="28"/>
        </w:rPr>
        <w:softHyphen/>
      </w:r>
      <w:r w:rsidR="006518EC" w:rsidRPr="000D23F0">
        <w:rPr>
          <w:color w:val="000000"/>
          <w:sz w:val="28"/>
          <w:szCs w:val="28"/>
        </w:rPr>
        <w:t>28</w:t>
      </w:r>
      <w:r w:rsidR="00B45706" w:rsidRPr="000D23F0">
        <w:rPr>
          <w:color w:val="000000"/>
          <w:sz w:val="28"/>
          <w:szCs w:val="28"/>
        </w:rPr>
        <w:t>.0</w:t>
      </w:r>
      <w:r w:rsidR="00434D0E" w:rsidRPr="000D23F0">
        <w:rPr>
          <w:color w:val="000000"/>
          <w:sz w:val="28"/>
          <w:szCs w:val="28"/>
        </w:rPr>
        <w:t>3</w:t>
      </w:r>
      <w:r w:rsidR="00B45706" w:rsidRPr="000D23F0">
        <w:rPr>
          <w:color w:val="000000"/>
          <w:sz w:val="28"/>
          <w:szCs w:val="28"/>
        </w:rPr>
        <w:t>.201</w:t>
      </w:r>
      <w:r w:rsidR="006518EC" w:rsidRPr="000D23F0">
        <w:rPr>
          <w:color w:val="000000"/>
          <w:sz w:val="28"/>
          <w:szCs w:val="28"/>
        </w:rPr>
        <w:t>8</w:t>
      </w:r>
      <w:r w:rsidRPr="000D23F0">
        <w:rPr>
          <w:color w:val="000000"/>
          <w:sz w:val="28"/>
          <w:szCs w:val="28"/>
        </w:rPr>
        <w:t>г.) и методической комиссией филологического факультета (</w:t>
      </w:r>
      <w:r w:rsidR="00B45706" w:rsidRPr="000D23F0">
        <w:rPr>
          <w:color w:val="000000"/>
          <w:sz w:val="28"/>
          <w:szCs w:val="28"/>
        </w:rPr>
        <w:t>протокол №</w:t>
      </w:r>
      <w:r w:rsidR="006518EC" w:rsidRPr="000D23F0">
        <w:rPr>
          <w:color w:val="000000"/>
          <w:sz w:val="28"/>
          <w:szCs w:val="28"/>
        </w:rPr>
        <w:t>9</w:t>
      </w:r>
      <w:r w:rsidR="00B45706" w:rsidRPr="000D23F0">
        <w:rPr>
          <w:color w:val="000000"/>
          <w:sz w:val="28"/>
          <w:szCs w:val="28"/>
        </w:rPr>
        <w:t xml:space="preserve"> от  </w:t>
      </w:r>
      <w:r w:rsidR="006518EC" w:rsidRPr="000D23F0">
        <w:rPr>
          <w:color w:val="000000"/>
          <w:sz w:val="28"/>
          <w:szCs w:val="28"/>
        </w:rPr>
        <w:t>30</w:t>
      </w:r>
      <w:r w:rsidR="00B45706" w:rsidRPr="000D23F0">
        <w:rPr>
          <w:color w:val="000000"/>
          <w:sz w:val="28"/>
          <w:szCs w:val="28"/>
        </w:rPr>
        <w:t>.0</w:t>
      </w:r>
      <w:r w:rsidR="006518EC" w:rsidRPr="000D23F0">
        <w:rPr>
          <w:color w:val="000000"/>
          <w:sz w:val="28"/>
          <w:szCs w:val="28"/>
        </w:rPr>
        <w:t>3</w:t>
      </w:r>
      <w:r w:rsidR="00B45706" w:rsidRPr="000D23F0">
        <w:rPr>
          <w:color w:val="000000"/>
          <w:sz w:val="28"/>
          <w:szCs w:val="28"/>
        </w:rPr>
        <w:t>.201</w:t>
      </w:r>
      <w:r w:rsidR="006518EC" w:rsidRPr="000D23F0">
        <w:rPr>
          <w:color w:val="000000"/>
          <w:sz w:val="28"/>
          <w:szCs w:val="28"/>
        </w:rPr>
        <w:t>8</w:t>
      </w:r>
      <w:r w:rsidRPr="000D23F0">
        <w:rPr>
          <w:color w:val="000000"/>
          <w:sz w:val="28"/>
          <w:szCs w:val="28"/>
        </w:rPr>
        <w:t>г.)</w:t>
      </w:r>
    </w:p>
    <w:p w:rsidR="000B4D22" w:rsidRPr="000D23F0" w:rsidRDefault="000B4D22" w:rsidP="000B4D22">
      <w:pPr>
        <w:ind w:firstLine="709"/>
        <w:rPr>
          <w:color w:val="000000"/>
          <w:sz w:val="28"/>
          <w:szCs w:val="28"/>
          <w:lang w:eastAsia="ko-KR"/>
        </w:rPr>
      </w:pPr>
    </w:p>
    <w:p w:rsidR="000B4D22" w:rsidRPr="000D23F0" w:rsidRDefault="000B4D22" w:rsidP="000B4D22">
      <w:pPr>
        <w:ind w:firstLine="709"/>
        <w:jc w:val="both"/>
        <w:rPr>
          <w:color w:val="000000"/>
          <w:sz w:val="28"/>
          <w:szCs w:val="28"/>
          <w:lang w:eastAsia="ko-KR"/>
        </w:rPr>
      </w:pPr>
    </w:p>
    <w:p w:rsidR="000B4D22" w:rsidRPr="000D23F0" w:rsidRDefault="000B4D22" w:rsidP="000B4D22">
      <w:pPr>
        <w:ind w:firstLine="709"/>
        <w:jc w:val="both"/>
        <w:rPr>
          <w:color w:val="000000"/>
          <w:sz w:val="28"/>
          <w:szCs w:val="28"/>
          <w:lang w:eastAsia="ko-KR"/>
        </w:rPr>
      </w:pPr>
      <w:r w:rsidRPr="000D23F0">
        <w:rPr>
          <w:color w:val="000000"/>
          <w:sz w:val="28"/>
          <w:szCs w:val="28"/>
          <w:lang w:eastAsia="ko-KR"/>
        </w:rPr>
        <w:t>Рекомендовано к изданию Учебно-методическим советом ЮКГУ им. М.Ауэзова,  протокол №    от             201</w:t>
      </w:r>
      <w:r w:rsidR="006518EC" w:rsidRPr="000D23F0">
        <w:rPr>
          <w:color w:val="000000"/>
          <w:sz w:val="28"/>
          <w:szCs w:val="28"/>
          <w:lang w:eastAsia="ko-KR"/>
        </w:rPr>
        <w:t>8</w:t>
      </w:r>
      <w:r w:rsidRPr="000D23F0">
        <w:rPr>
          <w:color w:val="000000"/>
          <w:sz w:val="28"/>
          <w:szCs w:val="28"/>
          <w:lang w:eastAsia="ko-KR"/>
        </w:rPr>
        <w:t>г.</w:t>
      </w:r>
    </w:p>
    <w:p w:rsidR="000B4D22" w:rsidRPr="000D23F0" w:rsidRDefault="000B4D22" w:rsidP="000B4D22">
      <w:pPr>
        <w:ind w:firstLine="709"/>
        <w:rPr>
          <w:color w:val="000000"/>
          <w:sz w:val="28"/>
          <w:szCs w:val="28"/>
          <w:lang w:eastAsia="ko-KR"/>
        </w:rPr>
      </w:pPr>
    </w:p>
    <w:p w:rsidR="000B4D22" w:rsidRPr="000D23F0" w:rsidRDefault="000B4D22" w:rsidP="000B4D22">
      <w:pPr>
        <w:ind w:firstLine="709"/>
        <w:rPr>
          <w:color w:val="000000"/>
          <w:sz w:val="28"/>
          <w:szCs w:val="28"/>
          <w:lang w:eastAsia="ko-KR"/>
        </w:rPr>
      </w:pPr>
    </w:p>
    <w:p w:rsidR="000B4D22" w:rsidRPr="000D23F0" w:rsidRDefault="000B4D22" w:rsidP="000B4D22">
      <w:pPr>
        <w:rPr>
          <w:color w:val="000000"/>
          <w:sz w:val="28"/>
          <w:szCs w:val="28"/>
          <w:lang w:eastAsia="ko-KR"/>
        </w:rPr>
      </w:pPr>
    </w:p>
    <w:p w:rsidR="000B4D22" w:rsidRPr="000D23F0" w:rsidRDefault="000B4D22" w:rsidP="000B4D22">
      <w:pPr>
        <w:rPr>
          <w:color w:val="000000"/>
          <w:sz w:val="28"/>
          <w:szCs w:val="28"/>
          <w:lang w:eastAsia="ko-KR"/>
        </w:rPr>
      </w:pPr>
    </w:p>
    <w:p w:rsidR="000B4D22" w:rsidRPr="000D23F0" w:rsidRDefault="000B4D22" w:rsidP="000B4D22">
      <w:pPr>
        <w:rPr>
          <w:color w:val="000000"/>
          <w:sz w:val="28"/>
          <w:szCs w:val="28"/>
          <w:lang w:eastAsia="ko-KR"/>
        </w:rPr>
      </w:pPr>
    </w:p>
    <w:p w:rsidR="000B4D22" w:rsidRPr="000D23F0" w:rsidRDefault="000B4D22" w:rsidP="000B4D22">
      <w:pPr>
        <w:jc w:val="both"/>
        <w:rPr>
          <w:color w:val="000000"/>
          <w:sz w:val="28"/>
          <w:szCs w:val="28"/>
          <w:lang w:eastAsia="ko-KR"/>
        </w:rPr>
      </w:pPr>
      <w:r w:rsidRPr="000D23F0">
        <w:rPr>
          <w:color w:val="000000"/>
          <w:sz w:val="28"/>
          <w:szCs w:val="28"/>
          <w:lang w:eastAsia="ko-KR"/>
        </w:rPr>
        <w:t>© Южно-Казахстанский государственный университет им. М.Ауэзова, 201</w:t>
      </w:r>
      <w:r w:rsidR="006518EC" w:rsidRPr="000D23F0">
        <w:rPr>
          <w:color w:val="000000"/>
          <w:sz w:val="28"/>
          <w:szCs w:val="28"/>
          <w:lang w:eastAsia="ko-KR"/>
        </w:rPr>
        <w:t>8</w:t>
      </w:r>
      <w:r w:rsidRPr="000D23F0">
        <w:rPr>
          <w:color w:val="000000"/>
          <w:sz w:val="28"/>
          <w:szCs w:val="28"/>
          <w:lang w:eastAsia="ko-KR"/>
        </w:rPr>
        <w:t>г.</w:t>
      </w:r>
      <w:r w:rsidR="00142664" w:rsidRPr="000D23F0">
        <w:rPr>
          <w:color w:val="000000"/>
          <w:sz w:val="28"/>
          <w:szCs w:val="28"/>
          <w:lang w:eastAsia="ko-KR"/>
        </w:rPr>
        <w:t xml:space="preserve"> </w:t>
      </w:r>
      <w:r w:rsidRPr="000D23F0">
        <w:rPr>
          <w:color w:val="000000"/>
          <w:sz w:val="28"/>
          <w:szCs w:val="28"/>
          <w:lang w:eastAsia="ko-KR"/>
        </w:rPr>
        <w:t>Уразбакова У.Т.</w:t>
      </w:r>
    </w:p>
    <w:p w:rsidR="006518EC" w:rsidRPr="000D23F0" w:rsidRDefault="006518EC" w:rsidP="000B4D22">
      <w:pPr>
        <w:jc w:val="center"/>
        <w:rPr>
          <w:b/>
          <w:sz w:val="28"/>
          <w:szCs w:val="28"/>
        </w:rPr>
      </w:pPr>
    </w:p>
    <w:p w:rsidR="00F75004" w:rsidRPr="000D23F0" w:rsidRDefault="00F75004" w:rsidP="00F75004">
      <w:pPr>
        <w:pStyle w:val="1"/>
        <w:jc w:val="center"/>
        <w:rPr>
          <w:b/>
          <w:sz w:val="28"/>
          <w:szCs w:val="28"/>
        </w:rPr>
      </w:pPr>
      <w:r w:rsidRPr="000D23F0">
        <w:rPr>
          <w:b/>
          <w:sz w:val="28"/>
          <w:szCs w:val="28"/>
        </w:rPr>
        <w:lastRenderedPageBreak/>
        <w:t>СОДЕРЖАНИЕ</w:t>
      </w:r>
    </w:p>
    <w:p w:rsidR="00F75004" w:rsidRPr="000D23F0" w:rsidRDefault="00F75004" w:rsidP="00F75004">
      <w:pPr>
        <w:rPr>
          <w:sz w:val="28"/>
          <w:szCs w:val="28"/>
        </w:rPr>
      </w:pPr>
    </w:p>
    <w:p w:rsidR="00F75004" w:rsidRPr="000D23F0" w:rsidRDefault="00F75004" w:rsidP="00F75004">
      <w:pPr>
        <w:pStyle w:val="1"/>
        <w:jc w:val="both"/>
        <w:rPr>
          <w:b/>
          <w:i/>
          <w:sz w:val="28"/>
          <w:szCs w:val="28"/>
        </w:rPr>
      </w:pPr>
      <w:r w:rsidRPr="000D23F0">
        <w:rPr>
          <w:b/>
          <w:i/>
          <w:sz w:val="28"/>
          <w:szCs w:val="28"/>
        </w:rPr>
        <w:t>Введение……………………………………………………………………………</w:t>
      </w:r>
      <w:r>
        <w:rPr>
          <w:b/>
          <w:i/>
          <w:sz w:val="28"/>
          <w:szCs w:val="28"/>
        </w:rPr>
        <w:t xml:space="preserve">   </w:t>
      </w:r>
      <w:r w:rsidRPr="000D23F0">
        <w:rPr>
          <w:i/>
          <w:sz w:val="28"/>
          <w:szCs w:val="28"/>
        </w:rPr>
        <w:t>4</w:t>
      </w:r>
      <w:r w:rsidRPr="000D23F0">
        <w:rPr>
          <w:b/>
          <w:i/>
          <w:sz w:val="28"/>
          <w:szCs w:val="28"/>
        </w:rPr>
        <w:t xml:space="preserve"> </w:t>
      </w:r>
    </w:p>
    <w:p w:rsidR="00F75004" w:rsidRPr="000D23F0" w:rsidRDefault="00F75004" w:rsidP="00F75004">
      <w:pPr>
        <w:pStyle w:val="1"/>
        <w:jc w:val="both"/>
        <w:rPr>
          <w:b/>
          <w:i/>
          <w:sz w:val="28"/>
          <w:szCs w:val="28"/>
        </w:rPr>
      </w:pPr>
      <w:r w:rsidRPr="000D23F0">
        <w:rPr>
          <w:b/>
          <w:i/>
          <w:sz w:val="28"/>
          <w:szCs w:val="28"/>
        </w:rPr>
        <w:t>1 НАУЧНЫЕ ОСНОВЫ ПРОВЕДЕНИЯ УРОКОВ РУССКОГО ЯЗЫКА</w:t>
      </w:r>
    </w:p>
    <w:p w:rsidR="00F75004" w:rsidRPr="000D23F0" w:rsidRDefault="00F75004" w:rsidP="00F75004">
      <w:pPr>
        <w:shd w:val="clear" w:color="auto" w:fill="FFFFFF"/>
        <w:ind w:right="-143"/>
        <w:rPr>
          <w:i/>
          <w:sz w:val="28"/>
          <w:szCs w:val="28"/>
        </w:rPr>
      </w:pPr>
      <w:r w:rsidRPr="000D23F0">
        <w:rPr>
          <w:i/>
          <w:sz w:val="28"/>
          <w:szCs w:val="28"/>
        </w:rPr>
        <w:t>1.1 Научно-учебные заголовки как способ выражения темы в тексте</w:t>
      </w:r>
      <w:r>
        <w:rPr>
          <w:i/>
          <w:sz w:val="28"/>
          <w:szCs w:val="28"/>
        </w:rPr>
        <w:t xml:space="preserve">………    </w:t>
      </w:r>
      <w:r w:rsidRPr="000D23F0">
        <w:rPr>
          <w:i/>
          <w:sz w:val="28"/>
          <w:szCs w:val="28"/>
        </w:rPr>
        <w:t>11</w:t>
      </w:r>
    </w:p>
    <w:p w:rsidR="00F75004" w:rsidRPr="000D23F0" w:rsidRDefault="00F75004" w:rsidP="00F75004">
      <w:pPr>
        <w:pStyle w:val="20"/>
        <w:tabs>
          <w:tab w:val="left" w:pos="6946"/>
        </w:tabs>
        <w:jc w:val="both"/>
        <w:rPr>
          <w:szCs w:val="28"/>
          <w:lang w:val="ru-RU"/>
        </w:rPr>
      </w:pPr>
      <w:r w:rsidRPr="000D23F0">
        <w:rPr>
          <w:szCs w:val="28"/>
          <w:lang w:val="ru-RU"/>
        </w:rPr>
        <w:t>1.2</w:t>
      </w:r>
      <w:r w:rsidRPr="000D23F0">
        <w:rPr>
          <w:b/>
          <w:szCs w:val="28"/>
          <w:lang w:val="ru-RU"/>
        </w:rPr>
        <w:t xml:space="preserve"> </w:t>
      </w:r>
      <w:r w:rsidRPr="000D23F0">
        <w:rPr>
          <w:color w:val="000000"/>
          <w:spacing w:val="-6"/>
          <w:szCs w:val="28"/>
          <w:lang w:val="ru-RU"/>
        </w:rPr>
        <w:t>Квалификация предмета…………………………………………..</w:t>
      </w:r>
      <w:r w:rsidRPr="000D23F0">
        <w:rPr>
          <w:szCs w:val="28"/>
          <w:lang w:val="ru-RU"/>
        </w:rPr>
        <w:t xml:space="preserve"> …….…… …..</w:t>
      </w:r>
      <w:r>
        <w:rPr>
          <w:szCs w:val="28"/>
          <w:lang w:val="ru-RU"/>
        </w:rPr>
        <w:t xml:space="preserve">      </w:t>
      </w:r>
      <w:r w:rsidRPr="000D23F0">
        <w:rPr>
          <w:szCs w:val="28"/>
          <w:lang w:val="ru-RU"/>
        </w:rPr>
        <w:t>20</w:t>
      </w:r>
    </w:p>
    <w:p w:rsidR="00F75004" w:rsidRPr="000D23F0" w:rsidRDefault="00F75004" w:rsidP="00F75004">
      <w:pPr>
        <w:tabs>
          <w:tab w:val="left" w:pos="3720"/>
          <w:tab w:val="left" w:pos="4965"/>
          <w:tab w:val="left" w:pos="7470"/>
        </w:tabs>
        <w:autoSpaceDE w:val="0"/>
        <w:jc w:val="both"/>
        <w:rPr>
          <w:rFonts w:eastAsia="Times New Roman CYR"/>
          <w:b/>
          <w:i/>
          <w:sz w:val="28"/>
          <w:szCs w:val="28"/>
        </w:rPr>
      </w:pPr>
      <w:r w:rsidRPr="000D23F0">
        <w:rPr>
          <w:i/>
          <w:sz w:val="28"/>
          <w:szCs w:val="28"/>
        </w:rPr>
        <w:t>1.</w:t>
      </w:r>
      <w:r w:rsidRPr="000D23F0">
        <w:rPr>
          <w:i/>
          <w:color w:val="000000"/>
          <w:sz w:val="28"/>
          <w:szCs w:val="28"/>
        </w:rPr>
        <w:t>Качественный состав, строение предмета..............................................</w:t>
      </w:r>
      <w:r>
        <w:rPr>
          <w:i/>
          <w:color w:val="000000"/>
          <w:sz w:val="28"/>
          <w:szCs w:val="28"/>
        </w:rPr>
        <w:t xml:space="preserve"> </w:t>
      </w:r>
      <w:r w:rsidRPr="000D23F0">
        <w:rPr>
          <w:i/>
          <w:sz w:val="28"/>
          <w:szCs w:val="28"/>
        </w:rPr>
        <w:t>28</w:t>
      </w:r>
      <w:r w:rsidRPr="000D23F0">
        <w:rPr>
          <w:i/>
          <w:sz w:val="28"/>
          <w:szCs w:val="28"/>
        </w:rPr>
        <w:br/>
        <w:t xml:space="preserve">1.4 </w:t>
      </w:r>
      <w:r w:rsidRPr="000D23F0">
        <w:rPr>
          <w:i/>
          <w:color w:val="000000"/>
          <w:spacing w:val="1"/>
          <w:sz w:val="28"/>
          <w:szCs w:val="28"/>
        </w:rPr>
        <w:t>Данная и новая информация текста…………………………………………….</w:t>
      </w:r>
      <w:r>
        <w:rPr>
          <w:i/>
          <w:color w:val="000000"/>
          <w:spacing w:val="1"/>
          <w:sz w:val="28"/>
          <w:szCs w:val="28"/>
        </w:rPr>
        <w:t xml:space="preserve">   </w:t>
      </w:r>
      <w:r w:rsidRPr="000D23F0">
        <w:rPr>
          <w:i/>
          <w:sz w:val="28"/>
          <w:szCs w:val="28"/>
        </w:rPr>
        <w:t xml:space="preserve">35 </w:t>
      </w:r>
    </w:p>
    <w:p w:rsidR="00F75004" w:rsidRPr="000D23F0" w:rsidRDefault="00F75004" w:rsidP="00F75004">
      <w:pPr>
        <w:jc w:val="both"/>
        <w:rPr>
          <w:i/>
          <w:sz w:val="28"/>
          <w:szCs w:val="28"/>
        </w:rPr>
      </w:pPr>
      <w:r w:rsidRPr="000D23F0">
        <w:rPr>
          <w:b/>
          <w:i/>
          <w:sz w:val="28"/>
          <w:szCs w:val="28"/>
        </w:rPr>
        <w:t xml:space="preserve">2 </w:t>
      </w:r>
      <w:r w:rsidRPr="000D23F0">
        <w:rPr>
          <w:i/>
          <w:sz w:val="28"/>
          <w:szCs w:val="28"/>
        </w:rPr>
        <w:t xml:space="preserve"> </w:t>
      </w:r>
      <w:r w:rsidRPr="000D23F0">
        <w:rPr>
          <w:b/>
          <w:i/>
          <w:color w:val="000000"/>
          <w:spacing w:val="-5"/>
          <w:sz w:val="28"/>
          <w:szCs w:val="28"/>
        </w:rPr>
        <w:t>Прогрессия текста с однонаправленным данным.</w:t>
      </w:r>
    </w:p>
    <w:p w:rsidR="00F75004" w:rsidRPr="000D23F0" w:rsidRDefault="00F75004" w:rsidP="00F75004">
      <w:pPr>
        <w:widowControl w:val="0"/>
        <w:jc w:val="both"/>
        <w:rPr>
          <w:b/>
          <w:i/>
          <w:sz w:val="28"/>
          <w:szCs w:val="28"/>
        </w:rPr>
      </w:pPr>
      <w:r w:rsidRPr="000D23F0">
        <w:rPr>
          <w:i/>
          <w:sz w:val="28"/>
          <w:szCs w:val="28"/>
        </w:rPr>
        <w:t xml:space="preserve">2.1 </w:t>
      </w:r>
      <w:r w:rsidRPr="000D23F0">
        <w:rPr>
          <w:i/>
          <w:color w:val="000000"/>
          <w:spacing w:val="-5"/>
          <w:sz w:val="28"/>
          <w:szCs w:val="28"/>
        </w:rPr>
        <w:t xml:space="preserve">Прогрессия текста с </w:t>
      </w:r>
      <w:r w:rsidRPr="000D23F0">
        <w:rPr>
          <w:i/>
          <w:color w:val="000000"/>
          <w:spacing w:val="-1"/>
          <w:sz w:val="28"/>
          <w:szCs w:val="28"/>
        </w:rPr>
        <w:t>разнонаправленным данным…………………….</w:t>
      </w:r>
      <w:r w:rsidRPr="000D23F0">
        <w:rPr>
          <w:b/>
          <w:i/>
          <w:sz w:val="28"/>
          <w:szCs w:val="28"/>
        </w:rPr>
        <w:t xml:space="preserve"> …..</w:t>
      </w:r>
      <w:r>
        <w:rPr>
          <w:b/>
          <w:i/>
          <w:sz w:val="28"/>
          <w:szCs w:val="28"/>
        </w:rPr>
        <w:t xml:space="preserve">      </w:t>
      </w:r>
      <w:r w:rsidRPr="000D23F0">
        <w:rPr>
          <w:i/>
          <w:sz w:val="28"/>
          <w:szCs w:val="28"/>
        </w:rPr>
        <w:t xml:space="preserve">40 </w:t>
      </w:r>
    </w:p>
    <w:p w:rsidR="00F75004" w:rsidRPr="000D23F0" w:rsidRDefault="00F75004" w:rsidP="00F75004">
      <w:pPr>
        <w:pStyle w:val="2"/>
        <w:widowControl w:val="0"/>
        <w:numPr>
          <w:ilvl w:val="1"/>
          <w:numId w:val="0"/>
        </w:numPr>
        <w:tabs>
          <w:tab w:val="num" w:pos="0"/>
        </w:tabs>
        <w:suppressAutoHyphens/>
        <w:jc w:val="both"/>
        <w:rPr>
          <w:i/>
          <w:szCs w:val="28"/>
        </w:rPr>
      </w:pPr>
      <w:r w:rsidRPr="000D23F0">
        <w:rPr>
          <w:i/>
          <w:szCs w:val="28"/>
        </w:rPr>
        <w:t>2.2 Комплекс упражнений и заданий по русскому языку классов…………….</w:t>
      </w:r>
      <w:r>
        <w:rPr>
          <w:i/>
          <w:szCs w:val="28"/>
        </w:rPr>
        <w:t xml:space="preserve">     </w:t>
      </w:r>
      <w:r w:rsidRPr="000D23F0">
        <w:rPr>
          <w:i/>
          <w:szCs w:val="28"/>
        </w:rPr>
        <w:t>48</w:t>
      </w:r>
    </w:p>
    <w:p w:rsidR="00F75004" w:rsidRPr="000D23F0" w:rsidRDefault="00F75004" w:rsidP="00F75004">
      <w:pPr>
        <w:jc w:val="both"/>
        <w:rPr>
          <w:i/>
          <w:sz w:val="28"/>
          <w:szCs w:val="28"/>
        </w:rPr>
      </w:pPr>
      <w:r w:rsidRPr="000D23F0">
        <w:rPr>
          <w:i/>
          <w:sz w:val="28"/>
          <w:szCs w:val="28"/>
        </w:rPr>
        <w:t>2.3 Современные педагогические технологии обучения русскому языку…..</w:t>
      </w:r>
      <w:r>
        <w:rPr>
          <w:i/>
          <w:sz w:val="28"/>
          <w:szCs w:val="28"/>
        </w:rPr>
        <w:t xml:space="preserve">     </w:t>
      </w:r>
      <w:r w:rsidRPr="000D23F0">
        <w:rPr>
          <w:i/>
          <w:sz w:val="28"/>
          <w:szCs w:val="28"/>
        </w:rPr>
        <w:t>61</w:t>
      </w:r>
    </w:p>
    <w:p w:rsidR="00F75004" w:rsidRPr="000D23F0" w:rsidRDefault="00F75004" w:rsidP="00F75004">
      <w:pPr>
        <w:pStyle w:val="1"/>
        <w:jc w:val="both"/>
        <w:rPr>
          <w:b/>
          <w:i/>
          <w:sz w:val="28"/>
          <w:szCs w:val="28"/>
        </w:rPr>
      </w:pPr>
      <w:r w:rsidRPr="000D23F0">
        <w:rPr>
          <w:b/>
          <w:i/>
          <w:sz w:val="28"/>
          <w:szCs w:val="28"/>
        </w:rPr>
        <w:t>3 МЕТОДИЧЕСКИЕ АСПЕКТЫ ОБУЧЕНИЯ РУССКОМУ ЯЗЫКУ</w:t>
      </w:r>
    </w:p>
    <w:p w:rsidR="00F75004" w:rsidRPr="000D23F0" w:rsidRDefault="00F75004" w:rsidP="00F75004">
      <w:pPr>
        <w:pStyle w:val="2"/>
        <w:jc w:val="both"/>
        <w:rPr>
          <w:i/>
          <w:szCs w:val="28"/>
        </w:rPr>
      </w:pPr>
      <w:r w:rsidRPr="000D23F0">
        <w:rPr>
          <w:i/>
          <w:szCs w:val="28"/>
        </w:rPr>
        <w:t>3.1Методические положения обучения русскому языку……………………….</w:t>
      </w:r>
      <w:r>
        <w:rPr>
          <w:i/>
          <w:szCs w:val="28"/>
        </w:rPr>
        <w:t xml:space="preserve">    </w:t>
      </w:r>
      <w:r w:rsidRPr="000D23F0">
        <w:rPr>
          <w:i/>
          <w:szCs w:val="28"/>
        </w:rPr>
        <w:t>75</w:t>
      </w:r>
    </w:p>
    <w:p w:rsidR="00F75004" w:rsidRPr="000D23F0" w:rsidRDefault="00F75004" w:rsidP="00F75004">
      <w:pPr>
        <w:pStyle w:val="ae"/>
        <w:spacing w:before="0" w:beforeAutospacing="0" w:after="0" w:afterAutospacing="0"/>
        <w:jc w:val="both"/>
        <w:rPr>
          <w:i/>
          <w:sz w:val="28"/>
          <w:szCs w:val="28"/>
        </w:rPr>
      </w:pPr>
      <w:r w:rsidRPr="000D23F0">
        <w:rPr>
          <w:i/>
          <w:sz w:val="28"/>
          <w:szCs w:val="28"/>
        </w:rPr>
        <w:t>3.2 Активные методы обучения на уроках русского языка………………….</w:t>
      </w:r>
      <w:r>
        <w:rPr>
          <w:i/>
          <w:sz w:val="28"/>
          <w:szCs w:val="28"/>
        </w:rPr>
        <w:t xml:space="preserve">      </w:t>
      </w:r>
      <w:r w:rsidRPr="000D23F0">
        <w:rPr>
          <w:i/>
          <w:sz w:val="28"/>
          <w:szCs w:val="28"/>
        </w:rPr>
        <w:t>105</w:t>
      </w:r>
    </w:p>
    <w:p w:rsidR="00F75004" w:rsidRPr="000D23F0" w:rsidRDefault="00F75004" w:rsidP="00F75004">
      <w:pPr>
        <w:rPr>
          <w:i/>
          <w:sz w:val="28"/>
          <w:szCs w:val="28"/>
        </w:rPr>
      </w:pPr>
      <w:r w:rsidRPr="000D23F0">
        <w:rPr>
          <w:i/>
          <w:sz w:val="28"/>
          <w:szCs w:val="28"/>
        </w:rPr>
        <w:t>3.3 Связь методики русского языка с другими науками……………………… ..</w:t>
      </w:r>
      <w:r>
        <w:rPr>
          <w:i/>
          <w:sz w:val="28"/>
          <w:szCs w:val="28"/>
        </w:rPr>
        <w:t xml:space="preserve">  </w:t>
      </w:r>
      <w:r w:rsidRPr="000D23F0">
        <w:rPr>
          <w:i/>
          <w:sz w:val="28"/>
          <w:szCs w:val="28"/>
        </w:rPr>
        <w:t>128</w:t>
      </w:r>
    </w:p>
    <w:p w:rsidR="00F75004" w:rsidRPr="000D23F0" w:rsidRDefault="00F75004" w:rsidP="00F75004">
      <w:pPr>
        <w:tabs>
          <w:tab w:val="left" w:pos="9072"/>
        </w:tabs>
        <w:jc w:val="both"/>
        <w:rPr>
          <w:i/>
          <w:sz w:val="28"/>
          <w:szCs w:val="28"/>
        </w:rPr>
      </w:pPr>
      <w:r w:rsidRPr="000D23F0">
        <w:rPr>
          <w:i/>
          <w:sz w:val="28"/>
          <w:szCs w:val="28"/>
        </w:rPr>
        <w:t>3.4Методы исследования…………………………………………………………….</w:t>
      </w:r>
      <w:r>
        <w:rPr>
          <w:i/>
          <w:sz w:val="28"/>
          <w:szCs w:val="28"/>
        </w:rPr>
        <w:t xml:space="preserve">    </w:t>
      </w:r>
      <w:r w:rsidRPr="000D23F0">
        <w:rPr>
          <w:i/>
          <w:sz w:val="28"/>
          <w:szCs w:val="28"/>
        </w:rPr>
        <w:t xml:space="preserve">137 </w:t>
      </w:r>
    </w:p>
    <w:p w:rsidR="00F75004" w:rsidRPr="000D23F0" w:rsidRDefault="00F75004" w:rsidP="00F75004">
      <w:pPr>
        <w:tabs>
          <w:tab w:val="left" w:pos="9072"/>
        </w:tabs>
        <w:jc w:val="both"/>
        <w:rPr>
          <w:b/>
          <w:i/>
          <w:sz w:val="28"/>
          <w:szCs w:val="28"/>
        </w:rPr>
      </w:pPr>
      <w:r w:rsidRPr="000D23F0">
        <w:rPr>
          <w:b/>
          <w:i/>
          <w:sz w:val="28"/>
          <w:szCs w:val="28"/>
        </w:rPr>
        <w:t>Заключение……………………………………………………………………..</w:t>
      </w:r>
      <w:r>
        <w:rPr>
          <w:b/>
          <w:i/>
          <w:sz w:val="28"/>
          <w:szCs w:val="28"/>
        </w:rPr>
        <w:t xml:space="preserve">   </w:t>
      </w:r>
      <w:r>
        <w:rPr>
          <w:i/>
          <w:sz w:val="28"/>
          <w:szCs w:val="28"/>
        </w:rPr>
        <w:t>158</w:t>
      </w:r>
    </w:p>
    <w:p w:rsidR="00F75004" w:rsidRPr="000D23F0" w:rsidRDefault="00F75004" w:rsidP="00F75004">
      <w:pPr>
        <w:tabs>
          <w:tab w:val="left" w:pos="9072"/>
        </w:tabs>
        <w:jc w:val="both"/>
        <w:rPr>
          <w:bCs/>
          <w:i/>
          <w:sz w:val="28"/>
          <w:szCs w:val="28"/>
        </w:rPr>
      </w:pPr>
      <w:r w:rsidRPr="000D23F0">
        <w:rPr>
          <w:b/>
          <w:bCs/>
          <w:i/>
          <w:sz w:val="28"/>
          <w:szCs w:val="28"/>
        </w:rPr>
        <w:t>Список использованной литературы</w:t>
      </w:r>
      <w:r w:rsidRPr="000D23F0">
        <w:rPr>
          <w:bCs/>
          <w:i/>
          <w:sz w:val="28"/>
          <w:szCs w:val="28"/>
        </w:rPr>
        <w:t>……………………………………………</w:t>
      </w:r>
      <w:r>
        <w:rPr>
          <w:bCs/>
          <w:i/>
          <w:sz w:val="28"/>
          <w:szCs w:val="28"/>
        </w:rPr>
        <w:t xml:space="preserve">   165</w:t>
      </w:r>
    </w:p>
    <w:p w:rsidR="00F75004" w:rsidRPr="000D23F0" w:rsidRDefault="00F75004" w:rsidP="00F75004">
      <w:pPr>
        <w:jc w:val="both"/>
        <w:rPr>
          <w:i/>
          <w:sz w:val="28"/>
          <w:szCs w:val="28"/>
        </w:rPr>
      </w:pPr>
    </w:p>
    <w:p w:rsidR="006518EC" w:rsidRDefault="006518EC" w:rsidP="000B4D22">
      <w:pPr>
        <w:jc w:val="center"/>
        <w:rPr>
          <w:b/>
          <w:sz w:val="28"/>
          <w:szCs w:val="28"/>
        </w:rPr>
      </w:pPr>
    </w:p>
    <w:p w:rsidR="00F75004" w:rsidRDefault="00F75004" w:rsidP="000B4D22">
      <w:pPr>
        <w:jc w:val="center"/>
        <w:rPr>
          <w:b/>
          <w:sz w:val="28"/>
          <w:szCs w:val="28"/>
        </w:rPr>
      </w:pPr>
    </w:p>
    <w:p w:rsidR="00F75004" w:rsidRDefault="00F75004" w:rsidP="000B4D22">
      <w:pPr>
        <w:jc w:val="center"/>
        <w:rPr>
          <w:b/>
          <w:sz w:val="28"/>
          <w:szCs w:val="28"/>
        </w:rPr>
      </w:pPr>
    </w:p>
    <w:p w:rsidR="00F75004" w:rsidRDefault="00F75004" w:rsidP="000B4D22">
      <w:pPr>
        <w:jc w:val="center"/>
        <w:rPr>
          <w:b/>
          <w:sz w:val="28"/>
          <w:szCs w:val="28"/>
        </w:rPr>
      </w:pPr>
    </w:p>
    <w:p w:rsidR="00F75004" w:rsidRDefault="00F75004" w:rsidP="000B4D22">
      <w:pPr>
        <w:jc w:val="center"/>
        <w:rPr>
          <w:b/>
          <w:sz w:val="28"/>
          <w:szCs w:val="28"/>
        </w:rPr>
      </w:pPr>
    </w:p>
    <w:p w:rsidR="00F75004" w:rsidRDefault="00F75004" w:rsidP="000B4D22">
      <w:pPr>
        <w:jc w:val="center"/>
        <w:rPr>
          <w:b/>
          <w:sz w:val="28"/>
          <w:szCs w:val="28"/>
        </w:rPr>
      </w:pPr>
    </w:p>
    <w:p w:rsidR="00F75004" w:rsidRDefault="00F75004" w:rsidP="000B4D22">
      <w:pPr>
        <w:jc w:val="center"/>
        <w:rPr>
          <w:b/>
          <w:sz w:val="28"/>
          <w:szCs w:val="28"/>
        </w:rPr>
      </w:pPr>
    </w:p>
    <w:p w:rsidR="00F75004" w:rsidRDefault="00F75004" w:rsidP="000B4D22">
      <w:pPr>
        <w:jc w:val="center"/>
        <w:rPr>
          <w:b/>
          <w:sz w:val="28"/>
          <w:szCs w:val="28"/>
        </w:rPr>
      </w:pPr>
    </w:p>
    <w:p w:rsidR="00F75004" w:rsidRDefault="00F75004" w:rsidP="000B4D22">
      <w:pPr>
        <w:jc w:val="center"/>
        <w:rPr>
          <w:b/>
          <w:sz w:val="28"/>
          <w:szCs w:val="28"/>
        </w:rPr>
      </w:pPr>
    </w:p>
    <w:p w:rsidR="00F75004" w:rsidRDefault="00F75004" w:rsidP="000B4D22">
      <w:pPr>
        <w:jc w:val="center"/>
        <w:rPr>
          <w:b/>
          <w:sz w:val="28"/>
          <w:szCs w:val="28"/>
        </w:rPr>
      </w:pPr>
    </w:p>
    <w:p w:rsidR="00F75004" w:rsidRDefault="00F75004" w:rsidP="000B4D22">
      <w:pPr>
        <w:jc w:val="center"/>
        <w:rPr>
          <w:b/>
          <w:sz w:val="28"/>
          <w:szCs w:val="28"/>
        </w:rPr>
      </w:pPr>
    </w:p>
    <w:p w:rsidR="00F75004" w:rsidRDefault="00F75004" w:rsidP="000B4D22">
      <w:pPr>
        <w:jc w:val="center"/>
        <w:rPr>
          <w:b/>
          <w:sz w:val="28"/>
          <w:szCs w:val="28"/>
        </w:rPr>
      </w:pPr>
    </w:p>
    <w:p w:rsidR="00F75004" w:rsidRDefault="00F75004" w:rsidP="000B4D22">
      <w:pPr>
        <w:jc w:val="center"/>
        <w:rPr>
          <w:b/>
          <w:sz w:val="28"/>
          <w:szCs w:val="28"/>
        </w:rPr>
      </w:pPr>
    </w:p>
    <w:p w:rsidR="00F75004" w:rsidRDefault="00F75004" w:rsidP="000B4D22">
      <w:pPr>
        <w:jc w:val="center"/>
        <w:rPr>
          <w:b/>
          <w:sz w:val="28"/>
          <w:szCs w:val="28"/>
        </w:rPr>
      </w:pPr>
    </w:p>
    <w:p w:rsidR="00F75004" w:rsidRDefault="00F75004" w:rsidP="000B4D22">
      <w:pPr>
        <w:jc w:val="center"/>
        <w:rPr>
          <w:b/>
          <w:sz w:val="28"/>
          <w:szCs w:val="28"/>
        </w:rPr>
      </w:pPr>
    </w:p>
    <w:p w:rsidR="00F75004" w:rsidRDefault="00F75004" w:rsidP="000B4D22">
      <w:pPr>
        <w:jc w:val="center"/>
        <w:rPr>
          <w:b/>
          <w:sz w:val="28"/>
          <w:szCs w:val="28"/>
        </w:rPr>
      </w:pPr>
    </w:p>
    <w:p w:rsidR="00F75004" w:rsidRDefault="00F75004" w:rsidP="000B4D22">
      <w:pPr>
        <w:jc w:val="center"/>
        <w:rPr>
          <w:b/>
          <w:sz w:val="28"/>
          <w:szCs w:val="28"/>
        </w:rPr>
      </w:pPr>
    </w:p>
    <w:p w:rsidR="00F75004" w:rsidRDefault="00F75004" w:rsidP="000B4D22">
      <w:pPr>
        <w:jc w:val="center"/>
        <w:rPr>
          <w:b/>
          <w:sz w:val="28"/>
          <w:szCs w:val="28"/>
        </w:rPr>
      </w:pPr>
    </w:p>
    <w:p w:rsidR="00F75004" w:rsidRDefault="00F75004" w:rsidP="000B4D22">
      <w:pPr>
        <w:jc w:val="center"/>
        <w:rPr>
          <w:b/>
          <w:sz w:val="28"/>
          <w:szCs w:val="28"/>
        </w:rPr>
      </w:pPr>
    </w:p>
    <w:p w:rsidR="00F75004" w:rsidRDefault="00F75004" w:rsidP="000B4D22">
      <w:pPr>
        <w:jc w:val="center"/>
        <w:rPr>
          <w:b/>
          <w:sz w:val="28"/>
          <w:szCs w:val="28"/>
        </w:rPr>
      </w:pPr>
    </w:p>
    <w:p w:rsidR="00F75004" w:rsidRDefault="00F75004" w:rsidP="000B4D22">
      <w:pPr>
        <w:jc w:val="center"/>
        <w:rPr>
          <w:b/>
          <w:sz w:val="28"/>
          <w:szCs w:val="28"/>
        </w:rPr>
      </w:pPr>
    </w:p>
    <w:p w:rsidR="00F75004" w:rsidRDefault="00F75004" w:rsidP="000B4D22">
      <w:pPr>
        <w:jc w:val="center"/>
        <w:rPr>
          <w:b/>
          <w:sz w:val="28"/>
          <w:szCs w:val="28"/>
        </w:rPr>
      </w:pPr>
    </w:p>
    <w:p w:rsidR="00F75004" w:rsidRDefault="00F75004" w:rsidP="000B4D22">
      <w:pPr>
        <w:jc w:val="center"/>
        <w:rPr>
          <w:b/>
          <w:sz w:val="28"/>
          <w:szCs w:val="28"/>
        </w:rPr>
      </w:pPr>
    </w:p>
    <w:p w:rsidR="00F75004" w:rsidRDefault="00F75004" w:rsidP="000B4D22">
      <w:pPr>
        <w:jc w:val="center"/>
        <w:rPr>
          <w:b/>
          <w:sz w:val="28"/>
          <w:szCs w:val="28"/>
        </w:rPr>
      </w:pPr>
    </w:p>
    <w:p w:rsidR="00F75004" w:rsidRPr="000D23F0" w:rsidRDefault="00F75004" w:rsidP="00F75004">
      <w:pPr>
        <w:rPr>
          <w:b/>
          <w:sz w:val="28"/>
          <w:szCs w:val="28"/>
        </w:rPr>
      </w:pPr>
    </w:p>
    <w:p w:rsidR="006518EC" w:rsidRPr="000D23F0" w:rsidRDefault="006518EC" w:rsidP="000B4D22">
      <w:pPr>
        <w:jc w:val="center"/>
        <w:rPr>
          <w:b/>
          <w:sz w:val="28"/>
          <w:szCs w:val="28"/>
        </w:rPr>
      </w:pPr>
    </w:p>
    <w:p w:rsidR="003708ED" w:rsidRPr="000D23F0" w:rsidRDefault="003708ED" w:rsidP="000B4D22">
      <w:pPr>
        <w:jc w:val="center"/>
        <w:rPr>
          <w:color w:val="000000"/>
          <w:sz w:val="28"/>
          <w:szCs w:val="28"/>
          <w:lang w:eastAsia="ko-KR"/>
        </w:rPr>
      </w:pPr>
      <w:r w:rsidRPr="000D23F0">
        <w:rPr>
          <w:b/>
          <w:sz w:val="28"/>
          <w:szCs w:val="28"/>
        </w:rPr>
        <w:t>Введение</w:t>
      </w:r>
    </w:p>
    <w:p w:rsidR="003708ED" w:rsidRPr="000D23F0" w:rsidRDefault="003708ED" w:rsidP="003708ED">
      <w:pPr>
        <w:ind w:firstLine="567"/>
        <w:jc w:val="center"/>
        <w:rPr>
          <w:b/>
          <w:sz w:val="28"/>
          <w:szCs w:val="28"/>
        </w:rPr>
      </w:pPr>
    </w:p>
    <w:p w:rsidR="006077F2" w:rsidRPr="000D23F0" w:rsidRDefault="006077F2" w:rsidP="006077F2">
      <w:pPr>
        <w:ind w:firstLine="709"/>
        <w:jc w:val="center"/>
        <w:rPr>
          <w:b/>
          <w:sz w:val="28"/>
          <w:szCs w:val="28"/>
        </w:rPr>
      </w:pPr>
      <w:r w:rsidRPr="000D23F0">
        <w:rPr>
          <w:b/>
          <w:sz w:val="28"/>
          <w:szCs w:val="28"/>
        </w:rPr>
        <w:t>Цели и задачи занятий</w:t>
      </w:r>
    </w:p>
    <w:p w:rsidR="006077F2" w:rsidRPr="000D23F0" w:rsidRDefault="006077F2" w:rsidP="006077F2">
      <w:pPr>
        <w:ind w:firstLine="709"/>
        <w:jc w:val="both"/>
        <w:rPr>
          <w:sz w:val="28"/>
          <w:szCs w:val="28"/>
        </w:rPr>
      </w:pPr>
    </w:p>
    <w:p w:rsidR="006077F2" w:rsidRPr="000D23F0" w:rsidRDefault="006077F2" w:rsidP="006077F2">
      <w:pPr>
        <w:shd w:val="clear" w:color="auto" w:fill="FFFFFF"/>
        <w:ind w:firstLine="567"/>
        <w:jc w:val="both"/>
        <w:rPr>
          <w:sz w:val="28"/>
          <w:szCs w:val="28"/>
        </w:rPr>
      </w:pPr>
      <w:r w:rsidRPr="000D23F0">
        <w:rPr>
          <w:sz w:val="28"/>
          <w:szCs w:val="28"/>
        </w:rPr>
        <w:t>Цели преподавания дисциплины «</w:t>
      </w:r>
      <w:r w:rsidR="00F75004">
        <w:rPr>
          <w:sz w:val="28"/>
          <w:szCs w:val="28"/>
        </w:rPr>
        <w:t>Основы современного русского</w:t>
      </w:r>
      <w:r w:rsidRPr="000D23F0">
        <w:rPr>
          <w:sz w:val="28"/>
          <w:szCs w:val="28"/>
        </w:rPr>
        <w:t xml:space="preserve"> язык</w:t>
      </w:r>
      <w:r w:rsidR="00F75004">
        <w:rPr>
          <w:sz w:val="28"/>
          <w:szCs w:val="28"/>
        </w:rPr>
        <w:t>а</w:t>
      </w:r>
      <w:r w:rsidRPr="000D23F0">
        <w:rPr>
          <w:sz w:val="28"/>
          <w:szCs w:val="28"/>
        </w:rPr>
        <w:t xml:space="preserve">» на казахском отделении: а) сформировать навыки и развить умения использования научной литературы по специальности с целью получения информации, способствующей формированию профессиональной компетенции; б) научить понимать, как развивается информация текст», видеть и строить его логико-композиционную основу, выработать соответствующую систему коммуникативных умений; в) сформировать представление у студентов об особенностях функционирования системы языка в научном дискурсе; г) обучить методам и приемам структурно-семантического и смысло-лингвистического анализа научного текста; д) способствовать развитию логики мышления на основе научных текстов по специальности. </w:t>
      </w:r>
    </w:p>
    <w:p w:rsidR="006077F2" w:rsidRPr="000D23F0" w:rsidRDefault="006077F2" w:rsidP="006077F2">
      <w:pPr>
        <w:shd w:val="clear" w:color="auto" w:fill="FFFFFF"/>
        <w:ind w:firstLine="567"/>
        <w:jc w:val="both"/>
        <w:rPr>
          <w:sz w:val="28"/>
          <w:szCs w:val="28"/>
        </w:rPr>
      </w:pPr>
      <w:r w:rsidRPr="000D23F0">
        <w:rPr>
          <w:sz w:val="28"/>
          <w:szCs w:val="28"/>
        </w:rPr>
        <w:t>Основные задачи курса:</w:t>
      </w:r>
      <w:r w:rsidRPr="000D23F0">
        <w:rPr>
          <w:color w:val="000000"/>
          <w:spacing w:val="4"/>
          <w:sz w:val="28"/>
          <w:szCs w:val="28"/>
        </w:rPr>
        <w:t xml:space="preserve"> а) </w:t>
      </w:r>
      <w:r w:rsidRPr="000D23F0">
        <w:rPr>
          <w:sz w:val="28"/>
          <w:szCs w:val="28"/>
        </w:rPr>
        <w:t>научить извлекать из текста необходимую информацию, описывать ее, обобщать и интерпретировать с целью использования в процессе учебно-профессионального общения; б) сформировать систему знаний языковых форм выражения различных типов информации научного текста;  в) научить использовать систему предметных и языковых знаний для решения задач учебно-профессионального общения.</w:t>
      </w:r>
    </w:p>
    <w:p w:rsidR="006077F2" w:rsidRPr="000D23F0" w:rsidRDefault="006077F2" w:rsidP="006077F2">
      <w:pPr>
        <w:ind w:firstLine="567"/>
        <w:jc w:val="both"/>
        <w:rPr>
          <w:sz w:val="28"/>
          <w:szCs w:val="28"/>
        </w:rPr>
      </w:pPr>
    </w:p>
    <w:p w:rsidR="006077F2" w:rsidRPr="000D23F0" w:rsidRDefault="006077F2" w:rsidP="006077F2">
      <w:pPr>
        <w:ind w:firstLine="567"/>
        <w:jc w:val="center"/>
        <w:rPr>
          <w:b/>
          <w:sz w:val="28"/>
          <w:szCs w:val="28"/>
        </w:rPr>
      </w:pPr>
      <w:r w:rsidRPr="000D23F0">
        <w:rPr>
          <w:b/>
          <w:sz w:val="28"/>
          <w:szCs w:val="28"/>
        </w:rPr>
        <w:t>Содержание занятий</w:t>
      </w:r>
    </w:p>
    <w:p w:rsidR="006077F2" w:rsidRPr="000D23F0" w:rsidRDefault="006077F2" w:rsidP="006077F2">
      <w:pPr>
        <w:shd w:val="clear" w:color="auto" w:fill="FFFFFF"/>
        <w:tabs>
          <w:tab w:val="left" w:pos="5910"/>
        </w:tabs>
        <w:ind w:firstLine="567"/>
        <w:rPr>
          <w:sz w:val="28"/>
          <w:szCs w:val="28"/>
        </w:rPr>
      </w:pPr>
    </w:p>
    <w:p w:rsidR="003708ED" w:rsidRPr="000D23F0" w:rsidRDefault="003708ED" w:rsidP="003708ED">
      <w:pPr>
        <w:shd w:val="clear" w:color="auto" w:fill="FFFFFF"/>
        <w:tabs>
          <w:tab w:val="left" w:pos="5910"/>
        </w:tabs>
        <w:ind w:firstLine="567"/>
        <w:rPr>
          <w:i/>
          <w:sz w:val="28"/>
          <w:szCs w:val="28"/>
        </w:rPr>
      </w:pPr>
      <w:r w:rsidRPr="000D23F0">
        <w:rPr>
          <w:i/>
          <w:sz w:val="28"/>
          <w:szCs w:val="28"/>
        </w:rPr>
        <w:t>Тематика практических занятий</w:t>
      </w:r>
    </w:p>
    <w:p w:rsidR="006077F2" w:rsidRPr="000D23F0" w:rsidRDefault="006077F2" w:rsidP="006077F2">
      <w:pPr>
        <w:shd w:val="clear" w:color="auto" w:fill="FFFFFF"/>
        <w:ind w:firstLine="567"/>
        <w:rPr>
          <w:i/>
          <w:color w:val="000000"/>
          <w:spacing w:val="-3"/>
          <w:sz w:val="28"/>
          <w:szCs w:val="28"/>
        </w:rPr>
      </w:pPr>
      <w:r w:rsidRPr="000D23F0">
        <w:rPr>
          <w:i/>
          <w:color w:val="000000"/>
          <w:spacing w:val="-3"/>
          <w:sz w:val="28"/>
          <w:szCs w:val="28"/>
        </w:rPr>
        <w:t xml:space="preserve">Морфологические особенности научного стиля. </w:t>
      </w:r>
    </w:p>
    <w:p w:rsidR="006077F2" w:rsidRPr="000D23F0" w:rsidRDefault="006077F2" w:rsidP="006077F2">
      <w:pPr>
        <w:shd w:val="clear" w:color="auto" w:fill="FFFFFF"/>
        <w:tabs>
          <w:tab w:val="left" w:pos="5910"/>
        </w:tabs>
        <w:ind w:firstLine="567"/>
        <w:jc w:val="both"/>
        <w:rPr>
          <w:color w:val="000000"/>
          <w:sz w:val="28"/>
          <w:szCs w:val="28"/>
        </w:rPr>
      </w:pPr>
      <w:r w:rsidRPr="000D23F0">
        <w:rPr>
          <w:color w:val="000000"/>
          <w:spacing w:val="3"/>
          <w:sz w:val="28"/>
          <w:szCs w:val="28"/>
        </w:rPr>
        <w:t xml:space="preserve">Отвлеченные, отглагольные существительные. </w:t>
      </w:r>
      <w:r w:rsidRPr="000D23F0">
        <w:rPr>
          <w:color w:val="000000"/>
          <w:spacing w:val="2"/>
          <w:sz w:val="28"/>
          <w:szCs w:val="28"/>
        </w:rPr>
        <w:t xml:space="preserve">Глагол в форме </w:t>
      </w:r>
      <w:r w:rsidRPr="000D23F0">
        <w:rPr>
          <w:color w:val="000000"/>
          <w:spacing w:val="-5"/>
          <w:sz w:val="28"/>
          <w:szCs w:val="28"/>
        </w:rPr>
        <w:t xml:space="preserve">настоящего времени совершенного вида. Употребление кратких прилагательных. </w:t>
      </w:r>
      <w:r w:rsidRPr="000D23F0">
        <w:rPr>
          <w:color w:val="000000"/>
          <w:spacing w:val="-3"/>
          <w:sz w:val="28"/>
          <w:szCs w:val="28"/>
        </w:rPr>
        <w:t xml:space="preserve">Краткие страдательные  причастия. Выделение морфологических средств, характерных для научной речи. Транспозиция как средство </w:t>
      </w:r>
      <w:r w:rsidRPr="000D23F0">
        <w:rPr>
          <w:color w:val="000000"/>
          <w:spacing w:val="-2"/>
          <w:sz w:val="28"/>
          <w:szCs w:val="28"/>
        </w:rPr>
        <w:t xml:space="preserve">связи   предложений   в  тексте. </w:t>
      </w:r>
      <w:r w:rsidRPr="000D23F0">
        <w:rPr>
          <w:color w:val="000000"/>
          <w:spacing w:val="-3"/>
          <w:sz w:val="28"/>
          <w:szCs w:val="28"/>
        </w:rPr>
        <w:t xml:space="preserve">Аудирование текста с выделением ключевых слов. </w:t>
      </w:r>
      <w:r w:rsidRPr="000D23F0">
        <w:rPr>
          <w:color w:val="000000"/>
          <w:spacing w:val="-1"/>
          <w:sz w:val="28"/>
          <w:szCs w:val="28"/>
        </w:rPr>
        <w:t xml:space="preserve">Анализ морфологических единиц. </w:t>
      </w:r>
      <w:r w:rsidRPr="000D23F0">
        <w:rPr>
          <w:color w:val="000000"/>
          <w:spacing w:val="-6"/>
          <w:sz w:val="28"/>
          <w:szCs w:val="28"/>
        </w:rPr>
        <w:t xml:space="preserve">Конструирование </w:t>
      </w:r>
      <w:r w:rsidRPr="000D23F0">
        <w:rPr>
          <w:color w:val="000000"/>
          <w:sz w:val="28"/>
          <w:szCs w:val="28"/>
        </w:rPr>
        <w:t>предложений.</w:t>
      </w:r>
    </w:p>
    <w:p w:rsidR="00E71B2E" w:rsidRPr="000D23F0" w:rsidRDefault="00E71B2E" w:rsidP="00E71B2E">
      <w:pPr>
        <w:shd w:val="clear" w:color="auto" w:fill="FFFFFF"/>
        <w:tabs>
          <w:tab w:val="left" w:pos="5910"/>
        </w:tabs>
        <w:ind w:firstLine="567"/>
        <w:jc w:val="both"/>
        <w:rPr>
          <w:i/>
          <w:sz w:val="28"/>
          <w:szCs w:val="28"/>
        </w:rPr>
      </w:pPr>
      <w:r w:rsidRPr="000D23F0">
        <w:rPr>
          <w:i/>
          <w:color w:val="000000"/>
          <w:spacing w:val="-5"/>
          <w:sz w:val="28"/>
          <w:szCs w:val="28"/>
        </w:rPr>
        <w:t>Синтаксические особенности научного стиля.</w:t>
      </w:r>
    </w:p>
    <w:p w:rsidR="00E71B2E" w:rsidRPr="000D23F0" w:rsidRDefault="00E71B2E" w:rsidP="00E71B2E">
      <w:pPr>
        <w:shd w:val="clear" w:color="auto" w:fill="FFFFFF"/>
        <w:tabs>
          <w:tab w:val="left" w:pos="5910"/>
        </w:tabs>
        <w:ind w:firstLine="567"/>
        <w:jc w:val="both"/>
        <w:rPr>
          <w:color w:val="000000"/>
          <w:spacing w:val="-5"/>
          <w:sz w:val="28"/>
          <w:szCs w:val="28"/>
        </w:rPr>
      </w:pPr>
      <w:r w:rsidRPr="000D23F0">
        <w:rPr>
          <w:color w:val="000000"/>
          <w:spacing w:val="-5"/>
          <w:sz w:val="28"/>
          <w:szCs w:val="28"/>
        </w:rPr>
        <w:t xml:space="preserve">Составные подчинительные союзы. </w:t>
      </w:r>
      <w:r w:rsidRPr="000D23F0">
        <w:rPr>
          <w:color w:val="000000"/>
          <w:spacing w:val="-3"/>
          <w:sz w:val="28"/>
          <w:szCs w:val="28"/>
        </w:rPr>
        <w:t xml:space="preserve">Вводные слова и словосочетания как средства связи частей текста. </w:t>
      </w:r>
      <w:r w:rsidRPr="000D23F0">
        <w:rPr>
          <w:color w:val="000000"/>
          <w:spacing w:val="-5"/>
          <w:sz w:val="28"/>
          <w:szCs w:val="28"/>
        </w:rPr>
        <w:t xml:space="preserve"> Выделение характерных синтаксических особенностей научного стиля. </w:t>
      </w:r>
      <w:r w:rsidRPr="000D23F0">
        <w:rPr>
          <w:color w:val="000000"/>
          <w:spacing w:val="6"/>
          <w:sz w:val="28"/>
          <w:szCs w:val="28"/>
        </w:rPr>
        <w:t xml:space="preserve"> Составление предложений с </w:t>
      </w:r>
      <w:r w:rsidRPr="000D23F0">
        <w:rPr>
          <w:color w:val="000000"/>
          <w:spacing w:val="-2"/>
          <w:sz w:val="28"/>
          <w:szCs w:val="28"/>
        </w:rPr>
        <w:t xml:space="preserve">использованием вводных слов и словосочетаний. </w:t>
      </w:r>
      <w:r w:rsidRPr="000D23F0">
        <w:rPr>
          <w:color w:val="000000"/>
          <w:spacing w:val="2"/>
          <w:sz w:val="28"/>
          <w:szCs w:val="28"/>
        </w:rPr>
        <w:t xml:space="preserve"> Замена придаточных предложений </w:t>
      </w:r>
      <w:r w:rsidRPr="000D23F0">
        <w:rPr>
          <w:color w:val="000000"/>
          <w:spacing w:val="-3"/>
          <w:sz w:val="28"/>
          <w:szCs w:val="28"/>
        </w:rPr>
        <w:t xml:space="preserve">причастными и деепричастными оборотами. </w:t>
      </w:r>
      <w:r w:rsidRPr="000D23F0">
        <w:rPr>
          <w:color w:val="000000"/>
          <w:spacing w:val="2"/>
          <w:sz w:val="28"/>
          <w:szCs w:val="28"/>
        </w:rPr>
        <w:t xml:space="preserve"> Составление собственных монологов-рассуждений. </w:t>
      </w:r>
      <w:r w:rsidRPr="000D23F0">
        <w:rPr>
          <w:color w:val="000000"/>
          <w:spacing w:val="-4"/>
          <w:sz w:val="28"/>
          <w:szCs w:val="28"/>
        </w:rPr>
        <w:t xml:space="preserve">Подготовка сообщений по специальности с использованием сложных </w:t>
      </w:r>
      <w:r w:rsidRPr="000D23F0">
        <w:rPr>
          <w:color w:val="000000"/>
          <w:spacing w:val="-5"/>
          <w:sz w:val="28"/>
          <w:szCs w:val="28"/>
        </w:rPr>
        <w:t xml:space="preserve">предложений. </w:t>
      </w:r>
      <w:r w:rsidRPr="000D23F0">
        <w:rPr>
          <w:color w:val="000000"/>
          <w:spacing w:val="-6"/>
          <w:sz w:val="28"/>
          <w:szCs w:val="28"/>
        </w:rPr>
        <w:t xml:space="preserve">Понятие о подстилях научного стиля. </w:t>
      </w:r>
      <w:r w:rsidRPr="000D23F0">
        <w:rPr>
          <w:color w:val="000000"/>
          <w:spacing w:val="-3"/>
          <w:sz w:val="28"/>
          <w:szCs w:val="28"/>
        </w:rPr>
        <w:t xml:space="preserve"> Сопоставительный анализ текстов различных подстилей.</w:t>
      </w:r>
      <w:r w:rsidRPr="000D23F0">
        <w:rPr>
          <w:i/>
          <w:sz w:val="28"/>
          <w:szCs w:val="28"/>
        </w:rPr>
        <w:t xml:space="preserve"> </w:t>
      </w:r>
    </w:p>
    <w:p w:rsidR="003708ED" w:rsidRPr="000D23F0" w:rsidRDefault="003708ED" w:rsidP="003708ED">
      <w:pPr>
        <w:shd w:val="clear" w:color="auto" w:fill="FFFFFF"/>
        <w:tabs>
          <w:tab w:val="left" w:pos="5910"/>
        </w:tabs>
        <w:ind w:firstLine="567"/>
        <w:jc w:val="both"/>
        <w:rPr>
          <w:i/>
          <w:color w:val="000000"/>
          <w:sz w:val="28"/>
          <w:szCs w:val="28"/>
        </w:rPr>
      </w:pPr>
      <w:r w:rsidRPr="000D23F0">
        <w:rPr>
          <w:i/>
          <w:color w:val="000000"/>
          <w:sz w:val="28"/>
          <w:szCs w:val="28"/>
        </w:rPr>
        <w:t>Форма проведения занятий.</w:t>
      </w:r>
    </w:p>
    <w:p w:rsidR="003708ED" w:rsidRPr="000D23F0" w:rsidRDefault="003708ED" w:rsidP="003708ED">
      <w:pPr>
        <w:shd w:val="clear" w:color="auto" w:fill="FFFFFF"/>
        <w:tabs>
          <w:tab w:val="left" w:pos="5910"/>
        </w:tabs>
        <w:ind w:firstLine="567"/>
        <w:jc w:val="both"/>
        <w:rPr>
          <w:color w:val="000000"/>
          <w:sz w:val="28"/>
          <w:szCs w:val="28"/>
        </w:rPr>
      </w:pPr>
      <w:r w:rsidRPr="000D23F0">
        <w:rPr>
          <w:color w:val="000000"/>
          <w:sz w:val="28"/>
          <w:szCs w:val="28"/>
        </w:rPr>
        <w:t xml:space="preserve">Учитывая гуманитарную направленность предмета, рекомендуется использование диалоговых форм проведения занятий, таких как: дискуссии, </w:t>
      </w:r>
      <w:r w:rsidRPr="000D23F0">
        <w:rPr>
          <w:color w:val="000000"/>
          <w:sz w:val="28"/>
          <w:szCs w:val="28"/>
        </w:rPr>
        <w:lastRenderedPageBreak/>
        <w:t xml:space="preserve">деловые игры, круглые столы, пресс-конференции, брифинги, анализ конкретных ситуаций. Такие творческие формы организации занятия развивают воображение, самостоятельное мышление, индивидуальные способности каждого студента.   </w:t>
      </w:r>
    </w:p>
    <w:p w:rsidR="006077F2" w:rsidRPr="000D23F0" w:rsidRDefault="006077F2" w:rsidP="006077F2">
      <w:pPr>
        <w:shd w:val="clear" w:color="auto" w:fill="FFFFFF"/>
        <w:tabs>
          <w:tab w:val="left" w:pos="5910"/>
        </w:tabs>
        <w:ind w:firstLine="567"/>
        <w:jc w:val="both"/>
        <w:rPr>
          <w:i/>
          <w:color w:val="000000"/>
          <w:sz w:val="28"/>
          <w:szCs w:val="28"/>
        </w:rPr>
      </w:pPr>
      <w:r w:rsidRPr="000D23F0">
        <w:rPr>
          <w:i/>
          <w:color w:val="000000"/>
          <w:sz w:val="28"/>
          <w:szCs w:val="28"/>
        </w:rPr>
        <w:t>Краткие сведения по теме.</w:t>
      </w:r>
    </w:p>
    <w:p w:rsidR="006077F2" w:rsidRPr="000D23F0" w:rsidRDefault="006077F2" w:rsidP="006077F2">
      <w:pPr>
        <w:shd w:val="clear" w:color="auto" w:fill="FFFFFF"/>
        <w:ind w:firstLine="567"/>
        <w:jc w:val="both"/>
        <w:rPr>
          <w:sz w:val="28"/>
          <w:szCs w:val="28"/>
        </w:rPr>
      </w:pPr>
      <w:r w:rsidRPr="000D23F0">
        <w:rPr>
          <w:i/>
          <w:sz w:val="28"/>
          <w:szCs w:val="28"/>
        </w:rPr>
        <w:t>Морфология научной речи.</w:t>
      </w:r>
      <w:r w:rsidRPr="000D23F0">
        <w:rPr>
          <w:sz w:val="28"/>
          <w:szCs w:val="28"/>
        </w:rPr>
        <w:t xml:space="preserve"> Характерная особен</w:t>
      </w:r>
      <w:r w:rsidRPr="000D23F0">
        <w:rPr>
          <w:sz w:val="28"/>
          <w:szCs w:val="28"/>
        </w:rPr>
        <w:softHyphen/>
        <w:t>ность научного стиля — его обобщенно-абстрагирующий харак</w:t>
      </w:r>
      <w:r w:rsidRPr="000D23F0">
        <w:rPr>
          <w:sz w:val="28"/>
          <w:szCs w:val="28"/>
        </w:rPr>
        <w:softHyphen/>
        <w:t>тер — проявляется в последовательном устранении таких морфо</w:t>
      </w:r>
      <w:r w:rsidRPr="000D23F0">
        <w:rPr>
          <w:sz w:val="28"/>
          <w:szCs w:val="28"/>
        </w:rPr>
        <w:softHyphen/>
        <w:t>логических форм, которые служат выражению конкретности. Так, глагол используется главным образом в форме настоящего времени несовершенного вида со значением постоянного (вне</w:t>
      </w:r>
      <w:r w:rsidRPr="000D23F0">
        <w:rPr>
          <w:sz w:val="28"/>
          <w:szCs w:val="28"/>
        </w:rPr>
        <w:softHyphen/>
        <w:t>временного) действия: существительное обозначает предмет, на каждую частицу действуют силы со стороны соседних частиц, окислы неметаллов реагируют с водой.</w:t>
      </w:r>
    </w:p>
    <w:p w:rsidR="006077F2" w:rsidRPr="000D23F0" w:rsidRDefault="006077F2" w:rsidP="006077F2">
      <w:pPr>
        <w:shd w:val="clear" w:color="auto" w:fill="FFFFFF"/>
        <w:ind w:firstLine="567"/>
        <w:jc w:val="both"/>
        <w:rPr>
          <w:sz w:val="28"/>
          <w:szCs w:val="28"/>
        </w:rPr>
      </w:pPr>
      <w:r w:rsidRPr="000D23F0">
        <w:rPr>
          <w:sz w:val="28"/>
          <w:szCs w:val="28"/>
        </w:rPr>
        <w:t>Характерно отсутствие форм 1-го и 2-го лица, что также свя</w:t>
      </w:r>
      <w:r w:rsidRPr="000D23F0">
        <w:rPr>
          <w:sz w:val="28"/>
          <w:szCs w:val="28"/>
        </w:rPr>
        <w:softHyphen/>
        <w:t>зано с устранением конкретности.</w:t>
      </w:r>
    </w:p>
    <w:p w:rsidR="006077F2" w:rsidRPr="000D23F0" w:rsidRDefault="006077F2" w:rsidP="006077F2">
      <w:pPr>
        <w:shd w:val="clear" w:color="auto" w:fill="FFFFFF"/>
        <w:ind w:firstLine="567"/>
        <w:jc w:val="both"/>
        <w:rPr>
          <w:sz w:val="28"/>
          <w:szCs w:val="28"/>
        </w:rPr>
      </w:pPr>
      <w:r w:rsidRPr="000D23F0">
        <w:rPr>
          <w:sz w:val="28"/>
          <w:szCs w:val="28"/>
        </w:rPr>
        <w:t>Наиболее употребительными в научной речи являются имена существительные. Категория числа существительных здесь имеет свои особенности, связанные с необходимостью обозначать мно</w:t>
      </w:r>
      <w:r w:rsidRPr="000D23F0">
        <w:rPr>
          <w:sz w:val="28"/>
          <w:szCs w:val="28"/>
        </w:rPr>
        <w:softHyphen/>
        <w:t>жество через один предмет (на тело действуют неуравновешен</w:t>
      </w:r>
      <w:r w:rsidRPr="000D23F0">
        <w:rPr>
          <w:sz w:val="28"/>
          <w:szCs w:val="28"/>
        </w:rPr>
        <w:softHyphen/>
        <w:t>ные силы), а также обозначать разновидовые признаки, назван</w:t>
      </w:r>
      <w:r w:rsidRPr="000D23F0">
        <w:rPr>
          <w:sz w:val="28"/>
          <w:szCs w:val="28"/>
        </w:rPr>
        <w:softHyphen/>
        <w:t>ные одним словом (кислоты, соли).</w:t>
      </w:r>
    </w:p>
    <w:p w:rsidR="006077F2" w:rsidRPr="000D23F0" w:rsidRDefault="006077F2" w:rsidP="006077F2">
      <w:pPr>
        <w:shd w:val="clear" w:color="auto" w:fill="FFFFFF"/>
        <w:ind w:firstLine="567"/>
        <w:jc w:val="both"/>
        <w:rPr>
          <w:sz w:val="28"/>
          <w:szCs w:val="28"/>
        </w:rPr>
      </w:pPr>
      <w:r w:rsidRPr="000D23F0">
        <w:rPr>
          <w:sz w:val="28"/>
          <w:szCs w:val="28"/>
        </w:rPr>
        <w:t>Частотны существительные, обозначающие абстрактные по</w:t>
      </w:r>
      <w:r w:rsidRPr="000D23F0">
        <w:rPr>
          <w:sz w:val="28"/>
          <w:szCs w:val="28"/>
        </w:rPr>
        <w:softHyphen/>
        <w:t>нятия: величина, объем, возможность и др.</w:t>
      </w:r>
    </w:p>
    <w:p w:rsidR="006077F2" w:rsidRPr="000D23F0" w:rsidRDefault="006077F2" w:rsidP="006077F2">
      <w:pPr>
        <w:shd w:val="clear" w:color="auto" w:fill="FFFFFF"/>
        <w:ind w:firstLine="567"/>
        <w:jc w:val="both"/>
        <w:rPr>
          <w:sz w:val="28"/>
          <w:szCs w:val="28"/>
        </w:rPr>
      </w:pPr>
      <w:r w:rsidRPr="000D23F0">
        <w:rPr>
          <w:sz w:val="28"/>
          <w:szCs w:val="28"/>
        </w:rPr>
        <w:t>По употребительности прилагательных научный стиль пре</w:t>
      </w:r>
      <w:r w:rsidRPr="000D23F0">
        <w:rPr>
          <w:sz w:val="28"/>
          <w:szCs w:val="28"/>
        </w:rPr>
        <w:softHyphen/>
        <w:t>восходит все остальные стили: в научном стиле прилагательные составляют около 13%, в деловом — около 10%, в художествен</w:t>
      </w:r>
      <w:r w:rsidRPr="000D23F0">
        <w:rPr>
          <w:sz w:val="28"/>
          <w:szCs w:val="28"/>
        </w:rPr>
        <w:softHyphen/>
        <w:t>ном — около 7%, в разговорном — около 3,5%.</w:t>
      </w:r>
    </w:p>
    <w:p w:rsidR="006077F2" w:rsidRPr="000D23F0" w:rsidRDefault="006077F2" w:rsidP="006077F2">
      <w:pPr>
        <w:shd w:val="clear" w:color="auto" w:fill="FFFFFF"/>
        <w:ind w:firstLine="567"/>
        <w:jc w:val="both"/>
        <w:rPr>
          <w:sz w:val="28"/>
          <w:szCs w:val="28"/>
        </w:rPr>
      </w:pPr>
      <w:r w:rsidRPr="000D23F0">
        <w:rPr>
          <w:sz w:val="28"/>
          <w:szCs w:val="28"/>
        </w:rPr>
        <w:t>Частотность прилагательных связана с использованием их в составных терминах: угольная кислота, сложное предложение, точечный маятник.</w:t>
      </w:r>
    </w:p>
    <w:p w:rsidR="006077F2" w:rsidRPr="000D23F0" w:rsidRDefault="006077F2" w:rsidP="006077F2">
      <w:pPr>
        <w:shd w:val="clear" w:color="auto" w:fill="FFFFFF"/>
        <w:ind w:firstLine="567"/>
        <w:jc w:val="both"/>
        <w:rPr>
          <w:sz w:val="28"/>
          <w:szCs w:val="28"/>
        </w:rPr>
      </w:pPr>
      <w:r w:rsidRPr="000D23F0">
        <w:rPr>
          <w:sz w:val="28"/>
          <w:szCs w:val="28"/>
        </w:rPr>
        <w:t>В научном стиле частотны причастия всех видо-временных форм.</w:t>
      </w:r>
    </w:p>
    <w:p w:rsidR="006077F2" w:rsidRPr="000D23F0" w:rsidRDefault="006077F2" w:rsidP="006077F2">
      <w:pPr>
        <w:shd w:val="clear" w:color="auto" w:fill="FFFFFF"/>
        <w:ind w:firstLine="567"/>
        <w:jc w:val="both"/>
        <w:rPr>
          <w:sz w:val="28"/>
          <w:szCs w:val="28"/>
        </w:rPr>
      </w:pPr>
      <w:r w:rsidRPr="000D23F0">
        <w:rPr>
          <w:sz w:val="28"/>
          <w:szCs w:val="28"/>
        </w:rPr>
        <w:t>Специфической чертой научного стиля является использование полнознаменательных слов в роли предлогов: по мере, в течение, в случае, путем, посредством.</w:t>
      </w:r>
    </w:p>
    <w:p w:rsidR="006077F2" w:rsidRPr="000D23F0" w:rsidRDefault="006077F2" w:rsidP="006077F2">
      <w:pPr>
        <w:shd w:val="clear" w:color="auto" w:fill="FFFFFF"/>
        <w:ind w:firstLine="567"/>
        <w:jc w:val="both"/>
        <w:rPr>
          <w:sz w:val="28"/>
          <w:szCs w:val="28"/>
        </w:rPr>
      </w:pPr>
      <w:r w:rsidRPr="000D23F0">
        <w:rPr>
          <w:sz w:val="28"/>
          <w:szCs w:val="28"/>
        </w:rPr>
        <w:t>Специфика словоупотребления научной речи отражает ее интернациональный характер: в ней частотны иноязычные корни, приставки, суффиксы: бикарбонат, микрочастица, антитела, ренит.</w:t>
      </w:r>
    </w:p>
    <w:p w:rsidR="006077F2" w:rsidRPr="000D23F0" w:rsidRDefault="006077F2" w:rsidP="006077F2">
      <w:pPr>
        <w:shd w:val="clear" w:color="auto" w:fill="FFFFFF"/>
        <w:ind w:firstLine="567"/>
        <w:jc w:val="both"/>
        <w:rPr>
          <w:sz w:val="28"/>
          <w:szCs w:val="28"/>
        </w:rPr>
      </w:pPr>
      <w:r w:rsidRPr="000D23F0">
        <w:rPr>
          <w:sz w:val="28"/>
          <w:szCs w:val="28"/>
        </w:rPr>
        <w:t>Научный стиль использует все типы словообразования, свой</w:t>
      </w:r>
      <w:r w:rsidRPr="000D23F0">
        <w:rPr>
          <w:sz w:val="28"/>
          <w:szCs w:val="28"/>
        </w:rPr>
        <w:softHyphen/>
        <w:t>ственные общенациональному русскому языку, но больший удельный вес в нем занимают сложные образования: сложно</w:t>
      </w:r>
      <w:r w:rsidRPr="000D23F0">
        <w:rPr>
          <w:sz w:val="28"/>
          <w:szCs w:val="28"/>
        </w:rPr>
        <w:softHyphen/>
        <w:t>сочиненные, выпукло-вогнутые и др.</w:t>
      </w:r>
    </w:p>
    <w:p w:rsidR="006077F2" w:rsidRPr="000D23F0" w:rsidRDefault="006077F2" w:rsidP="006077F2">
      <w:pPr>
        <w:shd w:val="clear" w:color="auto" w:fill="FFFFFF"/>
        <w:ind w:firstLine="567"/>
        <w:jc w:val="both"/>
        <w:rPr>
          <w:sz w:val="28"/>
          <w:szCs w:val="28"/>
        </w:rPr>
      </w:pPr>
      <w:r w:rsidRPr="000D23F0">
        <w:rPr>
          <w:i/>
          <w:sz w:val="28"/>
          <w:szCs w:val="28"/>
        </w:rPr>
        <w:t>Синтаксис научного стиля.</w:t>
      </w:r>
      <w:r w:rsidRPr="000D23F0">
        <w:rPr>
          <w:sz w:val="28"/>
          <w:szCs w:val="28"/>
        </w:rPr>
        <w:t xml:space="preserve"> Со спецификой научного мышления связано преобладание предложений, в которых кон</w:t>
      </w:r>
      <w:r w:rsidRPr="000D23F0">
        <w:rPr>
          <w:sz w:val="28"/>
          <w:szCs w:val="28"/>
        </w:rPr>
        <w:softHyphen/>
        <w:t>кретное лицо говорящего не указывается: безличные, неопре</w:t>
      </w:r>
      <w:r w:rsidRPr="000D23F0">
        <w:rPr>
          <w:sz w:val="28"/>
          <w:szCs w:val="28"/>
        </w:rPr>
        <w:softHyphen/>
        <w:t>деленно-личные, номинативные, предложения с именным состав</w:t>
      </w:r>
      <w:r w:rsidRPr="000D23F0">
        <w:rPr>
          <w:sz w:val="28"/>
          <w:szCs w:val="28"/>
        </w:rPr>
        <w:softHyphen/>
        <w:t>ным сказуемым и нулевой связкой.</w:t>
      </w:r>
    </w:p>
    <w:p w:rsidR="006077F2" w:rsidRPr="000D23F0" w:rsidRDefault="006077F2" w:rsidP="006077F2">
      <w:pPr>
        <w:shd w:val="clear" w:color="auto" w:fill="FFFFFF"/>
        <w:ind w:firstLine="567"/>
        <w:jc w:val="both"/>
        <w:rPr>
          <w:sz w:val="28"/>
          <w:szCs w:val="28"/>
        </w:rPr>
      </w:pPr>
      <w:r w:rsidRPr="000D23F0">
        <w:rPr>
          <w:sz w:val="28"/>
          <w:szCs w:val="28"/>
        </w:rPr>
        <w:t>Информативная насыщенность текста требует сложных син</w:t>
      </w:r>
      <w:r w:rsidRPr="000D23F0">
        <w:rPr>
          <w:sz w:val="28"/>
          <w:szCs w:val="28"/>
        </w:rPr>
        <w:softHyphen/>
        <w:t>таксических построений. Поэтому в научном тексте более половины всех предложений — сложные, а простые осложнены одно</w:t>
      </w:r>
      <w:r w:rsidRPr="000D23F0">
        <w:rPr>
          <w:sz w:val="28"/>
          <w:szCs w:val="28"/>
        </w:rPr>
        <w:softHyphen/>
        <w:t>родными членами, вводными и вставными конструкциями.</w:t>
      </w:r>
    </w:p>
    <w:p w:rsidR="006077F2" w:rsidRPr="000D23F0" w:rsidRDefault="006077F2" w:rsidP="006077F2">
      <w:pPr>
        <w:shd w:val="clear" w:color="auto" w:fill="FFFFFF"/>
        <w:ind w:firstLine="567"/>
        <w:jc w:val="both"/>
        <w:rPr>
          <w:sz w:val="28"/>
          <w:szCs w:val="28"/>
        </w:rPr>
      </w:pPr>
      <w:r w:rsidRPr="000D23F0">
        <w:rPr>
          <w:sz w:val="28"/>
          <w:szCs w:val="28"/>
        </w:rPr>
        <w:lastRenderedPageBreak/>
        <w:t>В синтаксисе наиболее отчетливо проявляются такие качества научной речи, как подчеркнутая логичность и связность в изло</w:t>
      </w:r>
      <w:r w:rsidRPr="000D23F0">
        <w:rPr>
          <w:sz w:val="28"/>
          <w:szCs w:val="28"/>
        </w:rPr>
        <w:softHyphen/>
        <w:t>жении мысли. Эти качества находят отражение и в монтаже всего текста, и в использовании различных средств связности.</w:t>
      </w:r>
    </w:p>
    <w:p w:rsidR="006077F2" w:rsidRPr="000D23F0" w:rsidRDefault="006077F2" w:rsidP="006077F2">
      <w:pPr>
        <w:shd w:val="clear" w:color="auto" w:fill="FFFFFF"/>
        <w:ind w:firstLine="567"/>
        <w:jc w:val="both"/>
        <w:rPr>
          <w:sz w:val="28"/>
          <w:szCs w:val="28"/>
        </w:rPr>
      </w:pPr>
      <w:r w:rsidRPr="000D23F0">
        <w:rPr>
          <w:sz w:val="28"/>
          <w:szCs w:val="28"/>
        </w:rPr>
        <w:t>В научной речи многочисленны и разнообразны по составу средства связи самостоятельных предложений, абзацев, разных по величине отрезков текста. Для связи предложений и абзацев используются: лексический повтор, указательные и личные место</w:t>
      </w:r>
      <w:r w:rsidRPr="000D23F0">
        <w:rPr>
          <w:sz w:val="28"/>
          <w:szCs w:val="28"/>
        </w:rPr>
        <w:softHyphen/>
        <w:t>имения 3-го лица, вводные слова так, таким образом, следова</w:t>
      </w:r>
      <w:r w:rsidRPr="000D23F0">
        <w:rPr>
          <w:sz w:val="28"/>
          <w:szCs w:val="28"/>
        </w:rPr>
        <w:softHyphen/>
        <w:t>тельно, наконец; наречия и наречные слова сюда, тогда, здесь, оттого, сейчас, сначала, после, выше; союзы и, а, но, да, однако, однако же. Для связи частей текста употребляются специаль</w:t>
      </w:r>
      <w:r w:rsidRPr="000D23F0">
        <w:rPr>
          <w:sz w:val="28"/>
          <w:szCs w:val="28"/>
        </w:rPr>
        <w:softHyphen/>
        <w:t>ные синтаксические конструкции: рассмотрим; необходимо под</w:t>
      </w:r>
      <w:r w:rsidRPr="000D23F0">
        <w:rPr>
          <w:sz w:val="28"/>
          <w:szCs w:val="28"/>
        </w:rPr>
        <w:softHyphen/>
        <w:t>черкнуть, что; можно доказать, что; ясно, что; как уже гово</w:t>
      </w:r>
      <w:r w:rsidRPr="000D23F0">
        <w:rPr>
          <w:sz w:val="28"/>
          <w:szCs w:val="28"/>
        </w:rPr>
        <w:softHyphen/>
        <w:t>рилось; как будет показано в дальнейшем.</w:t>
      </w:r>
    </w:p>
    <w:p w:rsidR="006077F2" w:rsidRPr="000D23F0" w:rsidRDefault="006077F2" w:rsidP="006077F2">
      <w:pPr>
        <w:ind w:firstLine="567"/>
        <w:jc w:val="both"/>
        <w:rPr>
          <w:sz w:val="28"/>
          <w:szCs w:val="28"/>
        </w:rPr>
      </w:pPr>
      <w:r w:rsidRPr="000D23F0">
        <w:rPr>
          <w:sz w:val="28"/>
          <w:szCs w:val="28"/>
        </w:rPr>
        <w:t>Таким образом, научный стиль, отражая специфику той сферы, которую он обслуживает, — сферы науки, во всех лингвистических прояв</w:t>
      </w:r>
      <w:r w:rsidRPr="000D23F0">
        <w:rPr>
          <w:sz w:val="28"/>
          <w:szCs w:val="28"/>
        </w:rPr>
        <w:softHyphen/>
        <w:t>лениях отражает присущую этой сфере форму мышления. Он направлен на реализацию не только функции общения, но и функции познания, так как в процессе развертывания речи про</w:t>
      </w:r>
      <w:r w:rsidRPr="000D23F0">
        <w:rPr>
          <w:sz w:val="28"/>
          <w:szCs w:val="28"/>
        </w:rPr>
        <w:softHyphen/>
        <w:t>исходит доработка и упорядочение самой мысли.</w:t>
      </w:r>
    </w:p>
    <w:p w:rsidR="003708ED" w:rsidRPr="000D23F0" w:rsidRDefault="003708ED" w:rsidP="003708ED">
      <w:pPr>
        <w:shd w:val="clear" w:color="auto" w:fill="FFFFFF"/>
        <w:tabs>
          <w:tab w:val="left" w:pos="709"/>
        </w:tabs>
        <w:ind w:firstLine="567"/>
        <w:jc w:val="both"/>
        <w:rPr>
          <w:i/>
          <w:sz w:val="28"/>
          <w:szCs w:val="28"/>
        </w:rPr>
      </w:pPr>
      <w:r w:rsidRPr="000D23F0">
        <w:rPr>
          <w:i/>
          <w:color w:val="000000"/>
          <w:sz w:val="28"/>
          <w:szCs w:val="28"/>
        </w:rPr>
        <w:t xml:space="preserve">Методические рекомендации студентам по подготовке к занятиям. </w:t>
      </w:r>
    </w:p>
    <w:p w:rsidR="006077F2" w:rsidRPr="000D23F0" w:rsidRDefault="003708ED" w:rsidP="003708ED">
      <w:pPr>
        <w:ind w:firstLine="567"/>
        <w:jc w:val="both"/>
        <w:rPr>
          <w:sz w:val="28"/>
          <w:szCs w:val="28"/>
        </w:rPr>
      </w:pPr>
      <w:r w:rsidRPr="000D23F0">
        <w:rPr>
          <w:sz w:val="28"/>
          <w:szCs w:val="28"/>
        </w:rPr>
        <w:t>Цель - помочь студентам восстановить, закрепить и усовершенствовать знания по русскому языку. Гуманитарная направленность указаний определила более широкое и глубокое, в сравне</w:t>
      </w:r>
      <w:r w:rsidRPr="000D23F0">
        <w:rPr>
          <w:sz w:val="28"/>
          <w:szCs w:val="28"/>
        </w:rPr>
        <w:softHyphen/>
        <w:t>нии со школьными учебниками, освещение программного материала по русскому языку. Теоретический и практический материал, представленный в пособии предель</w:t>
      </w:r>
      <w:r w:rsidRPr="000D23F0">
        <w:rPr>
          <w:sz w:val="28"/>
          <w:szCs w:val="28"/>
        </w:rPr>
        <w:softHyphen/>
        <w:t>но сближен, в некоторых разделах дана новая методика, помогающая сде</w:t>
      </w:r>
      <w:r w:rsidRPr="000D23F0">
        <w:rPr>
          <w:sz w:val="28"/>
          <w:szCs w:val="28"/>
        </w:rPr>
        <w:softHyphen/>
        <w:t>лать сложные теоретические положения более доступными и легко усваиваемыми. С этой целью разработаны и введе</w:t>
      </w:r>
      <w:r w:rsidRPr="000D23F0">
        <w:rPr>
          <w:sz w:val="28"/>
          <w:szCs w:val="28"/>
        </w:rPr>
        <w:softHyphen/>
        <w:t>ны таблицы, алгоритмы, схемы и задачи, способствующие развитию активного творческого мышления и познавательной деятельности.</w:t>
      </w:r>
    </w:p>
    <w:p w:rsidR="003708ED" w:rsidRPr="000D23F0" w:rsidRDefault="003708ED" w:rsidP="003708ED">
      <w:pPr>
        <w:ind w:firstLine="567"/>
        <w:jc w:val="both"/>
        <w:rPr>
          <w:b/>
          <w:sz w:val="28"/>
          <w:szCs w:val="28"/>
        </w:rPr>
      </w:pPr>
    </w:p>
    <w:p w:rsidR="006077F2" w:rsidRPr="000D23F0" w:rsidRDefault="006077F2" w:rsidP="006077F2">
      <w:pPr>
        <w:ind w:firstLine="567"/>
        <w:jc w:val="center"/>
        <w:rPr>
          <w:b/>
          <w:sz w:val="28"/>
          <w:szCs w:val="28"/>
          <w:lang w:val="kk-KZ"/>
        </w:rPr>
      </w:pPr>
      <w:r w:rsidRPr="000D23F0">
        <w:rPr>
          <w:b/>
          <w:sz w:val="28"/>
          <w:szCs w:val="28"/>
        </w:rPr>
        <w:t>Порядок проведения занятия</w:t>
      </w:r>
    </w:p>
    <w:p w:rsidR="006077F2" w:rsidRPr="000D23F0" w:rsidRDefault="006077F2" w:rsidP="006077F2">
      <w:pPr>
        <w:ind w:firstLine="567"/>
        <w:jc w:val="center"/>
        <w:rPr>
          <w:b/>
          <w:sz w:val="28"/>
          <w:szCs w:val="28"/>
          <w:lang w:val="kk-KZ"/>
        </w:rPr>
      </w:pPr>
    </w:p>
    <w:p w:rsidR="006077F2" w:rsidRPr="000D23F0" w:rsidRDefault="006077F2" w:rsidP="006077F2">
      <w:pPr>
        <w:ind w:firstLine="567"/>
        <w:jc w:val="both"/>
        <w:rPr>
          <w:sz w:val="28"/>
          <w:szCs w:val="28"/>
        </w:rPr>
      </w:pPr>
      <w:r w:rsidRPr="000D23F0">
        <w:rPr>
          <w:sz w:val="28"/>
          <w:szCs w:val="28"/>
        </w:rPr>
        <w:t>Общие правила и последовательность проведения занятий:</w:t>
      </w:r>
    </w:p>
    <w:p w:rsidR="006077F2" w:rsidRPr="000D23F0" w:rsidRDefault="006077F2" w:rsidP="006077F2">
      <w:pPr>
        <w:ind w:firstLine="567"/>
        <w:jc w:val="both"/>
        <w:rPr>
          <w:sz w:val="28"/>
          <w:szCs w:val="28"/>
        </w:rPr>
      </w:pPr>
      <w:r w:rsidRPr="000D23F0">
        <w:rPr>
          <w:sz w:val="28"/>
          <w:szCs w:val="28"/>
        </w:rPr>
        <w:t>- занятия проводятся в соответствии с КТП;</w:t>
      </w:r>
    </w:p>
    <w:p w:rsidR="006077F2" w:rsidRPr="000D23F0" w:rsidRDefault="006077F2" w:rsidP="006077F2">
      <w:pPr>
        <w:ind w:firstLine="567"/>
        <w:jc w:val="both"/>
        <w:rPr>
          <w:sz w:val="28"/>
          <w:szCs w:val="28"/>
        </w:rPr>
      </w:pPr>
      <w:r w:rsidRPr="000D23F0">
        <w:rPr>
          <w:sz w:val="28"/>
          <w:szCs w:val="28"/>
        </w:rPr>
        <w:t>- формулируется тема занятия; поясняется связь темы с другими темами учебной дисциплины и занятиями;</w:t>
      </w:r>
    </w:p>
    <w:p w:rsidR="006077F2" w:rsidRPr="000D23F0" w:rsidRDefault="006077F2" w:rsidP="006077F2">
      <w:pPr>
        <w:ind w:firstLine="567"/>
        <w:jc w:val="both"/>
        <w:rPr>
          <w:sz w:val="28"/>
          <w:szCs w:val="28"/>
        </w:rPr>
      </w:pPr>
      <w:r w:rsidRPr="000D23F0">
        <w:rPr>
          <w:sz w:val="28"/>
          <w:szCs w:val="28"/>
        </w:rPr>
        <w:t>- проверяется готовность студентов к занятию;</w:t>
      </w:r>
    </w:p>
    <w:p w:rsidR="006077F2" w:rsidRPr="000D23F0" w:rsidRDefault="006077F2" w:rsidP="006077F2">
      <w:pPr>
        <w:ind w:firstLine="567"/>
        <w:jc w:val="both"/>
        <w:rPr>
          <w:sz w:val="28"/>
          <w:szCs w:val="28"/>
        </w:rPr>
      </w:pPr>
      <w:r w:rsidRPr="000D23F0">
        <w:rPr>
          <w:sz w:val="28"/>
          <w:szCs w:val="28"/>
        </w:rPr>
        <w:t>- проводится непосредственно занятие согласно тематике и в соответствии с рабочей программой учебной дисциплины;</w:t>
      </w:r>
    </w:p>
    <w:p w:rsidR="006077F2" w:rsidRPr="000D23F0" w:rsidRDefault="006077F2" w:rsidP="006077F2">
      <w:pPr>
        <w:ind w:firstLine="567"/>
        <w:jc w:val="both"/>
        <w:rPr>
          <w:sz w:val="28"/>
          <w:szCs w:val="28"/>
        </w:rPr>
      </w:pPr>
      <w:r w:rsidRPr="000D23F0">
        <w:rPr>
          <w:sz w:val="28"/>
          <w:szCs w:val="28"/>
        </w:rPr>
        <w:t>- подводятся итоги занятия;</w:t>
      </w:r>
    </w:p>
    <w:p w:rsidR="006077F2" w:rsidRPr="000D23F0" w:rsidRDefault="006077F2" w:rsidP="006077F2">
      <w:pPr>
        <w:ind w:firstLine="567"/>
        <w:jc w:val="both"/>
        <w:rPr>
          <w:sz w:val="28"/>
          <w:szCs w:val="28"/>
        </w:rPr>
      </w:pPr>
      <w:r w:rsidRPr="000D23F0">
        <w:rPr>
          <w:sz w:val="28"/>
          <w:szCs w:val="28"/>
        </w:rPr>
        <w:t>- в соответствии с МРС и ГКЗ результаты работы каждого студента оцениваются соответствующими баллами, и эти баллы передаются лектору в контрольные сроки.</w:t>
      </w:r>
    </w:p>
    <w:p w:rsidR="00F02E1D" w:rsidRPr="000D23F0" w:rsidRDefault="00F02E1D" w:rsidP="006077F2">
      <w:pPr>
        <w:ind w:firstLine="567"/>
        <w:jc w:val="both"/>
        <w:rPr>
          <w:sz w:val="28"/>
          <w:szCs w:val="28"/>
        </w:rPr>
      </w:pPr>
    </w:p>
    <w:p w:rsidR="00F02E1D" w:rsidRPr="000D23F0" w:rsidRDefault="00F02E1D" w:rsidP="006077F2">
      <w:pPr>
        <w:ind w:firstLine="567"/>
        <w:jc w:val="both"/>
        <w:rPr>
          <w:sz w:val="28"/>
          <w:szCs w:val="28"/>
        </w:rPr>
      </w:pPr>
    </w:p>
    <w:p w:rsidR="00F02E1D" w:rsidRPr="000D23F0" w:rsidRDefault="00F02E1D" w:rsidP="00F02E1D">
      <w:pPr>
        <w:ind w:left="517"/>
        <w:rPr>
          <w:b/>
          <w:sz w:val="28"/>
          <w:szCs w:val="28"/>
        </w:rPr>
      </w:pPr>
      <w:r w:rsidRPr="000D23F0">
        <w:rPr>
          <w:b/>
          <w:bCs/>
          <w:sz w:val="28"/>
          <w:szCs w:val="28"/>
          <w:lang w:val="kk-KZ"/>
        </w:rPr>
        <w:t>Система оценки результатов учебных достижений обучающихся</w:t>
      </w:r>
      <w:r w:rsidRPr="000D23F0">
        <w:rPr>
          <w:b/>
          <w:sz w:val="28"/>
          <w:szCs w:val="28"/>
        </w:rPr>
        <w:t xml:space="preserve"> </w:t>
      </w:r>
    </w:p>
    <w:p w:rsidR="00F02E1D" w:rsidRPr="000D23F0" w:rsidRDefault="00F02E1D" w:rsidP="00F02E1D">
      <w:pPr>
        <w:ind w:left="517"/>
        <w:rPr>
          <w:b/>
          <w:sz w:val="28"/>
          <w:szCs w:val="28"/>
        </w:rPr>
      </w:pPr>
    </w:p>
    <w:tbl>
      <w:tblPr>
        <w:tblW w:w="1101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3"/>
        <w:gridCol w:w="709"/>
        <w:gridCol w:w="851"/>
        <w:gridCol w:w="850"/>
        <w:gridCol w:w="7611"/>
      </w:tblGrid>
      <w:tr w:rsidR="00F02E1D" w:rsidRPr="000D23F0" w:rsidTr="000D23F0">
        <w:trPr>
          <w:trHeight w:val="144"/>
        </w:trPr>
        <w:tc>
          <w:tcPr>
            <w:tcW w:w="993" w:type="dxa"/>
          </w:tcPr>
          <w:p w:rsidR="00F02E1D" w:rsidRPr="000D23F0" w:rsidRDefault="00F02E1D" w:rsidP="00E32FEA">
            <w:pPr>
              <w:jc w:val="center"/>
              <w:rPr>
                <w:bCs/>
                <w:sz w:val="24"/>
                <w:szCs w:val="24"/>
              </w:rPr>
            </w:pPr>
            <w:r w:rsidRPr="000D23F0">
              <w:rPr>
                <w:bCs/>
                <w:sz w:val="24"/>
                <w:szCs w:val="24"/>
              </w:rPr>
              <w:t>Оценка по буквенной системе</w:t>
            </w:r>
          </w:p>
        </w:tc>
        <w:tc>
          <w:tcPr>
            <w:tcW w:w="709" w:type="dxa"/>
          </w:tcPr>
          <w:p w:rsidR="00F02E1D" w:rsidRPr="000D23F0" w:rsidRDefault="00F02E1D" w:rsidP="00E32FEA">
            <w:pPr>
              <w:jc w:val="center"/>
              <w:rPr>
                <w:bCs/>
                <w:sz w:val="24"/>
                <w:szCs w:val="24"/>
              </w:rPr>
            </w:pPr>
            <w:r w:rsidRPr="000D23F0">
              <w:rPr>
                <w:bCs/>
                <w:sz w:val="24"/>
                <w:szCs w:val="24"/>
              </w:rPr>
              <w:t>Цифровой эквивалент баллов</w:t>
            </w:r>
          </w:p>
        </w:tc>
        <w:tc>
          <w:tcPr>
            <w:tcW w:w="851" w:type="dxa"/>
          </w:tcPr>
          <w:p w:rsidR="00F02E1D" w:rsidRPr="000D23F0" w:rsidRDefault="00F02E1D" w:rsidP="00E32FEA">
            <w:pPr>
              <w:jc w:val="center"/>
              <w:rPr>
                <w:bCs/>
                <w:sz w:val="24"/>
                <w:szCs w:val="24"/>
              </w:rPr>
            </w:pPr>
            <w:r w:rsidRPr="000D23F0">
              <w:rPr>
                <w:bCs/>
                <w:sz w:val="24"/>
                <w:szCs w:val="24"/>
              </w:rPr>
              <w:t>%-ное содержание</w:t>
            </w:r>
          </w:p>
        </w:tc>
        <w:tc>
          <w:tcPr>
            <w:tcW w:w="850" w:type="dxa"/>
          </w:tcPr>
          <w:p w:rsidR="00F02E1D" w:rsidRPr="000D23F0" w:rsidRDefault="00F02E1D" w:rsidP="00E32FEA">
            <w:pPr>
              <w:ind w:left="-148" w:right="-108"/>
              <w:jc w:val="center"/>
              <w:rPr>
                <w:bCs/>
                <w:sz w:val="24"/>
                <w:szCs w:val="24"/>
              </w:rPr>
            </w:pPr>
            <w:r w:rsidRPr="000D23F0">
              <w:rPr>
                <w:bCs/>
                <w:sz w:val="24"/>
                <w:szCs w:val="24"/>
              </w:rPr>
              <w:t>Традиции</w:t>
            </w:r>
          </w:p>
          <w:p w:rsidR="00F02E1D" w:rsidRPr="000D23F0" w:rsidRDefault="00F02E1D" w:rsidP="00E32FEA">
            <w:pPr>
              <w:ind w:left="-148" w:right="-108"/>
              <w:jc w:val="center"/>
              <w:rPr>
                <w:bCs/>
                <w:sz w:val="24"/>
                <w:szCs w:val="24"/>
              </w:rPr>
            </w:pPr>
            <w:r w:rsidRPr="000D23F0">
              <w:rPr>
                <w:bCs/>
                <w:sz w:val="24"/>
                <w:szCs w:val="24"/>
              </w:rPr>
              <w:t>онная</w:t>
            </w:r>
          </w:p>
          <w:p w:rsidR="00F02E1D" w:rsidRPr="000D23F0" w:rsidRDefault="00F02E1D" w:rsidP="00E32FEA">
            <w:pPr>
              <w:ind w:left="-148" w:right="-108"/>
              <w:jc w:val="center"/>
              <w:rPr>
                <w:bCs/>
                <w:sz w:val="24"/>
                <w:szCs w:val="24"/>
              </w:rPr>
            </w:pPr>
            <w:r w:rsidRPr="000D23F0">
              <w:rPr>
                <w:bCs/>
                <w:sz w:val="24"/>
                <w:szCs w:val="24"/>
              </w:rPr>
              <w:t>оценка</w:t>
            </w:r>
          </w:p>
        </w:tc>
        <w:tc>
          <w:tcPr>
            <w:tcW w:w="7611" w:type="dxa"/>
          </w:tcPr>
          <w:p w:rsidR="00F02E1D" w:rsidRPr="000D23F0" w:rsidRDefault="00F02E1D" w:rsidP="00E32FEA">
            <w:pPr>
              <w:jc w:val="center"/>
              <w:rPr>
                <w:bCs/>
                <w:sz w:val="28"/>
                <w:szCs w:val="28"/>
              </w:rPr>
            </w:pPr>
            <w:r w:rsidRPr="000D23F0">
              <w:rPr>
                <w:sz w:val="28"/>
                <w:szCs w:val="28"/>
              </w:rPr>
              <w:t>Критерий оценивания знаний обучающихся</w:t>
            </w:r>
          </w:p>
        </w:tc>
      </w:tr>
      <w:tr w:rsidR="00F02E1D" w:rsidRPr="000D23F0" w:rsidTr="000D23F0">
        <w:trPr>
          <w:trHeight w:val="144"/>
        </w:trPr>
        <w:tc>
          <w:tcPr>
            <w:tcW w:w="993" w:type="dxa"/>
            <w:vAlign w:val="center"/>
          </w:tcPr>
          <w:p w:rsidR="00F02E1D" w:rsidRPr="000D23F0" w:rsidRDefault="00F02E1D" w:rsidP="00E32FEA">
            <w:pPr>
              <w:jc w:val="center"/>
              <w:rPr>
                <w:bCs/>
                <w:sz w:val="28"/>
                <w:szCs w:val="28"/>
              </w:rPr>
            </w:pPr>
            <w:r w:rsidRPr="000D23F0">
              <w:rPr>
                <w:bCs/>
                <w:sz w:val="28"/>
                <w:szCs w:val="28"/>
              </w:rPr>
              <w:t>А</w:t>
            </w:r>
          </w:p>
        </w:tc>
        <w:tc>
          <w:tcPr>
            <w:tcW w:w="709" w:type="dxa"/>
            <w:vAlign w:val="center"/>
          </w:tcPr>
          <w:p w:rsidR="00F02E1D" w:rsidRPr="000D23F0" w:rsidRDefault="00F02E1D" w:rsidP="00E32FEA">
            <w:pPr>
              <w:jc w:val="center"/>
              <w:rPr>
                <w:bCs/>
                <w:sz w:val="28"/>
                <w:szCs w:val="28"/>
              </w:rPr>
            </w:pPr>
            <w:r w:rsidRPr="000D23F0">
              <w:rPr>
                <w:bCs/>
                <w:sz w:val="28"/>
                <w:szCs w:val="28"/>
              </w:rPr>
              <w:t>4,0</w:t>
            </w:r>
          </w:p>
        </w:tc>
        <w:tc>
          <w:tcPr>
            <w:tcW w:w="851" w:type="dxa"/>
            <w:vAlign w:val="center"/>
          </w:tcPr>
          <w:p w:rsidR="00F02E1D" w:rsidRPr="000D23F0" w:rsidRDefault="00F02E1D" w:rsidP="00E32FEA">
            <w:pPr>
              <w:jc w:val="center"/>
              <w:rPr>
                <w:bCs/>
                <w:sz w:val="28"/>
                <w:szCs w:val="28"/>
              </w:rPr>
            </w:pPr>
            <w:r w:rsidRPr="000D23F0">
              <w:rPr>
                <w:bCs/>
                <w:sz w:val="28"/>
                <w:szCs w:val="28"/>
              </w:rPr>
              <w:t>95-100</w:t>
            </w:r>
          </w:p>
        </w:tc>
        <w:tc>
          <w:tcPr>
            <w:tcW w:w="850" w:type="dxa"/>
            <w:vMerge w:val="restart"/>
            <w:textDirection w:val="btLr"/>
            <w:vAlign w:val="center"/>
          </w:tcPr>
          <w:p w:rsidR="00F02E1D" w:rsidRPr="000D23F0" w:rsidRDefault="00F02E1D" w:rsidP="00E32FEA">
            <w:pPr>
              <w:ind w:left="113" w:right="113"/>
              <w:jc w:val="center"/>
              <w:rPr>
                <w:bCs/>
                <w:sz w:val="28"/>
                <w:szCs w:val="28"/>
              </w:rPr>
            </w:pPr>
            <w:r w:rsidRPr="000D23F0">
              <w:rPr>
                <w:bCs/>
                <w:sz w:val="28"/>
                <w:szCs w:val="28"/>
              </w:rPr>
              <w:t>отлично</w:t>
            </w:r>
          </w:p>
        </w:tc>
        <w:tc>
          <w:tcPr>
            <w:tcW w:w="7611" w:type="dxa"/>
          </w:tcPr>
          <w:p w:rsidR="00F02E1D" w:rsidRPr="000D23F0" w:rsidRDefault="00F02E1D" w:rsidP="00E32FEA">
            <w:pPr>
              <w:jc w:val="both"/>
              <w:rPr>
                <w:sz w:val="28"/>
                <w:szCs w:val="28"/>
              </w:rPr>
            </w:pPr>
            <w:r w:rsidRPr="000D23F0">
              <w:rPr>
                <w:b/>
                <w:sz w:val="28"/>
                <w:szCs w:val="28"/>
              </w:rPr>
              <w:t>Студент демонстрирует</w:t>
            </w:r>
            <w:r w:rsidRPr="000D23F0">
              <w:rPr>
                <w:sz w:val="28"/>
                <w:szCs w:val="28"/>
              </w:rPr>
              <w:t>:</w:t>
            </w:r>
          </w:p>
          <w:p w:rsidR="00F02E1D" w:rsidRPr="000D23F0" w:rsidRDefault="00F02E1D" w:rsidP="00E32FEA">
            <w:pPr>
              <w:pStyle w:val="ae"/>
              <w:spacing w:before="0" w:after="0"/>
              <w:jc w:val="both"/>
              <w:rPr>
                <w:sz w:val="28"/>
                <w:szCs w:val="28"/>
              </w:rPr>
            </w:pPr>
            <w:r w:rsidRPr="000D23F0">
              <w:rPr>
                <w:sz w:val="28"/>
                <w:szCs w:val="28"/>
              </w:rPr>
              <w:t>- глубокое и прочное усвоение программного материала</w:t>
            </w:r>
          </w:p>
          <w:p w:rsidR="00F02E1D" w:rsidRPr="000D23F0" w:rsidRDefault="00F02E1D" w:rsidP="00E32FEA">
            <w:pPr>
              <w:pStyle w:val="ae"/>
              <w:spacing w:before="0" w:after="0"/>
              <w:jc w:val="both"/>
              <w:rPr>
                <w:sz w:val="28"/>
                <w:szCs w:val="28"/>
              </w:rPr>
            </w:pPr>
            <w:r w:rsidRPr="000D23F0">
              <w:rPr>
                <w:sz w:val="28"/>
                <w:szCs w:val="28"/>
              </w:rPr>
              <w:t>- полные, последовательные, грамотные и логически излагаемые ответы по всем видам занятий;</w:t>
            </w:r>
          </w:p>
          <w:p w:rsidR="00F02E1D" w:rsidRPr="000D23F0" w:rsidRDefault="00F02E1D" w:rsidP="00E32FEA">
            <w:pPr>
              <w:pStyle w:val="ae"/>
              <w:spacing w:before="0" w:after="0"/>
              <w:jc w:val="both"/>
              <w:rPr>
                <w:sz w:val="28"/>
                <w:szCs w:val="28"/>
              </w:rPr>
            </w:pPr>
            <w:r w:rsidRPr="000D23F0">
              <w:rPr>
                <w:sz w:val="28"/>
                <w:szCs w:val="28"/>
              </w:rPr>
              <w:t>- умение свободно справляться с поставленными задачами;</w:t>
            </w:r>
          </w:p>
          <w:p w:rsidR="00F02E1D" w:rsidRPr="000D23F0" w:rsidRDefault="00F02E1D" w:rsidP="00E32FEA">
            <w:pPr>
              <w:jc w:val="both"/>
              <w:rPr>
                <w:sz w:val="28"/>
                <w:szCs w:val="28"/>
              </w:rPr>
            </w:pPr>
            <w:r w:rsidRPr="000D23F0">
              <w:rPr>
                <w:sz w:val="28"/>
                <w:szCs w:val="28"/>
              </w:rPr>
              <w:t>- правильные, обоснованные принятые  решения,</w:t>
            </w:r>
          </w:p>
          <w:p w:rsidR="00F02E1D" w:rsidRPr="000D23F0" w:rsidRDefault="00F02E1D" w:rsidP="00E32FEA">
            <w:pPr>
              <w:jc w:val="both"/>
              <w:rPr>
                <w:sz w:val="28"/>
                <w:szCs w:val="28"/>
              </w:rPr>
            </w:pPr>
            <w:r w:rsidRPr="000D23F0">
              <w:rPr>
                <w:sz w:val="28"/>
                <w:szCs w:val="28"/>
              </w:rPr>
              <w:t xml:space="preserve">- навыки использования информации основной и дополнительной специальной литературы при изучении дисциплины, </w:t>
            </w:r>
          </w:p>
          <w:p w:rsidR="00F02E1D" w:rsidRPr="000D23F0" w:rsidRDefault="00F02E1D" w:rsidP="00E32FEA">
            <w:pPr>
              <w:jc w:val="both"/>
              <w:rPr>
                <w:sz w:val="28"/>
                <w:szCs w:val="28"/>
              </w:rPr>
            </w:pPr>
            <w:r w:rsidRPr="000D23F0">
              <w:rPr>
                <w:sz w:val="28"/>
                <w:szCs w:val="28"/>
              </w:rPr>
              <w:t>- умение самостоятельного систематизирования программного  материала;</w:t>
            </w:r>
          </w:p>
          <w:p w:rsidR="00F02E1D" w:rsidRPr="000D23F0" w:rsidRDefault="00F02E1D" w:rsidP="00E32FEA">
            <w:pPr>
              <w:jc w:val="both"/>
              <w:rPr>
                <w:sz w:val="28"/>
                <w:szCs w:val="28"/>
              </w:rPr>
            </w:pPr>
            <w:r w:rsidRPr="000D23F0">
              <w:rPr>
                <w:sz w:val="28"/>
                <w:szCs w:val="28"/>
              </w:rPr>
              <w:t>- владение разносторонними навыками и приемами выполнения всех видов заданий;</w:t>
            </w:r>
          </w:p>
          <w:p w:rsidR="00F02E1D" w:rsidRPr="000D23F0" w:rsidRDefault="00F02E1D" w:rsidP="00E32FEA">
            <w:pPr>
              <w:jc w:val="both"/>
              <w:rPr>
                <w:sz w:val="28"/>
                <w:szCs w:val="28"/>
              </w:rPr>
            </w:pPr>
            <w:r w:rsidRPr="000D23F0">
              <w:rPr>
                <w:sz w:val="28"/>
                <w:szCs w:val="28"/>
              </w:rPr>
              <w:t>- умение работать с иностранной литературой и информационными ресурсами Интернета;</w:t>
            </w:r>
          </w:p>
          <w:p w:rsidR="00F02E1D" w:rsidRPr="000D23F0" w:rsidRDefault="00F02E1D" w:rsidP="00E32FEA">
            <w:pPr>
              <w:jc w:val="both"/>
              <w:rPr>
                <w:sz w:val="28"/>
                <w:szCs w:val="28"/>
              </w:rPr>
            </w:pPr>
            <w:r w:rsidRPr="000D23F0">
              <w:rPr>
                <w:sz w:val="28"/>
                <w:szCs w:val="28"/>
              </w:rPr>
              <w:t>- своевременное и качественное выполнение всех видов заданий.</w:t>
            </w:r>
          </w:p>
        </w:tc>
      </w:tr>
      <w:tr w:rsidR="00F02E1D" w:rsidRPr="000D23F0" w:rsidTr="000D23F0">
        <w:trPr>
          <w:trHeight w:val="144"/>
        </w:trPr>
        <w:tc>
          <w:tcPr>
            <w:tcW w:w="993" w:type="dxa"/>
            <w:vAlign w:val="center"/>
          </w:tcPr>
          <w:p w:rsidR="00F02E1D" w:rsidRPr="000D23F0" w:rsidRDefault="00F02E1D" w:rsidP="00E32FEA">
            <w:pPr>
              <w:jc w:val="center"/>
              <w:rPr>
                <w:bCs/>
                <w:sz w:val="28"/>
                <w:szCs w:val="28"/>
              </w:rPr>
            </w:pPr>
            <w:r w:rsidRPr="000D23F0">
              <w:rPr>
                <w:bCs/>
                <w:sz w:val="28"/>
                <w:szCs w:val="28"/>
              </w:rPr>
              <w:t>А-</w:t>
            </w:r>
          </w:p>
        </w:tc>
        <w:tc>
          <w:tcPr>
            <w:tcW w:w="709" w:type="dxa"/>
            <w:vAlign w:val="center"/>
          </w:tcPr>
          <w:p w:rsidR="00F02E1D" w:rsidRPr="000D23F0" w:rsidRDefault="00F02E1D" w:rsidP="00E32FEA">
            <w:pPr>
              <w:jc w:val="center"/>
              <w:rPr>
                <w:bCs/>
                <w:sz w:val="28"/>
                <w:szCs w:val="28"/>
              </w:rPr>
            </w:pPr>
            <w:r w:rsidRPr="000D23F0">
              <w:rPr>
                <w:bCs/>
                <w:sz w:val="28"/>
                <w:szCs w:val="28"/>
              </w:rPr>
              <w:t>3,67</w:t>
            </w:r>
          </w:p>
        </w:tc>
        <w:tc>
          <w:tcPr>
            <w:tcW w:w="851" w:type="dxa"/>
            <w:vAlign w:val="center"/>
          </w:tcPr>
          <w:p w:rsidR="00F02E1D" w:rsidRPr="000D23F0" w:rsidRDefault="00F02E1D" w:rsidP="00E32FEA">
            <w:pPr>
              <w:jc w:val="center"/>
              <w:rPr>
                <w:bCs/>
                <w:sz w:val="28"/>
                <w:szCs w:val="28"/>
              </w:rPr>
            </w:pPr>
            <w:r w:rsidRPr="000D23F0">
              <w:rPr>
                <w:bCs/>
                <w:sz w:val="28"/>
                <w:szCs w:val="28"/>
              </w:rPr>
              <w:t>90-94</w:t>
            </w:r>
          </w:p>
        </w:tc>
        <w:tc>
          <w:tcPr>
            <w:tcW w:w="850" w:type="dxa"/>
            <w:vMerge/>
            <w:vAlign w:val="center"/>
          </w:tcPr>
          <w:p w:rsidR="00F02E1D" w:rsidRPr="000D23F0" w:rsidRDefault="00F02E1D" w:rsidP="00E32FEA">
            <w:pPr>
              <w:rPr>
                <w:bCs/>
                <w:sz w:val="28"/>
                <w:szCs w:val="28"/>
              </w:rPr>
            </w:pPr>
          </w:p>
        </w:tc>
        <w:tc>
          <w:tcPr>
            <w:tcW w:w="7611" w:type="dxa"/>
          </w:tcPr>
          <w:p w:rsidR="00F02E1D" w:rsidRPr="000D23F0" w:rsidRDefault="00F02E1D" w:rsidP="00E32FEA">
            <w:pPr>
              <w:jc w:val="both"/>
              <w:rPr>
                <w:sz w:val="28"/>
                <w:szCs w:val="28"/>
              </w:rPr>
            </w:pPr>
            <w:r w:rsidRPr="000D23F0">
              <w:rPr>
                <w:b/>
                <w:sz w:val="28"/>
                <w:szCs w:val="28"/>
              </w:rPr>
              <w:t>Студент демонстрирует</w:t>
            </w:r>
            <w:r w:rsidRPr="000D23F0">
              <w:rPr>
                <w:sz w:val="28"/>
                <w:szCs w:val="28"/>
              </w:rPr>
              <w:t>:</w:t>
            </w:r>
          </w:p>
          <w:p w:rsidR="00F02E1D" w:rsidRPr="000D23F0" w:rsidRDefault="00F02E1D" w:rsidP="00E32FEA">
            <w:pPr>
              <w:pStyle w:val="ae"/>
              <w:spacing w:before="0" w:after="0"/>
              <w:jc w:val="both"/>
              <w:rPr>
                <w:sz w:val="28"/>
                <w:szCs w:val="28"/>
              </w:rPr>
            </w:pPr>
            <w:r w:rsidRPr="000D23F0">
              <w:rPr>
                <w:sz w:val="28"/>
                <w:szCs w:val="28"/>
              </w:rPr>
              <w:t>-  глубокое  усвоение программного материала;</w:t>
            </w:r>
          </w:p>
          <w:p w:rsidR="00F02E1D" w:rsidRPr="000D23F0" w:rsidRDefault="00F02E1D" w:rsidP="00E32FEA">
            <w:pPr>
              <w:pStyle w:val="ae"/>
              <w:spacing w:before="0" w:after="0"/>
              <w:jc w:val="both"/>
              <w:rPr>
                <w:sz w:val="28"/>
                <w:szCs w:val="28"/>
              </w:rPr>
            </w:pPr>
            <w:r w:rsidRPr="000D23F0">
              <w:rPr>
                <w:sz w:val="28"/>
                <w:szCs w:val="28"/>
              </w:rPr>
              <w:t>- полные, последовательные и логически излагаемые ответы по всем видам занятий;</w:t>
            </w:r>
          </w:p>
          <w:p w:rsidR="00F02E1D" w:rsidRPr="000D23F0" w:rsidRDefault="00F02E1D" w:rsidP="00E32FEA">
            <w:pPr>
              <w:pStyle w:val="ae"/>
              <w:spacing w:before="0" w:after="0"/>
              <w:jc w:val="both"/>
              <w:rPr>
                <w:sz w:val="28"/>
                <w:szCs w:val="28"/>
              </w:rPr>
            </w:pPr>
            <w:r w:rsidRPr="000D23F0">
              <w:rPr>
                <w:sz w:val="28"/>
                <w:szCs w:val="28"/>
              </w:rPr>
              <w:t>- умение  справляться с поставленными задачами;</w:t>
            </w:r>
          </w:p>
          <w:p w:rsidR="00F02E1D" w:rsidRPr="000D23F0" w:rsidRDefault="00F02E1D" w:rsidP="00E32FEA">
            <w:pPr>
              <w:jc w:val="both"/>
              <w:rPr>
                <w:sz w:val="28"/>
                <w:szCs w:val="28"/>
              </w:rPr>
            </w:pPr>
            <w:r w:rsidRPr="000D23F0">
              <w:rPr>
                <w:sz w:val="28"/>
                <w:szCs w:val="28"/>
              </w:rPr>
              <w:t>- правильные  принятые  решения,</w:t>
            </w:r>
          </w:p>
          <w:p w:rsidR="00F02E1D" w:rsidRPr="000D23F0" w:rsidRDefault="00F02E1D" w:rsidP="00E32FEA">
            <w:pPr>
              <w:jc w:val="both"/>
              <w:rPr>
                <w:sz w:val="28"/>
                <w:szCs w:val="28"/>
              </w:rPr>
            </w:pPr>
            <w:r w:rsidRPr="000D23F0">
              <w:rPr>
                <w:sz w:val="28"/>
                <w:szCs w:val="28"/>
              </w:rPr>
              <w:t xml:space="preserve">- навыки использования специальной литературы при изучении дисциплины, </w:t>
            </w:r>
          </w:p>
          <w:p w:rsidR="00F02E1D" w:rsidRPr="000D23F0" w:rsidRDefault="00F02E1D" w:rsidP="00E32FEA">
            <w:pPr>
              <w:jc w:val="both"/>
              <w:rPr>
                <w:sz w:val="28"/>
                <w:szCs w:val="28"/>
              </w:rPr>
            </w:pPr>
            <w:r w:rsidRPr="000D23F0">
              <w:rPr>
                <w:sz w:val="28"/>
                <w:szCs w:val="28"/>
              </w:rPr>
              <w:t>- умение самостоятельного систематизирования программного  материала;</w:t>
            </w:r>
          </w:p>
          <w:p w:rsidR="00F02E1D" w:rsidRPr="000D23F0" w:rsidRDefault="00F02E1D" w:rsidP="00E32FEA">
            <w:pPr>
              <w:pStyle w:val="ae"/>
              <w:spacing w:before="0" w:after="0"/>
              <w:jc w:val="both"/>
              <w:rPr>
                <w:sz w:val="28"/>
                <w:szCs w:val="28"/>
              </w:rPr>
            </w:pPr>
            <w:r w:rsidRPr="000D23F0">
              <w:rPr>
                <w:sz w:val="28"/>
                <w:szCs w:val="28"/>
              </w:rPr>
              <w:t xml:space="preserve">- владение навыками и приемами выполнения всех видов </w:t>
            </w:r>
            <w:r w:rsidRPr="000D23F0">
              <w:rPr>
                <w:sz w:val="28"/>
                <w:szCs w:val="28"/>
              </w:rPr>
              <w:lastRenderedPageBreak/>
              <w:t>заданий;</w:t>
            </w:r>
          </w:p>
          <w:p w:rsidR="00F02E1D" w:rsidRPr="000D23F0" w:rsidRDefault="00F02E1D" w:rsidP="00E32FEA">
            <w:pPr>
              <w:pStyle w:val="ae"/>
              <w:spacing w:before="0" w:after="0"/>
              <w:jc w:val="both"/>
              <w:rPr>
                <w:sz w:val="28"/>
                <w:szCs w:val="28"/>
              </w:rPr>
            </w:pPr>
            <w:r w:rsidRPr="000D23F0">
              <w:rPr>
                <w:sz w:val="28"/>
                <w:szCs w:val="28"/>
              </w:rPr>
              <w:t>- своевременное выполнение всех видов заданий.</w:t>
            </w:r>
          </w:p>
          <w:p w:rsidR="00F02E1D" w:rsidRPr="000D23F0" w:rsidRDefault="00F02E1D" w:rsidP="00E32FEA">
            <w:pPr>
              <w:pStyle w:val="ae"/>
              <w:spacing w:before="0" w:after="0"/>
              <w:jc w:val="both"/>
              <w:rPr>
                <w:sz w:val="28"/>
                <w:szCs w:val="28"/>
              </w:rPr>
            </w:pPr>
          </w:p>
        </w:tc>
      </w:tr>
      <w:tr w:rsidR="00F02E1D" w:rsidRPr="000D23F0" w:rsidTr="000D23F0">
        <w:trPr>
          <w:trHeight w:val="144"/>
        </w:trPr>
        <w:tc>
          <w:tcPr>
            <w:tcW w:w="993" w:type="dxa"/>
            <w:vAlign w:val="center"/>
          </w:tcPr>
          <w:p w:rsidR="00F02E1D" w:rsidRPr="000D23F0" w:rsidRDefault="00F02E1D" w:rsidP="00E32FEA">
            <w:pPr>
              <w:jc w:val="center"/>
              <w:rPr>
                <w:bCs/>
                <w:sz w:val="28"/>
                <w:szCs w:val="28"/>
              </w:rPr>
            </w:pPr>
          </w:p>
          <w:p w:rsidR="00F02E1D" w:rsidRPr="000D23F0" w:rsidRDefault="00F02E1D" w:rsidP="00E32FEA">
            <w:pPr>
              <w:jc w:val="center"/>
              <w:rPr>
                <w:bCs/>
                <w:sz w:val="28"/>
                <w:szCs w:val="28"/>
              </w:rPr>
            </w:pPr>
            <w:r w:rsidRPr="000D23F0">
              <w:rPr>
                <w:bCs/>
                <w:sz w:val="28"/>
                <w:szCs w:val="28"/>
              </w:rPr>
              <w:t>В+</w:t>
            </w:r>
          </w:p>
        </w:tc>
        <w:tc>
          <w:tcPr>
            <w:tcW w:w="709" w:type="dxa"/>
            <w:vAlign w:val="center"/>
          </w:tcPr>
          <w:p w:rsidR="00F02E1D" w:rsidRPr="000D23F0" w:rsidRDefault="00F02E1D" w:rsidP="00E32FEA">
            <w:pPr>
              <w:jc w:val="center"/>
              <w:rPr>
                <w:bCs/>
                <w:sz w:val="28"/>
                <w:szCs w:val="28"/>
              </w:rPr>
            </w:pPr>
          </w:p>
          <w:p w:rsidR="00F02E1D" w:rsidRPr="000D23F0" w:rsidRDefault="00F02E1D" w:rsidP="00E32FEA">
            <w:pPr>
              <w:jc w:val="center"/>
              <w:rPr>
                <w:bCs/>
                <w:sz w:val="28"/>
                <w:szCs w:val="28"/>
              </w:rPr>
            </w:pPr>
            <w:r w:rsidRPr="000D23F0">
              <w:rPr>
                <w:bCs/>
                <w:sz w:val="28"/>
                <w:szCs w:val="28"/>
              </w:rPr>
              <w:t>3,33</w:t>
            </w:r>
          </w:p>
        </w:tc>
        <w:tc>
          <w:tcPr>
            <w:tcW w:w="851" w:type="dxa"/>
            <w:vAlign w:val="center"/>
          </w:tcPr>
          <w:p w:rsidR="00F02E1D" w:rsidRPr="000D23F0" w:rsidRDefault="00F02E1D" w:rsidP="00E32FEA">
            <w:pPr>
              <w:jc w:val="center"/>
              <w:rPr>
                <w:bCs/>
                <w:sz w:val="28"/>
                <w:szCs w:val="28"/>
              </w:rPr>
            </w:pPr>
          </w:p>
          <w:p w:rsidR="00F02E1D" w:rsidRPr="000D23F0" w:rsidRDefault="00F02E1D" w:rsidP="00E32FEA">
            <w:pPr>
              <w:jc w:val="center"/>
              <w:rPr>
                <w:bCs/>
                <w:sz w:val="28"/>
                <w:szCs w:val="28"/>
              </w:rPr>
            </w:pPr>
            <w:r w:rsidRPr="000D23F0">
              <w:rPr>
                <w:bCs/>
                <w:sz w:val="28"/>
                <w:szCs w:val="28"/>
              </w:rPr>
              <w:t>85-89</w:t>
            </w:r>
          </w:p>
        </w:tc>
        <w:tc>
          <w:tcPr>
            <w:tcW w:w="850" w:type="dxa"/>
            <w:vMerge w:val="restart"/>
            <w:textDirection w:val="btLr"/>
            <w:vAlign w:val="center"/>
          </w:tcPr>
          <w:p w:rsidR="00F02E1D" w:rsidRPr="000D23F0" w:rsidRDefault="00F02E1D" w:rsidP="00E32FEA">
            <w:pPr>
              <w:ind w:left="113" w:right="113"/>
              <w:jc w:val="center"/>
              <w:rPr>
                <w:bCs/>
                <w:sz w:val="28"/>
                <w:szCs w:val="28"/>
              </w:rPr>
            </w:pPr>
            <w:r w:rsidRPr="000D23F0">
              <w:rPr>
                <w:bCs/>
                <w:sz w:val="28"/>
                <w:szCs w:val="28"/>
              </w:rPr>
              <w:t>хорошо</w:t>
            </w:r>
          </w:p>
        </w:tc>
        <w:tc>
          <w:tcPr>
            <w:tcW w:w="7611" w:type="dxa"/>
          </w:tcPr>
          <w:p w:rsidR="00F02E1D" w:rsidRPr="000D23F0" w:rsidRDefault="00F02E1D" w:rsidP="00E32FEA">
            <w:pPr>
              <w:jc w:val="both"/>
              <w:rPr>
                <w:sz w:val="28"/>
                <w:szCs w:val="28"/>
              </w:rPr>
            </w:pPr>
            <w:r w:rsidRPr="000D23F0">
              <w:rPr>
                <w:sz w:val="28"/>
                <w:szCs w:val="28"/>
              </w:rPr>
              <w:t>Студент демонстрирует:</w:t>
            </w:r>
          </w:p>
          <w:p w:rsidR="00F02E1D" w:rsidRPr="000D23F0" w:rsidRDefault="00F02E1D" w:rsidP="00E32FEA">
            <w:pPr>
              <w:pStyle w:val="ae"/>
              <w:spacing w:before="0" w:after="0"/>
              <w:jc w:val="both"/>
              <w:rPr>
                <w:sz w:val="28"/>
                <w:szCs w:val="28"/>
              </w:rPr>
            </w:pPr>
            <w:r w:rsidRPr="000D23F0">
              <w:rPr>
                <w:sz w:val="28"/>
                <w:szCs w:val="28"/>
              </w:rPr>
              <w:t xml:space="preserve">- усвоение  программного материала; </w:t>
            </w:r>
          </w:p>
          <w:p w:rsidR="00F02E1D" w:rsidRPr="000D23F0" w:rsidRDefault="00F02E1D" w:rsidP="00E32FEA">
            <w:pPr>
              <w:pStyle w:val="ae"/>
              <w:spacing w:before="0" w:after="0"/>
              <w:jc w:val="both"/>
              <w:rPr>
                <w:sz w:val="28"/>
                <w:szCs w:val="28"/>
              </w:rPr>
            </w:pPr>
            <w:r w:rsidRPr="000D23F0">
              <w:rPr>
                <w:sz w:val="28"/>
                <w:szCs w:val="28"/>
              </w:rPr>
              <w:t>- полное, последовательное, грамотное, без существенных неточностей, изложение ответов по всем видам заданий;</w:t>
            </w:r>
          </w:p>
          <w:p w:rsidR="00F02E1D" w:rsidRPr="000D23F0" w:rsidRDefault="00F02E1D" w:rsidP="00E32FEA">
            <w:pPr>
              <w:pStyle w:val="ae"/>
              <w:spacing w:before="0" w:after="0"/>
              <w:jc w:val="both"/>
              <w:rPr>
                <w:sz w:val="28"/>
                <w:szCs w:val="28"/>
              </w:rPr>
            </w:pPr>
            <w:r w:rsidRPr="000D23F0">
              <w:rPr>
                <w:sz w:val="28"/>
                <w:szCs w:val="28"/>
              </w:rPr>
              <w:t>- правильное применение теоретических знаний</w:t>
            </w:r>
          </w:p>
          <w:p w:rsidR="00F02E1D" w:rsidRPr="000D23F0" w:rsidRDefault="00F02E1D" w:rsidP="00E32FEA">
            <w:pPr>
              <w:jc w:val="both"/>
              <w:rPr>
                <w:sz w:val="28"/>
                <w:szCs w:val="28"/>
              </w:rPr>
            </w:pPr>
            <w:r w:rsidRPr="000D23F0">
              <w:rPr>
                <w:sz w:val="28"/>
                <w:szCs w:val="28"/>
              </w:rPr>
              <w:t xml:space="preserve">- владение необходимыми навыками при выполнении прикладных  задач </w:t>
            </w:r>
          </w:p>
          <w:p w:rsidR="00F02E1D" w:rsidRPr="000D23F0" w:rsidRDefault="00F02E1D" w:rsidP="00E32FEA">
            <w:pPr>
              <w:jc w:val="both"/>
              <w:rPr>
                <w:sz w:val="28"/>
                <w:szCs w:val="28"/>
              </w:rPr>
            </w:pPr>
            <w:r w:rsidRPr="000D23F0">
              <w:rPr>
                <w:sz w:val="28"/>
                <w:szCs w:val="28"/>
              </w:rPr>
              <w:t xml:space="preserve">- навыки использования рекомендованной литературы при изучении дисциплины, </w:t>
            </w:r>
          </w:p>
          <w:p w:rsidR="00F02E1D" w:rsidRPr="000D23F0" w:rsidRDefault="00F02E1D" w:rsidP="00E32FEA">
            <w:pPr>
              <w:jc w:val="both"/>
              <w:rPr>
                <w:sz w:val="28"/>
                <w:szCs w:val="28"/>
              </w:rPr>
            </w:pPr>
            <w:r w:rsidRPr="000D23F0">
              <w:rPr>
                <w:sz w:val="28"/>
                <w:szCs w:val="28"/>
              </w:rPr>
              <w:t xml:space="preserve">- навыки систематизации программного материала; </w:t>
            </w:r>
          </w:p>
          <w:p w:rsidR="00F02E1D" w:rsidRPr="000D23F0" w:rsidRDefault="00F02E1D" w:rsidP="00E32FEA">
            <w:pPr>
              <w:jc w:val="both"/>
              <w:rPr>
                <w:sz w:val="28"/>
                <w:szCs w:val="28"/>
              </w:rPr>
            </w:pPr>
            <w:r w:rsidRPr="000D23F0">
              <w:rPr>
                <w:sz w:val="28"/>
                <w:szCs w:val="28"/>
              </w:rPr>
              <w:t>- владение навыками и приемами выполнения всех видов заданий;</w:t>
            </w:r>
          </w:p>
          <w:p w:rsidR="00F02E1D" w:rsidRPr="000D23F0" w:rsidRDefault="00F02E1D" w:rsidP="00E32FEA">
            <w:pPr>
              <w:jc w:val="both"/>
              <w:rPr>
                <w:sz w:val="28"/>
                <w:szCs w:val="28"/>
              </w:rPr>
            </w:pPr>
            <w:r w:rsidRPr="000D23F0">
              <w:rPr>
                <w:sz w:val="28"/>
                <w:szCs w:val="28"/>
              </w:rPr>
              <w:t>- своевременное выполнение всех видов заданий.</w:t>
            </w:r>
          </w:p>
        </w:tc>
      </w:tr>
      <w:tr w:rsidR="00F02E1D" w:rsidRPr="000D23F0" w:rsidTr="000D23F0">
        <w:trPr>
          <w:trHeight w:val="144"/>
        </w:trPr>
        <w:tc>
          <w:tcPr>
            <w:tcW w:w="993" w:type="dxa"/>
            <w:vAlign w:val="center"/>
          </w:tcPr>
          <w:p w:rsidR="00F02E1D" w:rsidRPr="000D23F0" w:rsidRDefault="00F02E1D" w:rsidP="00E32FEA">
            <w:pPr>
              <w:jc w:val="center"/>
              <w:rPr>
                <w:bCs/>
                <w:sz w:val="28"/>
                <w:szCs w:val="28"/>
              </w:rPr>
            </w:pPr>
            <w:r w:rsidRPr="000D23F0">
              <w:rPr>
                <w:bCs/>
                <w:sz w:val="28"/>
                <w:szCs w:val="28"/>
              </w:rPr>
              <w:t>В</w:t>
            </w:r>
          </w:p>
        </w:tc>
        <w:tc>
          <w:tcPr>
            <w:tcW w:w="709" w:type="dxa"/>
            <w:vAlign w:val="center"/>
          </w:tcPr>
          <w:p w:rsidR="00F02E1D" w:rsidRPr="000D23F0" w:rsidRDefault="00F02E1D" w:rsidP="00E32FEA">
            <w:pPr>
              <w:jc w:val="center"/>
              <w:rPr>
                <w:bCs/>
                <w:sz w:val="28"/>
                <w:szCs w:val="28"/>
              </w:rPr>
            </w:pPr>
            <w:r w:rsidRPr="000D23F0">
              <w:rPr>
                <w:bCs/>
                <w:sz w:val="28"/>
                <w:szCs w:val="28"/>
              </w:rPr>
              <w:t>3,0</w:t>
            </w:r>
          </w:p>
        </w:tc>
        <w:tc>
          <w:tcPr>
            <w:tcW w:w="851" w:type="dxa"/>
            <w:vAlign w:val="center"/>
          </w:tcPr>
          <w:p w:rsidR="00F02E1D" w:rsidRPr="000D23F0" w:rsidRDefault="00F02E1D" w:rsidP="00E32FEA">
            <w:pPr>
              <w:jc w:val="center"/>
              <w:rPr>
                <w:bCs/>
                <w:sz w:val="28"/>
                <w:szCs w:val="28"/>
              </w:rPr>
            </w:pPr>
            <w:r w:rsidRPr="000D23F0">
              <w:rPr>
                <w:bCs/>
                <w:sz w:val="28"/>
                <w:szCs w:val="28"/>
              </w:rPr>
              <w:t>80-84</w:t>
            </w:r>
          </w:p>
        </w:tc>
        <w:tc>
          <w:tcPr>
            <w:tcW w:w="850" w:type="dxa"/>
            <w:vMerge/>
            <w:vAlign w:val="center"/>
          </w:tcPr>
          <w:p w:rsidR="00F02E1D" w:rsidRPr="000D23F0" w:rsidRDefault="00F02E1D" w:rsidP="00E32FEA">
            <w:pPr>
              <w:rPr>
                <w:bCs/>
                <w:sz w:val="28"/>
                <w:szCs w:val="28"/>
              </w:rPr>
            </w:pPr>
          </w:p>
        </w:tc>
        <w:tc>
          <w:tcPr>
            <w:tcW w:w="7611" w:type="dxa"/>
          </w:tcPr>
          <w:p w:rsidR="00F02E1D" w:rsidRPr="000D23F0" w:rsidRDefault="00F02E1D" w:rsidP="00E32FEA">
            <w:pPr>
              <w:jc w:val="both"/>
              <w:rPr>
                <w:sz w:val="28"/>
                <w:szCs w:val="28"/>
              </w:rPr>
            </w:pPr>
            <w:r w:rsidRPr="000D23F0">
              <w:rPr>
                <w:b/>
                <w:sz w:val="28"/>
                <w:szCs w:val="28"/>
              </w:rPr>
              <w:t>Студент демонстрирует</w:t>
            </w:r>
            <w:r w:rsidRPr="000D23F0">
              <w:rPr>
                <w:sz w:val="28"/>
                <w:szCs w:val="28"/>
              </w:rPr>
              <w:t>:</w:t>
            </w:r>
          </w:p>
          <w:p w:rsidR="00F02E1D" w:rsidRPr="000D23F0" w:rsidRDefault="00F02E1D" w:rsidP="00E32FEA">
            <w:pPr>
              <w:pStyle w:val="ae"/>
              <w:spacing w:before="0" w:after="0"/>
              <w:jc w:val="both"/>
              <w:rPr>
                <w:sz w:val="28"/>
                <w:szCs w:val="28"/>
              </w:rPr>
            </w:pPr>
            <w:r w:rsidRPr="000D23F0">
              <w:rPr>
                <w:sz w:val="28"/>
                <w:szCs w:val="28"/>
              </w:rPr>
              <w:t xml:space="preserve">- усвоение  программного материала; </w:t>
            </w:r>
          </w:p>
          <w:p w:rsidR="00F02E1D" w:rsidRPr="000D23F0" w:rsidRDefault="00F02E1D" w:rsidP="00E32FEA">
            <w:pPr>
              <w:pStyle w:val="ae"/>
              <w:spacing w:before="0" w:after="0"/>
              <w:jc w:val="both"/>
              <w:rPr>
                <w:sz w:val="28"/>
                <w:szCs w:val="28"/>
              </w:rPr>
            </w:pPr>
            <w:r w:rsidRPr="000D23F0">
              <w:rPr>
                <w:sz w:val="28"/>
                <w:szCs w:val="28"/>
              </w:rPr>
              <w:t>- последовательное изложение ответов по всем видам заданий с несущественными ошибками;</w:t>
            </w:r>
          </w:p>
          <w:p w:rsidR="00F02E1D" w:rsidRPr="000D23F0" w:rsidRDefault="00F02E1D" w:rsidP="00E32FEA">
            <w:pPr>
              <w:pStyle w:val="ae"/>
              <w:spacing w:before="0" w:after="0"/>
              <w:jc w:val="both"/>
              <w:rPr>
                <w:sz w:val="28"/>
                <w:szCs w:val="28"/>
              </w:rPr>
            </w:pPr>
            <w:r w:rsidRPr="000D23F0">
              <w:rPr>
                <w:sz w:val="28"/>
                <w:szCs w:val="28"/>
              </w:rPr>
              <w:t>- навыки применения теоретических знаний под руководством преподавателя;</w:t>
            </w:r>
          </w:p>
          <w:p w:rsidR="00F02E1D" w:rsidRPr="000D23F0" w:rsidRDefault="00F02E1D" w:rsidP="00E32FEA">
            <w:pPr>
              <w:jc w:val="both"/>
              <w:rPr>
                <w:sz w:val="28"/>
                <w:szCs w:val="28"/>
              </w:rPr>
            </w:pPr>
            <w:r w:rsidRPr="000D23F0">
              <w:rPr>
                <w:sz w:val="28"/>
                <w:szCs w:val="28"/>
              </w:rPr>
              <w:t xml:space="preserve">- владение необходимыми навыками при выполнении практических задач </w:t>
            </w:r>
          </w:p>
          <w:p w:rsidR="00F02E1D" w:rsidRPr="000D23F0" w:rsidRDefault="00F02E1D" w:rsidP="00E32FEA">
            <w:pPr>
              <w:jc w:val="both"/>
              <w:rPr>
                <w:sz w:val="28"/>
                <w:szCs w:val="28"/>
              </w:rPr>
            </w:pPr>
            <w:r w:rsidRPr="000D23F0">
              <w:rPr>
                <w:sz w:val="28"/>
                <w:szCs w:val="28"/>
              </w:rPr>
              <w:t xml:space="preserve">- навыки использования рекомендованной литературы при изучении дисциплины, </w:t>
            </w:r>
          </w:p>
          <w:p w:rsidR="00F02E1D" w:rsidRPr="000D23F0" w:rsidRDefault="00F02E1D" w:rsidP="00E32FEA">
            <w:pPr>
              <w:jc w:val="both"/>
              <w:rPr>
                <w:sz w:val="28"/>
                <w:szCs w:val="28"/>
              </w:rPr>
            </w:pPr>
            <w:r w:rsidRPr="000D23F0">
              <w:rPr>
                <w:sz w:val="28"/>
                <w:szCs w:val="28"/>
              </w:rPr>
              <w:t xml:space="preserve">- навыки систематизации программного материала под руководством преподавателя; </w:t>
            </w:r>
          </w:p>
          <w:p w:rsidR="00F02E1D" w:rsidRPr="000D23F0" w:rsidRDefault="00F02E1D" w:rsidP="00E32FEA">
            <w:pPr>
              <w:pStyle w:val="ae"/>
              <w:spacing w:before="0" w:after="0"/>
              <w:jc w:val="both"/>
              <w:rPr>
                <w:sz w:val="28"/>
                <w:szCs w:val="28"/>
              </w:rPr>
            </w:pPr>
            <w:r w:rsidRPr="000D23F0">
              <w:rPr>
                <w:sz w:val="28"/>
                <w:szCs w:val="28"/>
              </w:rPr>
              <w:t>- владение навыками выполнения всех видов заданий;</w:t>
            </w:r>
          </w:p>
          <w:p w:rsidR="00F02E1D" w:rsidRPr="000D23F0" w:rsidRDefault="00F02E1D" w:rsidP="00E32FEA">
            <w:pPr>
              <w:pStyle w:val="ae"/>
              <w:spacing w:before="0" w:after="0"/>
              <w:jc w:val="both"/>
              <w:rPr>
                <w:sz w:val="28"/>
                <w:szCs w:val="28"/>
              </w:rPr>
            </w:pPr>
            <w:r w:rsidRPr="000D23F0">
              <w:rPr>
                <w:sz w:val="28"/>
                <w:szCs w:val="28"/>
              </w:rPr>
              <w:t>-   способности самостоятельного исправления допущенных ошибок;</w:t>
            </w:r>
          </w:p>
          <w:p w:rsidR="00F02E1D" w:rsidRPr="000D23F0" w:rsidRDefault="00F02E1D" w:rsidP="00E32FEA">
            <w:pPr>
              <w:pStyle w:val="ae"/>
              <w:spacing w:before="0" w:after="0"/>
              <w:jc w:val="both"/>
              <w:rPr>
                <w:sz w:val="28"/>
                <w:szCs w:val="28"/>
              </w:rPr>
            </w:pPr>
            <w:r w:rsidRPr="000D23F0">
              <w:rPr>
                <w:sz w:val="28"/>
                <w:szCs w:val="28"/>
              </w:rPr>
              <w:t xml:space="preserve">- своевременное выполнение всех видов заданий с устранением допущенных ошибок. </w:t>
            </w:r>
          </w:p>
        </w:tc>
      </w:tr>
      <w:tr w:rsidR="00F02E1D" w:rsidRPr="000D23F0" w:rsidTr="000D23F0">
        <w:trPr>
          <w:trHeight w:val="144"/>
        </w:trPr>
        <w:tc>
          <w:tcPr>
            <w:tcW w:w="993" w:type="dxa"/>
            <w:vAlign w:val="center"/>
          </w:tcPr>
          <w:p w:rsidR="00F02E1D" w:rsidRPr="000D23F0" w:rsidRDefault="00F02E1D" w:rsidP="00E32FEA">
            <w:pPr>
              <w:jc w:val="center"/>
              <w:rPr>
                <w:bCs/>
                <w:sz w:val="28"/>
                <w:szCs w:val="28"/>
              </w:rPr>
            </w:pPr>
            <w:r w:rsidRPr="000D23F0">
              <w:rPr>
                <w:bCs/>
                <w:sz w:val="28"/>
                <w:szCs w:val="28"/>
              </w:rPr>
              <w:lastRenderedPageBreak/>
              <w:t>В-</w:t>
            </w:r>
          </w:p>
        </w:tc>
        <w:tc>
          <w:tcPr>
            <w:tcW w:w="709" w:type="dxa"/>
            <w:vAlign w:val="center"/>
          </w:tcPr>
          <w:p w:rsidR="00F02E1D" w:rsidRPr="000D23F0" w:rsidRDefault="00F02E1D" w:rsidP="00E32FEA">
            <w:pPr>
              <w:jc w:val="center"/>
              <w:rPr>
                <w:bCs/>
                <w:sz w:val="28"/>
                <w:szCs w:val="28"/>
              </w:rPr>
            </w:pPr>
            <w:r w:rsidRPr="000D23F0">
              <w:rPr>
                <w:bCs/>
                <w:sz w:val="28"/>
                <w:szCs w:val="28"/>
              </w:rPr>
              <w:t>2,67</w:t>
            </w:r>
          </w:p>
        </w:tc>
        <w:tc>
          <w:tcPr>
            <w:tcW w:w="851" w:type="dxa"/>
            <w:vAlign w:val="center"/>
          </w:tcPr>
          <w:p w:rsidR="00F02E1D" w:rsidRPr="000D23F0" w:rsidRDefault="00F02E1D" w:rsidP="00E32FEA">
            <w:pPr>
              <w:jc w:val="center"/>
              <w:rPr>
                <w:bCs/>
                <w:sz w:val="28"/>
                <w:szCs w:val="28"/>
              </w:rPr>
            </w:pPr>
            <w:r w:rsidRPr="000D23F0">
              <w:rPr>
                <w:bCs/>
                <w:sz w:val="28"/>
                <w:szCs w:val="28"/>
              </w:rPr>
              <w:t>75-79</w:t>
            </w:r>
          </w:p>
        </w:tc>
        <w:tc>
          <w:tcPr>
            <w:tcW w:w="850" w:type="dxa"/>
            <w:vMerge/>
            <w:vAlign w:val="center"/>
          </w:tcPr>
          <w:p w:rsidR="00F02E1D" w:rsidRPr="000D23F0" w:rsidRDefault="00F02E1D" w:rsidP="00E32FEA">
            <w:pPr>
              <w:rPr>
                <w:bCs/>
                <w:sz w:val="28"/>
                <w:szCs w:val="28"/>
              </w:rPr>
            </w:pPr>
          </w:p>
        </w:tc>
        <w:tc>
          <w:tcPr>
            <w:tcW w:w="7611" w:type="dxa"/>
          </w:tcPr>
          <w:p w:rsidR="00F02E1D" w:rsidRPr="000D23F0" w:rsidRDefault="00F02E1D" w:rsidP="00E32FEA">
            <w:pPr>
              <w:jc w:val="both"/>
              <w:rPr>
                <w:sz w:val="28"/>
                <w:szCs w:val="28"/>
              </w:rPr>
            </w:pPr>
            <w:r w:rsidRPr="000D23F0">
              <w:rPr>
                <w:b/>
                <w:sz w:val="28"/>
                <w:szCs w:val="28"/>
              </w:rPr>
              <w:t>Студент демонстрирует</w:t>
            </w:r>
            <w:r w:rsidRPr="000D23F0">
              <w:rPr>
                <w:sz w:val="28"/>
                <w:szCs w:val="28"/>
              </w:rPr>
              <w:t>:</w:t>
            </w:r>
          </w:p>
          <w:p w:rsidR="00F02E1D" w:rsidRPr="000D23F0" w:rsidRDefault="00F02E1D" w:rsidP="00E32FEA">
            <w:pPr>
              <w:pStyle w:val="ae"/>
              <w:spacing w:before="0" w:after="0"/>
              <w:jc w:val="both"/>
              <w:rPr>
                <w:sz w:val="28"/>
                <w:szCs w:val="28"/>
              </w:rPr>
            </w:pPr>
            <w:r w:rsidRPr="000D23F0">
              <w:rPr>
                <w:sz w:val="28"/>
                <w:szCs w:val="28"/>
              </w:rPr>
              <w:t xml:space="preserve">- усвоение  программного материала; </w:t>
            </w:r>
          </w:p>
          <w:p w:rsidR="00F02E1D" w:rsidRPr="000D23F0" w:rsidRDefault="00F02E1D" w:rsidP="00E32FEA">
            <w:pPr>
              <w:pStyle w:val="ae"/>
              <w:spacing w:before="0" w:after="0"/>
              <w:jc w:val="both"/>
              <w:rPr>
                <w:sz w:val="28"/>
                <w:szCs w:val="28"/>
              </w:rPr>
            </w:pPr>
            <w:r w:rsidRPr="000D23F0">
              <w:rPr>
                <w:sz w:val="28"/>
                <w:szCs w:val="28"/>
              </w:rPr>
              <w:t>- умение изложения ответов с несущественными ошибками;</w:t>
            </w:r>
          </w:p>
          <w:p w:rsidR="00F02E1D" w:rsidRPr="000D23F0" w:rsidRDefault="00F02E1D" w:rsidP="00E32FEA">
            <w:pPr>
              <w:pStyle w:val="ae"/>
              <w:spacing w:before="0" w:after="0"/>
              <w:jc w:val="both"/>
              <w:rPr>
                <w:sz w:val="28"/>
                <w:szCs w:val="28"/>
              </w:rPr>
            </w:pPr>
            <w:r w:rsidRPr="000D23F0">
              <w:rPr>
                <w:sz w:val="28"/>
                <w:szCs w:val="28"/>
              </w:rPr>
              <w:t>- навыки применения теоретических знаний под руководством преподавателя;</w:t>
            </w:r>
          </w:p>
          <w:p w:rsidR="00F02E1D" w:rsidRPr="000D23F0" w:rsidRDefault="00F02E1D" w:rsidP="00E32FEA">
            <w:pPr>
              <w:jc w:val="both"/>
              <w:rPr>
                <w:sz w:val="28"/>
                <w:szCs w:val="28"/>
              </w:rPr>
            </w:pPr>
            <w:r w:rsidRPr="000D23F0">
              <w:rPr>
                <w:sz w:val="28"/>
                <w:szCs w:val="28"/>
              </w:rPr>
              <w:t xml:space="preserve">- владение приемами при выполнении практических задач </w:t>
            </w:r>
          </w:p>
          <w:p w:rsidR="00F02E1D" w:rsidRPr="000D23F0" w:rsidRDefault="00F02E1D" w:rsidP="00E32FEA">
            <w:pPr>
              <w:jc w:val="both"/>
              <w:rPr>
                <w:sz w:val="28"/>
                <w:szCs w:val="28"/>
              </w:rPr>
            </w:pPr>
            <w:r w:rsidRPr="000D23F0">
              <w:rPr>
                <w:sz w:val="28"/>
                <w:szCs w:val="28"/>
              </w:rPr>
              <w:t xml:space="preserve">- навыки использования рекомендованной литературы под руководством преподавателя </w:t>
            </w:r>
          </w:p>
          <w:p w:rsidR="00F02E1D" w:rsidRPr="000D23F0" w:rsidRDefault="00F02E1D" w:rsidP="00E32FEA">
            <w:pPr>
              <w:jc w:val="both"/>
              <w:rPr>
                <w:sz w:val="28"/>
                <w:szCs w:val="28"/>
              </w:rPr>
            </w:pPr>
            <w:r w:rsidRPr="000D23F0">
              <w:rPr>
                <w:sz w:val="28"/>
                <w:szCs w:val="28"/>
              </w:rPr>
              <w:t xml:space="preserve">- навыки обобщения программного материала под руководством преподавателя; </w:t>
            </w:r>
          </w:p>
          <w:p w:rsidR="00F02E1D" w:rsidRPr="000D23F0" w:rsidRDefault="00F02E1D" w:rsidP="00E32FEA">
            <w:pPr>
              <w:jc w:val="both"/>
              <w:rPr>
                <w:sz w:val="28"/>
                <w:szCs w:val="28"/>
              </w:rPr>
            </w:pPr>
            <w:r w:rsidRPr="000D23F0">
              <w:rPr>
                <w:sz w:val="28"/>
                <w:szCs w:val="28"/>
              </w:rPr>
              <w:t>-  умение исправления допущенных ошибок с помощью преподавателя;</w:t>
            </w:r>
          </w:p>
          <w:p w:rsidR="00F02E1D" w:rsidRPr="000D23F0" w:rsidRDefault="00F02E1D" w:rsidP="00E32FEA">
            <w:pPr>
              <w:jc w:val="both"/>
              <w:rPr>
                <w:sz w:val="28"/>
                <w:szCs w:val="28"/>
              </w:rPr>
            </w:pPr>
            <w:r w:rsidRPr="000D23F0">
              <w:rPr>
                <w:sz w:val="28"/>
                <w:szCs w:val="28"/>
              </w:rPr>
              <w:t>- своевременное выполнение всех видов заданий с устранением допущенных ошибок.</w:t>
            </w:r>
          </w:p>
        </w:tc>
      </w:tr>
      <w:tr w:rsidR="00F02E1D" w:rsidRPr="000D23F0" w:rsidTr="000D23F0">
        <w:trPr>
          <w:trHeight w:val="144"/>
        </w:trPr>
        <w:tc>
          <w:tcPr>
            <w:tcW w:w="993" w:type="dxa"/>
            <w:vAlign w:val="center"/>
          </w:tcPr>
          <w:p w:rsidR="00F02E1D" w:rsidRPr="000D23F0" w:rsidRDefault="00F02E1D" w:rsidP="00E32FEA">
            <w:pPr>
              <w:jc w:val="center"/>
              <w:rPr>
                <w:bCs/>
                <w:sz w:val="28"/>
                <w:szCs w:val="28"/>
              </w:rPr>
            </w:pPr>
            <w:r w:rsidRPr="000D23F0">
              <w:rPr>
                <w:bCs/>
                <w:sz w:val="28"/>
                <w:szCs w:val="28"/>
              </w:rPr>
              <w:t>С+</w:t>
            </w:r>
          </w:p>
        </w:tc>
        <w:tc>
          <w:tcPr>
            <w:tcW w:w="709" w:type="dxa"/>
            <w:vAlign w:val="center"/>
          </w:tcPr>
          <w:p w:rsidR="00F02E1D" w:rsidRPr="000D23F0" w:rsidRDefault="00F02E1D" w:rsidP="00E32FEA">
            <w:pPr>
              <w:jc w:val="center"/>
              <w:rPr>
                <w:bCs/>
                <w:sz w:val="28"/>
                <w:szCs w:val="28"/>
              </w:rPr>
            </w:pPr>
            <w:r w:rsidRPr="000D23F0">
              <w:rPr>
                <w:bCs/>
                <w:sz w:val="28"/>
                <w:szCs w:val="28"/>
              </w:rPr>
              <w:t>2,33</w:t>
            </w:r>
          </w:p>
        </w:tc>
        <w:tc>
          <w:tcPr>
            <w:tcW w:w="851" w:type="dxa"/>
            <w:vAlign w:val="center"/>
          </w:tcPr>
          <w:p w:rsidR="00F02E1D" w:rsidRPr="000D23F0" w:rsidRDefault="00F02E1D" w:rsidP="00E32FEA">
            <w:pPr>
              <w:jc w:val="center"/>
              <w:rPr>
                <w:bCs/>
                <w:sz w:val="28"/>
                <w:szCs w:val="28"/>
              </w:rPr>
            </w:pPr>
            <w:r w:rsidRPr="000D23F0">
              <w:rPr>
                <w:bCs/>
                <w:sz w:val="28"/>
                <w:szCs w:val="28"/>
              </w:rPr>
              <w:t>70-74</w:t>
            </w:r>
          </w:p>
        </w:tc>
        <w:tc>
          <w:tcPr>
            <w:tcW w:w="850" w:type="dxa"/>
            <w:vMerge w:val="restart"/>
            <w:textDirection w:val="btLr"/>
            <w:vAlign w:val="center"/>
          </w:tcPr>
          <w:p w:rsidR="00F02E1D" w:rsidRPr="000D23F0" w:rsidRDefault="00F02E1D" w:rsidP="00E32FEA">
            <w:pPr>
              <w:ind w:left="113" w:right="113"/>
              <w:rPr>
                <w:bCs/>
                <w:sz w:val="28"/>
                <w:szCs w:val="28"/>
              </w:rPr>
            </w:pPr>
            <w:r w:rsidRPr="000D23F0">
              <w:rPr>
                <w:bCs/>
                <w:sz w:val="28"/>
                <w:szCs w:val="28"/>
              </w:rPr>
              <w:t xml:space="preserve">                                          удовлетворительно</w:t>
            </w:r>
          </w:p>
        </w:tc>
        <w:tc>
          <w:tcPr>
            <w:tcW w:w="7611" w:type="dxa"/>
          </w:tcPr>
          <w:p w:rsidR="00F02E1D" w:rsidRPr="000D23F0" w:rsidRDefault="00F02E1D" w:rsidP="00E32FEA">
            <w:pPr>
              <w:jc w:val="both"/>
              <w:rPr>
                <w:sz w:val="28"/>
                <w:szCs w:val="28"/>
              </w:rPr>
            </w:pPr>
            <w:r w:rsidRPr="000D23F0">
              <w:rPr>
                <w:b/>
                <w:sz w:val="28"/>
                <w:szCs w:val="28"/>
              </w:rPr>
              <w:t>Студент демонстрирует</w:t>
            </w:r>
            <w:r w:rsidRPr="000D23F0">
              <w:rPr>
                <w:sz w:val="28"/>
                <w:szCs w:val="28"/>
              </w:rPr>
              <w:t>:</w:t>
            </w:r>
          </w:p>
          <w:p w:rsidR="00F02E1D" w:rsidRPr="000D23F0" w:rsidRDefault="00F02E1D" w:rsidP="00E32FEA">
            <w:pPr>
              <w:pStyle w:val="ae"/>
              <w:spacing w:before="0" w:after="0"/>
              <w:jc w:val="both"/>
              <w:rPr>
                <w:sz w:val="28"/>
                <w:szCs w:val="28"/>
              </w:rPr>
            </w:pPr>
            <w:r w:rsidRPr="000D23F0">
              <w:rPr>
                <w:sz w:val="28"/>
                <w:szCs w:val="28"/>
              </w:rPr>
              <w:t>- усвоение основного материала;</w:t>
            </w:r>
          </w:p>
          <w:p w:rsidR="00F02E1D" w:rsidRPr="000D23F0" w:rsidRDefault="00F02E1D" w:rsidP="00E32FEA">
            <w:pPr>
              <w:pStyle w:val="ae"/>
              <w:spacing w:before="0" w:after="0"/>
              <w:jc w:val="both"/>
              <w:rPr>
                <w:sz w:val="28"/>
                <w:szCs w:val="28"/>
              </w:rPr>
            </w:pPr>
            <w:r w:rsidRPr="000D23F0">
              <w:rPr>
                <w:sz w:val="28"/>
                <w:szCs w:val="28"/>
              </w:rPr>
              <w:t>- недостаточно правильные формулировки  при ответах по всем видам заданий;</w:t>
            </w:r>
          </w:p>
          <w:p w:rsidR="00F02E1D" w:rsidRPr="000D23F0" w:rsidRDefault="00F02E1D" w:rsidP="00E32FEA">
            <w:pPr>
              <w:pStyle w:val="ae"/>
              <w:spacing w:before="0" w:after="0"/>
              <w:jc w:val="both"/>
              <w:rPr>
                <w:sz w:val="28"/>
                <w:szCs w:val="28"/>
              </w:rPr>
            </w:pPr>
            <w:r w:rsidRPr="000D23F0">
              <w:rPr>
                <w:sz w:val="28"/>
                <w:szCs w:val="28"/>
              </w:rPr>
              <w:t>-  нарушение последовательности в изложении программного материала;</w:t>
            </w:r>
          </w:p>
          <w:p w:rsidR="00F02E1D" w:rsidRPr="000D23F0" w:rsidRDefault="00F02E1D" w:rsidP="00E32FEA">
            <w:pPr>
              <w:pStyle w:val="ae"/>
              <w:spacing w:before="0" w:after="0"/>
              <w:jc w:val="both"/>
              <w:rPr>
                <w:sz w:val="28"/>
                <w:szCs w:val="28"/>
              </w:rPr>
            </w:pPr>
            <w:r w:rsidRPr="000D23F0">
              <w:rPr>
                <w:sz w:val="28"/>
                <w:szCs w:val="28"/>
              </w:rPr>
              <w:t>- затруднения в самостоятельном выполнении практических заданий;</w:t>
            </w:r>
          </w:p>
          <w:p w:rsidR="00F02E1D" w:rsidRPr="000D23F0" w:rsidRDefault="00F02E1D" w:rsidP="00E32FEA">
            <w:pPr>
              <w:pStyle w:val="ae"/>
              <w:spacing w:before="0" w:after="0"/>
              <w:jc w:val="both"/>
              <w:rPr>
                <w:sz w:val="28"/>
                <w:szCs w:val="28"/>
              </w:rPr>
            </w:pPr>
            <w:r w:rsidRPr="000D23F0">
              <w:rPr>
                <w:sz w:val="28"/>
                <w:szCs w:val="28"/>
              </w:rPr>
              <w:t xml:space="preserve">-  владение отдельными приемами при выполнении практических задач </w:t>
            </w:r>
          </w:p>
          <w:p w:rsidR="00F02E1D" w:rsidRPr="000D23F0" w:rsidRDefault="00F02E1D" w:rsidP="00E32FEA">
            <w:pPr>
              <w:jc w:val="both"/>
              <w:rPr>
                <w:sz w:val="28"/>
                <w:szCs w:val="28"/>
              </w:rPr>
            </w:pPr>
            <w:r w:rsidRPr="000D23F0">
              <w:rPr>
                <w:sz w:val="28"/>
                <w:szCs w:val="28"/>
              </w:rPr>
              <w:t>- навыки использования рекомендованной преподавателем литературы;</w:t>
            </w:r>
          </w:p>
          <w:p w:rsidR="00F02E1D" w:rsidRPr="000D23F0" w:rsidRDefault="00F02E1D" w:rsidP="00E32FEA">
            <w:pPr>
              <w:jc w:val="both"/>
              <w:rPr>
                <w:sz w:val="28"/>
                <w:szCs w:val="28"/>
              </w:rPr>
            </w:pPr>
            <w:r w:rsidRPr="000D23F0">
              <w:rPr>
                <w:sz w:val="28"/>
                <w:szCs w:val="28"/>
              </w:rPr>
              <w:t>- навыки обобщения отдельных разделов программного материала под руководством преподавателя;</w:t>
            </w:r>
          </w:p>
          <w:p w:rsidR="00F02E1D" w:rsidRPr="000D23F0" w:rsidRDefault="00F02E1D" w:rsidP="00E32FEA">
            <w:pPr>
              <w:jc w:val="both"/>
              <w:rPr>
                <w:sz w:val="28"/>
                <w:szCs w:val="28"/>
              </w:rPr>
            </w:pPr>
            <w:r w:rsidRPr="000D23F0">
              <w:rPr>
                <w:sz w:val="28"/>
                <w:szCs w:val="28"/>
              </w:rPr>
              <w:t>- умение исправления допущенных грубых ошибок с помощью преподавателя;</w:t>
            </w:r>
          </w:p>
          <w:p w:rsidR="00F02E1D" w:rsidRPr="000D23F0" w:rsidRDefault="00F02E1D" w:rsidP="00E32FEA">
            <w:pPr>
              <w:pStyle w:val="ae"/>
              <w:spacing w:before="0" w:after="0"/>
              <w:jc w:val="both"/>
              <w:rPr>
                <w:sz w:val="28"/>
                <w:szCs w:val="28"/>
              </w:rPr>
            </w:pPr>
            <w:r w:rsidRPr="000D23F0">
              <w:rPr>
                <w:sz w:val="28"/>
                <w:szCs w:val="28"/>
              </w:rPr>
              <w:t>- выполнение всех видов заданий с устранением допущенных ошибок.</w:t>
            </w:r>
          </w:p>
        </w:tc>
      </w:tr>
      <w:tr w:rsidR="00F02E1D" w:rsidRPr="000D23F0" w:rsidTr="000D23F0">
        <w:trPr>
          <w:trHeight w:val="144"/>
        </w:trPr>
        <w:tc>
          <w:tcPr>
            <w:tcW w:w="993" w:type="dxa"/>
            <w:vAlign w:val="center"/>
          </w:tcPr>
          <w:p w:rsidR="00F02E1D" w:rsidRPr="000D23F0" w:rsidRDefault="00F02E1D" w:rsidP="00E32FEA">
            <w:pPr>
              <w:jc w:val="center"/>
              <w:rPr>
                <w:bCs/>
                <w:sz w:val="28"/>
                <w:szCs w:val="28"/>
              </w:rPr>
            </w:pPr>
            <w:r w:rsidRPr="000D23F0">
              <w:rPr>
                <w:bCs/>
                <w:sz w:val="28"/>
                <w:szCs w:val="28"/>
              </w:rPr>
              <w:t>С</w:t>
            </w:r>
          </w:p>
        </w:tc>
        <w:tc>
          <w:tcPr>
            <w:tcW w:w="709" w:type="dxa"/>
            <w:vAlign w:val="center"/>
          </w:tcPr>
          <w:p w:rsidR="00F02E1D" w:rsidRPr="000D23F0" w:rsidRDefault="00F02E1D" w:rsidP="00E32FEA">
            <w:pPr>
              <w:jc w:val="center"/>
              <w:rPr>
                <w:bCs/>
                <w:sz w:val="28"/>
                <w:szCs w:val="28"/>
              </w:rPr>
            </w:pPr>
            <w:r w:rsidRPr="000D23F0">
              <w:rPr>
                <w:bCs/>
                <w:sz w:val="28"/>
                <w:szCs w:val="28"/>
              </w:rPr>
              <w:t>2,0</w:t>
            </w:r>
          </w:p>
        </w:tc>
        <w:tc>
          <w:tcPr>
            <w:tcW w:w="851" w:type="dxa"/>
            <w:vAlign w:val="center"/>
          </w:tcPr>
          <w:p w:rsidR="00F02E1D" w:rsidRPr="000D23F0" w:rsidRDefault="00F02E1D" w:rsidP="00E32FEA">
            <w:pPr>
              <w:jc w:val="center"/>
              <w:rPr>
                <w:bCs/>
                <w:sz w:val="28"/>
                <w:szCs w:val="28"/>
              </w:rPr>
            </w:pPr>
            <w:r w:rsidRPr="000D23F0">
              <w:rPr>
                <w:bCs/>
                <w:sz w:val="28"/>
                <w:szCs w:val="28"/>
              </w:rPr>
              <w:t>65-69</w:t>
            </w:r>
          </w:p>
        </w:tc>
        <w:tc>
          <w:tcPr>
            <w:tcW w:w="850" w:type="dxa"/>
            <w:vMerge/>
            <w:vAlign w:val="center"/>
          </w:tcPr>
          <w:p w:rsidR="00F02E1D" w:rsidRPr="000D23F0" w:rsidRDefault="00F02E1D" w:rsidP="00E32FEA">
            <w:pPr>
              <w:rPr>
                <w:bCs/>
                <w:sz w:val="28"/>
                <w:szCs w:val="28"/>
              </w:rPr>
            </w:pPr>
          </w:p>
        </w:tc>
        <w:tc>
          <w:tcPr>
            <w:tcW w:w="7611" w:type="dxa"/>
          </w:tcPr>
          <w:p w:rsidR="00F02E1D" w:rsidRPr="000D23F0" w:rsidRDefault="00F02E1D" w:rsidP="00E32FEA">
            <w:pPr>
              <w:jc w:val="both"/>
              <w:rPr>
                <w:sz w:val="28"/>
                <w:szCs w:val="28"/>
              </w:rPr>
            </w:pPr>
            <w:r w:rsidRPr="000D23F0">
              <w:rPr>
                <w:b/>
                <w:sz w:val="28"/>
                <w:szCs w:val="28"/>
              </w:rPr>
              <w:t>Студент демонстрирует</w:t>
            </w:r>
            <w:r w:rsidRPr="000D23F0">
              <w:rPr>
                <w:sz w:val="28"/>
                <w:szCs w:val="28"/>
              </w:rPr>
              <w:t>:</w:t>
            </w:r>
          </w:p>
          <w:p w:rsidR="00F02E1D" w:rsidRPr="000D23F0" w:rsidRDefault="00F02E1D" w:rsidP="00E32FEA">
            <w:pPr>
              <w:pStyle w:val="ae"/>
              <w:spacing w:before="0" w:after="0"/>
              <w:jc w:val="both"/>
              <w:rPr>
                <w:sz w:val="28"/>
                <w:szCs w:val="28"/>
              </w:rPr>
            </w:pPr>
            <w:r w:rsidRPr="000D23F0">
              <w:rPr>
                <w:sz w:val="28"/>
                <w:szCs w:val="28"/>
              </w:rPr>
              <w:t>- усвоение основного материала;</w:t>
            </w:r>
          </w:p>
          <w:p w:rsidR="00F02E1D" w:rsidRPr="000D23F0" w:rsidRDefault="00F02E1D" w:rsidP="00E32FEA">
            <w:pPr>
              <w:pStyle w:val="ae"/>
              <w:spacing w:before="0" w:after="0"/>
              <w:jc w:val="both"/>
              <w:rPr>
                <w:sz w:val="28"/>
                <w:szCs w:val="28"/>
              </w:rPr>
            </w:pPr>
            <w:r w:rsidRPr="000D23F0">
              <w:rPr>
                <w:sz w:val="28"/>
                <w:szCs w:val="28"/>
              </w:rPr>
              <w:t>- недостаточное понимание формулировок  при ответах по всем видам заданий;</w:t>
            </w:r>
          </w:p>
          <w:p w:rsidR="00F02E1D" w:rsidRPr="000D23F0" w:rsidRDefault="00F02E1D" w:rsidP="00E32FEA">
            <w:pPr>
              <w:pStyle w:val="ae"/>
              <w:spacing w:before="0" w:after="0"/>
              <w:jc w:val="both"/>
              <w:rPr>
                <w:sz w:val="28"/>
                <w:szCs w:val="28"/>
              </w:rPr>
            </w:pPr>
            <w:r w:rsidRPr="000D23F0">
              <w:rPr>
                <w:sz w:val="28"/>
                <w:szCs w:val="28"/>
              </w:rPr>
              <w:t>-  отсутствие последовательности в изложении материала;</w:t>
            </w:r>
          </w:p>
          <w:p w:rsidR="00F02E1D" w:rsidRPr="000D23F0" w:rsidRDefault="00F02E1D" w:rsidP="00E32FEA">
            <w:pPr>
              <w:pStyle w:val="ae"/>
              <w:spacing w:before="0" w:after="0"/>
              <w:jc w:val="both"/>
              <w:rPr>
                <w:sz w:val="28"/>
                <w:szCs w:val="28"/>
              </w:rPr>
            </w:pPr>
            <w:r w:rsidRPr="000D23F0">
              <w:rPr>
                <w:sz w:val="28"/>
                <w:szCs w:val="28"/>
              </w:rPr>
              <w:t>- затруднения в самостоятельном выполнении практических заданий;</w:t>
            </w:r>
          </w:p>
          <w:p w:rsidR="00F02E1D" w:rsidRPr="000D23F0" w:rsidRDefault="00F02E1D" w:rsidP="00E32FEA">
            <w:pPr>
              <w:pStyle w:val="ae"/>
              <w:spacing w:before="0" w:after="0"/>
              <w:jc w:val="both"/>
              <w:rPr>
                <w:sz w:val="28"/>
                <w:szCs w:val="28"/>
              </w:rPr>
            </w:pPr>
            <w:r w:rsidRPr="000D23F0">
              <w:rPr>
                <w:sz w:val="28"/>
                <w:szCs w:val="28"/>
              </w:rPr>
              <w:t xml:space="preserve">-  владение отдельными приемами при выполнении заданий </w:t>
            </w:r>
          </w:p>
          <w:p w:rsidR="00F02E1D" w:rsidRPr="000D23F0" w:rsidRDefault="00F02E1D" w:rsidP="00E32FEA">
            <w:pPr>
              <w:jc w:val="both"/>
              <w:rPr>
                <w:sz w:val="28"/>
                <w:szCs w:val="28"/>
              </w:rPr>
            </w:pPr>
            <w:r w:rsidRPr="000D23F0">
              <w:rPr>
                <w:sz w:val="28"/>
                <w:szCs w:val="28"/>
              </w:rPr>
              <w:t>- затруднения при использовании рекомендованной преподавателем литературы;</w:t>
            </w:r>
          </w:p>
          <w:p w:rsidR="00F02E1D" w:rsidRPr="000D23F0" w:rsidRDefault="00F02E1D" w:rsidP="00E32FEA">
            <w:pPr>
              <w:jc w:val="both"/>
              <w:rPr>
                <w:sz w:val="28"/>
                <w:szCs w:val="28"/>
              </w:rPr>
            </w:pPr>
            <w:r w:rsidRPr="000D23F0">
              <w:rPr>
                <w:sz w:val="28"/>
                <w:szCs w:val="28"/>
              </w:rPr>
              <w:t>- затруднения при обобщении отдельных разделов изученного материала;</w:t>
            </w:r>
          </w:p>
          <w:p w:rsidR="00F02E1D" w:rsidRPr="000D23F0" w:rsidRDefault="00F02E1D" w:rsidP="00E32FEA">
            <w:pPr>
              <w:jc w:val="both"/>
              <w:rPr>
                <w:sz w:val="28"/>
                <w:szCs w:val="28"/>
              </w:rPr>
            </w:pPr>
            <w:r w:rsidRPr="000D23F0">
              <w:rPr>
                <w:sz w:val="28"/>
                <w:szCs w:val="28"/>
              </w:rPr>
              <w:t>- умение исправления допущенных грубых ошибок с помощью преподавателя;</w:t>
            </w:r>
          </w:p>
          <w:p w:rsidR="00F02E1D" w:rsidRPr="000D23F0" w:rsidRDefault="00F02E1D" w:rsidP="00E32FEA">
            <w:pPr>
              <w:jc w:val="both"/>
              <w:rPr>
                <w:sz w:val="28"/>
                <w:szCs w:val="28"/>
              </w:rPr>
            </w:pPr>
            <w:r w:rsidRPr="000D23F0">
              <w:rPr>
                <w:sz w:val="28"/>
                <w:szCs w:val="28"/>
              </w:rPr>
              <w:t>- выполнение всех видов заданий с устранением допущенных ошибок.</w:t>
            </w:r>
          </w:p>
        </w:tc>
      </w:tr>
      <w:tr w:rsidR="00F02E1D" w:rsidRPr="000D23F0" w:rsidTr="000D23F0">
        <w:trPr>
          <w:trHeight w:val="4572"/>
        </w:trPr>
        <w:tc>
          <w:tcPr>
            <w:tcW w:w="993" w:type="dxa"/>
            <w:vAlign w:val="center"/>
          </w:tcPr>
          <w:p w:rsidR="00F02E1D" w:rsidRPr="000D23F0" w:rsidRDefault="00F02E1D" w:rsidP="00E32FEA">
            <w:pPr>
              <w:jc w:val="center"/>
              <w:rPr>
                <w:bCs/>
                <w:sz w:val="28"/>
                <w:szCs w:val="28"/>
              </w:rPr>
            </w:pPr>
            <w:r w:rsidRPr="000D23F0">
              <w:rPr>
                <w:bCs/>
                <w:sz w:val="28"/>
                <w:szCs w:val="28"/>
              </w:rPr>
              <w:t>С-</w:t>
            </w:r>
          </w:p>
        </w:tc>
        <w:tc>
          <w:tcPr>
            <w:tcW w:w="709" w:type="dxa"/>
            <w:vAlign w:val="center"/>
          </w:tcPr>
          <w:p w:rsidR="00F02E1D" w:rsidRPr="000D23F0" w:rsidRDefault="00F02E1D" w:rsidP="00E32FEA">
            <w:pPr>
              <w:jc w:val="center"/>
              <w:rPr>
                <w:bCs/>
                <w:sz w:val="28"/>
                <w:szCs w:val="28"/>
              </w:rPr>
            </w:pPr>
            <w:r w:rsidRPr="000D23F0">
              <w:rPr>
                <w:bCs/>
                <w:sz w:val="28"/>
                <w:szCs w:val="28"/>
              </w:rPr>
              <w:t>1,67</w:t>
            </w:r>
          </w:p>
        </w:tc>
        <w:tc>
          <w:tcPr>
            <w:tcW w:w="851" w:type="dxa"/>
            <w:vAlign w:val="center"/>
          </w:tcPr>
          <w:p w:rsidR="00F02E1D" w:rsidRPr="000D23F0" w:rsidRDefault="00F02E1D" w:rsidP="00E32FEA">
            <w:pPr>
              <w:jc w:val="center"/>
              <w:rPr>
                <w:bCs/>
                <w:sz w:val="28"/>
                <w:szCs w:val="28"/>
              </w:rPr>
            </w:pPr>
            <w:r w:rsidRPr="000D23F0">
              <w:rPr>
                <w:bCs/>
                <w:sz w:val="28"/>
                <w:szCs w:val="28"/>
              </w:rPr>
              <w:t>60-64</w:t>
            </w:r>
          </w:p>
        </w:tc>
        <w:tc>
          <w:tcPr>
            <w:tcW w:w="850" w:type="dxa"/>
            <w:vMerge/>
            <w:vAlign w:val="center"/>
          </w:tcPr>
          <w:p w:rsidR="00F02E1D" w:rsidRPr="000D23F0" w:rsidRDefault="00F02E1D" w:rsidP="00E32FEA">
            <w:pPr>
              <w:rPr>
                <w:bCs/>
                <w:sz w:val="28"/>
                <w:szCs w:val="28"/>
              </w:rPr>
            </w:pPr>
          </w:p>
        </w:tc>
        <w:tc>
          <w:tcPr>
            <w:tcW w:w="7611" w:type="dxa"/>
          </w:tcPr>
          <w:p w:rsidR="00F02E1D" w:rsidRPr="000D23F0" w:rsidRDefault="00F02E1D" w:rsidP="00E32FEA">
            <w:pPr>
              <w:jc w:val="both"/>
              <w:rPr>
                <w:sz w:val="28"/>
                <w:szCs w:val="28"/>
              </w:rPr>
            </w:pPr>
            <w:r w:rsidRPr="000D23F0">
              <w:rPr>
                <w:b/>
                <w:sz w:val="28"/>
                <w:szCs w:val="28"/>
              </w:rPr>
              <w:t>Студент демонстрирует</w:t>
            </w:r>
            <w:r w:rsidRPr="000D23F0">
              <w:rPr>
                <w:sz w:val="28"/>
                <w:szCs w:val="28"/>
              </w:rPr>
              <w:t>:</w:t>
            </w:r>
          </w:p>
          <w:p w:rsidR="00F02E1D" w:rsidRPr="000D23F0" w:rsidRDefault="00F02E1D" w:rsidP="00E32FEA">
            <w:pPr>
              <w:pStyle w:val="ae"/>
              <w:spacing w:before="0" w:after="0"/>
              <w:jc w:val="both"/>
              <w:rPr>
                <w:sz w:val="28"/>
                <w:szCs w:val="28"/>
              </w:rPr>
            </w:pPr>
            <w:r w:rsidRPr="000D23F0">
              <w:rPr>
                <w:sz w:val="28"/>
                <w:szCs w:val="28"/>
              </w:rPr>
              <w:t>- усвоение основного материала;</w:t>
            </w:r>
          </w:p>
          <w:p w:rsidR="00F02E1D" w:rsidRPr="000D23F0" w:rsidRDefault="00F02E1D" w:rsidP="00E32FEA">
            <w:pPr>
              <w:pStyle w:val="ae"/>
              <w:spacing w:before="0" w:after="0"/>
              <w:jc w:val="both"/>
              <w:rPr>
                <w:sz w:val="28"/>
                <w:szCs w:val="28"/>
              </w:rPr>
            </w:pPr>
            <w:r w:rsidRPr="000D23F0">
              <w:rPr>
                <w:sz w:val="28"/>
                <w:szCs w:val="28"/>
              </w:rPr>
              <w:t>- недостаточное понимание формулировок  при ответах по всем видам заданий;</w:t>
            </w:r>
          </w:p>
          <w:p w:rsidR="00F02E1D" w:rsidRPr="000D23F0" w:rsidRDefault="00F02E1D" w:rsidP="00E32FEA">
            <w:pPr>
              <w:pStyle w:val="ae"/>
              <w:spacing w:before="0" w:after="0"/>
              <w:jc w:val="both"/>
              <w:rPr>
                <w:sz w:val="28"/>
                <w:szCs w:val="28"/>
              </w:rPr>
            </w:pPr>
            <w:r w:rsidRPr="000D23F0">
              <w:rPr>
                <w:sz w:val="28"/>
                <w:szCs w:val="28"/>
              </w:rPr>
              <w:t>- отсутствие последовательности в изложении материала;</w:t>
            </w:r>
          </w:p>
          <w:p w:rsidR="00F02E1D" w:rsidRPr="000D23F0" w:rsidRDefault="00F02E1D" w:rsidP="00E32FEA">
            <w:pPr>
              <w:pStyle w:val="ae"/>
              <w:spacing w:before="0" w:after="0"/>
              <w:jc w:val="both"/>
              <w:rPr>
                <w:sz w:val="28"/>
                <w:szCs w:val="28"/>
              </w:rPr>
            </w:pPr>
            <w:r w:rsidRPr="000D23F0">
              <w:rPr>
                <w:sz w:val="28"/>
                <w:szCs w:val="28"/>
              </w:rPr>
              <w:t>- существенные затруднения в самостоятельном выполнении практических заданий;</w:t>
            </w:r>
          </w:p>
          <w:p w:rsidR="00F02E1D" w:rsidRPr="000D23F0" w:rsidRDefault="00F02E1D" w:rsidP="00E32FEA">
            <w:pPr>
              <w:pStyle w:val="ae"/>
              <w:spacing w:before="0" w:after="0"/>
              <w:jc w:val="both"/>
              <w:rPr>
                <w:sz w:val="28"/>
                <w:szCs w:val="28"/>
              </w:rPr>
            </w:pPr>
            <w:r w:rsidRPr="000D23F0">
              <w:rPr>
                <w:sz w:val="28"/>
                <w:szCs w:val="28"/>
              </w:rPr>
              <w:t xml:space="preserve">-  недостаточное владение отдельными приемами при выполнении заданий </w:t>
            </w:r>
          </w:p>
          <w:p w:rsidR="00F02E1D" w:rsidRPr="000D23F0" w:rsidRDefault="00F02E1D" w:rsidP="00E32FEA">
            <w:pPr>
              <w:jc w:val="both"/>
              <w:rPr>
                <w:sz w:val="28"/>
                <w:szCs w:val="28"/>
              </w:rPr>
            </w:pPr>
            <w:r w:rsidRPr="000D23F0">
              <w:rPr>
                <w:sz w:val="28"/>
                <w:szCs w:val="28"/>
              </w:rPr>
              <w:t>- существенные затруднения при использовании рекомендованной преподавателем литературы;</w:t>
            </w:r>
          </w:p>
          <w:p w:rsidR="00F02E1D" w:rsidRPr="000D23F0" w:rsidRDefault="00F02E1D" w:rsidP="00E32FEA">
            <w:pPr>
              <w:jc w:val="both"/>
              <w:rPr>
                <w:sz w:val="28"/>
                <w:szCs w:val="28"/>
              </w:rPr>
            </w:pPr>
            <w:r w:rsidRPr="000D23F0">
              <w:rPr>
                <w:sz w:val="28"/>
                <w:szCs w:val="28"/>
              </w:rPr>
              <w:t>- существенные затруднения при обобщении отдельных разделов изученного материала;</w:t>
            </w:r>
          </w:p>
          <w:p w:rsidR="00F02E1D" w:rsidRPr="000D23F0" w:rsidRDefault="00F02E1D" w:rsidP="00E32FEA">
            <w:pPr>
              <w:jc w:val="both"/>
              <w:rPr>
                <w:sz w:val="28"/>
                <w:szCs w:val="28"/>
              </w:rPr>
            </w:pPr>
            <w:r w:rsidRPr="000D23F0">
              <w:rPr>
                <w:sz w:val="28"/>
                <w:szCs w:val="28"/>
              </w:rPr>
              <w:t>- умение исправления допущенных грубых ошибок с помощью преподавателя;</w:t>
            </w:r>
          </w:p>
          <w:p w:rsidR="00F02E1D" w:rsidRPr="000D23F0" w:rsidRDefault="00F02E1D" w:rsidP="00E32FEA">
            <w:pPr>
              <w:jc w:val="both"/>
              <w:rPr>
                <w:sz w:val="28"/>
                <w:szCs w:val="28"/>
              </w:rPr>
            </w:pPr>
            <w:r w:rsidRPr="000D23F0">
              <w:rPr>
                <w:sz w:val="28"/>
                <w:szCs w:val="28"/>
              </w:rPr>
              <w:t>- выполнение всех видов заданий с устранением допущенных ошибок.</w:t>
            </w:r>
          </w:p>
        </w:tc>
      </w:tr>
      <w:tr w:rsidR="00F02E1D" w:rsidRPr="000D23F0" w:rsidTr="000D23F0">
        <w:trPr>
          <w:trHeight w:val="4814"/>
        </w:trPr>
        <w:tc>
          <w:tcPr>
            <w:tcW w:w="993" w:type="dxa"/>
            <w:vAlign w:val="center"/>
          </w:tcPr>
          <w:p w:rsidR="00F02E1D" w:rsidRPr="000D23F0" w:rsidRDefault="00F02E1D" w:rsidP="00E32FEA">
            <w:pPr>
              <w:jc w:val="center"/>
              <w:rPr>
                <w:bCs/>
                <w:sz w:val="28"/>
                <w:szCs w:val="28"/>
              </w:rPr>
            </w:pPr>
            <w:r w:rsidRPr="000D23F0">
              <w:rPr>
                <w:bCs/>
                <w:sz w:val="28"/>
                <w:szCs w:val="28"/>
              </w:rPr>
              <w:t>Д+</w:t>
            </w:r>
          </w:p>
        </w:tc>
        <w:tc>
          <w:tcPr>
            <w:tcW w:w="709" w:type="dxa"/>
            <w:vAlign w:val="center"/>
          </w:tcPr>
          <w:p w:rsidR="00F02E1D" w:rsidRPr="000D23F0" w:rsidRDefault="00F02E1D" w:rsidP="00E32FEA">
            <w:pPr>
              <w:jc w:val="center"/>
              <w:rPr>
                <w:bCs/>
                <w:sz w:val="28"/>
                <w:szCs w:val="28"/>
              </w:rPr>
            </w:pPr>
            <w:r w:rsidRPr="000D23F0">
              <w:rPr>
                <w:bCs/>
                <w:sz w:val="28"/>
                <w:szCs w:val="28"/>
              </w:rPr>
              <w:t>1,33</w:t>
            </w:r>
          </w:p>
        </w:tc>
        <w:tc>
          <w:tcPr>
            <w:tcW w:w="851" w:type="dxa"/>
            <w:vAlign w:val="center"/>
          </w:tcPr>
          <w:p w:rsidR="00F02E1D" w:rsidRPr="000D23F0" w:rsidRDefault="00F02E1D" w:rsidP="00E32FEA">
            <w:pPr>
              <w:jc w:val="center"/>
              <w:rPr>
                <w:bCs/>
                <w:sz w:val="28"/>
                <w:szCs w:val="28"/>
              </w:rPr>
            </w:pPr>
            <w:r w:rsidRPr="000D23F0">
              <w:rPr>
                <w:bCs/>
                <w:sz w:val="28"/>
                <w:szCs w:val="28"/>
              </w:rPr>
              <w:t>55-59</w:t>
            </w:r>
          </w:p>
        </w:tc>
        <w:tc>
          <w:tcPr>
            <w:tcW w:w="850" w:type="dxa"/>
            <w:vMerge/>
            <w:vAlign w:val="center"/>
          </w:tcPr>
          <w:p w:rsidR="00F02E1D" w:rsidRPr="000D23F0" w:rsidRDefault="00F02E1D" w:rsidP="00E32FEA">
            <w:pPr>
              <w:rPr>
                <w:bCs/>
                <w:sz w:val="28"/>
                <w:szCs w:val="28"/>
              </w:rPr>
            </w:pPr>
          </w:p>
        </w:tc>
        <w:tc>
          <w:tcPr>
            <w:tcW w:w="7611" w:type="dxa"/>
          </w:tcPr>
          <w:p w:rsidR="00F02E1D" w:rsidRPr="000D23F0" w:rsidRDefault="00F02E1D" w:rsidP="00E32FEA">
            <w:pPr>
              <w:jc w:val="both"/>
              <w:rPr>
                <w:sz w:val="28"/>
                <w:szCs w:val="28"/>
              </w:rPr>
            </w:pPr>
            <w:r w:rsidRPr="000D23F0">
              <w:rPr>
                <w:b/>
                <w:sz w:val="28"/>
                <w:szCs w:val="28"/>
              </w:rPr>
              <w:t>Студент демонстрирует</w:t>
            </w:r>
            <w:r w:rsidRPr="000D23F0">
              <w:rPr>
                <w:sz w:val="28"/>
                <w:szCs w:val="28"/>
              </w:rPr>
              <w:t>:</w:t>
            </w:r>
          </w:p>
          <w:p w:rsidR="00F02E1D" w:rsidRPr="000D23F0" w:rsidRDefault="00F02E1D" w:rsidP="00E32FEA">
            <w:pPr>
              <w:pStyle w:val="ae"/>
              <w:spacing w:before="0" w:after="0"/>
              <w:jc w:val="both"/>
              <w:rPr>
                <w:sz w:val="28"/>
                <w:szCs w:val="28"/>
              </w:rPr>
            </w:pPr>
            <w:r w:rsidRPr="000D23F0">
              <w:rPr>
                <w:sz w:val="28"/>
                <w:szCs w:val="28"/>
              </w:rPr>
              <w:t>- усвоение отдельных разделов  основного материала;</w:t>
            </w:r>
          </w:p>
          <w:p w:rsidR="00F02E1D" w:rsidRPr="000D23F0" w:rsidRDefault="00F02E1D" w:rsidP="00E32FEA">
            <w:pPr>
              <w:pStyle w:val="ae"/>
              <w:spacing w:before="0" w:after="0"/>
              <w:jc w:val="both"/>
              <w:rPr>
                <w:sz w:val="28"/>
                <w:szCs w:val="28"/>
              </w:rPr>
            </w:pPr>
            <w:r w:rsidRPr="000D23F0">
              <w:rPr>
                <w:sz w:val="28"/>
                <w:szCs w:val="28"/>
              </w:rPr>
              <w:t>- непонимание формулировок  при ответах по всем видам заданий;</w:t>
            </w:r>
          </w:p>
          <w:p w:rsidR="00F02E1D" w:rsidRPr="000D23F0" w:rsidRDefault="00F02E1D" w:rsidP="00E32FEA">
            <w:pPr>
              <w:pStyle w:val="ae"/>
              <w:spacing w:before="0" w:after="0"/>
              <w:jc w:val="both"/>
              <w:rPr>
                <w:sz w:val="28"/>
                <w:szCs w:val="28"/>
              </w:rPr>
            </w:pPr>
            <w:r w:rsidRPr="000D23F0">
              <w:rPr>
                <w:sz w:val="28"/>
                <w:szCs w:val="28"/>
              </w:rPr>
              <w:t>- отсутствие последовательности в изложении материала;</w:t>
            </w:r>
          </w:p>
          <w:p w:rsidR="00F02E1D" w:rsidRPr="000D23F0" w:rsidRDefault="00F02E1D" w:rsidP="00E32FEA">
            <w:pPr>
              <w:pStyle w:val="ae"/>
              <w:spacing w:before="0" w:after="0"/>
              <w:jc w:val="both"/>
              <w:rPr>
                <w:sz w:val="28"/>
                <w:szCs w:val="28"/>
              </w:rPr>
            </w:pPr>
            <w:r w:rsidRPr="000D23F0">
              <w:rPr>
                <w:sz w:val="28"/>
                <w:szCs w:val="28"/>
              </w:rPr>
              <w:t>- существенные затруднения в самостоятельном выполнении практических заданий;</w:t>
            </w:r>
          </w:p>
          <w:p w:rsidR="00F02E1D" w:rsidRPr="000D23F0" w:rsidRDefault="00F02E1D" w:rsidP="00E32FEA">
            <w:pPr>
              <w:pStyle w:val="ae"/>
              <w:spacing w:before="0" w:after="0"/>
              <w:jc w:val="both"/>
              <w:rPr>
                <w:sz w:val="28"/>
                <w:szCs w:val="28"/>
              </w:rPr>
            </w:pPr>
            <w:r w:rsidRPr="000D23F0">
              <w:rPr>
                <w:sz w:val="28"/>
                <w:szCs w:val="28"/>
              </w:rPr>
              <w:t xml:space="preserve">-  существенные затруднения при применении  отдельных приемов выполнения заданий; </w:t>
            </w:r>
          </w:p>
          <w:p w:rsidR="00F02E1D" w:rsidRPr="000D23F0" w:rsidRDefault="00F02E1D" w:rsidP="00E32FEA">
            <w:pPr>
              <w:jc w:val="both"/>
              <w:rPr>
                <w:sz w:val="28"/>
                <w:szCs w:val="28"/>
              </w:rPr>
            </w:pPr>
            <w:r w:rsidRPr="000D23F0">
              <w:rPr>
                <w:sz w:val="28"/>
                <w:szCs w:val="28"/>
              </w:rPr>
              <w:t>- существенные затруднения при использовании рекомендованной преподавателем литературы;</w:t>
            </w:r>
          </w:p>
          <w:p w:rsidR="00F02E1D" w:rsidRPr="000D23F0" w:rsidRDefault="00F02E1D" w:rsidP="00E32FEA">
            <w:pPr>
              <w:jc w:val="both"/>
              <w:rPr>
                <w:sz w:val="28"/>
                <w:szCs w:val="28"/>
              </w:rPr>
            </w:pPr>
            <w:r w:rsidRPr="000D23F0">
              <w:rPr>
                <w:sz w:val="28"/>
                <w:szCs w:val="28"/>
              </w:rPr>
              <w:t>- существенные затруднения при обобщении отдельных разделов изученного материала;</w:t>
            </w:r>
          </w:p>
          <w:p w:rsidR="00F02E1D" w:rsidRPr="000D23F0" w:rsidRDefault="00F02E1D" w:rsidP="00E32FEA">
            <w:pPr>
              <w:jc w:val="both"/>
              <w:rPr>
                <w:sz w:val="28"/>
                <w:szCs w:val="28"/>
              </w:rPr>
            </w:pPr>
            <w:r w:rsidRPr="000D23F0">
              <w:rPr>
                <w:sz w:val="28"/>
                <w:szCs w:val="28"/>
              </w:rPr>
              <w:t>- затруднения при исправлении допущенных грубых ошибок, указанных преподавателем;</w:t>
            </w:r>
          </w:p>
          <w:p w:rsidR="00F02E1D" w:rsidRPr="000D23F0" w:rsidRDefault="00F02E1D" w:rsidP="00E32FEA">
            <w:pPr>
              <w:jc w:val="both"/>
              <w:rPr>
                <w:sz w:val="28"/>
                <w:szCs w:val="28"/>
              </w:rPr>
            </w:pPr>
            <w:r w:rsidRPr="000D23F0">
              <w:rPr>
                <w:sz w:val="28"/>
                <w:szCs w:val="28"/>
              </w:rPr>
              <w:t>- несвоевременное выполнение всех видов заданий с устранением допущенных ошибок.</w:t>
            </w:r>
          </w:p>
        </w:tc>
      </w:tr>
      <w:tr w:rsidR="00F02E1D" w:rsidRPr="000D23F0" w:rsidTr="000D23F0">
        <w:trPr>
          <w:trHeight w:val="4797"/>
        </w:trPr>
        <w:tc>
          <w:tcPr>
            <w:tcW w:w="993" w:type="dxa"/>
            <w:vAlign w:val="center"/>
          </w:tcPr>
          <w:p w:rsidR="00F02E1D" w:rsidRPr="000D23F0" w:rsidRDefault="00F02E1D" w:rsidP="00E32FEA">
            <w:pPr>
              <w:jc w:val="center"/>
              <w:rPr>
                <w:bCs/>
                <w:sz w:val="28"/>
                <w:szCs w:val="28"/>
              </w:rPr>
            </w:pPr>
            <w:r w:rsidRPr="000D23F0">
              <w:rPr>
                <w:bCs/>
                <w:sz w:val="28"/>
                <w:szCs w:val="28"/>
              </w:rPr>
              <w:t>Д</w:t>
            </w:r>
          </w:p>
        </w:tc>
        <w:tc>
          <w:tcPr>
            <w:tcW w:w="709" w:type="dxa"/>
            <w:vAlign w:val="center"/>
          </w:tcPr>
          <w:p w:rsidR="00F02E1D" w:rsidRPr="000D23F0" w:rsidRDefault="00F02E1D" w:rsidP="00E32FEA">
            <w:pPr>
              <w:jc w:val="center"/>
              <w:rPr>
                <w:bCs/>
                <w:sz w:val="28"/>
                <w:szCs w:val="28"/>
              </w:rPr>
            </w:pPr>
            <w:r w:rsidRPr="000D23F0">
              <w:rPr>
                <w:bCs/>
                <w:sz w:val="28"/>
                <w:szCs w:val="28"/>
              </w:rPr>
              <w:t>1,0</w:t>
            </w:r>
          </w:p>
        </w:tc>
        <w:tc>
          <w:tcPr>
            <w:tcW w:w="851" w:type="dxa"/>
            <w:vAlign w:val="center"/>
          </w:tcPr>
          <w:p w:rsidR="00F02E1D" w:rsidRPr="000D23F0" w:rsidRDefault="00F02E1D" w:rsidP="00E32FEA">
            <w:pPr>
              <w:jc w:val="center"/>
              <w:rPr>
                <w:bCs/>
                <w:sz w:val="28"/>
                <w:szCs w:val="28"/>
              </w:rPr>
            </w:pPr>
            <w:r w:rsidRPr="000D23F0">
              <w:rPr>
                <w:bCs/>
                <w:sz w:val="28"/>
                <w:szCs w:val="28"/>
              </w:rPr>
              <w:t>50-54</w:t>
            </w:r>
          </w:p>
        </w:tc>
        <w:tc>
          <w:tcPr>
            <w:tcW w:w="850" w:type="dxa"/>
            <w:vMerge/>
            <w:vAlign w:val="center"/>
          </w:tcPr>
          <w:p w:rsidR="00F02E1D" w:rsidRPr="000D23F0" w:rsidRDefault="00F02E1D" w:rsidP="00E32FEA">
            <w:pPr>
              <w:rPr>
                <w:bCs/>
                <w:sz w:val="28"/>
                <w:szCs w:val="28"/>
              </w:rPr>
            </w:pPr>
          </w:p>
        </w:tc>
        <w:tc>
          <w:tcPr>
            <w:tcW w:w="7611" w:type="dxa"/>
          </w:tcPr>
          <w:p w:rsidR="00F02E1D" w:rsidRPr="000D23F0" w:rsidRDefault="00F02E1D" w:rsidP="00E32FEA">
            <w:pPr>
              <w:jc w:val="both"/>
              <w:rPr>
                <w:sz w:val="28"/>
                <w:szCs w:val="28"/>
              </w:rPr>
            </w:pPr>
            <w:r w:rsidRPr="000D23F0">
              <w:rPr>
                <w:b/>
                <w:sz w:val="28"/>
                <w:szCs w:val="28"/>
              </w:rPr>
              <w:t>Студент демонстрирует</w:t>
            </w:r>
            <w:r w:rsidRPr="000D23F0">
              <w:rPr>
                <w:sz w:val="28"/>
                <w:szCs w:val="28"/>
              </w:rPr>
              <w:t>:</w:t>
            </w:r>
          </w:p>
          <w:p w:rsidR="00F02E1D" w:rsidRPr="000D23F0" w:rsidRDefault="00F02E1D" w:rsidP="00E32FEA">
            <w:pPr>
              <w:pStyle w:val="ae"/>
              <w:spacing w:before="0" w:after="0"/>
              <w:jc w:val="both"/>
              <w:rPr>
                <w:sz w:val="28"/>
                <w:szCs w:val="28"/>
              </w:rPr>
            </w:pPr>
            <w:r w:rsidRPr="000D23F0">
              <w:rPr>
                <w:sz w:val="28"/>
                <w:szCs w:val="28"/>
              </w:rPr>
              <w:t>- трудности с усвоением отдельных разделов  основного материала;</w:t>
            </w:r>
          </w:p>
          <w:p w:rsidR="00F02E1D" w:rsidRPr="000D23F0" w:rsidRDefault="00F02E1D" w:rsidP="00E32FEA">
            <w:pPr>
              <w:pStyle w:val="ae"/>
              <w:spacing w:before="0" w:after="0"/>
              <w:jc w:val="both"/>
              <w:rPr>
                <w:sz w:val="28"/>
                <w:szCs w:val="28"/>
              </w:rPr>
            </w:pPr>
            <w:r w:rsidRPr="000D23F0">
              <w:rPr>
                <w:sz w:val="28"/>
                <w:szCs w:val="28"/>
              </w:rPr>
              <w:t>- непонимание формулировок  при ответах по всем видам заданий;</w:t>
            </w:r>
          </w:p>
          <w:p w:rsidR="00F02E1D" w:rsidRPr="000D23F0" w:rsidRDefault="00F02E1D" w:rsidP="00E32FEA">
            <w:pPr>
              <w:pStyle w:val="ae"/>
              <w:spacing w:before="0" w:after="0"/>
              <w:jc w:val="both"/>
              <w:rPr>
                <w:sz w:val="28"/>
                <w:szCs w:val="28"/>
              </w:rPr>
            </w:pPr>
            <w:r w:rsidRPr="000D23F0">
              <w:rPr>
                <w:sz w:val="28"/>
                <w:szCs w:val="28"/>
              </w:rPr>
              <w:t>- отсутствие последовательности в изложении материала;</w:t>
            </w:r>
          </w:p>
          <w:p w:rsidR="00F02E1D" w:rsidRPr="000D23F0" w:rsidRDefault="00F02E1D" w:rsidP="00E32FEA">
            <w:pPr>
              <w:pStyle w:val="ae"/>
              <w:spacing w:before="0" w:after="0"/>
              <w:jc w:val="both"/>
              <w:rPr>
                <w:sz w:val="28"/>
                <w:szCs w:val="28"/>
              </w:rPr>
            </w:pPr>
            <w:r w:rsidRPr="000D23F0">
              <w:rPr>
                <w:sz w:val="28"/>
                <w:szCs w:val="28"/>
              </w:rPr>
              <w:t>- существенные затруднения в самостоятельном выполнении практических заданий;</w:t>
            </w:r>
          </w:p>
          <w:p w:rsidR="00F02E1D" w:rsidRPr="000D23F0" w:rsidRDefault="00F02E1D" w:rsidP="00E32FEA">
            <w:pPr>
              <w:pStyle w:val="ae"/>
              <w:spacing w:before="0" w:after="0"/>
              <w:jc w:val="both"/>
              <w:rPr>
                <w:sz w:val="28"/>
                <w:szCs w:val="28"/>
              </w:rPr>
            </w:pPr>
            <w:r w:rsidRPr="000D23F0">
              <w:rPr>
                <w:sz w:val="28"/>
                <w:szCs w:val="28"/>
              </w:rPr>
              <w:t xml:space="preserve">-  неумение применения  отдельных приемов выполнения заданий; </w:t>
            </w:r>
          </w:p>
          <w:p w:rsidR="00F02E1D" w:rsidRPr="000D23F0" w:rsidRDefault="00F02E1D" w:rsidP="00E32FEA">
            <w:pPr>
              <w:jc w:val="both"/>
              <w:rPr>
                <w:sz w:val="28"/>
                <w:szCs w:val="28"/>
              </w:rPr>
            </w:pPr>
            <w:r w:rsidRPr="000D23F0">
              <w:rPr>
                <w:sz w:val="28"/>
                <w:szCs w:val="28"/>
              </w:rPr>
              <w:t>- существенные затруднения при использовании рекомендованной преподавателем литературы;</w:t>
            </w:r>
          </w:p>
          <w:p w:rsidR="00F02E1D" w:rsidRPr="000D23F0" w:rsidRDefault="00F02E1D" w:rsidP="00E32FEA">
            <w:pPr>
              <w:jc w:val="both"/>
              <w:rPr>
                <w:sz w:val="28"/>
                <w:szCs w:val="28"/>
              </w:rPr>
            </w:pPr>
            <w:r w:rsidRPr="000D23F0">
              <w:rPr>
                <w:sz w:val="28"/>
                <w:szCs w:val="28"/>
              </w:rPr>
              <w:t>- неумение обобщения отдельных разделов изученного материала;</w:t>
            </w:r>
          </w:p>
          <w:p w:rsidR="00F02E1D" w:rsidRPr="000D23F0" w:rsidRDefault="00F02E1D" w:rsidP="00E32FEA">
            <w:pPr>
              <w:jc w:val="both"/>
              <w:rPr>
                <w:sz w:val="28"/>
                <w:szCs w:val="28"/>
              </w:rPr>
            </w:pPr>
            <w:r w:rsidRPr="000D23F0">
              <w:rPr>
                <w:sz w:val="28"/>
                <w:szCs w:val="28"/>
              </w:rPr>
              <w:t>- существенные затруднения при исправлении допущенных грубых ошибок, указанных преподавателем;</w:t>
            </w:r>
          </w:p>
          <w:p w:rsidR="00F02E1D" w:rsidRPr="000D23F0" w:rsidRDefault="00F02E1D" w:rsidP="00E32FEA">
            <w:pPr>
              <w:jc w:val="both"/>
              <w:rPr>
                <w:sz w:val="28"/>
                <w:szCs w:val="28"/>
              </w:rPr>
            </w:pPr>
            <w:r w:rsidRPr="000D23F0">
              <w:rPr>
                <w:sz w:val="28"/>
                <w:szCs w:val="28"/>
              </w:rPr>
              <w:t>- несвоевременное выполнение всех видов заданий с устранением допущенных ошибок.</w:t>
            </w:r>
          </w:p>
        </w:tc>
      </w:tr>
      <w:tr w:rsidR="00F02E1D" w:rsidRPr="000D23F0" w:rsidTr="000D23F0">
        <w:trPr>
          <w:cantSplit/>
          <w:trHeight w:val="1584"/>
        </w:trPr>
        <w:tc>
          <w:tcPr>
            <w:tcW w:w="993" w:type="dxa"/>
            <w:vAlign w:val="center"/>
          </w:tcPr>
          <w:p w:rsidR="00F02E1D" w:rsidRPr="000D23F0" w:rsidRDefault="00F02E1D" w:rsidP="00E32FEA">
            <w:pPr>
              <w:jc w:val="center"/>
              <w:rPr>
                <w:bCs/>
                <w:sz w:val="28"/>
                <w:szCs w:val="28"/>
              </w:rPr>
            </w:pPr>
            <w:r w:rsidRPr="000D23F0">
              <w:rPr>
                <w:bCs/>
                <w:sz w:val="28"/>
                <w:szCs w:val="28"/>
                <w:lang w:val="en-US"/>
              </w:rPr>
              <w:t>F</w:t>
            </w:r>
          </w:p>
        </w:tc>
        <w:tc>
          <w:tcPr>
            <w:tcW w:w="709" w:type="dxa"/>
            <w:vAlign w:val="center"/>
          </w:tcPr>
          <w:p w:rsidR="00F02E1D" w:rsidRPr="000D23F0" w:rsidRDefault="00F02E1D" w:rsidP="00E32FEA">
            <w:pPr>
              <w:jc w:val="center"/>
              <w:rPr>
                <w:bCs/>
                <w:sz w:val="28"/>
                <w:szCs w:val="28"/>
              </w:rPr>
            </w:pPr>
            <w:r w:rsidRPr="000D23F0">
              <w:rPr>
                <w:bCs/>
                <w:sz w:val="28"/>
                <w:szCs w:val="28"/>
              </w:rPr>
              <w:t>0</w:t>
            </w:r>
          </w:p>
        </w:tc>
        <w:tc>
          <w:tcPr>
            <w:tcW w:w="851" w:type="dxa"/>
            <w:vAlign w:val="center"/>
          </w:tcPr>
          <w:p w:rsidR="00F02E1D" w:rsidRPr="000D23F0" w:rsidRDefault="00F02E1D" w:rsidP="00E32FEA">
            <w:pPr>
              <w:jc w:val="center"/>
              <w:rPr>
                <w:bCs/>
                <w:sz w:val="28"/>
                <w:szCs w:val="28"/>
              </w:rPr>
            </w:pPr>
            <w:r w:rsidRPr="000D23F0">
              <w:rPr>
                <w:bCs/>
                <w:sz w:val="28"/>
                <w:szCs w:val="28"/>
              </w:rPr>
              <w:t>0-49</w:t>
            </w:r>
          </w:p>
        </w:tc>
        <w:tc>
          <w:tcPr>
            <w:tcW w:w="850" w:type="dxa"/>
            <w:textDirection w:val="btLr"/>
            <w:vAlign w:val="center"/>
          </w:tcPr>
          <w:p w:rsidR="00F02E1D" w:rsidRPr="000D23F0" w:rsidRDefault="00F02E1D" w:rsidP="00E32FEA">
            <w:pPr>
              <w:ind w:left="113" w:right="113"/>
              <w:jc w:val="center"/>
              <w:rPr>
                <w:bCs/>
                <w:sz w:val="28"/>
                <w:szCs w:val="28"/>
              </w:rPr>
            </w:pPr>
            <w:r w:rsidRPr="000D23F0">
              <w:rPr>
                <w:bCs/>
                <w:sz w:val="28"/>
                <w:szCs w:val="28"/>
              </w:rPr>
              <w:t>неудовлетворительно</w:t>
            </w:r>
          </w:p>
        </w:tc>
        <w:tc>
          <w:tcPr>
            <w:tcW w:w="7611" w:type="dxa"/>
          </w:tcPr>
          <w:p w:rsidR="00F02E1D" w:rsidRPr="000D23F0" w:rsidRDefault="00F02E1D" w:rsidP="00E32FEA">
            <w:pPr>
              <w:pStyle w:val="ae"/>
              <w:spacing w:before="0" w:after="0"/>
              <w:jc w:val="both"/>
              <w:rPr>
                <w:sz w:val="28"/>
                <w:szCs w:val="28"/>
              </w:rPr>
            </w:pPr>
            <w:r w:rsidRPr="000D23F0">
              <w:rPr>
                <w:b/>
                <w:sz w:val="28"/>
                <w:szCs w:val="28"/>
              </w:rPr>
              <w:t>Студент демонстрирует</w:t>
            </w:r>
            <w:r w:rsidRPr="000D23F0">
              <w:rPr>
                <w:sz w:val="28"/>
                <w:szCs w:val="28"/>
              </w:rPr>
              <w:t>:</w:t>
            </w:r>
          </w:p>
          <w:p w:rsidR="00F02E1D" w:rsidRPr="000D23F0" w:rsidRDefault="00F02E1D" w:rsidP="00E32FEA">
            <w:pPr>
              <w:pStyle w:val="ae"/>
              <w:spacing w:before="0" w:after="0"/>
              <w:jc w:val="both"/>
              <w:rPr>
                <w:sz w:val="28"/>
                <w:szCs w:val="28"/>
              </w:rPr>
            </w:pPr>
            <w:r w:rsidRPr="000D23F0">
              <w:rPr>
                <w:sz w:val="28"/>
                <w:szCs w:val="28"/>
              </w:rPr>
              <w:t>- не знание программного материала,</w:t>
            </w:r>
          </w:p>
          <w:p w:rsidR="00F02E1D" w:rsidRPr="000D23F0" w:rsidRDefault="00F02E1D" w:rsidP="00E32FEA">
            <w:pPr>
              <w:pStyle w:val="ae"/>
              <w:spacing w:before="0" w:after="0"/>
              <w:jc w:val="both"/>
              <w:rPr>
                <w:sz w:val="28"/>
                <w:szCs w:val="28"/>
              </w:rPr>
            </w:pPr>
            <w:r w:rsidRPr="000D23F0">
              <w:rPr>
                <w:sz w:val="28"/>
                <w:szCs w:val="28"/>
              </w:rPr>
              <w:t>- при выполнении всех видов заданий допускаются грубые ошибки;</w:t>
            </w:r>
          </w:p>
          <w:p w:rsidR="00F02E1D" w:rsidRPr="000D23F0" w:rsidRDefault="00F02E1D" w:rsidP="00E32FEA">
            <w:pPr>
              <w:pStyle w:val="ae"/>
              <w:spacing w:before="0" w:after="0"/>
              <w:jc w:val="both"/>
              <w:rPr>
                <w:sz w:val="28"/>
                <w:szCs w:val="28"/>
              </w:rPr>
            </w:pPr>
            <w:r w:rsidRPr="000D23F0">
              <w:rPr>
                <w:sz w:val="28"/>
                <w:szCs w:val="28"/>
              </w:rPr>
              <w:t>-  отсутствие навыков применения отдельных приемов выполнения заданий;</w:t>
            </w:r>
          </w:p>
          <w:p w:rsidR="00F02E1D" w:rsidRPr="000D23F0" w:rsidRDefault="00F02E1D" w:rsidP="00E32FEA">
            <w:pPr>
              <w:pStyle w:val="ae"/>
              <w:spacing w:before="0" w:after="0"/>
              <w:jc w:val="both"/>
              <w:rPr>
                <w:sz w:val="28"/>
                <w:szCs w:val="28"/>
              </w:rPr>
            </w:pPr>
            <w:r w:rsidRPr="000D23F0">
              <w:rPr>
                <w:sz w:val="28"/>
                <w:szCs w:val="28"/>
              </w:rPr>
              <w:t>-  невыполнение отдельных видов заданий, предусмотренных формами текущего, промежуточного и итогового контроля.</w:t>
            </w:r>
          </w:p>
        </w:tc>
      </w:tr>
    </w:tbl>
    <w:p w:rsidR="00F02E1D" w:rsidRPr="000D23F0" w:rsidRDefault="00F02E1D" w:rsidP="006077F2">
      <w:pPr>
        <w:ind w:firstLine="567"/>
        <w:jc w:val="both"/>
        <w:rPr>
          <w:sz w:val="28"/>
          <w:szCs w:val="28"/>
        </w:rPr>
      </w:pPr>
    </w:p>
    <w:p w:rsidR="006077F2" w:rsidRPr="000D23F0" w:rsidRDefault="006077F2" w:rsidP="000D23F0">
      <w:pPr>
        <w:rPr>
          <w:b/>
          <w:i/>
          <w:sz w:val="28"/>
          <w:szCs w:val="28"/>
        </w:rPr>
      </w:pPr>
    </w:p>
    <w:p w:rsidR="002564AC" w:rsidRPr="000D23F0" w:rsidRDefault="002564AC" w:rsidP="000D23F0">
      <w:pPr>
        <w:rPr>
          <w:b/>
          <w:i/>
          <w:sz w:val="28"/>
          <w:szCs w:val="28"/>
        </w:rPr>
      </w:pPr>
      <w:r w:rsidRPr="000D23F0">
        <w:rPr>
          <w:b/>
          <w:i/>
          <w:sz w:val="28"/>
          <w:szCs w:val="28"/>
        </w:rPr>
        <w:t>Текст как система</w:t>
      </w:r>
    </w:p>
    <w:p w:rsidR="002564AC" w:rsidRPr="000D23F0" w:rsidRDefault="002564AC" w:rsidP="002564AC">
      <w:pPr>
        <w:pStyle w:val="a3"/>
        <w:ind w:firstLine="567"/>
        <w:jc w:val="both"/>
        <w:rPr>
          <w:szCs w:val="28"/>
          <w:lang w:val="ru-RU"/>
        </w:rPr>
      </w:pPr>
      <w:r w:rsidRPr="000D23F0">
        <w:rPr>
          <w:b/>
          <w:szCs w:val="28"/>
          <w:lang w:val="ru-RU"/>
        </w:rPr>
        <w:t xml:space="preserve">Цель: </w:t>
      </w:r>
      <w:r w:rsidRPr="000D23F0">
        <w:rPr>
          <w:szCs w:val="28"/>
          <w:lang w:val="ru-RU"/>
        </w:rPr>
        <w:t>Научить студентов выделять основные семантические и формальные компоненты текста; составлять текст; использовать различные речевые ситуации в практической коммуникации.</w:t>
      </w:r>
    </w:p>
    <w:p w:rsidR="002564AC" w:rsidRPr="000D23F0" w:rsidRDefault="002564AC" w:rsidP="002564AC">
      <w:pPr>
        <w:pStyle w:val="2"/>
        <w:ind w:firstLine="567"/>
        <w:jc w:val="both"/>
        <w:rPr>
          <w:szCs w:val="28"/>
          <w:lang w:val="en-US"/>
        </w:rPr>
      </w:pPr>
      <w:r w:rsidRPr="000D23F0">
        <w:rPr>
          <w:szCs w:val="28"/>
          <w:lang w:val="en-US"/>
        </w:rPr>
        <w:t>Вопросы для обсуждения:</w:t>
      </w:r>
    </w:p>
    <w:p w:rsidR="002564AC" w:rsidRPr="000D23F0" w:rsidRDefault="002564AC" w:rsidP="00365F29">
      <w:pPr>
        <w:pStyle w:val="a4"/>
        <w:numPr>
          <w:ilvl w:val="0"/>
          <w:numId w:val="3"/>
        </w:numPr>
        <w:ind w:left="0" w:firstLine="567"/>
        <w:jc w:val="both"/>
        <w:rPr>
          <w:sz w:val="28"/>
          <w:szCs w:val="28"/>
          <w:lang w:val="en-US"/>
        </w:rPr>
      </w:pPr>
      <w:r w:rsidRPr="000D23F0">
        <w:rPr>
          <w:sz w:val="28"/>
          <w:szCs w:val="28"/>
          <w:lang w:val="en-US"/>
        </w:rPr>
        <w:t>Что такое высказывание?</w:t>
      </w:r>
    </w:p>
    <w:p w:rsidR="002564AC" w:rsidRPr="000D23F0" w:rsidRDefault="002564AC" w:rsidP="00365F29">
      <w:pPr>
        <w:pStyle w:val="a4"/>
        <w:numPr>
          <w:ilvl w:val="0"/>
          <w:numId w:val="3"/>
        </w:numPr>
        <w:ind w:left="0" w:firstLine="567"/>
        <w:jc w:val="both"/>
        <w:rPr>
          <w:sz w:val="28"/>
          <w:szCs w:val="28"/>
          <w:lang w:val="en-US"/>
        </w:rPr>
      </w:pPr>
      <w:r w:rsidRPr="000D23F0">
        <w:rPr>
          <w:sz w:val="28"/>
          <w:szCs w:val="28"/>
          <w:lang w:val="en-US"/>
        </w:rPr>
        <w:t>Что такое текст?</w:t>
      </w:r>
    </w:p>
    <w:p w:rsidR="002564AC" w:rsidRPr="000D23F0" w:rsidRDefault="002564AC" w:rsidP="00365F29">
      <w:pPr>
        <w:pStyle w:val="a4"/>
        <w:numPr>
          <w:ilvl w:val="0"/>
          <w:numId w:val="3"/>
        </w:numPr>
        <w:ind w:left="0" w:firstLine="567"/>
        <w:jc w:val="both"/>
        <w:rPr>
          <w:sz w:val="28"/>
          <w:szCs w:val="28"/>
          <w:lang w:val="en-US"/>
        </w:rPr>
      </w:pPr>
      <w:r w:rsidRPr="000D23F0">
        <w:rPr>
          <w:sz w:val="28"/>
          <w:szCs w:val="28"/>
          <w:lang w:val="en-US"/>
        </w:rPr>
        <w:t>Каковы основные признаки текста?</w:t>
      </w:r>
    </w:p>
    <w:p w:rsidR="002564AC" w:rsidRPr="000D23F0" w:rsidRDefault="002564AC" w:rsidP="00365F29">
      <w:pPr>
        <w:pStyle w:val="a4"/>
        <w:numPr>
          <w:ilvl w:val="0"/>
          <w:numId w:val="3"/>
        </w:numPr>
        <w:ind w:left="0" w:firstLine="567"/>
        <w:jc w:val="both"/>
        <w:rPr>
          <w:sz w:val="28"/>
          <w:szCs w:val="28"/>
        </w:rPr>
      </w:pPr>
      <w:r w:rsidRPr="000D23F0">
        <w:rPr>
          <w:sz w:val="28"/>
          <w:szCs w:val="28"/>
        </w:rPr>
        <w:t>Что значит говорить и писать на тему?</w:t>
      </w:r>
    </w:p>
    <w:p w:rsidR="002564AC" w:rsidRPr="000D23F0" w:rsidRDefault="002564AC" w:rsidP="00365F29">
      <w:pPr>
        <w:pStyle w:val="a4"/>
        <w:numPr>
          <w:ilvl w:val="0"/>
          <w:numId w:val="3"/>
        </w:numPr>
        <w:ind w:left="0" w:firstLine="567"/>
        <w:jc w:val="both"/>
        <w:rPr>
          <w:sz w:val="28"/>
          <w:szCs w:val="28"/>
          <w:lang w:val="en-US"/>
        </w:rPr>
      </w:pPr>
      <w:r w:rsidRPr="000D23F0">
        <w:rPr>
          <w:sz w:val="28"/>
          <w:szCs w:val="28"/>
          <w:lang w:val="en-US"/>
        </w:rPr>
        <w:t>Смысловые типы текстов.</w:t>
      </w:r>
    </w:p>
    <w:p w:rsidR="002564AC" w:rsidRPr="000D23F0" w:rsidRDefault="002564AC" w:rsidP="00365F29">
      <w:pPr>
        <w:pStyle w:val="a4"/>
        <w:numPr>
          <w:ilvl w:val="0"/>
          <w:numId w:val="3"/>
        </w:numPr>
        <w:ind w:left="0" w:firstLine="567"/>
        <w:jc w:val="both"/>
        <w:rPr>
          <w:sz w:val="28"/>
          <w:szCs w:val="28"/>
        </w:rPr>
      </w:pPr>
      <w:r w:rsidRPr="000D23F0">
        <w:rPr>
          <w:sz w:val="28"/>
          <w:szCs w:val="28"/>
        </w:rPr>
        <w:t xml:space="preserve">Сочетание разных типов речи в одном тексте. </w:t>
      </w:r>
    </w:p>
    <w:p w:rsidR="002564AC" w:rsidRPr="000D23F0" w:rsidRDefault="002564AC" w:rsidP="00365F29">
      <w:pPr>
        <w:pStyle w:val="a4"/>
        <w:numPr>
          <w:ilvl w:val="0"/>
          <w:numId w:val="3"/>
        </w:numPr>
        <w:ind w:left="0" w:firstLine="567"/>
        <w:jc w:val="both"/>
        <w:rPr>
          <w:sz w:val="28"/>
          <w:szCs w:val="28"/>
        </w:rPr>
      </w:pPr>
      <w:r w:rsidRPr="000D23F0">
        <w:rPr>
          <w:sz w:val="28"/>
          <w:szCs w:val="28"/>
        </w:rPr>
        <w:t>Морфологические средства связи частей и предложений в тексте.</w:t>
      </w:r>
    </w:p>
    <w:p w:rsidR="002564AC" w:rsidRPr="000D23F0" w:rsidRDefault="002564AC" w:rsidP="00365F29">
      <w:pPr>
        <w:pStyle w:val="a4"/>
        <w:numPr>
          <w:ilvl w:val="0"/>
          <w:numId w:val="3"/>
        </w:numPr>
        <w:ind w:left="0" w:firstLine="567"/>
        <w:jc w:val="both"/>
        <w:rPr>
          <w:sz w:val="28"/>
          <w:szCs w:val="28"/>
          <w:lang w:val="en-US"/>
        </w:rPr>
      </w:pPr>
      <w:r w:rsidRPr="000D23F0">
        <w:rPr>
          <w:sz w:val="28"/>
          <w:szCs w:val="28"/>
          <w:lang w:val="en-US"/>
        </w:rPr>
        <w:t>Что такое речевая ситуация?</w:t>
      </w:r>
    </w:p>
    <w:p w:rsidR="002564AC" w:rsidRPr="000D23F0" w:rsidRDefault="002564AC" w:rsidP="00365F29">
      <w:pPr>
        <w:pStyle w:val="a4"/>
        <w:numPr>
          <w:ilvl w:val="0"/>
          <w:numId w:val="3"/>
        </w:numPr>
        <w:ind w:left="0" w:firstLine="567"/>
        <w:jc w:val="both"/>
        <w:rPr>
          <w:b/>
          <w:sz w:val="28"/>
          <w:szCs w:val="28"/>
          <w:lang w:val="en-US"/>
        </w:rPr>
      </w:pPr>
      <w:r w:rsidRPr="000D23F0">
        <w:rPr>
          <w:sz w:val="28"/>
          <w:szCs w:val="28"/>
          <w:lang w:val="en-US"/>
        </w:rPr>
        <w:t>Признаки речевой ситуации.</w:t>
      </w:r>
    </w:p>
    <w:p w:rsidR="002564AC" w:rsidRPr="000D23F0" w:rsidRDefault="002564AC" w:rsidP="00365F29">
      <w:pPr>
        <w:pStyle w:val="a4"/>
        <w:numPr>
          <w:ilvl w:val="0"/>
          <w:numId w:val="14"/>
        </w:numPr>
        <w:ind w:left="0" w:firstLine="567"/>
        <w:jc w:val="both"/>
        <w:rPr>
          <w:sz w:val="28"/>
          <w:szCs w:val="28"/>
          <w:lang w:val="en-US"/>
        </w:rPr>
      </w:pPr>
      <w:r w:rsidRPr="000D23F0">
        <w:rPr>
          <w:sz w:val="28"/>
          <w:szCs w:val="28"/>
          <w:lang w:val="en-US"/>
        </w:rPr>
        <w:t xml:space="preserve">Прочитайте две записи. </w:t>
      </w:r>
    </w:p>
    <w:p w:rsidR="002564AC" w:rsidRPr="000D23F0" w:rsidRDefault="002564AC" w:rsidP="002564AC">
      <w:pPr>
        <w:pStyle w:val="22"/>
        <w:ind w:left="0" w:firstLine="567"/>
        <w:jc w:val="both"/>
        <w:rPr>
          <w:sz w:val="28"/>
          <w:szCs w:val="28"/>
        </w:rPr>
      </w:pPr>
      <w:r w:rsidRPr="000D23F0">
        <w:rPr>
          <w:sz w:val="28"/>
          <w:szCs w:val="28"/>
        </w:rPr>
        <w:t xml:space="preserve">В какой из них предложения связаны по смыслу? </w:t>
      </w:r>
    </w:p>
    <w:p w:rsidR="002564AC" w:rsidRPr="000D23F0" w:rsidRDefault="002564AC" w:rsidP="002564AC">
      <w:pPr>
        <w:pStyle w:val="22"/>
        <w:ind w:left="0" w:firstLine="567"/>
        <w:jc w:val="both"/>
        <w:rPr>
          <w:sz w:val="28"/>
          <w:szCs w:val="28"/>
        </w:rPr>
      </w:pPr>
      <w:r w:rsidRPr="000D23F0">
        <w:rPr>
          <w:sz w:val="28"/>
          <w:szCs w:val="28"/>
        </w:rPr>
        <w:t>Озаглавьте её, запишите; подчеркните главные члены предложений; обозначьте время глаголов-сказуемых.</w:t>
      </w:r>
    </w:p>
    <w:p w:rsidR="002564AC" w:rsidRPr="000D23F0" w:rsidRDefault="002564AC" w:rsidP="002564AC">
      <w:pPr>
        <w:ind w:firstLine="567"/>
        <w:jc w:val="both"/>
        <w:rPr>
          <w:i/>
          <w:sz w:val="28"/>
          <w:szCs w:val="28"/>
        </w:rPr>
      </w:pPr>
    </w:p>
    <w:p w:rsidR="002564AC" w:rsidRPr="000D23F0" w:rsidRDefault="002564AC" w:rsidP="00365F29">
      <w:pPr>
        <w:pStyle w:val="31"/>
        <w:numPr>
          <w:ilvl w:val="0"/>
          <w:numId w:val="20"/>
        </w:numPr>
        <w:ind w:left="0" w:firstLine="567"/>
        <w:jc w:val="both"/>
        <w:rPr>
          <w:i/>
          <w:sz w:val="28"/>
          <w:szCs w:val="28"/>
        </w:rPr>
      </w:pPr>
      <w:r w:rsidRPr="000D23F0">
        <w:rPr>
          <w:i/>
          <w:sz w:val="28"/>
          <w:szCs w:val="28"/>
        </w:rPr>
        <w:t>Наша Родина - Казахстан. Чистым белым снегом покрылась земля. Далеко видны в степи красные маки.</w:t>
      </w:r>
    </w:p>
    <w:p w:rsidR="002564AC" w:rsidRPr="000D23F0" w:rsidRDefault="002564AC" w:rsidP="00365F29">
      <w:pPr>
        <w:pStyle w:val="a3"/>
        <w:numPr>
          <w:ilvl w:val="0"/>
          <w:numId w:val="20"/>
        </w:numPr>
        <w:ind w:left="0" w:firstLine="567"/>
        <w:jc w:val="both"/>
        <w:rPr>
          <w:i/>
          <w:szCs w:val="28"/>
          <w:lang w:val="ru-RU"/>
        </w:rPr>
      </w:pPr>
      <w:r w:rsidRPr="000D23F0">
        <w:rPr>
          <w:i/>
          <w:szCs w:val="28"/>
          <w:lang w:val="ru-RU"/>
        </w:rPr>
        <w:t xml:space="preserve">В городе Астана существует один замечательный университет. В нём учатся самые лучшие студенты в стране. </w:t>
      </w:r>
      <w:r w:rsidRPr="000D23F0">
        <w:rPr>
          <w:i/>
          <w:szCs w:val="28"/>
        </w:rPr>
        <w:t>Он называется – Евразийский национальный университет имени Л.Н. Гумилёва.</w:t>
      </w:r>
    </w:p>
    <w:p w:rsidR="002564AC" w:rsidRPr="000D23F0" w:rsidRDefault="002564AC" w:rsidP="002564AC">
      <w:pPr>
        <w:pStyle w:val="a3"/>
        <w:ind w:firstLine="567"/>
        <w:jc w:val="both"/>
        <w:rPr>
          <w:i/>
          <w:szCs w:val="28"/>
          <w:lang w:val="ru-RU"/>
        </w:rPr>
      </w:pPr>
    </w:p>
    <w:p w:rsidR="002564AC" w:rsidRPr="000D23F0" w:rsidRDefault="002564AC" w:rsidP="002564AC">
      <w:pPr>
        <w:pStyle w:val="a3"/>
        <w:ind w:firstLine="567"/>
        <w:jc w:val="both"/>
        <w:rPr>
          <w:szCs w:val="28"/>
          <w:lang w:val="ru-RU"/>
        </w:rPr>
      </w:pPr>
      <w:r w:rsidRPr="000D23F0">
        <w:rPr>
          <w:szCs w:val="28"/>
          <w:lang w:val="ru-RU"/>
        </w:rPr>
        <w:t>2. Попробуйте во втором тексте упр.1 изменить: 1) порядок предложений; 2) порядок слов в предложениях; 3) заменить настоящее время глагола-сказуемого в одном предложении</w:t>
      </w:r>
      <w:r w:rsidR="00E71B2E" w:rsidRPr="000D23F0">
        <w:rPr>
          <w:szCs w:val="28"/>
          <w:lang w:val="ru-RU"/>
        </w:rPr>
        <w:t xml:space="preserve"> </w:t>
      </w:r>
      <w:r w:rsidRPr="000D23F0">
        <w:rPr>
          <w:szCs w:val="28"/>
          <w:lang w:val="ru-RU"/>
        </w:rPr>
        <w:t>-</w:t>
      </w:r>
      <w:r w:rsidR="00E71B2E" w:rsidRPr="000D23F0">
        <w:rPr>
          <w:szCs w:val="28"/>
          <w:lang w:val="ru-RU"/>
        </w:rPr>
        <w:t xml:space="preserve"> </w:t>
      </w:r>
      <w:r w:rsidRPr="000D23F0">
        <w:rPr>
          <w:szCs w:val="28"/>
          <w:lang w:val="ru-RU"/>
        </w:rPr>
        <w:t>прошедшим, в другом</w:t>
      </w:r>
      <w:r w:rsidR="00E71B2E" w:rsidRPr="000D23F0">
        <w:rPr>
          <w:szCs w:val="28"/>
          <w:lang w:val="ru-RU"/>
        </w:rPr>
        <w:t xml:space="preserve"> </w:t>
      </w:r>
      <w:r w:rsidRPr="000D23F0">
        <w:rPr>
          <w:szCs w:val="28"/>
          <w:lang w:val="ru-RU"/>
        </w:rPr>
        <w:t>-</w:t>
      </w:r>
      <w:r w:rsidR="00E71B2E" w:rsidRPr="000D23F0">
        <w:rPr>
          <w:szCs w:val="28"/>
          <w:lang w:val="ru-RU"/>
        </w:rPr>
        <w:t xml:space="preserve"> </w:t>
      </w:r>
      <w:r w:rsidRPr="000D23F0">
        <w:rPr>
          <w:szCs w:val="28"/>
          <w:lang w:val="ru-RU"/>
        </w:rPr>
        <w:t>будущим.</w:t>
      </w:r>
    </w:p>
    <w:p w:rsidR="002564AC" w:rsidRPr="000D23F0" w:rsidRDefault="002564AC" w:rsidP="002564AC">
      <w:pPr>
        <w:pStyle w:val="a3"/>
        <w:ind w:firstLine="567"/>
        <w:jc w:val="both"/>
        <w:rPr>
          <w:szCs w:val="28"/>
          <w:lang w:val="ru-RU"/>
        </w:rPr>
      </w:pPr>
      <w:r w:rsidRPr="000D23F0">
        <w:rPr>
          <w:szCs w:val="28"/>
          <w:lang w:val="ru-RU"/>
        </w:rPr>
        <w:t>Прочитайте текст вслух. Понаблюдайте, как связывает предложения интонация.</w:t>
      </w:r>
    </w:p>
    <w:p w:rsidR="002564AC" w:rsidRPr="000D23F0" w:rsidRDefault="002564AC" w:rsidP="002564AC">
      <w:pPr>
        <w:pStyle w:val="a3"/>
        <w:ind w:firstLine="567"/>
        <w:jc w:val="both"/>
        <w:rPr>
          <w:szCs w:val="28"/>
          <w:lang w:val="ru-RU"/>
        </w:rPr>
      </w:pPr>
    </w:p>
    <w:p w:rsidR="002564AC" w:rsidRPr="000D23F0" w:rsidRDefault="002564AC" w:rsidP="002564AC">
      <w:pPr>
        <w:pStyle w:val="a3"/>
        <w:ind w:firstLine="567"/>
        <w:jc w:val="both"/>
        <w:rPr>
          <w:szCs w:val="28"/>
          <w:lang w:val="ru-RU"/>
        </w:rPr>
      </w:pPr>
      <w:r w:rsidRPr="000D23F0">
        <w:rPr>
          <w:szCs w:val="28"/>
          <w:lang w:val="ru-RU"/>
        </w:rPr>
        <w:t>3.Из данных предложений составьте текст. Назовите его тему, озаглавьте, запишите. Какова основная мысль текста? Перескажите текст.</w:t>
      </w:r>
    </w:p>
    <w:p w:rsidR="002564AC" w:rsidRPr="000D23F0" w:rsidRDefault="002564AC" w:rsidP="002564AC">
      <w:pPr>
        <w:pStyle w:val="20"/>
        <w:ind w:firstLine="567"/>
        <w:jc w:val="both"/>
        <w:rPr>
          <w:szCs w:val="28"/>
          <w:lang w:val="ru-RU"/>
        </w:rPr>
      </w:pPr>
      <w:r w:rsidRPr="000D23F0">
        <w:rPr>
          <w:szCs w:val="28"/>
          <w:lang w:val="ru-RU"/>
        </w:rPr>
        <w:t>1) Из них 70 докторов наук, профессоров, более 300 кандидатов наук, доцентов. 2) ЕНУ им. Л.Н.Гумилева – университет 21века.3) Обучение в ЕНУ проводится по новейшим технологиям.4) На 44 кафедрах работает более 1100 преподавателей. 5)В ЕНУ есть научный центр” Отырар кітапханасы” , в котором имеется более 1,5 млн. книг. 6)Здесь созданы все условия для студентов и преподавателей : есть компьютерные классы, выход в “Интернет”, лингафонные кабинеты.</w:t>
      </w:r>
    </w:p>
    <w:p w:rsidR="002564AC" w:rsidRPr="000D23F0" w:rsidRDefault="002564AC" w:rsidP="002564AC">
      <w:pPr>
        <w:pStyle w:val="a3"/>
        <w:ind w:firstLine="567"/>
        <w:jc w:val="both"/>
        <w:rPr>
          <w:i/>
          <w:szCs w:val="28"/>
          <w:lang w:val="ru-RU"/>
        </w:rPr>
      </w:pPr>
      <w:r w:rsidRPr="000D23F0">
        <w:rPr>
          <w:i/>
          <w:szCs w:val="28"/>
          <w:lang w:val="ru-RU"/>
        </w:rPr>
        <w:t>7) ЕНУ – лучший университет в стране!8) В ЕНУ можно пройти все ступени высшего образования: бакалавриат, магистратуру, аспирантуру, докторантуру.</w:t>
      </w:r>
    </w:p>
    <w:p w:rsidR="002564AC" w:rsidRPr="000D23F0" w:rsidRDefault="002564AC" w:rsidP="00365F29">
      <w:pPr>
        <w:pStyle w:val="a4"/>
        <w:numPr>
          <w:ilvl w:val="0"/>
          <w:numId w:val="13"/>
        </w:numPr>
        <w:ind w:left="0" w:firstLine="567"/>
        <w:jc w:val="both"/>
        <w:rPr>
          <w:sz w:val="28"/>
          <w:szCs w:val="28"/>
        </w:rPr>
      </w:pPr>
      <w:r w:rsidRPr="000D23F0">
        <w:rPr>
          <w:sz w:val="28"/>
          <w:szCs w:val="28"/>
        </w:rPr>
        <w:t>Составьте текст о вашем вузе, ответив на следующие вопросы:</w:t>
      </w:r>
    </w:p>
    <w:p w:rsidR="002564AC" w:rsidRPr="000D23F0" w:rsidRDefault="002564AC" w:rsidP="00365F29">
      <w:pPr>
        <w:pStyle w:val="21"/>
        <w:numPr>
          <w:ilvl w:val="0"/>
          <w:numId w:val="6"/>
        </w:numPr>
        <w:ind w:left="0" w:firstLine="567"/>
        <w:jc w:val="both"/>
        <w:rPr>
          <w:sz w:val="28"/>
          <w:szCs w:val="28"/>
        </w:rPr>
      </w:pPr>
      <w:r w:rsidRPr="000D23F0">
        <w:rPr>
          <w:sz w:val="28"/>
          <w:szCs w:val="28"/>
        </w:rPr>
        <w:t>Когда основан вуз?</w:t>
      </w:r>
    </w:p>
    <w:p w:rsidR="002564AC" w:rsidRPr="000D23F0" w:rsidRDefault="002564AC" w:rsidP="00365F29">
      <w:pPr>
        <w:pStyle w:val="21"/>
        <w:numPr>
          <w:ilvl w:val="0"/>
          <w:numId w:val="6"/>
        </w:numPr>
        <w:ind w:left="0" w:firstLine="567"/>
        <w:jc w:val="both"/>
        <w:rPr>
          <w:sz w:val="28"/>
          <w:szCs w:val="28"/>
        </w:rPr>
      </w:pPr>
      <w:r w:rsidRPr="000D23F0">
        <w:rPr>
          <w:sz w:val="28"/>
          <w:szCs w:val="28"/>
        </w:rPr>
        <w:t>Знаменательные даты в истории вуза.</w:t>
      </w:r>
    </w:p>
    <w:p w:rsidR="002564AC" w:rsidRPr="000D23F0" w:rsidRDefault="002564AC" w:rsidP="00365F29">
      <w:pPr>
        <w:pStyle w:val="21"/>
        <w:numPr>
          <w:ilvl w:val="0"/>
          <w:numId w:val="6"/>
        </w:numPr>
        <w:ind w:left="0" w:firstLine="567"/>
        <w:jc w:val="both"/>
        <w:rPr>
          <w:sz w:val="28"/>
          <w:szCs w:val="28"/>
        </w:rPr>
      </w:pPr>
      <w:r w:rsidRPr="000D23F0">
        <w:rPr>
          <w:sz w:val="28"/>
          <w:szCs w:val="28"/>
        </w:rPr>
        <w:t>Какие известные ученые работают в вашем вузе?</w:t>
      </w:r>
    </w:p>
    <w:p w:rsidR="002564AC" w:rsidRPr="000D23F0" w:rsidRDefault="002564AC" w:rsidP="00365F29">
      <w:pPr>
        <w:pStyle w:val="21"/>
        <w:numPr>
          <w:ilvl w:val="0"/>
          <w:numId w:val="6"/>
        </w:numPr>
        <w:ind w:left="0" w:firstLine="567"/>
        <w:jc w:val="both"/>
        <w:rPr>
          <w:sz w:val="28"/>
          <w:szCs w:val="28"/>
        </w:rPr>
      </w:pPr>
      <w:r w:rsidRPr="000D23F0">
        <w:rPr>
          <w:sz w:val="28"/>
          <w:szCs w:val="28"/>
        </w:rPr>
        <w:t>Какие дисциплины изучаются?</w:t>
      </w:r>
    </w:p>
    <w:p w:rsidR="002564AC" w:rsidRPr="000D23F0" w:rsidRDefault="002564AC" w:rsidP="00365F29">
      <w:pPr>
        <w:pStyle w:val="21"/>
        <w:numPr>
          <w:ilvl w:val="0"/>
          <w:numId w:val="6"/>
        </w:numPr>
        <w:ind w:left="0" w:firstLine="567"/>
        <w:jc w:val="both"/>
        <w:rPr>
          <w:sz w:val="28"/>
          <w:szCs w:val="28"/>
        </w:rPr>
      </w:pPr>
      <w:r w:rsidRPr="000D23F0">
        <w:rPr>
          <w:sz w:val="28"/>
          <w:szCs w:val="28"/>
        </w:rPr>
        <w:t>По каким специальностям можно получить подготовку на факультете?</w:t>
      </w:r>
    </w:p>
    <w:p w:rsidR="002564AC" w:rsidRPr="000D23F0" w:rsidRDefault="002564AC" w:rsidP="00365F29">
      <w:pPr>
        <w:pStyle w:val="21"/>
        <w:numPr>
          <w:ilvl w:val="0"/>
          <w:numId w:val="6"/>
        </w:numPr>
        <w:ind w:left="0" w:firstLine="567"/>
        <w:jc w:val="both"/>
        <w:rPr>
          <w:sz w:val="28"/>
          <w:szCs w:val="28"/>
        </w:rPr>
      </w:pPr>
      <w:r w:rsidRPr="000D23F0">
        <w:rPr>
          <w:sz w:val="28"/>
          <w:szCs w:val="28"/>
        </w:rPr>
        <w:t>Какие традиции существуют в вузе?</w:t>
      </w:r>
    </w:p>
    <w:p w:rsidR="002564AC" w:rsidRPr="000D23F0" w:rsidRDefault="002564AC" w:rsidP="00365F29">
      <w:pPr>
        <w:pStyle w:val="21"/>
        <w:numPr>
          <w:ilvl w:val="0"/>
          <w:numId w:val="6"/>
        </w:numPr>
        <w:ind w:left="0" w:firstLine="567"/>
        <w:jc w:val="both"/>
        <w:rPr>
          <w:sz w:val="28"/>
          <w:szCs w:val="28"/>
        </w:rPr>
      </w:pPr>
      <w:r w:rsidRPr="000D23F0">
        <w:rPr>
          <w:sz w:val="28"/>
          <w:szCs w:val="28"/>
        </w:rPr>
        <w:t>Где может работать выпускник вуза?</w:t>
      </w:r>
    </w:p>
    <w:p w:rsidR="002564AC" w:rsidRPr="000D23F0" w:rsidRDefault="002564AC" w:rsidP="002564AC">
      <w:pPr>
        <w:ind w:firstLine="567"/>
        <w:jc w:val="both"/>
        <w:rPr>
          <w:sz w:val="28"/>
          <w:szCs w:val="28"/>
        </w:rPr>
      </w:pPr>
    </w:p>
    <w:p w:rsidR="002564AC" w:rsidRPr="000D23F0" w:rsidRDefault="002564AC" w:rsidP="002564AC">
      <w:pPr>
        <w:pStyle w:val="4"/>
        <w:ind w:firstLine="567"/>
        <w:jc w:val="both"/>
        <w:rPr>
          <w:i w:val="0"/>
          <w:szCs w:val="28"/>
        </w:rPr>
      </w:pPr>
      <w:r w:rsidRPr="000D23F0">
        <w:rPr>
          <w:i w:val="0"/>
          <w:szCs w:val="28"/>
        </w:rPr>
        <w:t xml:space="preserve">                              КАК СОСТАВЛЯТЬ ПЛАН ТЕКСТА.</w:t>
      </w:r>
    </w:p>
    <w:p w:rsidR="002564AC" w:rsidRPr="000D23F0" w:rsidRDefault="002564AC" w:rsidP="00365F29">
      <w:pPr>
        <w:pStyle w:val="40"/>
        <w:numPr>
          <w:ilvl w:val="0"/>
          <w:numId w:val="1"/>
        </w:numPr>
        <w:tabs>
          <w:tab w:val="clear" w:pos="360"/>
          <w:tab w:val="num" w:pos="0"/>
        </w:tabs>
        <w:ind w:left="0" w:firstLine="0"/>
        <w:jc w:val="both"/>
        <w:rPr>
          <w:sz w:val="28"/>
          <w:szCs w:val="28"/>
        </w:rPr>
      </w:pPr>
      <w:r w:rsidRPr="000D23F0">
        <w:rPr>
          <w:sz w:val="28"/>
          <w:szCs w:val="28"/>
        </w:rPr>
        <w:t>Прочитайте текст, выясните значения непонятных слов.</w:t>
      </w:r>
    </w:p>
    <w:p w:rsidR="002564AC" w:rsidRPr="000D23F0" w:rsidRDefault="002564AC" w:rsidP="00365F29">
      <w:pPr>
        <w:pStyle w:val="40"/>
        <w:numPr>
          <w:ilvl w:val="0"/>
          <w:numId w:val="1"/>
        </w:numPr>
        <w:tabs>
          <w:tab w:val="clear" w:pos="360"/>
          <w:tab w:val="num" w:pos="0"/>
        </w:tabs>
        <w:ind w:left="0" w:firstLine="0"/>
        <w:jc w:val="both"/>
        <w:rPr>
          <w:sz w:val="28"/>
          <w:szCs w:val="28"/>
        </w:rPr>
      </w:pPr>
      <w:r w:rsidRPr="000D23F0">
        <w:rPr>
          <w:sz w:val="28"/>
          <w:szCs w:val="28"/>
        </w:rPr>
        <w:t>Определите тему и основную мысль текста.</w:t>
      </w:r>
    </w:p>
    <w:p w:rsidR="002564AC" w:rsidRPr="000D23F0" w:rsidRDefault="002564AC" w:rsidP="00365F29">
      <w:pPr>
        <w:pStyle w:val="40"/>
        <w:numPr>
          <w:ilvl w:val="0"/>
          <w:numId w:val="1"/>
        </w:numPr>
        <w:tabs>
          <w:tab w:val="clear" w:pos="360"/>
          <w:tab w:val="num" w:pos="0"/>
        </w:tabs>
        <w:ind w:left="0" w:firstLine="0"/>
        <w:jc w:val="both"/>
        <w:rPr>
          <w:sz w:val="28"/>
          <w:szCs w:val="28"/>
        </w:rPr>
      </w:pPr>
      <w:r w:rsidRPr="000D23F0">
        <w:rPr>
          <w:sz w:val="28"/>
          <w:szCs w:val="28"/>
        </w:rPr>
        <w:t>Разделите текст на смысловые части, озаглавьте их.</w:t>
      </w:r>
    </w:p>
    <w:p w:rsidR="002564AC" w:rsidRPr="000D23F0" w:rsidRDefault="002564AC" w:rsidP="00365F29">
      <w:pPr>
        <w:pStyle w:val="40"/>
        <w:numPr>
          <w:ilvl w:val="0"/>
          <w:numId w:val="1"/>
        </w:numPr>
        <w:tabs>
          <w:tab w:val="clear" w:pos="360"/>
          <w:tab w:val="num" w:pos="0"/>
        </w:tabs>
        <w:ind w:left="0" w:firstLine="0"/>
        <w:jc w:val="both"/>
        <w:rPr>
          <w:sz w:val="28"/>
          <w:szCs w:val="28"/>
        </w:rPr>
      </w:pPr>
      <w:r w:rsidRPr="000D23F0">
        <w:rPr>
          <w:sz w:val="28"/>
          <w:szCs w:val="28"/>
        </w:rPr>
        <w:t>Напишите черновик плана. Сопоставьте его с текстом. Проследите: всё ли главное нашло отражение в плане; связаны ли пункты плана по смыслу; отражают ли они тему и основную мысль текста.</w:t>
      </w:r>
    </w:p>
    <w:p w:rsidR="002564AC" w:rsidRPr="000D23F0" w:rsidRDefault="002564AC" w:rsidP="00365F29">
      <w:pPr>
        <w:pStyle w:val="40"/>
        <w:numPr>
          <w:ilvl w:val="0"/>
          <w:numId w:val="1"/>
        </w:numPr>
        <w:tabs>
          <w:tab w:val="clear" w:pos="360"/>
          <w:tab w:val="num" w:pos="0"/>
        </w:tabs>
        <w:ind w:left="0" w:firstLine="0"/>
        <w:jc w:val="both"/>
        <w:rPr>
          <w:sz w:val="28"/>
          <w:szCs w:val="28"/>
        </w:rPr>
      </w:pPr>
      <w:r w:rsidRPr="000D23F0">
        <w:rPr>
          <w:sz w:val="28"/>
          <w:szCs w:val="28"/>
        </w:rPr>
        <w:t>Проверьте, можно ли, руководствуясь этим планом, пересказать текст.</w:t>
      </w:r>
    </w:p>
    <w:p w:rsidR="002564AC" w:rsidRPr="000D23F0" w:rsidRDefault="002564AC" w:rsidP="00365F29">
      <w:pPr>
        <w:pStyle w:val="40"/>
        <w:numPr>
          <w:ilvl w:val="0"/>
          <w:numId w:val="1"/>
        </w:numPr>
        <w:tabs>
          <w:tab w:val="clear" w:pos="360"/>
          <w:tab w:val="num" w:pos="0"/>
        </w:tabs>
        <w:ind w:left="0" w:firstLine="0"/>
        <w:jc w:val="both"/>
        <w:rPr>
          <w:sz w:val="28"/>
          <w:szCs w:val="28"/>
        </w:rPr>
      </w:pPr>
      <w:r w:rsidRPr="000D23F0">
        <w:rPr>
          <w:sz w:val="28"/>
          <w:szCs w:val="28"/>
        </w:rPr>
        <w:t>Аккуратно перепишите усовершенствованный вариант плана.</w:t>
      </w:r>
    </w:p>
    <w:p w:rsidR="002564AC" w:rsidRPr="000D23F0" w:rsidRDefault="003708ED" w:rsidP="002564AC">
      <w:pPr>
        <w:pStyle w:val="2"/>
        <w:ind w:firstLine="567"/>
        <w:jc w:val="both"/>
        <w:rPr>
          <w:szCs w:val="28"/>
        </w:rPr>
      </w:pPr>
      <w:r w:rsidRPr="000D23F0">
        <w:rPr>
          <w:b/>
          <w:szCs w:val="28"/>
        </w:rPr>
        <w:t xml:space="preserve"> </w:t>
      </w:r>
      <w:r w:rsidR="002564AC" w:rsidRPr="000D23F0">
        <w:rPr>
          <w:szCs w:val="28"/>
        </w:rPr>
        <w:t xml:space="preserve">Текст. Герб. </w:t>
      </w:r>
    </w:p>
    <w:p w:rsidR="002564AC" w:rsidRPr="000D23F0" w:rsidRDefault="002564AC" w:rsidP="00142664">
      <w:pPr>
        <w:keepNext/>
        <w:widowControl w:val="0"/>
        <w:jc w:val="both"/>
        <w:rPr>
          <w:sz w:val="28"/>
          <w:szCs w:val="28"/>
        </w:rPr>
      </w:pPr>
      <w:r w:rsidRPr="000D23F0">
        <w:rPr>
          <w:b/>
          <w:sz w:val="28"/>
          <w:szCs w:val="28"/>
        </w:rPr>
        <w:t>Цель</w:t>
      </w:r>
      <w:r w:rsidRPr="000D23F0">
        <w:rPr>
          <w:sz w:val="28"/>
          <w:szCs w:val="28"/>
        </w:rPr>
        <w:t>: определить основные функции языка в обществе, дать студентам общее понятие о видах и формах речи.</w:t>
      </w:r>
    </w:p>
    <w:p w:rsidR="002564AC" w:rsidRPr="000D23F0" w:rsidRDefault="002564AC" w:rsidP="002564AC">
      <w:pPr>
        <w:keepNext/>
        <w:widowControl w:val="0"/>
        <w:ind w:firstLine="567"/>
        <w:jc w:val="both"/>
        <w:rPr>
          <w:b/>
          <w:sz w:val="28"/>
          <w:szCs w:val="28"/>
        </w:rPr>
      </w:pPr>
      <w:r w:rsidRPr="000D23F0">
        <w:rPr>
          <w:b/>
          <w:sz w:val="28"/>
          <w:szCs w:val="28"/>
        </w:rPr>
        <w:t>Вопросы для обсуждения:</w:t>
      </w:r>
    </w:p>
    <w:p w:rsidR="002564AC" w:rsidRPr="000D23F0" w:rsidRDefault="002564AC" w:rsidP="00365F29">
      <w:pPr>
        <w:pStyle w:val="a3"/>
        <w:numPr>
          <w:ilvl w:val="0"/>
          <w:numId w:val="25"/>
        </w:numPr>
        <w:ind w:left="0" w:firstLine="567"/>
        <w:jc w:val="both"/>
        <w:rPr>
          <w:szCs w:val="28"/>
          <w:lang w:val="ru-RU"/>
        </w:rPr>
      </w:pPr>
      <w:r w:rsidRPr="000D23F0">
        <w:rPr>
          <w:szCs w:val="28"/>
        </w:rPr>
        <w:t>Сколько на Земле языков?</w:t>
      </w:r>
    </w:p>
    <w:p w:rsidR="002564AC" w:rsidRPr="000D23F0" w:rsidRDefault="002564AC" w:rsidP="00365F29">
      <w:pPr>
        <w:pStyle w:val="a3"/>
        <w:numPr>
          <w:ilvl w:val="0"/>
          <w:numId w:val="25"/>
        </w:numPr>
        <w:ind w:left="0" w:firstLine="567"/>
        <w:jc w:val="both"/>
        <w:rPr>
          <w:szCs w:val="28"/>
          <w:lang w:val="ru-RU"/>
        </w:rPr>
      </w:pPr>
      <w:r w:rsidRPr="000D23F0">
        <w:rPr>
          <w:szCs w:val="28"/>
          <w:lang w:val="ru-RU"/>
        </w:rPr>
        <w:t>Что такое общение?</w:t>
      </w:r>
    </w:p>
    <w:p w:rsidR="002564AC" w:rsidRPr="000D23F0" w:rsidRDefault="002564AC" w:rsidP="00365F29">
      <w:pPr>
        <w:pStyle w:val="a3"/>
        <w:numPr>
          <w:ilvl w:val="0"/>
          <w:numId w:val="25"/>
        </w:numPr>
        <w:ind w:left="0" w:firstLine="567"/>
        <w:jc w:val="both"/>
        <w:rPr>
          <w:szCs w:val="28"/>
          <w:lang w:val="ru-RU"/>
        </w:rPr>
      </w:pPr>
      <w:r w:rsidRPr="000D23F0">
        <w:rPr>
          <w:szCs w:val="28"/>
          <w:lang w:val="ru-RU"/>
        </w:rPr>
        <w:t>Что является основным средством общения?</w:t>
      </w:r>
    </w:p>
    <w:p w:rsidR="002564AC" w:rsidRPr="000D23F0" w:rsidRDefault="002564AC" w:rsidP="00365F29">
      <w:pPr>
        <w:pStyle w:val="a3"/>
        <w:numPr>
          <w:ilvl w:val="0"/>
          <w:numId w:val="25"/>
        </w:numPr>
        <w:ind w:left="0" w:firstLine="567"/>
        <w:jc w:val="both"/>
        <w:rPr>
          <w:szCs w:val="28"/>
          <w:lang w:val="ru-RU"/>
        </w:rPr>
      </w:pPr>
      <w:r w:rsidRPr="000D23F0">
        <w:rPr>
          <w:szCs w:val="28"/>
          <w:lang w:val="ru-RU"/>
        </w:rPr>
        <w:t>Мировые языки.</w:t>
      </w:r>
    </w:p>
    <w:p w:rsidR="002564AC" w:rsidRPr="000D23F0" w:rsidRDefault="002564AC" w:rsidP="00365F29">
      <w:pPr>
        <w:pStyle w:val="a3"/>
        <w:numPr>
          <w:ilvl w:val="0"/>
          <w:numId w:val="25"/>
        </w:numPr>
        <w:ind w:left="0" w:firstLine="567"/>
        <w:jc w:val="both"/>
        <w:rPr>
          <w:szCs w:val="28"/>
          <w:lang w:val="ru-RU"/>
        </w:rPr>
      </w:pPr>
      <w:r w:rsidRPr="000D23F0">
        <w:rPr>
          <w:szCs w:val="28"/>
          <w:lang w:val="ru-RU"/>
        </w:rPr>
        <w:t>Основные функции языка.</w:t>
      </w:r>
    </w:p>
    <w:p w:rsidR="002564AC" w:rsidRPr="000D23F0" w:rsidRDefault="002564AC" w:rsidP="00365F29">
      <w:pPr>
        <w:pStyle w:val="a3"/>
        <w:numPr>
          <w:ilvl w:val="0"/>
          <w:numId w:val="25"/>
        </w:numPr>
        <w:ind w:left="0" w:firstLine="567"/>
        <w:jc w:val="both"/>
        <w:rPr>
          <w:szCs w:val="28"/>
          <w:lang w:val="ru-RU"/>
        </w:rPr>
      </w:pPr>
      <w:r w:rsidRPr="000D23F0">
        <w:rPr>
          <w:szCs w:val="28"/>
          <w:lang w:val="ru-RU"/>
        </w:rPr>
        <w:t>Виды и формы речи.</w:t>
      </w:r>
    </w:p>
    <w:p w:rsidR="002564AC" w:rsidRPr="000D23F0" w:rsidRDefault="002564AC" w:rsidP="00365F29">
      <w:pPr>
        <w:pStyle w:val="a3"/>
        <w:numPr>
          <w:ilvl w:val="0"/>
          <w:numId w:val="84"/>
        </w:numPr>
        <w:ind w:left="0" w:firstLine="567"/>
        <w:jc w:val="both"/>
        <w:rPr>
          <w:szCs w:val="28"/>
          <w:lang w:val="ru-RU"/>
        </w:rPr>
      </w:pPr>
      <w:r w:rsidRPr="000D23F0">
        <w:rPr>
          <w:szCs w:val="28"/>
          <w:lang w:val="ru-RU"/>
        </w:rPr>
        <w:t>Прочитайте текст. Какие советы даёт вам автор?</w:t>
      </w:r>
    </w:p>
    <w:p w:rsidR="002564AC" w:rsidRPr="000D23F0" w:rsidRDefault="002564AC" w:rsidP="002564AC">
      <w:pPr>
        <w:pStyle w:val="a3"/>
        <w:ind w:firstLine="567"/>
        <w:jc w:val="both"/>
        <w:rPr>
          <w:i/>
          <w:szCs w:val="28"/>
          <w:lang w:val="ru-RU"/>
        </w:rPr>
      </w:pPr>
      <w:r w:rsidRPr="000D23F0">
        <w:rPr>
          <w:i/>
          <w:szCs w:val="28"/>
          <w:lang w:val="ru-RU"/>
        </w:rPr>
        <w:t>Дорогие друзья!</w:t>
      </w:r>
    </w:p>
    <w:p w:rsidR="002564AC" w:rsidRPr="000D23F0" w:rsidRDefault="002564AC" w:rsidP="002564AC">
      <w:pPr>
        <w:pStyle w:val="a3"/>
        <w:ind w:firstLine="567"/>
        <w:jc w:val="both"/>
        <w:rPr>
          <w:i/>
          <w:szCs w:val="28"/>
          <w:lang w:val="ru-RU"/>
        </w:rPr>
      </w:pPr>
      <w:r w:rsidRPr="000D23F0">
        <w:rPr>
          <w:i/>
          <w:szCs w:val="28"/>
          <w:lang w:val="ru-RU"/>
        </w:rPr>
        <w:t>Вы уже избрали специальность и с каждым днём всё больше и больше приобщаетесь к своей будущей профессии. Чтобы получить глубокие знания, хорошую теоретическую подготовку по избранной вами специальности, нужен русский язык как средство межнационального общения в нашем государстве и один из мировых языков.</w:t>
      </w:r>
    </w:p>
    <w:p w:rsidR="002564AC" w:rsidRPr="000D23F0" w:rsidRDefault="002564AC" w:rsidP="002564AC">
      <w:pPr>
        <w:pStyle w:val="a3"/>
        <w:ind w:firstLine="567"/>
        <w:jc w:val="both"/>
        <w:rPr>
          <w:i/>
          <w:szCs w:val="28"/>
          <w:lang w:val="ru-RU"/>
        </w:rPr>
      </w:pPr>
      <w:r w:rsidRPr="000D23F0">
        <w:rPr>
          <w:i/>
          <w:szCs w:val="28"/>
          <w:lang w:val="ru-RU"/>
        </w:rPr>
        <w:t>Республика Казахстан – единое многонациональное государство. В нашем государстве живут и трудятся около 120 наций и народностей со своими национальными языками. Казахский язык является государственным. Но в условиях многонациональной страны возникает потребность наряду с овладением своим  родным языком и языком межнационального общения. Для вас, будущих специалистов, важное значение имеет свободное владение русским языком.</w:t>
      </w:r>
    </w:p>
    <w:p w:rsidR="002564AC" w:rsidRPr="000D23F0" w:rsidRDefault="002564AC" w:rsidP="002564AC">
      <w:pPr>
        <w:pStyle w:val="a3"/>
        <w:ind w:firstLine="567"/>
        <w:jc w:val="both"/>
        <w:rPr>
          <w:i/>
          <w:szCs w:val="28"/>
          <w:lang w:val="ru-RU"/>
        </w:rPr>
      </w:pPr>
      <w:r w:rsidRPr="000D23F0">
        <w:rPr>
          <w:i/>
          <w:szCs w:val="28"/>
          <w:lang w:val="ru-RU"/>
        </w:rPr>
        <w:t xml:space="preserve">  Русский язык поможет вам:</w:t>
      </w:r>
    </w:p>
    <w:p w:rsidR="002564AC" w:rsidRPr="000D23F0" w:rsidRDefault="002564AC" w:rsidP="00365F29">
      <w:pPr>
        <w:pStyle w:val="a3"/>
        <w:numPr>
          <w:ilvl w:val="0"/>
          <w:numId w:val="83"/>
        </w:numPr>
        <w:ind w:left="0" w:firstLine="567"/>
        <w:jc w:val="both"/>
        <w:rPr>
          <w:i/>
          <w:szCs w:val="28"/>
          <w:lang w:val="ru-RU"/>
        </w:rPr>
      </w:pPr>
      <w:r w:rsidRPr="000D23F0">
        <w:rPr>
          <w:i/>
          <w:szCs w:val="28"/>
          <w:lang w:val="ru-RU"/>
        </w:rPr>
        <w:t>познать радость общения между людьми разных национальностей;</w:t>
      </w:r>
    </w:p>
    <w:p w:rsidR="002564AC" w:rsidRPr="000D23F0" w:rsidRDefault="002564AC" w:rsidP="00365F29">
      <w:pPr>
        <w:pStyle w:val="a3"/>
        <w:numPr>
          <w:ilvl w:val="0"/>
          <w:numId w:val="83"/>
        </w:numPr>
        <w:ind w:left="0" w:firstLine="567"/>
        <w:jc w:val="both"/>
        <w:rPr>
          <w:i/>
          <w:szCs w:val="28"/>
          <w:lang w:val="ru-RU"/>
        </w:rPr>
      </w:pPr>
      <w:r w:rsidRPr="000D23F0">
        <w:rPr>
          <w:i/>
          <w:szCs w:val="28"/>
          <w:lang w:val="ru-RU"/>
        </w:rPr>
        <w:t>проникнуть в тайны изучаемых вами наук;</w:t>
      </w:r>
    </w:p>
    <w:p w:rsidR="002564AC" w:rsidRPr="000D23F0" w:rsidRDefault="002564AC" w:rsidP="00365F29">
      <w:pPr>
        <w:pStyle w:val="a3"/>
        <w:numPr>
          <w:ilvl w:val="0"/>
          <w:numId w:val="83"/>
        </w:numPr>
        <w:ind w:left="0" w:firstLine="567"/>
        <w:jc w:val="both"/>
        <w:rPr>
          <w:i/>
          <w:szCs w:val="28"/>
          <w:lang w:val="ru-RU"/>
        </w:rPr>
      </w:pPr>
      <w:r w:rsidRPr="000D23F0">
        <w:rPr>
          <w:i/>
          <w:szCs w:val="28"/>
          <w:lang w:val="ru-RU"/>
        </w:rPr>
        <w:t>прочитать в подлиннике замечательные произведения русской художественной литературы;</w:t>
      </w:r>
    </w:p>
    <w:p w:rsidR="002564AC" w:rsidRPr="000D23F0" w:rsidRDefault="002564AC" w:rsidP="00365F29">
      <w:pPr>
        <w:pStyle w:val="a3"/>
        <w:numPr>
          <w:ilvl w:val="0"/>
          <w:numId w:val="83"/>
        </w:numPr>
        <w:ind w:left="0" w:firstLine="567"/>
        <w:jc w:val="both"/>
        <w:rPr>
          <w:i/>
          <w:szCs w:val="28"/>
          <w:lang w:val="ru-RU"/>
        </w:rPr>
      </w:pPr>
      <w:r w:rsidRPr="000D23F0">
        <w:rPr>
          <w:i/>
          <w:szCs w:val="28"/>
          <w:lang w:val="ru-RU"/>
        </w:rPr>
        <w:t>приобщиться к шедеврам мировой культуры;</w:t>
      </w:r>
    </w:p>
    <w:p w:rsidR="002564AC" w:rsidRPr="000D23F0" w:rsidRDefault="002564AC" w:rsidP="00365F29">
      <w:pPr>
        <w:pStyle w:val="a3"/>
        <w:numPr>
          <w:ilvl w:val="0"/>
          <w:numId w:val="83"/>
        </w:numPr>
        <w:ind w:left="0" w:firstLine="567"/>
        <w:jc w:val="both"/>
        <w:rPr>
          <w:i/>
          <w:szCs w:val="28"/>
          <w:lang w:val="ru-RU"/>
        </w:rPr>
      </w:pPr>
      <w:r w:rsidRPr="000D23F0">
        <w:rPr>
          <w:i/>
          <w:szCs w:val="28"/>
          <w:lang w:val="ru-RU"/>
        </w:rPr>
        <w:t>облегчить доступ к достижениям научно-технического прогресса;</w:t>
      </w:r>
    </w:p>
    <w:p w:rsidR="002564AC" w:rsidRPr="000D23F0" w:rsidRDefault="002564AC" w:rsidP="00365F29">
      <w:pPr>
        <w:pStyle w:val="a3"/>
        <w:numPr>
          <w:ilvl w:val="0"/>
          <w:numId w:val="83"/>
        </w:numPr>
        <w:ind w:left="0" w:firstLine="567"/>
        <w:jc w:val="both"/>
        <w:rPr>
          <w:i/>
          <w:szCs w:val="28"/>
          <w:lang w:val="ru-RU"/>
        </w:rPr>
      </w:pPr>
      <w:r w:rsidRPr="000D23F0">
        <w:rPr>
          <w:i/>
          <w:szCs w:val="28"/>
          <w:lang w:val="ru-RU"/>
        </w:rPr>
        <w:t>воспринимать новую информацию с помощью радио- и телепередач, периодической печати на русском языке.</w:t>
      </w:r>
    </w:p>
    <w:p w:rsidR="002564AC" w:rsidRPr="000D23F0" w:rsidRDefault="002564AC" w:rsidP="002564AC">
      <w:pPr>
        <w:pStyle w:val="a3"/>
        <w:ind w:firstLine="567"/>
        <w:jc w:val="both"/>
        <w:rPr>
          <w:i/>
          <w:szCs w:val="28"/>
          <w:lang w:val="ru-RU"/>
        </w:rPr>
      </w:pPr>
    </w:p>
    <w:p w:rsidR="002564AC" w:rsidRPr="000D23F0" w:rsidRDefault="002564AC" w:rsidP="002564AC">
      <w:pPr>
        <w:pStyle w:val="a3"/>
        <w:ind w:firstLine="567"/>
        <w:jc w:val="both"/>
        <w:rPr>
          <w:szCs w:val="28"/>
          <w:lang w:val="ru-RU"/>
        </w:rPr>
      </w:pPr>
      <w:r w:rsidRPr="000D23F0">
        <w:rPr>
          <w:i/>
          <w:szCs w:val="28"/>
          <w:lang w:val="ru-RU"/>
        </w:rPr>
        <w:t xml:space="preserve"> </w:t>
      </w:r>
      <w:r w:rsidRPr="000D23F0">
        <w:rPr>
          <w:szCs w:val="28"/>
          <w:lang w:val="ru-RU"/>
        </w:rPr>
        <w:t>2. Прочитайте текст. О каких критериях выбора профессии говорится в тексте? Какие критерии вы считаете наиболее важными? Что выдвигаете на первый план? Чему не придаёте особенно большого значения?</w:t>
      </w:r>
    </w:p>
    <w:p w:rsidR="002564AC" w:rsidRPr="000D23F0" w:rsidRDefault="002564AC" w:rsidP="002564AC">
      <w:pPr>
        <w:pStyle w:val="a3"/>
        <w:ind w:firstLine="567"/>
        <w:jc w:val="both"/>
        <w:rPr>
          <w:i/>
          <w:szCs w:val="28"/>
          <w:lang w:val="ru-RU"/>
        </w:rPr>
      </w:pPr>
      <w:r w:rsidRPr="000D23F0">
        <w:rPr>
          <w:i/>
          <w:szCs w:val="28"/>
          <w:lang w:val="ru-RU"/>
        </w:rPr>
        <w:t xml:space="preserve">                                 Путь к профессии – учёба!</w:t>
      </w:r>
    </w:p>
    <w:p w:rsidR="002564AC" w:rsidRPr="000D23F0" w:rsidRDefault="002564AC" w:rsidP="002564AC">
      <w:pPr>
        <w:pStyle w:val="a3"/>
        <w:ind w:firstLine="567"/>
        <w:jc w:val="both"/>
        <w:rPr>
          <w:i/>
          <w:szCs w:val="28"/>
          <w:lang w:val="ru-RU"/>
        </w:rPr>
      </w:pPr>
      <w:r w:rsidRPr="000D23F0">
        <w:rPr>
          <w:i/>
          <w:szCs w:val="28"/>
          <w:lang w:val="ru-RU"/>
        </w:rPr>
        <w:t xml:space="preserve">   Правильно ли выбрана будущая специальность? Не разочаровали ли вас первые лекции? Что делать тем, кто выбрал специальность, но затем с горечью понял, что ошибся. Ведь и так бывает!</w:t>
      </w:r>
    </w:p>
    <w:p w:rsidR="002564AC" w:rsidRPr="000D23F0" w:rsidRDefault="002564AC" w:rsidP="002564AC">
      <w:pPr>
        <w:pStyle w:val="a3"/>
        <w:ind w:firstLine="567"/>
        <w:jc w:val="both"/>
        <w:rPr>
          <w:i/>
          <w:szCs w:val="28"/>
          <w:lang w:val="ru-RU"/>
        </w:rPr>
      </w:pPr>
      <w:r w:rsidRPr="000D23F0">
        <w:rPr>
          <w:i/>
          <w:szCs w:val="28"/>
          <w:lang w:val="ru-RU"/>
        </w:rPr>
        <w:t xml:space="preserve">  Современность породила массу новых профессий. Где тут своя, единственная? Как найти её?</w:t>
      </w:r>
    </w:p>
    <w:p w:rsidR="002564AC" w:rsidRPr="000D23F0" w:rsidRDefault="002564AC" w:rsidP="002564AC">
      <w:pPr>
        <w:pStyle w:val="a3"/>
        <w:ind w:firstLine="567"/>
        <w:jc w:val="both"/>
        <w:rPr>
          <w:i/>
          <w:szCs w:val="28"/>
          <w:lang w:val="ru-RU"/>
        </w:rPr>
      </w:pPr>
      <w:r w:rsidRPr="000D23F0">
        <w:rPr>
          <w:i/>
          <w:szCs w:val="28"/>
          <w:lang w:val="ru-RU"/>
        </w:rPr>
        <w:t xml:space="preserve">  Когда вы выбирали специальность, вы, наверно, применяли разные критерии для оценки своей будущей деятельности, например:</w:t>
      </w:r>
    </w:p>
    <w:p w:rsidR="002564AC" w:rsidRPr="000D23F0" w:rsidRDefault="002564AC" w:rsidP="00365F29">
      <w:pPr>
        <w:pStyle w:val="a3"/>
        <w:numPr>
          <w:ilvl w:val="0"/>
          <w:numId w:val="83"/>
        </w:numPr>
        <w:ind w:left="0" w:firstLine="567"/>
        <w:jc w:val="both"/>
        <w:rPr>
          <w:i/>
          <w:szCs w:val="28"/>
          <w:lang w:val="ru-RU"/>
        </w:rPr>
      </w:pPr>
      <w:r w:rsidRPr="000D23F0">
        <w:rPr>
          <w:i/>
          <w:szCs w:val="28"/>
          <w:lang w:val="ru-RU"/>
        </w:rPr>
        <w:t>какова общественная значимость будущей профессии;</w:t>
      </w:r>
    </w:p>
    <w:p w:rsidR="002564AC" w:rsidRPr="000D23F0" w:rsidRDefault="002564AC" w:rsidP="00365F29">
      <w:pPr>
        <w:pStyle w:val="a3"/>
        <w:numPr>
          <w:ilvl w:val="0"/>
          <w:numId w:val="83"/>
        </w:numPr>
        <w:ind w:left="0" w:firstLine="567"/>
        <w:jc w:val="both"/>
        <w:rPr>
          <w:i/>
          <w:szCs w:val="28"/>
          <w:lang w:val="ru-RU"/>
        </w:rPr>
      </w:pPr>
      <w:r w:rsidRPr="000D23F0">
        <w:rPr>
          <w:i/>
          <w:szCs w:val="28"/>
          <w:lang w:val="ru-RU"/>
        </w:rPr>
        <w:t>где находят применение выпускники вуза, в который вы собирались поступить;</w:t>
      </w:r>
    </w:p>
    <w:p w:rsidR="002564AC" w:rsidRPr="000D23F0" w:rsidRDefault="002564AC" w:rsidP="00365F29">
      <w:pPr>
        <w:pStyle w:val="a3"/>
        <w:numPr>
          <w:ilvl w:val="0"/>
          <w:numId w:val="83"/>
        </w:numPr>
        <w:ind w:left="0" w:firstLine="567"/>
        <w:jc w:val="both"/>
        <w:rPr>
          <w:i/>
          <w:szCs w:val="28"/>
          <w:lang w:val="ru-RU"/>
        </w:rPr>
      </w:pPr>
      <w:r w:rsidRPr="000D23F0">
        <w:rPr>
          <w:i/>
          <w:szCs w:val="28"/>
          <w:lang w:val="ru-RU"/>
        </w:rPr>
        <w:t>индивидуальная или групповая ваша будущая работа;</w:t>
      </w:r>
    </w:p>
    <w:p w:rsidR="002564AC" w:rsidRPr="000D23F0" w:rsidRDefault="002564AC" w:rsidP="00365F29">
      <w:pPr>
        <w:pStyle w:val="a3"/>
        <w:numPr>
          <w:ilvl w:val="0"/>
          <w:numId w:val="83"/>
        </w:numPr>
        <w:ind w:left="0" w:firstLine="567"/>
        <w:jc w:val="both"/>
        <w:rPr>
          <w:i/>
          <w:szCs w:val="28"/>
          <w:lang w:val="ru-RU"/>
        </w:rPr>
      </w:pPr>
      <w:r w:rsidRPr="000D23F0">
        <w:rPr>
          <w:i/>
          <w:szCs w:val="28"/>
          <w:lang w:val="ru-RU"/>
        </w:rPr>
        <w:t>готовы ли вы к профессиональному содружеству;</w:t>
      </w:r>
    </w:p>
    <w:p w:rsidR="002564AC" w:rsidRPr="000D23F0" w:rsidRDefault="002564AC" w:rsidP="00365F29">
      <w:pPr>
        <w:pStyle w:val="a3"/>
        <w:numPr>
          <w:ilvl w:val="0"/>
          <w:numId w:val="83"/>
        </w:numPr>
        <w:ind w:left="0" w:firstLine="567"/>
        <w:jc w:val="both"/>
        <w:rPr>
          <w:i/>
          <w:szCs w:val="28"/>
          <w:lang w:val="ru-RU"/>
        </w:rPr>
      </w:pPr>
      <w:r w:rsidRPr="000D23F0">
        <w:rPr>
          <w:i/>
          <w:szCs w:val="28"/>
          <w:lang w:val="ru-RU"/>
        </w:rPr>
        <w:t>требуются ли навыки работы с людьми в сфере предполагаемой деятельности;</w:t>
      </w:r>
    </w:p>
    <w:p w:rsidR="002564AC" w:rsidRPr="000D23F0" w:rsidRDefault="002564AC" w:rsidP="00365F29">
      <w:pPr>
        <w:pStyle w:val="a3"/>
        <w:numPr>
          <w:ilvl w:val="0"/>
          <w:numId w:val="83"/>
        </w:numPr>
        <w:ind w:left="0" w:firstLine="567"/>
        <w:jc w:val="both"/>
        <w:rPr>
          <w:i/>
          <w:szCs w:val="28"/>
          <w:lang w:val="ru-RU"/>
        </w:rPr>
      </w:pPr>
      <w:r w:rsidRPr="000D23F0">
        <w:rPr>
          <w:i/>
          <w:szCs w:val="28"/>
          <w:lang w:val="ru-RU"/>
        </w:rPr>
        <w:t>каких личностных качеств требует ваша деятельность, обладаете ли вы этими качествами.</w:t>
      </w:r>
    </w:p>
    <w:p w:rsidR="002564AC" w:rsidRPr="000D23F0" w:rsidRDefault="002564AC" w:rsidP="002564AC">
      <w:pPr>
        <w:pStyle w:val="a3"/>
        <w:ind w:firstLine="567"/>
        <w:jc w:val="both"/>
        <w:rPr>
          <w:i/>
          <w:szCs w:val="28"/>
          <w:lang w:val="ru-RU"/>
        </w:rPr>
      </w:pPr>
      <w:r w:rsidRPr="000D23F0">
        <w:rPr>
          <w:i/>
          <w:szCs w:val="28"/>
          <w:lang w:val="ru-RU"/>
        </w:rPr>
        <w:t>Этот перечень можно было бы и продолжить. Каждый ставит на передний план какие-то свои параметры профессиональной деятельности. И здесь, прежде всего, человек исходит из своих психологических, интеллектуальных, физических и других способностей и интересов.</w:t>
      </w:r>
    </w:p>
    <w:p w:rsidR="002564AC" w:rsidRPr="000D23F0" w:rsidRDefault="002564AC" w:rsidP="002564AC">
      <w:pPr>
        <w:pStyle w:val="a3"/>
        <w:ind w:firstLine="567"/>
        <w:jc w:val="both"/>
        <w:rPr>
          <w:i/>
          <w:szCs w:val="28"/>
          <w:lang w:val="ru-RU"/>
        </w:rPr>
      </w:pPr>
      <w:r w:rsidRPr="000D23F0">
        <w:rPr>
          <w:i/>
          <w:szCs w:val="28"/>
          <w:lang w:val="ru-RU"/>
        </w:rPr>
        <w:t xml:space="preserve">   Определённая совокупность качеств сближает одни профессии и разделяет другие, позволяет человеку одно рекомендовать, предостерегать против другого. Наверное, только сейчас вы начинаете понимать, какую колоссальную ответственность взяли на себя, поступив в вуз, выбрав профессию.</w:t>
      </w:r>
    </w:p>
    <w:p w:rsidR="002564AC" w:rsidRPr="000D23F0" w:rsidRDefault="002564AC" w:rsidP="002564AC">
      <w:pPr>
        <w:pStyle w:val="a3"/>
        <w:ind w:firstLine="567"/>
        <w:jc w:val="both"/>
        <w:rPr>
          <w:i/>
          <w:szCs w:val="28"/>
          <w:lang w:val="ru-RU"/>
        </w:rPr>
      </w:pPr>
      <w:r w:rsidRPr="000D23F0">
        <w:rPr>
          <w:i/>
          <w:szCs w:val="28"/>
          <w:lang w:val="ru-RU"/>
        </w:rPr>
        <w:t xml:space="preserve">   Овладевая своей будущей профессией, надо познать самого себя, свои склонности и интересы. Помните: неинтересных профессий нет, просто не всегда удаётся сразу найти самое интересное – ведь оно проявляется не сразу. Есть только один путь к профессии. Этот путь – учёба!</w:t>
      </w:r>
    </w:p>
    <w:p w:rsidR="002564AC" w:rsidRPr="000D23F0" w:rsidRDefault="002564AC" w:rsidP="002564AC">
      <w:pPr>
        <w:pStyle w:val="a3"/>
        <w:ind w:firstLine="567"/>
        <w:jc w:val="both"/>
        <w:rPr>
          <w:i/>
          <w:szCs w:val="28"/>
          <w:lang w:val="ru-RU"/>
        </w:rPr>
      </w:pPr>
    </w:p>
    <w:p w:rsidR="002564AC" w:rsidRPr="000D23F0" w:rsidRDefault="002564AC" w:rsidP="00365F29">
      <w:pPr>
        <w:pStyle w:val="a3"/>
        <w:numPr>
          <w:ilvl w:val="0"/>
          <w:numId w:val="85"/>
        </w:numPr>
        <w:ind w:left="0" w:firstLine="567"/>
        <w:jc w:val="both"/>
        <w:rPr>
          <w:szCs w:val="28"/>
          <w:lang w:val="ru-RU"/>
        </w:rPr>
      </w:pPr>
      <w:r w:rsidRPr="000D23F0">
        <w:rPr>
          <w:szCs w:val="28"/>
          <w:lang w:val="ru-RU"/>
        </w:rPr>
        <w:t>Обсудите в группе возможности вашей будущей профессии. Используйте для этого следующие словосочетания:</w:t>
      </w:r>
    </w:p>
    <w:p w:rsidR="002564AC" w:rsidRPr="000D23F0" w:rsidRDefault="002564AC" w:rsidP="002564AC">
      <w:pPr>
        <w:pStyle w:val="a3"/>
        <w:ind w:firstLine="567"/>
        <w:jc w:val="both"/>
        <w:rPr>
          <w:i/>
          <w:szCs w:val="28"/>
          <w:lang w:val="ru-RU"/>
        </w:rPr>
      </w:pPr>
      <w:r w:rsidRPr="000D23F0">
        <w:rPr>
          <w:i/>
          <w:szCs w:val="28"/>
          <w:lang w:val="ru-RU"/>
        </w:rPr>
        <w:t>Постоянно совершенствоваться, приобретать новые знания; быть полезным людям, обществу; осуществить своё призвание; пользоваться уважением друзей и знакомых; максимально использовать свои способности; творить, создавать новое.</w:t>
      </w:r>
    </w:p>
    <w:p w:rsidR="002564AC" w:rsidRPr="000D23F0" w:rsidRDefault="002564AC" w:rsidP="00365F29">
      <w:pPr>
        <w:pStyle w:val="a3"/>
        <w:numPr>
          <w:ilvl w:val="0"/>
          <w:numId w:val="85"/>
        </w:numPr>
        <w:ind w:left="0" w:firstLine="567"/>
        <w:jc w:val="both"/>
        <w:rPr>
          <w:i/>
          <w:szCs w:val="28"/>
          <w:lang w:val="ru-RU"/>
        </w:rPr>
      </w:pPr>
      <w:r w:rsidRPr="000D23F0">
        <w:rPr>
          <w:szCs w:val="28"/>
          <w:lang w:val="ru-RU"/>
        </w:rPr>
        <w:t xml:space="preserve">Какие бы вы хотели высказать предложения для улучшения связи теоритической и практической подготовки по вашей специальности? Используйте в ответе союзы  </w:t>
      </w:r>
      <w:r w:rsidRPr="000D23F0">
        <w:rPr>
          <w:i/>
          <w:szCs w:val="28"/>
          <w:lang w:val="ru-RU"/>
        </w:rPr>
        <w:t>а также, и, однако, или, но.</w:t>
      </w:r>
    </w:p>
    <w:p w:rsidR="00A20E10" w:rsidRPr="000D23F0" w:rsidRDefault="00A20E10" w:rsidP="00A20E10">
      <w:pPr>
        <w:pStyle w:val="a3"/>
        <w:ind w:firstLine="567"/>
        <w:jc w:val="both"/>
        <w:rPr>
          <w:szCs w:val="28"/>
          <w:lang w:val="ru-RU"/>
        </w:rPr>
      </w:pPr>
      <w:r w:rsidRPr="000D23F0">
        <w:rPr>
          <w:szCs w:val="28"/>
          <w:lang w:val="ru-RU"/>
        </w:rPr>
        <w:t>Составьте конспект, ответив на следующие вопросы:</w:t>
      </w:r>
    </w:p>
    <w:p w:rsidR="00A20E10" w:rsidRPr="000D23F0" w:rsidRDefault="00A20E10" w:rsidP="00A20E10">
      <w:pPr>
        <w:pStyle w:val="a4"/>
        <w:ind w:left="0" w:firstLine="567"/>
        <w:jc w:val="both"/>
        <w:rPr>
          <w:sz w:val="28"/>
          <w:szCs w:val="28"/>
        </w:rPr>
      </w:pPr>
      <w:r w:rsidRPr="000D23F0">
        <w:rPr>
          <w:sz w:val="28"/>
          <w:szCs w:val="28"/>
        </w:rPr>
        <w:t>1.Что такое речевая ситуация?</w:t>
      </w:r>
    </w:p>
    <w:p w:rsidR="00A20E10" w:rsidRPr="000D23F0" w:rsidRDefault="00A20E10" w:rsidP="00A20E10">
      <w:pPr>
        <w:pStyle w:val="a3"/>
        <w:ind w:firstLine="567"/>
        <w:jc w:val="both"/>
        <w:rPr>
          <w:szCs w:val="28"/>
          <w:lang w:val="ru-RU"/>
        </w:rPr>
      </w:pPr>
      <w:r w:rsidRPr="000D23F0">
        <w:rPr>
          <w:szCs w:val="28"/>
          <w:lang w:val="ru-RU"/>
        </w:rPr>
        <w:t>2.Признаки речевой ситуации.</w:t>
      </w:r>
    </w:p>
    <w:p w:rsidR="00A20E10" w:rsidRPr="000D23F0" w:rsidRDefault="00A20E10" w:rsidP="00A20E10">
      <w:pPr>
        <w:ind w:firstLine="567"/>
        <w:jc w:val="both"/>
        <w:rPr>
          <w:sz w:val="28"/>
          <w:szCs w:val="28"/>
        </w:rPr>
      </w:pPr>
    </w:p>
    <w:p w:rsidR="002564AC" w:rsidRPr="000D23F0" w:rsidRDefault="002564AC" w:rsidP="00FE6580">
      <w:pPr>
        <w:shd w:val="clear" w:color="auto" w:fill="FFFFFF"/>
        <w:rPr>
          <w:b/>
          <w:i/>
          <w:sz w:val="28"/>
          <w:szCs w:val="28"/>
        </w:rPr>
      </w:pPr>
      <w:r w:rsidRPr="000D23F0">
        <w:rPr>
          <w:b/>
          <w:i/>
          <w:sz w:val="28"/>
          <w:szCs w:val="28"/>
        </w:rPr>
        <w:t>Структура и смысл текста</w:t>
      </w:r>
    </w:p>
    <w:p w:rsidR="00A20E10" w:rsidRPr="000D23F0" w:rsidRDefault="00A20E10" w:rsidP="00A20E10">
      <w:pPr>
        <w:pStyle w:val="a3"/>
        <w:ind w:firstLine="567"/>
        <w:jc w:val="both"/>
        <w:rPr>
          <w:szCs w:val="28"/>
          <w:lang w:val="ru-RU"/>
        </w:rPr>
      </w:pPr>
      <w:r w:rsidRPr="000D23F0">
        <w:rPr>
          <w:b/>
          <w:szCs w:val="28"/>
          <w:lang w:val="ru-RU"/>
        </w:rPr>
        <w:t xml:space="preserve">Цель: </w:t>
      </w:r>
      <w:r w:rsidRPr="000D23F0">
        <w:rPr>
          <w:szCs w:val="28"/>
          <w:lang w:val="ru-RU"/>
        </w:rPr>
        <w:t>Развить у студентов умение использовать определённые стили речи в различных сферах коммуникации; показать необходимость соблюдения стилевого единства текста.</w:t>
      </w:r>
    </w:p>
    <w:p w:rsidR="00A20E10" w:rsidRPr="000D23F0" w:rsidRDefault="00A20E10" w:rsidP="00A20E10">
      <w:pPr>
        <w:pStyle w:val="2"/>
        <w:ind w:firstLine="567"/>
        <w:jc w:val="both"/>
        <w:rPr>
          <w:b/>
          <w:szCs w:val="28"/>
          <w:lang w:val="en-US"/>
        </w:rPr>
      </w:pPr>
      <w:r w:rsidRPr="000D23F0">
        <w:rPr>
          <w:b/>
          <w:szCs w:val="28"/>
          <w:lang w:val="en-US"/>
        </w:rPr>
        <w:t>Вопросы для обсуждения:</w:t>
      </w:r>
    </w:p>
    <w:p w:rsidR="00A20E10" w:rsidRPr="000D23F0" w:rsidRDefault="00A20E10" w:rsidP="00365F29">
      <w:pPr>
        <w:pStyle w:val="a4"/>
        <w:numPr>
          <w:ilvl w:val="0"/>
          <w:numId w:val="5"/>
        </w:numPr>
        <w:ind w:left="0" w:firstLine="567"/>
        <w:jc w:val="both"/>
        <w:rPr>
          <w:sz w:val="28"/>
          <w:szCs w:val="28"/>
          <w:lang w:val="en-US"/>
        </w:rPr>
      </w:pPr>
      <w:r w:rsidRPr="000D23F0">
        <w:rPr>
          <w:sz w:val="28"/>
          <w:szCs w:val="28"/>
          <w:lang w:val="en-US"/>
        </w:rPr>
        <w:t>Что изучает стилистика?</w:t>
      </w:r>
    </w:p>
    <w:p w:rsidR="00A20E10" w:rsidRPr="000D23F0" w:rsidRDefault="00A20E10" w:rsidP="00365F29">
      <w:pPr>
        <w:pStyle w:val="a4"/>
        <w:numPr>
          <w:ilvl w:val="0"/>
          <w:numId w:val="5"/>
        </w:numPr>
        <w:ind w:left="0" w:firstLine="567"/>
        <w:jc w:val="both"/>
        <w:rPr>
          <w:sz w:val="28"/>
          <w:szCs w:val="28"/>
          <w:lang w:val="en-US"/>
        </w:rPr>
      </w:pPr>
      <w:r w:rsidRPr="000D23F0">
        <w:rPr>
          <w:sz w:val="28"/>
          <w:szCs w:val="28"/>
          <w:lang w:val="en-US"/>
        </w:rPr>
        <w:t>Что такое стиль языка?</w:t>
      </w:r>
    </w:p>
    <w:p w:rsidR="00A20E10" w:rsidRPr="000D23F0" w:rsidRDefault="00A20E10" w:rsidP="00365F29">
      <w:pPr>
        <w:pStyle w:val="a4"/>
        <w:numPr>
          <w:ilvl w:val="0"/>
          <w:numId w:val="5"/>
        </w:numPr>
        <w:ind w:left="0" w:firstLine="567"/>
        <w:jc w:val="both"/>
        <w:rPr>
          <w:sz w:val="28"/>
          <w:szCs w:val="28"/>
          <w:lang w:val="en-US"/>
        </w:rPr>
      </w:pPr>
      <w:r w:rsidRPr="000D23F0">
        <w:rPr>
          <w:sz w:val="28"/>
          <w:szCs w:val="28"/>
          <w:lang w:val="en-US"/>
        </w:rPr>
        <w:t>Признаки стиля?</w:t>
      </w:r>
    </w:p>
    <w:p w:rsidR="00A20E10" w:rsidRPr="000D23F0" w:rsidRDefault="00A20E10" w:rsidP="00365F29">
      <w:pPr>
        <w:pStyle w:val="a4"/>
        <w:numPr>
          <w:ilvl w:val="0"/>
          <w:numId w:val="5"/>
        </w:numPr>
        <w:ind w:left="0" w:firstLine="567"/>
        <w:jc w:val="both"/>
        <w:rPr>
          <w:sz w:val="28"/>
          <w:szCs w:val="28"/>
          <w:lang w:val="en-US"/>
        </w:rPr>
      </w:pPr>
      <w:r w:rsidRPr="000D23F0">
        <w:rPr>
          <w:sz w:val="28"/>
          <w:szCs w:val="28"/>
          <w:lang w:val="en-US"/>
        </w:rPr>
        <w:t>Языковые средства стилей.</w:t>
      </w:r>
    </w:p>
    <w:p w:rsidR="00A20E10" w:rsidRPr="000D23F0" w:rsidRDefault="00A20E10" w:rsidP="00365F29">
      <w:pPr>
        <w:pStyle w:val="a4"/>
        <w:numPr>
          <w:ilvl w:val="0"/>
          <w:numId w:val="5"/>
        </w:numPr>
        <w:ind w:left="0" w:firstLine="567"/>
        <w:jc w:val="both"/>
        <w:rPr>
          <w:sz w:val="28"/>
          <w:szCs w:val="28"/>
          <w:lang w:val="en-US"/>
        </w:rPr>
      </w:pPr>
      <w:r w:rsidRPr="000D23F0">
        <w:rPr>
          <w:sz w:val="28"/>
          <w:szCs w:val="28"/>
          <w:lang w:val="en-US"/>
        </w:rPr>
        <w:t>Монолог и диалог.</w:t>
      </w:r>
    </w:p>
    <w:p w:rsidR="00A20E10" w:rsidRPr="000D23F0" w:rsidRDefault="00A20E10" w:rsidP="00365F29">
      <w:pPr>
        <w:pStyle w:val="a4"/>
        <w:numPr>
          <w:ilvl w:val="0"/>
          <w:numId w:val="5"/>
        </w:numPr>
        <w:ind w:left="0" w:firstLine="567"/>
        <w:jc w:val="both"/>
        <w:rPr>
          <w:sz w:val="28"/>
          <w:szCs w:val="28"/>
        </w:rPr>
      </w:pPr>
      <w:r w:rsidRPr="000D23F0">
        <w:rPr>
          <w:sz w:val="28"/>
          <w:szCs w:val="28"/>
        </w:rPr>
        <w:t>Какие стили мы называем книжными?</w:t>
      </w:r>
    </w:p>
    <w:p w:rsidR="00A20E10" w:rsidRPr="000D23F0" w:rsidRDefault="00A20E10" w:rsidP="00365F29">
      <w:pPr>
        <w:pStyle w:val="a4"/>
        <w:numPr>
          <w:ilvl w:val="0"/>
          <w:numId w:val="5"/>
        </w:numPr>
        <w:ind w:left="0" w:firstLine="567"/>
        <w:jc w:val="both"/>
        <w:rPr>
          <w:sz w:val="28"/>
          <w:szCs w:val="28"/>
          <w:lang w:val="en-US"/>
        </w:rPr>
      </w:pPr>
      <w:r w:rsidRPr="000D23F0">
        <w:rPr>
          <w:sz w:val="28"/>
          <w:szCs w:val="28"/>
          <w:lang w:val="en-US"/>
        </w:rPr>
        <w:t>Научный стиль.</w:t>
      </w:r>
    </w:p>
    <w:p w:rsidR="00A20E10" w:rsidRPr="000D23F0" w:rsidRDefault="00A20E10" w:rsidP="00365F29">
      <w:pPr>
        <w:pStyle w:val="a4"/>
        <w:numPr>
          <w:ilvl w:val="0"/>
          <w:numId w:val="5"/>
        </w:numPr>
        <w:ind w:left="0" w:firstLine="567"/>
        <w:jc w:val="both"/>
        <w:rPr>
          <w:sz w:val="28"/>
          <w:szCs w:val="28"/>
          <w:lang w:val="en-US"/>
        </w:rPr>
      </w:pPr>
      <w:r w:rsidRPr="000D23F0">
        <w:rPr>
          <w:sz w:val="28"/>
          <w:szCs w:val="28"/>
          <w:lang w:val="en-US"/>
        </w:rPr>
        <w:t>Публицистический стиль.</w:t>
      </w:r>
    </w:p>
    <w:p w:rsidR="00A20E10" w:rsidRPr="000D23F0" w:rsidRDefault="00A20E10" w:rsidP="00365F29">
      <w:pPr>
        <w:pStyle w:val="a4"/>
        <w:numPr>
          <w:ilvl w:val="0"/>
          <w:numId w:val="5"/>
        </w:numPr>
        <w:ind w:left="0" w:firstLine="567"/>
        <w:jc w:val="both"/>
        <w:rPr>
          <w:sz w:val="28"/>
          <w:szCs w:val="28"/>
          <w:lang w:val="en-US"/>
        </w:rPr>
      </w:pPr>
      <w:r w:rsidRPr="000D23F0">
        <w:rPr>
          <w:sz w:val="28"/>
          <w:szCs w:val="28"/>
          <w:lang w:val="en-US"/>
        </w:rPr>
        <w:t>Официально-деловой стиль.</w:t>
      </w:r>
    </w:p>
    <w:p w:rsidR="00A20E10" w:rsidRPr="000D23F0" w:rsidRDefault="00A20E10" w:rsidP="00365F29">
      <w:pPr>
        <w:pStyle w:val="a4"/>
        <w:numPr>
          <w:ilvl w:val="0"/>
          <w:numId w:val="5"/>
        </w:numPr>
        <w:ind w:left="0" w:firstLine="567"/>
        <w:jc w:val="both"/>
        <w:rPr>
          <w:sz w:val="28"/>
          <w:szCs w:val="28"/>
          <w:lang w:val="en-US"/>
        </w:rPr>
      </w:pPr>
      <w:r w:rsidRPr="000D23F0">
        <w:rPr>
          <w:sz w:val="28"/>
          <w:szCs w:val="28"/>
          <w:lang w:val="en-US"/>
        </w:rPr>
        <w:t>Художественный стиль.</w:t>
      </w:r>
    </w:p>
    <w:p w:rsidR="00A20E10" w:rsidRPr="000D23F0" w:rsidRDefault="00A20E10" w:rsidP="00365F29">
      <w:pPr>
        <w:pStyle w:val="a4"/>
        <w:numPr>
          <w:ilvl w:val="0"/>
          <w:numId w:val="5"/>
        </w:numPr>
        <w:ind w:left="0" w:firstLine="567"/>
        <w:jc w:val="both"/>
        <w:rPr>
          <w:sz w:val="28"/>
          <w:szCs w:val="28"/>
        </w:rPr>
      </w:pPr>
      <w:r w:rsidRPr="000D23F0">
        <w:rPr>
          <w:sz w:val="28"/>
          <w:szCs w:val="28"/>
        </w:rPr>
        <w:t>Когда и где используют разговорный стиль?</w:t>
      </w:r>
    </w:p>
    <w:p w:rsidR="00A20E10" w:rsidRPr="000D23F0" w:rsidRDefault="00A20E10" w:rsidP="00365F29">
      <w:pPr>
        <w:pStyle w:val="a4"/>
        <w:numPr>
          <w:ilvl w:val="0"/>
          <w:numId w:val="5"/>
        </w:numPr>
        <w:ind w:left="0" w:firstLine="567"/>
        <w:jc w:val="both"/>
        <w:rPr>
          <w:sz w:val="28"/>
          <w:szCs w:val="28"/>
        </w:rPr>
      </w:pPr>
      <w:r w:rsidRPr="000D23F0">
        <w:rPr>
          <w:sz w:val="28"/>
          <w:szCs w:val="28"/>
        </w:rPr>
        <w:t>Важнейший признак текста</w:t>
      </w:r>
      <w:r w:rsidR="00ED2F22" w:rsidRPr="000D23F0">
        <w:rPr>
          <w:sz w:val="28"/>
          <w:szCs w:val="28"/>
        </w:rPr>
        <w:t xml:space="preserve"> </w:t>
      </w:r>
      <w:r w:rsidRPr="000D23F0">
        <w:rPr>
          <w:sz w:val="28"/>
          <w:szCs w:val="28"/>
        </w:rPr>
        <w:t>-</w:t>
      </w:r>
      <w:r w:rsidR="00ED2F22" w:rsidRPr="000D23F0">
        <w:rPr>
          <w:sz w:val="28"/>
          <w:szCs w:val="28"/>
        </w:rPr>
        <w:t xml:space="preserve"> </w:t>
      </w:r>
      <w:r w:rsidRPr="000D23F0">
        <w:rPr>
          <w:sz w:val="28"/>
          <w:szCs w:val="28"/>
        </w:rPr>
        <w:t>стилевое единство.</w:t>
      </w:r>
    </w:p>
    <w:p w:rsidR="00A20E10" w:rsidRPr="000D23F0" w:rsidRDefault="00A20E10" w:rsidP="00A20E10">
      <w:pPr>
        <w:pStyle w:val="a4"/>
        <w:ind w:left="0" w:firstLine="567"/>
        <w:jc w:val="both"/>
        <w:rPr>
          <w:sz w:val="28"/>
          <w:szCs w:val="28"/>
        </w:rPr>
      </w:pPr>
      <w:r w:rsidRPr="000D23F0">
        <w:rPr>
          <w:sz w:val="28"/>
          <w:szCs w:val="28"/>
        </w:rPr>
        <w:t>1.</w:t>
      </w:r>
      <w:r w:rsidRPr="000D23F0">
        <w:rPr>
          <w:sz w:val="28"/>
          <w:szCs w:val="28"/>
        </w:rPr>
        <w:tab/>
        <w:t>- Расскажите, какую информацию вы получили из содержания первого текста, второго, третьего.</w:t>
      </w:r>
    </w:p>
    <w:p w:rsidR="00A20E10" w:rsidRPr="000D23F0" w:rsidRDefault="00A20E10" w:rsidP="00A20E10">
      <w:pPr>
        <w:pStyle w:val="22"/>
        <w:ind w:left="0" w:firstLine="567"/>
        <w:jc w:val="both"/>
        <w:rPr>
          <w:sz w:val="28"/>
          <w:szCs w:val="28"/>
        </w:rPr>
      </w:pPr>
      <w:r w:rsidRPr="000D23F0">
        <w:rPr>
          <w:sz w:val="28"/>
          <w:szCs w:val="28"/>
        </w:rPr>
        <w:t>Сделайте вывод: к какому стилю они относятся, почему.</w:t>
      </w:r>
    </w:p>
    <w:p w:rsidR="00A20E10" w:rsidRPr="000D23F0" w:rsidRDefault="00A20E10" w:rsidP="00A20E10">
      <w:pPr>
        <w:pStyle w:val="22"/>
        <w:ind w:left="0" w:firstLine="567"/>
        <w:jc w:val="both"/>
        <w:rPr>
          <w:sz w:val="28"/>
          <w:szCs w:val="28"/>
        </w:rPr>
      </w:pPr>
      <w:r w:rsidRPr="000D23F0">
        <w:rPr>
          <w:sz w:val="28"/>
          <w:szCs w:val="28"/>
        </w:rPr>
        <w:t>Назовите книги, из которых взяты данные тексты.</w:t>
      </w:r>
    </w:p>
    <w:p w:rsidR="00A20E10" w:rsidRPr="000D23F0" w:rsidRDefault="00A20E10" w:rsidP="00365F29">
      <w:pPr>
        <w:pStyle w:val="a4"/>
        <w:numPr>
          <w:ilvl w:val="0"/>
          <w:numId w:val="7"/>
        </w:numPr>
        <w:ind w:left="0" w:firstLine="567"/>
        <w:jc w:val="both"/>
        <w:rPr>
          <w:sz w:val="28"/>
          <w:szCs w:val="28"/>
        </w:rPr>
      </w:pPr>
      <w:r w:rsidRPr="000D23F0">
        <w:rPr>
          <w:sz w:val="28"/>
          <w:szCs w:val="28"/>
        </w:rPr>
        <w:t xml:space="preserve">Большинство слов русского литературного языка может употребляться в любом стиле речи. Такие слова как </w:t>
      </w:r>
      <w:r w:rsidRPr="000D23F0">
        <w:rPr>
          <w:i/>
          <w:sz w:val="28"/>
          <w:szCs w:val="28"/>
        </w:rPr>
        <w:t>я, ходить, лес</w:t>
      </w:r>
      <w:r w:rsidRPr="000D23F0">
        <w:rPr>
          <w:sz w:val="28"/>
          <w:szCs w:val="28"/>
        </w:rPr>
        <w:t xml:space="preserve"> и многие другие, мы употребляем и тогда, когда говорим, и тогда, когда пишем, незав</w:t>
      </w:r>
      <w:r w:rsidR="002564AC" w:rsidRPr="000D23F0">
        <w:rPr>
          <w:sz w:val="28"/>
          <w:szCs w:val="28"/>
        </w:rPr>
        <w:t xml:space="preserve">исимо от цели и обстоятельств, </w:t>
      </w:r>
      <w:r w:rsidRPr="000D23F0">
        <w:rPr>
          <w:sz w:val="28"/>
          <w:szCs w:val="28"/>
        </w:rPr>
        <w:t>п</w:t>
      </w:r>
      <w:r w:rsidR="002564AC" w:rsidRPr="000D23F0">
        <w:rPr>
          <w:sz w:val="28"/>
          <w:szCs w:val="28"/>
        </w:rPr>
        <w:t>р</w:t>
      </w:r>
      <w:r w:rsidRPr="000D23F0">
        <w:rPr>
          <w:sz w:val="28"/>
          <w:szCs w:val="28"/>
        </w:rPr>
        <w:t>и которых мы говорим и пишем. (Из учебника русского языка.)</w:t>
      </w:r>
    </w:p>
    <w:p w:rsidR="00A20E10" w:rsidRPr="000D23F0" w:rsidRDefault="00A20E10" w:rsidP="00365F29">
      <w:pPr>
        <w:pStyle w:val="a4"/>
        <w:numPr>
          <w:ilvl w:val="0"/>
          <w:numId w:val="7"/>
        </w:numPr>
        <w:ind w:left="0" w:firstLine="567"/>
        <w:jc w:val="both"/>
        <w:rPr>
          <w:sz w:val="28"/>
          <w:szCs w:val="28"/>
        </w:rPr>
      </w:pPr>
      <w:r w:rsidRPr="000D23F0">
        <w:rPr>
          <w:sz w:val="28"/>
          <w:szCs w:val="28"/>
        </w:rPr>
        <w:t>Сколько всего на свете языков - никто не знает. Называют 2000, 3000, и другие числа. Это и понятно. Если языки Европы можно довольно точно перечислить, то учесть, допустим, все негритянские наречия Африки или языки индейцев Америки невозможно…(Детская энциклопедия.)</w:t>
      </w:r>
    </w:p>
    <w:p w:rsidR="00A20E10" w:rsidRPr="000D23F0" w:rsidRDefault="00A20E10" w:rsidP="00365F29">
      <w:pPr>
        <w:pStyle w:val="a4"/>
        <w:numPr>
          <w:ilvl w:val="0"/>
          <w:numId w:val="7"/>
        </w:numPr>
        <w:ind w:left="0" w:firstLine="567"/>
        <w:jc w:val="both"/>
        <w:rPr>
          <w:sz w:val="28"/>
          <w:szCs w:val="28"/>
        </w:rPr>
      </w:pPr>
      <w:r w:rsidRPr="000D23F0">
        <w:rPr>
          <w:sz w:val="28"/>
          <w:szCs w:val="28"/>
        </w:rPr>
        <w:t xml:space="preserve">Прилагательное синий в момент своего рождения значило блестящий, сияющий. Это общеславянское слово образовано было с помощью суффикса </w:t>
      </w:r>
      <w:r w:rsidR="002564AC" w:rsidRPr="000D23F0">
        <w:rPr>
          <w:sz w:val="28"/>
          <w:szCs w:val="28"/>
        </w:rPr>
        <w:t>-</w:t>
      </w:r>
      <w:r w:rsidRPr="000D23F0">
        <w:rPr>
          <w:sz w:val="28"/>
          <w:szCs w:val="28"/>
        </w:rPr>
        <w:t>н- от той же основы</w:t>
      </w:r>
      <w:r w:rsidR="002564AC" w:rsidRPr="000D23F0">
        <w:rPr>
          <w:sz w:val="28"/>
          <w:szCs w:val="28"/>
        </w:rPr>
        <w:t xml:space="preserve"> </w:t>
      </w:r>
      <w:r w:rsidRPr="000D23F0">
        <w:rPr>
          <w:sz w:val="28"/>
          <w:szCs w:val="28"/>
        </w:rPr>
        <w:t>-си-, что и глагол сиять. (Н.М. Шанский. В мире слов.)</w:t>
      </w:r>
    </w:p>
    <w:p w:rsidR="00A20E10" w:rsidRPr="000D23F0" w:rsidRDefault="00A20E10" w:rsidP="00A20E10">
      <w:pPr>
        <w:ind w:firstLine="567"/>
        <w:jc w:val="both"/>
        <w:rPr>
          <w:sz w:val="28"/>
          <w:szCs w:val="28"/>
        </w:rPr>
      </w:pPr>
    </w:p>
    <w:p w:rsidR="00A20E10" w:rsidRPr="000D23F0" w:rsidRDefault="00A20E10" w:rsidP="00A20E10">
      <w:pPr>
        <w:pStyle w:val="a3"/>
        <w:ind w:firstLine="567"/>
        <w:jc w:val="both"/>
        <w:rPr>
          <w:szCs w:val="28"/>
          <w:lang w:val="ru-RU"/>
        </w:rPr>
      </w:pPr>
      <w:r w:rsidRPr="000D23F0">
        <w:rPr>
          <w:szCs w:val="28"/>
          <w:lang w:val="ru-RU"/>
        </w:rPr>
        <w:t>2.Определите стиль текстов. Докажите правильность своего ответа.</w:t>
      </w:r>
    </w:p>
    <w:p w:rsidR="00A20E10" w:rsidRPr="000D23F0" w:rsidRDefault="00A20E10" w:rsidP="00365F29">
      <w:pPr>
        <w:pStyle w:val="a4"/>
        <w:numPr>
          <w:ilvl w:val="0"/>
          <w:numId w:val="8"/>
        </w:numPr>
        <w:ind w:left="0" w:firstLine="567"/>
        <w:jc w:val="both"/>
        <w:rPr>
          <w:sz w:val="28"/>
          <w:szCs w:val="28"/>
        </w:rPr>
      </w:pPr>
      <w:r w:rsidRPr="000D23F0">
        <w:rPr>
          <w:sz w:val="28"/>
          <w:szCs w:val="28"/>
        </w:rPr>
        <w:t>Слово “витамин” – международный научный термин, образованный от латинского “вита”</w:t>
      </w:r>
      <w:r w:rsidR="002564AC" w:rsidRPr="000D23F0">
        <w:rPr>
          <w:sz w:val="28"/>
          <w:szCs w:val="28"/>
        </w:rPr>
        <w:t xml:space="preserve"> </w:t>
      </w:r>
      <w:r w:rsidRPr="000D23F0">
        <w:rPr>
          <w:sz w:val="28"/>
          <w:szCs w:val="28"/>
        </w:rPr>
        <w:t>(жизнь) и обозначающий : вещество, необходимое для жизни.</w:t>
      </w:r>
    </w:p>
    <w:p w:rsidR="00A20E10" w:rsidRPr="000D23F0" w:rsidRDefault="00A20E10" w:rsidP="00365F29">
      <w:pPr>
        <w:pStyle w:val="a4"/>
        <w:numPr>
          <w:ilvl w:val="0"/>
          <w:numId w:val="8"/>
        </w:numPr>
        <w:ind w:left="0" w:firstLine="567"/>
        <w:jc w:val="both"/>
        <w:rPr>
          <w:sz w:val="28"/>
          <w:szCs w:val="28"/>
          <w:lang w:val="en-US"/>
        </w:rPr>
      </w:pPr>
      <w:r w:rsidRPr="000D23F0">
        <w:rPr>
          <w:sz w:val="28"/>
          <w:szCs w:val="28"/>
        </w:rPr>
        <w:t xml:space="preserve">При сложении двух натуральных чисел получается новое натуральное число, называемое суммой этих чисел. </w:t>
      </w:r>
      <w:r w:rsidRPr="000D23F0">
        <w:rPr>
          <w:sz w:val="28"/>
          <w:szCs w:val="28"/>
          <w:lang w:val="en-US"/>
        </w:rPr>
        <w:t>Числа, которые складывают, называют слагаемыми.</w:t>
      </w:r>
    </w:p>
    <w:p w:rsidR="00A20E10" w:rsidRPr="000D23F0" w:rsidRDefault="00A20E10" w:rsidP="00A20E10">
      <w:pPr>
        <w:ind w:firstLine="567"/>
        <w:jc w:val="both"/>
        <w:rPr>
          <w:sz w:val="28"/>
          <w:szCs w:val="28"/>
          <w:lang w:val="en-US"/>
        </w:rPr>
      </w:pPr>
    </w:p>
    <w:p w:rsidR="00A20E10" w:rsidRPr="000D23F0" w:rsidRDefault="00A20E10" w:rsidP="00365F29">
      <w:pPr>
        <w:pStyle w:val="21"/>
        <w:numPr>
          <w:ilvl w:val="0"/>
          <w:numId w:val="9"/>
        </w:numPr>
        <w:ind w:left="0" w:firstLine="567"/>
        <w:jc w:val="both"/>
        <w:rPr>
          <w:sz w:val="28"/>
          <w:szCs w:val="28"/>
        </w:rPr>
      </w:pPr>
      <w:r w:rsidRPr="000D23F0">
        <w:rPr>
          <w:sz w:val="28"/>
          <w:szCs w:val="28"/>
        </w:rPr>
        <w:t>Расскажите о связи предложений в тексте, отметьте термины.</w:t>
      </w:r>
    </w:p>
    <w:p w:rsidR="00A20E10" w:rsidRPr="000D23F0" w:rsidRDefault="00A20E10" w:rsidP="00A20E10">
      <w:pPr>
        <w:pStyle w:val="23"/>
        <w:spacing w:after="0"/>
        <w:ind w:left="0" w:firstLine="567"/>
        <w:jc w:val="both"/>
        <w:rPr>
          <w:sz w:val="28"/>
          <w:szCs w:val="28"/>
        </w:rPr>
      </w:pPr>
      <w:r w:rsidRPr="000D23F0">
        <w:rPr>
          <w:sz w:val="28"/>
          <w:szCs w:val="28"/>
        </w:rPr>
        <w:t xml:space="preserve">В 1957 году впервые в мире был запущен искусственный спутник Земли. Слово «искусственный» означает изготовленный людьми. </w:t>
      </w:r>
    </w:p>
    <w:p w:rsidR="00A20E10" w:rsidRPr="000D23F0" w:rsidRDefault="00A20E10" w:rsidP="00A20E10">
      <w:pPr>
        <w:pStyle w:val="23"/>
        <w:spacing w:after="0"/>
        <w:ind w:left="0" w:firstLine="567"/>
        <w:jc w:val="both"/>
        <w:rPr>
          <w:sz w:val="28"/>
          <w:szCs w:val="28"/>
        </w:rPr>
      </w:pPr>
      <w:r w:rsidRPr="000D23F0">
        <w:rPr>
          <w:sz w:val="28"/>
          <w:szCs w:val="28"/>
        </w:rPr>
        <w:t>Теперь вокруг Земли вращается много искусственных спутников. Они движутся по орбитам на различных расстояниях от Земли.</w:t>
      </w:r>
    </w:p>
    <w:p w:rsidR="00A20E10" w:rsidRPr="000D23F0" w:rsidRDefault="00A20E10" w:rsidP="00365F29">
      <w:pPr>
        <w:pStyle w:val="21"/>
        <w:numPr>
          <w:ilvl w:val="0"/>
          <w:numId w:val="9"/>
        </w:numPr>
        <w:ind w:left="0" w:firstLine="567"/>
        <w:jc w:val="both"/>
        <w:rPr>
          <w:sz w:val="28"/>
          <w:szCs w:val="28"/>
        </w:rPr>
      </w:pPr>
      <w:r w:rsidRPr="000D23F0">
        <w:rPr>
          <w:sz w:val="28"/>
          <w:szCs w:val="28"/>
        </w:rPr>
        <w:t>Найдите в газете сообщение о каком-либо выдающемся событии, данное в официально-деловом стиле.</w:t>
      </w:r>
    </w:p>
    <w:p w:rsidR="00A20E10" w:rsidRPr="000D23F0" w:rsidRDefault="00A20E10" w:rsidP="00365F29">
      <w:pPr>
        <w:pStyle w:val="21"/>
        <w:numPr>
          <w:ilvl w:val="0"/>
          <w:numId w:val="9"/>
        </w:numPr>
        <w:ind w:left="0" w:firstLine="567"/>
        <w:jc w:val="both"/>
        <w:rPr>
          <w:sz w:val="28"/>
          <w:szCs w:val="28"/>
        </w:rPr>
      </w:pPr>
      <w:r w:rsidRPr="000D23F0">
        <w:rPr>
          <w:sz w:val="28"/>
          <w:szCs w:val="28"/>
        </w:rPr>
        <w:t>Найдите в газете примеры призывов-обращений, внимательно прочитайте их.</w:t>
      </w:r>
    </w:p>
    <w:p w:rsidR="00A20E10" w:rsidRPr="000D23F0" w:rsidRDefault="00A20E10" w:rsidP="00365F29">
      <w:pPr>
        <w:pStyle w:val="21"/>
        <w:numPr>
          <w:ilvl w:val="0"/>
          <w:numId w:val="9"/>
        </w:numPr>
        <w:ind w:left="0" w:firstLine="567"/>
        <w:jc w:val="both"/>
        <w:rPr>
          <w:sz w:val="28"/>
          <w:szCs w:val="28"/>
        </w:rPr>
      </w:pPr>
      <w:r w:rsidRPr="000D23F0">
        <w:rPr>
          <w:sz w:val="28"/>
          <w:szCs w:val="28"/>
        </w:rPr>
        <w:t>Составьте обращение, призывающее ваших сверстников принять активное участие в одном из полезных для университета дел.</w:t>
      </w:r>
    </w:p>
    <w:p w:rsidR="00A20E10" w:rsidRPr="000D23F0" w:rsidRDefault="002564AC" w:rsidP="00A20E10">
      <w:pPr>
        <w:pStyle w:val="3"/>
        <w:ind w:firstLine="567"/>
        <w:jc w:val="both"/>
        <w:rPr>
          <w:b w:val="0"/>
          <w:i w:val="0"/>
          <w:szCs w:val="28"/>
        </w:rPr>
      </w:pPr>
      <w:r w:rsidRPr="000D23F0">
        <w:rPr>
          <w:b w:val="0"/>
          <w:i w:val="0"/>
          <w:szCs w:val="28"/>
        </w:rPr>
        <w:t>Текст. Гимн</w:t>
      </w:r>
      <w:r w:rsidR="00A20E10" w:rsidRPr="000D23F0">
        <w:rPr>
          <w:b w:val="0"/>
          <w:i w:val="0"/>
          <w:szCs w:val="28"/>
        </w:rPr>
        <w:t>.</w:t>
      </w:r>
    </w:p>
    <w:p w:rsidR="00752616" w:rsidRPr="000D23F0" w:rsidRDefault="00752616" w:rsidP="00142664">
      <w:pPr>
        <w:shd w:val="clear" w:color="auto" w:fill="FFFFFF"/>
        <w:rPr>
          <w:b/>
          <w:sz w:val="28"/>
          <w:szCs w:val="28"/>
        </w:rPr>
      </w:pPr>
      <w:r w:rsidRPr="000D23F0">
        <w:rPr>
          <w:b/>
          <w:sz w:val="28"/>
          <w:szCs w:val="28"/>
        </w:rPr>
        <w:t>Научно-учебные заголовки как способ выражения темы в тексте</w:t>
      </w:r>
    </w:p>
    <w:p w:rsidR="007D49DA" w:rsidRPr="000D23F0" w:rsidRDefault="007D49DA" w:rsidP="002564AC">
      <w:pPr>
        <w:ind w:firstLine="567"/>
        <w:jc w:val="both"/>
        <w:rPr>
          <w:b/>
          <w:sz w:val="28"/>
          <w:szCs w:val="28"/>
        </w:rPr>
      </w:pPr>
    </w:p>
    <w:p w:rsidR="002564AC" w:rsidRPr="000D23F0" w:rsidRDefault="002564AC" w:rsidP="002564AC">
      <w:pPr>
        <w:ind w:firstLine="567"/>
        <w:jc w:val="both"/>
        <w:rPr>
          <w:sz w:val="28"/>
          <w:szCs w:val="28"/>
        </w:rPr>
      </w:pPr>
      <w:r w:rsidRPr="000D23F0">
        <w:rPr>
          <w:b/>
          <w:sz w:val="28"/>
          <w:szCs w:val="28"/>
        </w:rPr>
        <w:t xml:space="preserve">Цель: </w:t>
      </w:r>
      <w:r w:rsidRPr="000D23F0">
        <w:rPr>
          <w:sz w:val="28"/>
          <w:szCs w:val="28"/>
        </w:rPr>
        <w:t>познакомить с текстами по специальности, охарактеризовать их в отношении к основным функциям языка, видам и формам речи; повторить и систематизировать знания студентов по темам: «Фонетика», «Морфология», «Словообразование».</w:t>
      </w:r>
    </w:p>
    <w:p w:rsidR="002564AC" w:rsidRPr="000D23F0" w:rsidRDefault="002564AC" w:rsidP="002564AC">
      <w:pPr>
        <w:ind w:firstLine="567"/>
        <w:jc w:val="both"/>
        <w:rPr>
          <w:b/>
          <w:sz w:val="28"/>
          <w:szCs w:val="28"/>
        </w:rPr>
      </w:pPr>
      <w:r w:rsidRPr="000D23F0">
        <w:rPr>
          <w:b/>
          <w:sz w:val="28"/>
          <w:szCs w:val="28"/>
        </w:rPr>
        <w:t>Вопросы для обсуждения:</w:t>
      </w:r>
    </w:p>
    <w:p w:rsidR="002564AC" w:rsidRPr="000D23F0" w:rsidRDefault="002564AC" w:rsidP="00365F29">
      <w:pPr>
        <w:pStyle w:val="a3"/>
        <w:numPr>
          <w:ilvl w:val="0"/>
          <w:numId w:val="26"/>
        </w:numPr>
        <w:ind w:left="0" w:firstLine="567"/>
        <w:jc w:val="both"/>
        <w:rPr>
          <w:szCs w:val="28"/>
          <w:lang w:val="ru-RU"/>
        </w:rPr>
      </w:pPr>
      <w:r w:rsidRPr="000D23F0">
        <w:rPr>
          <w:szCs w:val="28"/>
          <w:lang w:val="ru-RU"/>
        </w:rPr>
        <w:t>Что такое речевые навыки?</w:t>
      </w:r>
    </w:p>
    <w:p w:rsidR="002564AC" w:rsidRPr="000D23F0" w:rsidRDefault="002564AC" w:rsidP="00365F29">
      <w:pPr>
        <w:numPr>
          <w:ilvl w:val="0"/>
          <w:numId w:val="26"/>
        </w:numPr>
        <w:ind w:left="0" w:firstLine="567"/>
        <w:jc w:val="both"/>
        <w:rPr>
          <w:sz w:val="28"/>
          <w:szCs w:val="28"/>
        </w:rPr>
      </w:pPr>
      <w:r w:rsidRPr="000D23F0">
        <w:rPr>
          <w:sz w:val="28"/>
          <w:szCs w:val="28"/>
        </w:rPr>
        <w:t>Что изучает социолингвистика?</w:t>
      </w:r>
    </w:p>
    <w:p w:rsidR="002564AC" w:rsidRPr="000D23F0" w:rsidRDefault="002564AC" w:rsidP="00365F29">
      <w:pPr>
        <w:numPr>
          <w:ilvl w:val="0"/>
          <w:numId w:val="26"/>
        </w:numPr>
        <w:ind w:left="0" w:firstLine="567"/>
        <w:jc w:val="both"/>
        <w:rPr>
          <w:sz w:val="28"/>
          <w:szCs w:val="28"/>
        </w:rPr>
      </w:pPr>
      <w:r w:rsidRPr="000D23F0">
        <w:rPr>
          <w:sz w:val="28"/>
          <w:szCs w:val="28"/>
        </w:rPr>
        <w:t>Что влияет на выбор формы личного обращения?</w:t>
      </w:r>
    </w:p>
    <w:p w:rsidR="002564AC" w:rsidRPr="000D23F0" w:rsidRDefault="002564AC" w:rsidP="00365F29">
      <w:pPr>
        <w:numPr>
          <w:ilvl w:val="0"/>
          <w:numId w:val="26"/>
        </w:numPr>
        <w:ind w:left="0" w:firstLine="567"/>
        <w:jc w:val="both"/>
        <w:rPr>
          <w:sz w:val="28"/>
          <w:szCs w:val="28"/>
        </w:rPr>
      </w:pPr>
      <w:r w:rsidRPr="000D23F0">
        <w:rPr>
          <w:sz w:val="28"/>
          <w:szCs w:val="28"/>
        </w:rPr>
        <w:t>Языковая социализация.</w:t>
      </w:r>
    </w:p>
    <w:p w:rsidR="002564AC" w:rsidRPr="000D23F0" w:rsidRDefault="002564AC" w:rsidP="00365F29">
      <w:pPr>
        <w:numPr>
          <w:ilvl w:val="0"/>
          <w:numId w:val="26"/>
        </w:numPr>
        <w:ind w:left="0" w:firstLine="567"/>
        <w:jc w:val="both"/>
        <w:rPr>
          <w:sz w:val="28"/>
          <w:szCs w:val="28"/>
        </w:rPr>
      </w:pPr>
      <w:r w:rsidRPr="000D23F0">
        <w:rPr>
          <w:sz w:val="28"/>
          <w:szCs w:val="28"/>
        </w:rPr>
        <w:t>Связь социолингвистики с другими науками.</w:t>
      </w:r>
    </w:p>
    <w:p w:rsidR="002564AC" w:rsidRPr="000D23F0" w:rsidRDefault="002564AC" w:rsidP="00365F29">
      <w:pPr>
        <w:numPr>
          <w:ilvl w:val="0"/>
          <w:numId w:val="26"/>
        </w:numPr>
        <w:ind w:left="0" w:firstLine="567"/>
        <w:jc w:val="both"/>
        <w:rPr>
          <w:sz w:val="28"/>
          <w:szCs w:val="28"/>
        </w:rPr>
      </w:pPr>
      <w:r w:rsidRPr="000D23F0">
        <w:rPr>
          <w:sz w:val="28"/>
          <w:szCs w:val="28"/>
        </w:rPr>
        <w:t>В какую группу индоевропейской языковой семьи (и далее – подгруппу) входит современный русский язык?</w:t>
      </w:r>
    </w:p>
    <w:p w:rsidR="002564AC" w:rsidRPr="000D23F0" w:rsidRDefault="002564AC" w:rsidP="00365F29">
      <w:pPr>
        <w:numPr>
          <w:ilvl w:val="0"/>
          <w:numId w:val="26"/>
        </w:numPr>
        <w:ind w:left="0" w:firstLine="567"/>
        <w:jc w:val="both"/>
        <w:rPr>
          <w:sz w:val="28"/>
          <w:szCs w:val="28"/>
        </w:rPr>
      </w:pPr>
      <w:r w:rsidRPr="000D23F0">
        <w:rPr>
          <w:sz w:val="28"/>
          <w:szCs w:val="28"/>
        </w:rPr>
        <w:t>Какие три функции выполняет русский литературный язык в настоящее время?</w:t>
      </w:r>
    </w:p>
    <w:p w:rsidR="002564AC" w:rsidRPr="000D23F0" w:rsidRDefault="002564AC" w:rsidP="00365F29">
      <w:pPr>
        <w:numPr>
          <w:ilvl w:val="0"/>
          <w:numId w:val="26"/>
        </w:numPr>
        <w:ind w:left="0" w:firstLine="567"/>
        <w:jc w:val="both"/>
        <w:rPr>
          <w:sz w:val="28"/>
          <w:szCs w:val="28"/>
        </w:rPr>
      </w:pPr>
      <w:r w:rsidRPr="000D23F0">
        <w:rPr>
          <w:sz w:val="28"/>
          <w:szCs w:val="28"/>
        </w:rPr>
        <w:t>Что составляет предмет изучения лексикологии и каковы ее задачи?</w:t>
      </w:r>
    </w:p>
    <w:p w:rsidR="002564AC" w:rsidRPr="000D23F0" w:rsidRDefault="002564AC" w:rsidP="00365F29">
      <w:pPr>
        <w:numPr>
          <w:ilvl w:val="0"/>
          <w:numId w:val="26"/>
        </w:numPr>
        <w:ind w:left="0" w:firstLine="567"/>
        <w:jc w:val="both"/>
        <w:rPr>
          <w:sz w:val="28"/>
          <w:szCs w:val="28"/>
        </w:rPr>
      </w:pPr>
      <w:r w:rsidRPr="000D23F0">
        <w:rPr>
          <w:sz w:val="28"/>
          <w:szCs w:val="28"/>
        </w:rPr>
        <w:t xml:space="preserve">В чем заключается отличие свободных от несвободных значений слов? </w:t>
      </w:r>
    </w:p>
    <w:p w:rsidR="002564AC" w:rsidRPr="000D23F0" w:rsidRDefault="002564AC" w:rsidP="00365F29">
      <w:pPr>
        <w:pStyle w:val="a3"/>
        <w:numPr>
          <w:ilvl w:val="0"/>
          <w:numId w:val="26"/>
        </w:numPr>
        <w:ind w:left="0" w:firstLine="567"/>
        <w:jc w:val="both"/>
        <w:rPr>
          <w:szCs w:val="28"/>
          <w:lang w:val="ru-RU"/>
        </w:rPr>
      </w:pPr>
      <w:r w:rsidRPr="000D23F0">
        <w:rPr>
          <w:szCs w:val="28"/>
          <w:lang w:val="ru-RU"/>
        </w:rPr>
        <w:t>Что изучает экономика?</w:t>
      </w:r>
    </w:p>
    <w:p w:rsidR="002564AC" w:rsidRPr="000D23F0" w:rsidRDefault="002564AC" w:rsidP="00365F29">
      <w:pPr>
        <w:pStyle w:val="a3"/>
        <w:numPr>
          <w:ilvl w:val="0"/>
          <w:numId w:val="26"/>
        </w:numPr>
        <w:ind w:left="0" w:firstLine="567"/>
        <w:jc w:val="both"/>
        <w:rPr>
          <w:szCs w:val="28"/>
          <w:lang w:val="ru-RU"/>
        </w:rPr>
      </w:pPr>
      <w:r w:rsidRPr="000D23F0">
        <w:rPr>
          <w:szCs w:val="28"/>
          <w:lang w:val="ru-RU"/>
        </w:rPr>
        <w:t>Роль экономики в жизни человека.</w:t>
      </w:r>
    </w:p>
    <w:p w:rsidR="002564AC" w:rsidRPr="000D23F0" w:rsidRDefault="002564AC" w:rsidP="002564AC">
      <w:pPr>
        <w:pStyle w:val="a6"/>
        <w:spacing w:after="0"/>
        <w:ind w:left="0" w:firstLine="567"/>
        <w:jc w:val="both"/>
        <w:rPr>
          <w:sz w:val="28"/>
          <w:szCs w:val="28"/>
        </w:rPr>
      </w:pPr>
      <w:r w:rsidRPr="000D23F0">
        <w:rPr>
          <w:sz w:val="28"/>
          <w:szCs w:val="28"/>
        </w:rPr>
        <w:t>1. Прочитайте текст.</w:t>
      </w:r>
    </w:p>
    <w:p w:rsidR="002564AC" w:rsidRPr="000D23F0" w:rsidRDefault="002564AC" w:rsidP="002564AC">
      <w:pPr>
        <w:pStyle w:val="a6"/>
        <w:spacing w:after="0"/>
        <w:ind w:left="0" w:firstLine="567"/>
        <w:jc w:val="center"/>
        <w:rPr>
          <w:i/>
          <w:sz w:val="28"/>
          <w:szCs w:val="28"/>
        </w:rPr>
      </w:pPr>
      <w:r w:rsidRPr="000D23F0">
        <w:rPr>
          <w:i/>
          <w:sz w:val="28"/>
          <w:szCs w:val="28"/>
        </w:rPr>
        <w:t>Экономическая наука</w:t>
      </w:r>
    </w:p>
    <w:p w:rsidR="002564AC" w:rsidRPr="000D23F0" w:rsidRDefault="002564AC" w:rsidP="002564AC">
      <w:pPr>
        <w:pStyle w:val="a3"/>
        <w:ind w:firstLine="567"/>
        <w:jc w:val="both"/>
        <w:rPr>
          <w:i/>
          <w:szCs w:val="28"/>
          <w:lang w:val="ru-RU"/>
        </w:rPr>
      </w:pPr>
      <w:r w:rsidRPr="000D23F0">
        <w:rPr>
          <w:i/>
          <w:szCs w:val="28"/>
          <w:lang w:val="ru-RU"/>
        </w:rPr>
        <w:t xml:space="preserve">Экономическая теория изучает проблемы, которые касаются всех людей без исключения, поскольку взаимоотношения между отдельными людьми и группами люде в процессе хозяйствования давно стали неотъемлемой частью жизни, так же, как и взаимоотношения человека с природой. А экономические законы давно стали такими же объективными, как и законы физики или химии. Просто действие экономических законов не всегда очевидно. </w:t>
      </w:r>
    </w:p>
    <w:p w:rsidR="002564AC" w:rsidRPr="000D23F0" w:rsidRDefault="002564AC" w:rsidP="002564AC">
      <w:pPr>
        <w:pStyle w:val="a3"/>
        <w:ind w:firstLine="567"/>
        <w:jc w:val="both"/>
        <w:rPr>
          <w:i/>
          <w:szCs w:val="28"/>
          <w:lang w:val="ru-RU"/>
        </w:rPr>
      </w:pPr>
      <w:r w:rsidRPr="000D23F0">
        <w:rPr>
          <w:i/>
          <w:szCs w:val="28"/>
          <w:lang w:val="ru-RU"/>
        </w:rPr>
        <w:t xml:space="preserve">Каждый знает, что если шагнуть в оконный проём, полетишь не вверх, а вниз, потому что на все тела действует сила земного притяжения. Никому не приходит в голову проверять или опровергать эту истину. С экономическими законами дело обстоит по-иному. Нарушение законов экономики, как правило, ощущается неправильно. Может именно поэтому и возникает желание их нарушать. На первый взгляд кажется, что если напечатать немного денег или повысить цену товара, то ничего плохого не произойдёт. Но законы экономики нельзя обмануть. Пройдёт время, и лишние выпущенные деньги приведут к росту цен, а необоснованное увеличение цены товара приведёт к тому, что спрос на него упадёт. </w:t>
      </w:r>
    </w:p>
    <w:p w:rsidR="002564AC" w:rsidRPr="000D23F0" w:rsidRDefault="002564AC" w:rsidP="002564AC">
      <w:pPr>
        <w:pStyle w:val="a3"/>
        <w:ind w:firstLine="567"/>
        <w:jc w:val="both"/>
        <w:rPr>
          <w:i/>
          <w:szCs w:val="28"/>
          <w:lang w:val="ru-RU"/>
        </w:rPr>
      </w:pPr>
      <w:r w:rsidRPr="000D23F0">
        <w:rPr>
          <w:i/>
          <w:szCs w:val="28"/>
          <w:lang w:val="ru-RU"/>
        </w:rPr>
        <w:t>Нарушение, которое когда-то произошло, вызовет цепную реакцию и придётся приложить немало усилий для того, чтобы исправить положение. Поэтому давайте уважать законы, которые изучает экономическая теория.</w:t>
      </w:r>
    </w:p>
    <w:p w:rsidR="002564AC" w:rsidRPr="000D23F0" w:rsidRDefault="002564AC" w:rsidP="002564AC">
      <w:pPr>
        <w:pStyle w:val="a3"/>
        <w:ind w:firstLine="567"/>
        <w:jc w:val="both"/>
        <w:rPr>
          <w:i/>
          <w:szCs w:val="28"/>
          <w:lang w:val="ru-RU"/>
        </w:rPr>
      </w:pPr>
      <w:r w:rsidRPr="000D23F0">
        <w:rPr>
          <w:i/>
          <w:szCs w:val="28"/>
          <w:lang w:val="ru-RU"/>
        </w:rPr>
        <w:t>В основе экономической теории лежат три вопроса:</w:t>
      </w:r>
    </w:p>
    <w:p w:rsidR="002564AC" w:rsidRPr="000D23F0" w:rsidRDefault="002564AC" w:rsidP="00365F29">
      <w:pPr>
        <w:pStyle w:val="a3"/>
        <w:numPr>
          <w:ilvl w:val="0"/>
          <w:numId w:val="82"/>
        </w:numPr>
        <w:ind w:left="0" w:firstLine="567"/>
        <w:jc w:val="both"/>
        <w:rPr>
          <w:i/>
          <w:szCs w:val="28"/>
          <w:lang w:val="ru-RU"/>
        </w:rPr>
      </w:pPr>
      <w:r w:rsidRPr="000D23F0">
        <w:rPr>
          <w:i/>
          <w:szCs w:val="28"/>
          <w:lang w:val="ru-RU"/>
        </w:rPr>
        <w:t>Что нужно производить, то есть какие товары и услуги должны быть произведены и в каком количестве?</w:t>
      </w:r>
    </w:p>
    <w:p w:rsidR="002564AC" w:rsidRPr="000D23F0" w:rsidRDefault="002564AC" w:rsidP="00365F29">
      <w:pPr>
        <w:pStyle w:val="a3"/>
        <w:numPr>
          <w:ilvl w:val="0"/>
          <w:numId w:val="82"/>
        </w:numPr>
        <w:ind w:left="0" w:firstLine="567"/>
        <w:jc w:val="both"/>
        <w:rPr>
          <w:i/>
          <w:szCs w:val="28"/>
          <w:lang w:val="ru-RU"/>
        </w:rPr>
      </w:pPr>
      <w:r w:rsidRPr="000D23F0">
        <w:rPr>
          <w:i/>
          <w:szCs w:val="28"/>
          <w:lang w:val="ru-RU"/>
        </w:rPr>
        <w:t>Как будут производиться товары, то есть с помощью каких ресурсов, какой технологии?</w:t>
      </w:r>
    </w:p>
    <w:p w:rsidR="002564AC" w:rsidRPr="000D23F0" w:rsidRDefault="002564AC" w:rsidP="00365F29">
      <w:pPr>
        <w:pStyle w:val="a3"/>
        <w:numPr>
          <w:ilvl w:val="0"/>
          <w:numId w:val="82"/>
        </w:numPr>
        <w:ind w:left="0" w:firstLine="567"/>
        <w:jc w:val="both"/>
        <w:rPr>
          <w:i/>
          <w:szCs w:val="28"/>
          <w:lang w:val="ru-RU"/>
        </w:rPr>
      </w:pPr>
      <w:r w:rsidRPr="000D23F0">
        <w:rPr>
          <w:i/>
          <w:szCs w:val="28"/>
          <w:lang w:val="ru-RU"/>
        </w:rPr>
        <w:t>Для кого предназначаются производимые товары, то есть кто должен владеть этими товарами и извлекать из них пользу?</w:t>
      </w:r>
    </w:p>
    <w:p w:rsidR="002564AC" w:rsidRPr="000D23F0" w:rsidRDefault="002564AC" w:rsidP="002564AC">
      <w:pPr>
        <w:pStyle w:val="a3"/>
        <w:ind w:firstLine="567"/>
        <w:jc w:val="both"/>
        <w:rPr>
          <w:i/>
          <w:szCs w:val="28"/>
          <w:lang w:val="ru-RU"/>
        </w:rPr>
      </w:pPr>
      <w:r w:rsidRPr="000D23F0">
        <w:rPr>
          <w:i/>
          <w:szCs w:val="28"/>
          <w:lang w:val="ru-RU"/>
        </w:rPr>
        <w:t xml:space="preserve">Ответы на эти вопросы не составляли бы большого труда, если бы возможности человека были бы безграничны. Но, к сожалению, это не так. Все мы живём на планете Земля. На ней имеются определённые ресурсы: вода, поля, леса, полезные ископаемые. Количество этих ресурсов, безусловно, ограничено. Даже если срубить, к примеру, все леса, придётся выбирать, чему отдать предпочтение: изготовить из древесины бумагу или строительный материал? </w:t>
      </w:r>
    </w:p>
    <w:p w:rsidR="002564AC" w:rsidRPr="000D23F0" w:rsidRDefault="002564AC" w:rsidP="002564AC">
      <w:pPr>
        <w:pStyle w:val="a3"/>
        <w:ind w:firstLine="567"/>
        <w:jc w:val="both"/>
        <w:rPr>
          <w:i/>
          <w:szCs w:val="28"/>
          <w:lang w:val="ru-RU"/>
        </w:rPr>
      </w:pPr>
      <w:r w:rsidRPr="000D23F0">
        <w:rPr>
          <w:i/>
          <w:szCs w:val="28"/>
          <w:lang w:val="ru-RU"/>
        </w:rPr>
        <w:t>С другой стороны, каждый человек обладает определёнными потребностями, процесс удовлетворения которых бесконечен: на смену одних потребностей рождаются другие. Если бы человечество располагало неограниченным количеством ресурсов, не было бы необходимости экономить – определять, как наиболее рационально использовать эти ресурсы, изготовить продукт, потратив наименьшее количество имеющихся ресурсов. Если бы можно было производить любой товар в неограниченном количестве или если бы человеческие потребности был полностью удовлетворены, было бы неважно, что какого-то товара произведено слишком много. Не имело бы значения и то, что ресурсы потрачены нерационально. И тогда вряд ли была нужда в изучении экономической теории.</w:t>
      </w:r>
    </w:p>
    <w:p w:rsidR="002564AC" w:rsidRPr="000D23F0" w:rsidRDefault="002564AC" w:rsidP="002564AC">
      <w:pPr>
        <w:pStyle w:val="a3"/>
        <w:ind w:firstLine="567"/>
        <w:jc w:val="both"/>
        <w:rPr>
          <w:i/>
          <w:szCs w:val="28"/>
          <w:lang w:val="ru-RU"/>
        </w:rPr>
      </w:pPr>
      <w:r w:rsidRPr="000D23F0">
        <w:rPr>
          <w:i/>
          <w:szCs w:val="28"/>
          <w:lang w:val="ru-RU"/>
        </w:rPr>
        <w:t xml:space="preserve">Ну а пока экономическая теория пытается решить основную задачу: определить, как наиболее рационально использовать ограниченные ресурсы, чтобы наиболее полно удовлетворить потребности общества.   </w:t>
      </w:r>
    </w:p>
    <w:p w:rsidR="002564AC" w:rsidRPr="000D23F0" w:rsidRDefault="002564AC" w:rsidP="002564AC">
      <w:pPr>
        <w:pStyle w:val="6"/>
        <w:spacing w:before="0" w:after="0"/>
        <w:ind w:firstLine="567"/>
        <w:jc w:val="both"/>
        <w:rPr>
          <w:i w:val="0"/>
          <w:sz w:val="28"/>
          <w:szCs w:val="28"/>
        </w:rPr>
      </w:pPr>
      <w:r w:rsidRPr="000D23F0">
        <w:rPr>
          <w:i w:val="0"/>
          <w:sz w:val="28"/>
          <w:szCs w:val="28"/>
        </w:rPr>
        <w:t>Вопросы к тексту:</w:t>
      </w:r>
    </w:p>
    <w:p w:rsidR="002564AC" w:rsidRPr="000D23F0" w:rsidRDefault="002564AC" w:rsidP="002564AC">
      <w:pPr>
        <w:pStyle w:val="21"/>
        <w:ind w:left="0" w:firstLine="567"/>
        <w:jc w:val="both"/>
        <w:rPr>
          <w:sz w:val="28"/>
          <w:szCs w:val="28"/>
        </w:rPr>
      </w:pPr>
      <w:r w:rsidRPr="000D23F0">
        <w:rPr>
          <w:sz w:val="28"/>
          <w:szCs w:val="28"/>
        </w:rPr>
        <w:t>1. Почему возникает желание нарушать законы экономики?</w:t>
      </w:r>
    </w:p>
    <w:p w:rsidR="002564AC" w:rsidRPr="000D23F0" w:rsidRDefault="002564AC" w:rsidP="002564AC">
      <w:pPr>
        <w:pStyle w:val="21"/>
        <w:ind w:left="0" w:firstLine="567"/>
        <w:jc w:val="both"/>
        <w:rPr>
          <w:sz w:val="28"/>
          <w:szCs w:val="28"/>
        </w:rPr>
      </w:pPr>
      <w:r w:rsidRPr="000D23F0">
        <w:rPr>
          <w:sz w:val="28"/>
          <w:szCs w:val="28"/>
        </w:rPr>
        <w:t>2. К чему приведёт печатание лишних денег?</w:t>
      </w:r>
    </w:p>
    <w:p w:rsidR="002564AC" w:rsidRPr="000D23F0" w:rsidRDefault="002564AC" w:rsidP="002564AC">
      <w:pPr>
        <w:pStyle w:val="21"/>
        <w:ind w:left="0" w:firstLine="567"/>
        <w:jc w:val="both"/>
        <w:rPr>
          <w:sz w:val="28"/>
          <w:szCs w:val="28"/>
        </w:rPr>
      </w:pPr>
      <w:r w:rsidRPr="000D23F0">
        <w:rPr>
          <w:sz w:val="28"/>
          <w:szCs w:val="28"/>
        </w:rPr>
        <w:t>3. Можно ли увеличить цену товара в целях наживы?</w:t>
      </w:r>
    </w:p>
    <w:p w:rsidR="002564AC" w:rsidRPr="000D23F0" w:rsidRDefault="002564AC" w:rsidP="002564AC">
      <w:pPr>
        <w:pStyle w:val="21"/>
        <w:ind w:left="0" w:firstLine="567"/>
        <w:jc w:val="both"/>
        <w:rPr>
          <w:sz w:val="28"/>
          <w:szCs w:val="28"/>
        </w:rPr>
      </w:pPr>
      <w:r w:rsidRPr="000D23F0">
        <w:rPr>
          <w:sz w:val="28"/>
          <w:szCs w:val="28"/>
        </w:rPr>
        <w:t>4. Какие три вопроса рассматривает экономическая теория?</w:t>
      </w:r>
    </w:p>
    <w:p w:rsidR="002564AC" w:rsidRPr="000D23F0" w:rsidRDefault="002564AC" w:rsidP="002564AC">
      <w:pPr>
        <w:pStyle w:val="21"/>
        <w:ind w:left="0" w:firstLine="567"/>
        <w:jc w:val="both"/>
        <w:rPr>
          <w:sz w:val="28"/>
          <w:szCs w:val="28"/>
        </w:rPr>
      </w:pPr>
      <w:r w:rsidRPr="000D23F0">
        <w:rPr>
          <w:sz w:val="28"/>
          <w:szCs w:val="28"/>
        </w:rPr>
        <w:t>5. Безграничны ли возможности человека на Земле?</w:t>
      </w:r>
    </w:p>
    <w:p w:rsidR="002564AC" w:rsidRPr="000D23F0" w:rsidRDefault="002564AC" w:rsidP="00365F29">
      <w:pPr>
        <w:widowControl w:val="0"/>
        <w:numPr>
          <w:ilvl w:val="0"/>
          <w:numId w:val="86"/>
        </w:numPr>
        <w:ind w:left="0" w:firstLine="567"/>
        <w:jc w:val="both"/>
        <w:rPr>
          <w:sz w:val="28"/>
          <w:szCs w:val="28"/>
        </w:rPr>
      </w:pPr>
      <w:r w:rsidRPr="000D23F0">
        <w:rPr>
          <w:sz w:val="28"/>
          <w:szCs w:val="28"/>
        </w:rPr>
        <w:t>Сделайте морфологический разбор слов: экономическая, потребности, много, изучать, имеющиеся.</w:t>
      </w:r>
    </w:p>
    <w:p w:rsidR="002564AC" w:rsidRPr="000D23F0" w:rsidRDefault="002564AC" w:rsidP="00365F29">
      <w:pPr>
        <w:widowControl w:val="0"/>
        <w:numPr>
          <w:ilvl w:val="0"/>
          <w:numId w:val="86"/>
        </w:numPr>
        <w:ind w:left="0" w:firstLine="567"/>
        <w:jc w:val="both"/>
        <w:rPr>
          <w:sz w:val="28"/>
          <w:szCs w:val="28"/>
        </w:rPr>
      </w:pPr>
      <w:r w:rsidRPr="000D23F0">
        <w:rPr>
          <w:sz w:val="28"/>
          <w:szCs w:val="28"/>
        </w:rPr>
        <w:t>Разберите по составу следующие слова: изготовить, выпущенные, ограниченные, ресурсы.</w:t>
      </w:r>
    </w:p>
    <w:p w:rsidR="002564AC" w:rsidRPr="000D23F0" w:rsidRDefault="002564AC" w:rsidP="00365F29">
      <w:pPr>
        <w:widowControl w:val="0"/>
        <w:numPr>
          <w:ilvl w:val="0"/>
          <w:numId w:val="86"/>
        </w:numPr>
        <w:ind w:left="0" w:firstLine="567"/>
        <w:jc w:val="both"/>
        <w:rPr>
          <w:sz w:val="28"/>
          <w:szCs w:val="28"/>
        </w:rPr>
      </w:pPr>
      <w:r w:rsidRPr="000D23F0">
        <w:rPr>
          <w:sz w:val="28"/>
          <w:szCs w:val="28"/>
        </w:rPr>
        <w:t>Сделайте фонетический анализ слов: наименьшее, любой, потрачены, теория.</w:t>
      </w:r>
    </w:p>
    <w:p w:rsidR="002564AC" w:rsidRPr="000D23F0" w:rsidRDefault="002564AC" w:rsidP="002564AC">
      <w:pPr>
        <w:pStyle w:val="2"/>
        <w:ind w:firstLine="567"/>
        <w:jc w:val="both"/>
        <w:rPr>
          <w:szCs w:val="28"/>
        </w:rPr>
      </w:pPr>
      <w:r w:rsidRPr="000D23F0">
        <w:rPr>
          <w:szCs w:val="28"/>
        </w:rPr>
        <w:t xml:space="preserve">1. Прочитайте Закон Республики Казахстан «О языках в РК». </w:t>
      </w:r>
    </w:p>
    <w:p w:rsidR="002564AC" w:rsidRPr="000D23F0" w:rsidRDefault="002564AC" w:rsidP="002564AC">
      <w:pPr>
        <w:pStyle w:val="21"/>
        <w:ind w:left="0" w:firstLine="567"/>
        <w:jc w:val="both"/>
        <w:rPr>
          <w:sz w:val="28"/>
          <w:szCs w:val="28"/>
        </w:rPr>
      </w:pPr>
      <w:r w:rsidRPr="000D23F0">
        <w:rPr>
          <w:sz w:val="28"/>
          <w:szCs w:val="28"/>
        </w:rPr>
        <w:t xml:space="preserve">2. Какие понятия рассматриваются в гл. 1, ст.1? </w:t>
      </w:r>
    </w:p>
    <w:p w:rsidR="002564AC" w:rsidRPr="000D23F0" w:rsidRDefault="002564AC" w:rsidP="002564AC">
      <w:pPr>
        <w:pStyle w:val="21"/>
        <w:ind w:left="0" w:firstLine="567"/>
        <w:jc w:val="both"/>
        <w:rPr>
          <w:sz w:val="28"/>
          <w:szCs w:val="28"/>
        </w:rPr>
      </w:pPr>
      <w:r w:rsidRPr="000D23F0">
        <w:rPr>
          <w:sz w:val="28"/>
          <w:szCs w:val="28"/>
        </w:rPr>
        <w:t>3. Что является предметом регулирования данного Закона?</w:t>
      </w:r>
    </w:p>
    <w:p w:rsidR="002564AC" w:rsidRPr="000D23F0" w:rsidRDefault="002564AC" w:rsidP="002564AC">
      <w:pPr>
        <w:pStyle w:val="21"/>
        <w:ind w:left="0" w:firstLine="567"/>
        <w:jc w:val="both"/>
        <w:rPr>
          <w:sz w:val="28"/>
          <w:szCs w:val="28"/>
        </w:rPr>
      </w:pPr>
      <w:r w:rsidRPr="000D23F0">
        <w:rPr>
          <w:sz w:val="28"/>
          <w:szCs w:val="28"/>
        </w:rPr>
        <w:t>4. На чём основывается законодательство о языках в Республике Казахстан?</w:t>
      </w:r>
    </w:p>
    <w:p w:rsidR="002564AC" w:rsidRPr="000D23F0" w:rsidRDefault="002564AC" w:rsidP="002564AC">
      <w:pPr>
        <w:pStyle w:val="21"/>
        <w:ind w:left="0" w:firstLine="567"/>
        <w:jc w:val="both"/>
        <w:rPr>
          <w:sz w:val="28"/>
          <w:szCs w:val="28"/>
        </w:rPr>
      </w:pPr>
      <w:r w:rsidRPr="000D23F0">
        <w:rPr>
          <w:sz w:val="28"/>
          <w:szCs w:val="28"/>
        </w:rPr>
        <w:t>5. Недопустимость препятствования функционированию языков.</w:t>
      </w:r>
    </w:p>
    <w:p w:rsidR="002564AC" w:rsidRPr="000D23F0" w:rsidRDefault="002564AC" w:rsidP="002564AC">
      <w:pPr>
        <w:pStyle w:val="21"/>
        <w:ind w:left="0" w:firstLine="567"/>
        <w:jc w:val="both"/>
        <w:rPr>
          <w:sz w:val="28"/>
          <w:szCs w:val="28"/>
        </w:rPr>
      </w:pPr>
      <w:r w:rsidRPr="000D23F0">
        <w:rPr>
          <w:sz w:val="28"/>
          <w:szCs w:val="28"/>
        </w:rPr>
        <w:t>6. Раскройте содержание Закона «О языках в Республики Казахстан» в гл. 4.</w:t>
      </w:r>
    </w:p>
    <w:p w:rsidR="002564AC" w:rsidRPr="000D23F0" w:rsidRDefault="002564AC" w:rsidP="002564AC">
      <w:pPr>
        <w:pStyle w:val="21"/>
        <w:ind w:left="0" w:firstLine="567"/>
        <w:jc w:val="both"/>
        <w:rPr>
          <w:sz w:val="28"/>
          <w:szCs w:val="28"/>
        </w:rPr>
      </w:pPr>
      <w:r w:rsidRPr="000D23F0">
        <w:rPr>
          <w:sz w:val="28"/>
          <w:szCs w:val="28"/>
        </w:rPr>
        <w:t>7. Правовая защита языков.</w:t>
      </w:r>
    </w:p>
    <w:p w:rsidR="002564AC" w:rsidRPr="000D23F0" w:rsidRDefault="002564AC" w:rsidP="002564AC">
      <w:pPr>
        <w:pStyle w:val="21"/>
        <w:ind w:left="0" w:firstLine="567"/>
        <w:jc w:val="both"/>
        <w:rPr>
          <w:sz w:val="28"/>
          <w:szCs w:val="28"/>
        </w:rPr>
      </w:pPr>
      <w:r w:rsidRPr="000D23F0">
        <w:rPr>
          <w:sz w:val="28"/>
          <w:szCs w:val="28"/>
        </w:rPr>
        <w:t>8. Язык в государственных и негосударственных организациях и органах местного самоуправления.</w:t>
      </w:r>
    </w:p>
    <w:p w:rsidR="00A20E10" w:rsidRPr="000D23F0" w:rsidRDefault="00A20E10" w:rsidP="00A20E10">
      <w:pPr>
        <w:pStyle w:val="a3"/>
        <w:ind w:firstLine="567"/>
        <w:jc w:val="both"/>
        <w:rPr>
          <w:szCs w:val="28"/>
          <w:lang w:val="ru-RU"/>
        </w:rPr>
      </w:pPr>
    </w:p>
    <w:p w:rsidR="00272EEF" w:rsidRPr="000D23F0" w:rsidRDefault="00272EEF" w:rsidP="00142664">
      <w:pPr>
        <w:shd w:val="clear" w:color="auto" w:fill="FFFFFF"/>
        <w:rPr>
          <w:b/>
          <w:i/>
          <w:sz w:val="28"/>
          <w:szCs w:val="28"/>
        </w:rPr>
      </w:pPr>
      <w:r w:rsidRPr="000D23F0">
        <w:rPr>
          <w:b/>
          <w:i/>
          <w:sz w:val="28"/>
          <w:szCs w:val="28"/>
        </w:rPr>
        <w:t>Коммуникативные задачи текста</w:t>
      </w:r>
    </w:p>
    <w:p w:rsidR="00A20E10" w:rsidRPr="000D23F0" w:rsidRDefault="00A20E10" w:rsidP="00A20E10">
      <w:pPr>
        <w:pStyle w:val="a3"/>
        <w:ind w:firstLine="567"/>
        <w:jc w:val="both"/>
        <w:rPr>
          <w:szCs w:val="28"/>
          <w:lang w:val="ru-RU"/>
        </w:rPr>
      </w:pPr>
      <w:r w:rsidRPr="000D23F0">
        <w:rPr>
          <w:b/>
          <w:szCs w:val="28"/>
          <w:lang w:val="ru-RU"/>
        </w:rPr>
        <w:t>Цель</w:t>
      </w:r>
      <w:r w:rsidRPr="000D23F0">
        <w:rPr>
          <w:szCs w:val="28"/>
          <w:lang w:val="ru-RU"/>
        </w:rPr>
        <w:t>: Раскрыть смысловые и структурные особенности сложного синтаксического целого; научить применять определённые грамматические средства связи для построения с.с.ц.; употреблять с.с.ц. в процессе коммуникации.</w:t>
      </w:r>
    </w:p>
    <w:p w:rsidR="00A20E10" w:rsidRPr="000D23F0" w:rsidRDefault="00A20E10" w:rsidP="00A20E10">
      <w:pPr>
        <w:pStyle w:val="2"/>
        <w:ind w:firstLine="567"/>
        <w:jc w:val="both"/>
        <w:rPr>
          <w:b/>
          <w:szCs w:val="28"/>
        </w:rPr>
      </w:pPr>
      <w:r w:rsidRPr="000D23F0">
        <w:rPr>
          <w:b/>
          <w:szCs w:val="28"/>
        </w:rPr>
        <w:t>Вопросы для обсуждения:</w:t>
      </w:r>
    </w:p>
    <w:p w:rsidR="00A20E10" w:rsidRPr="000D23F0" w:rsidRDefault="00A20E10" w:rsidP="00A20E10">
      <w:pPr>
        <w:pStyle w:val="a4"/>
        <w:ind w:left="0" w:firstLine="567"/>
        <w:jc w:val="both"/>
        <w:rPr>
          <w:sz w:val="28"/>
          <w:szCs w:val="28"/>
        </w:rPr>
      </w:pPr>
      <w:r w:rsidRPr="000D23F0">
        <w:rPr>
          <w:sz w:val="28"/>
          <w:szCs w:val="28"/>
        </w:rPr>
        <w:t>1.</w:t>
      </w:r>
      <w:r w:rsidRPr="000D23F0">
        <w:rPr>
          <w:sz w:val="28"/>
          <w:szCs w:val="28"/>
        </w:rPr>
        <w:tab/>
        <w:t>Предложения и группы предложений, связанных между собой в тексте (сложное синтаксическое целое).</w:t>
      </w:r>
    </w:p>
    <w:p w:rsidR="00A20E10" w:rsidRPr="000D23F0" w:rsidRDefault="00A20E10" w:rsidP="00365F29">
      <w:pPr>
        <w:pStyle w:val="a4"/>
        <w:numPr>
          <w:ilvl w:val="0"/>
          <w:numId w:val="4"/>
        </w:numPr>
        <w:ind w:left="0" w:firstLine="567"/>
        <w:jc w:val="both"/>
        <w:rPr>
          <w:sz w:val="28"/>
          <w:szCs w:val="28"/>
        </w:rPr>
      </w:pPr>
      <w:r w:rsidRPr="000D23F0">
        <w:rPr>
          <w:sz w:val="28"/>
          <w:szCs w:val="28"/>
        </w:rPr>
        <w:t>Сложное синтаксическое целое и его признаки.</w:t>
      </w:r>
    </w:p>
    <w:p w:rsidR="00A20E10" w:rsidRPr="000D23F0" w:rsidRDefault="00A20E10" w:rsidP="00365F29">
      <w:pPr>
        <w:pStyle w:val="a4"/>
        <w:numPr>
          <w:ilvl w:val="0"/>
          <w:numId w:val="4"/>
        </w:numPr>
        <w:ind w:left="0" w:firstLine="567"/>
        <w:jc w:val="both"/>
        <w:rPr>
          <w:sz w:val="28"/>
          <w:szCs w:val="28"/>
          <w:lang w:val="en-US"/>
        </w:rPr>
      </w:pPr>
      <w:r w:rsidRPr="000D23F0">
        <w:rPr>
          <w:sz w:val="28"/>
          <w:szCs w:val="28"/>
        </w:rPr>
        <w:t xml:space="preserve"> </w:t>
      </w:r>
      <w:r w:rsidRPr="000D23F0">
        <w:rPr>
          <w:sz w:val="28"/>
          <w:szCs w:val="28"/>
          <w:lang w:val="en-US"/>
        </w:rPr>
        <w:t>Виды грамматической связности текста.</w:t>
      </w:r>
    </w:p>
    <w:p w:rsidR="00A20E10" w:rsidRPr="000D23F0" w:rsidRDefault="00A20E10" w:rsidP="00365F29">
      <w:pPr>
        <w:pStyle w:val="a4"/>
        <w:numPr>
          <w:ilvl w:val="0"/>
          <w:numId w:val="10"/>
        </w:numPr>
        <w:ind w:left="0" w:firstLine="567"/>
        <w:jc w:val="both"/>
        <w:rPr>
          <w:sz w:val="28"/>
          <w:szCs w:val="28"/>
          <w:lang w:val="en-US"/>
        </w:rPr>
      </w:pPr>
      <w:r w:rsidRPr="000D23F0">
        <w:rPr>
          <w:sz w:val="28"/>
          <w:szCs w:val="28"/>
        </w:rPr>
        <w:t xml:space="preserve">Прочитайте текст. Обратите внимание на термины и терминологические сочетания, выпишите их. </w:t>
      </w:r>
      <w:r w:rsidRPr="000D23F0">
        <w:rPr>
          <w:sz w:val="28"/>
          <w:szCs w:val="28"/>
          <w:lang w:val="en-US"/>
        </w:rPr>
        <w:t>Объясните, какие из них являются общенаучными, а какие – узкоспециальными.</w:t>
      </w:r>
    </w:p>
    <w:p w:rsidR="003708ED" w:rsidRPr="000D23F0" w:rsidRDefault="00A20E10" w:rsidP="00A20E10">
      <w:pPr>
        <w:pStyle w:val="20"/>
        <w:ind w:firstLine="567"/>
        <w:jc w:val="both"/>
        <w:rPr>
          <w:szCs w:val="28"/>
          <w:lang w:val="ru-RU"/>
        </w:rPr>
      </w:pPr>
      <w:r w:rsidRPr="000D23F0">
        <w:rPr>
          <w:szCs w:val="28"/>
          <w:lang w:val="ru-RU"/>
        </w:rPr>
        <w:t xml:space="preserve">                                        </w:t>
      </w:r>
    </w:p>
    <w:p w:rsidR="00A20E10" w:rsidRPr="000D23F0" w:rsidRDefault="00A20E10" w:rsidP="003708ED">
      <w:pPr>
        <w:pStyle w:val="20"/>
        <w:ind w:firstLine="567"/>
        <w:jc w:val="center"/>
        <w:rPr>
          <w:szCs w:val="28"/>
        </w:rPr>
      </w:pPr>
      <w:r w:rsidRPr="000D23F0">
        <w:rPr>
          <w:szCs w:val="28"/>
        </w:rPr>
        <w:t>Специалист в космосе</w:t>
      </w:r>
    </w:p>
    <w:p w:rsidR="00A20E10" w:rsidRPr="000D23F0" w:rsidRDefault="00A20E10" w:rsidP="00A20E10">
      <w:pPr>
        <w:pStyle w:val="a3"/>
        <w:ind w:firstLine="567"/>
        <w:jc w:val="both"/>
        <w:rPr>
          <w:i/>
          <w:szCs w:val="28"/>
          <w:lang w:val="ru-RU"/>
        </w:rPr>
      </w:pPr>
      <w:r w:rsidRPr="000D23F0">
        <w:rPr>
          <w:i/>
          <w:szCs w:val="28"/>
          <w:lang w:val="ru-RU"/>
        </w:rPr>
        <w:t>Фотодело было, пожалуй, первой профессией, освоенной космонавтами. Они фотографировали Землю ещё во время полётов на “Востоках”.С каждым новым полётом программы этих работ становились всё более обширными, потому что их анализ показал большую научную ценность</w:t>
      </w:r>
    </w:p>
    <w:p w:rsidR="00A20E10" w:rsidRPr="000D23F0" w:rsidRDefault="00A20E10" w:rsidP="00A20E10">
      <w:pPr>
        <w:pStyle w:val="a3"/>
        <w:ind w:firstLine="567"/>
        <w:jc w:val="both"/>
        <w:rPr>
          <w:i/>
          <w:szCs w:val="28"/>
          <w:lang w:val="ru-RU"/>
        </w:rPr>
      </w:pPr>
      <w:r w:rsidRPr="000D23F0">
        <w:rPr>
          <w:i/>
          <w:szCs w:val="28"/>
          <w:lang w:val="ru-RU"/>
        </w:rPr>
        <w:t>Особенно широко развернулись работы по фотографированию земной поверхности после создания долговременных орбитральных станций типа “Салют”. Характер этой работы изменился не только количественно, но и качественно.</w:t>
      </w:r>
    </w:p>
    <w:p w:rsidR="00A20E10" w:rsidRPr="000D23F0" w:rsidRDefault="00A20E10" w:rsidP="00A20E10">
      <w:pPr>
        <w:pStyle w:val="a3"/>
        <w:ind w:firstLine="567"/>
        <w:jc w:val="both"/>
        <w:rPr>
          <w:i/>
          <w:szCs w:val="28"/>
          <w:lang w:val="ru-RU"/>
        </w:rPr>
      </w:pPr>
      <w:r w:rsidRPr="000D23F0">
        <w:rPr>
          <w:i/>
          <w:szCs w:val="28"/>
          <w:lang w:val="ru-RU"/>
        </w:rPr>
        <w:t>Во-первых, станции дают возможность это делать на широкой технической основе, использовать различные плёнки и кинокамеры. Во-вторых, и это самое главное, с них можно выполнять долговременные эксперименты, снимать один и тот же объект по многу раз, в разное время года.</w:t>
      </w:r>
    </w:p>
    <w:p w:rsidR="00A20E10" w:rsidRPr="000D23F0" w:rsidRDefault="00A20E10" w:rsidP="00A20E10">
      <w:pPr>
        <w:pStyle w:val="a3"/>
        <w:ind w:firstLine="567"/>
        <w:jc w:val="both"/>
        <w:rPr>
          <w:i/>
          <w:szCs w:val="28"/>
          <w:lang w:val="ru-RU"/>
        </w:rPr>
      </w:pPr>
      <w:r w:rsidRPr="000D23F0">
        <w:rPr>
          <w:i/>
          <w:szCs w:val="28"/>
          <w:lang w:val="ru-RU"/>
        </w:rPr>
        <w:t>Делать фотоснимки и спектрограммы земной поверхности как будто и просто. Однако это ошибочное представление. Дело в том, что снимать приходится не каким-нибудь фотоаппаратом или кинокамерой, как на Земле. Во время съёмок м.б. задействовано до 25 различных приборов. А каждая секунда на учёте. Едва промедлил – нужного кадра уже нет.</w:t>
      </w:r>
    </w:p>
    <w:p w:rsidR="00A20E10" w:rsidRPr="000D23F0" w:rsidRDefault="00A20E10" w:rsidP="00A20E10">
      <w:pPr>
        <w:pStyle w:val="a3"/>
        <w:ind w:firstLine="567"/>
        <w:jc w:val="both"/>
        <w:rPr>
          <w:i/>
          <w:szCs w:val="28"/>
          <w:lang w:val="ru-RU"/>
        </w:rPr>
      </w:pPr>
      <w:r w:rsidRPr="000D23F0">
        <w:rPr>
          <w:i/>
          <w:szCs w:val="28"/>
          <w:lang w:val="ru-RU"/>
        </w:rPr>
        <w:t>Сейчас составляются специальные программы исследований природных ресурсов. И один из главнейших методов этого исследования – фотографирование и спектрографирование земной поверхности. Космические снимки – это исключительно ценный материал, так как они отражают не отдельные компоненты природы, а целые комплексы, так называемые геосистемы. То, что фотокамера схватит из космоса за 3-5 минут, по объёму информации приравнивается к почти двум годам аэрофотосъёмочных работ с самолёта.</w:t>
      </w:r>
    </w:p>
    <w:p w:rsidR="00A20E10" w:rsidRPr="000D23F0" w:rsidRDefault="00A20E10" w:rsidP="00A20E10">
      <w:pPr>
        <w:pStyle w:val="a3"/>
        <w:ind w:firstLine="567"/>
        <w:jc w:val="both"/>
        <w:rPr>
          <w:i/>
          <w:szCs w:val="28"/>
          <w:lang w:val="ru-RU"/>
        </w:rPr>
      </w:pPr>
      <w:r w:rsidRPr="000D23F0">
        <w:rPr>
          <w:i/>
          <w:szCs w:val="28"/>
          <w:lang w:val="ru-RU"/>
        </w:rPr>
        <w:t>Услугами космических фотографов пользуются почвоведы, животноводы, мелиораторы, энергетики. Космические снимки представляют ценность для изучения и картографирования населённых пунктов, анализа транспортных связей между районами, для изучения лесных ресурсов. Материал, доставленный на Землю, настолько объёмен и разнообразен, что специалисты будут изучать его не один год.</w:t>
      </w:r>
    </w:p>
    <w:p w:rsidR="00A20E10" w:rsidRPr="000D23F0" w:rsidRDefault="00A20E10" w:rsidP="00365F29">
      <w:pPr>
        <w:pStyle w:val="a4"/>
        <w:numPr>
          <w:ilvl w:val="0"/>
          <w:numId w:val="10"/>
        </w:numPr>
        <w:ind w:left="0" w:firstLine="567"/>
        <w:jc w:val="both"/>
        <w:rPr>
          <w:sz w:val="28"/>
          <w:szCs w:val="28"/>
        </w:rPr>
      </w:pPr>
      <w:r w:rsidRPr="000D23F0">
        <w:rPr>
          <w:sz w:val="28"/>
          <w:szCs w:val="28"/>
        </w:rPr>
        <w:t>Расскажите, какую работу могли бы проделать в космосе вы (как будущий экономист, менеджер и т.д.), если бы вам посчастливилось стать членом космического экипажа. Рассказывая о своём предполагаемом полёте, используйте следующие выражения: как мне кажется, на мой взгляд, я считаю, я полагаю, удалось доказать, если я не ошибаюсь.</w:t>
      </w:r>
    </w:p>
    <w:p w:rsidR="00A20E10" w:rsidRPr="000D23F0" w:rsidRDefault="00A20E10" w:rsidP="00365F29">
      <w:pPr>
        <w:pStyle w:val="a4"/>
        <w:numPr>
          <w:ilvl w:val="0"/>
          <w:numId w:val="10"/>
        </w:numPr>
        <w:ind w:left="0" w:firstLine="567"/>
        <w:jc w:val="both"/>
        <w:rPr>
          <w:sz w:val="28"/>
          <w:szCs w:val="28"/>
          <w:lang w:val="en-US"/>
        </w:rPr>
      </w:pPr>
      <w:r w:rsidRPr="000D23F0">
        <w:rPr>
          <w:sz w:val="28"/>
          <w:szCs w:val="28"/>
        </w:rPr>
        <w:t xml:space="preserve">Расскажите о специалисте высокой квалификации, профессия которого вас интересует. </w:t>
      </w:r>
      <w:r w:rsidRPr="000D23F0">
        <w:rPr>
          <w:sz w:val="28"/>
          <w:szCs w:val="28"/>
          <w:lang w:val="en-US"/>
        </w:rPr>
        <w:t xml:space="preserve">При этом ответьте на следующие вопросы: </w:t>
      </w:r>
    </w:p>
    <w:p w:rsidR="00A20E10" w:rsidRPr="000D23F0" w:rsidRDefault="00A20E10" w:rsidP="00365F29">
      <w:pPr>
        <w:pStyle w:val="21"/>
        <w:numPr>
          <w:ilvl w:val="0"/>
          <w:numId w:val="11"/>
        </w:numPr>
        <w:ind w:left="0" w:firstLine="567"/>
        <w:jc w:val="both"/>
        <w:rPr>
          <w:sz w:val="28"/>
          <w:szCs w:val="28"/>
        </w:rPr>
      </w:pPr>
      <w:r w:rsidRPr="000D23F0">
        <w:rPr>
          <w:sz w:val="28"/>
          <w:szCs w:val="28"/>
        </w:rPr>
        <w:t>Какое образование получил человек, о котором вы рассказываете?</w:t>
      </w:r>
    </w:p>
    <w:p w:rsidR="00A20E10" w:rsidRPr="000D23F0" w:rsidRDefault="00A20E10" w:rsidP="00365F29">
      <w:pPr>
        <w:pStyle w:val="21"/>
        <w:numPr>
          <w:ilvl w:val="0"/>
          <w:numId w:val="11"/>
        </w:numPr>
        <w:ind w:left="0" w:firstLine="567"/>
        <w:jc w:val="both"/>
        <w:rPr>
          <w:sz w:val="28"/>
          <w:szCs w:val="28"/>
        </w:rPr>
      </w:pPr>
      <w:r w:rsidRPr="000D23F0">
        <w:rPr>
          <w:sz w:val="28"/>
          <w:szCs w:val="28"/>
        </w:rPr>
        <w:t>Пополнял ли он свои знания путём самообразования?</w:t>
      </w:r>
    </w:p>
    <w:p w:rsidR="00A20E10" w:rsidRPr="000D23F0" w:rsidRDefault="00A20E10" w:rsidP="00365F29">
      <w:pPr>
        <w:pStyle w:val="21"/>
        <w:numPr>
          <w:ilvl w:val="0"/>
          <w:numId w:val="11"/>
        </w:numPr>
        <w:ind w:left="0" w:firstLine="567"/>
        <w:jc w:val="both"/>
        <w:rPr>
          <w:sz w:val="28"/>
          <w:szCs w:val="28"/>
        </w:rPr>
      </w:pPr>
      <w:r w:rsidRPr="000D23F0">
        <w:rPr>
          <w:sz w:val="28"/>
          <w:szCs w:val="28"/>
        </w:rPr>
        <w:t>Какие жизненные цели он перед собой ставил?</w:t>
      </w:r>
    </w:p>
    <w:p w:rsidR="00A20E10" w:rsidRPr="000D23F0" w:rsidRDefault="00A20E10" w:rsidP="00365F29">
      <w:pPr>
        <w:pStyle w:val="21"/>
        <w:numPr>
          <w:ilvl w:val="0"/>
          <w:numId w:val="11"/>
        </w:numPr>
        <w:ind w:left="0" w:firstLine="567"/>
        <w:jc w:val="both"/>
        <w:rPr>
          <w:sz w:val="28"/>
          <w:szCs w:val="28"/>
        </w:rPr>
      </w:pPr>
      <w:r w:rsidRPr="000D23F0">
        <w:rPr>
          <w:sz w:val="28"/>
          <w:szCs w:val="28"/>
        </w:rPr>
        <w:t>Какой вклад внёс он в ту область, которой посвятил жизнь?</w:t>
      </w:r>
    </w:p>
    <w:p w:rsidR="00A20E10" w:rsidRPr="000D23F0" w:rsidRDefault="00A20E10" w:rsidP="00365F29">
      <w:pPr>
        <w:pStyle w:val="21"/>
        <w:numPr>
          <w:ilvl w:val="0"/>
          <w:numId w:val="11"/>
        </w:numPr>
        <w:ind w:left="0" w:firstLine="567"/>
        <w:jc w:val="both"/>
        <w:rPr>
          <w:sz w:val="28"/>
          <w:szCs w:val="28"/>
        </w:rPr>
      </w:pPr>
      <w:r w:rsidRPr="000D23F0">
        <w:rPr>
          <w:sz w:val="28"/>
          <w:szCs w:val="28"/>
        </w:rPr>
        <w:t>Какие черты характера помогли ему стать тем, кем он стал?</w:t>
      </w:r>
    </w:p>
    <w:p w:rsidR="00A20E10" w:rsidRPr="000D23F0" w:rsidRDefault="00A20E10" w:rsidP="00365F29">
      <w:pPr>
        <w:pStyle w:val="a4"/>
        <w:numPr>
          <w:ilvl w:val="0"/>
          <w:numId w:val="10"/>
        </w:numPr>
        <w:ind w:left="0" w:firstLine="567"/>
        <w:jc w:val="both"/>
        <w:rPr>
          <w:sz w:val="28"/>
          <w:szCs w:val="28"/>
        </w:rPr>
      </w:pPr>
      <w:r w:rsidRPr="000D23F0">
        <w:rPr>
          <w:sz w:val="28"/>
          <w:szCs w:val="28"/>
        </w:rPr>
        <w:t>Выпишите из текста “Специалист в космосе” несколько сложных синтаксических целых. Укажите средства связи предложений (см. табл.</w:t>
      </w:r>
      <w:r w:rsidR="00272EEF" w:rsidRPr="000D23F0">
        <w:rPr>
          <w:sz w:val="28"/>
          <w:szCs w:val="28"/>
        </w:rPr>
        <w:t>1</w:t>
      </w:r>
      <w:r w:rsidRPr="000D23F0">
        <w:rPr>
          <w:sz w:val="28"/>
          <w:szCs w:val="28"/>
        </w:rPr>
        <w:t>).</w:t>
      </w:r>
    </w:p>
    <w:p w:rsidR="00272EEF" w:rsidRPr="000D23F0" w:rsidRDefault="00272EEF" w:rsidP="00272EEF">
      <w:pPr>
        <w:pStyle w:val="a3"/>
        <w:ind w:firstLine="567"/>
        <w:jc w:val="both"/>
        <w:rPr>
          <w:szCs w:val="28"/>
          <w:lang w:val="ru-RU"/>
        </w:rPr>
      </w:pPr>
    </w:p>
    <w:p w:rsidR="00272EEF" w:rsidRPr="000D23F0" w:rsidRDefault="00272EEF" w:rsidP="00272EEF">
      <w:pPr>
        <w:pStyle w:val="a3"/>
        <w:ind w:firstLine="567"/>
        <w:jc w:val="both"/>
        <w:rPr>
          <w:szCs w:val="28"/>
          <w:lang w:val="ru-RU"/>
        </w:rPr>
      </w:pPr>
      <w:r w:rsidRPr="000D23F0">
        <w:rPr>
          <w:szCs w:val="28"/>
        </w:rPr>
        <w:t>Таблица 1</w:t>
      </w:r>
      <w:r w:rsidRPr="000D23F0">
        <w:rPr>
          <w:b/>
          <w:szCs w:val="28"/>
        </w:rPr>
        <w:t xml:space="preserve">          </w:t>
      </w:r>
      <w:r w:rsidRPr="000D23F0">
        <w:rPr>
          <w:szCs w:val="28"/>
        </w:rPr>
        <w:t>СЛОЖНОЕ СИНТАКСИЧЕСКОЕ ЦЕЛОЕ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38"/>
        <w:gridCol w:w="3191"/>
        <w:gridCol w:w="3525"/>
      </w:tblGrid>
      <w:tr w:rsidR="00272EEF" w:rsidRPr="000D23F0">
        <w:tc>
          <w:tcPr>
            <w:tcW w:w="1441" w:type="pct"/>
          </w:tcPr>
          <w:p w:rsidR="00272EEF" w:rsidRPr="000D23F0" w:rsidRDefault="00272EEF" w:rsidP="00272EEF">
            <w:pPr>
              <w:jc w:val="center"/>
              <w:rPr>
                <w:sz w:val="28"/>
                <w:szCs w:val="28"/>
                <w:lang w:val="en-US"/>
              </w:rPr>
            </w:pPr>
            <w:r w:rsidRPr="000D23F0">
              <w:rPr>
                <w:sz w:val="28"/>
                <w:szCs w:val="28"/>
                <w:lang w:val="en-US"/>
              </w:rPr>
              <w:t>Смысловые и структурные особенности</w:t>
            </w:r>
          </w:p>
        </w:tc>
        <w:tc>
          <w:tcPr>
            <w:tcW w:w="1695" w:type="pct"/>
          </w:tcPr>
          <w:p w:rsidR="00272EEF" w:rsidRPr="000D23F0" w:rsidRDefault="00272EEF" w:rsidP="00272EEF">
            <w:pPr>
              <w:jc w:val="center"/>
              <w:rPr>
                <w:sz w:val="28"/>
                <w:szCs w:val="28"/>
              </w:rPr>
            </w:pPr>
            <w:r w:rsidRPr="000D23F0">
              <w:rPr>
                <w:sz w:val="28"/>
                <w:szCs w:val="28"/>
                <w:lang w:val="en-US"/>
              </w:rPr>
              <w:t xml:space="preserve">Грамматические </w:t>
            </w:r>
          </w:p>
          <w:p w:rsidR="00272EEF" w:rsidRPr="000D23F0" w:rsidRDefault="00272EEF" w:rsidP="00272EEF">
            <w:pPr>
              <w:jc w:val="center"/>
              <w:rPr>
                <w:sz w:val="28"/>
                <w:szCs w:val="28"/>
                <w:lang w:val="en-US"/>
              </w:rPr>
            </w:pPr>
            <w:r w:rsidRPr="000D23F0">
              <w:rPr>
                <w:sz w:val="28"/>
                <w:szCs w:val="28"/>
                <w:lang w:val="en-US"/>
              </w:rPr>
              <w:t>средства связи</w:t>
            </w:r>
          </w:p>
        </w:tc>
        <w:tc>
          <w:tcPr>
            <w:tcW w:w="1864" w:type="pct"/>
          </w:tcPr>
          <w:p w:rsidR="00272EEF" w:rsidRPr="000D23F0" w:rsidRDefault="00272EEF" w:rsidP="00272EEF">
            <w:pPr>
              <w:jc w:val="center"/>
              <w:rPr>
                <w:sz w:val="28"/>
                <w:szCs w:val="28"/>
                <w:lang w:val="en-US"/>
              </w:rPr>
            </w:pPr>
            <w:r w:rsidRPr="000D23F0">
              <w:rPr>
                <w:sz w:val="28"/>
                <w:szCs w:val="28"/>
                <w:lang w:val="en-US"/>
              </w:rPr>
              <w:t>Примеры</w:t>
            </w:r>
          </w:p>
        </w:tc>
      </w:tr>
      <w:tr w:rsidR="00272EEF" w:rsidRPr="000D23F0">
        <w:tc>
          <w:tcPr>
            <w:tcW w:w="1441" w:type="pct"/>
          </w:tcPr>
          <w:p w:rsidR="00272EEF" w:rsidRPr="000D23F0" w:rsidRDefault="00272EEF" w:rsidP="00272EEF">
            <w:pPr>
              <w:rPr>
                <w:sz w:val="28"/>
                <w:szCs w:val="28"/>
              </w:rPr>
            </w:pPr>
            <w:r w:rsidRPr="000D23F0">
              <w:rPr>
                <w:sz w:val="28"/>
                <w:szCs w:val="28"/>
              </w:rPr>
              <w:t>Сложное синтаксическое целое – группа предложений,связанных по смыслу, интонационно и грамматически.</w:t>
            </w:r>
          </w:p>
          <w:p w:rsidR="00272EEF" w:rsidRPr="000D23F0" w:rsidRDefault="00272EEF" w:rsidP="00272EEF">
            <w:pPr>
              <w:rPr>
                <w:sz w:val="28"/>
                <w:szCs w:val="28"/>
              </w:rPr>
            </w:pPr>
            <w:r w:rsidRPr="000D23F0">
              <w:rPr>
                <w:sz w:val="28"/>
                <w:szCs w:val="28"/>
              </w:rPr>
              <w:t>Предложения в составе сложного синтаксического целого объединяются единством темы сообщения, которая по отношению ко всей теме сообщений является микротемой.</w:t>
            </w:r>
          </w:p>
        </w:tc>
        <w:tc>
          <w:tcPr>
            <w:tcW w:w="1695" w:type="pct"/>
          </w:tcPr>
          <w:p w:rsidR="00272EEF" w:rsidRPr="000D23F0" w:rsidRDefault="00272EEF" w:rsidP="00365F29">
            <w:pPr>
              <w:numPr>
                <w:ilvl w:val="0"/>
                <w:numId w:val="12"/>
              </w:numPr>
              <w:ind w:left="0" w:firstLine="0"/>
              <w:rPr>
                <w:sz w:val="28"/>
                <w:szCs w:val="28"/>
              </w:rPr>
            </w:pPr>
            <w:r w:rsidRPr="000D23F0">
              <w:rPr>
                <w:sz w:val="28"/>
                <w:szCs w:val="28"/>
              </w:rPr>
              <w:t>Личные местоимения 3-го л.: он, она, оно, они.</w:t>
            </w:r>
          </w:p>
          <w:p w:rsidR="00272EEF" w:rsidRPr="000D23F0" w:rsidRDefault="00272EEF" w:rsidP="00365F29">
            <w:pPr>
              <w:numPr>
                <w:ilvl w:val="0"/>
                <w:numId w:val="12"/>
              </w:numPr>
              <w:ind w:left="0" w:firstLine="0"/>
              <w:rPr>
                <w:sz w:val="28"/>
                <w:szCs w:val="28"/>
              </w:rPr>
            </w:pPr>
            <w:r w:rsidRPr="000D23F0">
              <w:rPr>
                <w:sz w:val="28"/>
                <w:szCs w:val="28"/>
              </w:rPr>
              <w:t>Притяжательные и указательные местоимения: мой,твой, свой, ваш, этот, тот и др.</w:t>
            </w:r>
          </w:p>
          <w:p w:rsidR="00272EEF" w:rsidRPr="000D23F0" w:rsidRDefault="00272EEF" w:rsidP="00365F29">
            <w:pPr>
              <w:numPr>
                <w:ilvl w:val="0"/>
                <w:numId w:val="12"/>
              </w:numPr>
              <w:ind w:left="0" w:firstLine="0"/>
              <w:rPr>
                <w:sz w:val="28"/>
                <w:szCs w:val="28"/>
              </w:rPr>
            </w:pPr>
            <w:r w:rsidRPr="000D23F0">
              <w:rPr>
                <w:sz w:val="28"/>
                <w:szCs w:val="28"/>
              </w:rPr>
              <w:t>Местоименные наречия: здесь, там, тогда, потом, отсюда, оттуда, туда и др.</w:t>
            </w:r>
          </w:p>
          <w:p w:rsidR="00272EEF" w:rsidRPr="000D23F0" w:rsidRDefault="00272EEF" w:rsidP="00365F29">
            <w:pPr>
              <w:numPr>
                <w:ilvl w:val="0"/>
                <w:numId w:val="12"/>
              </w:numPr>
              <w:ind w:left="0" w:firstLine="0"/>
              <w:rPr>
                <w:sz w:val="28"/>
                <w:szCs w:val="28"/>
              </w:rPr>
            </w:pPr>
            <w:r w:rsidRPr="000D23F0">
              <w:rPr>
                <w:sz w:val="28"/>
                <w:szCs w:val="28"/>
              </w:rPr>
              <w:t>Сочинительные союзы: и, а, но, однако, зато и др.</w:t>
            </w:r>
          </w:p>
          <w:p w:rsidR="00272EEF" w:rsidRPr="000D23F0" w:rsidRDefault="00272EEF" w:rsidP="00365F29">
            <w:pPr>
              <w:numPr>
                <w:ilvl w:val="0"/>
                <w:numId w:val="12"/>
              </w:numPr>
              <w:ind w:left="0" w:firstLine="0"/>
              <w:rPr>
                <w:sz w:val="28"/>
                <w:szCs w:val="28"/>
              </w:rPr>
            </w:pPr>
            <w:r w:rsidRPr="000D23F0">
              <w:rPr>
                <w:sz w:val="28"/>
                <w:szCs w:val="28"/>
              </w:rPr>
              <w:t>Слова и словосочетания (в том числе и вводные): следовательно, таким образом, во-первых, вместе с тем, между тем, причём, в то же время и др.</w:t>
            </w:r>
          </w:p>
          <w:p w:rsidR="00272EEF" w:rsidRPr="000D23F0" w:rsidRDefault="00272EEF" w:rsidP="00365F29">
            <w:pPr>
              <w:numPr>
                <w:ilvl w:val="0"/>
                <w:numId w:val="12"/>
              </w:numPr>
              <w:ind w:left="0" w:firstLine="0"/>
              <w:rPr>
                <w:sz w:val="28"/>
                <w:szCs w:val="28"/>
              </w:rPr>
            </w:pPr>
            <w:r w:rsidRPr="000D23F0">
              <w:rPr>
                <w:sz w:val="28"/>
                <w:szCs w:val="28"/>
              </w:rPr>
              <w:t>Единство временных форм глаголов-сказуемых.</w:t>
            </w:r>
          </w:p>
        </w:tc>
        <w:tc>
          <w:tcPr>
            <w:tcW w:w="1864" w:type="pct"/>
          </w:tcPr>
          <w:p w:rsidR="00272EEF" w:rsidRPr="000D23F0" w:rsidRDefault="00272EEF" w:rsidP="00272EEF">
            <w:pPr>
              <w:rPr>
                <w:sz w:val="28"/>
                <w:szCs w:val="28"/>
              </w:rPr>
            </w:pPr>
            <w:r w:rsidRPr="000D23F0">
              <w:rPr>
                <w:sz w:val="28"/>
                <w:szCs w:val="28"/>
              </w:rPr>
              <w:t>Фотографировать Землю они начали ещё во время первых полётов. И с каждым новым полётом программы этих работ становились всё более обширными. Но уже тогда это были не единственные программы научных исследований.</w:t>
            </w:r>
          </w:p>
          <w:p w:rsidR="00272EEF" w:rsidRPr="000D23F0" w:rsidRDefault="00272EEF" w:rsidP="00365F29">
            <w:pPr>
              <w:numPr>
                <w:ilvl w:val="0"/>
                <w:numId w:val="10"/>
              </w:numPr>
              <w:ind w:left="0" w:firstLine="0"/>
              <w:rPr>
                <w:sz w:val="28"/>
                <w:szCs w:val="28"/>
                <w:lang w:val="en-US"/>
              </w:rPr>
            </w:pPr>
            <w:r w:rsidRPr="000D23F0">
              <w:rPr>
                <w:sz w:val="28"/>
                <w:szCs w:val="28"/>
                <w:lang w:val="en-US"/>
              </w:rPr>
              <w:t>Что такое робот?</w:t>
            </w:r>
          </w:p>
          <w:p w:rsidR="00272EEF" w:rsidRPr="000D23F0" w:rsidRDefault="00272EEF" w:rsidP="00272EEF">
            <w:pPr>
              <w:rPr>
                <w:sz w:val="28"/>
                <w:szCs w:val="28"/>
                <w:lang w:val="en-US"/>
              </w:rPr>
            </w:pPr>
            <w:r w:rsidRPr="000D23F0">
              <w:rPr>
                <w:sz w:val="28"/>
                <w:szCs w:val="28"/>
              </w:rPr>
              <w:t xml:space="preserve">Во-первых, это искусственно созданная система. Во-вторых, это система,способная самостоятельно выполнять те или иные полезные функции. </w:t>
            </w:r>
            <w:r w:rsidRPr="000D23F0">
              <w:rPr>
                <w:sz w:val="28"/>
                <w:szCs w:val="28"/>
                <w:lang w:val="en-US"/>
              </w:rPr>
              <w:t xml:space="preserve">В-третьих, система адекватно реагирующая на изменение окружающих обстоятельств. </w:t>
            </w:r>
          </w:p>
        </w:tc>
      </w:tr>
    </w:tbl>
    <w:p w:rsidR="00272EEF" w:rsidRPr="000D23F0" w:rsidRDefault="00272EEF" w:rsidP="00272EEF">
      <w:pPr>
        <w:pStyle w:val="a4"/>
        <w:ind w:left="0" w:firstLine="0"/>
        <w:jc w:val="both"/>
        <w:rPr>
          <w:sz w:val="28"/>
          <w:szCs w:val="28"/>
          <w:lang w:val="en-US"/>
        </w:rPr>
      </w:pPr>
    </w:p>
    <w:p w:rsidR="00A20E10" w:rsidRPr="000D23F0" w:rsidRDefault="00A20E10" w:rsidP="00365F29">
      <w:pPr>
        <w:pStyle w:val="a4"/>
        <w:numPr>
          <w:ilvl w:val="0"/>
          <w:numId w:val="10"/>
        </w:numPr>
        <w:ind w:left="0" w:firstLine="567"/>
        <w:jc w:val="both"/>
        <w:rPr>
          <w:sz w:val="28"/>
          <w:szCs w:val="28"/>
        </w:rPr>
      </w:pPr>
      <w:r w:rsidRPr="000D23F0">
        <w:rPr>
          <w:sz w:val="28"/>
          <w:szCs w:val="28"/>
        </w:rPr>
        <w:t>Перечислите, какими качествами, по вашему мнению, должен обладать квалифицированный специалист. Используйте слова: во-первых, во-вторых, итак, таким образом, иначе говоря, как уже указывалось, при этом, наряду с…, поэтому.</w:t>
      </w:r>
    </w:p>
    <w:p w:rsidR="00A20E10" w:rsidRPr="000D23F0" w:rsidRDefault="00272EEF" w:rsidP="00A20E10">
      <w:pPr>
        <w:pStyle w:val="3"/>
        <w:ind w:firstLine="567"/>
        <w:jc w:val="both"/>
        <w:rPr>
          <w:b w:val="0"/>
          <w:i w:val="0"/>
          <w:szCs w:val="28"/>
        </w:rPr>
      </w:pPr>
      <w:r w:rsidRPr="000D23F0">
        <w:rPr>
          <w:b w:val="0"/>
          <w:i w:val="0"/>
          <w:szCs w:val="28"/>
        </w:rPr>
        <w:t>Текст. Флаг</w:t>
      </w:r>
      <w:r w:rsidR="00A20E10" w:rsidRPr="000D23F0">
        <w:rPr>
          <w:b w:val="0"/>
          <w:i w:val="0"/>
          <w:szCs w:val="28"/>
        </w:rPr>
        <w:t>.</w:t>
      </w:r>
    </w:p>
    <w:p w:rsidR="00A20E10" w:rsidRPr="000D23F0" w:rsidRDefault="00272EEF" w:rsidP="00142664">
      <w:pPr>
        <w:jc w:val="both"/>
        <w:rPr>
          <w:b/>
          <w:i/>
          <w:sz w:val="28"/>
          <w:szCs w:val="28"/>
          <w:lang w:val="kk-KZ"/>
        </w:rPr>
      </w:pPr>
      <w:r w:rsidRPr="000D23F0">
        <w:rPr>
          <w:b/>
          <w:i/>
          <w:sz w:val="28"/>
          <w:szCs w:val="28"/>
        </w:rPr>
        <w:t>Определение предмета</w:t>
      </w:r>
    </w:p>
    <w:p w:rsidR="00A20E10" w:rsidRPr="000D23F0" w:rsidRDefault="00A20E10" w:rsidP="00A20E10">
      <w:pPr>
        <w:pStyle w:val="20"/>
        <w:tabs>
          <w:tab w:val="left" w:pos="-142"/>
        </w:tabs>
        <w:ind w:firstLine="567"/>
        <w:jc w:val="both"/>
        <w:rPr>
          <w:i w:val="0"/>
          <w:szCs w:val="28"/>
          <w:lang w:val="ru-RU"/>
        </w:rPr>
      </w:pPr>
      <w:r w:rsidRPr="000D23F0">
        <w:rPr>
          <w:b/>
          <w:i w:val="0"/>
          <w:szCs w:val="28"/>
          <w:lang w:val="ru-RU"/>
        </w:rPr>
        <w:t xml:space="preserve">Цель: </w:t>
      </w:r>
      <w:r w:rsidRPr="000D23F0">
        <w:rPr>
          <w:i w:val="0"/>
          <w:szCs w:val="28"/>
          <w:lang w:val="ru-RU"/>
        </w:rPr>
        <w:t>Сформировать у студентов  понятие об  описании  как  типе  речи. Научить определять  особенности  разговорного,  делового,  художественного, публицистического описания;  развить  навыки  и  умения описания  на  основе  лексической  темы  «Времена года».</w:t>
      </w:r>
    </w:p>
    <w:p w:rsidR="00A20E10" w:rsidRPr="000D23F0" w:rsidRDefault="00A20E10" w:rsidP="00A20E10">
      <w:pPr>
        <w:pStyle w:val="20"/>
        <w:tabs>
          <w:tab w:val="left" w:pos="-142"/>
        </w:tabs>
        <w:ind w:firstLine="567"/>
        <w:jc w:val="both"/>
        <w:rPr>
          <w:b/>
          <w:i w:val="0"/>
          <w:szCs w:val="28"/>
          <w:lang w:val="ru-RU"/>
        </w:rPr>
      </w:pPr>
      <w:r w:rsidRPr="000D23F0">
        <w:rPr>
          <w:b/>
          <w:i w:val="0"/>
          <w:szCs w:val="28"/>
          <w:lang w:val="ru-RU"/>
        </w:rPr>
        <w:t>Вопросы для обсуждения:</w:t>
      </w:r>
    </w:p>
    <w:p w:rsidR="00A20E10" w:rsidRPr="000D23F0" w:rsidRDefault="00A20E10" w:rsidP="00365F29">
      <w:pPr>
        <w:widowControl w:val="0"/>
        <w:numPr>
          <w:ilvl w:val="0"/>
          <w:numId w:val="21"/>
        </w:numPr>
        <w:tabs>
          <w:tab w:val="left" w:pos="360"/>
        </w:tabs>
        <w:ind w:firstLine="567"/>
        <w:jc w:val="both"/>
        <w:rPr>
          <w:sz w:val="28"/>
          <w:szCs w:val="28"/>
        </w:rPr>
      </w:pPr>
      <w:r w:rsidRPr="000D23F0">
        <w:rPr>
          <w:sz w:val="28"/>
          <w:szCs w:val="28"/>
        </w:rPr>
        <w:t xml:space="preserve">Что такое описание? </w:t>
      </w:r>
    </w:p>
    <w:p w:rsidR="00A20E10" w:rsidRPr="000D23F0" w:rsidRDefault="00A20E10" w:rsidP="00365F29">
      <w:pPr>
        <w:widowControl w:val="0"/>
        <w:numPr>
          <w:ilvl w:val="0"/>
          <w:numId w:val="21"/>
        </w:numPr>
        <w:tabs>
          <w:tab w:val="left" w:pos="360"/>
        </w:tabs>
        <w:ind w:firstLine="567"/>
        <w:jc w:val="both"/>
        <w:rPr>
          <w:sz w:val="28"/>
          <w:szCs w:val="28"/>
        </w:rPr>
      </w:pPr>
      <w:r w:rsidRPr="000D23F0">
        <w:rPr>
          <w:sz w:val="28"/>
          <w:szCs w:val="28"/>
        </w:rPr>
        <w:t>Какие разновидности описаний существуют?</w:t>
      </w:r>
    </w:p>
    <w:p w:rsidR="00A20E10" w:rsidRPr="000D23F0" w:rsidRDefault="00A20E10" w:rsidP="00365F29">
      <w:pPr>
        <w:widowControl w:val="0"/>
        <w:numPr>
          <w:ilvl w:val="0"/>
          <w:numId w:val="21"/>
        </w:numPr>
        <w:tabs>
          <w:tab w:val="left" w:pos="360"/>
        </w:tabs>
        <w:ind w:firstLine="567"/>
        <w:jc w:val="both"/>
        <w:rPr>
          <w:sz w:val="28"/>
          <w:szCs w:val="28"/>
        </w:rPr>
      </w:pPr>
      <w:r w:rsidRPr="000D23F0">
        <w:rPr>
          <w:sz w:val="28"/>
          <w:szCs w:val="28"/>
        </w:rPr>
        <w:t>Каковы особенности описаний в разных стилях речи</w:t>
      </w:r>
    </w:p>
    <w:p w:rsidR="00A20E10" w:rsidRPr="000D23F0" w:rsidRDefault="00A20E10" w:rsidP="00365F29">
      <w:pPr>
        <w:pStyle w:val="20"/>
        <w:numPr>
          <w:ilvl w:val="0"/>
          <w:numId w:val="15"/>
        </w:numPr>
        <w:tabs>
          <w:tab w:val="left" w:pos="-142"/>
        </w:tabs>
        <w:ind w:left="0" w:firstLine="567"/>
        <w:jc w:val="both"/>
        <w:rPr>
          <w:i w:val="0"/>
          <w:szCs w:val="28"/>
          <w:lang w:val="ru-RU"/>
        </w:rPr>
      </w:pPr>
      <w:r w:rsidRPr="000D23F0">
        <w:rPr>
          <w:i w:val="0"/>
          <w:szCs w:val="28"/>
          <w:lang w:val="ru-RU"/>
        </w:rPr>
        <w:t>Каковы особенности делового описания?</w:t>
      </w:r>
    </w:p>
    <w:p w:rsidR="00A20E10" w:rsidRPr="000D23F0" w:rsidRDefault="00A20E10" w:rsidP="00365F29">
      <w:pPr>
        <w:pStyle w:val="20"/>
        <w:numPr>
          <w:ilvl w:val="0"/>
          <w:numId w:val="15"/>
        </w:numPr>
        <w:tabs>
          <w:tab w:val="left" w:pos="-142"/>
        </w:tabs>
        <w:ind w:left="0" w:firstLine="567"/>
        <w:jc w:val="both"/>
        <w:rPr>
          <w:i w:val="0"/>
          <w:szCs w:val="28"/>
          <w:lang w:val="ru-RU"/>
        </w:rPr>
      </w:pPr>
      <w:r w:rsidRPr="000D23F0">
        <w:rPr>
          <w:i w:val="0"/>
          <w:szCs w:val="28"/>
          <w:lang w:val="ru-RU"/>
        </w:rPr>
        <w:t>Каковы особенности художественного описания?</w:t>
      </w:r>
    </w:p>
    <w:p w:rsidR="00A20E10" w:rsidRPr="000D23F0" w:rsidRDefault="00A20E10" w:rsidP="00365F29">
      <w:pPr>
        <w:pStyle w:val="20"/>
        <w:numPr>
          <w:ilvl w:val="0"/>
          <w:numId w:val="15"/>
        </w:numPr>
        <w:tabs>
          <w:tab w:val="left" w:pos="-142"/>
        </w:tabs>
        <w:ind w:left="0" w:firstLine="567"/>
        <w:jc w:val="both"/>
        <w:rPr>
          <w:i w:val="0"/>
          <w:szCs w:val="28"/>
          <w:lang w:val="ru-RU"/>
        </w:rPr>
      </w:pPr>
      <w:r w:rsidRPr="000D23F0">
        <w:rPr>
          <w:i w:val="0"/>
          <w:szCs w:val="28"/>
          <w:lang w:val="ru-RU"/>
        </w:rPr>
        <w:t>Каковы особенности публицистического описания?</w:t>
      </w:r>
    </w:p>
    <w:p w:rsidR="00A20E10" w:rsidRPr="000D23F0" w:rsidRDefault="00A20E10" w:rsidP="00365F29">
      <w:pPr>
        <w:pStyle w:val="20"/>
        <w:numPr>
          <w:ilvl w:val="0"/>
          <w:numId w:val="15"/>
        </w:numPr>
        <w:tabs>
          <w:tab w:val="left" w:pos="-142"/>
        </w:tabs>
        <w:ind w:left="0" w:firstLine="567"/>
        <w:jc w:val="both"/>
        <w:rPr>
          <w:i w:val="0"/>
          <w:szCs w:val="28"/>
          <w:lang w:val="ru-RU"/>
        </w:rPr>
      </w:pPr>
      <w:r w:rsidRPr="000D23F0">
        <w:rPr>
          <w:i w:val="0"/>
          <w:szCs w:val="28"/>
          <w:lang w:val="ru-RU"/>
        </w:rPr>
        <w:t>Каковы особенности разговорного описания?</w:t>
      </w:r>
    </w:p>
    <w:p w:rsidR="00A20E10" w:rsidRPr="000D23F0" w:rsidRDefault="00A20E10" w:rsidP="00365F29">
      <w:pPr>
        <w:pStyle w:val="2"/>
        <w:numPr>
          <w:ilvl w:val="0"/>
          <w:numId w:val="34"/>
        </w:numPr>
        <w:ind w:left="0" w:firstLine="567"/>
        <w:jc w:val="both"/>
        <w:rPr>
          <w:szCs w:val="28"/>
        </w:rPr>
      </w:pPr>
      <w:r w:rsidRPr="000D23F0">
        <w:rPr>
          <w:szCs w:val="28"/>
        </w:rPr>
        <w:t>Прочитайте, ответьте на вопросы: «В чём проявляется закон воздействия писательского слова на читателя? Что необходимо для того, чтобы научится описывать природу?». Постарайтесь запомнить советы писателя.</w:t>
      </w:r>
    </w:p>
    <w:p w:rsidR="00A20E10" w:rsidRPr="000D23F0" w:rsidRDefault="00A20E10" w:rsidP="00A20E10">
      <w:pPr>
        <w:ind w:firstLine="567"/>
        <w:jc w:val="both"/>
        <w:rPr>
          <w:i/>
          <w:sz w:val="28"/>
          <w:szCs w:val="28"/>
        </w:rPr>
      </w:pPr>
      <w:r w:rsidRPr="000D23F0">
        <w:rPr>
          <w:i/>
          <w:sz w:val="28"/>
          <w:szCs w:val="28"/>
        </w:rPr>
        <w:t>…Существует своего рода закон воздействия писательского слова на читателя.</w:t>
      </w:r>
    </w:p>
    <w:p w:rsidR="00A20E10" w:rsidRPr="000D23F0" w:rsidRDefault="00A20E10" w:rsidP="00A20E10">
      <w:pPr>
        <w:ind w:firstLine="567"/>
        <w:jc w:val="both"/>
        <w:rPr>
          <w:i/>
          <w:sz w:val="28"/>
          <w:szCs w:val="28"/>
        </w:rPr>
      </w:pPr>
      <w:r w:rsidRPr="000D23F0">
        <w:rPr>
          <w:i/>
          <w:sz w:val="28"/>
          <w:szCs w:val="28"/>
        </w:rPr>
        <w:t xml:space="preserve">   Если писатель, работая, не видит за словами того, о чём пишет, то и читатель ничего не увидит за ними.</w:t>
      </w:r>
    </w:p>
    <w:p w:rsidR="00A20E10" w:rsidRPr="000D23F0" w:rsidRDefault="00A20E10" w:rsidP="00A20E10">
      <w:pPr>
        <w:ind w:firstLine="567"/>
        <w:jc w:val="both"/>
        <w:rPr>
          <w:i/>
          <w:sz w:val="28"/>
          <w:szCs w:val="28"/>
        </w:rPr>
      </w:pPr>
      <w:r w:rsidRPr="000D23F0">
        <w:rPr>
          <w:i/>
          <w:sz w:val="28"/>
          <w:szCs w:val="28"/>
        </w:rPr>
        <w:t xml:space="preserve">   Но если писатель хорошо втдит то, о чём пишет, то самые простые и порой даже стёртые слова приобретают новизну, действуют на читателя с разительной силой и вызывают у него те мысли, чувства, состояния, какие писателт хотел ему передать.   (К. Паустовский.)</w:t>
      </w:r>
    </w:p>
    <w:p w:rsidR="00A20E10" w:rsidRPr="000D23F0" w:rsidRDefault="00A20E10" w:rsidP="00365F29">
      <w:pPr>
        <w:numPr>
          <w:ilvl w:val="0"/>
          <w:numId w:val="34"/>
        </w:numPr>
        <w:ind w:left="0" w:firstLine="567"/>
        <w:jc w:val="both"/>
        <w:rPr>
          <w:sz w:val="28"/>
          <w:szCs w:val="28"/>
        </w:rPr>
      </w:pPr>
      <w:r w:rsidRPr="000D23F0">
        <w:rPr>
          <w:sz w:val="28"/>
          <w:szCs w:val="28"/>
        </w:rPr>
        <w:t>Составьте план текста так, чтобы в нём формулировалась основная мысль описания и были названы основные признаки зимнего леса.</w:t>
      </w:r>
    </w:p>
    <w:p w:rsidR="00A20E10" w:rsidRPr="000D23F0" w:rsidRDefault="00A20E10" w:rsidP="00A20E10">
      <w:pPr>
        <w:pStyle w:val="20"/>
        <w:ind w:firstLine="567"/>
        <w:jc w:val="both"/>
        <w:rPr>
          <w:szCs w:val="28"/>
          <w:lang w:val="ru-RU"/>
        </w:rPr>
      </w:pPr>
      <w:r w:rsidRPr="000D23F0">
        <w:rPr>
          <w:szCs w:val="28"/>
          <w:lang w:val="ru-RU"/>
        </w:rPr>
        <w:t xml:space="preserve">    Красив, чудесен лес зимою. Глубокие, чистые лежат под деревьями сугробы. Над лесными тропинками кружевными белыми арками согнулись под тяжестью инея стволы молодых берёз. Тяжёлыми шапкпми белого снега покрыты тёмно-зелёные ветви высоких и маленьких елей.Высокие вершины елей унизаны ожерельем лиловых шишек.</w:t>
      </w:r>
    </w:p>
    <w:p w:rsidR="00A20E10" w:rsidRPr="000D23F0" w:rsidRDefault="00A20E10" w:rsidP="00A20E10">
      <w:pPr>
        <w:ind w:firstLine="567"/>
        <w:jc w:val="both"/>
        <w:rPr>
          <w:i/>
          <w:sz w:val="28"/>
          <w:szCs w:val="28"/>
        </w:rPr>
      </w:pPr>
      <w:r w:rsidRPr="000D23F0">
        <w:rPr>
          <w:i/>
          <w:sz w:val="28"/>
          <w:szCs w:val="28"/>
        </w:rPr>
        <w:t xml:space="preserve">  С весёлым свистом перелетают с ели на ель, качаются на шишках стайки красногрудых клестов.</w:t>
      </w:r>
    </w:p>
    <w:p w:rsidR="00A20E10" w:rsidRPr="000D23F0" w:rsidRDefault="00A20E10" w:rsidP="00365F29">
      <w:pPr>
        <w:pStyle w:val="a3"/>
        <w:numPr>
          <w:ilvl w:val="0"/>
          <w:numId w:val="34"/>
        </w:numPr>
        <w:ind w:left="0" w:firstLine="567"/>
        <w:jc w:val="both"/>
        <w:rPr>
          <w:szCs w:val="28"/>
          <w:lang w:val="ru-RU"/>
        </w:rPr>
      </w:pPr>
      <w:r w:rsidRPr="000D23F0">
        <w:rPr>
          <w:szCs w:val="28"/>
          <w:lang w:val="ru-RU"/>
        </w:rPr>
        <w:t>Определите стиль текста, тип речи.</w:t>
      </w:r>
    </w:p>
    <w:p w:rsidR="00A20E10" w:rsidRPr="000D23F0" w:rsidRDefault="00A20E10" w:rsidP="00272EEF">
      <w:pPr>
        <w:pStyle w:val="a3"/>
        <w:ind w:firstLine="567"/>
        <w:jc w:val="both"/>
        <w:rPr>
          <w:i/>
          <w:szCs w:val="28"/>
          <w:lang w:val="ru-RU"/>
        </w:rPr>
      </w:pPr>
      <w:r w:rsidRPr="000D23F0">
        <w:rPr>
          <w:i/>
          <w:szCs w:val="28"/>
          <w:lang w:val="ru-RU"/>
        </w:rPr>
        <w:t xml:space="preserve">                                 Дадим мир планете Земля!</w:t>
      </w:r>
    </w:p>
    <w:p w:rsidR="00A20E10" w:rsidRPr="000D23F0" w:rsidRDefault="00A20E10" w:rsidP="00A20E10">
      <w:pPr>
        <w:pStyle w:val="a3"/>
        <w:ind w:firstLine="567"/>
        <w:jc w:val="both"/>
        <w:rPr>
          <w:i/>
          <w:szCs w:val="28"/>
          <w:lang w:val="ru-RU"/>
        </w:rPr>
      </w:pPr>
      <w:r w:rsidRPr="000D23F0">
        <w:rPr>
          <w:i/>
          <w:szCs w:val="28"/>
          <w:lang w:val="ru-RU"/>
        </w:rPr>
        <w:t xml:space="preserve">     Мир – это твёрдая уверенность отцов и матерей, что их дети вырастут здоровыми и счастливыми.</w:t>
      </w:r>
    </w:p>
    <w:p w:rsidR="00A20E10" w:rsidRPr="000D23F0" w:rsidRDefault="00A20E10" w:rsidP="00A20E10">
      <w:pPr>
        <w:pStyle w:val="a3"/>
        <w:ind w:firstLine="567"/>
        <w:jc w:val="both"/>
        <w:rPr>
          <w:i/>
          <w:szCs w:val="28"/>
          <w:lang w:val="ru-RU"/>
        </w:rPr>
      </w:pPr>
      <w:r w:rsidRPr="000D23F0">
        <w:rPr>
          <w:i/>
          <w:szCs w:val="28"/>
          <w:lang w:val="ru-RU"/>
        </w:rPr>
        <w:t xml:space="preserve">    Мир – это поля, покрытые не чёрным пеплом, а золотом спелых колосьев.</w:t>
      </w:r>
    </w:p>
    <w:p w:rsidR="00A20E10" w:rsidRPr="000D23F0" w:rsidRDefault="00A20E10" w:rsidP="00A20E10">
      <w:pPr>
        <w:pStyle w:val="a3"/>
        <w:ind w:firstLine="567"/>
        <w:jc w:val="both"/>
        <w:rPr>
          <w:i/>
          <w:szCs w:val="28"/>
          <w:lang w:val="ru-RU"/>
        </w:rPr>
      </w:pPr>
      <w:r w:rsidRPr="000D23F0">
        <w:rPr>
          <w:i/>
          <w:szCs w:val="28"/>
          <w:lang w:val="ru-RU"/>
        </w:rPr>
        <w:t xml:space="preserve">   Мир – это смех детей и молчание пушек. Пушки мы оставим только для праздничных салютов.</w:t>
      </w:r>
    </w:p>
    <w:p w:rsidR="00A20E10" w:rsidRPr="000D23F0" w:rsidRDefault="00A20E10" w:rsidP="00A20E10">
      <w:pPr>
        <w:pStyle w:val="a3"/>
        <w:ind w:firstLine="567"/>
        <w:jc w:val="both"/>
        <w:rPr>
          <w:i/>
          <w:szCs w:val="28"/>
          <w:lang w:val="ru-RU"/>
        </w:rPr>
      </w:pPr>
      <w:r w:rsidRPr="000D23F0">
        <w:rPr>
          <w:i/>
          <w:szCs w:val="28"/>
          <w:lang w:val="ru-RU"/>
        </w:rPr>
        <w:t xml:space="preserve">   Дадим мир планете Земля!</w:t>
      </w:r>
    </w:p>
    <w:p w:rsidR="00A20E10" w:rsidRPr="000D23F0" w:rsidRDefault="00A20E10" w:rsidP="00365F29">
      <w:pPr>
        <w:numPr>
          <w:ilvl w:val="0"/>
          <w:numId w:val="34"/>
        </w:numPr>
        <w:ind w:left="0" w:firstLine="567"/>
        <w:jc w:val="both"/>
        <w:rPr>
          <w:sz w:val="28"/>
          <w:szCs w:val="28"/>
        </w:rPr>
      </w:pPr>
      <w:r w:rsidRPr="000D23F0">
        <w:rPr>
          <w:sz w:val="28"/>
          <w:szCs w:val="28"/>
        </w:rPr>
        <w:t>Проанализировав тексты предыдущих упражнений, определите особенности художественного и публицистического  описания.</w:t>
      </w:r>
    </w:p>
    <w:p w:rsidR="00A20E10" w:rsidRPr="000D23F0" w:rsidRDefault="00A20E10" w:rsidP="00365F29">
      <w:pPr>
        <w:numPr>
          <w:ilvl w:val="0"/>
          <w:numId w:val="34"/>
        </w:numPr>
        <w:ind w:left="0" w:firstLine="567"/>
        <w:jc w:val="both"/>
        <w:rPr>
          <w:sz w:val="28"/>
          <w:szCs w:val="28"/>
        </w:rPr>
      </w:pPr>
      <w:r w:rsidRPr="000D23F0">
        <w:rPr>
          <w:sz w:val="28"/>
          <w:szCs w:val="28"/>
        </w:rPr>
        <w:t xml:space="preserve">Сравните два текста. </w:t>
      </w:r>
    </w:p>
    <w:p w:rsidR="00A20E10" w:rsidRPr="000D23F0" w:rsidRDefault="00A20E10" w:rsidP="00A20E10">
      <w:pPr>
        <w:pStyle w:val="35"/>
        <w:ind w:left="0" w:firstLine="567"/>
        <w:jc w:val="both"/>
        <w:rPr>
          <w:szCs w:val="28"/>
        </w:rPr>
      </w:pPr>
      <w:r w:rsidRPr="000D23F0">
        <w:rPr>
          <w:szCs w:val="28"/>
        </w:rPr>
        <w:t xml:space="preserve"> 1.   Я учусь в самом главном городе Казахстана! Раньше я представить себе не мог, что буду учиться в столице. В Астане много замечательных мест. Здесь живёт очень много людей. Среди них я встретил своих друзей. Я люблю этот город!</w:t>
      </w:r>
    </w:p>
    <w:p w:rsidR="00A20E10" w:rsidRPr="000D23F0" w:rsidRDefault="00A20E10" w:rsidP="00A20E10">
      <w:pPr>
        <w:ind w:firstLine="567"/>
        <w:jc w:val="both"/>
        <w:rPr>
          <w:i/>
          <w:sz w:val="28"/>
          <w:szCs w:val="28"/>
        </w:rPr>
      </w:pPr>
    </w:p>
    <w:p w:rsidR="00A20E10" w:rsidRPr="000D23F0" w:rsidRDefault="00A20E10" w:rsidP="00A20E10">
      <w:pPr>
        <w:ind w:firstLine="567"/>
        <w:jc w:val="both"/>
        <w:rPr>
          <w:i/>
          <w:sz w:val="28"/>
          <w:szCs w:val="28"/>
        </w:rPr>
      </w:pPr>
      <w:r w:rsidRPr="000D23F0">
        <w:rPr>
          <w:i/>
          <w:sz w:val="28"/>
          <w:szCs w:val="28"/>
        </w:rPr>
        <w:t xml:space="preserve"> 2.  Наше государство – Республика Казахстан. Столицей Казахстана является город Астана. В городе имеется ряд достопримечательностей, большое количество учебных учреждений. Население столицы составляет окло 700 тысяч человек.</w:t>
      </w:r>
    </w:p>
    <w:p w:rsidR="00A20E10" w:rsidRPr="000D23F0" w:rsidRDefault="00A20E10" w:rsidP="00A20E10">
      <w:pPr>
        <w:ind w:firstLine="567"/>
        <w:jc w:val="both"/>
        <w:rPr>
          <w:sz w:val="28"/>
          <w:szCs w:val="28"/>
        </w:rPr>
      </w:pPr>
      <w:r w:rsidRPr="000D23F0">
        <w:rPr>
          <w:sz w:val="28"/>
          <w:szCs w:val="28"/>
        </w:rPr>
        <w:t>Чем отличается разговорное описание от делового?</w:t>
      </w:r>
    </w:p>
    <w:p w:rsidR="00A20E10" w:rsidRPr="000D23F0" w:rsidRDefault="00272EEF" w:rsidP="00A20E10">
      <w:pPr>
        <w:pStyle w:val="2"/>
        <w:ind w:firstLine="567"/>
        <w:jc w:val="both"/>
        <w:rPr>
          <w:szCs w:val="28"/>
        </w:rPr>
      </w:pPr>
      <w:r w:rsidRPr="000D23F0">
        <w:rPr>
          <w:szCs w:val="28"/>
        </w:rPr>
        <w:t>Текст. Казахстан.</w:t>
      </w:r>
    </w:p>
    <w:p w:rsidR="00A20E10" w:rsidRPr="000D23F0" w:rsidRDefault="00A20E10" w:rsidP="00A20E10">
      <w:pPr>
        <w:pStyle w:val="2"/>
        <w:ind w:firstLine="567"/>
        <w:jc w:val="both"/>
        <w:rPr>
          <w:b/>
          <w:szCs w:val="28"/>
        </w:rPr>
      </w:pPr>
    </w:p>
    <w:p w:rsidR="00E71B2E" w:rsidRPr="000D23F0" w:rsidRDefault="00E71B2E" w:rsidP="00A20E10">
      <w:pPr>
        <w:pStyle w:val="a3"/>
        <w:ind w:firstLine="567"/>
        <w:jc w:val="both"/>
        <w:rPr>
          <w:b/>
          <w:szCs w:val="28"/>
          <w:lang w:val="ru-RU"/>
        </w:rPr>
      </w:pPr>
    </w:p>
    <w:p w:rsidR="00A20E10" w:rsidRPr="000D23F0" w:rsidRDefault="00A20E10" w:rsidP="00A20E10">
      <w:pPr>
        <w:pStyle w:val="a3"/>
        <w:ind w:firstLine="567"/>
        <w:jc w:val="both"/>
        <w:rPr>
          <w:szCs w:val="28"/>
          <w:lang w:val="ru-RU"/>
        </w:rPr>
      </w:pPr>
      <w:r w:rsidRPr="000D23F0">
        <w:rPr>
          <w:b/>
          <w:szCs w:val="28"/>
          <w:lang w:val="ru-RU"/>
        </w:rPr>
        <w:t>Цель:</w:t>
      </w:r>
      <w:r w:rsidRPr="000D23F0">
        <w:rPr>
          <w:szCs w:val="28"/>
          <w:lang w:val="ru-RU"/>
        </w:rPr>
        <w:t xml:space="preserve"> Актуализировать   знания  о   морфологических   признаках  именных  частей  речи. Развить  навыки  и  умения описания  на  основе  лексической  темы  «Портрет  современного  человека».</w:t>
      </w:r>
    </w:p>
    <w:p w:rsidR="00A20E10" w:rsidRPr="000D23F0" w:rsidRDefault="00A20E10" w:rsidP="00A20E10">
      <w:pPr>
        <w:pStyle w:val="2"/>
        <w:ind w:firstLine="567"/>
        <w:jc w:val="both"/>
        <w:rPr>
          <w:b/>
          <w:szCs w:val="28"/>
        </w:rPr>
      </w:pPr>
      <w:r w:rsidRPr="000D23F0">
        <w:rPr>
          <w:b/>
          <w:szCs w:val="28"/>
        </w:rPr>
        <w:t>Вопросы для обсуждения:</w:t>
      </w:r>
    </w:p>
    <w:p w:rsidR="00A20E10" w:rsidRPr="000D23F0" w:rsidRDefault="00A20E10" w:rsidP="00365F29">
      <w:pPr>
        <w:pStyle w:val="50"/>
        <w:numPr>
          <w:ilvl w:val="0"/>
          <w:numId w:val="16"/>
        </w:numPr>
        <w:ind w:left="0" w:firstLine="567"/>
        <w:jc w:val="both"/>
        <w:rPr>
          <w:sz w:val="28"/>
          <w:szCs w:val="28"/>
        </w:rPr>
      </w:pPr>
      <w:r w:rsidRPr="000D23F0">
        <w:rPr>
          <w:sz w:val="28"/>
          <w:szCs w:val="28"/>
        </w:rPr>
        <w:t>Что такое объект описания?</w:t>
      </w:r>
    </w:p>
    <w:p w:rsidR="00A20E10" w:rsidRPr="000D23F0" w:rsidRDefault="00A20E10" w:rsidP="00365F29">
      <w:pPr>
        <w:pStyle w:val="50"/>
        <w:numPr>
          <w:ilvl w:val="0"/>
          <w:numId w:val="16"/>
        </w:numPr>
        <w:ind w:left="0" w:firstLine="567"/>
        <w:jc w:val="both"/>
        <w:rPr>
          <w:sz w:val="28"/>
          <w:szCs w:val="28"/>
        </w:rPr>
      </w:pPr>
      <w:r w:rsidRPr="000D23F0">
        <w:rPr>
          <w:sz w:val="28"/>
          <w:szCs w:val="28"/>
        </w:rPr>
        <w:t>Как описать предмет?</w:t>
      </w:r>
    </w:p>
    <w:p w:rsidR="00A20E10" w:rsidRPr="000D23F0" w:rsidRDefault="00A20E10" w:rsidP="00365F29">
      <w:pPr>
        <w:pStyle w:val="50"/>
        <w:numPr>
          <w:ilvl w:val="0"/>
          <w:numId w:val="16"/>
        </w:numPr>
        <w:ind w:left="0" w:firstLine="567"/>
        <w:jc w:val="both"/>
        <w:rPr>
          <w:sz w:val="28"/>
          <w:szCs w:val="28"/>
        </w:rPr>
      </w:pPr>
      <w:r w:rsidRPr="000D23F0">
        <w:rPr>
          <w:sz w:val="28"/>
          <w:szCs w:val="28"/>
        </w:rPr>
        <w:t>Как описать человека?</w:t>
      </w:r>
    </w:p>
    <w:p w:rsidR="00A20E10" w:rsidRPr="000D23F0" w:rsidRDefault="00A20E10" w:rsidP="00365F29">
      <w:pPr>
        <w:pStyle w:val="50"/>
        <w:numPr>
          <w:ilvl w:val="0"/>
          <w:numId w:val="16"/>
        </w:numPr>
        <w:ind w:left="0" w:firstLine="567"/>
        <w:jc w:val="both"/>
        <w:rPr>
          <w:sz w:val="28"/>
          <w:szCs w:val="28"/>
        </w:rPr>
      </w:pPr>
      <w:r w:rsidRPr="000D23F0">
        <w:rPr>
          <w:sz w:val="28"/>
          <w:szCs w:val="28"/>
        </w:rPr>
        <w:t>Описание действий, помещения, места, книги.</w:t>
      </w:r>
    </w:p>
    <w:p w:rsidR="00A20E10" w:rsidRPr="000D23F0" w:rsidRDefault="00A20E10" w:rsidP="00365F29">
      <w:pPr>
        <w:pStyle w:val="50"/>
        <w:numPr>
          <w:ilvl w:val="0"/>
          <w:numId w:val="16"/>
        </w:numPr>
        <w:ind w:left="0" w:firstLine="567"/>
        <w:jc w:val="both"/>
        <w:rPr>
          <w:sz w:val="28"/>
          <w:szCs w:val="28"/>
        </w:rPr>
      </w:pPr>
      <w:r w:rsidRPr="000D23F0">
        <w:rPr>
          <w:sz w:val="28"/>
          <w:szCs w:val="28"/>
        </w:rPr>
        <w:t>Каковы основные признаки имён существительных?</w:t>
      </w:r>
    </w:p>
    <w:p w:rsidR="00A20E10" w:rsidRPr="000D23F0" w:rsidRDefault="00A20E10" w:rsidP="00365F29">
      <w:pPr>
        <w:pStyle w:val="50"/>
        <w:numPr>
          <w:ilvl w:val="0"/>
          <w:numId w:val="16"/>
        </w:numPr>
        <w:ind w:left="0" w:firstLine="567"/>
        <w:jc w:val="both"/>
        <w:rPr>
          <w:sz w:val="28"/>
          <w:szCs w:val="28"/>
        </w:rPr>
      </w:pPr>
      <w:r w:rsidRPr="000D23F0">
        <w:rPr>
          <w:sz w:val="28"/>
          <w:szCs w:val="28"/>
        </w:rPr>
        <w:t>Разряды имён прилагательных?</w:t>
      </w:r>
    </w:p>
    <w:p w:rsidR="00A20E10" w:rsidRPr="000D23F0" w:rsidRDefault="00A20E10" w:rsidP="00365F29">
      <w:pPr>
        <w:pStyle w:val="50"/>
        <w:numPr>
          <w:ilvl w:val="0"/>
          <w:numId w:val="16"/>
        </w:numPr>
        <w:ind w:left="0" w:firstLine="567"/>
        <w:jc w:val="both"/>
        <w:rPr>
          <w:sz w:val="28"/>
          <w:szCs w:val="28"/>
        </w:rPr>
      </w:pPr>
      <w:r w:rsidRPr="000D23F0">
        <w:rPr>
          <w:sz w:val="28"/>
          <w:szCs w:val="28"/>
        </w:rPr>
        <w:t>Каковы особенности склонения имён числительных?</w:t>
      </w:r>
    </w:p>
    <w:p w:rsidR="00A20E10" w:rsidRPr="000D23F0" w:rsidRDefault="00A20E10" w:rsidP="00365F29">
      <w:pPr>
        <w:pStyle w:val="50"/>
        <w:numPr>
          <w:ilvl w:val="0"/>
          <w:numId w:val="16"/>
        </w:numPr>
        <w:ind w:left="0" w:firstLine="567"/>
        <w:jc w:val="both"/>
        <w:rPr>
          <w:sz w:val="28"/>
          <w:szCs w:val="28"/>
        </w:rPr>
      </w:pPr>
      <w:r w:rsidRPr="000D23F0">
        <w:rPr>
          <w:sz w:val="28"/>
          <w:szCs w:val="28"/>
        </w:rPr>
        <w:t>Взамен каких частей речи употребляются местоимения?</w:t>
      </w:r>
    </w:p>
    <w:p w:rsidR="00A20E10" w:rsidRPr="000D23F0" w:rsidRDefault="00A20E10" w:rsidP="00A20E10">
      <w:pPr>
        <w:pStyle w:val="2"/>
        <w:ind w:firstLine="567"/>
        <w:jc w:val="both"/>
        <w:rPr>
          <w:b/>
          <w:szCs w:val="28"/>
        </w:rPr>
      </w:pPr>
      <w:r w:rsidRPr="000D23F0">
        <w:rPr>
          <w:b/>
          <w:szCs w:val="28"/>
        </w:rPr>
        <w:t>Задания:</w:t>
      </w:r>
    </w:p>
    <w:p w:rsidR="00A20E10" w:rsidRPr="000D23F0" w:rsidRDefault="00A20E10" w:rsidP="00365F29">
      <w:pPr>
        <w:pStyle w:val="a3"/>
        <w:numPr>
          <w:ilvl w:val="0"/>
          <w:numId w:val="35"/>
        </w:numPr>
        <w:ind w:left="0" w:firstLine="567"/>
        <w:jc w:val="both"/>
        <w:rPr>
          <w:szCs w:val="28"/>
          <w:lang w:val="ru-RU"/>
        </w:rPr>
      </w:pPr>
      <w:r w:rsidRPr="000D23F0">
        <w:rPr>
          <w:szCs w:val="28"/>
          <w:lang w:val="ru-RU"/>
        </w:rPr>
        <w:t xml:space="preserve">   Вспомните о таком предмете, который чем-то особенно интересен и дорог  для вас. Рассмотрите его; постарайтесь внушить себе, что вы видите этот предмет впервые в жизни…</w:t>
      </w:r>
    </w:p>
    <w:p w:rsidR="00A20E10" w:rsidRPr="000D23F0" w:rsidRDefault="00A20E10" w:rsidP="00A20E10">
      <w:pPr>
        <w:ind w:firstLine="567"/>
        <w:jc w:val="both"/>
        <w:rPr>
          <w:sz w:val="28"/>
          <w:szCs w:val="28"/>
        </w:rPr>
      </w:pPr>
      <w:r w:rsidRPr="000D23F0">
        <w:rPr>
          <w:sz w:val="28"/>
          <w:szCs w:val="28"/>
        </w:rPr>
        <w:t>Опишите выбранный вами предмет в художественном стиле. Озаглавьте сочинение, например: «Любимая книга»; «Оригинальный камешек»; «Альбом для марок»; «Личный дневник» и т. д.</w:t>
      </w:r>
    </w:p>
    <w:p w:rsidR="00A20E10" w:rsidRPr="000D23F0" w:rsidRDefault="00A20E10" w:rsidP="00365F29">
      <w:pPr>
        <w:numPr>
          <w:ilvl w:val="0"/>
          <w:numId w:val="35"/>
        </w:numPr>
        <w:ind w:left="0" w:firstLine="567"/>
        <w:jc w:val="both"/>
        <w:rPr>
          <w:sz w:val="28"/>
          <w:szCs w:val="28"/>
        </w:rPr>
      </w:pPr>
      <w:r w:rsidRPr="000D23F0">
        <w:rPr>
          <w:sz w:val="28"/>
          <w:szCs w:val="28"/>
        </w:rPr>
        <w:t>Прочитайте отрывок из повести А. Лиханова «Мой генерал». Найдите в тексте описание человека. Какие части речи использует автор для описания?</w:t>
      </w:r>
    </w:p>
    <w:p w:rsidR="00A20E10" w:rsidRPr="000D23F0" w:rsidRDefault="00A20E10" w:rsidP="00A20E10">
      <w:pPr>
        <w:pStyle w:val="35"/>
        <w:ind w:left="0" w:firstLine="567"/>
        <w:jc w:val="both"/>
        <w:rPr>
          <w:szCs w:val="28"/>
        </w:rPr>
      </w:pPr>
      <w:r w:rsidRPr="000D23F0">
        <w:rPr>
          <w:szCs w:val="28"/>
        </w:rPr>
        <w:t xml:space="preserve">    Я люблю смотреть, как мама улыбается. Лицо у неё круглое и ямочки на щеках, а глаза ясные, синие. Если она сидит у окна и солнечный луч сбоку светит, падает маме прямо в глаза – хрусталики её горят, словно прозрачные камушки. Мама моя добрая, я её злой никогда ещё не видел. Даже когда сердится, она всё равно добрая. Волосы у мамы русые, она их в косы заплетает и укладывает кольцом на голове. За это папа зовёт её солнышком. Имя у мамы, как лицо её, округлое, доброе: Ольга.</w:t>
      </w:r>
    </w:p>
    <w:p w:rsidR="00A20E10" w:rsidRPr="000D23F0" w:rsidRDefault="00A20E10" w:rsidP="00A20E10">
      <w:pPr>
        <w:pStyle w:val="35"/>
        <w:ind w:left="0" w:firstLine="567"/>
        <w:jc w:val="both"/>
        <w:rPr>
          <w:szCs w:val="28"/>
        </w:rPr>
      </w:pPr>
    </w:p>
    <w:p w:rsidR="00A20E10" w:rsidRPr="000D23F0" w:rsidRDefault="00A20E10" w:rsidP="00365F29">
      <w:pPr>
        <w:pStyle w:val="35"/>
        <w:numPr>
          <w:ilvl w:val="0"/>
          <w:numId w:val="35"/>
        </w:numPr>
        <w:ind w:left="0" w:firstLine="567"/>
        <w:jc w:val="both"/>
        <w:rPr>
          <w:i w:val="0"/>
          <w:szCs w:val="28"/>
        </w:rPr>
      </w:pPr>
      <w:r w:rsidRPr="000D23F0">
        <w:rPr>
          <w:i w:val="0"/>
          <w:szCs w:val="28"/>
        </w:rPr>
        <w:t>Выполните задания, которые помогут вам избежать орфографических и пунктуационных ошибок при описании помещения.</w:t>
      </w:r>
    </w:p>
    <w:p w:rsidR="00A20E10" w:rsidRPr="000D23F0" w:rsidRDefault="00A20E10" w:rsidP="00A20E10">
      <w:pPr>
        <w:pStyle w:val="35"/>
        <w:ind w:left="0" w:firstLine="567"/>
        <w:jc w:val="both"/>
        <w:rPr>
          <w:i w:val="0"/>
          <w:szCs w:val="28"/>
        </w:rPr>
      </w:pPr>
      <w:r w:rsidRPr="000D23F0">
        <w:rPr>
          <w:i w:val="0"/>
          <w:szCs w:val="28"/>
          <w:lang w:val="en-US"/>
        </w:rPr>
        <w:t>I</w:t>
      </w:r>
      <w:r w:rsidRPr="000D23F0">
        <w:rPr>
          <w:i w:val="0"/>
          <w:szCs w:val="28"/>
        </w:rPr>
        <w:t>. Вставьте пропущенные буквы, проверяя себя по орфографическому словарю:</w:t>
      </w:r>
    </w:p>
    <w:p w:rsidR="00A20E10" w:rsidRPr="000D23F0" w:rsidRDefault="00A20E10" w:rsidP="00A20E10">
      <w:pPr>
        <w:pStyle w:val="35"/>
        <w:ind w:left="0" w:firstLine="567"/>
        <w:jc w:val="both"/>
        <w:rPr>
          <w:szCs w:val="28"/>
        </w:rPr>
      </w:pPr>
      <w:r w:rsidRPr="000D23F0">
        <w:rPr>
          <w:szCs w:val="28"/>
        </w:rPr>
        <w:t>Комн..та, б..тарея(парового отопления), зан..веска, порт..ера, д..ван, кр..вать, п..анино, т..левизор, к..мпьют..р, т..лефон, п..лас, т..ршер, п..ртрет, к..ртина.</w:t>
      </w:r>
    </w:p>
    <w:p w:rsidR="00A20E10" w:rsidRPr="000D23F0" w:rsidRDefault="00A20E10" w:rsidP="00A20E10">
      <w:pPr>
        <w:pStyle w:val="35"/>
        <w:ind w:left="0" w:firstLine="567"/>
        <w:jc w:val="both"/>
        <w:rPr>
          <w:i w:val="0"/>
          <w:szCs w:val="28"/>
        </w:rPr>
      </w:pPr>
      <w:r w:rsidRPr="000D23F0">
        <w:rPr>
          <w:i w:val="0"/>
          <w:szCs w:val="28"/>
          <w:lang w:val="en-US"/>
        </w:rPr>
        <w:t>II</w:t>
      </w:r>
      <w:r w:rsidRPr="000D23F0">
        <w:rPr>
          <w:i w:val="0"/>
          <w:szCs w:val="28"/>
        </w:rPr>
        <w:t>.Объясните выделенные орфограммы, запомните написание слов:</w:t>
      </w:r>
    </w:p>
    <w:p w:rsidR="00A20E10" w:rsidRPr="000D23F0" w:rsidRDefault="00A20E10" w:rsidP="00A20E10">
      <w:pPr>
        <w:pStyle w:val="35"/>
        <w:ind w:left="0" w:firstLine="567"/>
        <w:jc w:val="both"/>
        <w:rPr>
          <w:szCs w:val="28"/>
        </w:rPr>
      </w:pPr>
      <w:r w:rsidRPr="000D23F0">
        <w:rPr>
          <w:szCs w:val="28"/>
        </w:rPr>
        <w:t>Пис</w:t>
      </w:r>
      <w:r w:rsidRPr="000D23F0">
        <w:rPr>
          <w:b/>
          <w:szCs w:val="28"/>
        </w:rPr>
        <w:t>ь</w:t>
      </w:r>
      <w:r w:rsidRPr="000D23F0">
        <w:rPr>
          <w:szCs w:val="28"/>
        </w:rPr>
        <w:t>менный, зерк</w:t>
      </w:r>
      <w:r w:rsidRPr="000D23F0">
        <w:rPr>
          <w:b/>
          <w:szCs w:val="28"/>
        </w:rPr>
        <w:t>а</w:t>
      </w:r>
      <w:r w:rsidRPr="000D23F0">
        <w:rPr>
          <w:szCs w:val="28"/>
        </w:rPr>
        <w:t xml:space="preserve">ло, </w:t>
      </w:r>
      <w:r w:rsidRPr="000D23F0">
        <w:rPr>
          <w:b/>
          <w:szCs w:val="28"/>
        </w:rPr>
        <w:t>с</w:t>
      </w:r>
      <w:r w:rsidRPr="000D23F0">
        <w:rPr>
          <w:szCs w:val="28"/>
        </w:rPr>
        <w:t xml:space="preserve">права, </w:t>
      </w:r>
      <w:r w:rsidRPr="000D23F0">
        <w:rPr>
          <w:b/>
          <w:szCs w:val="28"/>
        </w:rPr>
        <w:t>с</w:t>
      </w:r>
      <w:r w:rsidRPr="000D23F0">
        <w:rPr>
          <w:szCs w:val="28"/>
        </w:rPr>
        <w:t xml:space="preserve">лева, </w:t>
      </w:r>
      <w:r w:rsidRPr="000D23F0">
        <w:rPr>
          <w:b/>
          <w:szCs w:val="28"/>
        </w:rPr>
        <w:t>на</w:t>
      </w:r>
      <w:r w:rsidRPr="000D23F0">
        <w:rPr>
          <w:szCs w:val="28"/>
        </w:rPr>
        <w:t xml:space="preserve">право, </w:t>
      </w:r>
      <w:r w:rsidRPr="000D23F0">
        <w:rPr>
          <w:b/>
          <w:szCs w:val="28"/>
        </w:rPr>
        <w:t>на</w:t>
      </w:r>
      <w:r w:rsidRPr="000D23F0">
        <w:rPr>
          <w:szCs w:val="28"/>
        </w:rPr>
        <w:t>лево, н</w:t>
      </w:r>
      <w:r w:rsidRPr="000D23F0">
        <w:rPr>
          <w:b/>
          <w:szCs w:val="28"/>
        </w:rPr>
        <w:t>е</w:t>
      </w:r>
      <w:r w:rsidRPr="000D23F0">
        <w:rPr>
          <w:szCs w:val="28"/>
        </w:rPr>
        <w:t xml:space="preserve">подалёку, </w:t>
      </w:r>
      <w:r w:rsidRPr="000D23F0">
        <w:rPr>
          <w:b/>
          <w:szCs w:val="28"/>
        </w:rPr>
        <w:t>з</w:t>
      </w:r>
      <w:r w:rsidRPr="000D23F0">
        <w:rPr>
          <w:szCs w:val="28"/>
        </w:rPr>
        <w:t xml:space="preserve">десь </w:t>
      </w:r>
      <w:r w:rsidRPr="000D23F0">
        <w:rPr>
          <w:b/>
          <w:szCs w:val="28"/>
        </w:rPr>
        <w:t>же</w:t>
      </w:r>
      <w:r w:rsidRPr="000D23F0">
        <w:rPr>
          <w:i w:val="0"/>
          <w:szCs w:val="28"/>
        </w:rPr>
        <w:t xml:space="preserve">, </w:t>
      </w:r>
      <w:r w:rsidRPr="000D23F0">
        <w:rPr>
          <w:szCs w:val="28"/>
        </w:rPr>
        <w:t xml:space="preserve">тут же, посреди, посредине. </w:t>
      </w:r>
    </w:p>
    <w:p w:rsidR="00A20E10" w:rsidRPr="000D23F0" w:rsidRDefault="00A20E10" w:rsidP="00A20E10">
      <w:pPr>
        <w:pStyle w:val="35"/>
        <w:ind w:left="0" w:firstLine="567"/>
        <w:jc w:val="both"/>
        <w:rPr>
          <w:szCs w:val="28"/>
        </w:rPr>
      </w:pPr>
      <w:r w:rsidRPr="000D23F0">
        <w:rPr>
          <w:i w:val="0"/>
          <w:szCs w:val="28"/>
          <w:lang w:val="en-US"/>
        </w:rPr>
        <w:t>III</w:t>
      </w:r>
      <w:r w:rsidRPr="000D23F0">
        <w:rPr>
          <w:i w:val="0"/>
          <w:szCs w:val="28"/>
        </w:rPr>
        <w:t xml:space="preserve">. Не забывайте вместо опущенного сказуемого ставить тире. Например: </w:t>
      </w:r>
      <w:r w:rsidRPr="000D23F0">
        <w:rPr>
          <w:szCs w:val="28"/>
        </w:rPr>
        <w:t>направо от двери – диван, налево – книжный шкаф.</w:t>
      </w:r>
    </w:p>
    <w:p w:rsidR="00A20E10" w:rsidRPr="000D23F0" w:rsidRDefault="00A20E10" w:rsidP="00A20E10">
      <w:pPr>
        <w:pStyle w:val="35"/>
        <w:ind w:left="0" w:firstLine="567"/>
        <w:jc w:val="both"/>
        <w:rPr>
          <w:szCs w:val="28"/>
        </w:rPr>
      </w:pPr>
    </w:p>
    <w:p w:rsidR="00A20E10" w:rsidRPr="000D23F0" w:rsidRDefault="00A20E10" w:rsidP="00365F29">
      <w:pPr>
        <w:pStyle w:val="35"/>
        <w:numPr>
          <w:ilvl w:val="0"/>
          <w:numId w:val="35"/>
        </w:numPr>
        <w:ind w:left="0" w:firstLine="567"/>
        <w:jc w:val="both"/>
        <w:rPr>
          <w:i w:val="0"/>
          <w:szCs w:val="28"/>
        </w:rPr>
      </w:pPr>
      <w:r w:rsidRPr="000D23F0">
        <w:rPr>
          <w:i w:val="0"/>
          <w:szCs w:val="28"/>
        </w:rPr>
        <w:t>Опишите комнату или один из её уголков так, чтобы можно было догадаться, чем увлекается её хозяин.</w:t>
      </w:r>
    </w:p>
    <w:p w:rsidR="00F01CF1" w:rsidRPr="000D23F0" w:rsidRDefault="00A20E10" w:rsidP="00F01CF1">
      <w:pPr>
        <w:pStyle w:val="2"/>
        <w:ind w:firstLine="567"/>
        <w:jc w:val="both"/>
        <w:rPr>
          <w:b/>
          <w:szCs w:val="28"/>
        </w:rPr>
      </w:pPr>
      <w:r w:rsidRPr="000D23F0">
        <w:rPr>
          <w:i/>
          <w:szCs w:val="28"/>
        </w:rPr>
        <w:t xml:space="preserve">Например: </w:t>
      </w:r>
      <w:r w:rsidRPr="000D23F0">
        <w:rPr>
          <w:szCs w:val="28"/>
        </w:rPr>
        <w:t xml:space="preserve">Большая светлая комната. У окна – чертёжная доска с прикреплённым к ней листком ватмана. Забитая книгами полка, портрет Бетховена. В углу – связанные ремнями лыжи. </w:t>
      </w:r>
      <w:r w:rsidRPr="000D23F0">
        <w:rPr>
          <w:i/>
          <w:szCs w:val="28"/>
        </w:rPr>
        <w:t>И т. д.</w:t>
      </w:r>
      <w:r w:rsidR="00F01CF1" w:rsidRPr="000D23F0">
        <w:rPr>
          <w:b/>
          <w:szCs w:val="28"/>
        </w:rPr>
        <w:t xml:space="preserve"> </w:t>
      </w:r>
    </w:p>
    <w:p w:rsidR="00A20E10" w:rsidRPr="000D23F0" w:rsidRDefault="00A20E10" w:rsidP="00365F29">
      <w:pPr>
        <w:widowControl w:val="0"/>
        <w:numPr>
          <w:ilvl w:val="0"/>
          <w:numId w:val="36"/>
        </w:numPr>
        <w:tabs>
          <w:tab w:val="left" w:pos="360"/>
        </w:tabs>
        <w:ind w:left="0" w:firstLine="567"/>
        <w:jc w:val="both"/>
        <w:rPr>
          <w:sz w:val="28"/>
          <w:szCs w:val="28"/>
        </w:rPr>
      </w:pPr>
      <w:bookmarkStart w:id="0" w:name="_Hlt70598137"/>
      <w:bookmarkEnd w:id="0"/>
      <w:r w:rsidRPr="000D23F0">
        <w:rPr>
          <w:sz w:val="28"/>
          <w:szCs w:val="28"/>
        </w:rPr>
        <w:t>Составить “портретный” словарь  по подтемам: лицо (форма, цвет, выражение), глаза, взгляд, взор, брови, улыбка, губы, лоб, волосы, осанка, фигура, рост, походка, руки, одежда, общее впечатление, оценка.</w:t>
      </w:r>
    </w:p>
    <w:p w:rsidR="00A20E10" w:rsidRPr="000D23F0" w:rsidRDefault="00A20E10" w:rsidP="00365F29">
      <w:pPr>
        <w:widowControl w:val="0"/>
        <w:numPr>
          <w:ilvl w:val="0"/>
          <w:numId w:val="36"/>
        </w:numPr>
        <w:tabs>
          <w:tab w:val="left" w:pos="360"/>
        </w:tabs>
        <w:ind w:left="0" w:firstLine="567"/>
        <w:jc w:val="both"/>
        <w:rPr>
          <w:sz w:val="28"/>
          <w:szCs w:val="28"/>
        </w:rPr>
      </w:pPr>
      <w:r w:rsidRPr="000D23F0">
        <w:rPr>
          <w:sz w:val="28"/>
          <w:szCs w:val="28"/>
        </w:rPr>
        <w:t>Охарактеризовать человека, то есть выявить особенности в характере, внешности и речи, в его деятельности.</w:t>
      </w:r>
    </w:p>
    <w:p w:rsidR="00A20E10" w:rsidRPr="000D23F0" w:rsidRDefault="00A20E10" w:rsidP="00365F29">
      <w:pPr>
        <w:widowControl w:val="0"/>
        <w:numPr>
          <w:ilvl w:val="0"/>
          <w:numId w:val="36"/>
        </w:numPr>
        <w:tabs>
          <w:tab w:val="left" w:pos="360"/>
        </w:tabs>
        <w:ind w:left="0" w:firstLine="567"/>
        <w:jc w:val="both"/>
        <w:rPr>
          <w:sz w:val="28"/>
          <w:szCs w:val="28"/>
        </w:rPr>
      </w:pPr>
      <w:r w:rsidRPr="000D23F0">
        <w:rPr>
          <w:sz w:val="28"/>
          <w:szCs w:val="28"/>
        </w:rPr>
        <w:t>Составьте портрет современного человека. Помните, что характеристика включает в себя сведения о принадлежности человека к тому или иному обществу, его моральных качествах, взглядах, способностях и интересах.</w:t>
      </w:r>
    </w:p>
    <w:p w:rsidR="00B5041C" w:rsidRPr="000D23F0" w:rsidRDefault="00B5041C" w:rsidP="00142664">
      <w:pPr>
        <w:pStyle w:val="a3"/>
        <w:jc w:val="both"/>
        <w:rPr>
          <w:b/>
          <w:i/>
          <w:szCs w:val="28"/>
          <w:lang w:val="ru-RU"/>
        </w:rPr>
      </w:pPr>
      <w:r w:rsidRPr="000D23F0">
        <w:rPr>
          <w:b/>
          <w:i/>
          <w:szCs w:val="28"/>
          <w:lang w:val="ru-RU"/>
        </w:rPr>
        <w:t xml:space="preserve">Введение термина </w:t>
      </w:r>
    </w:p>
    <w:p w:rsidR="00A20E10" w:rsidRPr="000D23F0" w:rsidRDefault="00A20E10" w:rsidP="00A20E10">
      <w:pPr>
        <w:pStyle w:val="20"/>
        <w:tabs>
          <w:tab w:val="left" w:pos="-142"/>
        </w:tabs>
        <w:ind w:firstLine="567"/>
        <w:jc w:val="both"/>
        <w:rPr>
          <w:i w:val="0"/>
          <w:szCs w:val="28"/>
          <w:lang w:val="ru-RU"/>
        </w:rPr>
      </w:pPr>
      <w:r w:rsidRPr="000D23F0">
        <w:rPr>
          <w:b/>
          <w:i w:val="0"/>
          <w:szCs w:val="28"/>
          <w:lang w:val="ru-RU"/>
        </w:rPr>
        <w:t>Цель:</w:t>
      </w:r>
      <w:r w:rsidRPr="000D23F0">
        <w:rPr>
          <w:i w:val="0"/>
          <w:szCs w:val="28"/>
          <w:lang w:val="ru-RU"/>
        </w:rPr>
        <w:t xml:space="preserve"> Научить определять особенности научного  описания. Актуализировать знания о морфологических признаках безличных  глаголов, категории состояния. Развить  навыки  и  умения описания  на  основе  лексической  темы «Выдающиеся ученые в области экономики».</w:t>
      </w:r>
    </w:p>
    <w:p w:rsidR="00A20E10" w:rsidRPr="000D23F0" w:rsidRDefault="00A20E10" w:rsidP="00A20E10">
      <w:pPr>
        <w:pStyle w:val="2"/>
        <w:ind w:firstLine="567"/>
        <w:jc w:val="both"/>
        <w:rPr>
          <w:b/>
          <w:szCs w:val="28"/>
        </w:rPr>
      </w:pPr>
      <w:r w:rsidRPr="000D23F0">
        <w:rPr>
          <w:b/>
          <w:szCs w:val="28"/>
        </w:rPr>
        <w:t>Вопросы для обсуждения:</w:t>
      </w:r>
    </w:p>
    <w:p w:rsidR="00A20E10" w:rsidRPr="000D23F0" w:rsidRDefault="00A20E10" w:rsidP="00365F29">
      <w:pPr>
        <w:pStyle w:val="50"/>
        <w:numPr>
          <w:ilvl w:val="0"/>
          <w:numId w:val="17"/>
        </w:numPr>
        <w:ind w:left="0" w:firstLine="567"/>
        <w:jc w:val="both"/>
        <w:rPr>
          <w:sz w:val="28"/>
          <w:szCs w:val="28"/>
        </w:rPr>
      </w:pPr>
      <w:r w:rsidRPr="000D23F0">
        <w:rPr>
          <w:sz w:val="28"/>
          <w:szCs w:val="28"/>
        </w:rPr>
        <w:t>Каковы особенности научного описания?</w:t>
      </w:r>
    </w:p>
    <w:p w:rsidR="00A20E10" w:rsidRPr="000D23F0" w:rsidRDefault="00A20E10" w:rsidP="00365F29">
      <w:pPr>
        <w:pStyle w:val="50"/>
        <w:numPr>
          <w:ilvl w:val="0"/>
          <w:numId w:val="17"/>
        </w:numPr>
        <w:ind w:left="0" w:firstLine="567"/>
        <w:jc w:val="both"/>
        <w:rPr>
          <w:sz w:val="28"/>
          <w:szCs w:val="28"/>
        </w:rPr>
      </w:pPr>
      <w:r w:rsidRPr="000D23F0">
        <w:rPr>
          <w:sz w:val="28"/>
          <w:szCs w:val="28"/>
        </w:rPr>
        <w:t>Слова-термины.</w:t>
      </w:r>
    </w:p>
    <w:p w:rsidR="00A20E10" w:rsidRPr="000D23F0" w:rsidRDefault="00A20E10" w:rsidP="00365F29">
      <w:pPr>
        <w:pStyle w:val="50"/>
        <w:numPr>
          <w:ilvl w:val="0"/>
          <w:numId w:val="17"/>
        </w:numPr>
        <w:ind w:left="0" w:firstLine="567"/>
        <w:jc w:val="both"/>
        <w:rPr>
          <w:sz w:val="28"/>
          <w:szCs w:val="28"/>
        </w:rPr>
      </w:pPr>
      <w:r w:rsidRPr="000D23F0">
        <w:rPr>
          <w:sz w:val="28"/>
          <w:szCs w:val="28"/>
        </w:rPr>
        <w:t>Спряжение глаголов.</w:t>
      </w:r>
    </w:p>
    <w:p w:rsidR="00A20E10" w:rsidRPr="000D23F0" w:rsidRDefault="00A20E10" w:rsidP="00365F29">
      <w:pPr>
        <w:pStyle w:val="50"/>
        <w:numPr>
          <w:ilvl w:val="0"/>
          <w:numId w:val="17"/>
        </w:numPr>
        <w:ind w:left="0" w:firstLine="567"/>
        <w:jc w:val="both"/>
        <w:rPr>
          <w:sz w:val="28"/>
          <w:szCs w:val="28"/>
        </w:rPr>
      </w:pPr>
      <w:r w:rsidRPr="000D23F0">
        <w:rPr>
          <w:sz w:val="28"/>
          <w:szCs w:val="28"/>
        </w:rPr>
        <w:t>Виды глаголов.</w:t>
      </w:r>
    </w:p>
    <w:p w:rsidR="00A20E10" w:rsidRPr="000D23F0" w:rsidRDefault="00A20E10" w:rsidP="00365F29">
      <w:pPr>
        <w:pStyle w:val="50"/>
        <w:numPr>
          <w:ilvl w:val="0"/>
          <w:numId w:val="17"/>
        </w:numPr>
        <w:ind w:left="0" w:firstLine="567"/>
        <w:jc w:val="both"/>
        <w:rPr>
          <w:sz w:val="28"/>
          <w:szCs w:val="28"/>
        </w:rPr>
      </w:pPr>
      <w:r w:rsidRPr="000D23F0">
        <w:rPr>
          <w:sz w:val="28"/>
          <w:szCs w:val="28"/>
        </w:rPr>
        <w:t>Безличные глаголы.</w:t>
      </w:r>
    </w:p>
    <w:p w:rsidR="00A20E10" w:rsidRPr="000D23F0" w:rsidRDefault="00A20E10" w:rsidP="00365F29">
      <w:pPr>
        <w:pStyle w:val="50"/>
        <w:numPr>
          <w:ilvl w:val="0"/>
          <w:numId w:val="17"/>
        </w:numPr>
        <w:ind w:left="0" w:firstLine="567"/>
        <w:jc w:val="both"/>
        <w:rPr>
          <w:sz w:val="28"/>
          <w:szCs w:val="28"/>
        </w:rPr>
      </w:pPr>
      <w:r w:rsidRPr="000D23F0">
        <w:rPr>
          <w:sz w:val="28"/>
          <w:szCs w:val="28"/>
        </w:rPr>
        <w:t>Категория состояния.</w:t>
      </w:r>
    </w:p>
    <w:p w:rsidR="00A20E10" w:rsidRPr="000D23F0" w:rsidRDefault="00A20E10" w:rsidP="00365F29">
      <w:pPr>
        <w:pStyle w:val="a3"/>
        <w:numPr>
          <w:ilvl w:val="0"/>
          <w:numId w:val="37"/>
        </w:numPr>
        <w:ind w:left="0" w:firstLine="567"/>
        <w:jc w:val="both"/>
        <w:rPr>
          <w:szCs w:val="28"/>
          <w:lang w:val="ru-RU"/>
        </w:rPr>
      </w:pPr>
      <w:r w:rsidRPr="000D23F0">
        <w:rPr>
          <w:szCs w:val="28"/>
          <w:lang w:val="ru-RU"/>
        </w:rPr>
        <w:t>Определите цель высказываний. В каком из текстов главное – обмен сведениями, в каком – передача научной информации.</w:t>
      </w:r>
    </w:p>
    <w:p w:rsidR="00A20E10" w:rsidRPr="000D23F0" w:rsidRDefault="00A20E10" w:rsidP="00365F29">
      <w:pPr>
        <w:numPr>
          <w:ilvl w:val="0"/>
          <w:numId w:val="38"/>
        </w:numPr>
        <w:ind w:left="0" w:firstLine="567"/>
        <w:jc w:val="both"/>
        <w:rPr>
          <w:i/>
          <w:sz w:val="28"/>
          <w:szCs w:val="28"/>
        </w:rPr>
      </w:pPr>
      <w:r w:rsidRPr="000D23F0">
        <w:rPr>
          <w:i/>
          <w:sz w:val="28"/>
          <w:szCs w:val="28"/>
        </w:rPr>
        <w:t>-    Скажи-ка, почему снегирей снегирями зовут?</w:t>
      </w:r>
    </w:p>
    <w:p w:rsidR="00A20E10" w:rsidRPr="000D23F0" w:rsidRDefault="00A20E10" w:rsidP="00365F29">
      <w:pPr>
        <w:numPr>
          <w:ilvl w:val="0"/>
          <w:numId w:val="39"/>
        </w:numPr>
        <w:ind w:left="0" w:firstLine="567"/>
        <w:jc w:val="both"/>
        <w:rPr>
          <w:i/>
          <w:sz w:val="28"/>
          <w:szCs w:val="28"/>
        </w:rPr>
      </w:pPr>
      <w:r w:rsidRPr="000D23F0">
        <w:rPr>
          <w:i/>
          <w:sz w:val="28"/>
          <w:szCs w:val="28"/>
        </w:rPr>
        <w:t>Не знаю.</w:t>
      </w:r>
    </w:p>
    <w:p w:rsidR="00A20E10" w:rsidRPr="000D23F0" w:rsidRDefault="00A20E10" w:rsidP="00365F29">
      <w:pPr>
        <w:numPr>
          <w:ilvl w:val="0"/>
          <w:numId w:val="39"/>
        </w:numPr>
        <w:ind w:left="0" w:firstLine="567"/>
        <w:jc w:val="both"/>
        <w:rPr>
          <w:i/>
          <w:sz w:val="28"/>
          <w:szCs w:val="28"/>
        </w:rPr>
      </w:pPr>
      <w:r w:rsidRPr="000D23F0">
        <w:rPr>
          <w:i/>
          <w:sz w:val="28"/>
          <w:szCs w:val="28"/>
        </w:rPr>
        <w:t>Думай! Снег – снегирь… Ну!..</w:t>
      </w:r>
    </w:p>
    <w:p w:rsidR="00A20E10" w:rsidRPr="000D23F0" w:rsidRDefault="00A20E10" w:rsidP="00365F29">
      <w:pPr>
        <w:numPr>
          <w:ilvl w:val="0"/>
          <w:numId w:val="39"/>
        </w:numPr>
        <w:ind w:left="0" w:firstLine="567"/>
        <w:jc w:val="both"/>
        <w:rPr>
          <w:i/>
          <w:sz w:val="28"/>
          <w:szCs w:val="28"/>
        </w:rPr>
      </w:pPr>
      <w:r w:rsidRPr="000D23F0">
        <w:rPr>
          <w:i/>
          <w:sz w:val="28"/>
          <w:szCs w:val="28"/>
        </w:rPr>
        <w:t>К нам со снегом прилетают?! Да?!</w:t>
      </w:r>
    </w:p>
    <w:p w:rsidR="00A20E10" w:rsidRPr="000D23F0" w:rsidRDefault="00A20E10" w:rsidP="00365F29">
      <w:pPr>
        <w:numPr>
          <w:ilvl w:val="0"/>
          <w:numId w:val="39"/>
        </w:numPr>
        <w:ind w:left="0" w:firstLine="567"/>
        <w:jc w:val="both"/>
        <w:rPr>
          <w:i/>
          <w:sz w:val="28"/>
          <w:szCs w:val="28"/>
        </w:rPr>
      </w:pPr>
      <w:r w:rsidRPr="000D23F0">
        <w:rPr>
          <w:i/>
          <w:sz w:val="28"/>
          <w:szCs w:val="28"/>
        </w:rPr>
        <w:t>Конечно.</w:t>
      </w:r>
    </w:p>
    <w:p w:rsidR="00A20E10" w:rsidRPr="000D23F0" w:rsidRDefault="00A20E10" w:rsidP="00365F29">
      <w:pPr>
        <w:numPr>
          <w:ilvl w:val="0"/>
          <w:numId w:val="38"/>
        </w:numPr>
        <w:ind w:left="0" w:firstLine="567"/>
        <w:jc w:val="both"/>
        <w:rPr>
          <w:i/>
          <w:sz w:val="28"/>
          <w:szCs w:val="28"/>
        </w:rPr>
      </w:pPr>
      <w:r w:rsidRPr="000D23F0">
        <w:rPr>
          <w:i/>
          <w:sz w:val="28"/>
          <w:szCs w:val="28"/>
        </w:rPr>
        <w:t>Снегирь. Птица так названа потому, что прилетает к нам с севера вместе с первым снегом и заморозками.</w:t>
      </w:r>
    </w:p>
    <w:p w:rsidR="00A20E10" w:rsidRPr="000D23F0" w:rsidRDefault="00A20E10" w:rsidP="00365F29">
      <w:pPr>
        <w:numPr>
          <w:ilvl w:val="0"/>
          <w:numId w:val="38"/>
        </w:numPr>
        <w:ind w:left="0" w:firstLine="567"/>
        <w:jc w:val="both"/>
        <w:rPr>
          <w:sz w:val="28"/>
          <w:szCs w:val="28"/>
        </w:rPr>
      </w:pPr>
      <w:r w:rsidRPr="000D23F0">
        <w:rPr>
          <w:sz w:val="28"/>
          <w:szCs w:val="28"/>
        </w:rPr>
        <w:t>Такие известные вам слова, как подлежащее, сказуемое, глагол, прямоугольник, умножение – научные термины. Выпишите из учебника термины по вашей специальности.</w:t>
      </w:r>
    </w:p>
    <w:p w:rsidR="00A20E10" w:rsidRPr="000D23F0" w:rsidRDefault="00A20E10" w:rsidP="00365F29">
      <w:pPr>
        <w:numPr>
          <w:ilvl w:val="0"/>
          <w:numId w:val="38"/>
        </w:numPr>
        <w:ind w:left="0" w:firstLine="567"/>
        <w:jc w:val="both"/>
        <w:rPr>
          <w:sz w:val="28"/>
          <w:szCs w:val="28"/>
        </w:rPr>
      </w:pPr>
      <w:r w:rsidRPr="000D23F0">
        <w:rPr>
          <w:sz w:val="28"/>
          <w:szCs w:val="28"/>
        </w:rPr>
        <w:t>Прочитайте текст. Составьте план пересказа текста. Найдите в тексте экономические термины.</w:t>
      </w:r>
    </w:p>
    <w:p w:rsidR="00A42521" w:rsidRPr="000D23F0" w:rsidRDefault="00A20E10" w:rsidP="00A20E10">
      <w:pPr>
        <w:pStyle w:val="35"/>
        <w:ind w:left="0" w:firstLine="567"/>
        <w:jc w:val="both"/>
        <w:rPr>
          <w:szCs w:val="28"/>
        </w:rPr>
      </w:pPr>
      <w:r w:rsidRPr="000D23F0">
        <w:rPr>
          <w:szCs w:val="28"/>
        </w:rPr>
        <w:t xml:space="preserve">                                         </w:t>
      </w:r>
    </w:p>
    <w:p w:rsidR="00A20E10" w:rsidRPr="000D23F0" w:rsidRDefault="00A20E10" w:rsidP="00A42521">
      <w:pPr>
        <w:pStyle w:val="35"/>
        <w:ind w:left="0" w:firstLine="567"/>
        <w:jc w:val="center"/>
        <w:rPr>
          <w:szCs w:val="28"/>
        </w:rPr>
      </w:pPr>
      <w:r w:rsidRPr="000D23F0">
        <w:rPr>
          <w:szCs w:val="28"/>
        </w:rPr>
        <w:t>Сайрас Маккормик</w:t>
      </w:r>
    </w:p>
    <w:p w:rsidR="00A20E10" w:rsidRPr="000D23F0" w:rsidRDefault="00A20E10" w:rsidP="00A20E10">
      <w:pPr>
        <w:pStyle w:val="35"/>
        <w:ind w:left="0" w:firstLine="567"/>
        <w:jc w:val="both"/>
        <w:rPr>
          <w:szCs w:val="28"/>
        </w:rPr>
      </w:pPr>
      <w:r w:rsidRPr="000D23F0">
        <w:rPr>
          <w:szCs w:val="28"/>
        </w:rPr>
        <w:t xml:space="preserve">    В девятнадцатом веке жил человек с техническим образованием, известный всему миру тем, что создал зерноуборочный комбайн. Но мало кто знает, что именно этот человек по имени Сайрас Маккормик, создавший свою фирму, не только определил необходимость изучения рынка, выявления и формирования своего потребителя, но и показал, как надо производить рыночные исследования и анализы, определять ценовую политику, улучшать обслуживание потребителей.</w:t>
      </w:r>
    </w:p>
    <w:p w:rsidR="00A20E10" w:rsidRPr="000D23F0" w:rsidRDefault="00A20E10" w:rsidP="00A20E10">
      <w:pPr>
        <w:pStyle w:val="35"/>
        <w:ind w:left="0" w:firstLine="567"/>
        <w:jc w:val="both"/>
        <w:rPr>
          <w:szCs w:val="28"/>
        </w:rPr>
      </w:pPr>
      <w:r w:rsidRPr="000D23F0">
        <w:rPr>
          <w:szCs w:val="28"/>
        </w:rPr>
        <w:t xml:space="preserve">  Учение Маккормика возникло не на пустом месте. К тому времени человечеством был накоплен определённый опыт. Рекламные надписи, созывающие людей на зрелища, появились ещё в Древнем Египте и Помпее. А в Японии в середине семнадцатого века уже целенаправленно изучался покупательский спрос и продавались товары с гарантией. Но вся эта деятельность превратилась в единую систему изучения рынка и воздействия на него лишь тогда, когда он стал всеобъемлющей формой обмена и пришлось бороться с его «неопределённостью».</w:t>
      </w:r>
    </w:p>
    <w:p w:rsidR="00A20E10" w:rsidRPr="000D23F0" w:rsidRDefault="00A20E10" w:rsidP="00365F29">
      <w:pPr>
        <w:numPr>
          <w:ilvl w:val="0"/>
          <w:numId w:val="38"/>
        </w:numPr>
        <w:ind w:left="0" w:firstLine="567"/>
        <w:jc w:val="both"/>
        <w:rPr>
          <w:sz w:val="28"/>
          <w:szCs w:val="28"/>
        </w:rPr>
      </w:pPr>
      <w:r w:rsidRPr="000D23F0">
        <w:rPr>
          <w:sz w:val="28"/>
          <w:szCs w:val="28"/>
        </w:rPr>
        <w:t>Определите особенности научного описания на примере статьи из учебника по специальности. Выпишите из текста глаголы, определите их вид, спряжение, лицо. Какую роль играют безличные глаголы в научном описании?</w:t>
      </w:r>
    </w:p>
    <w:p w:rsidR="00A20E10" w:rsidRPr="000D23F0" w:rsidRDefault="00A20E10" w:rsidP="00962DF2">
      <w:pPr>
        <w:ind w:firstLine="567"/>
        <w:jc w:val="both"/>
        <w:rPr>
          <w:b/>
          <w:sz w:val="28"/>
          <w:szCs w:val="28"/>
        </w:rPr>
      </w:pPr>
      <w:r w:rsidRPr="000D23F0">
        <w:rPr>
          <w:sz w:val="28"/>
          <w:szCs w:val="28"/>
        </w:rPr>
        <w:t xml:space="preserve"> </w:t>
      </w:r>
      <w:r w:rsidR="000B5084" w:rsidRPr="000D23F0">
        <w:rPr>
          <w:b/>
          <w:sz w:val="28"/>
          <w:szCs w:val="28"/>
        </w:rPr>
        <w:t>Казахстан 2030.</w:t>
      </w:r>
    </w:p>
    <w:p w:rsidR="00A20E10" w:rsidRPr="000D23F0" w:rsidRDefault="00A20E10" w:rsidP="00142664">
      <w:pPr>
        <w:pStyle w:val="20"/>
        <w:tabs>
          <w:tab w:val="left" w:pos="6946"/>
        </w:tabs>
        <w:jc w:val="both"/>
        <w:rPr>
          <w:b/>
          <w:i w:val="0"/>
          <w:szCs w:val="28"/>
          <w:lang w:val="ru-RU"/>
        </w:rPr>
      </w:pPr>
      <w:r w:rsidRPr="000D23F0">
        <w:rPr>
          <w:b/>
          <w:i w:val="0"/>
          <w:szCs w:val="28"/>
          <w:lang w:val="ru-RU"/>
        </w:rPr>
        <w:t xml:space="preserve">Цель: </w:t>
      </w:r>
    </w:p>
    <w:p w:rsidR="00A20E10" w:rsidRPr="000D23F0" w:rsidRDefault="00A20E10" w:rsidP="00A20E10">
      <w:pPr>
        <w:pStyle w:val="20"/>
        <w:tabs>
          <w:tab w:val="left" w:pos="6946"/>
        </w:tabs>
        <w:ind w:firstLine="567"/>
        <w:jc w:val="both"/>
        <w:rPr>
          <w:i w:val="0"/>
          <w:szCs w:val="28"/>
          <w:lang w:val="ru-RU"/>
        </w:rPr>
      </w:pPr>
      <w:r w:rsidRPr="000D23F0">
        <w:rPr>
          <w:i w:val="0"/>
          <w:szCs w:val="28"/>
          <w:lang w:val="ru-RU"/>
        </w:rPr>
        <w:t xml:space="preserve">-обучить студентов умению применять полученные  знания  при  выполнении  отдельных  речевых  действий; </w:t>
      </w:r>
    </w:p>
    <w:p w:rsidR="00A20E10" w:rsidRPr="000D23F0" w:rsidRDefault="00A20E10" w:rsidP="00A20E10">
      <w:pPr>
        <w:pStyle w:val="20"/>
        <w:tabs>
          <w:tab w:val="left" w:pos="6946"/>
        </w:tabs>
        <w:ind w:firstLine="567"/>
        <w:jc w:val="both"/>
        <w:rPr>
          <w:i w:val="0"/>
          <w:szCs w:val="28"/>
          <w:lang w:val="ru-RU"/>
        </w:rPr>
      </w:pPr>
      <w:r w:rsidRPr="000D23F0">
        <w:rPr>
          <w:i w:val="0"/>
          <w:szCs w:val="28"/>
          <w:lang w:val="ru-RU"/>
        </w:rPr>
        <w:t>-сформировать умения конструирования фрагментов текстов с учетом  заданных  условий;</w:t>
      </w:r>
    </w:p>
    <w:p w:rsidR="00A20E10" w:rsidRPr="000D23F0" w:rsidRDefault="00A20E10" w:rsidP="00A20E10">
      <w:pPr>
        <w:pStyle w:val="20"/>
        <w:tabs>
          <w:tab w:val="left" w:pos="6946"/>
        </w:tabs>
        <w:ind w:firstLine="567"/>
        <w:jc w:val="both"/>
        <w:rPr>
          <w:i w:val="0"/>
          <w:szCs w:val="28"/>
          <w:lang w:val="ru-RU"/>
        </w:rPr>
      </w:pPr>
      <w:r w:rsidRPr="000D23F0">
        <w:rPr>
          <w:i w:val="0"/>
          <w:szCs w:val="28"/>
          <w:lang w:val="ru-RU"/>
        </w:rPr>
        <w:t>-научить редактированию данных текстов;</w:t>
      </w:r>
    </w:p>
    <w:p w:rsidR="00A20E10" w:rsidRPr="000D23F0" w:rsidRDefault="00A20E10" w:rsidP="00A20E10">
      <w:pPr>
        <w:pStyle w:val="20"/>
        <w:tabs>
          <w:tab w:val="left" w:pos="6946"/>
        </w:tabs>
        <w:ind w:firstLine="567"/>
        <w:jc w:val="both"/>
        <w:rPr>
          <w:i w:val="0"/>
          <w:szCs w:val="28"/>
          <w:lang w:val="ru-RU"/>
        </w:rPr>
      </w:pPr>
      <w:r w:rsidRPr="000D23F0">
        <w:rPr>
          <w:i w:val="0"/>
          <w:szCs w:val="28"/>
          <w:lang w:val="ru-RU"/>
        </w:rPr>
        <w:t>-обучить самостоятельному конструированию текстов по заданным  рекомендациям.</w:t>
      </w:r>
    </w:p>
    <w:p w:rsidR="00A20E10" w:rsidRPr="000D23F0" w:rsidRDefault="00A20E10" w:rsidP="00A20E10">
      <w:pPr>
        <w:pStyle w:val="20"/>
        <w:tabs>
          <w:tab w:val="left" w:pos="6946"/>
        </w:tabs>
        <w:ind w:firstLine="567"/>
        <w:jc w:val="both"/>
        <w:rPr>
          <w:b/>
          <w:i w:val="0"/>
          <w:szCs w:val="28"/>
          <w:lang w:val="ru-RU"/>
        </w:rPr>
      </w:pPr>
      <w:r w:rsidRPr="000D23F0">
        <w:rPr>
          <w:b/>
          <w:i w:val="0"/>
          <w:szCs w:val="28"/>
          <w:lang w:val="ru-RU"/>
        </w:rPr>
        <w:t>Вопросы для обсуждения:</w:t>
      </w:r>
      <w:r w:rsidRPr="000D23F0">
        <w:rPr>
          <w:b/>
          <w:i w:val="0"/>
          <w:szCs w:val="28"/>
        </w:rPr>
        <w:t xml:space="preserve"> </w:t>
      </w:r>
    </w:p>
    <w:p w:rsidR="00A20E10" w:rsidRPr="000D23F0" w:rsidRDefault="00A20E10" w:rsidP="00365F29">
      <w:pPr>
        <w:pStyle w:val="20"/>
        <w:numPr>
          <w:ilvl w:val="0"/>
          <w:numId w:val="40"/>
        </w:numPr>
        <w:ind w:left="0" w:firstLine="567"/>
        <w:jc w:val="both"/>
        <w:rPr>
          <w:i w:val="0"/>
          <w:szCs w:val="28"/>
          <w:lang w:val="ru-RU"/>
        </w:rPr>
      </w:pPr>
      <w:r w:rsidRPr="000D23F0">
        <w:rPr>
          <w:i w:val="0"/>
          <w:szCs w:val="28"/>
          <w:lang w:val="ru-RU"/>
        </w:rPr>
        <w:t>Особенности повествования как функционально-смыслового  типа  текста.</w:t>
      </w:r>
    </w:p>
    <w:p w:rsidR="00A20E10" w:rsidRPr="000D23F0" w:rsidRDefault="00A20E10" w:rsidP="00365F29">
      <w:pPr>
        <w:pStyle w:val="20"/>
        <w:numPr>
          <w:ilvl w:val="0"/>
          <w:numId w:val="40"/>
        </w:numPr>
        <w:ind w:left="0" w:firstLine="567"/>
        <w:jc w:val="both"/>
        <w:rPr>
          <w:i w:val="0"/>
          <w:szCs w:val="28"/>
          <w:lang w:val="ru-RU"/>
        </w:rPr>
      </w:pPr>
      <w:r w:rsidRPr="000D23F0">
        <w:rPr>
          <w:i w:val="0"/>
          <w:szCs w:val="28"/>
          <w:lang w:val="ru-RU"/>
        </w:rPr>
        <w:t>Повествовать – значит рассказывать.</w:t>
      </w:r>
    </w:p>
    <w:p w:rsidR="00A20E10" w:rsidRPr="000D23F0" w:rsidRDefault="00A20E10" w:rsidP="00365F29">
      <w:pPr>
        <w:pStyle w:val="20"/>
        <w:numPr>
          <w:ilvl w:val="0"/>
          <w:numId w:val="40"/>
        </w:numPr>
        <w:ind w:left="0" w:firstLine="567"/>
        <w:jc w:val="both"/>
        <w:rPr>
          <w:i w:val="0"/>
          <w:szCs w:val="28"/>
        </w:rPr>
      </w:pPr>
      <w:r w:rsidRPr="000D23F0">
        <w:rPr>
          <w:i w:val="0"/>
          <w:szCs w:val="28"/>
        </w:rPr>
        <w:t>Разновидности повествования: разговорное, художественное</w:t>
      </w:r>
      <w:r w:rsidRPr="000D23F0">
        <w:rPr>
          <w:i w:val="0"/>
          <w:szCs w:val="28"/>
          <w:lang w:val="ru-RU"/>
        </w:rPr>
        <w:t>.</w:t>
      </w:r>
      <w:r w:rsidRPr="000D23F0">
        <w:rPr>
          <w:i w:val="0"/>
          <w:szCs w:val="28"/>
        </w:rPr>
        <w:t xml:space="preserve"> </w:t>
      </w:r>
    </w:p>
    <w:p w:rsidR="00A20E10" w:rsidRPr="000D23F0" w:rsidRDefault="00A20E10" w:rsidP="00365F29">
      <w:pPr>
        <w:pStyle w:val="20"/>
        <w:numPr>
          <w:ilvl w:val="0"/>
          <w:numId w:val="40"/>
        </w:numPr>
        <w:ind w:left="0" w:firstLine="567"/>
        <w:jc w:val="both"/>
        <w:rPr>
          <w:i w:val="0"/>
          <w:szCs w:val="28"/>
          <w:lang w:val="ru-RU"/>
        </w:rPr>
      </w:pPr>
      <w:r w:rsidRPr="000D23F0">
        <w:rPr>
          <w:i w:val="0"/>
          <w:szCs w:val="28"/>
          <w:lang w:val="ru-RU"/>
        </w:rPr>
        <w:t>Специфика художественного и  разговорного  повествования.</w:t>
      </w:r>
    </w:p>
    <w:p w:rsidR="00A20E10" w:rsidRPr="000D23F0" w:rsidRDefault="000B5084" w:rsidP="00A20E10">
      <w:pPr>
        <w:pStyle w:val="20"/>
        <w:tabs>
          <w:tab w:val="left" w:pos="0"/>
        </w:tabs>
        <w:jc w:val="both"/>
        <w:rPr>
          <w:i w:val="0"/>
          <w:szCs w:val="28"/>
          <w:lang w:val="ru-RU"/>
        </w:rPr>
      </w:pPr>
      <w:r w:rsidRPr="000D23F0">
        <w:rPr>
          <w:i w:val="0"/>
          <w:szCs w:val="28"/>
          <w:lang w:val="ru-RU"/>
        </w:rPr>
        <w:tab/>
      </w:r>
      <w:r w:rsidR="00A20E10" w:rsidRPr="000D23F0">
        <w:rPr>
          <w:i w:val="0"/>
          <w:szCs w:val="28"/>
          <w:lang w:val="ru-RU"/>
        </w:rPr>
        <w:t>1.Прочитайте текст, а затем разделите его на смысловые части. Как бы вы озаглавили этот текст? Поставьте вопросы к выделенным глаголам, определите их вид. Назовите слова, помогающие определить вид этих глаголов.</w:t>
      </w:r>
    </w:p>
    <w:p w:rsidR="00A20E10" w:rsidRPr="000D23F0" w:rsidRDefault="00A20E10" w:rsidP="00A20E10">
      <w:pPr>
        <w:pStyle w:val="20"/>
        <w:tabs>
          <w:tab w:val="left" w:pos="6946"/>
        </w:tabs>
        <w:ind w:firstLine="567"/>
        <w:jc w:val="both"/>
        <w:rPr>
          <w:szCs w:val="28"/>
          <w:lang w:val="ru-RU"/>
        </w:rPr>
      </w:pPr>
      <w:r w:rsidRPr="000D23F0">
        <w:rPr>
          <w:szCs w:val="28"/>
          <w:lang w:val="ru-RU"/>
        </w:rPr>
        <w:t xml:space="preserve">Я открываю еженедельник Асели, который она вела в школе. И поражаюсь, как были насыщены разнообразными делами её дни, как рассчитано, почти по минутам, время. Она всегда контролировала себя – вот что самое удивительное! Выполнила – красная галочка, не выполнила – восклицательный знак. Упущенное время придётся наверстать. Вот «портрет» её одного дня в десятом классе. Обычно </w:t>
      </w:r>
      <w:r w:rsidRPr="000D23F0">
        <w:rPr>
          <w:b/>
          <w:szCs w:val="28"/>
          <w:lang w:val="ru-RU"/>
        </w:rPr>
        <w:t>встаёт</w:t>
      </w:r>
      <w:r w:rsidRPr="000D23F0">
        <w:rPr>
          <w:szCs w:val="28"/>
          <w:lang w:val="ru-RU"/>
        </w:rPr>
        <w:t xml:space="preserve"> в 6.30, затем зарядка и все утренние хлопоты: умыться, одеться, комнату привести в порядок, позавтракать, посуду вымыть, одеть маленького Ерлана. По дороге в школу – отвести в детсад. Следующая графа – школьные заботы, уроки.</w:t>
      </w:r>
    </w:p>
    <w:p w:rsidR="00A20E10" w:rsidRPr="000D23F0" w:rsidRDefault="00A20E10" w:rsidP="00A20E10">
      <w:pPr>
        <w:pStyle w:val="20"/>
        <w:tabs>
          <w:tab w:val="left" w:pos="6946"/>
        </w:tabs>
        <w:ind w:firstLine="567"/>
        <w:jc w:val="both"/>
        <w:rPr>
          <w:szCs w:val="28"/>
          <w:lang w:val="ru-RU"/>
        </w:rPr>
      </w:pPr>
      <w:r w:rsidRPr="000D23F0">
        <w:rPr>
          <w:szCs w:val="28"/>
          <w:lang w:val="ru-RU"/>
        </w:rPr>
        <w:t xml:space="preserve">Ежедневно, кроме субботы и воскресенья, с 16.00 до 17.30, Аселя </w:t>
      </w:r>
      <w:r w:rsidRPr="000D23F0">
        <w:rPr>
          <w:b/>
          <w:szCs w:val="28"/>
          <w:lang w:val="ru-RU"/>
        </w:rPr>
        <w:t>занимается</w:t>
      </w:r>
      <w:r w:rsidRPr="000D23F0">
        <w:rPr>
          <w:szCs w:val="28"/>
          <w:lang w:val="ru-RU"/>
        </w:rPr>
        <w:t xml:space="preserve"> в музыкальной школе. С 17.30 до 18.30 – репетиция к Осеннему балу. С 18.30 до 19.00, по дороге домой, нужно купить продукты. С 19.00 Аселя вместе с мамой готовит ужин. С 20.00 читает. Это её любимое время. Без книги день не полон. </w:t>
      </w:r>
      <w:r w:rsidRPr="000D23F0">
        <w:rPr>
          <w:b/>
          <w:szCs w:val="28"/>
          <w:lang w:val="ru-RU"/>
        </w:rPr>
        <w:t>Читает</w:t>
      </w:r>
      <w:r w:rsidRPr="000D23F0">
        <w:rPr>
          <w:szCs w:val="28"/>
          <w:lang w:val="ru-RU"/>
        </w:rPr>
        <w:t xml:space="preserve"> она часто допоздна, далеко за полночь. От мамы за это достаётся. Но днём времени совсем нет. Правда, его хватает на то, чтобы «расписать» завтрашний день. А когда глаза начинают слипаться, Аселя открывает окно и ложится спать.</w:t>
      </w:r>
    </w:p>
    <w:p w:rsidR="00A20E10" w:rsidRPr="000D23F0" w:rsidRDefault="00A20E10" w:rsidP="00A20E10">
      <w:pPr>
        <w:pStyle w:val="20"/>
        <w:tabs>
          <w:tab w:val="left" w:pos="6946"/>
        </w:tabs>
        <w:ind w:firstLine="567"/>
        <w:jc w:val="both"/>
        <w:rPr>
          <w:szCs w:val="28"/>
          <w:lang w:val="ru-RU"/>
        </w:rPr>
      </w:pPr>
      <w:r w:rsidRPr="000D23F0">
        <w:rPr>
          <w:szCs w:val="28"/>
          <w:lang w:val="ru-RU"/>
        </w:rPr>
        <w:t>В классном журнале у Асели одни пятёрки. Только для неё самой они разные. Те, что за пересказ учебника она ценит невысоко. А вот после библиотеки – настоящии.</w:t>
      </w:r>
    </w:p>
    <w:p w:rsidR="00A20E10" w:rsidRPr="000D23F0" w:rsidRDefault="00A20E10" w:rsidP="00A20E10">
      <w:pPr>
        <w:pStyle w:val="20"/>
        <w:tabs>
          <w:tab w:val="left" w:pos="6946"/>
        </w:tabs>
        <w:ind w:firstLine="567"/>
        <w:jc w:val="both"/>
        <w:rPr>
          <w:szCs w:val="28"/>
          <w:lang w:val="ru-RU"/>
        </w:rPr>
      </w:pPr>
      <w:r w:rsidRPr="000D23F0">
        <w:rPr>
          <w:szCs w:val="28"/>
          <w:lang w:val="ru-RU"/>
        </w:rPr>
        <w:t xml:space="preserve">Я </w:t>
      </w:r>
      <w:r w:rsidRPr="000D23F0">
        <w:rPr>
          <w:b/>
          <w:szCs w:val="28"/>
          <w:lang w:val="ru-RU"/>
        </w:rPr>
        <w:t>знаю</w:t>
      </w:r>
      <w:r w:rsidRPr="000D23F0">
        <w:rPr>
          <w:szCs w:val="28"/>
          <w:lang w:val="ru-RU"/>
        </w:rPr>
        <w:t xml:space="preserve"> её давно. О ней не скажешь «зануда».  Весёлая и  общительная, вокруг неё всегда много друзей. Школу окончила с золотой медалью. Музыкальную – на «отлично». В университет поступила на грант. И там учится блестяще. По-прежнему составляет планы. Только теперь – ещё строже. Она уже давно </w:t>
      </w:r>
      <w:r w:rsidRPr="000D23F0">
        <w:rPr>
          <w:b/>
          <w:szCs w:val="28"/>
          <w:lang w:val="ru-RU"/>
        </w:rPr>
        <w:t>поняла</w:t>
      </w:r>
      <w:r w:rsidRPr="000D23F0">
        <w:rPr>
          <w:szCs w:val="28"/>
          <w:lang w:val="ru-RU"/>
        </w:rPr>
        <w:t>, что значит режим дня.</w:t>
      </w:r>
    </w:p>
    <w:p w:rsidR="00A20E10" w:rsidRPr="000D23F0" w:rsidRDefault="00A20E10" w:rsidP="00A20E10">
      <w:pPr>
        <w:pStyle w:val="20"/>
        <w:tabs>
          <w:tab w:val="left" w:pos="6946"/>
        </w:tabs>
        <w:ind w:firstLine="567"/>
        <w:jc w:val="both"/>
        <w:rPr>
          <w:szCs w:val="28"/>
          <w:lang w:val="ru-RU"/>
        </w:rPr>
      </w:pPr>
    </w:p>
    <w:p w:rsidR="00A20E10" w:rsidRPr="000D23F0" w:rsidRDefault="00A20E10" w:rsidP="00365F29">
      <w:pPr>
        <w:pStyle w:val="20"/>
        <w:numPr>
          <w:ilvl w:val="0"/>
          <w:numId w:val="41"/>
        </w:numPr>
        <w:tabs>
          <w:tab w:val="left" w:pos="0"/>
        </w:tabs>
        <w:ind w:left="0" w:firstLine="567"/>
        <w:jc w:val="both"/>
        <w:rPr>
          <w:i w:val="0"/>
          <w:szCs w:val="28"/>
          <w:lang w:val="ru-RU"/>
        </w:rPr>
      </w:pPr>
      <w:r w:rsidRPr="000D23F0">
        <w:rPr>
          <w:i w:val="0"/>
          <w:szCs w:val="28"/>
          <w:lang w:val="ru-RU"/>
        </w:rPr>
        <w:t>Ответьте письменно на вопросы: 1) Был ли у вас в детстве режим дня? Строго ли вы его соблюдали? 2) Удаётся ли вам сейчас соблюдать определённый распорядок дня? Если нет – то почему? 3) Что необходимо делать, чтобы рационально использовать своё время?</w:t>
      </w:r>
    </w:p>
    <w:p w:rsidR="00A20E10" w:rsidRPr="000D23F0" w:rsidRDefault="00A20E10" w:rsidP="00A20E10">
      <w:pPr>
        <w:pStyle w:val="20"/>
        <w:tabs>
          <w:tab w:val="left" w:pos="0"/>
        </w:tabs>
        <w:ind w:firstLine="567"/>
        <w:jc w:val="both"/>
        <w:rPr>
          <w:i w:val="0"/>
          <w:szCs w:val="28"/>
          <w:lang w:val="ru-RU"/>
        </w:rPr>
      </w:pPr>
    </w:p>
    <w:p w:rsidR="00A20E10" w:rsidRPr="000D23F0" w:rsidRDefault="00A20E10" w:rsidP="00365F29">
      <w:pPr>
        <w:pStyle w:val="20"/>
        <w:numPr>
          <w:ilvl w:val="0"/>
          <w:numId w:val="41"/>
        </w:numPr>
        <w:tabs>
          <w:tab w:val="left" w:pos="0"/>
        </w:tabs>
        <w:ind w:left="0" w:firstLine="567"/>
        <w:jc w:val="both"/>
        <w:rPr>
          <w:i w:val="0"/>
          <w:szCs w:val="28"/>
          <w:lang w:val="ru-RU"/>
        </w:rPr>
      </w:pPr>
      <w:r w:rsidRPr="000D23F0">
        <w:rPr>
          <w:i w:val="0"/>
          <w:szCs w:val="28"/>
          <w:lang w:val="ru-RU"/>
        </w:rPr>
        <w:t>Употребите один из глаголов, данных в скобках, нужной форме.</w:t>
      </w:r>
    </w:p>
    <w:p w:rsidR="00A20E10" w:rsidRPr="000D23F0" w:rsidRDefault="00A20E10" w:rsidP="00365F29">
      <w:pPr>
        <w:pStyle w:val="20"/>
        <w:numPr>
          <w:ilvl w:val="0"/>
          <w:numId w:val="42"/>
        </w:numPr>
        <w:tabs>
          <w:tab w:val="left" w:pos="0"/>
        </w:tabs>
        <w:ind w:left="0" w:firstLine="567"/>
        <w:jc w:val="both"/>
        <w:rPr>
          <w:i w:val="0"/>
          <w:szCs w:val="28"/>
          <w:lang w:val="ru-RU"/>
        </w:rPr>
      </w:pPr>
      <w:r w:rsidRPr="000D23F0">
        <w:rPr>
          <w:i w:val="0"/>
          <w:szCs w:val="28"/>
          <w:lang w:val="ru-RU"/>
        </w:rPr>
        <w:t>Мой друг никогда не … на занятия, а сегодня … на десять минут. (опоздать - опаздывать)</w:t>
      </w:r>
    </w:p>
    <w:p w:rsidR="00A20E10" w:rsidRPr="000D23F0" w:rsidRDefault="00A20E10" w:rsidP="00365F29">
      <w:pPr>
        <w:pStyle w:val="20"/>
        <w:numPr>
          <w:ilvl w:val="0"/>
          <w:numId w:val="42"/>
        </w:numPr>
        <w:tabs>
          <w:tab w:val="left" w:pos="0"/>
        </w:tabs>
        <w:ind w:left="0" w:firstLine="567"/>
        <w:jc w:val="both"/>
        <w:rPr>
          <w:i w:val="0"/>
          <w:szCs w:val="28"/>
          <w:lang w:val="ru-RU"/>
        </w:rPr>
      </w:pPr>
      <w:r w:rsidRPr="000D23F0">
        <w:rPr>
          <w:i w:val="0"/>
          <w:szCs w:val="28"/>
          <w:lang w:val="ru-RU"/>
        </w:rPr>
        <w:t>Ежедневно в три часа она … занятия в лаборатории. Через час мы … лабораторную работу. (закончить - заканчивать)</w:t>
      </w:r>
    </w:p>
    <w:p w:rsidR="00A20E10" w:rsidRPr="000D23F0" w:rsidRDefault="00A20E10" w:rsidP="00365F29">
      <w:pPr>
        <w:pStyle w:val="20"/>
        <w:numPr>
          <w:ilvl w:val="0"/>
          <w:numId w:val="42"/>
        </w:numPr>
        <w:tabs>
          <w:tab w:val="left" w:pos="0"/>
        </w:tabs>
        <w:ind w:left="0" w:firstLine="567"/>
        <w:jc w:val="both"/>
        <w:rPr>
          <w:i w:val="0"/>
          <w:szCs w:val="28"/>
          <w:lang w:val="ru-RU"/>
        </w:rPr>
      </w:pPr>
      <w:r w:rsidRPr="000D23F0">
        <w:rPr>
          <w:i w:val="0"/>
          <w:szCs w:val="28"/>
          <w:lang w:val="ru-RU"/>
        </w:rPr>
        <w:t>В понедельник наша группа весь день … экзамен. Зачёт мы … давно. (сдать - сдавать)</w:t>
      </w:r>
    </w:p>
    <w:p w:rsidR="000B5084" w:rsidRPr="000D23F0" w:rsidRDefault="00A20E10" w:rsidP="00142664">
      <w:pPr>
        <w:pStyle w:val="20"/>
        <w:tabs>
          <w:tab w:val="left" w:pos="0"/>
        </w:tabs>
        <w:ind w:firstLine="567"/>
        <w:jc w:val="both"/>
        <w:rPr>
          <w:i w:val="0"/>
          <w:szCs w:val="28"/>
          <w:lang w:val="ru-RU"/>
        </w:rPr>
      </w:pPr>
      <w:r w:rsidRPr="000D23F0">
        <w:rPr>
          <w:i w:val="0"/>
          <w:szCs w:val="28"/>
          <w:lang w:val="ru-RU"/>
        </w:rPr>
        <w:t xml:space="preserve"> 4. В каких ситуациях могут быть употреблены безличные предложения со сказуемыми, выраженными словами холодно, темно, скользко; грустно, весело?</w:t>
      </w:r>
    </w:p>
    <w:p w:rsidR="00A20E10" w:rsidRPr="000D23F0" w:rsidRDefault="00A20E10" w:rsidP="00A20E10">
      <w:pPr>
        <w:pStyle w:val="20"/>
        <w:tabs>
          <w:tab w:val="left" w:pos="0"/>
        </w:tabs>
        <w:ind w:firstLine="567"/>
        <w:jc w:val="both"/>
        <w:rPr>
          <w:i w:val="0"/>
          <w:szCs w:val="28"/>
          <w:lang w:val="ru-RU"/>
        </w:rPr>
      </w:pPr>
      <w:r w:rsidRPr="000D23F0">
        <w:rPr>
          <w:i w:val="0"/>
          <w:szCs w:val="28"/>
          <w:lang w:val="ru-RU"/>
        </w:rPr>
        <w:t>1. Расскажите, умеете ли вы экономить время. Чем вы заполняете время, проведённое в транспорте, в ожидании начала занятий в вузе или начала сеанса в кинотеатре?</w:t>
      </w:r>
    </w:p>
    <w:p w:rsidR="00A20E10" w:rsidRPr="000D23F0" w:rsidRDefault="00A20E10" w:rsidP="00A20E10">
      <w:pPr>
        <w:pStyle w:val="20"/>
        <w:tabs>
          <w:tab w:val="left" w:pos="0"/>
        </w:tabs>
        <w:ind w:firstLine="567"/>
        <w:jc w:val="both"/>
        <w:rPr>
          <w:i w:val="0"/>
          <w:szCs w:val="28"/>
          <w:lang w:val="ru-RU"/>
        </w:rPr>
      </w:pPr>
      <w:r w:rsidRPr="000D23F0">
        <w:rPr>
          <w:i w:val="0"/>
          <w:szCs w:val="28"/>
          <w:lang w:val="ru-RU"/>
        </w:rPr>
        <w:t>!!! Чтобы  подчеркнуть  последовательность  действий, в  повествовании  часто  используют  слова  и  выражения,  обозначающие  время: сначала,  затем,  потом,  после  этого,  немного  погодя,  позже,  через  некоторое   время,  позднее,  дальше,  тут,  тогда,  наконец  и  др.</w:t>
      </w:r>
    </w:p>
    <w:p w:rsidR="00A20E10" w:rsidRPr="000D23F0" w:rsidRDefault="00A20E10" w:rsidP="00365F29">
      <w:pPr>
        <w:pStyle w:val="20"/>
        <w:numPr>
          <w:ilvl w:val="0"/>
          <w:numId w:val="37"/>
        </w:numPr>
        <w:tabs>
          <w:tab w:val="left" w:pos="0"/>
        </w:tabs>
        <w:ind w:left="0" w:firstLine="567"/>
        <w:jc w:val="both"/>
        <w:rPr>
          <w:i w:val="0"/>
          <w:szCs w:val="28"/>
          <w:lang w:val="ru-RU"/>
        </w:rPr>
      </w:pPr>
      <w:r w:rsidRPr="000D23F0">
        <w:rPr>
          <w:i w:val="0"/>
          <w:szCs w:val="28"/>
          <w:lang w:val="ru-RU"/>
        </w:rPr>
        <w:t>Составьте рекомендации о правильном распорядке дня для студентов вашей группы.</w:t>
      </w:r>
    </w:p>
    <w:p w:rsidR="00A20E10" w:rsidRPr="000D23F0" w:rsidRDefault="00751698" w:rsidP="00A20E10">
      <w:pPr>
        <w:pStyle w:val="20"/>
        <w:tabs>
          <w:tab w:val="left" w:pos="6946"/>
        </w:tabs>
        <w:ind w:firstLine="567"/>
        <w:jc w:val="both"/>
        <w:rPr>
          <w:i w:val="0"/>
          <w:szCs w:val="28"/>
          <w:lang w:val="ru-RU"/>
        </w:rPr>
      </w:pPr>
      <w:r w:rsidRPr="000D23F0">
        <w:rPr>
          <w:i w:val="0"/>
          <w:szCs w:val="28"/>
          <w:lang w:val="ru-RU"/>
        </w:rPr>
        <w:t>3. Расскажите, как вы проводите свой выходной день. В рассказе используйте слова и словосочетания: вставать рано, умываться холодной водой, делать зарядку; завтракать, ехать в музей, обедать, идти в театр, играть в шашки, шахматы с приятелем, рано ложиться спать.</w:t>
      </w:r>
    </w:p>
    <w:p w:rsidR="00A20E10" w:rsidRPr="000D23F0" w:rsidRDefault="00B45A60" w:rsidP="00142664">
      <w:pPr>
        <w:pStyle w:val="20"/>
        <w:tabs>
          <w:tab w:val="left" w:pos="6946"/>
        </w:tabs>
        <w:jc w:val="both"/>
        <w:rPr>
          <w:b/>
          <w:i w:val="0"/>
          <w:szCs w:val="28"/>
          <w:lang w:val="ru-RU"/>
        </w:rPr>
      </w:pPr>
      <w:r w:rsidRPr="000D23F0">
        <w:rPr>
          <w:b/>
          <w:color w:val="000000"/>
          <w:spacing w:val="-6"/>
          <w:szCs w:val="28"/>
        </w:rPr>
        <w:t>Квалификация предмета</w:t>
      </w:r>
      <w:r w:rsidR="00A20E10" w:rsidRPr="000D23F0">
        <w:rPr>
          <w:b/>
          <w:i w:val="0"/>
          <w:szCs w:val="28"/>
          <w:lang w:val="ru-RU"/>
        </w:rPr>
        <w:t xml:space="preserve">  </w:t>
      </w:r>
    </w:p>
    <w:p w:rsidR="00B45A60" w:rsidRPr="000D23F0" w:rsidRDefault="00B45A60" w:rsidP="00A20E10">
      <w:pPr>
        <w:pStyle w:val="a3"/>
        <w:ind w:firstLine="567"/>
        <w:jc w:val="both"/>
        <w:rPr>
          <w:b/>
          <w:szCs w:val="28"/>
          <w:lang w:val="ru-RU"/>
        </w:rPr>
      </w:pPr>
    </w:p>
    <w:p w:rsidR="00A20E10" w:rsidRPr="000D23F0" w:rsidRDefault="00A20E10" w:rsidP="00A20E10">
      <w:pPr>
        <w:pStyle w:val="a3"/>
        <w:ind w:firstLine="567"/>
        <w:jc w:val="both"/>
        <w:rPr>
          <w:szCs w:val="28"/>
          <w:lang w:val="ru-RU"/>
        </w:rPr>
      </w:pPr>
      <w:r w:rsidRPr="000D23F0">
        <w:rPr>
          <w:b/>
          <w:szCs w:val="28"/>
          <w:lang w:val="ru-RU"/>
        </w:rPr>
        <w:t xml:space="preserve">Цель: </w:t>
      </w:r>
      <w:r w:rsidRPr="000D23F0">
        <w:rPr>
          <w:szCs w:val="28"/>
          <w:lang w:val="ru-RU"/>
        </w:rPr>
        <w:t xml:space="preserve"> помочь избегать ошибок в речи на уровне употребления глагольных (личных) форм; научить правильно распределять своё время; расширить круг интересов студентов.</w:t>
      </w:r>
    </w:p>
    <w:p w:rsidR="00A20E10" w:rsidRPr="000D23F0" w:rsidRDefault="00A20E10" w:rsidP="00A20E10">
      <w:pPr>
        <w:pStyle w:val="a3"/>
        <w:ind w:firstLine="567"/>
        <w:jc w:val="both"/>
        <w:rPr>
          <w:b/>
          <w:szCs w:val="28"/>
          <w:lang w:val="ru-RU"/>
        </w:rPr>
      </w:pPr>
      <w:r w:rsidRPr="000D23F0">
        <w:rPr>
          <w:b/>
          <w:szCs w:val="28"/>
          <w:lang w:val="ru-RU"/>
        </w:rPr>
        <w:t>Вопросы для обсуждения:</w:t>
      </w:r>
    </w:p>
    <w:p w:rsidR="00A20E10" w:rsidRPr="000D23F0" w:rsidRDefault="00A20E10" w:rsidP="00365F29">
      <w:pPr>
        <w:pStyle w:val="a3"/>
        <w:numPr>
          <w:ilvl w:val="0"/>
          <w:numId w:val="43"/>
        </w:numPr>
        <w:ind w:left="0" w:firstLine="567"/>
        <w:jc w:val="both"/>
        <w:rPr>
          <w:szCs w:val="28"/>
          <w:lang w:val="ru-RU"/>
        </w:rPr>
      </w:pPr>
      <w:r w:rsidRPr="000D23F0">
        <w:rPr>
          <w:szCs w:val="28"/>
        </w:rPr>
        <w:t xml:space="preserve">Разновидности повествования: </w:t>
      </w:r>
      <w:r w:rsidRPr="000D23F0">
        <w:rPr>
          <w:szCs w:val="28"/>
          <w:lang w:val="ru-RU"/>
        </w:rPr>
        <w:t>п</w:t>
      </w:r>
      <w:r w:rsidRPr="000D23F0">
        <w:rPr>
          <w:szCs w:val="28"/>
        </w:rPr>
        <w:t>убли</w:t>
      </w:r>
      <w:r w:rsidRPr="000D23F0">
        <w:rPr>
          <w:szCs w:val="28"/>
          <w:lang w:val="ru-RU"/>
        </w:rPr>
        <w:t>ци</w:t>
      </w:r>
      <w:r w:rsidRPr="000D23F0">
        <w:rPr>
          <w:szCs w:val="28"/>
        </w:rPr>
        <w:t>стическое</w:t>
      </w:r>
      <w:r w:rsidRPr="000D23F0">
        <w:rPr>
          <w:szCs w:val="28"/>
          <w:lang w:val="ru-RU"/>
        </w:rPr>
        <w:t>,</w:t>
      </w:r>
      <w:r w:rsidRPr="000D23F0">
        <w:rPr>
          <w:szCs w:val="28"/>
        </w:rPr>
        <w:t xml:space="preserve"> деловое</w:t>
      </w:r>
      <w:r w:rsidRPr="000D23F0">
        <w:rPr>
          <w:szCs w:val="28"/>
          <w:lang w:val="ru-RU"/>
        </w:rPr>
        <w:t>.</w:t>
      </w:r>
    </w:p>
    <w:p w:rsidR="00A20E10" w:rsidRPr="000D23F0" w:rsidRDefault="00A20E10" w:rsidP="00365F29">
      <w:pPr>
        <w:pStyle w:val="a3"/>
        <w:numPr>
          <w:ilvl w:val="0"/>
          <w:numId w:val="43"/>
        </w:numPr>
        <w:ind w:left="0" w:firstLine="567"/>
        <w:jc w:val="both"/>
        <w:rPr>
          <w:szCs w:val="28"/>
          <w:lang w:val="ru-RU"/>
        </w:rPr>
      </w:pPr>
      <w:r w:rsidRPr="000D23F0">
        <w:rPr>
          <w:szCs w:val="28"/>
          <w:lang w:val="ru-RU"/>
        </w:rPr>
        <w:t>Отношения временной последовательности.</w:t>
      </w:r>
    </w:p>
    <w:p w:rsidR="00A20E10" w:rsidRPr="000D23F0" w:rsidRDefault="00A20E10" w:rsidP="00365F29">
      <w:pPr>
        <w:pStyle w:val="a3"/>
        <w:numPr>
          <w:ilvl w:val="0"/>
          <w:numId w:val="43"/>
        </w:numPr>
        <w:ind w:left="0" w:firstLine="567"/>
        <w:jc w:val="both"/>
        <w:rPr>
          <w:b/>
          <w:szCs w:val="28"/>
          <w:lang w:val="ru-RU"/>
        </w:rPr>
      </w:pPr>
      <w:r w:rsidRPr="000D23F0">
        <w:rPr>
          <w:szCs w:val="28"/>
          <w:lang w:val="ru-RU"/>
        </w:rPr>
        <w:t>Специфика публицистического и делового повествования.</w:t>
      </w:r>
    </w:p>
    <w:p w:rsidR="00A20E10" w:rsidRPr="000D23F0" w:rsidRDefault="00A20E10" w:rsidP="00365F29">
      <w:pPr>
        <w:pStyle w:val="a3"/>
        <w:numPr>
          <w:ilvl w:val="0"/>
          <w:numId w:val="43"/>
        </w:numPr>
        <w:ind w:left="0" w:firstLine="567"/>
        <w:jc w:val="both"/>
        <w:rPr>
          <w:b/>
          <w:szCs w:val="28"/>
          <w:lang w:val="ru-RU"/>
        </w:rPr>
      </w:pPr>
      <w:r w:rsidRPr="000D23F0">
        <w:rPr>
          <w:szCs w:val="28"/>
          <w:lang w:val="ru-RU"/>
        </w:rPr>
        <w:t>Система личных форм глагола.</w:t>
      </w:r>
    </w:p>
    <w:p w:rsidR="00A20E10" w:rsidRPr="000D23F0" w:rsidRDefault="00A20E10" w:rsidP="00365F29">
      <w:pPr>
        <w:pStyle w:val="a3"/>
        <w:numPr>
          <w:ilvl w:val="0"/>
          <w:numId w:val="44"/>
        </w:numPr>
        <w:ind w:left="0" w:firstLine="567"/>
        <w:jc w:val="both"/>
        <w:rPr>
          <w:szCs w:val="28"/>
          <w:lang w:val="ru-RU"/>
        </w:rPr>
      </w:pPr>
      <w:r w:rsidRPr="000D23F0">
        <w:rPr>
          <w:szCs w:val="28"/>
          <w:lang w:val="ru-RU"/>
        </w:rPr>
        <w:t>Прочитайте текст, определите его стиль. Как бы вы ответили на вопросы, которые поставлены в тексте? Выпишите из текста личные глаголы.</w:t>
      </w:r>
    </w:p>
    <w:p w:rsidR="00A20E10" w:rsidRPr="000D23F0" w:rsidRDefault="00A20E10" w:rsidP="00A20E10">
      <w:pPr>
        <w:pStyle w:val="a3"/>
        <w:ind w:firstLine="567"/>
        <w:jc w:val="both"/>
        <w:rPr>
          <w:i/>
          <w:szCs w:val="28"/>
          <w:lang w:val="ru-RU"/>
        </w:rPr>
      </w:pPr>
      <w:r w:rsidRPr="000D23F0">
        <w:rPr>
          <w:i/>
          <w:szCs w:val="28"/>
          <w:lang w:val="ru-RU"/>
        </w:rPr>
        <w:t xml:space="preserve">   Давайте подумаем, как мы расходуем своё время, особенно свободное. А как подсчитать своё свободное время? Из двадцати четырёх часов вычтем время на сон, еду, занятия в университете, подготовку к семинарам и практическим занятиям, работу по дому. И у каждого из нас получится разное количество часов. И ещё плюс выходные дни и каникулы. А это уже немало. Целое богатство.</w:t>
      </w:r>
    </w:p>
    <w:p w:rsidR="00A20E10" w:rsidRPr="000D23F0" w:rsidRDefault="00A20E10" w:rsidP="00A20E10">
      <w:pPr>
        <w:pStyle w:val="a3"/>
        <w:ind w:firstLine="567"/>
        <w:jc w:val="both"/>
        <w:rPr>
          <w:i/>
          <w:szCs w:val="28"/>
          <w:lang w:val="ru-RU"/>
        </w:rPr>
      </w:pPr>
      <w:r w:rsidRPr="000D23F0">
        <w:rPr>
          <w:i/>
          <w:szCs w:val="28"/>
          <w:lang w:val="ru-RU"/>
        </w:rPr>
        <w:t xml:space="preserve"> Что можно сделать за свободное время? Давайте сначала составим себе режим дня и будем строго его придерживаться. Тогда мы прочитаем новые увлекательные книги, посмотрим выставки, побываем в музеях, будем заниматься туризмом, спортом, рисованием, коллекционированием.</w:t>
      </w:r>
    </w:p>
    <w:p w:rsidR="00A20E10" w:rsidRPr="000D23F0" w:rsidRDefault="00A20E10" w:rsidP="00A20E10">
      <w:pPr>
        <w:pStyle w:val="a3"/>
        <w:ind w:firstLine="567"/>
        <w:jc w:val="both"/>
        <w:rPr>
          <w:i/>
          <w:szCs w:val="28"/>
          <w:lang w:val="ru-RU"/>
        </w:rPr>
      </w:pPr>
    </w:p>
    <w:p w:rsidR="00A20E10" w:rsidRPr="000D23F0" w:rsidRDefault="00A20E10" w:rsidP="00365F29">
      <w:pPr>
        <w:numPr>
          <w:ilvl w:val="0"/>
          <w:numId w:val="44"/>
        </w:numPr>
        <w:ind w:left="0" w:firstLine="567"/>
        <w:jc w:val="both"/>
        <w:rPr>
          <w:sz w:val="28"/>
          <w:szCs w:val="28"/>
        </w:rPr>
      </w:pPr>
      <w:r w:rsidRPr="000D23F0">
        <w:rPr>
          <w:sz w:val="28"/>
          <w:szCs w:val="28"/>
        </w:rPr>
        <w:t>Прочитайте текст, а затем перепишите его, излагая события в будущем времени.</w:t>
      </w:r>
    </w:p>
    <w:p w:rsidR="00A20E10" w:rsidRPr="000D23F0" w:rsidRDefault="00A20E10" w:rsidP="00A20E10">
      <w:pPr>
        <w:ind w:firstLine="567"/>
        <w:jc w:val="both"/>
        <w:rPr>
          <w:i/>
          <w:sz w:val="28"/>
          <w:szCs w:val="28"/>
        </w:rPr>
      </w:pPr>
      <w:r w:rsidRPr="000D23F0">
        <w:rPr>
          <w:i/>
          <w:sz w:val="28"/>
          <w:szCs w:val="28"/>
        </w:rPr>
        <w:t xml:space="preserve">                                       В туристическом походе.</w:t>
      </w:r>
    </w:p>
    <w:p w:rsidR="00A20E10" w:rsidRPr="000D23F0" w:rsidRDefault="00A20E10" w:rsidP="00A20E10">
      <w:pPr>
        <w:ind w:firstLine="567"/>
        <w:jc w:val="both"/>
        <w:rPr>
          <w:i/>
          <w:sz w:val="28"/>
          <w:szCs w:val="28"/>
        </w:rPr>
      </w:pPr>
      <w:r w:rsidRPr="000D23F0">
        <w:rPr>
          <w:i/>
          <w:sz w:val="28"/>
          <w:szCs w:val="28"/>
        </w:rPr>
        <w:t>Мы вчера встали очень рано, оделись, умылись и поехали за город. Сначала мы ехали на автобусе, затем в поезде. Вышли из поезда и по узкой тропинке дошли до речки, быстро перекусили и начали подъём в гору. В полдень мы были уже на вершине. Там разложили костёр и приготовили обед. После обеда немного отдохнули. Поздно вечером мы вернулись домой, немного усталые, но довольные, полные впечатлений.</w:t>
      </w:r>
    </w:p>
    <w:p w:rsidR="00A20E10" w:rsidRPr="000D23F0" w:rsidRDefault="00A20E10" w:rsidP="00A20E10">
      <w:pPr>
        <w:ind w:firstLine="567"/>
        <w:jc w:val="both"/>
        <w:rPr>
          <w:i/>
          <w:sz w:val="28"/>
          <w:szCs w:val="28"/>
        </w:rPr>
      </w:pPr>
    </w:p>
    <w:p w:rsidR="00A20E10" w:rsidRPr="000D23F0" w:rsidRDefault="00A20E10" w:rsidP="00365F29">
      <w:pPr>
        <w:pStyle w:val="a3"/>
        <w:numPr>
          <w:ilvl w:val="0"/>
          <w:numId w:val="44"/>
        </w:numPr>
        <w:ind w:left="0" w:firstLine="567"/>
        <w:jc w:val="both"/>
        <w:rPr>
          <w:szCs w:val="28"/>
          <w:lang w:val="ru-RU"/>
        </w:rPr>
      </w:pPr>
      <w:r w:rsidRPr="000D23F0">
        <w:rPr>
          <w:szCs w:val="28"/>
          <w:lang w:val="ru-RU"/>
        </w:rPr>
        <w:t>Укажите и аргументируйте стилистическую принадлежность текста.</w:t>
      </w:r>
    </w:p>
    <w:p w:rsidR="00A20E10" w:rsidRPr="000D23F0" w:rsidRDefault="00A20E10" w:rsidP="00A20E10">
      <w:pPr>
        <w:pStyle w:val="a3"/>
        <w:ind w:firstLine="567"/>
        <w:jc w:val="both"/>
        <w:rPr>
          <w:i/>
          <w:szCs w:val="28"/>
          <w:lang w:val="ru-RU"/>
        </w:rPr>
      </w:pPr>
      <w:r w:rsidRPr="000D23F0">
        <w:rPr>
          <w:i/>
          <w:szCs w:val="28"/>
          <w:lang w:val="ru-RU"/>
        </w:rPr>
        <w:t>Гражданин Республики Казахстан обязан оберегать интересы государства, способствовать укреплению его могущества и авторитета.</w:t>
      </w:r>
    </w:p>
    <w:p w:rsidR="00A20E10" w:rsidRPr="000D23F0" w:rsidRDefault="00A20E10" w:rsidP="00A20E10">
      <w:pPr>
        <w:pStyle w:val="a3"/>
        <w:ind w:firstLine="567"/>
        <w:jc w:val="both"/>
        <w:rPr>
          <w:i/>
          <w:szCs w:val="28"/>
          <w:lang w:val="ru-RU"/>
        </w:rPr>
      </w:pPr>
      <w:r w:rsidRPr="000D23F0">
        <w:rPr>
          <w:i/>
          <w:szCs w:val="28"/>
          <w:lang w:val="ru-RU"/>
        </w:rPr>
        <w:t>Защита Отечества есть священный долг каждого гражданина Республики Казахстан.</w:t>
      </w:r>
    </w:p>
    <w:p w:rsidR="00A20E10" w:rsidRPr="000D23F0" w:rsidRDefault="00A20E10" w:rsidP="00A20E10">
      <w:pPr>
        <w:pStyle w:val="a3"/>
        <w:ind w:firstLine="567"/>
        <w:jc w:val="both"/>
        <w:rPr>
          <w:i/>
          <w:szCs w:val="28"/>
          <w:lang w:val="ru-RU"/>
        </w:rPr>
      </w:pPr>
      <w:r w:rsidRPr="000D23F0">
        <w:rPr>
          <w:i/>
          <w:szCs w:val="28"/>
          <w:lang w:val="ru-RU"/>
        </w:rPr>
        <w:t xml:space="preserve"> Измена Родине – тягчайшее преступление перед народом.</w:t>
      </w:r>
    </w:p>
    <w:p w:rsidR="00A20E10" w:rsidRPr="000D23F0" w:rsidRDefault="00A20E10" w:rsidP="00A20E10">
      <w:pPr>
        <w:pStyle w:val="a3"/>
        <w:ind w:firstLine="567"/>
        <w:jc w:val="both"/>
        <w:rPr>
          <w:szCs w:val="28"/>
          <w:lang w:val="ru-RU"/>
        </w:rPr>
      </w:pPr>
      <w:r w:rsidRPr="000D23F0">
        <w:rPr>
          <w:szCs w:val="28"/>
          <w:lang w:val="ru-RU"/>
        </w:rPr>
        <w:t>Определите особенности делового описания.</w:t>
      </w:r>
    </w:p>
    <w:p w:rsidR="00A20E10" w:rsidRPr="000D23F0" w:rsidRDefault="00751698" w:rsidP="00A20E10">
      <w:pPr>
        <w:pStyle w:val="2"/>
        <w:ind w:firstLine="567"/>
        <w:jc w:val="both"/>
        <w:rPr>
          <w:i/>
          <w:szCs w:val="28"/>
        </w:rPr>
      </w:pPr>
      <w:r w:rsidRPr="000D23F0">
        <w:rPr>
          <w:szCs w:val="28"/>
        </w:rPr>
        <w:t>Текст. Астана.</w:t>
      </w:r>
    </w:p>
    <w:p w:rsidR="00A20E10" w:rsidRPr="000D23F0" w:rsidRDefault="00A20E10" w:rsidP="00142664">
      <w:pPr>
        <w:pStyle w:val="a3"/>
        <w:jc w:val="both"/>
        <w:rPr>
          <w:szCs w:val="28"/>
          <w:lang w:val="ru-RU"/>
        </w:rPr>
      </w:pPr>
      <w:r w:rsidRPr="000D23F0">
        <w:rPr>
          <w:b/>
          <w:szCs w:val="28"/>
          <w:lang w:val="ru-RU"/>
        </w:rPr>
        <w:t xml:space="preserve">Цель: </w:t>
      </w:r>
      <w:r w:rsidRPr="000D23F0">
        <w:rPr>
          <w:szCs w:val="28"/>
          <w:lang w:val="ru-RU"/>
        </w:rPr>
        <w:t>развить у студентов качества, необходимые в научной работе; повторить и обобщить знания студентов по темам: простое и сложное предложение, склонение местоимений, употребление личных форм глаголов; научить работать над литературой по специальности.</w:t>
      </w:r>
    </w:p>
    <w:p w:rsidR="00A20E10" w:rsidRPr="000D23F0" w:rsidRDefault="00A20E10" w:rsidP="00A20E10">
      <w:pPr>
        <w:pStyle w:val="a3"/>
        <w:ind w:firstLine="567"/>
        <w:jc w:val="both"/>
        <w:rPr>
          <w:b/>
          <w:szCs w:val="28"/>
          <w:lang w:val="ru-RU"/>
        </w:rPr>
      </w:pPr>
      <w:r w:rsidRPr="000D23F0">
        <w:rPr>
          <w:b/>
          <w:szCs w:val="28"/>
          <w:lang w:val="ru-RU"/>
        </w:rPr>
        <w:t>Вопросы для обсуждения:</w:t>
      </w:r>
    </w:p>
    <w:p w:rsidR="00A20E10" w:rsidRPr="000D23F0" w:rsidRDefault="00A20E10" w:rsidP="00365F29">
      <w:pPr>
        <w:pStyle w:val="a3"/>
        <w:numPr>
          <w:ilvl w:val="0"/>
          <w:numId w:val="45"/>
        </w:numPr>
        <w:ind w:left="0" w:firstLine="567"/>
        <w:jc w:val="both"/>
        <w:rPr>
          <w:szCs w:val="28"/>
          <w:lang w:val="ru-RU"/>
        </w:rPr>
      </w:pPr>
      <w:r w:rsidRPr="000D23F0">
        <w:rPr>
          <w:szCs w:val="28"/>
          <w:lang w:val="ru-RU"/>
        </w:rPr>
        <w:t>Какие качества необходимы в научной работе?</w:t>
      </w:r>
    </w:p>
    <w:p w:rsidR="00A20E10" w:rsidRPr="000D23F0" w:rsidRDefault="00A20E10" w:rsidP="00365F29">
      <w:pPr>
        <w:pStyle w:val="a3"/>
        <w:numPr>
          <w:ilvl w:val="0"/>
          <w:numId w:val="45"/>
        </w:numPr>
        <w:ind w:left="0" w:firstLine="567"/>
        <w:jc w:val="both"/>
        <w:rPr>
          <w:szCs w:val="28"/>
          <w:lang w:val="ru-RU"/>
        </w:rPr>
      </w:pPr>
      <w:r w:rsidRPr="000D23F0">
        <w:rPr>
          <w:szCs w:val="28"/>
          <w:lang w:val="ru-RU"/>
        </w:rPr>
        <w:t>Способы выражения определительных значений.</w:t>
      </w:r>
    </w:p>
    <w:p w:rsidR="00A20E10" w:rsidRPr="000D23F0" w:rsidRDefault="00A20E10" w:rsidP="00365F29">
      <w:pPr>
        <w:pStyle w:val="a3"/>
        <w:numPr>
          <w:ilvl w:val="0"/>
          <w:numId w:val="45"/>
        </w:numPr>
        <w:ind w:left="0" w:firstLine="567"/>
        <w:jc w:val="both"/>
        <w:rPr>
          <w:szCs w:val="28"/>
          <w:lang w:val="ru-RU"/>
        </w:rPr>
      </w:pPr>
      <w:r w:rsidRPr="000D23F0">
        <w:rPr>
          <w:szCs w:val="28"/>
          <w:lang w:val="ru-RU"/>
        </w:rPr>
        <w:t>В чём состоят главные задачи НИРС?</w:t>
      </w:r>
    </w:p>
    <w:p w:rsidR="00A20E10" w:rsidRPr="000D23F0" w:rsidRDefault="00A20E10" w:rsidP="00365F29">
      <w:pPr>
        <w:pStyle w:val="a3"/>
        <w:numPr>
          <w:ilvl w:val="0"/>
          <w:numId w:val="45"/>
        </w:numPr>
        <w:ind w:left="0" w:firstLine="567"/>
        <w:jc w:val="both"/>
        <w:rPr>
          <w:szCs w:val="28"/>
          <w:lang w:val="ru-RU"/>
        </w:rPr>
      </w:pPr>
      <w:r w:rsidRPr="000D23F0">
        <w:rPr>
          <w:szCs w:val="28"/>
          <w:lang w:val="ru-RU"/>
        </w:rPr>
        <w:t>Как работать над литературой по специальности?</w:t>
      </w:r>
    </w:p>
    <w:p w:rsidR="00A20E10" w:rsidRPr="000D23F0" w:rsidRDefault="00A20E10" w:rsidP="00365F29">
      <w:pPr>
        <w:pStyle w:val="a3"/>
        <w:numPr>
          <w:ilvl w:val="0"/>
          <w:numId w:val="45"/>
        </w:numPr>
        <w:ind w:left="0" w:firstLine="567"/>
        <w:jc w:val="both"/>
        <w:rPr>
          <w:szCs w:val="28"/>
          <w:lang w:val="ru-RU"/>
        </w:rPr>
      </w:pPr>
      <w:r w:rsidRPr="000D23F0">
        <w:rPr>
          <w:szCs w:val="28"/>
          <w:lang w:val="ru-RU"/>
        </w:rPr>
        <w:t xml:space="preserve">Виды плана: простой (вопросный, назывной, тезисный), развёрнутый (сложный). </w:t>
      </w:r>
    </w:p>
    <w:p w:rsidR="00A20E10" w:rsidRPr="000D23F0" w:rsidRDefault="00A20E10" w:rsidP="00A20E10">
      <w:pPr>
        <w:pStyle w:val="2"/>
        <w:ind w:firstLine="567"/>
        <w:jc w:val="both"/>
        <w:rPr>
          <w:b/>
          <w:szCs w:val="28"/>
        </w:rPr>
      </w:pPr>
      <w:r w:rsidRPr="000D23F0">
        <w:rPr>
          <w:b/>
          <w:szCs w:val="28"/>
        </w:rPr>
        <w:t>Задания:</w:t>
      </w:r>
    </w:p>
    <w:p w:rsidR="00A20E10" w:rsidRPr="000D23F0" w:rsidRDefault="00A20E10" w:rsidP="00365F29">
      <w:pPr>
        <w:pStyle w:val="a3"/>
        <w:numPr>
          <w:ilvl w:val="0"/>
          <w:numId w:val="46"/>
        </w:numPr>
        <w:ind w:left="0" w:firstLine="567"/>
        <w:jc w:val="both"/>
        <w:rPr>
          <w:szCs w:val="28"/>
          <w:lang w:val="ru-RU"/>
        </w:rPr>
      </w:pPr>
      <w:r w:rsidRPr="000D23F0">
        <w:rPr>
          <w:szCs w:val="28"/>
          <w:lang w:val="ru-RU"/>
        </w:rPr>
        <w:t>Прочитайте внимательно текст, а затем выделите в нём смысловые части, где говорится о том, какие качества необходимы в научной работе.</w:t>
      </w:r>
    </w:p>
    <w:p w:rsidR="00962DF2" w:rsidRPr="000D23F0" w:rsidRDefault="00A20E10" w:rsidP="00A20E10">
      <w:pPr>
        <w:pStyle w:val="a3"/>
        <w:ind w:firstLine="567"/>
        <w:jc w:val="both"/>
        <w:rPr>
          <w:i/>
          <w:szCs w:val="28"/>
          <w:lang w:val="ru-RU"/>
        </w:rPr>
      </w:pPr>
      <w:r w:rsidRPr="000D23F0">
        <w:rPr>
          <w:i/>
          <w:szCs w:val="28"/>
          <w:lang w:val="ru-RU"/>
        </w:rPr>
        <w:t xml:space="preserve">                                   </w:t>
      </w:r>
    </w:p>
    <w:p w:rsidR="00A20E10" w:rsidRPr="000D23F0" w:rsidRDefault="00A20E10" w:rsidP="00962DF2">
      <w:pPr>
        <w:pStyle w:val="a3"/>
        <w:ind w:firstLine="567"/>
        <w:jc w:val="center"/>
        <w:rPr>
          <w:i/>
          <w:szCs w:val="28"/>
          <w:lang w:val="ru-RU"/>
        </w:rPr>
      </w:pPr>
      <w:r w:rsidRPr="000D23F0">
        <w:rPr>
          <w:i/>
          <w:szCs w:val="28"/>
          <w:lang w:val="ru-RU"/>
        </w:rPr>
        <w:t>Дорога длиною в жизнь</w:t>
      </w:r>
    </w:p>
    <w:p w:rsidR="00A20E10" w:rsidRPr="000D23F0" w:rsidRDefault="00A20E10" w:rsidP="00A20E10">
      <w:pPr>
        <w:pStyle w:val="a3"/>
        <w:ind w:firstLine="567"/>
        <w:jc w:val="both"/>
        <w:rPr>
          <w:i/>
          <w:szCs w:val="28"/>
          <w:lang w:val="ru-RU"/>
        </w:rPr>
      </w:pPr>
      <w:r w:rsidRPr="000D23F0">
        <w:rPr>
          <w:i/>
          <w:szCs w:val="28"/>
          <w:lang w:val="ru-RU"/>
        </w:rPr>
        <w:t xml:space="preserve">     Есть хороший обычай: напутствовать тех, кто отправляется в дорогу. Это напутствие особенно необходимо людям, которые выбрали трудную дорогу – дорогу длиною в жизнь. Эта дорога – в мир науки.</w:t>
      </w:r>
    </w:p>
    <w:p w:rsidR="00A20E10" w:rsidRPr="000D23F0" w:rsidRDefault="00A20E10" w:rsidP="00A20E10">
      <w:pPr>
        <w:pStyle w:val="a3"/>
        <w:ind w:firstLine="567"/>
        <w:jc w:val="both"/>
        <w:rPr>
          <w:i/>
          <w:szCs w:val="28"/>
          <w:lang w:val="ru-RU"/>
        </w:rPr>
      </w:pPr>
      <w:r w:rsidRPr="000D23F0">
        <w:rPr>
          <w:i/>
          <w:szCs w:val="28"/>
          <w:lang w:val="ru-RU"/>
        </w:rPr>
        <w:t xml:space="preserve">    Чтобы не свернуть с дороги, на которой могут встретиться всякие трудности, не пасть духом, надо обладать рядом качеств. Необходимо в своём характере выковать социальную страстность и научную объективность, романтизм чувств и трезвость аналитического мышления, умения до конца отстаивать свою правоту и признавать свои заблуждения.</w:t>
      </w:r>
    </w:p>
    <w:p w:rsidR="00A20E10" w:rsidRPr="000D23F0" w:rsidRDefault="00A20E10" w:rsidP="00A20E10">
      <w:pPr>
        <w:pStyle w:val="a3"/>
        <w:ind w:firstLine="567"/>
        <w:jc w:val="both"/>
        <w:rPr>
          <w:i/>
          <w:szCs w:val="28"/>
          <w:lang w:val="ru-RU"/>
        </w:rPr>
      </w:pPr>
      <w:r w:rsidRPr="000D23F0">
        <w:rPr>
          <w:i/>
          <w:szCs w:val="28"/>
          <w:lang w:val="ru-RU"/>
        </w:rPr>
        <w:t xml:space="preserve">    «Век живи – век учись!» - рекомендует народная мудрость. Современный человек начинает учиться ещё с раннего детства. Начав самостоятельную работу,  мы продолжаем учиться. Каждый специалист знает: в наше время невозможно прожить с запасом информации, полученной в начале жизни.</w:t>
      </w:r>
    </w:p>
    <w:p w:rsidR="00A20E10" w:rsidRPr="000D23F0" w:rsidRDefault="00A20E10" w:rsidP="00A20E10">
      <w:pPr>
        <w:pStyle w:val="a3"/>
        <w:ind w:firstLine="567"/>
        <w:jc w:val="both"/>
        <w:rPr>
          <w:i/>
          <w:szCs w:val="28"/>
          <w:lang w:val="ru-RU"/>
        </w:rPr>
      </w:pPr>
      <w:r w:rsidRPr="000D23F0">
        <w:rPr>
          <w:i/>
          <w:szCs w:val="28"/>
          <w:lang w:val="ru-RU"/>
        </w:rPr>
        <w:t xml:space="preserve">    Каждого молодого исследователя влечёт возможность сделать что-то важное, испытать неповторимую радость творчества. Но для этого ещё в студенческие годы необходимо учиться  умению организовать самого себя, свою работу, своё время.</w:t>
      </w:r>
    </w:p>
    <w:p w:rsidR="00A20E10" w:rsidRPr="000D23F0" w:rsidRDefault="00A20E10" w:rsidP="00A20E10">
      <w:pPr>
        <w:pStyle w:val="a3"/>
        <w:ind w:firstLine="567"/>
        <w:jc w:val="both"/>
        <w:rPr>
          <w:i/>
          <w:szCs w:val="28"/>
          <w:lang w:val="ru-RU"/>
        </w:rPr>
      </w:pPr>
      <w:r w:rsidRPr="000D23F0">
        <w:rPr>
          <w:i/>
          <w:szCs w:val="28"/>
          <w:lang w:val="ru-RU"/>
        </w:rPr>
        <w:t xml:space="preserve">    Многие качества необходимы в научно-исследовательской работе: скромность и увлечённость, хорошая память и широкий научный кругозор, умение критически оценивать результаты научных исследований, особенно своих, умение думать просто о самых сложных вещах, рассказывать о них в доступной форме… Все эти качества рождаются постепенно. Умение работать не приходит само собой. Ему нужно учиться в студенческие годы.</w:t>
      </w:r>
    </w:p>
    <w:p w:rsidR="00A20E10" w:rsidRPr="000D23F0" w:rsidRDefault="00A20E10" w:rsidP="00A20E10">
      <w:pPr>
        <w:pStyle w:val="a3"/>
        <w:ind w:firstLine="567"/>
        <w:jc w:val="both"/>
        <w:rPr>
          <w:i/>
          <w:szCs w:val="28"/>
          <w:lang w:val="ru-RU"/>
        </w:rPr>
      </w:pPr>
    </w:p>
    <w:p w:rsidR="00A20E10" w:rsidRPr="000D23F0" w:rsidRDefault="00A20E10" w:rsidP="00365F29">
      <w:pPr>
        <w:pStyle w:val="a3"/>
        <w:numPr>
          <w:ilvl w:val="0"/>
          <w:numId w:val="46"/>
        </w:numPr>
        <w:ind w:left="0" w:firstLine="567"/>
        <w:jc w:val="both"/>
        <w:rPr>
          <w:szCs w:val="28"/>
          <w:lang w:val="ru-RU"/>
        </w:rPr>
      </w:pPr>
      <w:r w:rsidRPr="000D23F0">
        <w:rPr>
          <w:szCs w:val="28"/>
          <w:lang w:val="ru-RU"/>
        </w:rPr>
        <w:t>Найдите в тексте «Дорога длиною в жизнь» разные способы выражения определительных значений. Выпишите согласованные определения, выраженные прилагательными и местоимениями, выраженные существительными без предлога в родительном падеже, предложно-падежными конструкциями и инфинитивом; придаточные определительные.</w:t>
      </w:r>
    </w:p>
    <w:p w:rsidR="00A20E10" w:rsidRPr="000D23F0" w:rsidRDefault="00A20E10" w:rsidP="00A20E10">
      <w:pPr>
        <w:pStyle w:val="a3"/>
        <w:ind w:firstLine="567"/>
        <w:jc w:val="both"/>
        <w:rPr>
          <w:szCs w:val="28"/>
          <w:lang w:val="ru-RU"/>
        </w:rPr>
      </w:pPr>
      <w:r w:rsidRPr="000D23F0">
        <w:rPr>
          <w:szCs w:val="28"/>
          <w:lang w:val="ru-RU"/>
        </w:rPr>
        <w:t xml:space="preserve">Образец. </w:t>
      </w:r>
      <w:r w:rsidRPr="000D23F0">
        <w:rPr>
          <w:i/>
          <w:szCs w:val="28"/>
          <w:lang w:val="ru-RU"/>
        </w:rPr>
        <w:t xml:space="preserve">Чувство гордости </w:t>
      </w:r>
      <w:r w:rsidRPr="000D23F0">
        <w:rPr>
          <w:szCs w:val="28"/>
          <w:lang w:val="ru-RU"/>
        </w:rPr>
        <w:t>(сущ. В род. п. без предлога).</w:t>
      </w:r>
    </w:p>
    <w:p w:rsidR="00A20E10" w:rsidRPr="000D23F0" w:rsidRDefault="00A20E10" w:rsidP="00365F29">
      <w:pPr>
        <w:pStyle w:val="a3"/>
        <w:numPr>
          <w:ilvl w:val="0"/>
          <w:numId w:val="46"/>
        </w:numPr>
        <w:ind w:left="0" w:firstLine="567"/>
        <w:jc w:val="both"/>
        <w:rPr>
          <w:szCs w:val="28"/>
          <w:lang w:val="ru-RU"/>
        </w:rPr>
      </w:pPr>
      <w:r w:rsidRPr="000D23F0">
        <w:rPr>
          <w:szCs w:val="28"/>
          <w:lang w:val="ru-RU"/>
        </w:rPr>
        <w:t>Ответье на вопросы, употребляя разные способы выражения определительных значений. Ответы запишите. При ответе на вопрос 1 используйте словосочетания из скобок.</w:t>
      </w:r>
    </w:p>
    <w:p w:rsidR="00A20E10" w:rsidRPr="000D23F0" w:rsidRDefault="00A20E10" w:rsidP="00365F29">
      <w:pPr>
        <w:pStyle w:val="a3"/>
        <w:numPr>
          <w:ilvl w:val="0"/>
          <w:numId w:val="47"/>
        </w:numPr>
        <w:ind w:left="0" w:firstLine="567"/>
        <w:jc w:val="both"/>
        <w:rPr>
          <w:szCs w:val="28"/>
          <w:lang w:val="ru-RU"/>
        </w:rPr>
      </w:pPr>
      <w:r w:rsidRPr="000D23F0">
        <w:rPr>
          <w:szCs w:val="28"/>
          <w:lang w:val="ru-RU"/>
        </w:rPr>
        <w:t xml:space="preserve">В чём состоят, по вашему мнению, главные задачи НИРС? ( </w:t>
      </w:r>
      <w:r w:rsidRPr="000D23F0">
        <w:rPr>
          <w:i/>
          <w:szCs w:val="28"/>
          <w:lang w:val="ru-RU"/>
        </w:rPr>
        <w:t>развитие навыков научных исследований, приобщение к научной работе, возможность заниматься научными исследованиями в студенческие годы, совершенствование научной подготовки</w:t>
      </w:r>
      <w:r w:rsidRPr="000D23F0">
        <w:rPr>
          <w:szCs w:val="28"/>
          <w:lang w:val="ru-RU"/>
        </w:rPr>
        <w:t>).</w:t>
      </w:r>
    </w:p>
    <w:p w:rsidR="00A20E10" w:rsidRPr="000D23F0" w:rsidRDefault="00A20E10" w:rsidP="00365F29">
      <w:pPr>
        <w:pStyle w:val="a3"/>
        <w:numPr>
          <w:ilvl w:val="0"/>
          <w:numId w:val="47"/>
        </w:numPr>
        <w:ind w:left="0" w:firstLine="567"/>
        <w:jc w:val="both"/>
        <w:rPr>
          <w:szCs w:val="28"/>
          <w:lang w:val="ru-RU"/>
        </w:rPr>
      </w:pPr>
      <w:r w:rsidRPr="000D23F0">
        <w:rPr>
          <w:szCs w:val="28"/>
          <w:lang w:val="ru-RU"/>
        </w:rPr>
        <w:t>Какие студенческие кружки имеются на вашем факультете?</w:t>
      </w:r>
    </w:p>
    <w:p w:rsidR="00A20E10" w:rsidRPr="000D23F0" w:rsidRDefault="00A20E10" w:rsidP="00365F29">
      <w:pPr>
        <w:pStyle w:val="a3"/>
        <w:numPr>
          <w:ilvl w:val="0"/>
          <w:numId w:val="47"/>
        </w:numPr>
        <w:ind w:left="0" w:firstLine="567"/>
        <w:jc w:val="both"/>
        <w:rPr>
          <w:szCs w:val="28"/>
          <w:lang w:val="ru-RU"/>
        </w:rPr>
      </w:pPr>
      <w:r w:rsidRPr="000D23F0">
        <w:rPr>
          <w:szCs w:val="28"/>
          <w:lang w:val="ru-RU"/>
        </w:rPr>
        <w:t>Что изучает наука, которая станет вашей специальностью?</w:t>
      </w:r>
    </w:p>
    <w:p w:rsidR="00A20E10" w:rsidRPr="000D23F0" w:rsidRDefault="00A20E10" w:rsidP="00365F29">
      <w:pPr>
        <w:pStyle w:val="a3"/>
        <w:numPr>
          <w:ilvl w:val="0"/>
          <w:numId w:val="47"/>
        </w:numPr>
        <w:ind w:left="0" w:firstLine="567"/>
        <w:jc w:val="both"/>
        <w:rPr>
          <w:szCs w:val="28"/>
          <w:lang w:val="ru-RU"/>
        </w:rPr>
      </w:pPr>
      <w:r w:rsidRPr="000D23F0">
        <w:rPr>
          <w:szCs w:val="28"/>
          <w:lang w:val="ru-RU"/>
        </w:rPr>
        <w:t xml:space="preserve">Какие вы знаете отрасли знания, развивающиеся на стыке наук? </w:t>
      </w:r>
    </w:p>
    <w:p w:rsidR="00A20E10" w:rsidRPr="000D23F0" w:rsidRDefault="00A20E10" w:rsidP="00365F29">
      <w:pPr>
        <w:pStyle w:val="2"/>
        <w:numPr>
          <w:ilvl w:val="0"/>
          <w:numId w:val="48"/>
        </w:numPr>
        <w:ind w:left="0" w:firstLine="567"/>
        <w:jc w:val="both"/>
        <w:rPr>
          <w:szCs w:val="28"/>
        </w:rPr>
      </w:pPr>
      <w:r w:rsidRPr="000D23F0">
        <w:rPr>
          <w:szCs w:val="28"/>
        </w:rPr>
        <w:t>Выплните в библиотеке, где вы записаны следующие задания:</w:t>
      </w:r>
    </w:p>
    <w:p w:rsidR="00A20E10" w:rsidRPr="000D23F0" w:rsidRDefault="00A20E10" w:rsidP="00A20E10">
      <w:pPr>
        <w:pStyle w:val="a3"/>
        <w:ind w:firstLine="567"/>
        <w:jc w:val="both"/>
        <w:rPr>
          <w:szCs w:val="28"/>
          <w:lang w:val="ru-RU"/>
        </w:rPr>
      </w:pPr>
      <w:r w:rsidRPr="000D23F0">
        <w:rPr>
          <w:szCs w:val="28"/>
          <w:lang w:val="ru-RU"/>
        </w:rPr>
        <w:t>А) найдите а каталоге «Словарь русского языка» С.И. Ожегова, заполните требование;</w:t>
      </w:r>
    </w:p>
    <w:p w:rsidR="00A20E10" w:rsidRPr="000D23F0" w:rsidRDefault="00A20E10" w:rsidP="00A20E10">
      <w:pPr>
        <w:ind w:firstLine="567"/>
        <w:jc w:val="both"/>
        <w:rPr>
          <w:sz w:val="28"/>
          <w:szCs w:val="28"/>
        </w:rPr>
      </w:pPr>
      <w:r w:rsidRPr="000D23F0">
        <w:rPr>
          <w:sz w:val="28"/>
          <w:szCs w:val="28"/>
        </w:rPr>
        <w:t>Б) выпишите из каталога несколько названий книг, посвящённых проблемам науки, которая станет вашей специальностью;</w:t>
      </w:r>
    </w:p>
    <w:p w:rsidR="00A20E10" w:rsidRPr="000D23F0" w:rsidRDefault="00A20E10" w:rsidP="00A20E10">
      <w:pPr>
        <w:ind w:firstLine="567"/>
        <w:jc w:val="both"/>
        <w:rPr>
          <w:sz w:val="28"/>
          <w:szCs w:val="28"/>
        </w:rPr>
      </w:pPr>
      <w:r w:rsidRPr="000D23F0">
        <w:rPr>
          <w:sz w:val="28"/>
          <w:szCs w:val="28"/>
        </w:rPr>
        <w:t>В) подберите литературу (5-6 названий) по теме «Наука в Казахстане»;</w:t>
      </w:r>
    </w:p>
    <w:p w:rsidR="00A20E10" w:rsidRPr="000D23F0" w:rsidRDefault="00A20E10" w:rsidP="00A20E10">
      <w:pPr>
        <w:ind w:firstLine="567"/>
        <w:jc w:val="both"/>
        <w:rPr>
          <w:sz w:val="28"/>
          <w:szCs w:val="28"/>
        </w:rPr>
      </w:pPr>
      <w:r w:rsidRPr="000D23F0">
        <w:rPr>
          <w:sz w:val="28"/>
          <w:szCs w:val="28"/>
        </w:rPr>
        <w:t>Г) выясните, какие произведения вашего любимого писателя есть в библиотеке, где вы обычно занимаетесь.</w:t>
      </w:r>
    </w:p>
    <w:p w:rsidR="00A20E10" w:rsidRPr="000D23F0" w:rsidRDefault="00A20E10" w:rsidP="00A20E10">
      <w:pPr>
        <w:ind w:firstLine="567"/>
        <w:jc w:val="both"/>
        <w:rPr>
          <w:sz w:val="28"/>
          <w:szCs w:val="28"/>
        </w:rPr>
      </w:pPr>
      <w:r w:rsidRPr="000D23F0">
        <w:rPr>
          <w:sz w:val="28"/>
          <w:szCs w:val="28"/>
        </w:rPr>
        <w:t>2. Объясните, что такое «титульный лист», «аннотация», «предметный указатель». Какая книга может быть названа «монографией»? Используйте при ответе сложноподчинённые предложения или предложения с причастным оборотом.</w:t>
      </w:r>
    </w:p>
    <w:p w:rsidR="00A20E10" w:rsidRPr="000D23F0" w:rsidRDefault="00962DF2" w:rsidP="00A20E10">
      <w:pPr>
        <w:pStyle w:val="2"/>
        <w:ind w:firstLine="567"/>
        <w:jc w:val="both"/>
        <w:rPr>
          <w:b/>
          <w:szCs w:val="28"/>
        </w:rPr>
      </w:pPr>
      <w:r w:rsidRPr="000D23F0">
        <w:rPr>
          <w:szCs w:val="28"/>
        </w:rPr>
        <w:t>3.</w:t>
      </w:r>
      <w:r w:rsidR="00751698" w:rsidRPr="000D23F0">
        <w:rPr>
          <w:szCs w:val="28"/>
        </w:rPr>
        <w:t>Текст. Алматы.</w:t>
      </w:r>
      <w:r w:rsidR="00A20E10" w:rsidRPr="000D23F0">
        <w:rPr>
          <w:b/>
          <w:szCs w:val="28"/>
        </w:rPr>
        <w:t xml:space="preserve">   </w:t>
      </w:r>
    </w:p>
    <w:p w:rsidR="00751698" w:rsidRPr="000D23F0" w:rsidRDefault="00751698" w:rsidP="00142664">
      <w:pPr>
        <w:pStyle w:val="a3"/>
        <w:jc w:val="both"/>
        <w:rPr>
          <w:b/>
          <w:i/>
          <w:szCs w:val="28"/>
          <w:lang w:val="ru-RU"/>
        </w:rPr>
      </w:pPr>
      <w:r w:rsidRPr="000D23F0">
        <w:rPr>
          <w:b/>
          <w:i/>
          <w:color w:val="000000"/>
          <w:spacing w:val="1"/>
          <w:szCs w:val="28"/>
          <w:lang w:val="ru-RU"/>
        </w:rPr>
        <w:t>Принадлежность предмета к классу</w:t>
      </w:r>
    </w:p>
    <w:p w:rsidR="00A20E10" w:rsidRPr="000D23F0" w:rsidRDefault="00A20E10" w:rsidP="00A20E10">
      <w:pPr>
        <w:pStyle w:val="a3"/>
        <w:ind w:firstLine="567"/>
        <w:jc w:val="both"/>
        <w:rPr>
          <w:b/>
          <w:szCs w:val="28"/>
          <w:lang w:val="ru-RU"/>
        </w:rPr>
      </w:pPr>
      <w:r w:rsidRPr="000D23F0">
        <w:rPr>
          <w:b/>
          <w:szCs w:val="28"/>
          <w:lang w:val="ru-RU"/>
        </w:rPr>
        <w:t xml:space="preserve">Цель: </w:t>
      </w:r>
      <w:r w:rsidRPr="000D23F0">
        <w:rPr>
          <w:szCs w:val="28"/>
          <w:lang w:val="ru-RU"/>
        </w:rPr>
        <w:t>познакомить студентов с типом речи – рассуждение; научить строить рассуждение по схеме; обобщить знания студентов о служебных частях речи; привить уважение к труду.</w:t>
      </w:r>
      <w:r w:rsidRPr="000D23F0">
        <w:rPr>
          <w:b/>
          <w:szCs w:val="28"/>
          <w:lang w:val="ru-RU"/>
        </w:rPr>
        <w:t xml:space="preserve"> </w:t>
      </w:r>
    </w:p>
    <w:p w:rsidR="00A20E10" w:rsidRPr="000D23F0" w:rsidRDefault="00A20E10" w:rsidP="00A20E10">
      <w:pPr>
        <w:pStyle w:val="a3"/>
        <w:ind w:firstLine="567"/>
        <w:jc w:val="both"/>
        <w:rPr>
          <w:b/>
          <w:szCs w:val="28"/>
          <w:lang w:val="ru-RU"/>
        </w:rPr>
      </w:pPr>
      <w:r w:rsidRPr="000D23F0">
        <w:rPr>
          <w:b/>
          <w:szCs w:val="28"/>
          <w:lang w:val="ru-RU"/>
        </w:rPr>
        <w:t>Вопросы для обсуждения:</w:t>
      </w:r>
    </w:p>
    <w:p w:rsidR="00A20E10" w:rsidRPr="000D23F0" w:rsidRDefault="00A20E10" w:rsidP="00365F29">
      <w:pPr>
        <w:pStyle w:val="a3"/>
        <w:numPr>
          <w:ilvl w:val="0"/>
          <w:numId w:val="50"/>
        </w:numPr>
        <w:ind w:left="0" w:firstLine="567"/>
        <w:jc w:val="both"/>
        <w:rPr>
          <w:szCs w:val="28"/>
          <w:lang w:val="ru-RU"/>
        </w:rPr>
      </w:pPr>
      <w:r w:rsidRPr="000D23F0">
        <w:rPr>
          <w:szCs w:val="28"/>
          <w:lang w:val="ru-RU"/>
        </w:rPr>
        <w:t>Определение рассуждения.</w:t>
      </w:r>
    </w:p>
    <w:p w:rsidR="00A20E10" w:rsidRPr="000D23F0" w:rsidRDefault="00A20E10" w:rsidP="00365F29">
      <w:pPr>
        <w:pStyle w:val="a3"/>
        <w:numPr>
          <w:ilvl w:val="0"/>
          <w:numId w:val="50"/>
        </w:numPr>
        <w:ind w:left="0" w:firstLine="567"/>
        <w:jc w:val="both"/>
        <w:rPr>
          <w:szCs w:val="28"/>
          <w:lang w:val="ru-RU"/>
        </w:rPr>
      </w:pPr>
      <w:r w:rsidRPr="000D23F0">
        <w:rPr>
          <w:szCs w:val="28"/>
          <w:lang w:val="ru-RU"/>
        </w:rPr>
        <w:t>Причинно-следственные отношения в тексте.</w:t>
      </w:r>
    </w:p>
    <w:p w:rsidR="00A20E10" w:rsidRPr="000D23F0" w:rsidRDefault="00A20E10" w:rsidP="00365F29">
      <w:pPr>
        <w:pStyle w:val="a3"/>
        <w:numPr>
          <w:ilvl w:val="0"/>
          <w:numId w:val="50"/>
        </w:numPr>
        <w:ind w:left="0" w:firstLine="567"/>
        <w:jc w:val="both"/>
        <w:rPr>
          <w:szCs w:val="28"/>
          <w:lang w:val="ru-RU"/>
        </w:rPr>
      </w:pPr>
      <w:r w:rsidRPr="000D23F0">
        <w:rPr>
          <w:szCs w:val="28"/>
          <w:lang w:val="ru-RU"/>
        </w:rPr>
        <w:t>Особенности художественного, публицистического рассуждения.</w:t>
      </w:r>
    </w:p>
    <w:p w:rsidR="00A20E10" w:rsidRPr="000D23F0" w:rsidRDefault="00A20E10" w:rsidP="00365F29">
      <w:pPr>
        <w:pStyle w:val="a3"/>
        <w:numPr>
          <w:ilvl w:val="0"/>
          <w:numId w:val="50"/>
        </w:numPr>
        <w:ind w:left="0" w:firstLine="567"/>
        <w:jc w:val="both"/>
        <w:rPr>
          <w:szCs w:val="28"/>
          <w:lang w:val="ru-RU"/>
        </w:rPr>
      </w:pPr>
      <w:r w:rsidRPr="000D23F0">
        <w:rPr>
          <w:szCs w:val="28"/>
          <w:lang w:val="ru-RU"/>
        </w:rPr>
        <w:t>Служебные части речи.</w:t>
      </w:r>
    </w:p>
    <w:p w:rsidR="00A20E10" w:rsidRPr="000D23F0" w:rsidRDefault="00A20E10" w:rsidP="00365F29">
      <w:pPr>
        <w:pStyle w:val="a3"/>
        <w:numPr>
          <w:ilvl w:val="0"/>
          <w:numId w:val="53"/>
        </w:numPr>
        <w:ind w:left="0" w:firstLine="567"/>
        <w:jc w:val="both"/>
        <w:rPr>
          <w:szCs w:val="28"/>
          <w:lang w:val="ru-RU"/>
        </w:rPr>
      </w:pPr>
      <w:r w:rsidRPr="000D23F0">
        <w:rPr>
          <w:szCs w:val="28"/>
          <w:lang w:val="ru-RU"/>
        </w:rPr>
        <w:t>Прочитайте два текста, определите их стиль.</w:t>
      </w:r>
    </w:p>
    <w:p w:rsidR="00A20E10" w:rsidRPr="000D23F0" w:rsidRDefault="00A20E10" w:rsidP="00365F29">
      <w:pPr>
        <w:pStyle w:val="a3"/>
        <w:numPr>
          <w:ilvl w:val="0"/>
          <w:numId w:val="54"/>
        </w:numPr>
        <w:ind w:left="0" w:firstLine="567"/>
        <w:jc w:val="both"/>
        <w:rPr>
          <w:i/>
          <w:szCs w:val="28"/>
          <w:lang w:val="ru-RU"/>
        </w:rPr>
      </w:pPr>
      <w:r w:rsidRPr="000D23F0">
        <w:rPr>
          <w:i/>
          <w:szCs w:val="28"/>
          <w:lang w:val="ru-RU"/>
        </w:rPr>
        <w:t xml:space="preserve">    Любите чтение, потому что литература даёт вам обширнейший и глубочайший опыт жизни.</w:t>
      </w:r>
    </w:p>
    <w:p w:rsidR="00A20E10" w:rsidRPr="000D23F0" w:rsidRDefault="00A20E10" w:rsidP="00A20E10">
      <w:pPr>
        <w:pStyle w:val="a3"/>
        <w:ind w:firstLine="567"/>
        <w:jc w:val="both"/>
        <w:rPr>
          <w:i/>
          <w:szCs w:val="28"/>
          <w:lang w:val="ru-RU"/>
        </w:rPr>
      </w:pPr>
      <w:r w:rsidRPr="000D23F0">
        <w:rPr>
          <w:i/>
          <w:szCs w:val="28"/>
          <w:lang w:val="ru-RU"/>
        </w:rPr>
        <w:t xml:space="preserve">      Она делает человека интеллигентным, развивает в нём не только чувство красоты, но и понимание – понимание жизни, всех её сложностей, служит проводником в другие эпохи и к другим народам, раскрывает перед вами сердца людей, - словом, делает вас мудрыми.</w:t>
      </w:r>
    </w:p>
    <w:p w:rsidR="00A20E10" w:rsidRPr="000D23F0" w:rsidRDefault="00A20E10" w:rsidP="00365F29">
      <w:pPr>
        <w:pStyle w:val="a3"/>
        <w:numPr>
          <w:ilvl w:val="0"/>
          <w:numId w:val="54"/>
        </w:numPr>
        <w:ind w:left="0" w:firstLine="567"/>
        <w:jc w:val="both"/>
        <w:rPr>
          <w:i/>
          <w:szCs w:val="28"/>
          <w:lang w:val="ru-RU"/>
        </w:rPr>
      </w:pPr>
      <w:r w:rsidRPr="000D23F0">
        <w:rPr>
          <w:i/>
          <w:szCs w:val="28"/>
          <w:lang w:val="ru-RU"/>
        </w:rPr>
        <w:t>Если внебе ходят грозы,</w:t>
      </w:r>
    </w:p>
    <w:p w:rsidR="00A20E10" w:rsidRPr="000D23F0" w:rsidRDefault="00A20E10" w:rsidP="00A20E10">
      <w:pPr>
        <w:pStyle w:val="a3"/>
        <w:ind w:firstLine="567"/>
        <w:jc w:val="both"/>
        <w:rPr>
          <w:i/>
          <w:szCs w:val="28"/>
          <w:lang w:val="ru-RU"/>
        </w:rPr>
      </w:pPr>
      <w:r w:rsidRPr="000D23F0">
        <w:rPr>
          <w:i/>
          <w:szCs w:val="28"/>
          <w:lang w:val="ru-RU"/>
        </w:rPr>
        <w:t>Если травы расцвели,</w:t>
      </w:r>
    </w:p>
    <w:p w:rsidR="00A20E10" w:rsidRPr="000D23F0" w:rsidRDefault="00A20E10" w:rsidP="00A20E10">
      <w:pPr>
        <w:pStyle w:val="a3"/>
        <w:ind w:firstLine="567"/>
        <w:jc w:val="both"/>
        <w:rPr>
          <w:i/>
          <w:szCs w:val="28"/>
          <w:lang w:val="ru-RU"/>
        </w:rPr>
      </w:pPr>
      <w:r w:rsidRPr="000D23F0">
        <w:rPr>
          <w:i/>
          <w:szCs w:val="28"/>
          <w:lang w:val="ru-RU"/>
        </w:rPr>
        <w:t>Если рано утром росы</w:t>
      </w:r>
    </w:p>
    <w:p w:rsidR="00A20E10" w:rsidRPr="000D23F0" w:rsidRDefault="00A20E10" w:rsidP="00A20E10">
      <w:pPr>
        <w:pStyle w:val="a3"/>
        <w:ind w:firstLine="567"/>
        <w:jc w:val="both"/>
        <w:rPr>
          <w:i/>
          <w:szCs w:val="28"/>
          <w:lang w:val="ru-RU"/>
        </w:rPr>
      </w:pPr>
      <w:r w:rsidRPr="000D23F0">
        <w:rPr>
          <w:i/>
          <w:szCs w:val="28"/>
          <w:lang w:val="ru-RU"/>
        </w:rPr>
        <w:t>Гнут былинки до земли,</w:t>
      </w:r>
    </w:p>
    <w:p w:rsidR="00A20E10" w:rsidRPr="000D23F0" w:rsidRDefault="00A20E10" w:rsidP="00A20E10">
      <w:pPr>
        <w:pStyle w:val="a3"/>
        <w:ind w:firstLine="567"/>
        <w:jc w:val="both"/>
        <w:rPr>
          <w:i/>
          <w:szCs w:val="28"/>
          <w:lang w:val="ru-RU"/>
        </w:rPr>
      </w:pPr>
      <w:r w:rsidRPr="000D23F0">
        <w:rPr>
          <w:i/>
          <w:szCs w:val="28"/>
          <w:lang w:val="ru-RU"/>
        </w:rPr>
        <w:t>Если в рощах над калиной</w:t>
      </w:r>
    </w:p>
    <w:p w:rsidR="00A20E10" w:rsidRPr="000D23F0" w:rsidRDefault="00A20E10" w:rsidP="00A20E10">
      <w:pPr>
        <w:pStyle w:val="a3"/>
        <w:ind w:firstLine="567"/>
        <w:jc w:val="both"/>
        <w:rPr>
          <w:i/>
          <w:szCs w:val="28"/>
          <w:lang w:val="ru-RU"/>
        </w:rPr>
      </w:pPr>
      <w:r w:rsidRPr="000D23F0">
        <w:rPr>
          <w:i/>
          <w:szCs w:val="28"/>
          <w:lang w:val="ru-RU"/>
        </w:rPr>
        <w:t>Вплоть до ночи гул пчелиный,</w:t>
      </w:r>
    </w:p>
    <w:p w:rsidR="00A20E10" w:rsidRPr="000D23F0" w:rsidRDefault="00A20E10" w:rsidP="00A20E10">
      <w:pPr>
        <w:pStyle w:val="a3"/>
        <w:ind w:firstLine="567"/>
        <w:jc w:val="both"/>
        <w:rPr>
          <w:i/>
          <w:szCs w:val="28"/>
          <w:lang w:val="ru-RU"/>
        </w:rPr>
      </w:pPr>
      <w:r w:rsidRPr="000D23F0">
        <w:rPr>
          <w:i/>
          <w:szCs w:val="28"/>
          <w:lang w:val="ru-RU"/>
        </w:rPr>
        <w:t>Если солнышком согрета</w:t>
      </w:r>
    </w:p>
    <w:p w:rsidR="00A20E10" w:rsidRPr="000D23F0" w:rsidRDefault="00A20E10" w:rsidP="00A20E10">
      <w:pPr>
        <w:pStyle w:val="a3"/>
        <w:ind w:firstLine="567"/>
        <w:jc w:val="both"/>
        <w:rPr>
          <w:i/>
          <w:szCs w:val="28"/>
          <w:lang w:val="ru-RU"/>
        </w:rPr>
      </w:pPr>
      <w:r w:rsidRPr="000D23F0">
        <w:rPr>
          <w:i/>
          <w:szCs w:val="28"/>
          <w:lang w:val="ru-RU"/>
        </w:rPr>
        <w:t>Вся вода в реке до дна, -</w:t>
      </w:r>
    </w:p>
    <w:p w:rsidR="00A20E10" w:rsidRPr="000D23F0" w:rsidRDefault="00A20E10" w:rsidP="00A20E10">
      <w:pPr>
        <w:pStyle w:val="a3"/>
        <w:ind w:firstLine="567"/>
        <w:jc w:val="both"/>
        <w:rPr>
          <w:i/>
          <w:szCs w:val="28"/>
          <w:lang w:val="ru-RU"/>
        </w:rPr>
      </w:pPr>
      <w:r w:rsidRPr="000D23F0">
        <w:rPr>
          <w:i/>
          <w:szCs w:val="28"/>
          <w:lang w:val="ru-RU"/>
        </w:rPr>
        <w:t>Значит, это уже лето!</w:t>
      </w:r>
    </w:p>
    <w:p w:rsidR="00A20E10" w:rsidRPr="000D23F0" w:rsidRDefault="00A20E10" w:rsidP="00A20E10">
      <w:pPr>
        <w:pStyle w:val="a3"/>
        <w:ind w:firstLine="567"/>
        <w:jc w:val="both"/>
        <w:rPr>
          <w:i/>
          <w:szCs w:val="28"/>
          <w:lang w:val="ru-RU"/>
        </w:rPr>
      </w:pPr>
      <w:r w:rsidRPr="000D23F0">
        <w:rPr>
          <w:i/>
          <w:szCs w:val="28"/>
          <w:lang w:val="ru-RU"/>
        </w:rPr>
        <w:t>Значит, кончилась весна!</w:t>
      </w:r>
    </w:p>
    <w:p w:rsidR="00A20E10" w:rsidRPr="000D23F0" w:rsidRDefault="00A20E10" w:rsidP="00A20E10">
      <w:pPr>
        <w:pStyle w:val="a3"/>
        <w:ind w:firstLine="567"/>
        <w:jc w:val="both"/>
        <w:rPr>
          <w:szCs w:val="28"/>
          <w:lang w:val="ru-RU"/>
        </w:rPr>
      </w:pPr>
      <w:r w:rsidRPr="000D23F0">
        <w:rPr>
          <w:szCs w:val="28"/>
          <w:lang w:val="ru-RU"/>
        </w:rPr>
        <w:t>2. Определите схему построения рассуждения обоих текстов.</w:t>
      </w:r>
    </w:p>
    <w:p w:rsidR="00A20E10" w:rsidRPr="000D23F0" w:rsidRDefault="00A20E10" w:rsidP="00A20E10">
      <w:pPr>
        <w:pStyle w:val="a3"/>
        <w:ind w:firstLine="567"/>
        <w:jc w:val="both"/>
        <w:rPr>
          <w:szCs w:val="28"/>
        </w:rPr>
      </w:pPr>
      <w:r w:rsidRPr="000D23F0">
        <w:rPr>
          <w:szCs w:val="28"/>
          <w:lang w:val="ru-RU"/>
        </w:rPr>
        <w:t>3. Какой основной тезис первого текста? Второго? Какие доказательства этого приводит автор? Каков вывод?</w:t>
      </w:r>
    </w:p>
    <w:p w:rsidR="00A20E10" w:rsidRPr="000D23F0" w:rsidRDefault="00A20E10" w:rsidP="00A20E10">
      <w:pPr>
        <w:pStyle w:val="a3"/>
        <w:ind w:firstLine="567"/>
        <w:jc w:val="both"/>
        <w:rPr>
          <w:szCs w:val="28"/>
        </w:rPr>
      </w:pPr>
      <w:r w:rsidRPr="000D23F0">
        <w:rPr>
          <w:szCs w:val="28"/>
          <w:lang w:val="ru-RU"/>
        </w:rPr>
        <w:t>4. Определите особенности публицистического и художественного рассуждения.</w:t>
      </w:r>
    </w:p>
    <w:p w:rsidR="00A20E10" w:rsidRPr="000D23F0" w:rsidRDefault="00A20E10" w:rsidP="00365F29">
      <w:pPr>
        <w:pStyle w:val="a3"/>
        <w:numPr>
          <w:ilvl w:val="0"/>
          <w:numId w:val="50"/>
        </w:numPr>
        <w:ind w:left="0" w:firstLine="567"/>
        <w:jc w:val="both"/>
        <w:rPr>
          <w:szCs w:val="28"/>
          <w:lang w:val="ru-RU"/>
        </w:rPr>
      </w:pPr>
      <w:r w:rsidRPr="000D23F0">
        <w:rPr>
          <w:szCs w:val="28"/>
          <w:lang w:val="ru-RU"/>
        </w:rPr>
        <w:t>С помощью каких служебных частей речи осуществляется связь между предложениями в текстах? Охарактеризуйте их.</w:t>
      </w:r>
    </w:p>
    <w:p w:rsidR="00A20E10" w:rsidRPr="000D23F0" w:rsidRDefault="00A20E10" w:rsidP="00365F29">
      <w:pPr>
        <w:pStyle w:val="a3"/>
        <w:numPr>
          <w:ilvl w:val="0"/>
          <w:numId w:val="50"/>
        </w:numPr>
        <w:ind w:left="0" w:firstLine="567"/>
        <w:jc w:val="both"/>
        <w:rPr>
          <w:szCs w:val="28"/>
          <w:lang w:val="ru-RU"/>
        </w:rPr>
      </w:pPr>
      <w:r w:rsidRPr="000D23F0">
        <w:rPr>
          <w:szCs w:val="28"/>
          <w:lang w:val="ru-RU"/>
        </w:rPr>
        <w:t>Перед вами тезисы рассуждений. Подберите к каждому из них доказательства; продумайте их последовательность.</w:t>
      </w:r>
    </w:p>
    <w:p w:rsidR="00A20E10" w:rsidRPr="000D23F0" w:rsidRDefault="00A20E10" w:rsidP="00365F29">
      <w:pPr>
        <w:pStyle w:val="a3"/>
        <w:numPr>
          <w:ilvl w:val="0"/>
          <w:numId w:val="55"/>
        </w:numPr>
        <w:ind w:left="0" w:firstLine="567"/>
        <w:jc w:val="both"/>
        <w:rPr>
          <w:szCs w:val="28"/>
          <w:lang w:val="ru-RU"/>
        </w:rPr>
      </w:pPr>
      <w:r w:rsidRPr="000D23F0">
        <w:rPr>
          <w:szCs w:val="28"/>
          <w:lang w:val="ru-RU"/>
        </w:rPr>
        <w:t>Беречь книгу – беречь лес.</w:t>
      </w:r>
    </w:p>
    <w:p w:rsidR="00A20E10" w:rsidRPr="000D23F0" w:rsidRDefault="00A20E10" w:rsidP="00365F29">
      <w:pPr>
        <w:pStyle w:val="a3"/>
        <w:numPr>
          <w:ilvl w:val="0"/>
          <w:numId w:val="55"/>
        </w:numPr>
        <w:ind w:left="0" w:firstLine="567"/>
        <w:jc w:val="both"/>
        <w:rPr>
          <w:szCs w:val="28"/>
          <w:lang w:val="ru-RU"/>
        </w:rPr>
      </w:pPr>
      <w:r w:rsidRPr="000D23F0">
        <w:rPr>
          <w:szCs w:val="28"/>
          <w:lang w:val="ru-RU"/>
        </w:rPr>
        <w:t>К учебникам надо относится бережно.</w:t>
      </w:r>
    </w:p>
    <w:p w:rsidR="00A20E10" w:rsidRPr="000D23F0" w:rsidRDefault="00751698" w:rsidP="00A20E10">
      <w:pPr>
        <w:pStyle w:val="2"/>
        <w:ind w:firstLine="567"/>
        <w:jc w:val="both"/>
        <w:rPr>
          <w:szCs w:val="28"/>
        </w:rPr>
      </w:pPr>
      <w:r w:rsidRPr="000D23F0">
        <w:rPr>
          <w:szCs w:val="28"/>
        </w:rPr>
        <w:t>Текст. Шымкент.</w:t>
      </w:r>
    </w:p>
    <w:p w:rsidR="00A20E10" w:rsidRPr="000D23F0" w:rsidRDefault="00A20E10" w:rsidP="00142664">
      <w:pPr>
        <w:pStyle w:val="a3"/>
        <w:jc w:val="both"/>
        <w:rPr>
          <w:szCs w:val="28"/>
          <w:lang w:val="ru-RU"/>
        </w:rPr>
      </w:pPr>
      <w:r w:rsidRPr="000D23F0">
        <w:rPr>
          <w:b/>
          <w:szCs w:val="28"/>
          <w:lang w:val="ru-RU"/>
        </w:rPr>
        <w:t xml:space="preserve">Цель: </w:t>
      </w:r>
      <w:r w:rsidRPr="000D23F0">
        <w:rPr>
          <w:szCs w:val="28"/>
          <w:lang w:val="ru-RU"/>
        </w:rPr>
        <w:t xml:space="preserve">научить применять в тексте рассуждения вводные слова и предложения для выражения различного отношения говорящего к тому, о чём он сообщает; привить уважение к труду человека. </w:t>
      </w:r>
    </w:p>
    <w:p w:rsidR="00A20E10" w:rsidRPr="000D23F0" w:rsidRDefault="00A20E10" w:rsidP="00A20E10">
      <w:pPr>
        <w:pStyle w:val="a3"/>
        <w:ind w:firstLine="567"/>
        <w:jc w:val="both"/>
        <w:rPr>
          <w:b/>
          <w:szCs w:val="28"/>
          <w:lang w:val="ru-RU"/>
        </w:rPr>
      </w:pPr>
      <w:r w:rsidRPr="000D23F0">
        <w:rPr>
          <w:b/>
          <w:szCs w:val="28"/>
          <w:lang w:val="ru-RU"/>
        </w:rPr>
        <w:t>Вопросы для обсуждения:</w:t>
      </w:r>
    </w:p>
    <w:p w:rsidR="00A20E10" w:rsidRPr="000D23F0" w:rsidRDefault="00A20E10" w:rsidP="00365F29">
      <w:pPr>
        <w:pStyle w:val="a3"/>
        <w:numPr>
          <w:ilvl w:val="0"/>
          <w:numId w:val="51"/>
        </w:numPr>
        <w:ind w:left="0" w:firstLine="567"/>
        <w:jc w:val="both"/>
        <w:rPr>
          <w:szCs w:val="28"/>
          <w:lang w:val="ru-RU"/>
        </w:rPr>
      </w:pPr>
      <w:r w:rsidRPr="000D23F0">
        <w:rPr>
          <w:szCs w:val="28"/>
          <w:lang w:val="ru-RU"/>
        </w:rPr>
        <w:t>Особенности разговорного, делового рассуждения.</w:t>
      </w:r>
    </w:p>
    <w:p w:rsidR="00A20E10" w:rsidRPr="000D23F0" w:rsidRDefault="00A20E10" w:rsidP="00365F29">
      <w:pPr>
        <w:pStyle w:val="a3"/>
        <w:numPr>
          <w:ilvl w:val="0"/>
          <w:numId w:val="51"/>
        </w:numPr>
        <w:ind w:left="0" w:firstLine="567"/>
        <w:jc w:val="both"/>
        <w:rPr>
          <w:szCs w:val="28"/>
          <w:lang w:val="ru-RU"/>
        </w:rPr>
      </w:pPr>
      <w:r w:rsidRPr="000D23F0">
        <w:rPr>
          <w:szCs w:val="28"/>
          <w:lang w:val="ru-RU"/>
        </w:rPr>
        <w:t>Вводные слова.</w:t>
      </w:r>
    </w:p>
    <w:p w:rsidR="00A20E10" w:rsidRPr="000D23F0" w:rsidRDefault="00A20E10" w:rsidP="00365F29">
      <w:pPr>
        <w:pStyle w:val="a3"/>
        <w:numPr>
          <w:ilvl w:val="0"/>
          <w:numId w:val="51"/>
        </w:numPr>
        <w:ind w:left="0" w:firstLine="567"/>
        <w:jc w:val="both"/>
        <w:rPr>
          <w:szCs w:val="28"/>
          <w:lang w:val="ru-RU"/>
        </w:rPr>
      </w:pPr>
      <w:r w:rsidRPr="000D23F0">
        <w:rPr>
          <w:szCs w:val="28"/>
          <w:lang w:val="ru-RU"/>
        </w:rPr>
        <w:t>Вводные конструкции.</w:t>
      </w:r>
    </w:p>
    <w:p w:rsidR="00A20E10" w:rsidRPr="000D23F0" w:rsidRDefault="00A20E10" w:rsidP="00365F29">
      <w:pPr>
        <w:pStyle w:val="a3"/>
        <w:numPr>
          <w:ilvl w:val="0"/>
          <w:numId w:val="51"/>
        </w:numPr>
        <w:ind w:left="0" w:firstLine="567"/>
        <w:jc w:val="both"/>
        <w:rPr>
          <w:szCs w:val="28"/>
          <w:lang w:val="ru-RU"/>
        </w:rPr>
      </w:pPr>
      <w:r w:rsidRPr="000D23F0">
        <w:rPr>
          <w:szCs w:val="28"/>
          <w:lang w:val="ru-RU"/>
        </w:rPr>
        <w:t>Выделение вводных слов и предложений на письме.</w:t>
      </w:r>
    </w:p>
    <w:p w:rsidR="00A20E10" w:rsidRPr="000D23F0" w:rsidRDefault="00A20E10" w:rsidP="00365F29">
      <w:pPr>
        <w:pStyle w:val="a3"/>
        <w:numPr>
          <w:ilvl w:val="0"/>
          <w:numId w:val="56"/>
        </w:numPr>
        <w:ind w:left="0" w:firstLine="567"/>
        <w:jc w:val="both"/>
        <w:rPr>
          <w:szCs w:val="28"/>
          <w:lang w:val="ru-RU"/>
        </w:rPr>
      </w:pPr>
      <w:r w:rsidRPr="000D23F0">
        <w:rPr>
          <w:szCs w:val="28"/>
          <w:lang w:val="ru-RU"/>
        </w:rPr>
        <w:t>Выпишите данные вводные слова в такой последовательности:</w:t>
      </w:r>
    </w:p>
    <w:p w:rsidR="00A20E10" w:rsidRPr="000D23F0" w:rsidRDefault="00A20E10" w:rsidP="00365F29">
      <w:pPr>
        <w:numPr>
          <w:ilvl w:val="0"/>
          <w:numId w:val="57"/>
        </w:numPr>
        <w:ind w:left="0" w:firstLine="567"/>
        <w:jc w:val="both"/>
        <w:rPr>
          <w:sz w:val="28"/>
          <w:szCs w:val="28"/>
        </w:rPr>
      </w:pPr>
      <w:r w:rsidRPr="000D23F0">
        <w:rPr>
          <w:sz w:val="28"/>
          <w:szCs w:val="28"/>
        </w:rPr>
        <w:t>показывающие отношение говорящего к высказываемой мысли;</w:t>
      </w:r>
    </w:p>
    <w:p w:rsidR="00A20E10" w:rsidRPr="000D23F0" w:rsidRDefault="00A20E10" w:rsidP="00365F29">
      <w:pPr>
        <w:numPr>
          <w:ilvl w:val="0"/>
          <w:numId w:val="57"/>
        </w:numPr>
        <w:ind w:left="0" w:firstLine="567"/>
        <w:jc w:val="both"/>
        <w:rPr>
          <w:sz w:val="28"/>
          <w:szCs w:val="28"/>
        </w:rPr>
      </w:pPr>
      <w:r w:rsidRPr="000D23F0">
        <w:rPr>
          <w:sz w:val="28"/>
          <w:szCs w:val="28"/>
        </w:rPr>
        <w:t>источник высказываемой мысли;</w:t>
      </w:r>
    </w:p>
    <w:p w:rsidR="00A20E10" w:rsidRPr="000D23F0" w:rsidRDefault="00A20E10" w:rsidP="00365F29">
      <w:pPr>
        <w:numPr>
          <w:ilvl w:val="0"/>
          <w:numId w:val="57"/>
        </w:numPr>
        <w:ind w:left="0" w:firstLine="567"/>
        <w:jc w:val="both"/>
        <w:rPr>
          <w:sz w:val="28"/>
          <w:szCs w:val="28"/>
        </w:rPr>
      </w:pPr>
      <w:r w:rsidRPr="000D23F0">
        <w:rPr>
          <w:sz w:val="28"/>
          <w:szCs w:val="28"/>
        </w:rPr>
        <w:t>связь высказываемой мысли с предыдущей;</w:t>
      </w:r>
    </w:p>
    <w:p w:rsidR="00A20E10" w:rsidRPr="000D23F0" w:rsidRDefault="00A20E10" w:rsidP="00365F29">
      <w:pPr>
        <w:numPr>
          <w:ilvl w:val="0"/>
          <w:numId w:val="57"/>
        </w:numPr>
        <w:ind w:left="0" w:firstLine="567"/>
        <w:jc w:val="both"/>
        <w:rPr>
          <w:sz w:val="28"/>
          <w:szCs w:val="28"/>
        </w:rPr>
      </w:pPr>
      <w:r w:rsidRPr="000D23F0">
        <w:rPr>
          <w:sz w:val="28"/>
          <w:szCs w:val="28"/>
        </w:rPr>
        <w:t>порядок высказываемых мыслей.</w:t>
      </w:r>
    </w:p>
    <w:p w:rsidR="00A20E10" w:rsidRPr="000D23F0" w:rsidRDefault="00A20E10" w:rsidP="00A20E10">
      <w:pPr>
        <w:pStyle w:val="20"/>
        <w:ind w:firstLine="567"/>
        <w:jc w:val="both"/>
        <w:rPr>
          <w:szCs w:val="28"/>
          <w:lang w:val="ru-RU"/>
        </w:rPr>
      </w:pPr>
      <w:r w:rsidRPr="000D23F0">
        <w:rPr>
          <w:szCs w:val="28"/>
          <w:lang w:val="ru-RU"/>
        </w:rPr>
        <w:t>К огорчению,напротив, вообще говоря, по моему мнению, таким образом, разумеется, правда, во-первых, во-вторых, пожалуй, бесспорно, итак, по-видимому, однако, прежде всего, по моим наблюдениям, по взглядам такого-то, с одной стороны, с другой стороны, по сообщениям печати, по сведениям, одним словом.</w:t>
      </w:r>
    </w:p>
    <w:p w:rsidR="00A20E10" w:rsidRPr="000D23F0" w:rsidRDefault="00A20E10" w:rsidP="00365F29">
      <w:pPr>
        <w:pStyle w:val="a3"/>
        <w:numPr>
          <w:ilvl w:val="0"/>
          <w:numId w:val="56"/>
        </w:numPr>
        <w:ind w:left="0" w:firstLine="567"/>
        <w:jc w:val="both"/>
        <w:rPr>
          <w:szCs w:val="28"/>
          <w:lang w:val="ru-RU"/>
        </w:rPr>
      </w:pPr>
      <w:r w:rsidRPr="000D23F0">
        <w:rPr>
          <w:szCs w:val="28"/>
          <w:lang w:val="ru-RU"/>
        </w:rPr>
        <w:t xml:space="preserve">Прочитайте текст. Составьте вопросы к тексту. Перескажите его, употребляя вводные слова. </w:t>
      </w:r>
    </w:p>
    <w:p w:rsidR="00A42521" w:rsidRPr="000D23F0" w:rsidRDefault="00A20E10" w:rsidP="00A20E10">
      <w:pPr>
        <w:pStyle w:val="a3"/>
        <w:ind w:firstLine="567"/>
        <w:jc w:val="both"/>
        <w:rPr>
          <w:i/>
          <w:szCs w:val="28"/>
          <w:lang w:val="ru-RU"/>
        </w:rPr>
      </w:pPr>
      <w:r w:rsidRPr="000D23F0">
        <w:rPr>
          <w:i/>
          <w:szCs w:val="28"/>
          <w:lang w:val="ru-RU"/>
        </w:rPr>
        <w:t xml:space="preserve">                                     </w:t>
      </w:r>
    </w:p>
    <w:p w:rsidR="00A20E10" w:rsidRPr="000D23F0" w:rsidRDefault="00A20E10" w:rsidP="00A42521">
      <w:pPr>
        <w:pStyle w:val="a3"/>
        <w:ind w:firstLine="567"/>
        <w:jc w:val="center"/>
        <w:rPr>
          <w:i/>
          <w:szCs w:val="28"/>
          <w:lang w:val="ru-RU"/>
        </w:rPr>
      </w:pPr>
      <w:r w:rsidRPr="000D23F0">
        <w:rPr>
          <w:i/>
          <w:szCs w:val="28"/>
          <w:lang w:val="ru-RU"/>
        </w:rPr>
        <w:t>Опыт тысячелетий.</w:t>
      </w:r>
    </w:p>
    <w:p w:rsidR="00A20E10" w:rsidRPr="000D23F0" w:rsidRDefault="00A20E10" w:rsidP="00A20E10">
      <w:pPr>
        <w:pStyle w:val="a3"/>
        <w:ind w:firstLine="567"/>
        <w:jc w:val="both"/>
        <w:rPr>
          <w:i/>
          <w:szCs w:val="28"/>
          <w:lang w:val="ru-RU"/>
        </w:rPr>
      </w:pPr>
      <w:r w:rsidRPr="000D23F0">
        <w:rPr>
          <w:i/>
          <w:szCs w:val="28"/>
          <w:lang w:val="ru-RU"/>
        </w:rPr>
        <w:t>Много тысячелетий понадобилось для того, чтобы человек научился и смог разжечь огонь. Первоначально он умел только стеречь огонь, когда от молнии загоралось дерево, позже человек научился добывать его. Появление искр при ударе некоторых камней друг о друга навело человека на мысль о том, что он может высечь огонь из камня и развести костёр. Умение человека извлечь нужный урок из наблюдаемых фактов помогло ему овладеть рядом необходимых навыков.</w:t>
      </w:r>
    </w:p>
    <w:p w:rsidR="00A20E10" w:rsidRPr="000D23F0" w:rsidRDefault="00A20E10" w:rsidP="00365F29">
      <w:pPr>
        <w:numPr>
          <w:ilvl w:val="0"/>
          <w:numId w:val="56"/>
        </w:numPr>
        <w:ind w:left="0" w:firstLine="567"/>
        <w:jc w:val="both"/>
        <w:rPr>
          <w:sz w:val="28"/>
          <w:szCs w:val="28"/>
        </w:rPr>
      </w:pPr>
      <w:r w:rsidRPr="000D23F0">
        <w:rPr>
          <w:sz w:val="28"/>
          <w:szCs w:val="28"/>
        </w:rPr>
        <w:t>Внимательно прочитайте текст. Какова основная мысль текста? Найдите в тексте вводные слова и предложения. Что они выражают?</w:t>
      </w:r>
    </w:p>
    <w:p w:rsidR="00751698" w:rsidRPr="000D23F0" w:rsidRDefault="00A20E10" w:rsidP="00A20E10">
      <w:pPr>
        <w:pStyle w:val="20"/>
        <w:ind w:firstLine="567"/>
        <w:jc w:val="both"/>
        <w:rPr>
          <w:szCs w:val="28"/>
          <w:lang w:val="ru-RU"/>
        </w:rPr>
      </w:pPr>
      <w:r w:rsidRPr="000D23F0">
        <w:rPr>
          <w:szCs w:val="28"/>
          <w:lang w:val="ru-RU"/>
        </w:rPr>
        <w:t xml:space="preserve">                                           </w:t>
      </w:r>
    </w:p>
    <w:p w:rsidR="00A20E10" w:rsidRPr="000D23F0" w:rsidRDefault="00A20E10" w:rsidP="00751698">
      <w:pPr>
        <w:pStyle w:val="20"/>
        <w:ind w:firstLine="567"/>
        <w:jc w:val="center"/>
        <w:rPr>
          <w:szCs w:val="28"/>
          <w:lang w:val="ru-RU"/>
        </w:rPr>
      </w:pPr>
      <w:r w:rsidRPr="000D23F0">
        <w:rPr>
          <w:szCs w:val="28"/>
          <w:lang w:val="ru-RU"/>
        </w:rPr>
        <w:t>Человеческие руки.</w:t>
      </w:r>
    </w:p>
    <w:p w:rsidR="00A20E10" w:rsidRPr="000D23F0" w:rsidRDefault="00A20E10" w:rsidP="00A20E10">
      <w:pPr>
        <w:ind w:firstLine="567"/>
        <w:jc w:val="both"/>
        <w:rPr>
          <w:i/>
          <w:sz w:val="28"/>
          <w:szCs w:val="28"/>
        </w:rPr>
      </w:pPr>
      <w:r w:rsidRPr="000D23F0">
        <w:rPr>
          <w:i/>
          <w:sz w:val="28"/>
          <w:szCs w:val="28"/>
        </w:rPr>
        <w:t>Всё, что ты видишь вокруг, сделали руки человека. Парта в аудитории, где ты учишься, окно, через которое ты смотришь на белый свет.</w:t>
      </w:r>
    </w:p>
    <w:p w:rsidR="00A20E10" w:rsidRPr="000D23F0" w:rsidRDefault="00A20E10" w:rsidP="00751698">
      <w:pPr>
        <w:ind w:firstLine="567"/>
        <w:jc w:val="both"/>
        <w:rPr>
          <w:i/>
          <w:sz w:val="28"/>
          <w:szCs w:val="28"/>
        </w:rPr>
      </w:pPr>
      <w:r w:rsidRPr="000D23F0">
        <w:rPr>
          <w:i/>
          <w:sz w:val="28"/>
          <w:szCs w:val="28"/>
        </w:rPr>
        <w:t>Разумеется, только руки человека превратили дикие земли в богатые поля, раздвинули леса,заставили расступиться горы. Руки человека управляются с пером и молотом. Они держат штурвалы кораблей и рули автомашин, лопаты и микроскопы. Они могут извлечь жемчужину из морских глубин и занозу из твоего пальца. Человеческие руки могут метко забросить мяч в баскетбольную корзину и ракету на луну. Бесспорно, всё умеют руки человека. По моему мнению, только надо приучить их к хорошему делу.</w:t>
      </w:r>
    </w:p>
    <w:p w:rsidR="00A20E10" w:rsidRPr="000D23F0" w:rsidRDefault="00A20E10" w:rsidP="00A20E10">
      <w:pPr>
        <w:ind w:firstLine="567"/>
        <w:jc w:val="both"/>
        <w:rPr>
          <w:i/>
          <w:sz w:val="28"/>
          <w:szCs w:val="28"/>
        </w:rPr>
      </w:pPr>
      <w:r w:rsidRPr="000D23F0">
        <w:rPr>
          <w:i/>
          <w:sz w:val="28"/>
          <w:szCs w:val="28"/>
        </w:rPr>
        <w:t>Итак, посмотри, дружок, на свои руки, подумай. К какому делу ты их приладишь, чтобы честно потрудиться. Прежде всего, чтобы помочь своему народу построить совсем хорошую, совсем счастливую жизнь?</w:t>
      </w:r>
    </w:p>
    <w:p w:rsidR="00A20E10" w:rsidRPr="000D23F0" w:rsidRDefault="00751698" w:rsidP="00A20E10">
      <w:pPr>
        <w:pStyle w:val="2"/>
        <w:ind w:firstLine="567"/>
        <w:jc w:val="both"/>
        <w:rPr>
          <w:b/>
          <w:szCs w:val="28"/>
        </w:rPr>
      </w:pPr>
      <w:r w:rsidRPr="000D23F0">
        <w:rPr>
          <w:szCs w:val="28"/>
        </w:rPr>
        <w:t>Текст. Отечество.</w:t>
      </w:r>
      <w:r w:rsidRPr="000D23F0">
        <w:rPr>
          <w:b/>
          <w:szCs w:val="28"/>
        </w:rPr>
        <w:t xml:space="preserve"> </w:t>
      </w:r>
    </w:p>
    <w:p w:rsidR="00751698" w:rsidRPr="000D23F0" w:rsidRDefault="00751698" w:rsidP="008012B8">
      <w:pPr>
        <w:pStyle w:val="2"/>
        <w:jc w:val="both"/>
        <w:rPr>
          <w:szCs w:val="28"/>
        </w:rPr>
      </w:pPr>
      <w:r w:rsidRPr="000D23F0">
        <w:rPr>
          <w:b/>
          <w:i/>
          <w:color w:val="000000"/>
          <w:spacing w:val="-1"/>
          <w:szCs w:val="28"/>
        </w:rPr>
        <w:t>Классификация предметов</w:t>
      </w:r>
    </w:p>
    <w:p w:rsidR="00A20E10" w:rsidRPr="000D23F0" w:rsidRDefault="00A20E10" w:rsidP="00A20E10">
      <w:pPr>
        <w:pStyle w:val="a3"/>
        <w:ind w:firstLine="567"/>
        <w:jc w:val="both"/>
        <w:rPr>
          <w:szCs w:val="28"/>
          <w:lang w:val="ru-RU"/>
        </w:rPr>
      </w:pPr>
      <w:r w:rsidRPr="000D23F0">
        <w:rPr>
          <w:b/>
          <w:szCs w:val="28"/>
          <w:lang w:val="ru-RU"/>
        </w:rPr>
        <w:t xml:space="preserve">Цель: </w:t>
      </w:r>
      <w:r w:rsidRPr="000D23F0">
        <w:rPr>
          <w:szCs w:val="28"/>
          <w:lang w:val="ru-RU"/>
        </w:rPr>
        <w:t xml:space="preserve">научить правильно применять в собственных рассуждениях высказывания других лиц; заменять прямую речь косвенной и наоборот; оформлять на письме прямую речь; развить речевые навыки студентов. </w:t>
      </w:r>
    </w:p>
    <w:p w:rsidR="00A20E10" w:rsidRPr="000D23F0" w:rsidRDefault="00A20E10" w:rsidP="00A20E10">
      <w:pPr>
        <w:pStyle w:val="a3"/>
        <w:ind w:firstLine="567"/>
        <w:jc w:val="both"/>
        <w:rPr>
          <w:b/>
          <w:szCs w:val="28"/>
          <w:lang w:val="ru-RU"/>
        </w:rPr>
      </w:pPr>
      <w:r w:rsidRPr="000D23F0">
        <w:rPr>
          <w:b/>
          <w:szCs w:val="28"/>
          <w:lang w:val="ru-RU"/>
        </w:rPr>
        <w:t>Вопросы для обсуждения:</w:t>
      </w:r>
    </w:p>
    <w:p w:rsidR="00A20E10" w:rsidRPr="000D23F0" w:rsidRDefault="00A20E10" w:rsidP="00365F29">
      <w:pPr>
        <w:pStyle w:val="a3"/>
        <w:numPr>
          <w:ilvl w:val="0"/>
          <w:numId w:val="52"/>
        </w:numPr>
        <w:ind w:left="0" w:firstLine="567"/>
        <w:jc w:val="both"/>
        <w:rPr>
          <w:szCs w:val="28"/>
          <w:lang w:val="ru-RU"/>
        </w:rPr>
      </w:pPr>
      <w:r w:rsidRPr="000D23F0">
        <w:rPr>
          <w:szCs w:val="28"/>
          <w:lang w:val="ru-RU"/>
        </w:rPr>
        <w:t>Специфика научного рассуждения (по специальности).</w:t>
      </w:r>
    </w:p>
    <w:p w:rsidR="00A20E10" w:rsidRPr="000D23F0" w:rsidRDefault="00A20E10" w:rsidP="00365F29">
      <w:pPr>
        <w:pStyle w:val="a3"/>
        <w:numPr>
          <w:ilvl w:val="0"/>
          <w:numId w:val="52"/>
        </w:numPr>
        <w:ind w:left="0" w:firstLine="567"/>
        <w:jc w:val="both"/>
        <w:rPr>
          <w:szCs w:val="28"/>
          <w:lang w:val="ru-RU"/>
        </w:rPr>
      </w:pPr>
      <w:r w:rsidRPr="000D23F0">
        <w:rPr>
          <w:szCs w:val="28"/>
          <w:lang w:val="ru-RU"/>
        </w:rPr>
        <w:t>Виды рассуждения в зависимости от его объекта.</w:t>
      </w:r>
    </w:p>
    <w:p w:rsidR="00A20E10" w:rsidRPr="000D23F0" w:rsidRDefault="00A20E10" w:rsidP="00365F29">
      <w:pPr>
        <w:pStyle w:val="a3"/>
        <w:numPr>
          <w:ilvl w:val="0"/>
          <w:numId w:val="52"/>
        </w:numPr>
        <w:ind w:left="0" w:firstLine="567"/>
        <w:jc w:val="both"/>
        <w:rPr>
          <w:szCs w:val="28"/>
          <w:lang w:val="ru-RU"/>
        </w:rPr>
      </w:pPr>
      <w:r w:rsidRPr="000D23F0">
        <w:rPr>
          <w:szCs w:val="28"/>
          <w:lang w:val="ru-RU"/>
        </w:rPr>
        <w:t>Прямая и косвенная речь.</w:t>
      </w:r>
    </w:p>
    <w:p w:rsidR="00A20E10" w:rsidRPr="000D23F0" w:rsidRDefault="00A20E10" w:rsidP="00365F29">
      <w:pPr>
        <w:pStyle w:val="a3"/>
        <w:numPr>
          <w:ilvl w:val="0"/>
          <w:numId w:val="52"/>
        </w:numPr>
        <w:ind w:left="0" w:firstLine="567"/>
        <w:jc w:val="both"/>
        <w:rPr>
          <w:szCs w:val="28"/>
          <w:lang w:val="ru-RU"/>
        </w:rPr>
      </w:pPr>
      <w:r w:rsidRPr="000D23F0">
        <w:rPr>
          <w:szCs w:val="28"/>
          <w:lang w:val="ru-RU"/>
        </w:rPr>
        <w:t>Употребление предлогов.</w:t>
      </w:r>
    </w:p>
    <w:p w:rsidR="00A20E10" w:rsidRPr="000D23F0" w:rsidRDefault="00A20E10" w:rsidP="00365F29">
      <w:pPr>
        <w:pStyle w:val="a3"/>
        <w:numPr>
          <w:ilvl w:val="0"/>
          <w:numId w:val="58"/>
        </w:numPr>
        <w:ind w:left="0" w:firstLine="567"/>
        <w:jc w:val="both"/>
        <w:rPr>
          <w:szCs w:val="28"/>
          <w:lang w:val="ru-RU"/>
        </w:rPr>
      </w:pPr>
      <w:r w:rsidRPr="000D23F0">
        <w:rPr>
          <w:szCs w:val="28"/>
          <w:lang w:val="ru-RU"/>
        </w:rPr>
        <w:t>Прочитайте текст и расскажите, как в вузах страны готовят специалистов.</w:t>
      </w:r>
    </w:p>
    <w:p w:rsidR="00A20E10" w:rsidRPr="000D23F0" w:rsidRDefault="00A20E10" w:rsidP="00A42521">
      <w:pPr>
        <w:pStyle w:val="a3"/>
        <w:ind w:firstLine="567"/>
        <w:jc w:val="both"/>
        <w:rPr>
          <w:i/>
          <w:szCs w:val="28"/>
          <w:lang w:val="ru-RU"/>
        </w:rPr>
      </w:pPr>
      <w:r w:rsidRPr="000D23F0">
        <w:rPr>
          <w:i/>
          <w:szCs w:val="28"/>
          <w:lang w:val="ru-RU"/>
        </w:rPr>
        <w:t xml:space="preserve">                           </w:t>
      </w:r>
      <w:r w:rsidR="00962DF2" w:rsidRPr="000D23F0">
        <w:rPr>
          <w:i/>
          <w:szCs w:val="28"/>
          <w:lang w:val="ru-RU"/>
        </w:rPr>
        <w:t xml:space="preserve">                   Вуз сегодня</w:t>
      </w:r>
    </w:p>
    <w:p w:rsidR="00A20E10" w:rsidRPr="000D23F0" w:rsidRDefault="00A20E10" w:rsidP="00A20E10">
      <w:pPr>
        <w:pStyle w:val="a3"/>
        <w:ind w:firstLine="567"/>
        <w:jc w:val="both"/>
        <w:rPr>
          <w:i/>
          <w:szCs w:val="28"/>
          <w:lang w:val="ru-RU"/>
        </w:rPr>
      </w:pPr>
      <w:r w:rsidRPr="000D23F0">
        <w:rPr>
          <w:i/>
          <w:szCs w:val="28"/>
          <w:lang w:val="ru-RU"/>
        </w:rPr>
        <w:t>В Казахстане существует и совершенствуется единая система народного образования.</w:t>
      </w:r>
    </w:p>
    <w:p w:rsidR="00A20E10" w:rsidRPr="000D23F0" w:rsidRDefault="00A20E10" w:rsidP="00A20E10">
      <w:pPr>
        <w:pStyle w:val="a3"/>
        <w:ind w:firstLine="567"/>
        <w:jc w:val="both"/>
        <w:rPr>
          <w:i/>
          <w:szCs w:val="28"/>
          <w:lang w:val="ru-RU"/>
        </w:rPr>
      </w:pPr>
      <w:r w:rsidRPr="000D23F0">
        <w:rPr>
          <w:i/>
          <w:szCs w:val="28"/>
          <w:lang w:val="ru-RU"/>
        </w:rPr>
        <w:t>Республика располагает многоотраслевой высшей школой, которая осуществляет подготовку кадров по самым разнообразным специальностям. Условно все высшие учебные заведения страны можно разделить на три исторически сложившиеся группы: университеты, политехнические институты и специализированные институты.</w:t>
      </w:r>
    </w:p>
    <w:p w:rsidR="00A20E10" w:rsidRPr="000D23F0" w:rsidRDefault="00A20E10" w:rsidP="00A20E10">
      <w:pPr>
        <w:pStyle w:val="a3"/>
        <w:ind w:firstLine="567"/>
        <w:jc w:val="both"/>
        <w:rPr>
          <w:i/>
          <w:szCs w:val="28"/>
          <w:lang w:val="ru-RU"/>
        </w:rPr>
      </w:pPr>
      <w:r w:rsidRPr="000D23F0">
        <w:rPr>
          <w:i/>
          <w:szCs w:val="28"/>
          <w:lang w:val="ru-RU"/>
        </w:rPr>
        <w:t>Университеты, будучи крупными научно-учебными  центрами, ведут большую исследовательскую работу в различных отраслях науки, осуществляют подготовку высококвалифицированных специалистов для научных учреждений, средней и высшей школы и предприятий народного хозяйства.</w:t>
      </w:r>
    </w:p>
    <w:p w:rsidR="00A20E10" w:rsidRPr="000D23F0" w:rsidRDefault="00A20E10" w:rsidP="00A20E10">
      <w:pPr>
        <w:pStyle w:val="a3"/>
        <w:ind w:firstLine="567"/>
        <w:jc w:val="both"/>
        <w:rPr>
          <w:i/>
          <w:szCs w:val="28"/>
          <w:lang w:val="ru-RU"/>
        </w:rPr>
      </w:pPr>
      <w:r w:rsidRPr="000D23F0">
        <w:rPr>
          <w:i/>
          <w:szCs w:val="28"/>
          <w:lang w:val="ru-RU"/>
        </w:rPr>
        <w:t>Среди технических учебных заведений особое место занимают политехнические институты, готовящие инженеров по самым разнообразным специальностям. Педагогические кадры для средних школ готовятся в педагогических институтах и в ряде университетов.</w:t>
      </w:r>
    </w:p>
    <w:p w:rsidR="00A20E10" w:rsidRPr="000D23F0" w:rsidRDefault="00A20E10" w:rsidP="00A20E10">
      <w:pPr>
        <w:pStyle w:val="a3"/>
        <w:ind w:firstLine="567"/>
        <w:jc w:val="both"/>
        <w:rPr>
          <w:i/>
          <w:szCs w:val="28"/>
          <w:lang w:val="ru-RU"/>
        </w:rPr>
      </w:pPr>
      <w:r w:rsidRPr="000D23F0">
        <w:rPr>
          <w:i/>
          <w:szCs w:val="28"/>
          <w:lang w:val="ru-RU"/>
        </w:rPr>
        <w:t>Единая система народного образования обеспечивает общеобразовательную и профессиональную подготовку граждан, служит духовному и физическому развитию молодёжи, готовит её к труду и общественной деятельности.</w:t>
      </w:r>
    </w:p>
    <w:p w:rsidR="00A20E10" w:rsidRPr="000D23F0" w:rsidRDefault="00A20E10" w:rsidP="00A20E10">
      <w:pPr>
        <w:pStyle w:val="a3"/>
        <w:ind w:firstLine="567"/>
        <w:jc w:val="both"/>
        <w:rPr>
          <w:i/>
          <w:szCs w:val="28"/>
          <w:lang w:val="ru-RU"/>
        </w:rPr>
      </w:pPr>
      <w:r w:rsidRPr="000D23F0">
        <w:rPr>
          <w:i/>
          <w:szCs w:val="28"/>
          <w:lang w:val="ru-RU"/>
        </w:rPr>
        <w:t>На современном этапе продолжается совершенствование системы образования с учётом потребностей ускорения социально-экономического развития, требований, выдвигаемых прогрессом науки и техники.</w:t>
      </w:r>
    </w:p>
    <w:p w:rsidR="00A20E10" w:rsidRPr="000D23F0" w:rsidRDefault="00A20E10" w:rsidP="00A20E10">
      <w:pPr>
        <w:pStyle w:val="a3"/>
        <w:ind w:firstLine="567"/>
        <w:jc w:val="both"/>
        <w:rPr>
          <w:i/>
          <w:szCs w:val="28"/>
          <w:lang w:val="ru-RU"/>
        </w:rPr>
      </w:pPr>
      <w:r w:rsidRPr="000D23F0">
        <w:rPr>
          <w:i/>
          <w:szCs w:val="28"/>
          <w:lang w:val="ru-RU"/>
        </w:rPr>
        <w:t xml:space="preserve"> </w:t>
      </w:r>
    </w:p>
    <w:p w:rsidR="00A20E10" w:rsidRPr="000D23F0" w:rsidRDefault="00A20E10" w:rsidP="00365F29">
      <w:pPr>
        <w:pStyle w:val="a3"/>
        <w:numPr>
          <w:ilvl w:val="0"/>
          <w:numId w:val="58"/>
        </w:numPr>
        <w:ind w:left="0" w:firstLine="567"/>
        <w:jc w:val="both"/>
        <w:rPr>
          <w:szCs w:val="28"/>
          <w:lang w:val="ru-RU"/>
        </w:rPr>
      </w:pPr>
      <w:r w:rsidRPr="000D23F0">
        <w:rPr>
          <w:szCs w:val="28"/>
          <w:lang w:val="ru-RU"/>
        </w:rPr>
        <w:t>Приведите высказывания великих людей о необходимости образования.</w:t>
      </w:r>
    </w:p>
    <w:p w:rsidR="00A20E10" w:rsidRPr="000D23F0" w:rsidRDefault="00A20E10" w:rsidP="00A20E10">
      <w:pPr>
        <w:pStyle w:val="a3"/>
        <w:ind w:firstLine="567"/>
        <w:jc w:val="both"/>
        <w:rPr>
          <w:szCs w:val="28"/>
          <w:lang w:val="ru-RU"/>
        </w:rPr>
      </w:pPr>
      <w:r w:rsidRPr="000D23F0">
        <w:rPr>
          <w:szCs w:val="28"/>
          <w:lang w:val="ru-RU"/>
        </w:rPr>
        <w:t>Запишите эти высказывания сначала как предложения с</w:t>
      </w:r>
      <w:r w:rsidR="00751698" w:rsidRPr="000D23F0">
        <w:rPr>
          <w:szCs w:val="28"/>
          <w:lang w:val="ru-RU"/>
        </w:rPr>
        <w:t xml:space="preserve"> </w:t>
      </w:r>
      <w:r w:rsidRPr="000D23F0">
        <w:rPr>
          <w:szCs w:val="28"/>
          <w:lang w:val="ru-RU"/>
        </w:rPr>
        <w:t>прямой речью, а затем прямую речь замените косвенной. Например:</w:t>
      </w:r>
    </w:p>
    <w:p w:rsidR="00A20E10" w:rsidRPr="000D23F0" w:rsidRDefault="00A20E10" w:rsidP="00A20E10">
      <w:pPr>
        <w:pStyle w:val="a3"/>
        <w:ind w:firstLine="567"/>
        <w:jc w:val="both"/>
        <w:rPr>
          <w:i/>
          <w:szCs w:val="28"/>
          <w:lang w:val="ru-RU"/>
        </w:rPr>
      </w:pPr>
      <w:r w:rsidRPr="000D23F0">
        <w:rPr>
          <w:i/>
          <w:szCs w:val="28"/>
          <w:lang w:val="ru-RU"/>
        </w:rPr>
        <w:t>Ленин говорил:  «Учиться, учиться, и ещё раз учиться!». Ленин говорил о том, что надо учиться, учиться, и ещё раз учиться.</w:t>
      </w:r>
    </w:p>
    <w:p w:rsidR="00A20E10" w:rsidRPr="000D23F0" w:rsidRDefault="00A20E10" w:rsidP="00A20E10">
      <w:pPr>
        <w:pStyle w:val="a3"/>
        <w:ind w:firstLine="567"/>
        <w:jc w:val="both"/>
        <w:rPr>
          <w:szCs w:val="28"/>
          <w:lang w:val="ru-RU"/>
        </w:rPr>
      </w:pPr>
      <w:r w:rsidRPr="000D23F0">
        <w:rPr>
          <w:szCs w:val="28"/>
          <w:lang w:val="ru-RU"/>
        </w:rPr>
        <w:t>Вспомните слова Абая, Ы. Алтынсарина, Ш. Валиханова и др. казахских просветителей.</w:t>
      </w:r>
    </w:p>
    <w:p w:rsidR="00A20E10" w:rsidRPr="000D23F0" w:rsidRDefault="00A20E10" w:rsidP="00365F29">
      <w:pPr>
        <w:pStyle w:val="a3"/>
        <w:numPr>
          <w:ilvl w:val="0"/>
          <w:numId w:val="58"/>
        </w:numPr>
        <w:ind w:left="0" w:firstLine="567"/>
        <w:jc w:val="both"/>
        <w:rPr>
          <w:szCs w:val="28"/>
          <w:lang w:val="ru-RU"/>
        </w:rPr>
      </w:pPr>
      <w:r w:rsidRPr="000D23F0">
        <w:rPr>
          <w:szCs w:val="28"/>
          <w:lang w:val="ru-RU"/>
        </w:rPr>
        <w:t>В какой институт вы посоветуете поступить человеку, который:</w:t>
      </w:r>
    </w:p>
    <w:p w:rsidR="00A20E10" w:rsidRPr="000D23F0" w:rsidRDefault="00A20E10" w:rsidP="00365F29">
      <w:pPr>
        <w:pStyle w:val="a3"/>
        <w:numPr>
          <w:ilvl w:val="0"/>
          <w:numId w:val="39"/>
        </w:numPr>
        <w:ind w:left="0" w:firstLine="567"/>
        <w:jc w:val="both"/>
        <w:rPr>
          <w:szCs w:val="28"/>
          <w:lang w:val="ru-RU"/>
        </w:rPr>
      </w:pPr>
      <w:r w:rsidRPr="000D23F0">
        <w:rPr>
          <w:szCs w:val="28"/>
          <w:lang w:val="ru-RU"/>
        </w:rPr>
        <w:t>хочет в совершенстве знать иностранные языки;</w:t>
      </w:r>
    </w:p>
    <w:p w:rsidR="00A20E10" w:rsidRPr="000D23F0" w:rsidRDefault="00A20E10" w:rsidP="00365F29">
      <w:pPr>
        <w:pStyle w:val="a3"/>
        <w:numPr>
          <w:ilvl w:val="0"/>
          <w:numId w:val="39"/>
        </w:numPr>
        <w:ind w:left="0" w:firstLine="567"/>
        <w:jc w:val="both"/>
        <w:rPr>
          <w:szCs w:val="28"/>
          <w:lang w:val="ru-RU"/>
        </w:rPr>
      </w:pPr>
      <w:r w:rsidRPr="000D23F0">
        <w:rPr>
          <w:szCs w:val="28"/>
          <w:lang w:val="ru-RU"/>
        </w:rPr>
        <w:t>больше всего любит физику, биологию;</w:t>
      </w:r>
    </w:p>
    <w:p w:rsidR="00A20E10" w:rsidRPr="000D23F0" w:rsidRDefault="00A20E10" w:rsidP="00365F29">
      <w:pPr>
        <w:pStyle w:val="a3"/>
        <w:numPr>
          <w:ilvl w:val="0"/>
          <w:numId w:val="39"/>
        </w:numPr>
        <w:ind w:left="0" w:firstLine="567"/>
        <w:jc w:val="both"/>
        <w:rPr>
          <w:szCs w:val="28"/>
        </w:rPr>
      </w:pPr>
      <w:r w:rsidRPr="000D23F0">
        <w:rPr>
          <w:szCs w:val="28"/>
          <w:lang w:val="ru-RU"/>
        </w:rPr>
        <w:t>хочет заниматься математикой, архитектурой;</w:t>
      </w:r>
    </w:p>
    <w:p w:rsidR="00A20E10" w:rsidRPr="000D23F0" w:rsidRDefault="00A20E10" w:rsidP="00365F29">
      <w:pPr>
        <w:pStyle w:val="a3"/>
        <w:numPr>
          <w:ilvl w:val="0"/>
          <w:numId w:val="39"/>
        </w:numPr>
        <w:ind w:left="0" w:firstLine="567"/>
        <w:jc w:val="both"/>
        <w:rPr>
          <w:szCs w:val="28"/>
        </w:rPr>
      </w:pPr>
      <w:r w:rsidRPr="000D23F0">
        <w:rPr>
          <w:szCs w:val="28"/>
          <w:lang w:val="ru-RU"/>
        </w:rPr>
        <w:t>особенно интересуется литературой;</w:t>
      </w:r>
    </w:p>
    <w:p w:rsidR="00A20E10" w:rsidRPr="000D23F0" w:rsidRDefault="00A20E10" w:rsidP="00365F29">
      <w:pPr>
        <w:pStyle w:val="a3"/>
        <w:numPr>
          <w:ilvl w:val="0"/>
          <w:numId w:val="39"/>
        </w:numPr>
        <w:ind w:left="0" w:firstLine="567"/>
        <w:jc w:val="both"/>
        <w:rPr>
          <w:szCs w:val="28"/>
        </w:rPr>
      </w:pPr>
      <w:r w:rsidRPr="000D23F0">
        <w:rPr>
          <w:szCs w:val="28"/>
          <w:lang w:val="ru-RU"/>
        </w:rPr>
        <w:t>увлекается музыкой, искусством.</w:t>
      </w:r>
    </w:p>
    <w:p w:rsidR="00A20E10" w:rsidRPr="000D23F0" w:rsidRDefault="00A20E10" w:rsidP="00A20E10">
      <w:pPr>
        <w:pStyle w:val="a3"/>
        <w:ind w:firstLine="567"/>
        <w:jc w:val="both"/>
        <w:rPr>
          <w:szCs w:val="28"/>
          <w:lang w:val="ru-RU"/>
        </w:rPr>
      </w:pPr>
      <w:r w:rsidRPr="000D23F0">
        <w:rPr>
          <w:szCs w:val="28"/>
          <w:lang w:val="ru-RU"/>
        </w:rPr>
        <w:t>Советы запишите в форме прямой и косвенной речи. Например:</w:t>
      </w:r>
    </w:p>
    <w:p w:rsidR="00A20E10" w:rsidRPr="000D23F0" w:rsidRDefault="00A20E10" w:rsidP="00A20E10">
      <w:pPr>
        <w:pStyle w:val="a3"/>
        <w:ind w:firstLine="567"/>
        <w:jc w:val="both"/>
        <w:rPr>
          <w:szCs w:val="28"/>
          <w:lang w:val="ru-RU"/>
        </w:rPr>
      </w:pPr>
      <w:r w:rsidRPr="000D23F0">
        <w:rPr>
          <w:szCs w:val="28"/>
          <w:lang w:val="ru-RU"/>
        </w:rPr>
        <w:t>Я считаю: «Поступай в гуманитарный институт!»</w:t>
      </w:r>
    </w:p>
    <w:p w:rsidR="00A20E10" w:rsidRPr="000D23F0" w:rsidRDefault="00A20E10" w:rsidP="00A20E10">
      <w:pPr>
        <w:pStyle w:val="a3"/>
        <w:ind w:firstLine="567"/>
        <w:jc w:val="both"/>
        <w:rPr>
          <w:szCs w:val="28"/>
          <w:lang w:val="ru-RU"/>
        </w:rPr>
      </w:pPr>
      <w:r w:rsidRPr="000D23F0">
        <w:rPr>
          <w:szCs w:val="28"/>
          <w:lang w:val="ru-RU"/>
        </w:rPr>
        <w:t>Я думаю, что тебе надо поступить в гуманитарный институт.</w:t>
      </w:r>
    </w:p>
    <w:p w:rsidR="00751698" w:rsidRPr="000D23F0" w:rsidRDefault="00751698" w:rsidP="00365F29">
      <w:pPr>
        <w:pStyle w:val="a3"/>
        <w:numPr>
          <w:ilvl w:val="0"/>
          <w:numId w:val="59"/>
        </w:numPr>
        <w:ind w:left="0" w:firstLine="567"/>
        <w:jc w:val="both"/>
        <w:rPr>
          <w:szCs w:val="28"/>
          <w:lang w:val="ru-RU"/>
        </w:rPr>
      </w:pPr>
      <w:r w:rsidRPr="000D23F0">
        <w:rPr>
          <w:szCs w:val="28"/>
          <w:lang w:val="ru-RU"/>
        </w:rPr>
        <w:t>О каких вопросах высшего образования вы хотели бы иметь наиболее полное представление?</w:t>
      </w:r>
    </w:p>
    <w:p w:rsidR="00751698" w:rsidRPr="000D23F0" w:rsidRDefault="00751698" w:rsidP="00365F29">
      <w:pPr>
        <w:numPr>
          <w:ilvl w:val="0"/>
          <w:numId w:val="59"/>
        </w:numPr>
        <w:ind w:left="0" w:firstLine="567"/>
        <w:jc w:val="both"/>
        <w:rPr>
          <w:sz w:val="28"/>
          <w:szCs w:val="28"/>
        </w:rPr>
      </w:pPr>
      <w:r w:rsidRPr="000D23F0">
        <w:rPr>
          <w:sz w:val="28"/>
          <w:szCs w:val="28"/>
        </w:rPr>
        <w:t>Сущность каких вузовских проблем вы хотели бы лучше понять?</w:t>
      </w:r>
    </w:p>
    <w:p w:rsidR="00751698" w:rsidRPr="000D23F0" w:rsidRDefault="00751698" w:rsidP="00365F29">
      <w:pPr>
        <w:numPr>
          <w:ilvl w:val="0"/>
          <w:numId w:val="59"/>
        </w:numPr>
        <w:ind w:left="0" w:firstLine="567"/>
        <w:jc w:val="both"/>
        <w:rPr>
          <w:sz w:val="28"/>
          <w:szCs w:val="28"/>
        </w:rPr>
      </w:pPr>
      <w:r w:rsidRPr="000D23F0">
        <w:rPr>
          <w:sz w:val="28"/>
          <w:szCs w:val="28"/>
        </w:rPr>
        <w:t>В каких вопросах вы хотели бы глубже разбираться?</w:t>
      </w:r>
    </w:p>
    <w:p w:rsidR="00751698" w:rsidRPr="000D23F0" w:rsidRDefault="00751698" w:rsidP="00365F29">
      <w:pPr>
        <w:numPr>
          <w:ilvl w:val="0"/>
          <w:numId w:val="59"/>
        </w:numPr>
        <w:ind w:left="0" w:firstLine="567"/>
        <w:jc w:val="both"/>
        <w:rPr>
          <w:sz w:val="28"/>
          <w:szCs w:val="28"/>
        </w:rPr>
      </w:pPr>
      <w:r w:rsidRPr="000D23F0">
        <w:rPr>
          <w:sz w:val="28"/>
          <w:szCs w:val="28"/>
        </w:rPr>
        <w:t>Какие аспекты вашей будущей профессиональной деятельности вы хотели бы лучше изучить?</w:t>
      </w:r>
    </w:p>
    <w:p w:rsidR="00A20E10" w:rsidRPr="000D23F0" w:rsidRDefault="00A20E10" w:rsidP="00A20E10">
      <w:pPr>
        <w:ind w:firstLine="567"/>
        <w:jc w:val="both"/>
        <w:rPr>
          <w:sz w:val="28"/>
          <w:szCs w:val="28"/>
        </w:rPr>
      </w:pPr>
    </w:p>
    <w:p w:rsidR="00A20E10" w:rsidRPr="000D23F0" w:rsidRDefault="00A20E10" w:rsidP="008012B8">
      <w:pPr>
        <w:pStyle w:val="20"/>
        <w:tabs>
          <w:tab w:val="left" w:pos="6946"/>
        </w:tabs>
        <w:jc w:val="both"/>
        <w:rPr>
          <w:i w:val="0"/>
          <w:szCs w:val="28"/>
          <w:lang w:val="ru-RU"/>
        </w:rPr>
      </w:pPr>
      <w:r w:rsidRPr="000D23F0">
        <w:rPr>
          <w:b/>
          <w:i w:val="0"/>
          <w:szCs w:val="28"/>
          <w:lang w:val="ru-RU"/>
        </w:rPr>
        <w:t xml:space="preserve">Цель: </w:t>
      </w:r>
      <w:r w:rsidRPr="000D23F0">
        <w:rPr>
          <w:i w:val="0"/>
          <w:szCs w:val="28"/>
          <w:lang w:val="ru-RU"/>
        </w:rPr>
        <w:t>усвоить понятие устной речи; научить различать монологи и диалоги; составлять монологи и диалоги; знать типы простых предложений. Поисковое чтение и составление текстов на тему «В чем красота человека?».</w:t>
      </w:r>
    </w:p>
    <w:p w:rsidR="00A20E10" w:rsidRPr="000D23F0" w:rsidRDefault="00A20E10" w:rsidP="00A20E10">
      <w:pPr>
        <w:pStyle w:val="a3"/>
        <w:ind w:firstLine="567"/>
        <w:jc w:val="both"/>
        <w:rPr>
          <w:b/>
          <w:szCs w:val="28"/>
          <w:lang w:val="ru-RU"/>
        </w:rPr>
      </w:pPr>
      <w:r w:rsidRPr="000D23F0">
        <w:rPr>
          <w:b/>
          <w:szCs w:val="28"/>
          <w:lang w:val="ru-RU"/>
        </w:rPr>
        <w:t>Вопросы для обсуждения:</w:t>
      </w:r>
    </w:p>
    <w:p w:rsidR="00A20E10" w:rsidRPr="000D23F0" w:rsidRDefault="00A20E10" w:rsidP="00365F29">
      <w:pPr>
        <w:pStyle w:val="a3"/>
        <w:numPr>
          <w:ilvl w:val="0"/>
          <w:numId w:val="29"/>
        </w:numPr>
        <w:ind w:left="0" w:firstLine="567"/>
        <w:jc w:val="both"/>
        <w:rPr>
          <w:szCs w:val="28"/>
          <w:lang w:val="ru-RU"/>
        </w:rPr>
      </w:pPr>
      <w:r w:rsidRPr="000D23F0">
        <w:rPr>
          <w:szCs w:val="28"/>
          <w:lang w:val="ru-RU"/>
        </w:rPr>
        <w:t>Устная речь как форма существования языка.</w:t>
      </w:r>
    </w:p>
    <w:p w:rsidR="00A20E10" w:rsidRPr="000D23F0" w:rsidRDefault="00A20E10" w:rsidP="00365F29">
      <w:pPr>
        <w:pStyle w:val="a3"/>
        <w:numPr>
          <w:ilvl w:val="0"/>
          <w:numId w:val="29"/>
        </w:numPr>
        <w:ind w:left="0" w:firstLine="567"/>
        <w:jc w:val="both"/>
        <w:rPr>
          <w:szCs w:val="28"/>
          <w:lang w:val="ru-RU"/>
        </w:rPr>
      </w:pPr>
      <w:r w:rsidRPr="000D23F0">
        <w:rPr>
          <w:szCs w:val="28"/>
          <w:lang w:val="ru-RU"/>
        </w:rPr>
        <w:t>Что такое монолог?</w:t>
      </w:r>
    </w:p>
    <w:p w:rsidR="00A20E10" w:rsidRPr="000D23F0" w:rsidRDefault="00A20E10" w:rsidP="00365F29">
      <w:pPr>
        <w:pStyle w:val="a3"/>
        <w:numPr>
          <w:ilvl w:val="0"/>
          <w:numId w:val="29"/>
        </w:numPr>
        <w:ind w:left="0" w:firstLine="567"/>
        <w:jc w:val="both"/>
        <w:rPr>
          <w:szCs w:val="28"/>
          <w:lang w:val="ru-RU"/>
        </w:rPr>
      </w:pPr>
      <w:r w:rsidRPr="000D23F0">
        <w:rPr>
          <w:szCs w:val="28"/>
          <w:lang w:val="ru-RU"/>
        </w:rPr>
        <w:t>Что такое диалог?</w:t>
      </w:r>
    </w:p>
    <w:p w:rsidR="00A20E10" w:rsidRPr="000D23F0" w:rsidRDefault="00A20E10" w:rsidP="00365F29">
      <w:pPr>
        <w:pStyle w:val="a3"/>
        <w:numPr>
          <w:ilvl w:val="0"/>
          <w:numId w:val="29"/>
        </w:numPr>
        <w:ind w:left="0" w:firstLine="567"/>
        <w:jc w:val="both"/>
        <w:rPr>
          <w:szCs w:val="28"/>
          <w:lang w:val="ru-RU"/>
        </w:rPr>
      </w:pPr>
      <w:r w:rsidRPr="000D23F0">
        <w:rPr>
          <w:szCs w:val="28"/>
          <w:lang w:val="ru-RU"/>
        </w:rPr>
        <w:t>Простое предложение.</w:t>
      </w:r>
    </w:p>
    <w:p w:rsidR="00A20E10" w:rsidRPr="000D23F0" w:rsidRDefault="00A20E10" w:rsidP="00365F29">
      <w:pPr>
        <w:pStyle w:val="a3"/>
        <w:numPr>
          <w:ilvl w:val="0"/>
          <w:numId w:val="29"/>
        </w:numPr>
        <w:ind w:left="0" w:firstLine="567"/>
        <w:jc w:val="both"/>
        <w:rPr>
          <w:szCs w:val="28"/>
          <w:lang w:val="ru-RU"/>
        </w:rPr>
      </w:pPr>
      <w:r w:rsidRPr="000D23F0">
        <w:rPr>
          <w:szCs w:val="28"/>
          <w:lang w:val="ru-RU"/>
        </w:rPr>
        <w:t>Типология простых предложений.</w:t>
      </w:r>
    </w:p>
    <w:p w:rsidR="00A20E10" w:rsidRPr="000D23F0" w:rsidRDefault="00A20E10" w:rsidP="00365F29">
      <w:pPr>
        <w:pStyle w:val="a3"/>
        <w:numPr>
          <w:ilvl w:val="0"/>
          <w:numId w:val="29"/>
        </w:numPr>
        <w:ind w:left="0" w:firstLine="567"/>
        <w:jc w:val="both"/>
        <w:rPr>
          <w:szCs w:val="28"/>
          <w:lang w:val="ru-RU"/>
        </w:rPr>
      </w:pPr>
      <w:r w:rsidRPr="000D23F0">
        <w:rPr>
          <w:szCs w:val="28"/>
          <w:lang w:val="ru-RU"/>
        </w:rPr>
        <w:t>Особенности функционирования простых предложений в устной публичной речи.</w:t>
      </w:r>
    </w:p>
    <w:p w:rsidR="00A20E10" w:rsidRPr="000D23F0" w:rsidRDefault="00A20E10" w:rsidP="00365F29">
      <w:pPr>
        <w:pStyle w:val="a3"/>
        <w:numPr>
          <w:ilvl w:val="0"/>
          <w:numId w:val="29"/>
        </w:numPr>
        <w:ind w:left="0" w:firstLine="567"/>
        <w:jc w:val="both"/>
        <w:rPr>
          <w:szCs w:val="28"/>
          <w:lang w:val="ru-RU"/>
        </w:rPr>
      </w:pPr>
      <w:r w:rsidRPr="000D23F0">
        <w:rPr>
          <w:szCs w:val="28"/>
          <w:lang w:val="ru-RU"/>
        </w:rPr>
        <w:t>Главные и второстепенные члены предложения, способы их выражения.</w:t>
      </w:r>
    </w:p>
    <w:p w:rsidR="00A20E10" w:rsidRPr="000D23F0" w:rsidRDefault="00A20E10" w:rsidP="00365F29">
      <w:pPr>
        <w:pStyle w:val="20"/>
        <w:numPr>
          <w:ilvl w:val="0"/>
          <w:numId w:val="49"/>
        </w:numPr>
        <w:tabs>
          <w:tab w:val="left" w:pos="0"/>
        </w:tabs>
        <w:ind w:left="0" w:firstLine="567"/>
        <w:jc w:val="both"/>
        <w:rPr>
          <w:i w:val="0"/>
          <w:szCs w:val="28"/>
          <w:lang w:val="ru-RU"/>
        </w:rPr>
      </w:pPr>
      <w:r w:rsidRPr="000D23F0">
        <w:rPr>
          <w:i w:val="0"/>
          <w:szCs w:val="28"/>
          <w:lang w:val="ru-RU"/>
        </w:rPr>
        <w:t xml:space="preserve">Устную речь нередко характеризуют слова: </w:t>
      </w:r>
    </w:p>
    <w:p w:rsidR="00A20E10" w:rsidRPr="000D23F0" w:rsidRDefault="00A20E10" w:rsidP="00A20E10">
      <w:pPr>
        <w:pStyle w:val="20"/>
        <w:tabs>
          <w:tab w:val="left" w:pos="0"/>
        </w:tabs>
        <w:ind w:firstLine="567"/>
        <w:jc w:val="both"/>
        <w:rPr>
          <w:i w:val="0"/>
          <w:szCs w:val="28"/>
        </w:rPr>
      </w:pPr>
      <w:r w:rsidRPr="000D23F0">
        <w:rPr>
          <w:i w:val="0"/>
          <w:szCs w:val="28"/>
          <w:lang w:val="ru-RU"/>
        </w:rPr>
        <w:t xml:space="preserve">- </w:t>
      </w:r>
      <w:r w:rsidRPr="000D23F0">
        <w:rPr>
          <w:i w:val="0"/>
          <w:szCs w:val="28"/>
        </w:rPr>
        <w:t>произносимая</w:t>
      </w:r>
    </w:p>
    <w:p w:rsidR="00A20E10" w:rsidRPr="000D23F0" w:rsidRDefault="00A20E10" w:rsidP="00A20E10">
      <w:pPr>
        <w:pStyle w:val="20"/>
        <w:tabs>
          <w:tab w:val="left" w:pos="0"/>
        </w:tabs>
        <w:ind w:firstLine="567"/>
        <w:jc w:val="both"/>
        <w:rPr>
          <w:i w:val="0"/>
          <w:szCs w:val="28"/>
        </w:rPr>
      </w:pPr>
      <w:r w:rsidRPr="000D23F0">
        <w:rPr>
          <w:i w:val="0"/>
          <w:szCs w:val="28"/>
          <w:lang w:val="ru-RU"/>
        </w:rPr>
        <w:t xml:space="preserve">- </w:t>
      </w:r>
      <w:r w:rsidRPr="000D23F0">
        <w:rPr>
          <w:i w:val="0"/>
          <w:szCs w:val="28"/>
        </w:rPr>
        <w:t>звучащая</w:t>
      </w:r>
    </w:p>
    <w:p w:rsidR="00A20E10" w:rsidRPr="000D23F0" w:rsidRDefault="00A20E10" w:rsidP="00A20E10">
      <w:pPr>
        <w:pStyle w:val="20"/>
        <w:tabs>
          <w:tab w:val="left" w:pos="0"/>
        </w:tabs>
        <w:ind w:firstLine="567"/>
        <w:jc w:val="both"/>
        <w:rPr>
          <w:i w:val="0"/>
          <w:szCs w:val="28"/>
        </w:rPr>
      </w:pPr>
      <w:r w:rsidRPr="000D23F0">
        <w:rPr>
          <w:i w:val="0"/>
          <w:szCs w:val="28"/>
          <w:lang w:val="ru-RU"/>
        </w:rPr>
        <w:t xml:space="preserve">- </w:t>
      </w:r>
      <w:r w:rsidRPr="000D23F0">
        <w:rPr>
          <w:i w:val="0"/>
          <w:szCs w:val="28"/>
        </w:rPr>
        <w:t xml:space="preserve">говоримая </w:t>
      </w:r>
    </w:p>
    <w:p w:rsidR="00A20E10" w:rsidRPr="000D23F0" w:rsidRDefault="00A20E10" w:rsidP="00365F29">
      <w:pPr>
        <w:pStyle w:val="20"/>
        <w:numPr>
          <w:ilvl w:val="0"/>
          <w:numId w:val="30"/>
        </w:numPr>
        <w:tabs>
          <w:tab w:val="left" w:pos="0"/>
        </w:tabs>
        <w:ind w:left="0" w:firstLine="567"/>
        <w:jc w:val="both"/>
        <w:rPr>
          <w:i w:val="0"/>
          <w:szCs w:val="28"/>
          <w:lang w:val="ru-RU"/>
        </w:rPr>
      </w:pPr>
      <w:r w:rsidRPr="000D23F0">
        <w:rPr>
          <w:i w:val="0"/>
          <w:szCs w:val="28"/>
          <w:lang w:val="ru-RU"/>
        </w:rPr>
        <w:t>Какое из этих однословных определений, на ваш взгляд, более точно обозначает суть устной речи? Почему, говоря об устной речи, часто используют выражение живое слово?</w:t>
      </w:r>
    </w:p>
    <w:p w:rsidR="00A20E10" w:rsidRPr="000D23F0" w:rsidRDefault="00A20E10" w:rsidP="00365F29">
      <w:pPr>
        <w:pStyle w:val="20"/>
        <w:numPr>
          <w:ilvl w:val="0"/>
          <w:numId w:val="49"/>
        </w:numPr>
        <w:tabs>
          <w:tab w:val="left" w:pos="0"/>
        </w:tabs>
        <w:ind w:left="0" w:firstLine="567"/>
        <w:jc w:val="both"/>
        <w:rPr>
          <w:i w:val="0"/>
          <w:szCs w:val="28"/>
        </w:rPr>
      </w:pPr>
      <w:r w:rsidRPr="000D23F0">
        <w:rPr>
          <w:i w:val="0"/>
          <w:szCs w:val="28"/>
          <w:lang w:val="ru-RU"/>
        </w:rPr>
        <w:t xml:space="preserve">Прочитайте стихотворение, передавая голосом отношение автора к предмету высказывание. </w:t>
      </w:r>
      <w:r w:rsidRPr="000D23F0">
        <w:rPr>
          <w:i w:val="0"/>
          <w:szCs w:val="28"/>
        </w:rPr>
        <w:t>Охарактеризуйте устную речь</w:t>
      </w:r>
      <w:r w:rsidRPr="000D23F0">
        <w:rPr>
          <w:i w:val="0"/>
          <w:szCs w:val="28"/>
          <w:lang w:val="ru-RU"/>
        </w:rPr>
        <w:t xml:space="preserve">. </w:t>
      </w:r>
      <w:r w:rsidRPr="000D23F0">
        <w:rPr>
          <w:i w:val="0"/>
          <w:szCs w:val="28"/>
        </w:rPr>
        <w:t>Что советует поэт?</w:t>
      </w:r>
    </w:p>
    <w:p w:rsidR="00E71B2E" w:rsidRPr="000D23F0" w:rsidRDefault="00E71B2E" w:rsidP="00751698">
      <w:pPr>
        <w:pStyle w:val="20"/>
        <w:tabs>
          <w:tab w:val="left" w:pos="6946"/>
        </w:tabs>
        <w:ind w:firstLine="567"/>
        <w:jc w:val="center"/>
        <w:rPr>
          <w:szCs w:val="28"/>
          <w:lang w:val="ru-RU"/>
        </w:rPr>
      </w:pPr>
    </w:p>
    <w:p w:rsidR="00A20E10" w:rsidRPr="000D23F0" w:rsidRDefault="00A20E10" w:rsidP="00751698">
      <w:pPr>
        <w:pStyle w:val="20"/>
        <w:tabs>
          <w:tab w:val="left" w:pos="6946"/>
        </w:tabs>
        <w:ind w:firstLine="567"/>
        <w:jc w:val="center"/>
        <w:rPr>
          <w:szCs w:val="28"/>
        </w:rPr>
      </w:pPr>
      <w:r w:rsidRPr="000D23F0">
        <w:rPr>
          <w:szCs w:val="28"/>
        </w:rPr>
        <w:t>Устная речь</w:t>
      </w:r>
    </w:p>
    <w:p w:rsidR="00A20E10" w:rsidRPr="000D23F0" w:rsidRDefault="00A20E10" w:rsidP="00A20E10">
      <w:pPr>
        <w:pStyle w:val="20"/>
        <w:tabs>
          <w:tab w:val="left" w:pos="6946"/>
        </w:tabs>
        <w:ind w:firstLine="567"/>
        <w:jc w:val="both"/>
        <w:rPr>
          <w:szCs w:val="28"/>
          <w:lang w:val="ru-RU"/>
        </w:rPr>
      </w:pPr>
      <w:r w:rsidRPr="000D23F0">
        <w:rPr>
          <w:szCs w:val="28"/>
          <w:lang w:val="ru-RU"/>
        </w:rPr>
        <w:t>Это так, а не иначе,</w:t>
      </w:r>
    </w:p>
    <w:p w:rsidR="00A20E10" w:rsidRPr="000D23F0" w:rsidRDefault="00A20E10" w:rsidP="00A20E10">
      <w:pPr>
        <w:pStyle w:val="20"/>
        <w:tabs>
          <w:tab w:val="left" w:pos="6946"/>
        </w:tabs>
        <w:ind w:firstLine="567"/>
        <w:jc w:val="both"/>
        <w:rPr>
          <w:szCs w:val="28"/>
          <w:lang w:val="ru-RU"/>
        </w:rPr>
      </w:pPr>
      <w:r w:rsidRPr="000D23F0">
        <w:rPr>
          <w:szCs w:val="28"/>
          <w:lang w:val="ru-RU"/>
        </w:rPr>
        <w:t>Ты мне, друг мой не перечь:</w:t>
      </w:r>
    </w:p>
    <w:p w:rsidR="00A20E10" w:rsidRPr="000D23F0" w:rsidRDefault="00A20E10" w:rsidP="00A20E10">
      <w:pPr>
        <w:pStyle w:val="20"/>
        <w:tabs>
          <w:tab w:val="left" w:pos="6946"/>
        </w:tabs>
        <w:ind w:firstLine="567"/>
        <w:jc w:val="both"/>
        <w:rPr>
          <w:szCs w:val="28"/>
          <w:lang w:val="ru-RU"/>
        </w:rPr>
      </w:pPr>
      <w:r w:rsidRPr="000D23F0">
        <w:rPr>
          <w:szCs w:val="28"/>
          <w:lang w:val="ru-RU"/>
        </w:rPr>
        <w:t>Люди стали жить богаче,</w:t>
      </w:r>
    </w:p>
    <w:p w:rsidR="00A20E10" w:rsidRPr="000D23F0" w:rsidRDefault="00A20E10" w:rsidP="00A20E10">
      <w:pPr>
        <w:pStyle w:val="20"/>
        <w:tabs>
          <w:tab w:val="left" w:pos="6946"/>
        </w:tabs>
        <w:ind w:firstLine="567"/>
        <w:jc w:val="both"/>
        <w:rPr>
          <w:szCs w:val="28"/>
          <w:lang w:val="ru-RU"/>
        </w:rPr>
      </w:pPr>
      <w:r w:rsidRPr="000D23F0">
        <w:rPr>
          <w:szCs w:val="28"/>
          <w:lang w:val="ru-RU"/>
        </w:rPr>
        <w:t>Но беднее стала речь.</w:t>
      </w:r>
    </w:p>
    <w:p w:rsidR="00A20E10" w:rsidRPr="000D23F0" w:rsidRDefault="00A20E10" w:rsidP="00A20E10">
      <w:pPr>
        <w:pStyle w:val="20"/>
        <w:tabs>
          <w:tab w:val="left" w:pos="6946"/>
        </w:tabs>
        <w:ind w:firstLine="567"/>
        <w:jc w:val="both"/>
        <w:rPr>
          <w:szCs w:val="28"/>
          <w:lang w:val="ru-RU"/>
        </w:rPr>
      </w:pPr>
      <w:r w:rsidRPr="000D23F0">
        <w:rPr>
          <w:szCs w:val="28"/>
          <w:lang w:val="ru-RU"/>
        </w:rPr>
        <w:t xml:space="preserve">                        …Гаснет устная словесность,</w:t>
      </w:r>
    </w:p>
    <w:p w:rsidR="00A20E10" w:rsidRPr="000D23F0" w:rsidRDefault="00A20E10" w:rsidP="00A20E10">
      <w:pPr>
        <w:pStyle w:val="20"/>
        <w:tabs>
          <w:tab w:val="left" w:pos="6946"/>
        </w:tabs>
        <w:ind w:firstLine="567"/>
        <w:jc w:val="both"/>
        <w:rPr>
          <w:szCs w:val="28"/>
          <w:lang w:val="ru-RU"/>
        </w:rPr>
      </w:pPr>
      <w:r w:rsidRPr="000D23F0">
        <w:rPr>
          <w:szCs w:val="28"/>
          <w:lang w:val="ru-RU"/>
        </w:rPr>
        <w:t xml:space="preserve">                            Разговорная краса;</w:t>
      </w:r>
    </w:p>
    <w:p w:rsidR="00A20E10" w:rsidRPr="000D23F0" w:rsidRDefault="00A20E10" w:rsidP="00A20E10">
      <w:pPr>
        <w:pStyle w:val="20"/>
        <w:tabs>
          <w:tab w:val="left" w:pos="6946"/>
        </w:tabs>
        <w:ind w:firstLine="567"/>
        <w:jc w:val="both"/>
        <w:rPr>
          <w:szCs w:val="28"/>
          <w:lang w:val="ru-RU"/>
        </w:rPr>
      </w:pPr>
      <w:r w:rsidRPr="000D23F0">
        <w:rPr>
          <w:szCs w:val="28"/>
          <w:lang w:val="ru-RU"/>
        </w:rPr>
        <w:t xml:space="preserve">                           Отступают в неизвестность</w:t>
      </w:r>
    </w:p>
    <w:p w:rsidR="00A20E10" w:rsidRPr="000D23F0" w:rsidRDefault="00A20E10" w:rsidP="00A20E10">
      <w:pPr>
        <w:pStyle w:val="20"/>
        <w:tabs>
          <w:tab w:val="left" w:pos="6946"/>
        </w:tabs>
        <w:ind w:firstLine="567"/>
        <w:jc w:val="both"/>
        <w:rPr>
          <w:szCs w:val="28"/>
          <w:lang w:val="ru-RU"/>
        </w:rPr>
      </w:pPr>
      <w:r w:rsidRPr="000D23F0">
        <w:rPr>
          <w:szCs w:val="28"/>
          <w:lang w:val="ru-RU"/>
        </w:rPr>
        <w:t xml:space="preserve">                           Речи русской чудеса.</w:t>
      </w:r>
    </w:p>
    <w:p w:rsidR="00A20E10" w:rsidRPr="000D23F0" w:rsidRDefault="00A20E10" w:rsidP="00A20E10">
      <w:pPr>
        <w:pStyle w:val="20"/>
        <w:tabs>
          <w:tab w:val="left" w:pos="6946"/>
        </w:tabs>
        <w:ind w:firstLine="567"/>
        <w:jc w:val="both"/>
        <w:rPr>
          <w:szCs w:val="28"/>
          <w:lang w:val="ru-RU"/>
        </w:rPr>
      </w:pPr>
      <w:r w:rsidRPr="000D23F0">
        <w:rPr>
          <w:szCs w:val="28"/>
          <w:lang w:val="ru-RU"/>
        </w:rPr>
        <w:t>Сотни слов родных и метких,</w:t>
      </w:r>
    </w:p>
    <w:p w:rsidR="00A20E10" w:rsidRPr="000D23F0" w:rsidRDefault="00A20E10" w:rsidP="00A20E10">
      <w:pPr>
        <w:pStyle w:val="20"/>
        <w:tabs>
          <w:tab w:val="left" w:pos="6946"/>
        </w:tabs>
        <w:ind w:firstLine="567"/>
        <w:jc w:val="both"/>
        <w:rPr>
          <w:szCs w:val="28"/>
          <w:lang w:val="ru-RU"/>
        </w:rPr>
      </w:pPr>
      <w:r w:rsidRPr="000D23F0">
        <w:rPr>
          <w:szCs w:val="28"/>
          <w:lang w:val="ru-RU"/>
        </w:rPr>
        <w:t>Скинув, голос потеряв,</w:t>
      </w:r>
    </w:p>
    <w:p w:rsidR="00A20E10" w:rsidRPr="000D23F0" w:rsidRDefault="00A20E10" w:rsidP="00A20E10">
      <w:pPr>
        <w:pStyle w:val="20"/>
        <w:tabs>
          <w:tab w:val="left" w:pos="6946"/>
        </w:tabs>
        <w:ind w:firstLine="567"/>
        <w:jc w:val="both"/>
        <w:rPr>
          <w:szCs w:val="28"/>
          <w:lang w:val="ru-RU"/>
        </w:rPr>
      </w:pPr>
      <w:r w:rsidRPr="000D23F0">
        <w:rPr>
          <w:szCs w:val="28"/>
          <w:lang w:val="ru-RU"/>
        </w:rPr>
        <w:t>Взаперти, как птицы в клетках,</w:t>
      </w:r>
    </w:p>
    <w:p w:rsidR="00A20E10" w:rsidRPr="000D23F0" w:rsidRDefault="00A20E10" w:rsidP="00A20E10">
      <w:pPr>
        <w:pStyle w:val="20"/>
        <w:tabs>
          <w:tab w:val="left" w:pos="6946"/>
        </w:tabs>
        <w:ind w:firstLine="567"/>
        <w:jc w:val="both"/>
        <w:rPr>
          <w:szCs w:val="28"/>
          <w:lang w:val="ru-RU"/>
        </w:rPr>
      </w:pPr>
      <w:r w:rsidRPr="000D23F0">
        <w:rPr>
          <w:szCs w:val="28"/>
          <w:lang w:val="ru-RU"/>
        </w:rPr>
        <w:t>Дремлют в толстых словарях.</w:t>
      </w:r>
    </w:p>
    <w:p w:rsidR="00A20E10" w:rsidRPr="000D23F0" w:rsidRDefault="00A20E10" w:rsidP="00A20E10">
      <w:pPr>
        <w:pStyle w:val="20"/>
        <w:tabs>
          <w:tab w:val="left" w:pos="6946"/>
        </w:tabs>
        <w:ind w:firstLine="567"/>
        <w:jc w:val="both"/>
        <w:rPr>
          <w:szCs w:val="28"/>
          <w:lang w:val="ru-RU"/>
        </w:rPr>
      </w:pPr>
      <w:r w:rsidRPr="000D23F0">
        <w:rPr>
          <w:szCs w:val="28"/>
          <w:lang w:val="ru-RU"/>
        </w:rPr>
        <w:t xml:space="preserve">                          Ты их выпусти оттуда,</w:t>
      </w:r>
    </w:p>
    <w:p w:rsidR="00A20E10" w:rsidRPr="000D23F0" w:rsidRDefault="00A20E10" w:rsidP="00A20E10">
      <w:pPr>
        <w:pStyle w:val="20"/>
        <w:tabs>
          <w:tab w:val="left" w:pos="6946"/>
        </w:tabs>
        <w:ind w:firstLine="567"/>
        <w:jc w:val="both"/>
        <w:rPr>
          <w:szCs w:val="28"/>
          <w:lang w:val="ru-RU"/>
        </w:rPr>
      </w:pPr>
      <w:r w:rsidRPr="000D23F0">
        <w:rPr>
          <w:szCs w:val="28"/>
          <w:lang w:val="ru-RU"/>
        </w:rPr>
        <w:t xml:space="preserve">                          В быт обыденный верни,</w:t>
      </w:r>
    </w:p>
    <w:p w:rsidR="00A20E10" w:rsidRPr="000D23F0" w:rsidRDefault="00A20E10" w:rsidP="00A20E10">
      <w:pPr>
        <w:pStyle w:val="20"/>
        <w:tabs>
          <w:tab w:val="left" w:pos="6946"/>
        </w:tabs>
        <w:ind w:firstLine="567"/>
        <w:jc w:val="both"/>
        <w:rPr>
          <w:szCs w:val="28"/>
          <w:lang w:val="ru-RU"/>
        </w:rPr>
      </w:pPr>
      <w:r w:rsidRPr="000D23F0">
        <w:rPr>
          <w:szCs w:val="28"/>
          <w:lang w:val="ru-RU"/>
        </w:rPr>
        <w:t xml:space="preserve">                          Чтобы речь – людское чудо – </w:t>
      </w:r>
    </w:p>
    <w:p w:rsidR="00A20E10" w:rsidRPr="000D23F0" w:rsidRDefault="00A20E10" w:rsidP="00A20E10">
      <w:pPr>
        <w:pStyle w:val="20"/>
        <w:tabs>
          <w:tab w:val="left" w:pos="6946"/>
        </w:tabs>
        <w:ind w:firstLine="567"/>
        <w:jc w:val="both"/>
        <w:rPr>
          <w:i w:val="0"/>
          <w:szCs w:val="28"/>
        </w:rPr>
      </w:pPr>
      <w:r w:rsidRPr="000D23F0">
        <w:rPr>
          <w:szCs w:val="28"/>
          <w:lang w:val="ru-RU"/>
        </w:rPr>
        <w:t xml:space="preserve">                          Не скудела в наши дни</w:t>
      </w:r>
      <w:r w:rsidRPr="000D23F0">
        <w:rPr>
          <w:i w:val="0"/>
          <w:szCs w:val="28"/>
          <w:lang w:val="ru-RU"/>
        </w:rPr>
        <w:t xml:space="preserve">.    </w:t>
      </w:r>
      <w:r w:rsidRPr="000D23F0">
        <w:rPr>
          <w:i w:val="0"/>
          <w:szCs w:val="28"/>
        </w:rPr>
        <w:t>(В. Шефнер)</w:t>
      </w:r>
    </w:p>
    <w:p w:rsidR="00A20E10" w:rsidRPr="000D23F0" w:rsidRDefault="00A20E10" w:rsidP="00A20E10">
      <w:pPr>
        <w:pStyle w:val="20"/>
        <w:tabs>
          <w:tab w:val="left" w:pos="6946"/>
        </w:tabs>
        <w:ind w:firstLine="567"/>
        <w:jc w:val="both"/>
        <w:rPr>
          <w:i w:val="0"/>
          <w:szCs w:val="28"/>
        </w:rPr>
      </w:pPr>
    </w:p>
    <w:p w:rsidR="00A20E10" w:rsidRPr="000D23F0" w:rsidRDefault="00A20E10" w:rsidP="00365F29">
      <w:pPr>
        <w:pStyle w:val="20"/>
        <w:numPr>
          <w:ilvl w:val="0"/>
          <w:numId w:val="49"/>
        </w:numPr>
        <w:tabs>
          <w:tab w:val="left" w:pos="0"/>
        </w:tabs>
        <w:ind w:left="0" w:firstLine="567"/>
        <w:jc w:val="both"/>
        <w:rPr>
          <w:i w:val="0"/>
          <w:szCs w:val="28"/>
        </w:rPr>
      </w:pPr>
      <w:r w:rsidRPr="000D23F0">
        <w:rPr>
          <w:i w:val="0"/>
          <w:szCs w:val="28"/>
          <w:lang w:val="ru-RU"/>
        </w:rPr>
        <w:t xml:space="preserve">Сопоставьте фрагменты двух текстов одного и того же автора на одну и ту же тему. </w:t>
      </w:r>
      <w:r w:rsidRPr="000D23F0">
        <w:rPr>
          <w:i w:val="0"/>
          <w:szCs w:val="28"/>
        </w:rPr>
        <w:t>Чем устный текст отличается от письменного?</w:t>
      </w:r>
    </w:p>
    <w:p w:rsidR="00A20E10" w:rsidRPr="000D23F0" w:rsidRDefault="00A20E10" w:rsidP="00A20E10">
      <w:pPr>
        <w:pStyle w:val="20"/>
        <w:tabs>
          <w:tab w:val="left" w:pos="6946"/>
        </w:tabs>
        <w:ind w:firstLine="567"/>
        <w:jc w:val="both"/>
        <w:rPr>
          <w:i w:val="0"/>
          <w:szCs w:val="28"/>
        </w:rPr>
      </w:pPr>
      <w:r w:rsidRPr="000D23F0">
        <w:rPr>
          <w:i w:val="0"/>
          <w:szCs w:val="28"/>
        </w:rPr>
        <w:t>Условные обозначения:</w:t>
      </w:r>
    </w:p>
    <w:p w:rsidR="00A20E10" w:rsidRPr="000D23F0" w:rsidRDefault="00A20E10" w:rsidP="00A20E10">
      <w:pPr>
        <w:pStyle w:val="20"/>
        <w:tabs>
          <w:tab w:val="left" w:pos="6946"/>
        </w:tabs>
        <w:ind w:firstLine="567"/>
        <w:jc w:val="both"/>
        <w:rPr>
          <w:i w:val="0"/>
          <w:szCs w:val="28"/>
          <w:lang w:val="ru-RU"/>
        </w:rPr>
      </w:pPr>
      <w:r w:rsidRPr="000D23F0">
        <w:rPr>
          <w:i w:val="0"/>
          <w:szCs w:val="28"/>
          <w:lang w:val="ru-RU"/>
        </w:rPr>
        <w:t>/ - пауза малой длительности, отграничивает речевые отрезки,     сегменты;</w:t>
      </w:r>
    </w:p>
    <w:p w:rsidR="00A20E10" w:rsidRPr="000D23F0" w:rsidRDefault="00A20E10" w:rsidP="00A20E10">
      <w:pPr>
        <w:pStyle w:val="20"/>
        <w:tabs>
          <w:tab w:val="left" w:pos="6946"/>
        </w:tabs>
        <w:ind w:firstLine="567"/>
        <w:jc w:val="both"/>
        <w:rPr>
          <w:i w:val="0"/>
          <w:szCs w:val="28"/>
          <w:lang w:val="ru-RU"/>
        </w:rPr>
      </w:pPr>
      <w:r w:rsidRPr="000D23F0">
        <w:rPr>
          <w:i w:val="0"/>
          <w:szCs w:val="28"/>
          <w:lang w:val="ru-RU"/>
        </w:rPr>
        <w:t>// - пауза большой длительности;</w:t>
      </w:r>
    </w:p>
    <w:p w:rsidR="00A20E10" w:rsidRPr="000D23F0" w:rsidRDefault="00A20E10" w:rsidP="00A20E10">
      <w:pPr>
        <w:pStyle w:val="20"/>
        <w:tabs>
          <w:tab w:val="left" w:pos="6946"/>
        </w:tabs>
        <w:ind w:firstLine="567"/>
        <w:jc w:val="both"/>
        <w:rPr>
          <w:i w:val="0"/>
          <w:szCs w:val="28"/>
          <w:lang w:val="ru-RU"/>
        </w:rPr>
      </w:pPr>
      <w:r w:rsidRPr="000D23F0">
        <w:rPr>
          <w:i w:val="0"/>
          <w:szCs w:val="28"/>
          <w:lang w:val="ru-RU"/>
        </w:rPr>
        <w:t xml:space="preserve"> […] – замечания о громкости и темпе речи.</w:t>
      </w:r>
    </w:p>
    <w:p w:rsidR="00962DF2" w:rsidRPr="000D23F0" w:rsidRDefault="00962DF2" w:rsidP="00A20E10">
      <w:pPr>
        <w:pStyle w:val="20"/>
        <w:tabs>
          <w:tab w:val="left" w:pos="6946"/>
        </w:tabs>
        <w:ind w:firstLine="567"/>
        <w:jc w:val="both"/>
        <w:rPr>
          <w:i w:val="0"/>
          <w:szCs w:val="28"/>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953"/>
        <w:gridCol w:w="4901"/>
      </w:tblGrid>
      <w:tr w:rsidR="00A20E10" w:rsidRPr="000D23F0">
        <w:tc>
          <w:tcPr>
            <w:tcW w:w="2513" w:type="pct"/>
          </w:tcPr>
          <w:p w:rsidR="00A20E10" w:rsidRPr="000D23F0" w:rsidRDefault="00A20E10" w:rsidP="00A20E10">
            <w:pPr>
              <w:pStyle w:val="20"/>
              <w:tabs>
                <w:tab w:val="left" w:pos="6946"/>
              </w:tabs>
              <w:ind w:firstLine="567"/>
              <w:jc w:val="both"/>
              <w:rPr>
                <w:i w:val="0"/>
                <w:szCs w:val="28"/>
              </w:rPr>
            </w:pPr>
            <w:r w:rsidRPr="000D23F0">
              <w:rPr>
                <w:i w:val="0"/>
                <w:szCs w:val="28"/>
              </w:rPr>
              <w:t>Фрагмент научной статьи</w:t>
            </w:r>
          </w:p>
        </w:tc>
        <w:tc>
          <w:tcPr>
            <w:tcW w:w="2487" w:type="pct"/>
          </w:tcPr>
          <w:p w:rsidR="00A20E10" w:rsidRPr="000D23F0" w:rsidRDefault="00A20E10" w:rsidP="00A20E10">
            <w:pPr>
              <w:pStyle w:val="20"/>
              <w:tabs>
                <w:tab w:val="left" w:pos="6946"/>
              </w:tabs>
              <w:ind w:firstLine="567"/>
              <w:jc w:val="both"/>
              <w:rPr>
                <w:i w:val="0"/>
                <w:szCs w:val="28"/>
              </w:rPr>
            </w:pPr>
            <w:r w:rsidRPr="000D23F0">
              <w:rPr>
                <w:i w:val="0"/>
                <w:szCs w:val="28"/>
              </w:rPr>
              <w:t>Фрагмент научного доклада</w:t>
            </w:r>
          </w:p>
        </w:tc>
      </w:tr>
      <w:tr w:rsidR="00A20E10" w:rsidRPr="000D23F0">
        <w:tc>
          <w:tcPr>
            <w:tcW w:w="2513" w:type="pct"/>
          </w:tcPr>
          <w:p w:rsidR="00A20E10" w:rsidRPr="000D23F0" w:rsidRDefault="00A20E10" w:rsidP="00A20E10">
            <w:pPr>
              <w:pStyle w:val="20"/>
              <w:tabs>
                <w:tab w:val="left" w:pos="6946"/>
              </w:tabs>
              <w:ind w:firstLine="567"/>
              <w:jc w:val="both"/>
              <w:rPr>
                <w:i w:val="0"/>
                <w:szCs w:val="28"/>
                <w:lang w:val="ru-RU"/>
              </w:rPr>
            </w:pPr>
            <w:r w:rsidRPr="000D23F0">
              <w:rPr>
                <w:i w:val="0"/>
                <w:szCs w:val="28"/>
                <w:lang w:val="ru-RU"/>
              </w:rPr>
              <w:t>Очевидно, что то или иное решение по данному вопросу может быть принято лингвистом только после соответствующей консультации у специалиста.</w:t>
            </w:r>
          </w:p>
        </w:tc>
        <w:tc>
          <w:tcPr>
            <w:tcW w:w="2487" w:type="pct"/>
          </w:tcPr>
          <w:p w:rsidR="00A20E10" w:rsidRPr="000D23F0" w:rsidRDefault="00A20E10" w:rsidP="00A20E10">
            <w:pPr>
              <w:pStyle w:val="20"/>
              <w:tabs>
                <w:tab w:val="left" w:pos="6946"/>
              </w:tabs>
              <w:ind w:firstLine="567"/>
              <w:jc w:val="both"/>
              <w:rPr>
                <w:i w:val="0"/>
                <w:szCs w:val="28"/>
                <w:lang w:val="ru-RU"/>
              </w:rPr>
            </w:pPr>
            <w:r w:rsidRPr="000D23F0">
              <w:rPr>
                <w:i w:val="0"/>
                <w:szCs w:val="28"/>
                <w:lang w:val="ru-RU"/>
              </w:rPr>
              <w:t xml:space="preserve">Ну /вот/ относительно этого последнего /очевидно/ </w:t>
            </w:r>
            <w:r w:rsidRPr="000D23F0">
              <w:rPr>
                <w:i w:val="0"/>
                <w:szCs w:val="28"/>
              </w:rPr>
              <w:sym w:font="Symbol" w:char="F027"/>
            </w:r>
            <w:r w:rsidRPr="000D23F0">
              <w:rPr>
                <w:i w:val="0"/>
                <w:szCs w:val="28"/>
                <w:lang w:val="ru-RU"/>
              </w:rPr>
              <w:t xml:space="preserve"> /удобней/</w:t>
            </w:r>
            <w:r w:rsidRPr="000D23F0">
              <w:rPr>
                <w:i w:val="0"/>
                <w:szCs w:val="28"/>
              </w:rPr>
              <w:sym w:font="Symbol" w:char="F027"/>
            </w:r>
            <w:r w:rsidRPr="000D23F0">
              <w:rPr>
                <w:i w:val="0"/>
                <w:szCs w:val="28"/>
                <w:lang w:val="ru-RU"/>
              </w:rPr>
              <w:t xml:space="preserve"> /когда я дойду/до таких критериев/которое требуют обращения к специалисту/ я тогда особенно/ на этом остановлюсь</w:t>
            </w:r>
            <w:r w:rsidRPr="000D23F0">
              <w:rPr>
                <w:i w:val="0"/>
                <w:szCs w:val="28"/>
              </w:rPr>
              <w:sym w:font="Symbol" w:char="F05B"/>
            </w:r>
            <w:r w:rsidRPr="000D23F0">
              <w:rPr>
                <w:i w:val="0"/>
                <w:szCs w:val="28"/>
                <w:lang w:val="ru-RU"/>
              </w:rPr>
              <w:t>тихо, быстро</w:t>
            </w:r>
            <w:r w:rsidRPr="000D23F0">
              <w:rPr>
                <w:i w:val="0"/>
                <w:szCs w:val="28"/>
              </w:rPr>
              <w:sym w:font="Symbol" w:char="F05D"/>
            </w:r>
            <w:r w:rsidRPr="000D23F0">
              <w:rPr>
                <w:i w:val="0"/>
                <w:szCs w:val="28"/>
                <w:lang w:val="ru-RU"/>
              </w:rPr>
              <w:t xml:space="preserve"> //</w:t>
            </w:r>
          </w:p>
        </w:tc>
      </w:tr>
    </w:tbl>
    <w:p w:rsidR="00E71B2E" w:rsidRPr="000D23F0" w:rsidRDefault="00E71B2E" w:rsidP="00E71B2E">
      <w:pPr>
        <w:pStyle w:val="20"/>
        <w:tabs>
          <w:tab w:val="left" w:pos="0"/>
        </w:tabs>
        <w:jc w:val="both"/>
        <w:rPr>
          <w:i w:val="0"/>
          <w:szCs w:val="28"/>
          <w:lang w:val="ru-RU"/>
        </w:rPr>
      </w:pPr>
    </w:p>
    <w:p w:rsidR="00A20E10" w:rsidRPr="000D23F0" w:rsidRDefault="00A20E10" w:rsidP="00365F29">
      <w:pPr>
        <w:pStyle w:val="20"/>
        <w:numPr>
          <w:ilvl w:val="0"/>
          <w:numId w:val="49"/>
        </w:numPr>
        <w:tabs>
          <w:tab w:val="left" w:pos="0"/>
        </w:tabs>
        <w:ind w:left="0" w:firstLine="567"/>
        <w:jc w:val="both"/>
        <w:rPr>
          <w:i w:val="0"/>
          <w:szCs w:val="28"/>
          <w:lang w:val="ru-RU"/>
        </w:rPr>
      </w:pPr>
      <w:r w:rsidRPr="000D23F0">
        <w:rPr>
          <w:i w:val="0"/>
          <w:szCs w:val="28"/>
          <w:lang w:val="ru-RU"/>
        </w:rPr>
        <w:t>Выпишите недостающие слова и словосочетания, конкретизирующие ответ на вопрос об особенностях устной речи.</w:t>
      </w:r>
    </w:p>
    <w:p w:rsidR="00A20E10" w:rsidRPr="000D23F0" w:rsidRDefault="00A20E10" w:rsidP="00365F29">
      <w:pPr>
        <w:pStyle w:val="20"/>
        <w:numPr>
          <w:ilvl w:val="0"/>
          <w:numId w:val="49"/>
        </w:numPr>
        <w:tabs>
          <w:tab w:val="left" w:pos="0"/>
        </w:tabs>
        <w:ind w:left="0" w:firstLine="567"/>
        <w:jc w:val="both"/>
        <w:rPr>
          <w:i w:val="0"/>
          <w:szCs w:val="28"/>
          <w:lang w:val="ru-RU"/>
        </w:rPr>
      </w:pPr>
      <w:r w:rsidRPr="000D23F0">
        <w:rPr>
          <w:i w:val="0"/>
          <w:szCs w:val="28"/>
          <w:lang w:val="ru-RU"/>
        </w:rPr>
        <w:t>Составьте словесн</w:t>
      </w:r>
      <w:r w:rsidR="00E71B2E" w:rsidRPr="000D23F0">
        <w:rPr>
          <w:i w:val="0"/>
          <w:szCs w:val="28"/>
          <w:lang w:val="ru-RU"/>
        </w:rPr>
        <w:t>ы</w:t>
      </w:r>
      <w:r w:rsidRPr="000D23F0">
        <w:rPr>
          <w:i w:val="0"/>
          <w:szCs w:val="28"/>
          <w:lang w:val="ru-RU"/>
        </w:rPr>
        <w:t xml:space="preserve">й портрет двух людей, используя следующие слова:                                                                       </w:t>
      </w:r>
    </w:p>
    <w:p w:rsidR="00A20E10" w:rsidRPr="000D23F0" w:rsidRDefault="00A20E10" w:rsidP="00A20E10">
      <w:pPr>
        <w:pStyle w:val="20"/>
        <w:tabs>
          <w:tab w:val="left" w:pos="0"/>
        </w:tabs>
        <w:ind w:firstLine="567"/>
        <w:jc w:val="both"/>
        <w:rPr>
          <w:szCs w:val="28"/>
          <w:lang w:val="ru-RU"/>
        </w:rPr>
      </w:pPr>
      <w:r w:rsidRPr="000D23F0">
        <w:rPr>
          <w:szCs w:val="28"/>
          <w:lang w:val="ru-RU"/>
        </w:rPr>
        <w:t>Мужество, простота, скромность, справедливость, правдивость, честность; эгоизм, зависть, лживость, приспособленчество, хвастливость, жестокость.</w:t>
      </w:r>
    </w:p>
    <w:p w:rsidR="00A20E10" w:rsidRPr="000D23F0" w:rsidRDefault="00A20E10" w:rsidP="00A20E10">
      <w:pPr>
        <w:pStyle w:val="20"/>
        <w:tabs>
          <w:tab w:val="left" w:pos="6946"/>
        </w:tabs>
        <w:ind w:firstLine="567"/>
        <w:jc w:val="both"/>
        <w:rPr>
          <w:i w:val="0"/>
          <w:szCs w:val="28"/>
          <w:lang w:val="ru-RU"/>
        </w:rPr>
      </w:pPr>
      <w:r w:rsidRPr="000D23F0">
        <w:rPr>
          <w:i w:val="0"/>
          <w:szCs w:val="28"/>
          <w:lang w:val="ru-RU"/>
        </w:rPr>
        <w:t>6. Спишите, раскрывая скобки и вставляя пропущенные буквы. Определите типы простых предложений.</w:t>
      </w:r>
    </w:p>
    <w:p w:rsidR="00A20E10" w:rsidRPr="000D23F0" w:rsidRDefault="00A20E10" w:rsidP="00A20E10">
      <w:pPr>
        <w:pStyle w:val="20"/>
        <w:tabs>
          <w:tab w:val="left" w:pos="6946"/>
        </w:tabs>
        <w:ind w:firstLine="567"/>
        <w:jc w:val="both"/>
        <w:rPr>
          <w:szCs w:val="28"/>
          <w:lang w:val="ru-RU"/>
        </w:rPr>
      </w:pPr>
      <w:r w:rsidRPr="000D23F0">
        <w:rPr>
          <w:szCs w:val="28"/>
          <w:lang w:val="ru-RU"/>
        </w:rPr>
        <w:t xml:space="preserve"> Не позволяй душе лени…ся.Что такое труд души? Это способность  сочувствова… тем кто рядом. Сопереживание сострадание свойствен… только человеку. Понять другого радова…ся его радости  страда… вместе с ним это высок… человеческ… чувства. Но о (некоторые люди) говорят; равнодушный черствый бессердечный. Очень тяжело в жизни… встреча…ся с (бездушие и жестокость).Откуда беру…ся в (люди) эти страшн… черты. Они складываю…ся из поступков к которым человек постепенно привыка…</w:t>
      </w:r>
    </w:p>
    <w:p w:rsidR="00A20E10" w:rsidRPr="000D23F0" w:rsidRDefault="00A20E10" w:rsidP="00A20E10">
      <w:pPr>
        <w:pStyle w:val="20"/>
        <w:tabs>
          <w:tab w:val="left" w:pos="6946"/>
        </w:tabs>
        <w:ind w:firstLine="567"/>
        <w:jc w:val="both"/>
        <w:rPr>
          <w:szCs w:val="28"/>
          <w:lang w:val="ru-RU"/>
        </w:rPr>
      </w:pPr>
      <w:r w:rsidRPr="000D23F0">
        <w:rPr>
          <w:szCs w:val="28"/>
          <w:lang w:val="ru-RU"/>
        </w:rPr>
        <w:t>Бросил окурок, испортил мебель, толкнул прохожего, нагрубил товарищу, ударил того, кто слабее… Останавись, проанализируй свой поступок. Подумай о (люди), которые рядом с (ты). Спроси у (свое сердце), правильно ли живе…? Суди себя строго, это и есть труд души. Он необходим (каждый).</w:t>
      </w:r>
    </w:p>
    <w:p w:rsidR="00A20E10" w:rsidRPr="000D23F0" w:rsidRDefault="00751698" w:rsidP="00A20E10">
      <w:pPr>
        <w:pStyle w:val="20"/>
        <w:tabs>
          <w:tab w:val="left" w:pos="6946"/>
        </w:tabs>
        <w:ind w:firstLine="567"/>
        <w:jc w:val="both"/>
        <w:rPr>
          <w:i w:val="0"/>
          <w:szCs w:val="28"/>
          <w:lang w:val="ru-RU"/>
        </w:rPr>
      </w:pPr>
      <w:r w:rsidRPr="000D23F0">
        <w:rPr>
          <w:i w:val="0"/>
          <w:szCs w:val="28"/>
          <w:lang w:val="ru-RU"/>
        </w:rPr>
        <w:t>Текст. Край гор, степей и солнца.</w:t>
      </w:r>
    </w:p>
    <w:p w:rsidR="00A20E10" w:rsidRPr="000D23F0" w:rsidRDefault="00A20E10" w:rsidP="00A20E10">
      <w:pPr>
        <w:pStyle w:val="2"/>
        <w:ind w:firstLine="567"/>
        <w:jc w:val="both"/>
        <w:rPr>
          <w:b/>
          <w:szCs w:val="28"/>
        </w:rPr>
      </w:pPr>
    </w:p>
    <w:p w:rsidR="007A3B57" w:rsidRPr="000D23F0" w:rsidRDefault="007A3B57" w:rsidP="008012B8">
      <w:pPr>
        <w:pStyle w:val="a3"/>
        <w:jc w:val="both"/>
        <w:rPr>
          <w:b/>
          <w:i/>
          <w:szCs w:val="28"/>
          <w:lang w:val="ru-RU"/>
        </w:rPr>
      </w:pPr>
      <w:r w:rsidRPr="000D23F0">
        <w:rPr>
          <w:b/>
          <w:i/>
          <w:color w:val="000000"/>
          <w:szCs w:val="28"/>
          <w:lang w:val="ru-RU"/>
        </w:rPr>
        <w:t>Качественный состав, строение предмета</w:t>
      </w:r>
    </w:p>
    <w:p w:rsidR="00A20E10" w:rsidRPr="000D23F0" w:rsidRDefault="00A20E10" w:rsidP="00A20E10">
      <w:pPr>
        <w:pStyle w:val="a3"/>
        <w:ind w:firstLine="567"/>
        <w:jc w:val="both"/>
        <w:rPr>
          <w:szCs w:val="28"/>
          <w:lang w:val="ru-RU"/>
        </w:rPr>
      </w:pPr>
      <w:r w:rsidRPr="000D23F0">
        <w:rPr>
          <w:b/>
          <w:szCs w:val="28"/>
          <w:lang w:val="ru-RU"/>
        </w:rPr>
        <w:t xml:space="preserve">Цель: </w:t>
      </w:r>
      <w:r w:rsidRPr="000D23F0">
        <w:rPr>
          <w:szCs w:val="28"/>
          <w:lang w:val="ru-RU"/>
        </w:rPr>
        <w:t>дать характеристику интеллектуализированной речи как литературной речи разных форм публичных выступлений (лекция, доклад, сообщение). Особенности функционирования простых предложений в устной публичной речи.</w:t>
      </w:r>
    </w:p>
    <w:p w:rsidR="00A20E10" w:rsidRPr="000D23F0" w:rsidRDefault="00A20E10" w:rsidP="00A20E10">
      <w:pPr>
        <w:pStyle w:val="a3"/>
        <w:ind w:firstLine="567"/>
        <w:jc w:val="both"/>
        <w:rPr>
          <w:szCs w:val="28"/>
          <w:lang w:val="ru-RU"/>
        </w:rPr>
      </w:pPr>
      <w:r w:rsidRPr="000D23F0">
        <w:rPr>
          <w:b/>
          <w:szCs w:val="28"/>
          <w:lang w:val="ru-RU"/>
        </w:rPr>
        <w:t xml:space="preserve">Вопросы для обсуждения: </w:t>
      </w:r>
    </w:p>
    <w:p w:rsidR="00A20E10" w:rsidRPr="000D23F0" w:rsidRDefault="00A20E10" w:rsidP="00365F29">
      <w:pPr>
        <w:pStyle w:val="a3"/>
        <w:numPr>
          <w:ilvl w:val="0"/>
          <w:numId w:val="62"/>
        </w:numPr>
        <w:ind w:left="0" w:firstLine="567"/>
        <w:jc w:val="both"/>
        <w:rPr>
          <w:szCs w:val="28"/>
          <w:lang w:val="ru-RU"/>
        </w:rPr>
      </w:pPr>
      <w:r w:rsidRPr="000D23F0">
        <w:rPr>
          <w:szCs w:val="28"/>
          <w:lang w:val="ru-RU"/>
        </w:rPr>
        <w:t>Публичное выступление.</w:t>
      </w:r>
    </w:p>
    <w:p w:rsidR="00A20E10" w:rsidRPr="000D23F0" w:rsidRDefault="00A20E10" w:rsidP="00365F29">
      <w:pPr>
        <w:pStyle w:val="a3"/>
        <w:numPr>
          <w:ilvl w:val="0"/>
          <w:numId w:val="62"/>
        </w:numPr>
        <w:ind w:left="0" w:firstLine="567"/>
        <w:jc w:val="both"/>
        <w:rPr>
          <w:szCs w:val="28"/>
          <w:lang w:val="ru-RU"/>
        </w:rPr>
      </w:pPr>
      <w:r w:rsidRPr="000D23F0">
        <w:rPr>
          <w:szCs w:val="28"/>
          <w:lang w:val="ru-RU"/>
        </w:rPr>
        <w:t>Композиция речи.</w:t>
      </w:r>
    </w:p>
    <w:p w:rsidR="00A20E10" w:rsidRPr="000D23F0" w:rsidRDefault="00A20E10" w:rsidP="00365F29">
      <w:pPr>
        <w:pStyle w:val="a3"/>
        <w:numPr>
          <w:ilvl w:val="0"/>
          <w:numId w:val="62"/>
        </w:numPr>
        <w:ind w:left="0" w:firstLine="567"/>
        <w:jc w:val="both"/>
        <w:rPr>
          <w:szCs w:val="28"/>
          <w:lang w:val="ru-RU"/>
        </w:rPr>
      </w:pPr>
      <w:r w:rsidRPr="000D23F0">
        <w:rPr>
          <w:szCs w:val="28"/>
          <w:lang w:val="ru-RU"/>
        </w:rPr>
        <w:t>Правила поведения во время  диалога.</w:t>
      </w:r>
    </w:p>
    <w:p w:rsidR="00A20E10" w:rsidRPr="000D23F0" w:rsidRDefault="00A20E10" w:rsidP="00365F29">
      <w:pPr>
        <w:pStyle w:val="a3"/>
        <w:numPr>
          <w:ilvl w:val="0"/>
          <w:numId w:val="62"/>
        </w:numPr>
        <w:ind w:left="0" w:firstLine="567"/>
        <w:jc w:val="both"/>
        <w:rPr>
          <w:szCs w:val="28"/>
          <w:lang w:val="ru-RU"/>
        </w:rPr>
      </w:pPr>
      <w:r w:rsidRPr="000D23F0">
        <w:rPr>
          <w:szCs w:val="28"/>
          <w:lang w:val="ru-RU"/>
        </w:rPr>
        <w:t>Основные приёмы подготовки устной речи.</w:t>
      </w:r>
    </w:p>
    <w:p w:rsidR="00A20E10" w:rsidRPr="000D23F0" w:rsidRDefault="00A20E10" w:rsidP="00365F29">
      <w:pPr>
        <w:pStyle w:val="a3"/>
        <w:numPr>
          <w:ilvl w:val="0"/>
          <w:numId w:val="62"/>
        </w:numPr>
        <w:ind w:left="0" w:firstLine="567"/>
        <w:jc w:val="both"/>
        <w:rPr>
          <w:szCs w:val="28"/>
          <w:lang w:val="ru-RU"/>
        </w:rPr>
      </w:pPr>
      <w:r w:rsidRPr="000D23F0">
        <w:rPr>
          <w:szCs w:val="28"/>
          <w:lang w:val="ru-RU"/>
        </w:rPr>
        <w:t>Особенности функционирования простых предложений в устной публичной речи.</w:t>
      </w:r>
    </w:p>
    <w:p w:rsidR="00A20E10" w:rsidRPr="000D23F0" w:rsidRDefault="00A20E10" w:rsidP="00A20E10">
      <w:pPr>
        <w:pStyle w:val="20"/>
        <w:tabs>
          <w:tab w:val="left" w:pos="6946"/>
        </w:tabs>
        <w:ind w:firstLine="567"/>
        <w:jc w:val="both"/>
        <w:rPr>
          <w:i w:val="0"/>
          <w:szCs w:val="28"/>
          <w:lang w:val="ru-RU"/>
        </w:rPr>
      </w:pPr>
      <w:r w:rsidRPr="000D23F0">
        <w:rPr>
          <w:i w:val="0"/>
          <w:szCs w:val="28"/>
          <w:lang w:val="ru-RU"/>
        </w:rPr>
        <w:t>1. Дополните данные рекомендации. Продолжите начатую нумерацию.   Расскажите о трех основных приемах подготовки устной речи.</w:t>
      </w:r>
    </w:p>
    <w:p w:rsidR="00A42521" w:rsidRPr="000D23F0" w:rsidRDefault="00A20E10" w:rsidP="00A20E10">
      <w:pPr>
        <w:pStyle w:val="20"/>
        <w:tabs>
          <w:tab w:val="left" w:pos="6946"/>
        </w:tabs>
        <w:ind w:firstLine="567"/>
        <w:jc w:val="both"/>
        <w:rPr>
          <w:i w:val="0"/>
          <w:szCs w:val="28"/>
          <w:lang w:val="ru-RU"/>
        </w:rPr>
      </w:pPr>
      <w:r w:rsidRPr="000D23F0">
        <w:rPr>
          <w:i w:val="0"/>
          <w:szCs w:val="28"/>
          <w:lang w:val="ru-RU"/>
        </w:rPr>
        <w:t xml:space="preserve">                                           </w:t>
      </w:r>
    </w:p>
    <w:p w:rsidR="00A20E10" w:rsidRPr="000D23F0" w:rsidRDefault="00A20E10" w:rsidP="00A42521">
      <w:pPr>
        <w:pStyle w:val="20"/>
        <w:tabs>
          <w:tab w:val="left" w:pos="6946"/>
        </w:tabs>
        <w:ind w:firstLine="567"/>
        <w:jc w:val="center"/>
        <w:rPr>
          <w:i w:val="0"/>
          <w:szCs w:val="28"/>
          <w:lang w:val="ru-RU"/>
        </w:rPr>
      </w:pPr>
      <w:r w:rsidRPr="000D23F0">
        <w:rPr>
          <w:i w:val="0"/>
          <w:szCs w:val="28"/>
          <w:lang w:val="ru-RU"/>
        </w:rPr>
        <w:t>Приемы подготовки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66"/>
        <w:gridCol w:w="4988"/>
      </w:tblGrid>
      <w:tr w:rsidR="00A20E10" w:rsidRPr="000D23F0">
        <w:tc>
          <w:tcPr>
            <w:tcW w:w="2469" w:type="pct"/>
          </w:tcPr>
          <w:p w:rsidR="00A20E10" w:rsidRPr="000D23F0" w:rsidRDefault="00A20E10" w:rsidP="00817289">
            <w:pPr>
              <w:pStyle w:val="20"/>
              <w:tabs>
                <w:tab w:val="left" w:pos="6946"/>
              </w:tabs>
              <w:jc w:val="both"/>
              <w:rPr>
                <w:i w:val="0"/>
                <w:szCs w:val="28"/>
              </w:rPr>
            </w:pPr>
            <w:r w:rsidRPr="000D23F0">
              <w:rPr>
                <w:i w:val="0"/>
                <w:szCs w:val="28"/>
              </w:rPr>
              <w:t xml:space="preserve">1. Можно  продумать </w:t>
            </w:r>
          </w:p>
        </w:tc>
        <w:tc>
          <w:tcPr>
            <w:tcW w:w="2531" w:type="pct"/>
          </w:tcPr>
          <w:p w:rsidR="00A20E10" w:rsidRPr="000D23F0" w:rsidRDefault="00A20E10" w:rsidP="00817289">
            <w:pPr>
              <w:pStyle w:val="20"/>
              <w:tabs>
                <w:tab w:val="left" w:pos="6946"/>
              </w:tabs>
              <w:jc w:val="both"/>
              <w:rPr>
                <w:i w:val="0"/>
                <w:szCs w:val="28"/>
              </w:rPr>
            </w:pPr>
            <w:r w:rsidRPr="000D23F0">
              <w:rPr>
                <w:i w:val="0"/>
                <w:szCs w:val="28"/>
              </w:rPr>
              <w:t>2. Можно записать</w:t>
            </w:r>
          </w:p>
        </w:tc>
      </w:tr>
      <w:tr w:rsidR="00A20E10" w:rsidRPr="000D23F0">
        <w:tc>
          <w:tcPr>
            <w:tcW w:w="2469" w:type="pct"/>
          </w:tcPr>
          <w:p w:rsidR="00A20E10" w:rsidRPr="000D23F0" w:rsidRDefault="00A20E10" w:rsidP="00817289">
            <w:pPr>
              <w:pStyle w:val="20"/>
              <w:tabs>
                <w:tab w:val="left" w:pos="6946"/>
              </w:tabs>
              <w:jc w:val="both"/>
              <w:rPr>
                <w:i w:val="0"/>
                <w:szCs w:val="28"/>
                <w:lang w:val="ru-RU"/>
              </w:rPr>
            </w:pPr>
            <w:r w:rsidRPr="000D23F0">
              <w:rPr>
                <w:i w:val="0"/>
                <w:szCs w:val="28"/>
                <w:lang w:val="ru-RU"/>
              </w:rPr>
              <w:t>-задачу высказывания (1);</w:t>
            </w:r>
          </w:p>
          <w:p w:rsidR="00A20E10" w:rsidRPr="000D23F0" w:rsidRDefault="00A20E10" w:rsidP="00817289">
            <w:pPr>
              <w:pStyle w:val="20"/>
              <w:tabs>
                <w:tab w:val="left" w:pos="6946"/>
              </w:tabs>
              <w:jc w:val="both"/>
              <w:rPr>
                <w:i w:val="0"/>
                <w:szCs w:val="28"/>
                <w:lang w:val="ru-RU"/>
              </w:rPr>
            </w:pPr>
            <w:r w:rsidRPr="000D23F0">
              <w:rPr>
                <w:i w:val="0"/>
                <w:szCs w:val="28"/>
                <w:lang w:val="ru-RU"/>
              </w:rPr>
              <w:t>-содержание-в общих чертах или в</w:t>
            </w:r>
          </w:p>
          <w:p w:rsidR="00A20E10" w:rsidRPr="000D23F0" w:rsidRDefault="00A20E10" w:rsidP="00817289">
            <w:pPr>
              <w:pStyle w:val="20"/>
              <w:tabs>
                <w:tab w:val="left" w:pos="6946"/>
              </w:tabs>
              <w:jc w:val="both"/>
              <w:rPr>
                <w:i w:val="0"/>
                <w:szCs w:val="28"/>
                <w:lang w:val="ru-RU"/>
              </w:rPr>
            </w:pPr>
            <w:r w:rsidRPr="000D23F0">
              <w:rPr>
                <w:i w:val="0"/>
                <w:szCs w:val="28"/>
                <w:lang w:val="ru-RU"/>
              </w:rPr>
              <w:t>деталях (2);</w:t>
            </w:r>
          </w:p>
          <w:p w:rsidR="00A20E10" w:rsidRPr="000D23F0" w:rsidRDefault="00A20E10" w:rsidP="00817289">
            <w:pPr>
              <w:pStyle w:val="20"/>
              <w:tabs>
                <w:tab w:val="left" w:pos="6946"/>
              </w:tabs>
              <w:jc w:val="both"/>
              <w:rPr>
                <w:i w:val="0"/>
                <w:szCs w:val="28"/>
                <w:lang w:val="ru-RU"/>
              </w:rPr>
            </w:pPr>
            <w:r w:rsidRPr="000D23F0">
              <w:rPr>
                <w:i w:val="0"/>
                <w:szCs w:val="28"/>
                <w:lang w:val="ru-RU"/>
              </w:rPr>
              <w:t>-начало, отдельные факты, примеры и т.д.(3);</w:t>
            </w:r>
          </w:p>
          <w:p w:rsidR="00A20E10" w:rsidRPr="000D23F0" w:rsidRDefault="00A20E10" w:rsidP="00817289">
            <w:pPr>
              <w:pStyle w:val="20"/>
              <w:tabs>
                <w:tab w:val="left" w:pos="6946"/>
              </w:tabs>
              <w:jc w:val="both"/>
              <w:rPr>
                <w:i w:val="0"/>
                <w:szCs w:val="28"/>
              </w:rPr>
            </w:pPr>
            <w:r w:rsidRPr="000D23F0">
              <w:rPr>
                <w:i w:val="0"/>
                <w:szCs w:val="28"/>
              </w:rPr>
              <w:t>-…..</w:t>
            </w:r>
          </w:p>
          <w:p w:rsidR="00A20E10" w:rsidRPr="000D23F0" w:rsidRDefault="00A20E10" w:rsidP="00817289">
            <w:pPr>
              <w:pStyle w:val="20"/>
              <w:tabs>
                <w:tab w:val="left" w:pos="6946"/>
              </w:tabs>
              <w:jc w:val="both"/>
              <w:rPr>
                <w:i w:val="0"/>
                <w:szCs w:val="28"/>
              </w:rPr>
            </w:pPr>
            <w:r w:rsidRPr="000D23F0">
              <w:rPr>
                <w:i w:val="0"/>
                <w:szCs w:val="28"/>
              </w:rPr>
              <w:t>-….</w:t>
            </w:r>
          </w:p>
        </w:tc>
        <w:tc>
          <w:tcPr>
            <w:tcW w:w="2531" w:type="pct"/>
          </w:tcPr>
          <w:p w:rsidR="00A20E10" w:rsidRPr="000D23F0" w:rsidRDefault="00A20E10" w:rsidP="00817289">
            <w:pPr>
              <w:pStyle w:val="20"/>
              <w:tabs>
                <w:tab w:val="left" w:pos="6946"/>
              </w:tabs>
              <w:jc w:val="both"/>
              <w:rPr>
                <w:i w:val="0"/>
                <w:szCs w:val="28"/>
                <w:lang w:val="ru-RU"/>
              </w:rPr>
            </w:pPr>
            <w:r w:rsidRPr="000D23F0">
              <w:rPr>
                <w:i w:val="0"/>
                <w:szCs w:val="28"/>
                <w:lang w:val="ru-RU"/>
              </w:rPr>
              <w:t>-весь текст(1);</w:t>
            </w:r>
          </w:p>
          <w:p w:rsidR="00A20E10" w:rsidRPr="000D23F0" w:rsidRDefault="00A20E10" w:rsidP="00817289">
            <w:pPr>
              <w:pStyle w:val="20"/>
              <w:tabs>
                <w:tab w:val="left" w:pos="6946"/>
              </w:tabs>
              <w:jc w:val="both"/>
              <w:rPr>
                <w:i w:val="0"/>
                <w:szCs w:val="28"/>
                <w:lang w:val="ru-RU"/>
              </w:rPr>
            </w:pPr>
            <w:r w:rsidRPr="000D23F0">
              <w:rPr>
                <w:i w:val="0"/>
                <w:szCs w:val="28"/>
                <w:lang w:val="ru-RU"/>
              </w:rPr>
              <w:t>-основные положения (тезисы) (2);</w:t>
            </w:r>
          </w:p>
          <w:p w:rsidR="00A20E10" w:rsidRPr="000D23F0" w:rsidRDefault="00A20E10" w:rsidP="00817289">
            <w:pPr>
              <w:pStyle w:val="20"/>
              <w:tabs>
                <w:tab w:val="left" w:pos="6946"/>
              </w:tabs>
              <w:jc w:val="both"/>
              <w:rPr>
                <w:i w:val="0"/>
                <w:szCs w:val="28"/>
                <w:lang w:val="ru-RU"/>
              </w:rPr>
            </w:pPr>
            <w:r w:rsidRPr="000D23F0">
              <w:rPr>
                <w:i w:val="0"/>
                <w:szCs w:val="28"/>
                <w:lang w:val="ru-RU"/>
              </w:rPr>
              <w:t>-план-более или менее развернутый (3);</w:t>
            </w:r>
          </w:p>
          <w:p w:rsidR="00A20E10" w:rsidRPr="000D23F0" w:rsidRDefault="00A20E10" w:rsidP="00817289">
            <w:pPr>
              <w:pStyle w:val="20"/>
              <w:tabs>
                <w:tab w:val="left" w:pos="6946"/>
              </w:tabs>
              <w:jc w:val="both"/>
              <w:rPr>
                <w:i w:val="0"/>
                <w:szCs w:val="28"/>
                <w:lang w:val="ru-RU"/>
              </w:rPr>
            </w:pPr>
            <w:r w:rsidRPr="000D23F0">
              <w:rPr>
                <w:i w:val="0"/>
                <w:szCs w:val="28"/>
                <w:lang w:val="ru-RU"/>
              </w:rPr>
              <w:t>-основные факты, важные мысли яркие выражения (4);</w:t>
            </w:r>
          </w:p>
          <w:p w:rsidR="00A20E10" w:rsidRPr="000D23F0" w:rsidRDefault="00A20E10" w:rsidP="00817289">
            <w:pPr>
              <w:pStyle w:val="20"/>
              <w:tabs>
                <w:tab w:val="left" w:pos="6946"/>
              </w:tabs>
              <w:jc w:val="both"/>
              <w:rPr>
                <w:i w:val="0"/>
                <w:szCs w:val="28"/>
                <w:lang w:val="ru-RU"/>
              </w:rPr>
            </w:pPr>
            <w:r w:rsidRPr="000D23F0">
              <w:rPr>
                <w:i w:val="0"/>
                <w:szCs w:val="28"/>
                <w:lang w:val="ru-RU"/>
              </w:rPr>
              <w:t>-начало и конец высказывания (5);</w:t>
            </w:r>
          </w:p>
          <w:p w:rsidR="00A20E10" w:rsidRPr="000D23F0" w:rsidRDefault="00A20E10" w:rsidP="00817289">
            <w:pPr>
              <w:pStyle w:val="20"/>
              <w:tabs>
                <w:tab w:val="left" w:pos="6946"/>
              </w:tabs>
              <w:jc w:val="both"/>
              <w:rPr>
                <w:i w:val="0"/>
                <w:szCs w:val="28"/>
                <w:lang w:val="ru-RU"/>
              </w:rPr>
            </w:pPr>
            <w:r w:rsidRPr="000D23F0">
              <w:rPr>
                <w:i w:val="0"/>
                <w:szCs w:val="28"/>
                <w:lang w:val="ru-RU"/>
              </w:rPr>
              <w:t>-нужные цитаты (6);</w:t>
            </w:r>
          </w:p>
          <w:p w:rsidR="00A20E10" w:rsidRPr="000D23F0" w:rsidRDefault="00A20E10" w:rsidP="00817289">
            <w:pPr>
              <w:pStyle w:val="20"/>
              <w:tabs>
                <w:tab w:val="left" w:pos="6946"/>
              </w:tabs>
              <w:jc w:val="both"/>
              <w:rPr>
                <w:i w:val="0"/>
                <w:szCs w:val="28"/>
              </w:rPr>
            </w:pPr>
            <w:r w:rsidRPr="000D23F0">
              <w:rPr>
                <w:i w:val="0"/>
                <w:szCs w:val="28"/>
              </w:rPr>
              <w:t>-….</w:t>
            </w:r>
          </w:p>
          <w:p w:rsidR="00A20E10" w:rsidRPr="000D23F0" w:rsidRDefault="00A20E10" w:rsidP="00817289">
            <w:pPr>
              <w:pStyle w:val="20"/>
              <w:tabs>
                <w:tab w:val="left" w:pos="6946"/>
              </w:tabs>
              <w:jc w:val="both"/>
              <w:rPr>
                <w:i w:val="0"/>
                <w:szCs w:val="28"/>
              </w:rPr>
            </w:pPr>
            <w:r w:rsidRPr="000D23F0">
              <w:rPr>
                <w:i w:val="0"/>
                <w:szCs w:val="28"/>
              </w:rPr>
              <w:t>-….</w:t>
            </w:r>
          </w:p>
        </w:tc>
      </w:tr>
      <w:tr w:rsidR="00A20E10" w:rsidRPr="000D23F0">
        <w:trPr>
          <w:gridAfter w:val="1"/>
          <w:wAfter w:w="2531" w:type="pct"/>
          <w:trHeight w:val="441"/>
        </w:trPr>
        <w:tc>
          <w:tcPr>
            <w:tcW w:w="2469" w:type="pct"/>
          </w:tcPr>
          <w:p w:rsidR="00A20E10" w:rsidRPr="000D23F0" w:rsidRDefault="00A20E10" w:rsidP="00817289">
            <w:pPr>
              <w:pStyle w:val="20"/>
              <w:tabs>
                <w:tab w:val="left" w:pos="6946"/>
              </w:tabs>
              <w:jc w:val="both"/>
              <w:rPr>
                <w:i w:val="0"/>
                <w:szCs w:val="28"/>
              </w:rPr>
            </w:pPr>
            <w:r w:rsidRPr="000D23F0">
              <w:rPr>
                <w:i w:val="0"/>
                <w:szCs w:val="28"/>
              </w:rPr>
              <w:t>3. Можно проговорить, произности</w:t>
            </w:r>
          </w:p>
        </w:tc>
      </w:tr>
      <w:tr w:rsidR="00A20E10" w:rsidRPr="000D23F0">
        <w:trPr>
          <w:trHeight w:val="689"/>
        </w:trPr>
        <w:tc>
          <w:tcPr>
            <w:tcW w:w="2469" w:type="pct"/>
          </w:tcPr>
          <w:p w:rsidR="00A20E10" w:rsidRPr="000D23F0" w:rsidRDefault="00A20E10" w:rsidP="00817289">
            <w:pPr>
              <w:pStyle w:val="20"/>
              <w:tabs>
                <w:tab w:val="left" w:pos="6946"/>
              </w:tabs>
              <w:jc w:val="both"/>
              <w:rPr>
                <w:i w:val="0"/>
                <w:szCs w:val="28"/>
              </w:rPr>
            </w:pPr>
            <w:r w:rsidRPr="000D23F0">
              <w:rPr>
                <w:i w:val="0"/>
                <w:szCs w:val="28"/>
              </w:rPr>
              <w:t>-прорепетировать предстоящее</w:t>
            </w:r>
          </w:p>
          <w:p w:rsidR="00A20E10" w:rsidRPr="000D23F0" w:rsidRDefault="00A20E10" w:rsidP="00817289">
            <w:pPr>
              <w:pStyle w:val="20"/>
              <w:tabs>
                <w:tab w:val="left" w:pos="6946"/>
              </w:tabs>
              <w:jc w:val="both"/>
              <w:rPr>
                <w:i w:val="0"/>
                <w:szCs w:val="28"/>
              </w:rPr>
            </w:pPr>
            <w:r w:rsidRPr="000D23F0">
              <w:rPr>
                <w:i w:val="0"/>
                <w:szCs w:val="28"/>
              </w:rPr>
              <w:t>выступление (1);</w:t>
            </w:r>
          </w:p>
          <w:p w:rsidR="00A20E10" w:rsidRPr="000D23F0" w:rsidRDefault="00A20E10" w:rsidP="00817289">
            <w:pPr>
              <w:pStyle w:val="20"/>
              <w:tabs>
                <w:tab w:val="left" w:pos="6946"/>
              </w:tabs>
              <w:jc w:val="both"/>
              <w:rPr>
                <w:i w:val="0"/>
                <w:szCs w:val="28"/>
              </w:rPr>
            </w:pPr>
            <w:r w:rsidRPr="000D23F0">
              <w:rPr>
                <w:i w:val="0"/>
                <w:szCs w:val="28"/>
              </w:rPr>
              <w:t>-…..  .</w:t>
            </w:r>
          </w:p>
        </w:tc>
        <w:tc>
          <w:tcPr>
            <w:tcW w:w="2531" w:type="pct"/>
          </w:tcPr>
          <w:p w:rsidR="00A20E10" w:rsidRPr="000D23F0" w:rsidRDefault="00A20E10" w:rsidP="00817289">
            <w:pPr>
              <w:pStyle w:val="20"/>
              <w:tabs>
                <w:tab w:val="left" w:pos="6946"/>
              </w:tabs>
              <w:jc w:val="both"/>
              <w:rPr>
                <w:szCs w:val="28"/>
              </w:rPr>
            </w:pPr>
          </w:p>
        </w:tc>
      </w:tr>
    </w:tbl>
    <w:p w:rsidR="00A20E10" w:rsidRPr="000D23F0" w:rsidRDefault="00A20E10" w:rsidP="00A20E10">
      <w:pPr>
        <w:pStyle w:val="20"/>
        <w:tabs>
          <w:tab w:val="left" w:pos="6946"/>
        </w:tabs>
        <w:ind w:firstLine="567"/>
        <w:jc w:val="both"/>
        <w:rPr>
          <w:i w:val="0"/>
          <w:szCs w:val="28"/>
        </w:rPr>
      </w:pPr>
    </w:p>
    <w:p w:rsidR="00A20E10" w:rsidRPr="000D23F0" w:rsidRDefault="00A20E10" w:rsidP="00A20E10">
      <w:pPr>
        <w:pStyle w:val="20"/>
        <w:tabs>
          <w:tab w:val="left" w:pos="6946"/>
        </w:tabs>
        <w:ind w:firstLine="567"/>
        <w:jc w:val="both"/>
        <w:rPr>
          <w:i w:val="0"/>
          <w:szCs w:val="28"/>
          <w:lang w:val="ru-RU"/>
        </w:rPr>
      </w:pPr>
      <w:r w:rsidRPr="000D23F0">
        <w:rPr>
          <w:i w:val="0"/>
          <w:szCs w:val="28"/>
          <w:lang w:val="ru-RU"/>
        </w:rPr>
        <w:t>2. Укажите, каким приемом (какими приемами) подготовки вы пользуетесь или стали бы пользоваться в описанных ситуациях.</w:t>
      </w:r>
    </w:p>
    <w:p w:rsidR="00A20E10" w:rsidRPr="000D23F0" w:rsidRDefault="00A20E10" w:rsidP="00A20E10">
      <w:pPr>
        <w:pStyle w:val="20"/>
        <w:tabs>
          <w:tab w:val="left" w:pos="6946"/>
        </w:tabs>
        <w:ind w:firstLine="567"/>
        <w:jc w:val="both"/>
        <w:rPr>
          <w:i w:val="0"/>
          <w:szCs w:val="28"/>
          <w:lang w:val="ru-RU"/>
        </w:rPr>
      </w:pPr>
      <w:r w:rsidRPr="000D23F0">
        <w:rPr>
          <w:i w:val="0"/>
          <w:szCs w:val="28"/>
          <w:lang w:val="ru-RU"/>
        </w:rPr>
        <w:t>1) Мне предстоит выступить в группе с докладом на семинаре. Преподаватель не разрешает  читать подготовленный текст.</w:t>
      </w:r>
    </w:p>
    <w:p w:rsidR="00A20E10" w:rsidRPr="000D23F0" w:rsidRDefault="00A20E10" w:rsidP="00A20E10">
      <w:pPr>
        <w:pStyle w:val="20"/>
        <w:tabs>
          <w:tab w:val="left" w:pos="6946"/>
        </w:tabs>
        <w:ind w:firstLine="567"/>
        <w:jc w:val="both"/>
        <w:rPr>
          <w:i w:val="0"/>
          <w:szCs w:val="28"/>
          <w:lang w:val="ru-RU"/>
        </w:rPr>
      </w:pPr>
      <w:r w:rsidRPr="000D23F0">
        <w:rPr>
          <w:i w:val="0"/>
          <w:szCs w:val="28"/>
          <w:lang w:val="ru-RU"/>
        </w:rPr>
        <w:t>2) Мне поручили на торжественном собрании поздравить любимого преподавателя с юбилейной датой.</w:t>
      </w:r>
    </w:p>
    <w:p w:rsidR="00A20E10" w:rsidRPr="000D23F0" w:rsidRDefault="00A20E10" w:rsidP="00A20E10">
      <w:pPr>
        <w:pStyle w:val="20"/>
        <w:tabs>
          <w:tab w:val="left" w:pos="6946"/>
        </w:tabs>
        <w:ind w:firstLine="567"/>
        <w:jc w:val="both"/>
        <w:rPr>
          <w:i w:val="0"/>
          <w:szCs w:val="28"/>
        </w:rPr>
      </w:pPr>
      <w:r w:rsidRPr="000D23F0">
        <w:rPr>
          <w:i w:val="0"/>
          <w:szCs w:val="28"/>
          <w:lang w:val="ru-RU"/>
        </w:rPr>
        <w:t xml:space="preserve">3) Я не могу согласиться с критическими замечаниями, высказанными в отчете руководителем кружка, в адрес кружковцев. </w:t>
      </w:r>
      <w:r w:rsidRPr="000D23F0">
        <w:rPr>
          <w:i w:val="0"/>
          <w:szCs w:val="28"/>
        </w:rPr>
        <w:t xml:space="preserve">Нужно немедленно отреагировать и выступить. </w:t>
      </w:r>
    </w:p>
    <w:p w:rsidR="00A20E10" w:rsidRPr="000D23F0" w:rsidRDefault="00A20E10" w:rsidP="00365F29">
      <w:pPr>
        <w:pStyle w:val="20"/>
        <w:numPr>
          <w:ilvl w:val="0"/>
          <w:numId w:val="59"/>
        </w:numPr>
        <w:tabs>
          <w:tab w:val="left" w:pos="0"/>
        </w:tabs>
        <w:ind w:left="0" w:firstLine="567"/>
        <w:jc w:val="both"/>
        <w:rPr>
          <w:i w:val="0"/>
          <w:szCs w:val="28"/>
          <w:lang w:val="ru-RU"/>
        </w:rPr>
      </w:pPr>
      <w:r w:rsidRPr="000D23F0">
        <w:rPr>
          <w:i w:val="0"/>
          <w:szCs w:val="28"/>
          <w:lang w:val="ru-RU"/>
        </w:rPr>
        <w:t>Мне предстоить взять интервью у нашего преподавателя, вернувшегося из загранпоездки по программе “Всемирное образование”, которое планируется дать накануне.</w:t>
      </w:r>
    </w:p>
    <w:p w:rsidR="00A20E10" w:rsidRPr="000D23F0" w:rsidRDefault="00A20E10" w:rsidP="00365F29">
      <w:pPr>
        <w:pStyle w:val="20"/>
        <w:numPr>
          <w:ilvl w:val="0"/>
          <w:numId w:val="58"/>
        </w:numPr>
        <w:tabs>
          <w:tab w:val="left" w:pos="0"/>
        </w:tabs>
        <w:ind w:left="0" w:firstLine="567"/>
        <w:jc w:val="both"/>
        <w:rPr>
          <w:i w:val="0"/>
          <w:szCs w:val="28"/>
          <w:lang w:val="ru-RU"/>
        </w:rPr>
      </w:pPr>
      <w:r w:rsidRPr="000D23F0">
        <w:rPr>
          <w:i w:val="0"/>
          <w:szCs w:val="28"/>
          <w:lang w:val="ru-RU"/>
        </w:rPr>
        <w:t>Прочитайте и перескажите.</w:t>
      </w:r>
    </w:p>
    <w:p w:rsidR="00A20E10" w:rsidRPr="000D23F0" w:rsidRDefault="00A20E10" w:rsidP="00365F29">
      <w:pPr>
        <w:pStyle w:val="20"/>
        <w:numPr>
          <w:ilvl w:val="0"/>
          <w:numId w:val="39"/>
        </w:numPr>
        <w:tabs>
          <w:tab w:val="left" w:pos="6946"/>
        </w:tabs>
        <w:ind w:left="0" w:firstLine="567"/>
        <w:jc w:val="both"/>
        <w:rPr>
          <w:szCs w:val="28"/>
          <w:lang w:val="ru-RU"/>
        </w:rPr>
      </w:pPr>
      <w:r w:rsidRPr="000D23F0">
        <w:rPr>
          <w:szCs w:val="28"/>
          <w:lang w:val="ru-RU"/>
        </w:rPr>
        <w:t>Дайте возможность человеку высказаться, не перебивайте его.</w:t>
      </w:r>
    </w:p>
    <w:p w:rsidR="00A20E10" w:rsidRPr="000D23F0" w:rsidRDefault="00A20E10" w:rsidP="00365F29">
      <w:pPr>
        <w:pStyle w:val="20"/>
        <w:numPr>
          <w:ilvl w:val="0"/>
          <w:numId w:val="39"/>
        </w:numPr>
        <w:tabs>
          <w:tab w:val="left" w:pos="6946"/>
        </w:tabs>
        <w:ind w:left="0" w:firstLine="567"/>
        <w:jc w:val="both"/>
        <w:rPr>
          <w:i w:val="0"/>
          <w:szCs w:val="28"/>
          <w:lang w:val="ru-RU"/>
        </w:rPr>
      </w:pPr>
      <w:r w:rsidRPr="000D23F0">
        <w:rPr>
          <w:szCs w:val="28"/>
          <w:lang w:val="ru-RU"/>
        </w:rPr>
        <w:t>Старайтесь понять его точку зрения и найти соприкосновение позиций, запомните взаимодополняющие доводы.</w:t>
      </w:r>
    </w:p>
    <w:p w:rsidR="00A20E10" w:rsidRPr="000D23F0" w:rsidRDefault="00A20E10" w:rsidP="00365F29">
      <w:pPr>
        <w:pStyle w:val="20"/>
        <w:numPr>
          <w:ilvl w:val="0"/>
          <w:numId w:val="39"/>
        </w:numPr>
        <w:tabs>
          <w:tab w:val="left" w:pos="6946"/>
        </w:tabs>
        <w:ind w:left="0" w:firstLine="567"/>
        <w:jc w:val="both"/>
        <w:rPr>
          <w:i w:val="0"/>
          <w:szCs w:val="28"/>
          <w:lang w:val="ru-RU"/>
        </w:rPr>
      </w:pPr>
      <w:r w:rsidRPr="000D23F0">
        <w:rPr>
          <w:szCs w:val="28"/>
          <w:lang w:val="ru-RU"/>
        </w:rPr>
        <w:t>Не старайтесь говорить громче собеседника. Внимательнее прислушиваются к тому, кто говорит не повышая голоса.</w:t>
      </w:r>
    </w:p>
    <w:p w:rsidR="00A20E10" w:rsidRPr="000D23F0" w:rsidRDefault="00A20E10" w:rsidP="00365F29">
      <w:pPr>
        <w:pStyle w:val="20"/>
        <w:numPr>
          <w:ilvl w:val="0"/>
          <w:numId w:val="39"/>
        </w:numPr>
        <w:tabs>
          <w:tab w:val="left" w:pos="6946"/>
        </w:tabs>
        <w:ind w:left="0" w:firstLine="567"/>
        <w:jc w:val="both"/>
        <w:rPr>
          <w:i w:val="0"/>
          <w:szCs w:val="28"/>
        </w:rPr>
      </w:pPr>
      <w:r w:rsidRPr="000D23F0">
        <w:rPr>
          <w:szCs w:val="28"/>
          <w:lang w:val="ru-RU"/>
        </w:rPr>
        <w:t>Разговаривая, смотрите на собеседника, но не хватайте его за руку, не хлопайте по плечу. Нужно привлекать внимание словами, а не руками.</w:t>
      </w:r>
    </w:p>
    <w:p w:rsidR="00A20E10" w:rsidRPr="000D23F0" w:rsidRDefault="00A20E10" w:rsidP="00365F29">
      <w:pPr>
        <w:pStyle w:val="20"/>
        <w:numPr>
          <w:ilvl w:val="0"/>
          <w:numId w:val="39"/>
        </w:numPr>
        <w:tabs>
          <w:tab w:val="left" w:pos="6946"/>
        </w:tabs>
        <w:ind w:left="0" w:firstLine="567"/>
        <w:jc w:val="both"/>
        <w:rPr>
          <w:i w:val="0"/>
          <w:szCs w:val="28"/>
          <w:lang w:val="ru-RU"/>
        </w:rPr>
      </w:pPr>
      <w:r w:rsidRPr="000D23F0">
        <w:rPr>
          <w:szCs w:val="28"/>
          <w:lang w:val="ru-RU"/>
        </w:rPr>
        <w:t>Не пребывайте в уверенности, что ваших знаний вполне достаточно, чтобы защитить свою позицию. Уверовав, что истина на вашей стороне вы заранее настраиваетесь на несогласие с утверждением оппонента</w:t>
      </w:r>
      <w:r w:rsidRPr="000D23F0">
        <w:rPr>
          <w:i w:val="0"/>
          <w:szCs w:val="28"/>
          <w:lang w:val="ru-RU"/>
        </w:rPr>
        <w:t xml:space="preserve"> </w:t>
      </w:r>
    </w:p>
    <w:p w:rsidR="00A20E10" w:rsidRPr="000D23F0" w:rsidRDefault="00A20E10" w:rsidP="00A20E10">
      <w:pPr>
        <w:pStyle w:val="20"/>
        <w:tabs>
          <w:tab w:val="left" w:pos="6946"/>
        </w:tabs>
        <w:ind w:firstLine="567"/>
        <w:jc w:val="both"/>
        <w:rPr>
          <w:i w:val="0"/>
          <w:szCs w:val="28"/>
          <w:lang w:val="ru-RU"/>
        </w:rPr>
      </w:pPr>
      <w:r w:rsidRPr="000D23F0">
        <w:rPr>
          <w:i w:val="0"/>
          <w:szCs w:val="28"/>
          <w:lang w:val="ru-RU"/>
        </w:rPr>
        <w:t>5. Всегда ли и все ли правила поведения во время беседы вы соблюдаете? Над чем вам ещё нужно поработать?</w:t>
      </w:r>
    </w:p>
    <w:p w:rsidR="00A20E10" w:rsidRPr="000D23F0" w:rsidRDefault="007A3B57" w:rsidP="00A20E10">
      <w:pPr>
        <w:pStyle w:val="2"/>
        <w:ind w:firstLine="567"/>
        <w:jc w:val="both"/>
        <w:rPr>
          <w:szCs w:val="28"/>
        </w:rPr>
      </w:pPr>
      <w:r w:rsidRPr="000D23F0">
        <w:rPr>
          <w:szCs w:val="28"/>
        </w:rPr>
        <w:t>Текст. О себе.</w:t>
      </w:r>
    </w:p>
    <w:p w:rsidR="00A20E10" w:rsidRPr="000D23F0" w:rsidRDefault="00A20E10" w:rsidP="008012B8">
      <w:pPr>
        <w:pStyle w:val="a3"/>
        <w:jc w:val="both"/>
        <w:rPr>
          <w:szCs w:val="28"/>
          <w:lang w:val="ru-RU"/>
        </w:rPr>
      </w:pPr>
      <w:r w:rsidRPr="000D23F0">
        <w:rPr>
          <w:b/>
          <w:szCs w:val="28"/>
          <w:lang w:val="ru-RU"/>
        </w:rPr>
        <w:t xml:space="preserve">Цель: </w:t>
      </w:r>
      <w:r w:rsidRPr="000D23F0">
        <w:rPr>
          <w:szCs w:val="28"/>
          <w:lang w:val="ru-RU"/>
        </w:rPr>
        <w:t xml:space="preserve">определять способы выражения главных и второстепенных членов предложения; развитие устной речи. </w:t>
      </w:r>
    </w:p>
    <w:p w:rsidR="00A20E10" w:rsidRPr="000D23F0" w:rsidRDefault="00A20E10" w:rsidP="00A20E10">
      <w:pPr>
        <w:pStyle w:val="a3"/>
        <w:ind w:firstLine="567"/>
        <w:jc w:val="both"/>
        <w:rPr>
          <w:b/>
          <w:szCs w:val="28"/>
          <w:lang w:val="ru-RU"/>
        </w:rPr>
      </w:pPr>
      <w:r w:rsidRPr="000D23F0">
        <w:rPr>
          <w:b/>
          <w:szCs w:val="28"/>
          <w:lang w:val="ru-RU"/>
        </w:rPr>
        <w:t>Вопросы для обсуждения:</w:t>
      </w:r>
    </w:p>
    <w:p w:rsidR="00A20E10" w:rsidRPr="000D23F0" w:rsidRDefault="00A20E10" w:rsidP="00365F29">
      <w:pPr>
        <w:pStyle w:val="a3"/>
        <w:numPr>
          <w:ilvl w:val="0"/>
          <w:numId w:val="61"/>
        </w:numPr>
        <w:ind w:left="0" w:firstLine="567"/>
        <w:jc w:val="both"/>
        <w:rPr>
          <w:szCs w:val="28"/>
          <w:lang w:val="ru-RU"/>
        </w:rPr>
      </w:pPr>
      <w:r w:rsidRPr="000D23F0">
        <w:rPr>
          <w:szCs w:val="28"/>
          <w:lang w:val="ru-RU"/>
        </w:rPr>
        <w:t>Главные члены предложения.</w:t>
      </w:r>
    </w:p>
    <w:p w:rsidR="00A20E10" w:rsidRPr="000D23F0" w:rsidRDefault="00A20E10" w:rsidP="00365F29">
      <w:pPr>
        <w:pStyle w:val="a3"/>
        <w:numPr>
          <w:ilvl w:val="0"/>
          <w:numId w:val="61"/>
        </w:numPr>
        <w:ind w:left="0" w:firstLine="567"/>
        <w:jc w:val="both"/>
        <w:rPr>
          <w:szCs w:val="28"/>
          <w:lang w:val="ru-RU"/>
        </w:rPr>
      </w:pPr>
      <w:r w:rsidRPr="000D23F0">
        <w:rPr>
          <w:szCs w:val="28"/>
          <w:lang w:val="ru-RU"/>
        </w:rPr>
        <w:t>Способы выражения подлежащего.</w:t>
      </w:r>
    </w:p>
    <w:p w:rsidR="00A20E10" w:rsidRPr="000D23F0" w:rsidRDefault="00A20E10" w:rsidP="00365F29">
      <w:pPr>
        <w:pStyle w:val="a3"/>
        <w:numPr>
          <w:ilvl w:val="0"/>
          <w:numId w:val="61"/>
        </w:numPr>
        <w:ind w:left="0" w:firstLine="567"/>
        <w:jc w:val="both"/>
        <w:rPr>
          <w:szCs w:val="28"/>
          <w:lang w:val="ru-RU"/>
        </w:rPr>
      </w:pPr>
      <w:r w:rsidRPr="000D23F0">
        <w:rPr>
          <w:szCs w:val="28"/>
          <w:lang w:val="ru-RU"/>
        </w:rPr>
        <w:t>Виды сказуемых.</w:t>
      </w:r>
    </w:p>
    <w:p w:rsidR="00A20E10" w:rsidRPr="000D23F0" w:rsidRDefault="00A20E10" w:rsidP="00365F29">
      <w:pPr>
        <w:pStyle w:val="a3"/>
        <w:numPr>
          <w:ilvl w:val="0"/>
          <w:numId w:val="61"/>
        </w:numPr>
        <w:ind w:left="0" w:firstLine="567"/>
        <w:jc w:val="both"/>
        <w:rPr>
          <w:szCs w:val="28"/>
          <w:lang w:val="ru-RU"/>
        </w:rPr>
      </w:pPr>
      <w:r w:rsidRPr="000D23F0">
        <w:rPr>
          <w:szCs w:val="28"/>
          <w:lang w:val="ru-RU"/>
        </w:rPr>
        <w:t>Способы выражения второстепенных членов предложения.</w:t>
      </w:r>
    </w:p>
    <w:p w:rsidR="00A20E10" w:rsidRPr="000D23F0" w:rsidRDefault="00A20E10" w:rsidP="00365F29">
      <w:pPr>
        <w:pStyle w:val="a3"/>
        <w:numPr>
          <w:ilvl w:val="0"/>
          <w:numId w:val="60"/>
        </w:numPr>
        <w:ind w:left="0" w:firstLine="567"/>
        <w:jc w:val="both"/>
        <w:rPr>
          <w:szCs w:val="28"/>
          <w:lang w:val="ru-RU"/>
        </w:rPr>
      </w:pPr>
      <w:r w:rsidRPr="000D23F0">
        <w:rPr>
          <w:szCs w:val="28"/>
          <w:lang w:val="ru-RU"/>
        </w:rPr>
        <w:t>Прочитайте текст. Составьте план пересказа текста.</w:t>
      </w:r>
    </w:p>
    <w:p w:rsidR="00A20E10" w:rsidRPr="000D23F0" w:rsidRDefault="00A20E10" w:rsidP="00A20E10">
      <w:pPr>
        <w:pStyle w:val="a3"/>
        <w:ind w:firstLine="567"/>
        <w:jc w:val="both"/>
        <w:rPr>
          <w:i/>
          <w:szCs w:val="28"/>
          <w:lang w:val="ru-RU"/>
        </w:rPr>
      </w:pPr>
      <w:r w:rsidRPr="000D23F0">
        <w:rPr>
          <w:i/>
          <w:szCs w:val="28"/>
          <w:lang w:val="ru-RU"/>
        </w:rPr>
        <w:t xml:space="preserve">                          Каким должен быть учёный</w:t>
      </w:r>
    </w:p>
    <w:p w:rsidR="00A20E10" w:rsidRPr="000D23F0" w:rsidRDefault="00A20E10" w:rsidP="00A20E10">
      <w:pPr>
        <w:pStyle w:val="a3"/>
        <w:ind w:firstLine="567"/>
        <w:jc w:val="both"/>
        <w:rPr>
          <w:i/>
          <w:szCs w:val="28"/>
          <w:lang w:val="ru-RU"/>
        </w:rPr>
      </w:pPr>
      <w:r w:rsidRPr="000D23F0">
        <w:rPr>
          <w:i/>
          <w:szCs w:val="28"/>
          <w:lang w:val="ru-RU"/>
        </w:rPr>
        <w:t>Когда спрашивают, кто открыл, то редко сходятся в ответе.</w:t>
      </w:r>
      <w:r w:rsidR="007A3B57" w:rsidRPr="000D23F0">
        <w:rPr>
          <w:i/>
          <w:szCs w:val="28"/>
          <w:lang w:val="ru-RU"/>
        </w:rPr>
        <w:t xml:space="preserve"> </w:t>
      </w:r>
      <w:r w:rsidRPr="000D23F0">
        <w:rPr>
          <w:i/>
          <w:szCs w:val="28"/>
          <w:lang w:val="ru-RU"/>
        </w:rPr>
        <w:t>Ведь открытие никогда не делается сразу. Оно лишь последняя ступенька длинной лестницы. А эта лестница создана трудами очень многих.</w:t>
      </w:r>
    </w:p>
    <w:p w:rsidR="00A20E10" w:rsidRPr="000D23F0" w:rsidRDefault="00A20E10" w:rsidP="00A20E10">
      <w:pPr>
        <w:pStyle w:val="a3"/>
        <w:ind w:firstLine="567"/>
        <w:jc w:val="both"/>
        <w:rPr>
          <w:i/>
          <w:szCs w:val="28"/>
          <w:lang w:val="ru-RU"/>
        </w:rPr>
      </w:pPr>
      <w:r w:rsidRPr="000D23F0">
        <w:rPr>
          <w:i/>
          <w:szCs w:val="28"/>
          <w:lang w:val="ru-RU"/>
        </w:rPr>
        <w:t>Природа, её тайны не даются без организованной, планомерной, систематической борьбы. И в этой борьбе за овладение тайнами природы, её силами – счастливый удел учёного, его страсть и горение.</w:t>
      </w:r>
    </w:p>
    <w:p w:rsidR="00A20E10" w:rsidRPr="000D23F0" w:rsidRDefault="00A20E10" w:rsidP="00A20E10">
      <w:pPr>
        <w:pStyle w:val="a3"/>
        <w:ind w:firstLine="567"/>
        <w:jc w:val="both"/>
        <w:rPr>
          <w:i/>
          <w:szCs w:val="28"/>
          <w:lang w:val="ru-RU"/>
        </w:rPr>
      </w:pPr>
      <w:r w:rsidRPr="000D23F0">
        <w:rPr>
          <w:i/>
          <w:szCs w:val="28"/>
          <w:lang w:val="ru-RU"/>
        </w:rPr>
        <w:t>Но если у исследователя нет этой страсти, если по шестичасовому звонку поспешно закрывает он двери своей лаборатории и если рука его не дрожит, когда он делает контрольное взвешивание или последние вычисления, он не будет настоящим учёным. И если в своих изысканиях он ценит каждый успех лишь постольку, поскольку успех лично его, его слово и его мысль. Если он не понимает, что законченная мысль есть последняя капля, собиравшаяся долгие годы в десятках умов, то он не сможет быть истинным борцом за новое, за истину.</w:t>
      </w:r>
    </w:p>
    <w:p w:rsidR="00A20E10" w:rsidRPr="000D23F0" w:rsidRDefault="00A20E10" w:rsidP="00365F29">
      <w:pPr>
        <w:pStyle w:val="a3"/>
        <w:numPr>
          <w:ilvl w:val="0"/>
          <w:numId w:val="60"/>
        </w:numPr>
        <w:ind w:left="0" w:firstLine="567"/>
        <w:jc w:val="both"/>
        <w:rPr>
          <w:szCs w:val="28"/>
        </w:rPr>
      </w:pPr>
      <w:r w:rsidRPr="000D23F0">
        <w:rPr>
          <w:szCs w:val="28"/>
          <w:lang w:val="ru-RU"/>
        </w:rPr>
        <w:t>Сделайте разбор по членам предложения. Определите вид сказуемых. Укажите, чем выражены второстепенные члены предложения. Определите значение второстепенных членов предложения.</w:t>
      </w:r>
    </w:p>
    <w:p w:rsidR="00A20E10" w:rsidRPr="000D23F0" w:rsidRDefault="00A20E10" w:rsidP="00365F29">
      <w:pPr>
        <w:pStyle w:val="a3"/>
        <w:numPr>
          <w:ilvl w:val="0"/>
          <w:numId w:val="60"/>
        </w:numPr>
        <w:ind w:left="0" w:firstLine="567"/>
        <w:jc w:val="both"/>
        <w:rPr>
          <w:szCs w:val="28"/>
        </w:rPr>
      </w:pPr>
      <w:r w:rsidRPr="000D23F0">
        <w:rPr>
          <w:szCs w:val="28"/>
          <w:lang w:val="ru-RU"/>
        </w:rPr>
        <w:t xml:space="preserve">К какому стилю принадлежит текст? Докажите. </w:t>
      </w:r>
    </w:p>
    <w:p w:rsidR="00A20E10" w:rsidRPr="000D23F0" w:rsidRDefault="00A20E10" w:rsidP="00365F29">
      <w:pPr>
        <w:pStyle w:val="a3"/>
        <w:numPr>
          <w:ilvl w:val="0"/>
          <w:numId w:val="60"/>
        </w:numPr>
        <w:ind w:left="0" w:firstLine="567"/>
        <w:jc w:val="both"/>
        <w:rPr>
          <w:szCs w:val="28"/>
          <w:lang w:val="ru-RU"/>
        </w:rPr>
      </w:pPr>
      <w:r w:rsidRPr="000D23F0">
        <w:rPr>
          <w:szCs w:val="28"/>
          <w:lang w:val="ru-RU"/>
        </w:rPr>
        <w:t>Находит ли отражение стиль текста в характеристике второстепенных членов предложения?</w:t>
      </w:r>
    </w:p>
    <w:p w:rsidR="00A20E10" w:rsidRPr="000D23F0" w:rsidRDefault="00A20E10" w:rsidP="00365F29">
      <w:pPr>
        <w:pStyle w:val="a3"/>
        <w:numPr>
          <w:ilvl w:val="0"/>
          <w:numId w:val="60"/>
        </w:numPr>
        <w:ind w:left="0" w:firstLine="567"/>
        <w:jc w:val="both"/>
        <w:rPr>
          <w:szCs w:val="28"/>
          <w:lang w:val="ru-RU"/>
        </w:rPr>
      </w:pPr>
      <w:r w:rsidRPr="000D23F0">
        <w:rPr>
          <w:szCs w:val="28"/>
          <w:lang w:val="ru-RU"/>
        </w:rPr>
        <w:t>Каким должен быть современный учёный по вашему мнению? Ответьте письменно. Составьте предложения с составным именным и составным глагольным сказуемыми.</w:t>
      </w:r>
    </w:p>
    <w:p w:rsidR="00A20E10" w:rsidRPr="000D23F0" w:rsidRDefault="007A3B57" w:rsidP="00A20E10">
      <w:pPr>
        <w:pStyle w:val="2"/>
        <w:ind w:firstLine="567"/>
        <w:jc w:val="both"/>
        <w:rPr>
          <w:szCs w:val="28"/>
        </w:rPr>
      </w:pPr>
      <w:r w:rsidRPr="000D23F0">
        <w:rPr>
          <w:szCs w:val="28"/>
        </w:rPr>
        <w:t>Текст. Моя семья.</w:t>
      </w:r>
    </w:p>
    <w:p w:rsidR="00A20E10" w:rsidRPr="000D23F0" w:rsidRDefault="00A20E10" w:rsidP="00A20E10">
      <w:pPr>
        <w:pStyle w:val="2"/>
        <w:ind w:firstLine="567"/>
        <w:jc w:val="both"/>
        <w:rPr>
          <w:szCs w:val="28"/>
        </w:rPr>
      </w:pPr>
      <w:r w:rsidRPr="000D23F0">
        <w:rPr>
          <w:szCs w:val="28"/>
        </w:rPr>
        <w:t xml:space="preserve">Написать небольшое сообщение об истории какого-либо открытия. Устно расскажите, что вы знаете об учёном, сделавшем это открытие. Какие личные качества помогли ему стать настоящим учёным? </w:t>
      </w:r>
    </w:p>
    <w:p w:rsidR="00A20E10" w:rsidRPr="000D23F0" w:rsidRDefault="00A20E10" w:rsidP="00A20E10">
      <w:pPr>
        <w:ind w:firstLine="567"/>
        <w:jc w:val="both"/>
        <w:rPr>
          <w:sz w:val="28"/>
          <w:szCs w:val="28"/>
        </w:rPr>
      </w:pPr>
    </w:p>
    <w:p w:rsidR="007A3B57" w:rsidRPr="000D23F0" w:rsidRDefault="007A3B57" w:rsidP="008012B8">
      <w:pPr>
        <w:pStyle w:val="a3"/>
        <w:jc w:val="both"/>
        <w:rPr>
          <w:b/>
          <w:i/>
          <w:szCs w:val="28"/>
          <w:lang w:val="ru-RU"/>
        </w:rPr>
      </w:pPr>
      <w:r w:rsidRPr="000D23F0">
        <w:rPr>
          <w:b/>
          <w:i/>
          <w:color w:val="000000"/>
          <w:spacing w:val="-6"/>
          <w:szCs w:val="28"/>
          <w:lang w:val="ru-RU"/>
        </w:rPr>
        <w:t>Количественный состав предмета</w:t>
      </w:r>
    </w:p>
    <w:p w:rsidR="00A20E10" w:rsidRPr="000D23F0" w:rsidRDefault="00A20E10" w:rsidP="00A20E10">
      <w:pPr>
        <w:pStyle w:val="a3"/>
        <w:ind w:firstLine="567"/>
        <w:jc w:val="both"/>
        <w:rPr>
          <w:b/>
          <w:szCs w:val="28"/>
          <w:lang w:val="ru-RU"/>
        </w:rPr>
      </w:pPr>
      <w:r w:rsidRPr="000D23F0">
        <w:rPr>
          <w:b/>
          <w:szCs w:val="28"/>
          <w:lang w:val="ru-RU"/>
        </w:rPr>
        <w:t xml:space="preserve">Цель: </w:t>
      </w:r>
      <w:r w:rsidRPr="000D23F0">
        <w:rPr>
          <w:szCs w:val="28"/>
          <w:lang w:val="ru-RU"/>
        </w:rPr>
        <w:t>выявить качества письменной научной речи и ее языковые особенности; познакомиться с подстилями и жанрами письменной научной речи.</w:t>
      </w:r>
    </w:p>
    <w:p w:rsidR="00A20E10" w:rsidRPr="000D23F0" w:rsidRDefault="00A20E10" w:rsidP="00A20E10">
      <w:pPr>
        <w:pStyle w:val="a3"/>
        <w:ind w:firstLine="567"/>
        <w:jc w:val="both"/>
        <w:rPr>
          <w:b/>
          <w:szCs w:val="28"/>
          <w:lang w:val="ru-RU"/>
        </w:rPr>
      </w:pPr>
      <w:r w:rsidRPr="000D23F0">
        <w:rPr>
          <w:b/>
          <w:szCs w:val="28"/>
          <w:lang w:val="ru-RU"/>
        </w:rPr>
        <w:t>Вопросы для обсуждения:</w:t>
      </w:r>
    </w:p>
    <w:p w:rsidR="00A20E10" w:rsidRPr="000D23F0" w:rsidRDefault="00A20E10" w:rsidP="00365F29">
      <w:pPr>
        <w:pStyle w:val="a3"/>
        <w:numPr>
          <w:ilvl w:val="0"/>
          <w:numId w:val="68"/>
        </w:numPr>
        <w:ind w:left="0" w:firstLine="567"/>
        <w:jc w:val="both"/>
        <w:rPr>
          <w:szCs w:val="28"/>
          <w:lang w:val="ru-RU"/>
        </w:rPr>
      </w:pPr>
      <w:r w:rsidRPr="000D23F0">
        <w:rPr>
          <w:szCs w:val="28"/>
          <w:lang w:val="ru-RU"/>
        </w:rPr>
        <w:t>Что такое тезисы?</w:t>
      </w:r>
    </w:p>
    <w:p w:rsidR="00A20E10" w:rsidRPr="000D23F0" w:rsidRDefault="00A20E10" w:rsidP="00365F29">
      <w:pPr>
        <w:pStyle w:val="a3"/>
        <w:numPr>
          <w:ilvl w:val="0"/>
          <w:numId w:val="68"/>
        </w:numPr>
        <w:ind w:left="0" w:firstLine="567"/>
        <w:jc w:val="both"/>
        <w:rPr>
          <w:szCs w:val="28"/>
          <w:lang w:val="ru-RU"/>
        </w:rPr>
      </w:pPr>
      <w:r w:rsidRPr="000D23F0">
        <w:rPr>
          <w:szCs w:val="28"/>
          <w:lang w:val="ru-RU"/>
        </w:rPr>
        <w:t>Как написать резюме?</w:t>
      </w:r>
    </w:p>
    <w:p w:rsidR="00A20E10" w:rsidRPr="000D23F0" w:rsidRDefault="00A20E10" w:rsidP="00365F29">
      <w:pPr>
        <w:pStyle w:val="a3"/>
        <w:numPr>
          <w:ilvl w:val="0"/>
          <w:numId w:val="68"/>
        </w:numPr>
        <w:ind w:left="0" w:firstLine="567"/>
        <w:jc w:val="both"/>
        <w:rPr>
          <w:szCs w:val="28"/>
          <w:lang w:val="ru-RU"/>
        </w:rPr>
      </w:pPr>
      <w:r w:rsidRPr="000D23F0">
        <w:rPr>
          <w:szCs w:val="28"/>
          <w:lang w:val="ru-RU"/>
        </w:rPr>
        <w:t>Как лучше составить объявление?</w:t>
      </w:r>
    </w:p>
    <w:p w:rsidR="00A20E10" w:rsidRPr="000D23F0" w:rsidRDefault="00A20E10" w:rsidP="00365F29">
      <w:pPr>
        <w:pStyle w:val="a3"/>
        <w:numPr>
          <w:ilvl w:val="0"/>
          <w:numId w:val="68"/>
        </w:numPr>
        <w:ind w:left="0" w:firstLine="567"/>
        <w:jc w:val="both"/>
        <w:rPr>
          <w:szCs w:val="28"/>
          <w:lang w:val="ru-RU"/>
        </w:rPr>
      </w:pPr>
      <w:r w:rsidRPr="000D23F0">
        <w:rPr>
          <w:szCs w:val="28"/>
          <w:lang w:val="ru-RU"/>
        </w:rPr>
        <w:t>Что такое аннотация?</w:t>
      </w:r>
    </w:p>
    <w:p w:rsidR="00A20E10" w:rsidRPr="000D23F0" w:rsidRDefault="00A20E10" w:rsidP="00365F29">
      <w:pPr>
        <w:pStyle w:val="a3"/>
        <w:numPr>
          <w:ilvl w:val="0"/>
          <w:numId w:val="68"/>
        </w:numPr>
        <w:ind w:left="0" w:firstLine="567"/>
        <w:jc w:val="both"/>
        <w:rPr>
          <w:szCs w:val="28"/>
          <w:lang w:val="ru-RU"/>
        </w:rPr>
      </w:pPr>
      <w:r w:rsidRPr="000D23F0">
        <w:rPr>
          <w:szCs w:val="28"/>
          <w:lang w:val="ru-RU"/>
        </w:rPr>
        <w:t>Особенности функционирования сложных предложений в письменной речи.</w:t>
      </w:r>
    </w:p>
    <w:p w:rsidR="00A20E10" w:rsidRPr="000D23F0" w:rsidRDefault="00A20E10" w:rsidP="00A20E10">
      <w:pPr>
        <w:widowControl w:val="0"/>
        <w:ind w:firstLine="567"/>
        <w:jc w:val="both"/>
        <w:rPr>
          <w:sz w:val="28"/>
          <w:szCs w:val="28"/>
        </w:rPr>
      </w:pPr>
      <w:r w:rsidRPr="000D23F0">
        <w:rPr>
          <w:sz w:val="28"/>
          <w:szCs w:val="28"/>
        </w:rPr>
        <w:t>1. Прочитайте текст. Определите тип речи.</w:t>
      </w:r>
    </w:p>
    <w:p w:rsidR="007A3B57" w:rsidRPr="000D23F0" w:rsidRDefault="00A20E10" w:rsidP="00A20E10">
      <w:pPr>
        <w:widowControl w:val="0"/>
        <w:ind w:firstLine="567"/>
        <w:jc w:val="both"/>
        <w:rPr>
          <w:i/>
          <w:sz w:val="28"/>
          <w:szCs w:val="28"/>
        </w:rPr>
      </w:pPr>
      <w:r w:rsidRPr="000D23F0">
        <w:rPr>
          <w:i/>
          <w:sz w:val="28"/>
          <w:szCs w:val="28"/>
        </w:rPr>
        <w:t xml:space="preserve">                              </w:t>
      </w:r>
    </w:p>
    <w:p w:rsidR="00A20E10" w:rsidRPr="000D23F0" w:rsidRDefault="00A20E10" w:rsidP="007A3B57">
      <w:pPr>
        <w:widowControl w:val="0"/>
        <w:ind w:firstLine="567"/>
        <w:jc w:val="center"/>
        <w:rPr>
          <w:i/>
          <w:sz w:val="28"/>
          <w:szCs w:val="28"/>
        </w:rPr>
      </w:pPr>
      <w:r w:rsidRPr="000D23F0">
        <w:rPr>
          <w:i/>
          <w:sz w:val="28"/>
          <w:szCs w:val="28"/>
        </w:rPr>
        <w:t>Научные открытия Блеза Паскаля</w:t>
      </w:r>
    </w:p>
    <w:p w:rsidR="00A20E10" w:rsidRPr="000D23F0" w:rsidRDefault="00A20E10" w:rsidP="00A20E10">
      <w:pPr>
        <w:widowControl w:val="0"/>
        <w:ind w:firstLine="567"/>
        <w:jc w:val="both"/>
        <w:rPr>
          <w:i/>
          <w:sz w:val="28"/>
          <w:szCs w:val="28"/>
        </w:rPr>
      </w:pPr>
      <w:r w:rsidRPr="000D23F0">
        <w:rPr>
          <w:i/>
          <w:sz w:val="28"/>
          <w:szCs w:val="28"/>
        </w:rPr>
        <w:t>Француз Блез Паскаль был блестящим математиком и религиозным мыслителем. Он явился основателем современной теории вероятностей (выражение возможности того, что может случиться). Вслед за работой над созданием барометра итальянскими учёными Галилео Галилеем и Евангелистой Торричелли Паскаль сделал ртутный барометр и измерил артериальное давление. Он сформулировал закон Паскаля: в жидкости или газе, давление, приложенное к одной точке передаётся в равной мере на все части вещества. Он изобрёл первый цифровой калькулятор, но его изобретение было слишком дорогим, и он никогда им не пользовался.</w:t>
      </w:r>
    </w:p>
    <w:p w:rsidR="00A20E10" w:rsidRPr="000D23F0" w:rsidRDefault="00A20E10" w:rsidP="00365F29">
      <w:pPr>
        <w:widowControl w:val="0"/>
        <w:numPr>
          <w:ilvl w:val="0"/>
          <w:numId w:val="63"/>
        </w:numPr>
        <w:ind w:left="0" w:firstLine="567"/>
        <w:jc w:val="both"/>
        <w:rPr>
          <w:sz w:val="28"/>
          <w:szCs w:val="28"/>
        </w:rPr>
      </w:pPr>
      <w:r w:rsidRPr="000D23F0">
        <w:rPr>
          <w:sz w:val="28"/>
          <w:szCs w:val="28"/>
        </w:rPr>
        <w:t>Составьте тезисный план текста.</w:t>
      </w:r>
    </w:p>
    <w:p w:rsidR="00A20E10" w:rsidRPr="000D23F0" w:rsidRDefault="00A20E10" w:rsidP="00365F29">
      <w:pPr>
        <w:widowControl w:val="0"/>
        <w:numPr>
          <w:ilvl w:val="0"/>
          <w:numId w:val="63"/>
        </w:numPr>
        <w:ind w:left="0" w:firstLine="567"/>
        <w:jc w:val="both"/>
        <w:rPr>
          <w:sz w:val="28"/>
          <w:szCs w:val="28"/>
        </w:rPr>
      </w:pPr>
      <w:r w:rsidRPr="000D23F0">
        <w:rPr>
          <w:sz w:val="28"/>
          <w:szCs w:val="28"/>
        </w:rPr>
        <w:t>Найдите в тексте сложные предложения, определите их структуру.</w:t>
      </w:r>
    </w:p>
    <w:p w:rsidR="00A20E10" w:rsidRPr="000D23F0" w:rsidRDefault="00A20E10" w:rsidP="00365F29">
      <w:pPr>
        <w:widowControl w:val="0"/>
        <w:numPr>
          <w:ilvl w:val="0"/>
          <w:numId w:val="63"/>
        </w:numPr>
        <w:ind w:left="0" w:firstLine="567"/>
        <w:jc w:val="both"/>
        <w:rPr>
          <w:sz w:val="28"/>
          <w:szCs w:val="28"/>
        </w:rPr>
      </w:pPr>
      <w:r w:rsidRPr="000D23F0">
        <w:rPr>
          <w:sz w:val="28"/>
          <w:szCs w:val="28"/>
        </w:rPr>
        <w:t>Представьте, что вам предстоит важное собеседование. Перед встречей вас попросили написать резюме. О чём вы будете писать? Какова структура резюме? Какие предложения предпочтительны при составлении резюме - простые или сложные?</w:t>
      </w:r>
    </w:p>
    <w:p w:rsidR="00A20E10" w:rsidRPr="000D23F0" w:rsidRDefault="00A20E10" w:rsidP="00365F29">
      <w:pPr>
        <w:widowControl w:val="0"/>
        <w:numPr>
          <w:ilvl w:val="0"/>
          <w:numId w:val="63"/>
        </w:numPr>
        <w:ind w:left="0" w:firstLine="567"/>
        <w:jc w:val="both"/>
        <w:rPr>
          <w:sz w:val="28"/>
          <w:szCs w:val="28"/>
        </w:rPr>
      </w:pPr>
      <w:r w:rsidRPr="000D23F0">
        <w:rPr>
          <w:sz w:val="28"/>
          <w:szCs w:val="28"/>
        </w:rPr>
        <w:t>Напишите резюме.</w:t>
      </w:r>
    </w:p>
    <w:p w:rsidR="00A20E10" w:rsidRPr="000D23F0" w:rsidRDefault="00A20E10" w:rsidP="00365F29">
      <w:pPr>
        <w:widowControl w:val="0"/>
        <w:numPr>
          <w:ilvl w:val="0"/>
          <w:numId w:val="63"/>
        </w:numPr>
        <w:ind w:left="0" w:firstLine="567"/>
        <w:jc w:val="both"/>
        <w:rPr>
          <w:sz w:val="28"/>
          <w:szCs w:val="28"/>
        </w:rPr>
      </w:pPr>
      <w:r w:rsidRPr="000D23F0">
        <w:rPr>
          <w:sz w:val="28"/>
          <w:szCs w:val="28"/>
        </w:rPr>
        <w:t>По данному образцу составьте объявление (например, о времени и месте проведения научной конференции).</w:t>
      </w:r>
    </w:p>
    <w:p w:rsidR="00A20E10" w:rsidRPr="000D23F0" w:rsidRDefault="00A20E10" w:rsidP="00A20E10">
      <w:pPr>
        <w:widowControl w:val="0"/>
        <w:ind w:firstLine="567"/>
        <w:jc w:val="both"/>
        <w:rPr>
          <w:sz w:val="28"/>
          <w:szCs w:val="28"/>
        </w:rPr>
      </w:pPr>
      <w:r w:rsidRPr="000D23F0">
        <w:rPr>
          <w:sz w:val="28"/>
          <w:szCs w:val="28"/>
        </w:rPr>
        <w:t xml:space="preserve">                                            Уважаемые посетители!</w:t>
      </w:r>
    </w:p>
    <w:p w:rsidR="00A20E10" w:rsidRPr="000D23F0" w:rsidRDefault="00A20E10" w:rsidP="00A20E10">
      <w:pPr>
        <w:widowControl w:val="0"/>
        <w:ind w:firstLine="567"/>
        <w:jc w:val="both"/>
        <w:rPr>
          <w:sz w:val="28"/>
          <w:szCs w:val="28"/>
        </w:rPr>
      </w:pPr>
      <w:r w:rsidRPr="000D23F0">
        <w:rPr>
          <w:sz w:val="28"/>
          <w:szCs w:val="28"/>
        </w:rPr>
        <w:t>С 1 по 29 а</w:t>
      </w:r>
      <w:r w:rsidR="007A3B57" w:rsidRPr="000D23F0">
        <w:rPr>
          <w:sz w:val="28"/>
          <w:szCs w:val="28"/>
        </w:rPr>
        <w:t>в</w:t>
      </w:r>
      <w:r w:rsidRPr="000D23F0">
        <w:rPr>
          <w:sz w:val="28"/>
          <w:szCs w:val="28"/>
        </w:rPr>
        <w:t>густа библиотека будет закрыта на ремонт.</w:t>
      </w:r>
    </w:p>
    <w:p w:rsidR="00A20E10" w:rsidRPr="000D23F0" w:rsidRDefault="00A20E10" w:rsidP="00A20E10">
      <w:pPr>
        <w:widowControl w:val="0"/>
        <w:ind w:firstLine="567"/>
        <w:jc w:val="both"/>
        <w:rPr>
          <w:sz w:val="28"/>
          <w:szCs w:val="28"/>
        </w:rPr>
      </w:pPr>
      <w:r w:rsidRPr="000D23F0">
        <w:rPr>
          <w:sz w:val="28"/>
          <w:szCs w:val="28"/>
        </w:rPr>
        <w:t>Ближайший филиал библиотеки находится по адресу ул. Сейфуллина, 28 и работает с 9 до 19 часов.</w:t>
      </w:r>
    </w:p>
    <w:p w:rsidR="00A20E10" w:rsidRPr="000D23F0" w:rsidRDefault="00A20E10" w:rsidP="00A20E10">
      <w:pPr>
        <w:widowControl w:val="0"/>
        <w:ind w:firstLine="567"/>
        <w:jc w:val="both"/>
        <w:rPr>
          <w:sz w:val="28"/>
          <w:szCs w:val="28"/>
        </w:rPr>
      </w:pPr>
      <w:r w:rsidRPr="000D23F0">
        <w:rPr>
          <w:sz w:val="28"/>
          <w:szCs w:val="28"/>
        </w:rPr>
        <w:t xml:space="preserve">                                                                        Администрация библиотеки.</w:t>
      </w:r>
    </w:p>
    <w:p w:rsidR="00A20E10" w:rsidRPr="000D23F0" w:rsidRDefault="00A20E10" w:rsidP="00A20E10">
      <w:pPr>
        <w:widowControl w:val="0"/>
        <w:ind w:firstLine="567"/>
        <w:jc w:val="both"/>
        <w:rPr>
          <w:sz w:val="28"/>
          <w:szCs w:val="28"/>
        </w:rPr>
      </w:pPr>
    </w:p>
    <w:p w:rsidR="00A20E10" w:rsidRPr="000D23F0" w:rsidRDefault="00A20E10" w:rsidP="00A20E10">
      <w:pPr>
        <w:widowControl w:val="0"/>
        <w:ind w:firstLine="567"/>
        <w:jc w:val="both"/>
        <w:rPr>
          <w:sz w:val="28"/>
          <w:szCs w:val="28"/>
        </w:rPr>
      </w:pPr>
      <w:r w:rsidRPr="000D23F0">
        <w:rPr>
          <w:sz w:val="28"/>
          <w:szCs w:val="28"/>
        </w:rPr>
        <w:t xml:space="preserve">                ПАМЯТКА ПО СОСТАВЛЕНИЮ ОБЪЯВЛЕНИЯ</w:t>
      </w:r>
    </w:p>
    <w:p w:rsidR="00A20E10" w:rsidRPr="000D23F0" w:rsidRDefault="00A20E10" w:rsidP="00A20E10">
      <w:pPr>
        <w:widowControl w:val="0"/>
        <w:ind w:firstLine="567"/>
        <w:jc w:val="both"/>
        <w:rPr>
          <w:sz w:val="28"/>
          <w:szCs w:val="28"/>
        </w:rPr>
      </w:pPr>
      <w:r w:rsidRPr="000D23F0">
        <w:rPr>
          <w:sz w:val="28"/>
          <w:szCs w:val="28"/>
        </w:rPr>
        <w:t>В объявлении: 1) называют адресата; 2) кратко излагают деловую информацию; 3) указывают, от чьего имени она даётся.</w:t>
      </w:r>
    </w:p>
    <w:p w:rsidR="00A20E10" w:rsidRPr="000D23F0" w:rsidRDefault="00962DF2" w:rsidP="00A20E10">
      <w:pPr>
        <w:pStyle w:val="2"/>
        <w:ind w:firstLine="567"/>
        <w:jc w:val="both"/>
        <w:rPr>
          <w:szCs w:val="28"/>
        </w:rPr>
      </w:pPr>
      <w:r w:rsidRPr="000D23F0">
        <w:rPr>
          <w:szCs w:val="28"/>
        </w:rPr>
        <w:t>Т</w:t>
      </w:r>
      <w:r w:rsidR="007A3B57" w:rsidRPr="000D23F0">
        <w:rPr>
          <w:szCs w:val="28"/>
        </w:rPr>
        <w:t>екст. Моя квартира.</w:t>
      </w:r>
    </w:p>
    <w:p w:rsidR="00A20E10" w:rsidRPr="000D23F0" w:rsidRDefault="00A20E10" w:rsidP="008012B8">
      <w:pPr>
        <w:pStyle w:val="a3"/>
        <w:jc w:val="both"/>
        <w:rPr>
          <w:szCs w:val="28"/>
          <w:lang w:val="ru-RU"/>
        </w:rPr>
      </w:pPr>
      <w:r w:rsidRPr="000D23F0">
        <w:rPr>
          <w:b/>
          <w:szCs w:val="28"/>
          <w:lang w:val="ru-RU"/>
        </w:rPr>
        <w:t xml:space="preserve">Цель: </w:t>
      </w:r>
      <w:r w:rsidRPr="000D23F0">
        <w:rPr>
          <w:szCs w:val="28"/>
          <w:lang w:val="ru-RU"/>
        </w:rPr>
        <w:t>выявить особенности функционирования сложных предложений в письменной речи; раскрыть глубину обычаев и традиций казахского народа путём анализа текста «Седьмое колено».</w:t>
      </w:r>
    </w:p>
    <w:p w:rsidR="00A20E10" w:rsidRPr="000D23F0" w:rsidRDefault="00A20E10" w:rsidP="00A20E10">
      <w:pPr>
        <w:pStyle w:val="a3"/>
        <w:ind w:firstLine="567"/>
        <w:jc w:val="both"/>
        <w:rPr>
          <w:b/>
          <w:szCs w:val="28"/>
          <w:lang w:val="ru-RU"/>
        </w:rPr>
      </w:pPr>
      <w:r w:rsidRPr="000D23F0">
        <w:rPr>
          <w:b/>
          <w:szCs w:val="28"/>
          <w:lang w:val="ru-RU"/>
        </w:rPr>
        <w:t>Вопросы для обсуждения:</w:t>
      </w:r>
    </w:p>
    <w:p w:rsidR="00A20E10" w:rsidRPr="000D23F0" w:rsidRDefault="00A20E10" w:rsidP="00365F29">
      <w:pPr>
        <w:pStyle w:val="a3"/>
        <w:numPr>
          <w:ilvl w:val="0"/>
          <w:numId w:val="64"/>
        </w:numPr>
        <w:ind w:left="0" w:firstLine="567"/>
        <w:jc w:val="both"/>
        <w:rPr>
          <w:szCs w:val="28"/>
          <w:lang w:val="ru-RU"/>
        </w:rPr>
      </w:pPr>
      <w:r w:rsidRPr="000D23F0">
        <w:rPr>
          <w:szCs w:val="28"/>
          <w:lang w:val="ru-RU"/>
        </w:rPr>
        <w:t>Какое предложение называется сложным?</w:t>
      </w:r>
    </w:p>
    <w:p w:rsidR="00A20E10" w:rsidRPr="000D23F0" w:rsidRDefault="00A20E10" w:rsidP="00365F29">
      <w:pPr>
        <w:pStyle w:val="a3"/>
        <w:numPr>
          <w:ilvl w:val="0"/>
          <w:numId w:val="64"/>
        </w:numPr>
        <w:ind w:left="0" w:firstLine="567"/>
        <w:jc w:val="both"/>
        <w:rPr>
          <w:szCs w:val="28"/>
          <w:lang w:val="ru-RU"/>
        </w:rPr>
      </w:pPr>
      <w:r w:rsidRPr="000D23F0">
        <w:rPr>
          <w:szCs w:val="28"/>
          <w:lang w:val="ru-RU"/>
        </w:rPr>
        <w:t>Союзные и бессоюзные предложения.</w:t>
      </w:r>
    </w:p>
    <w:p w:rsidR="00A20E10" w:rsidRPr="000D23F0" w:rsidRDefault="00A20E10" w:rsidP="00365F29">
      <w:pPr>
        <w:pStyle w:val="a3"/>
        <w:numPr>
          <w:ilvl w:val="0"/>
          <w:numId w:val="64"/>
        </w:numPr>
        <w:ind w:left="0" w:firstLine="567"/>
        <w:jc w:val="both"/>
        <w:rPr>
          <w:szCs w:val="28"/>
          <w:lang w:val="ru-RU"/>
        </w:rPr>
      </w:pPr>
      <w:r w:rsidRPr="000D23F0">
        <w:rPr>
          <w:szCs w:val="28"/>
          <w:lang w:val="ru-RU"/>
        </w:rPr>
        <w:t>Сложносочинённые предложения.</w:t>
      </w:r>
    </w:p>
    <w:p w:rsidR="00A20E10" w:rsidRPr="000D23F0" w:rsidRDefault="00A20E10" w:rsidP="00365F29">
      <w:pPr>
        <w:pStyle w:val="a3"/>
        <w:numPr>
          <w:ilvl w:val="0"/>
          <w:numId w:val="64"/>
        </w:numPr>
        <w:ind w:left="0" w:firstLine="567"/>
        <w:jc w:val="both"/>
        <w:rPr>
          <w:szCs w:val="28"/>
          <w:lang w:val="ru-RU"/>
        </w:rPr>
      </w:pPr>
      <w:r w:rsidRPr="000D23F0">
        <w:rPr>
          <w:szCs w:val="28"/>
          <w:lang w:val="ru-RU"/>
        </w:rPr>
        <w:t>Смысловая связь простых предложений, объединённых в сложное.</w:t>
      </w:r>
    </w:p>
    <w:p w:rsidR="00A20E10" w:rsidRPr="000D23F0" w:rsidRDefault="00A20E10" w:rsidP="00365F29">
      <w:pPr>
        <w:pStyle w:val="a3"/>
        <w:numPr>
          <w:ilvl w:val="0"/>
          <w:numId w:val="64"/>
        </w:numPr>
        <w:ind w:left="0" w:firstLine="567"/>
        <w:jc w:val="both"/>
        <w:rPr>
          <w:szCs w:val="28"/>
          <w:lang w:val="ru-RU"/>
        </w:rPr>
      </w:pPr>
      <w:r w:rsidRPr="000D23F0">
        <w:rPr>
          <w:szCs w:val="28"/>
          <w:lang w:val="ru-RU"/>
        </w:rPr>
        <w:t>ССП с соединительными союзами.</w:t>
      </w:r>
    </w:p>
    <w:p w:rsidR="00A20E10" w:rsidRPr="000D23F0" w:rsidRDefault="00A20E10" w:rsidP="00365F29">
      <w:pPr>
        <w:pStyle w:val="a3"/>
        <w:numPr>
          <w:ilvl w:val="0"/>
          <w:numId w:val="64"/>
        </w:numPr>
        <w:ind w:left="0" w:firstLine="567"/>
        <w:jc w:val="both"/>
        <w:rPr>
          <w:szCs w:val="28"/>
          <w:lang w:val="ru-RU"/>
        </w:rPr>
      </w:pPr>
      <w:r w:rsidRPr="000D23F0">
        <w:rPr>
          <w:szCs w:val="28"/>
          <w:lang w:val="ru-RU"/>
        </w:rPr>
        <w:t>СПП с разделительными союзами.</w:t>
      </w:r>
    </w:p>
    <w:p w:rsidR="00A20E10" w:rsidRPr="000D23F0" w:rsidRDefault="00A20E10" w:rsidP="00365F29">
      <w:pPr>
        <w:pStyle w:val="a3"/>
        <w:numPr>
          <w:ilvl w:val="0"/>
          <w:numId w:val="64"/>
        </w:numPr>
        <w:ind w:left="0" w:firstLine="567"/>
        <w:jc w:val="both"/>
        <w:rPr>
          <w:szCs w:val="28"/>
          <w:lang w:val="ru-RU"/>
        </w:rPr>
      </w:pPr>
      <w:r w:rsidRPr="000D23F0">
        <w:rPr>
          <w:szCs w:val="28"/>
          <w:lang w:val="ru-RU"/>
        </w:rPr>
        <w:t>СПП с противительными союзами.</w:t>
      </w:r>
    </w:p>
    <w:p w:rsidR="00A20E10" w:rsidRPr="000D23F0" w:rsidRDefault="00A20E10" w:rsidP="00365F29">
      <w:pPr>
        <w:pStyle w:val="a3"/>
        <w:numPr>
          <w:ilvl w:val="0"/>
          <w:numId w:val="64"/>
        </w:numPr>
        <w:ind w:left="0" w:firstLine="567"/>
        <w:jc w:val="both"/>
        <w:rPr>
          <w:szCs w:val="28"/>
          <w:lang w:val="ru-RU"/>
        </w:rPr>
      </w:pPr>
      <w:r w:rsidRPr="000D23F0">
        <w:rPr>
          <w:szCs w:val="28"/>
          <w:lang w:val="ru-RU"/>
        </w:rPr>
        <w:t>Особенности функционирования сложных предложений в письменной речи.</w:t>
      </w:r>
    </w:p>
    <w:p w:rsidR="00A20E10" w:rsidRPr="000D23F0" w:rsidRDefault="00A20E10" w:rsidP="00365F29">
      <w:pPr>
        <w:pStyle w:val="a3"/>
        <w:numPr>
          <w:ilvl w:val="0"/>
          <w:numId w:val="65"/>
        </w:numPr>
        <w:ind w:left="0" w:firstLine="567"/>
        <w:jc w:val="both"/>
        <w:rPr>
          <w:szCs w:val="28"/>
          <w:lang w:val="ru-RU"/>
        </w:rPr>
      </w:pPr>
      <w:r w:rsidRPr="000D23F0">
        <w:rPr>
          <w:szCs w:val="28"/>
          <w:lang w:val="ru-RU"/>
        </w:rPr>
        <w:t>Прочитайте текст.</w:t>
      </w:r>
    </w:p>
    <w:p w:rsidR="00A20E10" w:rsidRPr="000D23F0" w:rsidRDefault="00A20E10" w:rsidP="007A3B57">
      <w:pPr>
        <w:pStyle w:val="a3"/>
        <w:ind w:firstLine="567"/>
        <w:jc w:val="both"/>
        <w:rPr>
          <w:i/>
          <w:szCs w:val="28"/>
          <w:lang w:val="ru-RU"/>
        </w:rPr>
      </w:pPr>
      <w:r w:rsidRPr="000D23F0">
        <w:rPr>
          <w:i/>
          <w:szCs w:val="28"/>
          <w:lang w:val="ru-RU"/>
        </w:rPr>
        <w:t xml:space="preserve">                                             Седьмое колено</w:t>
      </w:r>
    </w:p>
    <w:p w:rsidR="00A20E10" w:rsidRPr="000D23F0" w:rsidRDefault="00A20E10" w:rsidP="00A20E10">
      <w:pPr>
        <w:pStyle w:val="a3"/>
        <w:ind w:firstLine="567"/>
        <w:jc w:val="both"/>
        <w:rPr>
          <w:i/>
          <w:szCs w:val="28"/>
          <w:lang w:val="ru-RU"/>
        </w:rPr>
      </w:pPr>
      <w:r w:rsidRPr="000D23F0">
        <w:rPr>
          <w:i/>
          <w:szCs w:val="28"/>
          <w:lang w:val="ru-RU"/>
        </w:rPr>
        <w:t xml:space="preserve">                                                                                  Родина – мать народу,</w:t>
      </w:r>
    </w:p>
    <w:p w:rsidR="00A20E10" w:rsidRPr="000D23F0" w:rsidRDefault="00A20E10" w:rsidP="00A20E10">
      <w:pPr>
        <w:pStyle w:val="a3"/>
        <w:ind w:firstLine="567"/>
        <w:jc w:val="both"/>
        <w:rPr>
          <w:i/>
          <w:szCs w:val="28"/>
          <w:lang w:val="ru-RU"/>
        </w:rPr>
      </w:pPr>
      <w:r w:rsidRPr="000D23F0">
        <w:rPr>
          <w:i/>
          <w:szCs w:val="28"/>
          <w:lang w:val="ru-RU"/>
        </w:rPr>
        <w:t xml:space="preserve">                                                                                 Народ – мать джигиту.</w:t>
      </w:r>
    </w:p>
    <w:p w:rsidR="00A20E10" w:rsidRPr="000D23F0" w:rsidRDefault="00A20E10" w:rsidP="00A20E10">
      <w:pPr>
        <w:pStyle w:val="a3"/>
        <w:ind w:firstLine="567"/>
        <w:jc w:val="both"/>
        <w:rPr>
          <w:i/>
          <w:szCs w:val="28"/>
          <w:lang w:val="ru-RU"/>
        </w:rPr>
      </w:pPr>
      <w:r w:rsidRPr="000D23F0">
        <w:rPr>
          <w:i/>
          <w:szCs w:val="28"/>
          <w:lang w:val="ru-RU"/>
        </w:rPr>
        <w:t>Казах всегда отличался радушием и гостеприимством, а также его отличала простота и непринуждённость в общении. Ещё в 19-м веке известный исследователь Средней Азии Вампери А. писал о том, что, когда встречаются два казаха, первый вопрос к собеседнику – знает ли он своих предков до седьмого колена? Спрашиваемый, даже если это ребёнок восьми лет, должен был ответить, иначе он мог прослыть невеждой и невоспитанным человеком. Знание семи колен своего родства в данном случае, пожалуй, фактор историко-этнографического характера. Он способствовал, с одной стороны,  сбору сведений в степях, а с другой стороны это знание давало возможность поиска новых путей для создания экзогамной семьи.</w:t>
      </w:r>
    </w:p>
    <w:p w:rsidR="00A20E10" w:rsidRPr="000D23F0" w:rsidRDefault="00A20E10" w:rsidP="00A20E10">
      <w:pPr>
        <w:pStyle w:val="a3"/>
        <w:ind w:firstLine="567"/>
        <w:jc w:val="both"/>
        <w:rPr>
          <w:i/>
          <w:szCs w:val="28"/>
          <w:lang w:val="ru-RU"/>
        </w:rPr>
      </w:pPr>
    </w:p>
    <w:p w:rsidR="00A20E10" w:rsidRPr="000D23F0" w:rsidRDefault="00A20E10" w:rsidP="00365F29">
      <w:pPr>
        <w:pStyle w:val="a3"/>
        <w:numPr>
          <w:ilvl w:val="0"/>
          <w:numId w:val="65"/>
        </w:numPr>
        <w:ind w:left="0" w:firstLine="567"/>
        <w:jc w:val="both"/>
        <w:rPr>
          <w:szCs w:val="28"/>
          <w:lang w:val="ru-RU"/>
        </w:rPr>
      </w:pPr>
      <w:r w:rsidRPr="000D23F0">
        <w:rPr>
          <w:szCs w:val="28"/>
          <w:lang w:val="ru-RU"/>
        </w:rPr>
        <w:t>Объясните значение слов: радушие, непринуждённость, невежда, экзогамная семья</w:t>
      </w:r>
    </w:p>
    <w:p w:rsidR="00A20E10" w:rsidRPr="000D23F0" w:rsidRDefault="00A20E10" w:rsidP="00365F29">
      <w:pPr>
        <w:numPr>
          <w:ilvl w:val="0"/>
          <w:numId w:val="65"/>
        </w:numPr>
        <w:ind w:left="0" w:firstLine="567"/>
        <w:jc w:val="both"/>
        <w:rPr>
          <w:sz w:val="28"/>
          <w:szCs w:val="28"/>
        </w:rPr>
      </w:pPr>
      <w:r w:rsidRPr="000D23F0">
        <w:rPr>
          <w:sz w:val="28"/>
          <w:szCs w:val="28"/>
        </w:rPr>
        <w:t>Ответьте на вопросы к тексту:</w:t>
      </w:r>
    </w:p>
    <w:p w:rsidR="00A20E10" w:rsidRPr="000D23F0" w:rsidRDefault="00A20E10" w:rsidP="00365F29">
      <w:pPr>
        <w:numPr>
          <w:ilvl w:val="0"/>
          <w:numId w:val="66"/>
        </w:numPr>
        <w:ind w:left="0" w:firstLine="567"/>
        <w:jc w:val="both"/>
        <w:rPr>
          <w:sz w:val="28"/>
          <w:szCs w:val="28"/>
        </w:rPr>
      </w:pPr>
      <w:r w:rsidRPr="000D23F0">
        <w:rPr>
          <w:sz w:val="28"/>
          <w:szCs w:val="28"/>
        </w:rPr>
        <w:t>Чем отличался казах в общении?</w:t>
      </w:r>
    </w:p>
    <w:p w:rsidR="00A20E10" w:rsidRPr="000D23F0" w:rsidRDefault="00A20E10" w:rsidP="00365F29">
      <w:pPr>
        <w:numPr>
          <w:ilvl w:val="0"/>
          <w:numId w:val="66"/>
        </w:numPr>
        <w:ind w:left="0" w:firstLine="567"/>
        <w:jc w:val="both"/>
        <w:rPr>
          <w:sz w:val="28"/>
          <w:szCs w:val="28"/>
        </w:rPr>
      </w:pPr>
      <w:r w:rsidRPr="000D23F0">
        <w:rPr>
          <w:sz w:val="28"/>
          <w:szCs w:val="28"/>
        </w:rPr>
        <w:t>Что писал о казахе известный исследователь Средней Азии Вампери А.?</w:t>
      </w:r>
    </w:p>
    <w:p w:rsidR="00A20E10" w:rsidRPr="000D23F0" w:rsidRDefault="00A20E10" w:rsidP="00365F29">
      <w:pPr>
        <w:numPr>
          <w:ilvl w:val="0"/>
          <w:numId w:val="66"/>
        </w:numPr>
        <w:ind w:left="0" w:firstLine="567"/>
        <w:jc w:val="both"/>
        <w:rPr>
          <w:sz w:val="28"/>
          <w:szCs w:val="28"/>
        </w:rPr>
      </w:pPr>
      <w:r w:rsidRPr="000D23F0">
        <w:rPr>
          <w:sz w:val="28"/>
          <w:szCs w:val="28"/>
        </w:rPr>
        <w:t>Что даёт казаху знание семи колен своего рода?</w:t>
      </w:r>
    </w:p>
    <w:p w:rsidR="00A20E10" w:rsidRPr="000D23F0" w:rsidRDefault="00A20E10" w:rsidP="00365F29">
      <w:pPr>
        <w:numPr>
          <w:ilvl w:val="0"/>
          <w:numId w:val="65"/>
        </w:numPr>
        <w:ind w:left="0" w:firstLine="567"/>
        <w:jc w:val="both"/>
        <w:rPr>
          <w:sz w:val="28"/>
          <w:szCs w:val="28"/>
        </w:rPr>
      </w:pPr>
      <w:r w:rsidRPr="000D23F0">
        <w:rPr>
          <w:sz w:val="28"/>
          <w:szCs w:val="28"/>
        </w:rPr>
        <w:t>Составьте сложносочинённые предложения, используя данные слова и словосочетания:</w:t>
      </w:r>
    </w:p>
    <w:p w:rsidR="00A20E10" w:rsidRPr="000D23F0" w:rsidRDefault="00A20E10" w:rsidP="00A20E10">
      <w:pPr>
        <w:ind w:firstLine="567"/>
        <w:jc w:val="both"/>
        <w:rPr>
          <w:i/>
          <w:sz w:val="28"/>
          <w:szCs w:val="28"/>
        </w:rPr>
      </w:pPr>
      <w:r w:rsidRPr="000D23F0">
        <w:rPr>
          <w:i/>
          <w:sz w:val="28"/>
          <w:szCs w:val="28"/>
        </w:rPr>
        <w:t>Казах всегда отличаться радушие и гостеприимство, простота и непринуждённость, общение; известный исследователь, Средняя Азия, 19-й век, писать; когда встречаться два казаха, первый вопрос, собеседник знать своих предков, седьмое колено; спрашиваемый, если он ребёнок, должен ответить; его считать невежда и невоспитанный человек; знать семь колен рода, фактор историко-географического порядка, способствовать сбор сведений, и поиск путь, для создания экзогамная семья.</w:t>
      </w:r>
    </w:p>
    <w:p w:rsidR="00A20E10" w:rsidRPr="000D23F0" w:rsidRDefault="00A20E10" w:rsidP="00365F29">
      <w:pPr>
        <w:pStyle w:val="a3"/>
        <w:numPr>
          <w:ilvl w:val="0"/>
          <w:numId w:val="65"/>
        </w:numPr>
        <w:ind w:left="0" w:firstLine="567"/>
        <w:jc w:val="both"/>
        <w:rPr>
          <w:szCs w:val="28"/>
          <w:lang w:val="ru-RU"/>
        </w:rPr>
      </w:pPr>
      <w:r w:rsidRPr="000D23F0">
        <w:rPr>
          <w:szCs w:val="28"/>
          <w:lang w:val="ru-RU"/>
        </w:rPr>
        <w:t>Разберите предложения по членам и частям речи.</w:t>
      </w:r>
    </w:p>
    <w:p w:rsidR="00A20E10" w:rsidRPr="000D23F0" w:rsidRDefault="00A20E10" w:rsidP="00365F29">
      <w:pPr>
        <w:numPr>
          <w:ilvl w:val="0"/>
          <w:numId w:val="65"/>
        </w:numPr>
        <w:ind w:left="0" w:firstLine="567"/>
        <w:jc w:val="both"/>
        <w:rPr>
          <w:sz w:val="28"/>
          <w:szCs w:val="28"/>
        </w:rPr>
      </w:pPr>
      <w:r w:rsidRPr="000D23F0">
        <w:rPr>
          <w:sz w:val="28"/>
          <w:szCs w:val="28"/>
        </w:rPr>
        <w:t>Определите типы сложных предложений.</w:t>
      </w:r>
    </w:p>
    <w:p w:rsidR="00A20E10" w:rsidRPr="000D23F0" w:rsidRDefault="007A3B57" w:rsidP="00A20E10">
      <w:pPr>
        <w:pStyle w:val="2"/>
        <w:ind w:firstLine="567"/>
        <w:jc w:val="both"/>
        <w:rPr>
          <w:szCs w:val="28"/>
        </w:rPr>
      </w:pPr>
      <w:r w:rsidRPr="000D23F0">
        <w:rPr>
          <w:szCs w:val="28"/>
        </w:rPr>
        <w:t>Текст. Мой рабочий день.</w:t>
      </w:r>
    </w:p>
    <w:p w:rsidR="004A2AE2" w:rsidRPr="000D23F0" w:rsidRDefault="004A2AE2" w:rsidP="008012B8">
      <w:pPr>
        <w:pStyle w:val="a3"/>
        <w:jc w:val="both"/>
        <w:rPr>
          <w:b/>
          <w:i/>
          <w:szCs w:val="28"/>
          <w:lang w:val="ru-RU"/>
        </w:rPr>
      </w:pPr>
      <w:r w:rsidRPr="000D23F0">
        <w:rPr>
          <w:b/>
          <w:i/>
          <w:color w:val="000000"/>
          <w:szCs w:val="28"/>
          <w:lang w:val="ru-RU"/>
        </w:rPr>
        <w:t>Возникновение, происхождение предмета</w:t>
      </w:r>
    </w:p>
    <w:p w:rsidR="00A20E10" w:rsidRPr="000D23F0" w:rsidRDefault="00A20E10" w:rsidP="00A20E10">
      <w:pPr>
        <w:tabs>
          <w:tab w:val="left" w:pos="585"/>
        </w:tabs>
        <w:ind w:firstLine="567"/>
        <w:jc w:val="both"/>
        <w:rPr>
          <w:sz w:val="28"/>
          <w:szCs w:val="28"/>
        </w:rPr>
      </w:pPr>
      <w:r w:rsidRPr="000D23F0">
        <w:rPr>
          <w:b/>
          <w:sz w:val="28"/>
          <w:szCs w:val="28"/>
        </w:rPr>
        <w:t>Цель:</w:t>
      </w:r>
      <w:r w:rsidRPr="000D23F0">
        <w:rPr>
          <w:sz w:val="28"/>
          <w:szCs w:val="28"/>
        </w:rPr>
        <w:t xml:space="preserve"> выявить качества письменной научной речи и ее языковые особенности; познакомиться с подстилями и жанрами письменной научной речи.</w:t>
      </w:r>
    </w:p>
    <w:p w:rsidR="00A20E10" w:rsidRPr="000D23F0" w:rsidRDefault="00A20E10" w:rsidP="00A20E10">
      <w:pPr>
        <w:ind w:firstLine="567"/>
        <w:jc w:val="both"/>
        <w:rPr>
          <w:b/>
          <w:sz w:val="28"/>
          <w:szCs w:val="28"/>
        </w:rPr>
      </w:pPr>
      <w:r w:rsidRPr="000D23F0">
        <w:rPr>
          <w:b/>
          <w:sz w:val="28"/>
          <w:szCs w:val="28"/>
        </w:rPr>
        <w:t xml:space="preserve">Форма занятия: </w:t>
      </w:r>
    </w:p>
    <w:p w:rsidR="00A20E10" w:rsidRPr="000D23F0" w:rsidRDefault="00A20E10" w:rsidP="00365F29">
      <w:pPr>
        <w:numPr>
          <w:ilvl w:val="0"/>
          <w:numId w:val="72"/>
        </w:numPr>
        <w:ind w:left="0" w:firstLine="567"/>
        <w:jc w:val="both"/>
        <w:rPr>
          <w:sz w:val="28"/>
          <w:szCs w:val="28"/>
        </w:rPr>
      </w:pPr>
      <w:r w:rsidRPr="000D23F0">
        <w:rPr>
          <w:sz w:val="28"/>
          <w:szCs w:val="28"/>
        </w:rPr>
        <w:t>Ознакомление с теоретическим материалом.</w:t>
      </w:r>
    </w:p>
    <w:p w:rsidR="00A20E10" w:rsidRPr="000D23F0" w:rsidRDefault="00A20E10" w:rsidP="00365F29">
      <w:pPr>
        <w:numPr>
          <w:ilvl w:val="0"/>
          <w:numId w:val="72"/>
        </w:numPr>
        <w:ind w:left="0" w:firstLine="567"/>
        <w:jc w:val="both"/>
        <w:rPr>
          <w:sz w:val="28"/>
          <w:szCs w:val="28"/>
        </w:rPr>
      </w:pPr>
      <w:r w:rsidRPr="000D23F0">
        <w:rPr>
          <w:sz w:val="28"/>
          <w:szCs w:val="28"/>
        </w:rPr>
        <w:t>Конкурс на самый сложный вопрос к теоретическому тексту и самый полный ответ.</w:t>
      </w:r>
    </w:p>
    <w:p w:rsidR="00A20E10" w:rsidRPr="000D23F0" w:rsidRDefault="00A20E10" w:rsidP="00365F29">
      <w:pPr>
        <w:numPr>
          <w:ilvl w:val="0"/>
          <w:numId w:val="72"/>
        </w:numPr>
        <w:ind w:left="0" w:firstLine="567"/>
        <w:jc w:val="both"/>
        <w:rPr>
          <w:sz w:val="28"/>
          <w:szCs w:val="28"/>
        </w:rPr>
      </w:pPr>
      <w:r w:rsidRPr="000D23F0">
        <w:rPr>
          <w:sz w:val="28"/>
          <w:szCs w:val="28"/>
        </w:rPr>
        <w:t>Составление опорных конспектов “Языковые особенности  письменной научной речи”, “Подстили научного стиля”, “Жанры  письменной научной речи”.</w:t>
      </w:r>
    </w:p>
    <w:p w:rsidR="00A20E10" w:rsidRPr="000D23F0" w:rsidRDefault="00A20E10" w:rsidP="00365F29">
      <w:pPr>
        <w:numPr>
          <w:ilvl w:val="0"/>
          <w:numId w:val="72"/>
        </w:numPr>
        <w:ind w:left="0" w:firstLine="567"/>
        <w:jc w:val="both"/>
        <w:rPr>
          <w:sz w:val="28"/>
          <w:szCs w:val="28"/>
        </w:rPr>
      </w:pPr>
      <w:r w:rsidRPr="000D23F0">
        <w:rPr>
          <w:sz w:val="28"/>
          <w:szCs w:val="28"/>
        </w:rPr>
        <w:t>Знакомство с текстом по специальности.</w:t>
      </w:r>
    </w:p>
    <w:p w:rsidR="00A20E10" w:rsidRPr="000D23F0" w:rsidRDefault="00A20E10" w:rsidP="00365F29">
      <w:pPr>
        <w:numPr>
          <w:ilvl w:val="0"/>
          <w:numId w:val="72"/>
        </w:numPr>
        <w:ind w:left="0" w:firstLine="567"/>
        <w:jc w:val="both"/>
        <w:rPr>
          <w:sz w:val="28"/>
          <w:szCs w:val="28"/>
        </w:rPr>
      </w:pPr>
      <w:r w:rsidRPr="000D23F0">
        <w:rPr>
          <w:sz w:val="28"/>
          <w:szCs w:val="28"/>
        </w:rPr>
        <w:t>Игра “Кто  назовет все присущие научной речи языковые особенности в тексте?”.</w:t>
      </w:r>
    </w:p>
    <w:p w:rsidR="00A20E10" w:rsidRPr="000D23F0" w:rsidRDefault="00A20E10" w:rsidP="00A20E10">
      <w:pPr>
        <w:pStyle w:val="a3"/>
        <w:ind w:firstLine="567"/>
        <w:jc w:val="both"/>
        <w:rPr>
          <w:b/>
          <w:szCs w:val="28"/>
          <w:lang w:val="ru-RU"/>
        </w:rPr>
      </w:pPr>
      <w:r w:rsidRPr="000D23F0">
        <w:rPr>
          <w:b/>
          <w:szCs w:val="28"/>
          <w:lang w:val="ru-RU"/>
        </w:rPr>
        <w:t>Вопросы для обсуждения:</w:t>
      </w:r>
    </w:p>
    <w:p w:rsidR="00A20E10" w:rsidRPr="000D23F0" w:rsidRDefault="00A20E10" w:rsidP="00A20E10">
      <w:pPr>
        <w:ind w:firstLine="567"/>
        <w:jc w:val="both"/>
        <w:rPr>
          <w:sz w:val="28"/>
          <w:szCs w:val="28"/>
        </w:rPr>
      </w:pPr>
      <w:r w:rsidRPr="000D23F0">
        <w:rPr>
          <w:sz w:val="28"/>
          <w:szCs w:val="28"/>
        </w:rPr>
        <w:t>1. Чем обусловлен в научном стиле речи отбор языковых средств для   выражения мысли и почему?</w:t>
      </w:r>
    </w:p>
    <w:p w:rsidR="00A20E10" w:rsidRPr="000D23F0" w:rsidRDefault="00A20E10" w:rsidP="00365F29">
      <w:pPr>
        <w:numPr>
          <w:ilvl w:val="0"/>
          <w:numId w:val="67"/>
        </w:numPr>
        <w:ind w:left="0" w:firstLine="567"/>
        <w:jc w:val="both"/>
        <w:rPr>
          <w:sz w:val="28"/>
          <w:szCs w:val="28"/>
        </w:rPr>
      </w:pPr>
      <w:r w:rsidRPr="000D23F0">
        <w:rPr>
          <w:sz w:val="28"/>
          <w:szCs w:val="28"/>
        </w:rPr>
        <w:t>Какая лексика присуща научному стилю речи и почему?</w:t>
      </w:r>
    </w:p>
    <w:p w:rsidR="00A20E10" w:rsidRPr="000D23F0" w:rsidRDefault="00A20E10" w:rsidP="00365F29">
      <w:pPr>
        <w:numPr>
          <w:ilvl w:val="0"/>
          <w:numId w:val="67"/>
        </w:numPr>
        <w:ind w:left="0" w:firstLine="567"/>
        <w:jc w:val="both"/>
        <w:rPr>
          <w:sz w:val="28"/>
          <w:szCs w:val="28"/>
        </w:rPr>
      </w:pPr>
      <w:r w:rsidRPr="000D23F0">
        <w:rPr>
          <w:sz w:val="28"/>
          <w:szCs w:val="28"/>
        </w:rPr>
        <w:t>Назовите наиболее отвлеченно-обобщенные грамматические формы и значения и докажите, почему они преобладают в научной литературе.</w:t>
      </w:r>
    </w:p>
    <w:p w:rsidR="00A20E10" w:rsidRPr="000D23F0" w:rsidRDefault="00A20E10" w:rsidP="00365F29">
      <w:pPr>
        <w:numPr>
          <w:ilvl w:val="0"/>
          <w:numId w:val="73"/>
        </w:numPr>
        <w:ind w:left="0" w:firstLine="567"/>
        <w:jc w:val="both"/>
        <w:rPr>
          <w:sz w:val="28"/>
          <w:szCs w:val="28"/>
        </w:rPr>
      </w:pPr>
      <w:r w:rsidRPr="000D23F0">
        <w:rPr>
          <w:sz w:val="28"/>
          <w:szCs w:val="28"/>
        </w:rPr>
        <w:t>Охарактеризуйте основные грамматические средства языка, используемые в научной речи, и укажите особенности их функционирования.</w:t>
      </w:r>
    </w:p>
    <w:p w:rsidR="00A20E10" w:rsidRPr="000D23F0" w:rsidRDefault="00A20E10" w:rsidP="00365F29">
      <w:pPr>
        <w:numPr>
          <w:ilvl w:val="0"/>
          <w:numId w:val="73"/>
        </w:numPr>
        <w:ind w:left="0" w:firstLine="567"/>
        <w:jc w:val="both"/>
        <w:rPr>
          <w:sz w:val="28"/>
          <w:szCs w:val="28"/>
        </w:rPr>
      </w:pPr>
      <w:r w:rsidRPr="000D23F0">
        <w:rPr>
          <w:sz w:val="28"/>
          <w:szCs w:val="28"/>
        </w:rPr>
        <w:t>Подготовьте устное сообщение на тему “Лексика научного стиля”.</w:t>
      </w:r>
    </w:p>
    <w:p w:rsidR="00A20E10" w:rsidRPr="000D23F0" w:rsidRDefault="00A20E10" w:rsidP="00A20E10">
      <w:pPr>
        <w:ind w:firstLine="567"/>
        <w:jc w:val="both"/>
        <w:rPr>
          <w:sz w:val="28"/>
          <w:szCs w:val="28"/>
        </w:rPr>
      </w:pPr>
      <w:r w:rsidRPr="000D23F0">
        <w:rPr>
          <w:sz w:val="28"/>
          <w:szCs w:val="28"/>
        </w:rPr>
        <w:t>На примере текста параграфа учебника по специальности:</w:t>
      </w:r>
    </w:p>
    <w:p w:rsidR="00A20E10" w:rsidRPr="000D23F0" w:rsidRDefault="00A20E10" w:rsidP="00365F29">
      <w:pPr>
        <w:numPr>
          <w:ilvl w:val="0"/>
          <w:numId w:val="81"/>
        </w:numPr>
        <w:ind w:left="0" w:firstLine="567"/>
        <w:jc w:val="both"/>
        <w:rPr>
          <w:rFonts w:eastAsia="Times New Roman CYR"/>
          <w:sz w:val="28"/>
          <w:szCs w:val="28"/>
        </w:rPr>
      </w:pPr>
      <w:r w:rsidRPr="000D23F0">
        <w:rPr>
          <w:sz w:val="28"/>
          <w:szCs w:val="28"/>
        </w:rPr>
        <w:t>Проанализируйте лексический состав текста, выделив в отдельные группы терминологическую лексику, абстрактные имена существительные, с</w:t>
      </w:r>
      <w:r w:rsidRPr="000D23F0">
        <w:rPr>
          <w:rFonts w:eastAsia="Times New Roman CYR"/>
          <w:sz w:val="28"/>
          <w:szCs w:val="28"/>
        </w:rPr>
        <w:t>лова, превращающие абсолютное высказывание в относительное. Определите функции каждой группы.</w:t>
      </w:r>
    </w:p>
    <w:p w:rsidR="00A20E10" w:rsidRPr="000D23F0" w:rsidRDefault="00A20E10" w:rsidP="00365F29">
      <w:pPr>
        <w:numPr>
          <w:ilvl w:val="0"/>
          <w:numId w:val="81"/>
        </w:numPr>
        <w:ind w:left="0" w:firstLine="567"/>
        <w:jc w:val="both"/>
        <w:rPr>
          <w:sz w:val="28"/>
          <w:szCs w:val="28"/>
        </w:rPr>
      </w:pPr>
      <w:r w:rsidRPr="000D23F0">
        <w:rPr>
          <w:rFonts w:eastAsia="Times New Roman CYR"/>
          <w:sz w:val="28"/>
          <w:szCs w:val="28"/>
        </w:rPr>
        <w:t xml:space="preserve"> </w:t>
      </w:r>
      <w:r w:rsidRPr="000D23F0">
        <w:rPr>
          <w:sz w:val="28"/>
          <w:szCs w:val="28"/>
        </w:rPr>
        <w:t>Определите, какое употребление слов – в прямом или переносном значении – преобладает в тексте и почему.</w:t>
      </w:r>
    </w:p>
    <w:p w:rsidR="00A20E10" w:rsidRPr="000D23F0" w:rsidRDefault="00A20E10" w:rsidP="00365F29">
      <w:pPr>
        <w:numPr>
          <w:ilvl w:val="0"/>
          <w:numId w:val="81"/>
        </w:numPr>
        <w:ind w:left="0" w:firstLine="567"/>
        <w:jc w:val="both"/>
        <w:rPr>
          <w:sz w:val="28"/>
          <w:szCs w:val="28"/>
        </w:rPr>
      </w:pPr>
      <w:r w:rsidRPr="000D23F0">
        <w:rPr>
          <w:sz w:val="28"/>
          <w:szCs w:val="28"/>
        </w:rPr>
        <w:t xml:space="preserve">Найдите в тексте употребление одних и тех же существительных, установите, есть ли замена этих существительных местоимениями и укажите причину наблюдаемого вами явления. </w:t>
      </w:r>
    </w:p>
    <w:p w:rsidR="00A20E10" w:rsidRPr="000D23F0" w:rsidRDefault="00A20E10" w:rsidP="00365F29">
      <w:pPr>
        <w:numPr>
          <w:ilvl w:val="0"/>
          <w:numId w:val="81"/>
        </w:numPr>
        <w:ind w:left="0" w:firstLine="567"/>
        <w:jc w:val="both"/>
        <w:rPr>
          <w:sz w:val="28"/>
          <w:szCs w:val="28"/>
        </w:rPr>
      </w:pPr>
      <w:r w:rsidRPr="000D23F0">
        <w:rPr>
          <w:sz w:val="28"/>
          <w:szCs w:val="28"/>
        </w:rPr>
        <w:t>Проанализируйте лексику текста с точки зрения соотношения имен существительных и глаголов, установите, что преобладает и почему.</w:t>
      </w:r>
    </w:p>
    <w:p w:rsidR="00A20E10" w:rsidRPr="000D23F0" w:rsidRDefault="00A20E10" w:rsidP="00365F29">
      <w:pPr>
        <w:numPr>
          <w:ilvl w:val="0"/>
          <w:numId w:val="81"/>
        </w:numPr>
        <w:ind w:left="0" w:firstLine="567"/>
        <w:jc w:val="both"/>
        <w:rPr>
          <w:sz w:val="28"/>
          <w:szCs w:val="28"/>
        </w:rPr>
      </w:pPr>
      <w:r w:rsidRPr="000D23F0">
        <w:rPr>
          <w:sz w:val="28"/>
          <w:szCs w:val="28"/>
        </w:rPr>
        <w:t>Установите, какой падеж имени существительного преобладает в тексте, укажите цепочки родительных падежей.</w:t>
      </w:r>
    </w:p>
    <w:p w:rsidR="00A20E10" w:rsidRPr="000D23F0" w:rsidRDefault="00A20E10" w:rsidP="00365F29">
      <w:pPr>
        <w:numPr>
          <w:ilvl w:val="0"/>
          <w:numId w:val="81"/>
        </w:numPr>
        <w:ind w:left="0" w:firstLine="567"/>
        <w:jc w:val="both"/>
        <w:rPr>
          <w:sz w:val="28"/>
          <w:szCs w:val="28"/>
        </w:rPr>
      </w:pPr>
      <w:r w:rsidRPr="000D23F0">
        <w:rPr>
          <w:sz w:val="28"/>
          <w:szCs w:val="28"/>
        </w:rPr>
        <w:t>Установите, какой вид, какое время и лицо глаголов наиболее употребительны в тексте и почему.</w:t>
      </w:r>
    </w:p>
    <w:p w:rsidR="00A20E10" w:rsidRPr="000D23F0" w:rsidRDefault="00A20E10" w:rsidP="00365F29">
      <w:pPr>
        <w:numPr>
          <w:ilvl w:val="0"/>
          <w:numId w:val="81"/>
        </w:numPr>
        <w:ind w:left="0" w:firstLine="567"/>
        <w:jc w:val="both"/>
        <w:rPr>
          <w:sz w:val="28"/>
          <w:szCs w:val="28"/>
        </w:rPr>
      </w:pPr>
      <w:r w:rsidRPr="000D23F0">
        <w:rPr>
          <w:sz w:val="28"/>
          <w:szCs w:val="28"/>
        </w:rPr>
        <w:t>Найдите страдательные конструкции, укажите, чем они выражены.</w:t>
      </w:r>
    </w:p>
    <w:p w:rsidR="00A20E10" w:rsidRPr="000D23F0" w:rsidRDefault="00A20E10" w:rsidP="00365F29">
      <w:pPr>
        <w:numPr>
          <w:ilvl w:val="0"/>
          <w:numId w:val="81"/>
        </w:numPr>
        <w:ind w:left="0" w:firstLine="567"/>
        <w:jc w:val="both"/>
        <w:rPr>
          <w:sz w:val="28"/>
          <w:szCs w:val="28"/>
        </w:rPr>
      </w:pPr>
      <w:r w:rsidRPr="000D23F0">
        <w:rPr>
          <w:sz w:val="28"/>
          <w:szCs w:val="28"/>
        </w:rPr>
        <w:t>Установите, какие сложные предложения преобладают в тексте и аргументируйте свое понимание.</w:t>
      </w:r>
    </w:p>
    <w:p w:rsidR="00A20E10" w:rsidRPr="000D23F0" w:rsidRDefault="00A20E10" w:rsidP="00365F29">
      <w:pPr>
        <w:numPr>
          <w:ilvl w:val="0"/>
          <w:numId w:val="81"/>
        </w:numPr>
        <w:ind w:left="0" w:firstLine="567"/>
        <w:jc w:val="both"/>
        <w:rPr>
          <w:sz w:val="28"/>
          <w:szCs w:val="28"/>
        </w:rPr>
      </w:pPr>
      <w:r w:rsidRPr="000D23F0">
        <w:rPr>
          <w:sz w:val="28"/>
          <w:szCs w:val="28"/>
        </w:rPr>
        <w:t>Найдите в тексте предложения с однородными и обособленными членами предложения и укажите, с какой целью они употребляются.</w:t>
      </w:r>
    </w:p>
    <w:p w:rsidR="00A20E10" w:rsidRPr="000D23F0" w:rsidRDefault="00A20E10" w:rsidP="004A2AE2">
      <w:pPr>
        <w:ind w:firstLine="567"/>
        <w:jc w:val="both"/>
        <w:rPr>
          <w:sz w:val="28"/>
          <w:szCs w:val="28"/>
        </w:rPr>
      </w:pPr>
      <w:r w:rsidRPr="000D23F0">
        <w:rPr>
          <w:sz w:val="28"/>
          <w:szCs w:val="28"/>
        </w:rPr>
        <w:t>Расскажите о месте, которое занимают эмоционально-экспрессивные и изобразительно-выразительные средства языка в функциональном стиле научной литературы. Аргументируйте свое понимание.</w:t>
      </w:r>
    </w:p>
    <w:p w:rsidR="00A20E10" w:rsidRPr="000D23F0" w:rsidRDefault="00A20E10" w:rsidP="00A20E10">
      <w:pPr>
        <w:pStyle w:val="a3"/>
        <w:ind w:firstLine="567"/>
        <w:jc w:val="both"/>
        <w:rPr>
          <w:rFonts w:eastAsia="Times New Roman CYR"/>
          <w:b/>
          <w:szCs w:val="28"/>
          <w:lang w:val="ru-RU"/>
        </w:rPr>
      </w:pPr>
      <w:r w:rsidRPr="000D23F0">
        <w:rPr>
          <w:b/>
          <w:szCs w:val="28"/>
          <w:lang w:val="ru-RU"/>
        </w:rPr>
        <w:t xml:space="preserve">Цель: </w:t>
      </w:r>
      <w:r w:rsidRPr="000D23F0">
        <w:rPr>
          <w:rFonts w:eastAsia="Times New Roman CYR"/>
          <w:szCs w:val="28"/>
          <w:lang w:val="ru-RU"/>
        </w:rPr>
        <w:t>научиться составлять аннотации</w:t>
      </w:r>
      <w:r w:rsidRPr="000D23F0">
        <w:rPr>
          <w:b/>
          <w:szCs w:val="28"/>
          <w:lang w:val="ru-RU"/>
        </w:rPr>
        <w:t>.</w:t>
      </w:r>
      <w:r w:rsidRPr="000D23F0">
        <w:rPr>
          <w:rFonts w:eastAsia="Times New Roman CYR"/>
          <w:b/>
          <w:szCs w:val="28"/>
          <w:lang w:val="ru-RU"/>
        </w:rPr>
        <w:t xml:space="preserve"> </w:t>
      </w:r>
    </w:p>
    <w:p w:rsidR="00A20E10" w:rsidRPr="000D23F0" w:rsidRDefault="00A20E10" w:rsidP="00A20E10">
      <w:pPr>
        <w:tabs>
          <w:tab w:val="left" w:pos="3735"/>
          <w:tab w:val="left" w:pos="4980"/>
          <w:tab w:val="left" w:pos="7485"/>
        </w:tabs>
        <w:autoSpaceDE w:val="0"/>
        <w:ind w:firstLine="567"/>
        <w:jc w:val="both"/>
        <w:rPr>
          <w:rFonts w:eastAsia="Times New Roman CYR"/>
          <w:sz w:val="28"/>
          <w:szCs w:val="28"/>
        </w:rPr>
      </w:pPr>
      <w:r w:rsidRPr="000D23F0">
        <w:rPr>
          <w:rFonts w:eastAsia="Times New Roman CYR"/>
          <w:b/>
          <w:sz w:val="28"/>
          <w:szCs w:val="28"/>
        </w:rPr>
        <w:t>Форма занятия</w:t>
      </w:r>
      <w:r w:rsidRPr="000D23F0">
        <w:rPr>
          <w:rFonts w:eastAsia="Times New Roman CYR"/>
          <w:sz w:val="28"/>
          <w:szCs w:val="28"/>
        </w:rPr>
        <w:t>: кейс-стади.</w:t>
      </w:r>
    </w:p>
    <w:p w:rsidR="00A20E10" w:rsidRPr="000D23F0" w:rsidRDefault="00A20E10" w:rsidP="00365F29">
      <w:pPr>
        <w:numPr>
          <w:ilvl w:val="0"/>
          <w:numId w:val="74"/>
        </w:numPr>
        <w:tabs>
          <w:tab w:val="left" w:pos="3735"/>
          <w:tab w:val="left" w:pos="4980"/>
          <w:tab w:val="left" w:pos="7485"/>
        </w:tabs>
        <w:autoSpaceDE w:val="0"/>
        <w:ind w:left="0" w:firstLine="567"/>
        <w:jc w:val="both"/>
        <w:rPr>
          <w:rFonts w:eastAsia="Times New Roman CYR"/>
          <w:sz w:val="28"/>
          <w:szCs w:val="28"/>
        </w:rPr>
      </w:pPr>
      <w:r w:rsidRPr="000D23F0">
        <w:rPr>
          <w:rFonts w:eastAsia="Times New Roman CYR"/>
          <w:sz w:val="28"/>
          <w:szCs w:val="28"/>
        </w:rPr>
        <w:t>Студенты делятся на небольшие группы по 2-3 человека.</w:t>
      </w:r>
    </w:p>
    <w:p w:rsidR="00A20E10" w:rsidRPr="000D23F0" w:rsidRDefault="00A20E10" w:rsidP="00365F29">
      <w:pPr>
        <w:numPr>
          <w:ilvl w:val="0"/>
          <w:numId w:val="74"/>
        </w:numPr>
        <w:tabs>
          <w:tab w:val="left" w:pos="3735"/>
          <w:tab w:val="left" w:pos="4980"/>
          <w:tab w:val="left" w:pos="7485"/>
        </w:tabs>
        <w:autoSpaceDE w:val="0"/>
        <w:ind w:left="0" w:firstLine="567"/>
        <w:jc w:val="both"/>
        <w:rPr>
          <w:rFonts w:eastAsia="Times New Roman CYR"/>
          <w:sz w:val="28"/>
          <w:szCs w:val="28"/>
        </w:rPr>
      </w:pPr>
      <w:r w:rsidRPr="000D23F0">
        <w:rPr>
          <w:rFonts w:eastAsia="Times New Roman CYR"/>
          <w:sz w:val="28"/>
          <w:szCs w:val="28"/>
        </w:rPr>
        <w:t>Раздаются образцы клишированной аннотации и статьи по специальности объемом 2-3 страницы.</w:t>
      </w:r>
    </w:p>
    <w:p w:rsidR="00A20E10" w:rsidRPr="000D23F0" w:rsidRDefault="00A20E10" w:rsidP="00365F29">
      <w:pPr>
        <w:numPr>
          <w:ilvl w:val="0"/>
          <w:numId w:val="74"/>
        </w:numPr>
        <w:tabs>
          <w:tab w:val="left" w:pos="3735"/>
          <w:tab w:val="left" w:pos="4980"/>
          <w:tab w:val="left" w:pos="7485"/>
        </w:tabs>
        <w:autoSpaceDE w:val="0"/>
        <w:ind w:left="0" w:firstLine="567"/>
        <w:jc w:val="both"/>
        <w:rPr>
          <w:rFonts w:eastAsia="Times New Roman CYR"/>
          <w:sz w:val="28"/>
          <w:szCs w:val="28"/>
        </w:rPr>
      </w:pPr>
      <w:r w:rsidRPr="000D23F0">
        <w:rPr>
          <w:rFonts w:eastAsia="Times New Roman CYR"/>
          <w:sz w:val="28"/>
          <w:szCs w:val="28"/>
        </w:rPr>
        <w:t>Дается задание составить аннотации разных видов (по группам).</w:t>
      </w:r>
    </w:p>
    <w:p w:rsidR="00A20E10" w:rsidRPr="000D23F0" w:rsidRDefault="00A20E10" w:rsidP="00365F29">
      <w:pPr>
        <w:numPr>
          <w:ilvl w:val="0"/>
          <w:numId w:val="74"/>
        </w:numPr>
        <w:tabs>
          <w:tab w:val="left" w:pos="3735"/>
          <w:tab w:val="left" w:pos="4980"/>
          <w:tab w:val="left" w:pos="7485"/>
        </w:tabs>
        <w:autoSpaceDE w:val="0"/>
        <w:ind w:left="0" w:firstLine="567"/>
        <w:jc w:val="both"/>
        <w:rPr>
          <w:rFonts w:eastAsia="Times New Roman CYR"/>
          <w:sz w:val="28"/>
          <w:szCs w:val="28"/>
        </w:rPr>
      </w:pPr>
      <w:r w:rsidRPr="000D23F0">
        <w:rPr>
          <w:rFonts w:eastAsia="Times New Roman CYR"/>
          <w:sz w:val="28"/>
          <w:szCs w:val="28"/>
        </w:rPr>
        <w:t>Варианты аннотаций обсуждаются, анализируются и вырабатываются оптимальные варианты.</w:t>
      </w:r>
    </w:p>
    <w:p w:rsidR="00A20E10" w:rsidRPr="000D23F0" w:rsidRDefault="00A20E10" w:rsidP="00A20E10">
      <w:pPr>
        <w:tabs>
          <w:tab w:val="left" w:pos="3735"/>
          <w:tab w:val="left" w:pos="4980"/>
          <w:tab w:val="left" w:pos="7485"/>
        </w:tabs>
        <w:autoSpaceDE w:val="0"/>
        <w:ind w:firstLine="567"/>
        <w:jc w:val="both"/>
        <w:rPr>
          <w:rFonts w:eastAsia="Times New Roman CYR"/>
          <w:sz w:val="28"/>
          <w:szCs w:val="28"/>
        </w:rPr>
      </w:pPr>
      <w:r w:rsidRPr="000D23F0">
        <w:rPr>
          <w:rFonts w:eastAsia="Times New Roman CYR"/>
          <w:sz w:val="28"/>
          <w:szCs w:val="28"/>
        </w:rPr>
        <w:t xml:space="preserve">                                  Образец клишированной аннотации:</w:t>
      </w:r>
    </w:p>
    <w:p w:rsidR="00A20E10" w:rsidRPr="000D23F0" w:rsidRDefault="00A20E10" w:rsidP="00A20E10">
      <w:pPr>
        <w:tabs>
          <w:tab w:val="left" w:pos="3735"/>
          <w:tab w:val="left" w:pos="4980"/>
          <w:tab w:val="left" w:pos="7485"/>
        </w:tabs>
        <w:autoSpaceDE w:val="0"/>
        <w:ind w:firstLine="567"/>
        <w:jc w:val="both"/>
        <w:rPr>
          <w:rFonts w:eastAsia="Times New Roman CYR"/>
          <w:i/>
          <w:sz w:val="28"/>
          <w:szCs w:val="28"/>
        </w:rPr>
      </w:pPr>
      <w:r w:rsidRPr="000D23F0">
        <w:rPr>
          <w:rFonts w:eastAsia="Times New Roman CYR"/>
          <w:i/>
          <w:sz w:val="28"/>
          <w:szCs w:val="28"/>
        </w:rPr>
        <w:t xml:space="preserve"> - В книге исследуется (что)...</w:t>
      </w:r>
    </w:p>
    <w:p w:rsidR="00A20E10" w:rsidRPr="000D23F0" w:rsidRDefault="00A20E10" w:rsidP="00A20E10">
      <w:pPr>
        <w:tabs>
          <w:tab w:val="left" w:pos="3735"/>
          <w:tab w:val="left" w:pos="4980"/>
          <w:tab w:val="left" w:pos="7485"/>
        </w:tabs>
        <w:autoSpaceDE w:val="0"/>
        <w:ind w:firstLine="567"/>
        <w:jc w:val="both"/>
        <w:rPr>
          <w:rFonts w:eastAsia="Times New Roman CYR"/>
          <w:i/>
          <w:sz w:val="28"/>
          <w:szCs w:val="28"/>
        </w:rPr>
      </w:pPr>
      <w:r w:rsidRPr="000D23F0">
        <w:rPr>
          <w:rFonts w:eastAsia="Times New Roman CYR"/>
          <w:i/>
          <w:sz w:val="28"/>
          <w:szCs w:val="28"/>
        </w:rPr>
        <w:t>Показан (что)...</w:t>
      </w:r>
    </w:p>
    <w:p w:rsidR="00A20E10" w:rsidRPr="000D23F0" w:rsidRDefault="00A20E10" w:rsidP="00A20E10">
      <w:pPr>
        <w:tabs>
          <w:tab w:val="left" w:pos="3735"/>
          <w:tab w:val="left" w:pos="4980"/>
          <w:tab w:val="left" w:pos="7485"/>
        </w:tabs>
        <w:autoSpaceDE w:val="0"/>
        <w:ind w:firstLine="567"/>
        <w:jc w:val="both"/>
        <w:rPr>
          <w:rFonts w:eastAsia="Times New Roman CYR"/>
          <w:i/>
          <w:sz w:val="28"/>
          <w:szCs w:val="28"/>
        </w:rPr>
      </w:pPr>
      <w:r w:rsidRPr="000D23F0">
        <w:rPr>
          <w:rFonts w:eastAsia="Times New Roman CYR"/>
          <w:i/>
          <w:sz w:val="28"/>
          <w:szCs w:val="28"/>
        </w:rPr>
        <w:t>Большое место в работе занимает рассмотрение (чего)...</w:t>
      </w:r>
    </w:p>
    <w:p w:rsidR="00A20E10" w:rsidRPr="000D23F0" w:rsidRDefault="00A20E10" w:rsidP="00A20E10">
      <w:pPr>
        <w:tabs>
          <w:tab w:val="left" w:pos="3735"/>
          <w:tab w:val="left" w:pos="4980"/>
          <w:tab w:val="left" w:pos="7485"/>
        </w:tabs>
        <w:autoSpaceDE w:val="0"/>
        <w:ind w:firstLine="567"/>
        <w:jc w:val="both"/>
        <w:rPr>
          <w:rFonts w:eastAsia="Times New Roman CYR"/>
          <w:i/>
          <w:sz w:val="28"/>
          <w:szCs w:val="28"/>
        </w:rPr>
      </w:pPr>
      <w:r w:rsidRPr="000D23F0">
        <w:rPr>
          <w:rFonts w:eastAsia="Times New Roman CYR"/>
          <w:i/>
          <w:sz w:val="28"/>
          <w:szCs w:val="28"/>
        </w:rPr>
        <w:t>Приводится обширный материал (о чем)...</w:t>
      </w:r>
    </w:p>
    <w:p w:rsidR="00A20E10" w:rsidRPr="000D23F0" w:rsidRDefault="00A20E10" w:rsidP="00A20E10">
      <w:pPr>
        <w:tabs>
          <w:tab w:val="left" w:pos="3735"/>
          <w:tab w:val="left" w:pos="4980"/>
          <w:tab w:val="left" w:pos="7485"/>
        </w:tabs>
        <w:autoSpaceDE w:val="0"/>
        <w:ind w:firstLine="567"/>
        <w:jc w:val="both"/>
        <w:rPr>
          <w:rFonts w:eastAsia="Times New Roman CYR"/>
          <w:i/>
          <w:sz w:val="28"/>
          <w:szCs w:val="28"/>
        </w:rPr>
      </w:pPr>
    </w:p>
    <w:p w:rsidR="00A20E10" w:rsidRPr="000D23F0" w:rsidRDefault="00A20E10" w:rsidP="00A20E10">
      <w:pPr>
        <w:ind w:firstLine="567"/>
        <w:jc w:val="both"/>
        <w:rPr>
          <w:i/>
          <w:sz w:val="28"/>
          <w:szCs w:val="28"/>
        </w:rPr>
      </w:pPr>
      <w:r w:rsidRPr="000D23F0">
        <w:rPr>
          <w:i/>
          <w:sz w:val="28"/>
          <w:szCs w:val="28"/>
        </w:rPr>
        <w:t xml:space="preserve"> - В монографии дается характеристика (чего)...</w:t>
      </w:r>
    </w:p>
    <w:p w:rsidR="00A20E10" w:rsidRPr="000D23F0" w:rsidRDefault="00A20E10" w:rsidP="00A20E10">
      <w:pPr>
        <w:ind w:firstLine="567"/>
        <w:jc w:val="both"/>
        <w:rPr>
          <w:i/>
          <w:sz w:val="28"/>
          <w:szCs w:val="28"/>
        </w:rPr>
      </w:pPr>
      <w:r w:rsidRPr="000D23F0">
        <w:rPr>
          <w:i/>
          <w:sz w:val="28"/>
          <w:szCs w:val="28"/>
        </w:rPr>
        <w:t>Исследование ведется через рассмотрение таких проблем, как...</w:t>
      </w:r>
    </w:p>
    <w:p w:rsidR="00A20E10" w:rsidRPr="000D23F0" w:rsidRDefault="00A20E10" w:rsidP="00A20E10">
      <w:pPr>
        <w:ind w:firstLine="567"/>
        <w:jc w:val="both"/>
        <w:rPr>
          <w:i/>
          <w:sz w:val="28"/>
          <w:szCs w:val="28"/>
        </w:rPr>
      </w:pPr>
    </w:p>
    <w:p w:rsidR="00A20E10" w:rsidRPr="000D23F0" w:rsidRDefault="00A20E10" w:rsidP="00A20E10">
      <w:pPr>
        <w:ind w:firstLine="567"/>
        <w:jc w:val="both"/>
        <w:rPr>
          <w:i/>
          <w:sz w:val="28"/>
          <w:szCs w:val="28"/>
        </w:rPr>
      </w:pPr>
      <w:r w:rsidRPr="000D23F0">
        <w:rPr>
          <w:i/>
          <w:sz w:val="28"/>
          <w:szCs w:val="28"/>
        </w:rPr>
        <w:t xml:space="preserve"> - В обощающем и систематизированном виде в книге дан анализ  (чего)...</w:t>
      </w:r>
    </w:p>
    <w:p w:rsidR="00A20E10" w:rsidRPr="000D23F0" w:rsidRDefault="00A20E10" w:rsidP="00A20E10">
      <w:pPr>
        <w:ind w:firstLine="567"/>
        <w:jc w:val="both"/>
        <w:rPr>
          <w:i/>
          <w:sz w:val="28"/>
          <w:szCs w:val="28"/>
        </w:rPr>
      </w:pPr>
      <w:r w:rsidRPr="000D23F0">
        <w:rPr>
          <w:i/>
          <w:sz w:val="28"/>
          <w:szCs w:val="28"/>
        </w:rPr>
        <w:t>В книге анализируется (что)..</w:t>
      </w:r>
    </w:p>
    <w:p w:rsidR="00A20E10" w:rsidRPr="000D23F0" w:rsidRDefault="00A20E10" w:rsidP="00A20E10">
      <w:pPr>
        <w:ind w:firstLine="567"/>
        <w:jc w:val="both"/>
        <w:rPr>
          <w:i/>
          <w:sz w:val="28"/>
          <w:szCs w:val="28"/>
        </w:rPr>
      </w:pPr>
      <w:r w:rsidRPr="000D23F0">
        <w:rPr>
          <w:i/>
          <w:sz w:val="28"/>
          <w:szCs w:val="28"/>
        </w:rPr>
        <w:t>Главное внимание обращается  (на что)...</w:t>
      </w:r>
    </w:p>
    <w:p w:rsidR="00A20E10" w:rsidRPr="000D23F0" w:rsidRDefault="00A20E10" w:rsidP="00A20E10">
      <w:pPr>
        <w:ind w:firstLine="567"/>
        <w:jc w:val="both"/>
        <w:rPr>
          <w:i/>
          <w:sz w:val="28"/>
          <w:szCs w:val="28"/>
        </w:rPr>
      </w:pPr>
      <w:r w:rsidRPr="000D23F0">
        <w:rPr>
          <w:i/>
          <w:sz w:val="28"/>
          <w:szCs w:val="28"/>
        </w:rPr>
        <w:t xml:space="preserve"> - Вскрывая сущность (чего), автор впервые дал научное определение (чего)...</w:t>
      </w:r>
    </w:p>
    <w:p w:rsidR="00A20E10" w:rsidRPr="000D23F0" w:rsidRDefault="00A20E10" w:rsidP="00A20E10">
      <w:pPr>
        <w:ind w:firstLine="567"/>
        <w:jc w:val="both"/>
        <w:rPr>
          <w:i/>
          <w:sz w:val="28"/>
          <w:szCs w:val="28"/>
        </w:rPr>
      </w:pPr>
      <w:r w:rsidRPr="000D23F0">
        <w:rPr>
          <w:i/>
          <w:sz w:val="28"/>
          <w:szCs w:val="28"/>
        </w:rPr>
        <w:t>Используя (что), автор излагает (что) ...</w:t>
      </w:r>
    </w:p>
    <w:p w:rsidR="00A20E10" w:rsidRPr="000D23F0" w:rsidRDefault="00A20E10" w:rsidP="00A20E10">
      <w:pPr>
        <w:ind w:firstLine="567"/>
        <w:jc w:val="both"/>
        <w:rPr>
          <w:i/>
          <w:sz w:val="28"/>
          <w:szCs w:val="28"/>
        </w:rPr>
      </w:pPr>
      <w:r w:rsidRPr="000D23F0">
        <w:rPr>
          <w:i/>
          <w:sz w:val="28"/>
          <w:szCs w:val="28"/>
        </w:rPr>
        <w:t>Отмечается, что...</w:t>
      </w:r>
    </w:p>
    <w:p w:rsidR="00A20E10" w:rsidRPr="000D23F0" w:rsidRDefault="00A20E10" w:rsidP="00A20E10">
      <w:pPr>
        <w:ind w:firstLine="567"/>
        <w:jc w:val="both"/>
        <w:rPr>
          <w:i/>
          <w:sz w:val="28"/>
          <w:szCs w:val="28"/>
        </w:rPr>
      </w:pPr>
      <w:r w:rsidRPr="000D23F0">
        <w:rPr>
          <w:i/>
          <w:sz w:val="28"/>
          <w:szCs w:val="28"/>
        </w:rPr>
        <w:t>Подчеркивается, что...</w:t>
      </w:r>
    </w:p>
    <w:p w:rsidR="00A20E10" w:rsidRPr="000D23F0" w:rsidRDefault="00A20E10" w:rsidP="00A20E10">
      <w:pPr>
        <w:ind w:firstLine="567"/>
        <w:jc w:val="both"/>
        <w:rPr>
          <w:i/>
          <w:sz w:val="28"/>
          <w:szCs w:val="28"/>
        </w:rPr>
      </w:pPr>
    </w:p>
    <w:p w:rsidR="00A20E10" w:rsidRPr="000D23F0" w:rsidRDefault="00A20E10" w:rsidP="00A20E10">
      <w:pPr>
        <w:ind w:firstLine="567"/>
        <w:jc w:val="both"/>
        <w:rPr>
          <w:i/>
          <w:sz w:val="28"/>
          <w:szCs w:val="28"/>
        </w:rPr>
      </w:pPr>
      <w:r w:rsidRPr="000D23F0">
        <w:rPr>
          <w:i/>
          <w:sz w:val="28"/>
          <w:szCs w:val="28"/>
        </w:rPr>
        <w:t xml:space="preserve"> - Автор, анализируя опыт (чего), останавливается (на чем)...</w:t>
      </w:r>
    </w:p>
    <w:p w:rsidR="00A20E10" w:rsidRPr="000D23F0" w:rsidRDefault="00A20E10" w:rsidP="00A20E10">
      <w:pPr>
        <w:ind w:firstLine="567"/>
        <w:jc w:val="both"/>
        <w:rPr>
          <w:i/>
          <w:sz w:val="28"/>
          <w:szCs w:val="28"/>
        </w:rPr>
      </w:pPr>
      <w:r w:rsidRPr="000D23F0">
        <w:rPr>
          <w:i/>
          <w:sz w:val="28"/>
          <w:szCs w:val="28"/>
        </w:rPr>
        <w:t>Показывает (что) ...</w:t>
      </w:r>
    </w:p>
    <w:p w:rsidR="00A20E10" w:rsidRPr="000D23F0" w:rsidRDefault="00A20E10" w:rsidP="00A20E10">
      <w:pPr>
        <w:ind w:firstLine="567"/>
        <w:jc w:val="both"/>
        <w:rPr>
          <w:i/>
          <w:sz w:val="28"/>
          <w:szCs w:val="28"/>
        </w:rPr>
      </w:pPr>
    </w:p>
    <w:p w:rsidR="00A20E10" w:rsidRPr="000D23F0" w:rsidRDefault="00A20E10" w:rsidP="00A20E10">
      <w:pPr>
        <w:ind w:firstLine="567"/>
        <w:jc w:val="both"/>
        <w:rPr>
          <w:i/>
          <w:sz w:val="28"/>
          <w:szCs w:val="28"/>
        </w:rPr>
      </w:pPr>
      <w:r w:rsidRPr="000D23F0">
        <w:rPr>
          <w:i/>
          <w:sz w:val="28"/>
          <w:szCs w:val="28"/>
        </w:rPr>
        <w:t xml:space="preserve"> - В книге дается краткая характеристика ... (каких) проблем.</w:t>
      </w:r>
    </w:p>
    <w:p w:rsidR="00A20E10" w:rsidRPr="000D23F0" w:rsidRDefault="00A20E10" w:rsidP="00A20E10">
      <w:pPr>
        <w:ind w:firstLine="567"/>
        <w:jc w:val="both"/>
        <w:rPr>
          <w:i/>
          <w:sz w:val="28"/>
          <w:szCs w:val="28"/>
        </w:rPr>
      </w:pPr>
      <w:r w:rsidRPr="000D23F0">
        <w:rPr>
          <w:i/>
          <w:sz w:val="28"/>
          <w:szCs w:val="28"/>
        </w:rPr>
        <w:t xml:space="preserve">Раскрываются основные положения (чего) ... </w:t>
      </w:r>
    </w:p>
    <w:p w:rsidR="00A20E10" w:rsidRPr="000D23F0" w:rsidRDefault="00A20E10" w:rsidP="00A20E10">
      <w:pPr>
        <w:ind w:firstLine="567"/>
        <w:jc w:val="both"/>
        <w:rPr>
          <w:i/>
          <w:sz w:val="28"/>
          <w:szCs w:val="28"/>
        </w:rPr>
      </w:pPr>
      <w:r w:rsidRPr="000D23F0">
        <w:rPr>
          <w:i/>
          <w:sz w:val="28"/>
          <w:szCs w:val="28"/>
        </w:rPr>
        <w:t>Описываются некоторые методы (чего) ...</w:t>
      </w:r>
    </w:p>
    <w:p w:rsidR="00A20E10" w:rsidRPr="000D23F0" w:rsidRDefault="00A20E10" w:rsidP="00A20E10">
      <w:pPr>
        <w:ind w:firstLine="567"/>
        <w:jc w:val="both"/>
        <w:rPr>
          <w:i/>
          <w:sz w:val="28"/>
          <w:szCs w:val="28"/>
        </w:rPr>
      </w:pPr>
      <w:r w:rsidRPr="000D23F0">
        <w:rPr>
          <w:i/>
          <w:sz w:val="28"/>
          <w:szCs w:val="28"/>
        </w:rPr>
        <w:t>Особое внимание уделяется вопросам (чего) ...</w:t>
      </w:r>
    </w:p>
    <w:p w:rsidR="00A20E10" w:rsidRPr="000D23F0" w:rsidRDefault="00A20E10" w:rsidP="00A20E10">
      <w:pPr>
        <w:ind w:firstLine="567"/>
        <w:jc w:val="both"/>
        <w:rPr>
          <w:i/>
          <w:sz w:val="28"/>
          <w:szCs w:val="28"/>
        </w:rPr>
      </w:pPr>
    </w:p>
    <w:p w:rsidR="00A20E10" w:rsidRPr="000D23F0" w:rsidRDefault="00A20E10" w:rsidP="00A20E10">
      <w:pPr>
        <w:ind w:firstLine="567"/>
        <w:jc w:val="both"/>
        <w:rPr>
          <w:i/>
          <w:sz w:val="28"/>
          <w:szCs w:val="28"/>
        </w:rPr>
      </w:pPr>
      <w:r w:rsidRPr="000D23F0">
        <w:rPr>
          <w:i/>
          <w:sz w:val="28"/>
          <w:szCs w:val="28"/>
        </w:rPr>
        <w:t xml:space="preserve"> - В работе нашли отражение разработка проблем, вопросы (чего) ...</w:t>
      </w:r>
    </w:p>
    <w:p w:rsidR="00A20E10" w:rsidRPr="000D23F0" w:rsidRDefault="00A20E10" w:rsidP="00A20E10">
      <w:pPr>
        <w:ind w:firstLine="567"/>
        <w:jc w:val="both"/>
        <w:rPr>
          <w:i/>
          <w:sz w:val="28"/>
          <w:szCs w:val="28"/>
        </w:rPr>
      </w:pPr>
      <w:r w:rsidRPr="000D23F0">
        <w:rPr>
          <w:i/>
          <w:sz w:val="28"/>
          <w:szCs w:val="28"/>
        </w:rPr>
        <w:t>Освещаются теории (чего) ...</w:t>
      </w:r>
    </w:p>
    <w:p w:rsidR="00A20E10" w:rsidRPr="000D23F0" w:rsidRDefault="00A20E10" w:rsidP="00A20E10">
      <w:pPr>
        <w:ind w:firstLine="567"/>
        <w:jc w:val="both"/>
        <w:rPr>
          <w:i/>
          <w:sz w:val="28"/>
          <w:szCs w:val="28"/>
        </w:rPr>
      </w:pPr>
      <w:r w:rsidRPr="000D23F0">
        <w:rPr>
          <w:i/>
          <w:sz w:val="28"/>
          <w:szCs w:val="28"/>
        </w:rPr>
        <w:t>Исследуются мало разработанные в литературе проблемы (чего) ...</w:t>
      </w:r>
    </w:p>
    <w:p w:rsidR="00A20E10" w:rsidRPr="000D23F0" w:rsidRDefault="00A20E10" w:rsidP="00A20E10">
      <w:pPr>
        <w:ind w:firstLine="567"/>
        <w:jc w:val="both"/>
        <w:rPr>
          <w:i/>
          <w:sz w:val="28"/>
          <w:szCs w:val="28"/>
        </w:rPr>
      </w:pPr>
      <w:r w:rsidRPr="000D23F0">
        <w:rPr>
          <w:i/>
          <w:sz w:val="28"/>
          <w:szCs w:val="28"/>
        </w:rPr>
        <w:t>Устанавливаются критерии (чего) ...</w:t>
      </w:r>
    </w:p>
    <w:p w:rsidR="00A20E10" w:rsidRPr="000D23F0" w:rsidRDefault="00A20E10" w:rsidP="00A20E10">
      <w:pPr>
        <w:ind w:firstLine="567"/>
        <w:jc w:val="both"/>
        <w:rPr>
          <w:i/>
          <w:sz w:val="28"/>
          <w:szCs w:val="28"/>
        </w:rPr>
      </w:pPr>
      <w:r w:rsidRPr="000D23F0">
        <w:rPr>
          <w:i/>
          <w:sz w:val="28"/>
          <w:szCs w:val="28"/>
        </w:rPr>
        <w:t>Работа завершается обзором (чего) ...</w:t>
      </w:r>
    </w:p>
    <w:p w:rsidR="00A20E10" w:rsidRPr="000D23F0" w:rsidRDefault="00A20E10" w:rsidP="00A20E10">
      <w:pPr>
        <w:ind w:firstLine="567"/>
        <w:jc w:val="both"/>
        <w:rPr>
          <w:i/>
          <w:sz w:val="28"/>
          <w:szCs w:val="28"/>
        </w:rPr>
      </w:pPr>
    </w:p>
    <w:p w:rsidR="00A20E10" w:rsidRPr="000D23F0" w:rsidRDefault="00A20E10" w:rsidP="00A20E10">
      <w:pPr>
        <w:ind w:firstLine="567"/>
        <w:jc w:val="both"/>
        <w:rPr>
          <w:i/>
          <w:sz w:val="28"/>
          <w:szCs w:val="28"/>
        </w:rPr>
      </w:pPr>
      <w:r w:rsidRPr="000D23F0">
        <w:rPr>
          <w:i/>
          <w:sz w:val="28"/>
          <w:szCs w:val="28"/>
        </w:rPr>
        <w:t xml:space="preserve"> - В книге подробно освещаются (что) ...</w:t>
      </w:r>
    </w:p>
    <w:p w:rsidR="00A20E10" w:rsidRPr="000D23F0" w:rsidRDefault="00A20E10" w:rsidP="00A20E10">
      <w:pPr>
        <w:ind w:firstLine="567"/>
        <w:jc w:val="both"/>
        <w:rPr>
          <w:i/>
          <w:sz w:val="28"/>
          <w:szCs w:val="28"/>
        </w:rPr>
      </w:pPr>
      <w:r w:rsidRPr="000D23F0">
        <w:rPr>
          <w:i/>
          <w:sz w:val="28"/>
          <w:szCs w:val="28"/>
        </w:rPr>
        <w:t>Характеризуется (что) ...</w:t>
      </w:r>
    </w:p>
    <w:p w:rsidR="00A20E10" w:rsidRPr="000D23F0" w:rsidRDefault="00A20E10" w:rsidP="00A20E10">
      <w:pPr>
        <w:ind w:firstLine="567"/>
        <w:jc w:val="both"/>
        <w:rPr>
          <w:i/>
          <w:sz w:val="28"/>
          <w:szCs w:val="28"/>
        </w:rPr>
      </w:pPr>
      <w:r w:rsidRPr="000D23F0">
        <w:rPr>
          <w:i/>
          <w:sz w:val="28"/>
          <w:szCs w:val="28"/>
        </w:rPr>
        <w:t>Рассматривается проблема (чего) ...</w:t>
      </w:r>
    </w:p>
    <w:p w:rsidR="00A20E10" w:rsidRPr="000D23F0" w:rsidRDefault="00A20E10" w:rsidP="00A20E10">
      <w:pPr>
        <w:ind w:firstLine="567"/>
        <w:jc w:val="both"/>
        <w:rPr>
          <w:i/>
          <w:sz w:val="28"/>
          <w:szCs w:val="28"/>
        </w:rPr>
      </w:pPr>
      <w:r w:rsidRPr="000D23F0">
        <w:rPr>
          <w:i/>
          <w:sz w:val="28"/>
          <w:szCs w:val="28"/>
        </w:rPr>
        <w:t>Завершает книгу раздел (о чем) ...</w:t>
      </w:r>
    </w:p>
    <w:p w:rsidR="00A20E10" w:rsidRPr="000D23F0" w:rsidRDefault="00A20E10" w:rsidP="00A20E10">
      <w:pPr>
        <w:ind w:firstLine="567"/>
        <w:jc w:val="both"/>
        <w:rPr>
          <w:i/>
          <w:sz w:val="28"/>
          <w:szCs w:val="28"/>
        </w:rPr>
      </w:pPr>
      <w:r w:rsidRPr="000D23F0">
        <w:rPr>
          <w:i/>
          <w:sz w:val="28"/>
          <w:szCs w:val="28"/>
        </w:rPr>
        <w:t>В статье на основе анализа ... (чего) показан (что) ...</w:t>
      </w:r>
    </w:p>
    <w:p w:rsidR="00A20E10" w:rsidRPr="000D23F0" w:rsidRDefault="00A20E10" w:rsidP="00A20E10">
      <w:pPr>
        <w:ind w:firstLine="567"/>
        <w:jc w:val="both"/>
        <w:rPr>
          <w:i/>
          <w:sz w:val="28"/>
          <w:szCs w:val="28"/>
        </w:rPr>
      </w:pPr>
      <w:r w:rsidRPr="000D23F0">
        <w:rPr>
          <w:i/>
          <w:sz w:val="28"/>
          <w:szCs w:val="28"/>
        </w:rPr>
        <w:t>Констатируется, что ...</w:t>
      </w:r>
    </w:p>
    <w:p w:rsidR="00A20E10" w:rsidRPr="000D23F0" w:rsidRDefault="00A20E10" w:rsidP="00A20E10">
      <w:pPr>
        <w:ind w:firstLine="567"/>
        <w:jc w:val="both"/>
        <w:rPr>
          <w:i/>
          <w:sz w:val="28"/>
          <w:szCs w:val="28"/>
        </w:rPr>
      </w:pPr>
      <w:r w:rsidRPr="000D23F0">
        <w:rPr>
          <w:i/>
          <w:sz w:val="28"/>
          <w:szCs w:val="28"/>
        </w:rPr>
        <w:t>Говорится о ...</w:t>
      </w:r>
    </w:p>
    <w:p w:rsidR="00A20E10" w:rsidRPr="000D23F0" w:rsidRDefault="00A20E10" w:rsidP="00A20E10">
      <w:pPr>
        <w:ind w:firstLine="567"/>
        <w:jc w:val="both"/>
        <w:rPr>
          <w:i/>
          <w:sz w:val="28"/>
          <w:szCs w:val="28"/>
        </w:rPr>
      </w:pPr>
      <w:r w:rsidRPr="000D23F0">
        <w:rPr>
          <w:i/>
          <w:sz w:val="28"/>
          <w:szCs w:val="28"/>
        </w:rPr>
        <w:t>В заключение кратко разбирается (что) ...</w:t>
      </w:r>
    </w:p>
    <w:p w:rsidR="00A20E10" w:rsidRPr="000D23F0" w:rsidRDefault="00A20E10" w:rsidP="00A20E10">
      <w:pPr>
        <w:ind w:firstLine="567"/>
        <w:jc w:val="both"/>
        <w:rPr>
          <w:i/>
          <w:sz w:val="28"/>
          <w:szCs w:val="28"/>
        </w:rPr>
      </w:pPr>
    </w:p>
    <w:p w:rsidR="00A20E10" w:rsidRPr="000D23F0" w:rsidRDefault="00A20E10" w:rsidP="00A20E10">
      <w:pPr>
        <w:ind w:firstLine="567"/>
        <w:jc w:val="both"/>
        <w:rPr>
          <w:i/>
          <w:sz w:val="28"/>
          <w:szCs w:val="28"/>
        </w:rPr>
      </w:pPr>
      <w:r w:rsidRPr="000D23F0">
        <w:rPr>
          <w:i/>
          <w:sz w:val="28"/>
          <w:szCs w:val="28"/>
        </w:rPr>
        <w:t xml:space="preserve"> - Автор дает обзор ... (чего) и приходит к выводу, что ...</w:t>
      </w:r>
    </w:p>
    <w:p w:rsidR="00A20E10" w:rsidRPr="000D23F0" w:rsidRDefault="00A20E10" w:rsidP="00A20E10">
      <w:pPr>
        <w:ind w:firstLine="567"/>
        <w:jc w:val="both"/>
        <w:rPr>
          <w:i/>
          <w:sz w:val="28"/>
          <w:szCs w:val="28"/>
        </w:rPr>
      </w:pPr>
      <w:r w:rsidRPr="000D23F0">
        <w:rPr>
          <w:i/>
          <w:sz w:val="28"/>
          <w:szCs w:val="28"/>
        </w:rPr>
        <w:t>В статье освещаются некоторые аспекты (чего) ...</w:t>
      </w:r>
    </w:p>
    <w:p w:rsidR="00A20E10" w:rsidRPr="000D23F0" w:rsidRDefault="00A20E10" w:rsidP="00A20E10">
      <w:pPr>
        <w:ind w:firstLine="567"/>
        <w:jc w:val="both"/>
        <w:rPr>
          <w:i/>
          <w:sz w:val="28"/>
          <w:szCs w:val="28"/>
        </w:rPr>
      </w:pPr>
      <w:r w:rsidRPr="000D23F0">
        <w:rPr>
          <w:i/>
          <w:sz w:val="28"/>
          <w:szCs w:val="28"/>
        </w:rPr>
        <w:t>Кратко излагается история (чего) ...</w:t>
      </w:r>
    </w:p>
    <w:p w:rsidR="00A20E10" w:rsidRPr="000D23F0" w:rsidRDefault="00A20E10" w:rsidP="00A20E10">
      <w:pPr>
        <w:ind w:firstLine="567"/>
        <w:jc w:val="both"/>
        <w:rPr>
          <w:i/>
          <w:sz w:val="28"/>
          <w:szCs w:val="28"/>
        </w:rPr>
      </w:pPr>
      <w:r w:rsidRPr="000D23F0">
        <w:rPr>
          <w:i/>
          <w:sz w:val="28"/>
          <w:szCs w:val="28"/>
        </w:rPr>
        <w:t>Приведены данные, наглядно показывающие, как ...</w:t>
      </w:r>
    </w:p>
    <w:p w:rsidR="00A20E10" w:rsidRPr="000D23F0" w:rsidRDefault="00A20E10" w:rsidP="00A20E10">
      <w:pPr>
        <w:ind w:firstLine="567"/>
        <w:jc w:val="both"/>
        <w:rPr>
          <w:i/>
          <w:sz w:val="28"/>
          <w:szCs w:val="28"/>
        </w:rPr>
      </w:pPr>
      <w:r w:rsidRPr="000D23F0">
        <w:rPr>
          <w:i/>
          <w:sz w:val="28"/>
          <w:szCs w:val="28"/>
        </w:rPr>
        <w:t>Вскрывается суть (чего) ...</w:t>
      </w:r>
    </w:p>
    <w:p w:rsidR="00A20E10" w:rsidRPr="000D23F0" w:rsidRDefault="00A20E10" w:rsidP="00365F29">
      <w:pPr>
        <w:numPr>
          <w:ilvl w:val="0"/>
          <w:numId w:val="75"/>
        </w:numPr>
        <w:ind w:left="0" w:firstLine="567"/>
        <w:jc w:val="both"/>
        <w:rPr>
          <w:rFonts w:eastAsia="Times New Roman CYR"/>
          <w:sz w:val="28"/>
          <w:szCs w:val="28"/>
        </w:rPr>
      </w:pPr>
      <w:r w:rsidRPr="000D23F0">
        <w:rPr>
          <w:rFonts w:eastAsia="Times New Roman CYR"/>
          <w:sz w:val="28"/>
          <w:szCs w:val="28"/>
        </w:rPr>
        <w:t>Составьте справочную групповую аннотацию 2-3 монографий по специальности.</w:t>
      </w:r>
    </w:p>
    <w:p w:rsidR="00A20E10" w:rsidRPr="000D23F0" w:rsidRDefault="00A20E10" w:rsidP="00365F29">
      <w:pPr>
        <w:numPr>
          <w:ilvl w:val="0"/>
          <w:numId w:val="75"/>
        </w:numPr>
        <w:ind w:left="0" w:firstLine="567"/>
        <w:jc w:val="both"/>
        <w:rPr>
          <w:rFonts w:eastAsia="Times New Roman CYR"/>
          <w:sz w:val="28"/>
          <w:szCs w:val="28"/>
        </w:rPr>
      </w:pPr>
      <w:r w:rsidRPr="000D23F0">
        <w:rPr>
          <w:rFonts w:eastAsia="Times New Roman CYR"/>
          <w:sz w:val="28"/>
          <w:szCs w:val="28"/>
        </w:rPr>
        <w:t>Составьте аннотации разных видов к научной монографии или статье.</w:t>
      </w:r>
    </w:p>
    <w:p w:rsidR="00A20E10" w:rsidRPr="000D23F0" w:rsidRDefault="00A20E10" w:rsidP="00365F29">
      <w:pPr>
        <w:numPr>
          <w:ilvl w:val="0"/>
          <w:numId w:val="75"/>
        </w:numPr>
        <w:ind w:left="0" w:firstLine="567"/>
        <w:jc w:val="both"/>
        <w:rPr>
          <w:rFonts w:eastAsia="Times New Roman CYR"/>
          <w:sz w:val="28"/>
          <w:szCs w:val="28"/>
        </w:rPr>
      </w:pPr>
      <w:r w:rsidRPr="000D23F0">
        <w:rPr>
          <w:rFonts w:eastAsia="Times New Roman CYR"/>
          <w:sz w:val="28"/>
          <w:szCs w:val="28"/>
        </w:rPr>
        <w:t>Составьте аналитическую групповую аннотацию 2-3 монографий по специальности.</w:t>
      </w:r>
    </w:p>
    <w:p w:rsidR="001F2908" w:rsidRPr="000D23F0" w:rsidRDefault="0002200E" w:rsidP="008012B8">
      <w:pPr>
        <w:rPr>
          <w:b/>
          <w:i/>
          <w:sz w:val="28"/>
          <w:szCs w:val="28"/>
        </w:rPr>
      </w:pPr>
      <w:r w:rsidRPr="000D23F0">
        <w:rPr>
          <w:b/>
          <w:i/>
          <w:color w:val="000000"/>
          <w:spacing w:val="-3"/>
          <w:sz w:val="28"/>
          <w:szCs w:val="28"/>
        </w:rPr>
        <w:t>Микротема как часть общей темы</w:t>
      </w:r>
    </w:p>
    <w:p w:rsidR="00A20E10" w:rsidRPr="000D23F0" w:rsidRDefault="00A20E10" w:rsidP="00A20E10">
      <w:pPr>
        <w:pStyle w:val="a3"/>
        <w:ind w:firstLine="567"/>
        <w:jc w:val="both"/>
        <w:rPr>
          <w:rFonts w:eastAsia="Times New Roman CYR"/>
          <w:szCs w:val="28"/>
          <w:lang w:val="ru-RU"/>
        </w:rPr>
      </w:pPr>
      <w:r w:rsidRPr="000D23F0">
        <w:rPr>
          <w:b/>
          <w:szCs w:val="28"/>
          <w:lang w:val="ru-RU"/>
        </w:rPr>
        <w:t>Цель:</w:t>
      </w:r>
      <w:r w:rsidRPr="000D23F0">
        <w:rPr>
          <w:rFonts w:eastAsia="Times New Roman CYR"/>
          <w:szCs w:val="28"/>
          <w:lang w:val="ru-RU"/>
        </w:rPr>
        <w:t xml:space="preserve"> выявить особенности отзыва  как жанра научной литературы.</w:t>
      </w:r>
    </w:p>
    <w:p w:rsidR="00A20E10" w:rsidRPr="000D23F0" w:rsidRDefault="00A20E10" w:rsidP="00A20E10">
      <w:pPr>
        <w:pStyle w:val="a3"/>
        <w:ind w:firstLine="567"/>
        <w:jc w:val="both"/>
        <w:rPr>
          <w:b/>
          <w:szCs w:val="28"/>
          <w:lang w:val="ru-RU"/>
        </w:rPr>
      </w:pPr>
      <w:r w:rsidRPr="000D23F0">
        <w:rPr>
          <w:b/>
          <w:szCs w:val="28"/>
          <w:lang w:val="ru-RU"/>
        </w:rPr>
        <w:t>Вопросы и задания:</w:t>
      </w:r>
    </w:p>
    <w:p w:rsidR="00A20E10" w:rsidRPr="000D23F0" w:rsidRDefault="00A20E10" w:rsidP="00365F29">
      <w:pPr>
        <w:numPr>
          <w:ilvl w:val="1"/>
          <w:numId w:val="75"/>
        </w:numPr>
        <w:tabs>
          <w:tab w:val="left" w:pos="3720"/>
          <w:tab w:val="left" w:pos="4965"/>
          <w:tab w:val="left" w:pos="7470"/>
        </w:tabs>
        <w:autoSpaceDE w:val="0"/>
        <w:ind w:left="0" w:firstLine="567"/>
        <w:jc w:val="both"/>
        <w:rPr>
          <w:rFonts w:eastAsia="Times New Roman CYR"/>
          <w:sz w:val="28"/>
          <w:szCs w:val="28"/>
        </w:rPr>
      </w:pPr>
      <w:r w:rsidRPr="000D23F0">
        <w:rPr>
          <w:rFonts w:eastAsia="Times New Roman CYR"/>
          <w:sz w:val="28"/>
          <w:szCs w:val="28"/>
        </w:rPr>
        <w:t>Составление сравнительной таблицы на основе теоретических текстов.</w:t>
      </w:r>
    </w:p>
    <w:p w:rsidR="00A20E10" w:rsidRPr="000D23F0" w:rsidRDefault="00A20E10" w:rsidP="00365F29">
      <w:pPr>
        <w:numPr>
          <w:ilvl w:val="1"/>
          <w:numId w:val="75"/>
        </w:numPr>
        <w:tabs>
          <w:tab w:val="left" w:pos="3720"/>
          <w:tab w:val="left" w:pos="4965"/>
          <w:tab w:val="left" w:pos="7470"/>
        </w:tabs>
        <w:autoSpaceDE w:val="0"/>
        <w:ind w:left="0" w:firstLine="567"/>
        <w:jc w:val="both"/>
        <w:rPr>
          <w:rFonts w:eastAsia="Times New Roman CYR"/>
          <w:sz w:val="28"/>
          <w:szCs w:val="28"/>
        </w:rPr>
      </w:pPr>
      <w:r w:rsidRPr="000D23F0">
        <w:rPr>
          <w:rFonts w:eastAsia="Times New Roman CYR"/>
          <w:sz w:val="28"/>
          <w:szCs w:val="28"/>
        </w:rPr>
        <w:t>Ознакомление с образцами отзывов.</w:t>
      </w:r>
    </w:p>
    <w:p w:rsidR="00A20E10" w:rsidRPr="000D23F0" w:rsidRDefault="00A20E10" w:rsidP="00365F29">
      <w:pPr>
        <w:numPr>
          <w:ilvl w:val="1"/>
          <w:numId w:val="75"/>
        </w:numPr>
        <w:tabs>
          <w:tab w:val="left" w:pos="3720"/>
          <w:tab w:val="left" w:pos="4965"/>
          <w:tab w:val="left" w:pos="7470"/>
        </w:tabs>
        <w:autoSpaceDE w:val="0"/>
        <w:ind w:left="0" w:firstLine="567"/>
        <w:jc w:val="both"/>
        <w:rPr>
          <w:rFonts w:eastAsia="Times New Roman CYR"/>
          <w:sz w:val="28"/>
          <w:szCs w:val="28"/>
        </w:rPr>
      </w:pPr>
      <w:r w:rsidRPr="000D23F0">
        <w:rPr>
          <w:rFonts w:eastAsia="Times New Roman CYR"/>
          <w:sz w:val="28"/>
          <w:szCs w:val="28"/>
        </w:rPr>
        <w:t>Обсуждение “Универсальной болванки для написания рецензий, отзывов и заключений” Н. Петровича.</w:t>
      </w:r>
    </w:p>
    <w:p w:rsidR="00A42521" w:rsidRPr="000D23F0" w:rsidRDefault="00A20E10" w:rsidP="00A20E10">
      <w:pPr>
        <w:tabs>
          <w:tab w:val="left" w:pos="3720"/>
          <w:tab w:val="left" w:pos="4965"/>
          <w:tab w:val="left" w:pos="7470"/>
        </w:tabs>
        <w:autoSpaceDE w:val="0"/>
        <w:ind w:firstLine="567"/>
        <w:jc w:val="both"/>
        <w:rPr>
          <w:rFonts w:eastAsia="Times New Roman CYR"/>
          <w:b/>
          <w:sz w:val="28"/>
          <w:szCs w:val="28"/>
        </w:rPr>
      </w:pPr>
      <w:r w:rsidRPr="000D23F0">
        <w:rPr>
          <w:rFonts w:eastAsia="Times New Roman CYR"/>
          <w:b/>
          <w:sz w:val="28"/>
          <w:szCs w:val="28"/>
        </w:rPr>
        <w:t xml:space="preserve">                           </w:t>
      </w:r>
    </w:p>
    <w:p w:rsidR="00A20E10" w:rsidRPr="000D23F0" w:rsidRDefault="00A20E10" w:rsidP="00A42521">
      <w:pPr>
        <w:tabs>
          <w:tab w:val="left" w:pos="3720"/>
          <w:tab w:val="left" w:pos="4965"/>
          <w:tab w:val="left" w:pos="7470"/>
        </w:tabs>
        <w:autoSpaceDE w:val="0"/>
        <w:ind w:firstLine="567"/>
        <w:jc w:val="center"/>
        <w:rPr>
          <w:rFonts w:eastAsia="Times New Roman CYR"/>
          <w:sz w:val="28"/>
          <w:szCs w:val="28"/>
        </w:rPr>
      </w:pPr>
      <w:r w:rsidRPr="000D23F0">
        <w:rPr>
          <w:rFonts w:eastAsia="Times New Roman CYR"/>
          <w:sz w:val="28"/>
          <w:szCs w:val="28"/>
        </w:rPr>
        <w:t>Форма сравнительной таблицы</w:t>
      </w:r>
    </w:p>
    <w:tbl>
      <w:tblPr>
        <w:tblW w:w="5000" w:type="pct"/>
        <w:tblCellMar>
          <w:left w:w="0" w:type="dxa"/>
          <w:right w:w="0" w:type="dxa"/>
        </w:tblCellMar>
        <w:tblLook w:val="0000"/>
      </w:tblPr>
      <w:tblGrid>
        <w:gridCol w:w="2771"/>
        <w:gridCol w:w="3497"/>
        <w:gridCol w:w="3372"/>
      </w:tblGrid>
      <w:tr w:rsidR="00A20E10" w:rsidRPr="000D23F0">
        <w:trPr>
          <w:tblHeader/>
        </w:trPr>
        <w:tc>
          <w:tcPr>
            <w:tcW w:w="1437" w:type="pct"/>
            <w:tcBorders>
              <w:top w:val="single" w:sz="1" w:space="0" w:color="000000"/>
              <w:left w:val="single" w:sz="1" w:space="0" w:color="000000"/>
              <w:bottom w:val="single" w:sz="1" w:space="0" w:color="000000"/>
            </w:tcBorders>
          </w:tcPr>
          <w:p w:rsidR="00A20E10" w:rsidRPr="000D23F0" w:rsidRDefault="00A20E10" w:rsidP="00817289">
            <w:pPr>
              <w:tabs>
                <w:tab w:val="left" w:pos="3720"/>
                <w:tab w:val="left" w:pos="4965"/>
                <w:tab w:val="left" w:pos="7470"/>
              </w:tabs>
              <w:autoSpaceDE w:val="0"/>
              <w:jc w:val="both"/>
              <w:rPr>
                <w:sz w:val="28"/>
                <w:szCs w:val="28"/>
              </w:rPr>
            </w:pPr>
          </w:p>
        </w:tc>
        <w:tc>
          <w:tcPr>
            <w:tcW w:w="1814" w:type="pct"/>
            <w:tcBorders>
              <w:top w:val="single" w:sz="1" w:space="0" w:color="000000"/>
              <w:left w:val="single" w:sz="1" w:space="0" w:color="000000"/>
              <w:bottom w:val="single" w:sz="1" w:space="0" w:color="000000"/>
            </w:tcBorders>
          </w:tcPr>
          <w:p w:rsidR="00A20E10" w:rsidRPr="000D23F0" w:rsidRDefault="00A20E10" w:rsidP="00817289">
            <w:pPr>
              <w:pStyle w:val="a8"/>
              <w:spacing w:after="0"/>
              <w:rPr>
                <w:b w:val="0"/>
                <w:sz w:val="28"/>
                <w:szCs w:val="28"/>
              </w:rPr>
            </w:pPr>
            <w:r w:rsidRPr="000D23F0">
              <w:rPr>
                <w:b w:val="0"/>
                <w:sz w:val="28"/>
                <w:szCs w:val="28"/>
              </w:rPr>
              <w:t>Аннотация</w:t>
            </w:r>
          </w:p>
        </w:tc>
        <w:tc>
          <w:tcPr>
            <w:tcW w:w="1749" w:type="pct"/>
            <w:tcBorders>
              <w:top w:val="single" w:sz="1" w:space="0" w:color="000000"/>
              <w:left w:val="single" w:sz="1" w:space="0" w:color="000000"/>
              <w:bottom w:val="single" w:sz="1" w:space="0" w:color="000000"/>
              <w:right w:val="single" w:sz="1" w:space="0" w:color="000000"/>
            </w:tcBorders>
          </w:tcPr>
          <w:p w:rsidR="00A20E10" w:rsidRPr="000D23F0" w:rsidRDefault="00A20E10" w:rsidP="00817289">
            <w:pPr>
              <w:pStyle w:val="a8"/>
              <w:spacing w:after="0"/>
              <w:rPr>
                <w:b w:val="0"/>
                <w:sz w:val="28"/>
                <w:szCs w:val="28"/>
              </w:rPr>
            </w:pPr>
            <w:r w:rsidRPr="000D23F0">
              <w:rPr>
                <w:b w:val="0"/>
                <w:sz w:val="28"/>
                <w:szCs w:val="28"/>
              </w:rPr>
              <w:t>отзыв</w:t>
            </w:r>
          </w:p>
        </w:tc>
      </w:tr>
      <w:tr w:rsidR="00A20E10" w:rsidRPr="000D23F0">
        <w:tc>
          <w:tcPr>
            <w:tcW w:w="1437" w:type="pct"/>
            <w:tcBorders>
              <w:left w:val="single" w:sz="1" w:space="0" w:color="000000"/>
              <w:bottom w:val="single" w:sz="1" w:space="0" w:color="000000"/>
            </w:tcBorders>
          </w:tcPr>
          <w:p w:rsidR="00A20E10" w:rsidRPr="000D23F0" w:rsidRDefault="00A20E10" w:rsidP="00817289">
            <w:pPr>
              <w:tabs>
                <w:tab w:val="left" w:pos="3720"/>
                <w:tab w:val="left" w:pos="4965"/>
                <w:tab w:val="left" w:pos="7470"/>
              </w:tabs>
              <w:autoSpaceDE w:val="0"/>
              <w:jc w:val="both"/>
              <w:rPr>
                <w:rFonts w:eastAsia="Times New Roman CYR"/>
                <w:sz w:val="28"/>
                <w:szCs w:val="28"/>
              </w:rPr>
            </w:pPr>
            <w:r w:rsidRPr="000D23F0">
              <w:rPr>
                <w:rFonts w:eastAsia="Times New Roman CYR"/>
                <w:sz w:val="28"/>
                <w:szCs w:val="28"/>
              </w:rPr>
              <w:t xml:space="preserve">Объем </w:t>
            </w:r>
          </w:p>
        </w:tc>
        <w:tc>
          <w:tcPr>
            <w:tcW w:w="1814" w:type="pct"/>
            <w:tcBorders>
              <w:left w:val="single" w:sz="1" w:space="0" w:color="000000"/>
              <w:bottom w:val="single" w:sz="1" w:space="0" w:color="000000"/>
            </w:tcBorders>
          </w:tcPr>
          <w:p w:rsidR="00A20E10" w:rsidRPr="000D23F0" w:rsidRDefault="00A20E10" w:rsidP="00817289">
            <w:pPr>
              <w:pStyle w:val="a7"/>
              <w:spacing w:after="0"/>
              <w:jc w:val="both"/>
              <w:rPr>
                <w:sz w:val="28"/>
                <w:szCs w:val="28"/>
              </w:rPr>
            </w:pPr>
          </w:p>
        </w:tc>
        <w:tc>
          <w:tcPr>
            <w:tcW w:w="1749" w:type="pct"/>
            <w:tcBorders>
              <w:left w:val="single" w:sz="1" w:space="0" w:color="000000"/>
              <w:bottom w:val="single" w:sz="1" w:space="0" w:color="000000"/>
              <w:right w:val="single" w:sz="1" w:space="0" w:color="000000"/>
            </w:tcBorders>
          </w:tcPr>
          <w:p w:rsidR="00A20E10" w:rsidRPr="000D23F0" w:rsidRDefault="00A20E10" w:rsidP="00817289">
            <w:pPr>
              <w:pStyle w:val="a7"/>
              <w:spacing w:after="0"/>
              <w:jc w:val="both"/>
              <w:rPr>
                <w:rFonts w:eastAsia="Times New Roman CYR"/>
                <w:sz w:val="28"/>
                <w:szCs w:val="28"/>
              </w:rPr>
            </w:pPr>
          </w:p>
        </w:tc>
      </w:tr>
      <w:tr w:rsidR="00A20E10" w:rsidRPr="000D23F0">
        <w:tc>
          <w:tcPr>
            <w:tcW w:w="1437" w:type="pct"/>
            <w:tcBorders>
              <w:left w:val="single" w:sz="1" w:space="0" w:color="000000"/>
              <w:bottom w:val="single" w:sz="1" w:space="0" w:color="000000"/>
            </w:tcBorders>
          </w:tcPr>
          <w:p w:rsidR="00A20E10" w:rsidRPr="000D23F0" w:rsidRDefault="00A20E10" w:rsidP="00817289">
            <w:pPr>
              <w:tabs>
                <w:tab w:val="left" w:pos="3720"/>
                <w:tab w:val="left" w:pos="4965"/>
                <w:tab w:val="left" w:pos="7470"/>
              </w:tabs>
              <w:autoSpaceDE w:val="0"/>
              <w:jc w:val="both"/>
              <w:rPr>
                <w:rFonts w:eastAsia="Times New Roman CYR"/>
                <w:sz w:val="28"/>
                <w:szCs w:val="28"/>
              </w:rPr>
            </w:pPr>
            <w:r w:rsidRPr="000D23F0">
              <w:rPr>
                <w:rFonts w:eastAsia="Times New Roman CYR"/>
                <w:sz w:val="28"/>
                <w:szCs w:val="28"/>
              </w:rPr>
              <w:t>Структура</w:t>
            </w:r>
          </w:p>
        </w:tc>
        <w:tc>
          <w:tcPr>
            <w:tcW w:w="1814" w:type="pct"/>
            <w:tcBorders>
              <w:left w:val="single" w:sz="1" w:space="0" w:color="000000"/>
              <w:bottom w:val="single" w:sz="1" w:space="0" w:color="000000"/>
            </w:tcBorders>
          </w:tcPr>
          <w:p w:rsidR="00A20E10" w:rsidRPr="000D23F0" w:rsidRDefault="00A20E10" w:rsidP="00817289">
            <w:pPr>
              <w:pStyle w:val="a7"/>
              <w:spacing w:after="0"/>
              <w:jc w:val="both"/>
              <w:rPr>
                <w:sz w:val="28"/>
                <w:szCs w:val="28"/>
              </w:rPr>
            </w:pPr>
          </w:p>
        </w:tc>
        <w:tc>
          <w:tcPr>
            <w:tcW w:w="1749" w:type="pct"/>
            <w:tcBorders>
              <w:left w:val="single" w:sz="1" w:space="0" w:color="000000"/>
              <w:bottom w:val="single" w:sz="1" w:space="0" w:color="000000"/>
              <w:right w:val="single" w:sz="1" w:space="0" w:color="000000"/>
            </w:tcBorders>
          </w:tcPr>
          <w:p w:rsidR="00A20E10" w:rsidRPr="000D23F0" w:rsidRDefault="00A20E10" w:rsidP="00817289">
            <w:pPr>
              <w:pStyle w:val="a7"/>
              <w:spacing w:after="0"/>
              <w:jc w:val="both"/>
              <w:rPr>
                <w:rFonts w:eastAsia="Times New Roman CYR"/>
                <w:sz w:val="28"/>
                <w:szCs w:val="28"/>
              </w:rPr>
            </w:pPr>
          </w:p>
        </w:tc>
      </w:tr>
      <w:tr w:rsidR="00A20E10" w:rsidRPr="000D23F0">
        <w:tc>
          <w:tcPr>
            <w:tcW w:w="1437" w:type="pct"/>
            <w:tcBorders>
              <w:left w:val="single" w:sz="1" w:space="0" w:color="000000"/>
              <w:bottom w:val="single" w:sz="1" w:space="0" w:color="000000"/>
            </w:tcBorders>
          </w:tcPr>
          <w:p w:rsidR="00A20E10" w:rsidRPr="000D23F0" w:rsidRDefault="00A20E10" w:rsidP="00817289">
            <w:pPr>
              <w:tabs>
                <w:tab w:val="left" w:pos="3720"/>
                <w:tab w:val="left" w:pos="4965"/>
                <w:tab w:val="left" w:pos="7470"/>
              </w:tabs>
              <w:autoSpaceDE w:val="0"/>
              <w:jc w:val="both"/>
              <w:rPr>
                <w:rFonts w:eastAsia="Times New Roman CYR"/>
                <w:sz w:val="28"/>
                <w:szCs w:val="28"/>
              </w:rPr>
            </w:pPr>
            <w:r w:rsidRPr="000D23F0">
              <w:rPr>
                <w:rFonts w:eastAsia="Times New Roman CYR"/>
                <w:sz w:val="28"/>
                <w:szCs w:val="28"/>
              </w:rPr>
              <w:t>Назначение</w:t>
            </w:r>
          </w:p>
        </w:tc>
        <w:tc>
          <w:tcPr>
            <w:tcW w:w="1814" w:type="pct"/>
            <w:tcBorders>
              <w:left w:val="single" w:sz="1" w:space="0" w:color="000000"/>
              <w:bottom w:val="single" w:sz="1" w:space="0" w:color="000000"/>
            </w:tcBorders>
          </w:tcPr>
          <w:p w:rsidR="00A20E10" w:rsidRPr="000D23F0" w:rsidRDefault="00A20E10" w:rsidP="00817289">
            <w:pPr>
              <w:pStyle w:val="a7"/>
              <w:spacing w:after="0"/>
              <w:jc w:val="both"/>
              <w:rPr>
                <w:sz w:val="28"/>
                <w:szCs w:val="28"/>
              </w:rPr>
            </w:pPr>
          </w:p>
        </w:tc>
        <w:tc>
          <w:tcPr>
            <w:tcW w:w="1749" w:type="pct"/>
            <w:tcBorders>
              <w:left w:val="single" w:sz="1" w:space="0" w:color="000000"/>
              <w:bottom w:val="single" w:sz="1" w:space="0" w:color="000000"/>
              <w:right w:val="single" w:sz="1" w:space="0" w:color="000000"/>
            </w:tcBorders>
          </w:tcPr>
          <w:p w:rsidR="00A20E10" w:rsidRPr="000D23F0" w:rsidRDefault="00A20E10" w:rsidP="00817289">
            <w:pPr>
              <w:pStyle w:val="a7"/>
              <w:spacing w:after="0"/>
              <w:jc w:val="both"/>
              <w:rPr>
                <w:rFonts w:eastAsia="Times New Roman CYR"/>
                <w:sz w:val="28"/>
                <w:szCs w:val="28"/>
              </w:rPr>
            </w:pPr>
          </w:p>
        </w:tc>
      </w:tr>
      <w:tr w:rsidR="00A20E10" w:rsidRPr="000D23F0">
        <w:tc>
          <w:tcPr>
            <w:tcW w:w="1437" w:type="pct"/>
            <w:tcBorders>
              <w:left w:val="single" w:sz="1" w:space="0" w:color="000000"/>
              <w:bottom w:val="single" w:sz="1" w:space="0" w:color="000000"/>
            </w:tcBorders>
          </w:tcPr>
          <w:p w:rsidR="00A20E10" w:rsidRPr="000D23F0" w:rsidRDefault="00A20E10" w:rsidP="00817289">
            <w:pPr>
              <w:tabs>
                <w:tab w:val="left" w:pos="3720"/>
                <w:tab w:val="left" w:pos="4965"/>
                <w:tab w:val="left" w:pos="7470"/>
              </w:tabs>
              <w:autoSpaceDE w:val="0"/>
              <w:jc w:val="both"/>
              <w:rPr>
                <w:rFonts w:eastAsia="Times New Roman CYR"/>
                <w:sz w:val="28"/>
                <w:szCs w:val="28"/>
              </w:rPr>
            </w:pPr>
            <w:r w:rsidRPr="000D23F0">
              <w:rPr>
                <w:rFonts w:eastAsia="Times New Roman CYR"/>
                <w:sz w:val="28"/>
                <w:szCs w:val="28"/>
              </w:rPr>
              <w:t>Главная особенность</w:t>
            </w:r>
          </w:p>
        </w:tc>
        <w:tc>
          <w:tcPr>
            <w:tcW w:w="1814" w:type="pct"/>
            <w:tcBorders>
              <w:left w:val="single" w:sz="1" w:space="0" w:color="000000"/>
              <w:bottom w:val="single" w:sz="1" w:space="0" w:color="000000"/>
            </w:tcBorders>
          </w:tcPr>
          <w:p w:rsidR="00A20E10" w:rsidRPr="000D23F0" w:rsidRDefault="00A20E10" w:rsidP="00817289">
            <w:pPr>
              <w:pStyle w:val="a7"/>
              <w:spacing w:after="0"/>
              <w:jc w:val="both"/>
              <w:rPr>
                <w:sz w:val="28"/>
                <w:szCs w:val="28"/>
              </w:rPr>
            </w:pPr>
          </w:p>
        </w:tc>
        <w:tc>
          <w:tcPr>
            <w:tcW w:w="1749" w:type="pct"/>
            <w:tcBorders>
              <w:left w:val="single" w:sz="1" w:space="0" w:color="000000"/>
              <w:bottom w:val="single" w:sz="1" w:space="0" w:color="000000"/>
              <w:right w:val="single" w:sz="1" w:space="0" w:color="000000"/>
            </w:tcBorders>
          </w:tcPr>
          <w:p w:rsidR="00A20E10" w:rsidRPr="000D23F0" w:rsidRDefault="00A20E10" w:rsidP="00817289">
            <w:pPr>
              <w:pStyle w:val="a7"/>
              <w:spacing w:after="0"/>
              <w:jc w:val="both"/>
              <w:rPr>
                <w:rFonts w:eastAsia="Times New Roman CYR"/>
                <w:sz w:val="28"/>
                <w:szCs w:val="28"/>
              </w:rPr>
            </w:pPr>
          </w:p>
        </w:tc>
      </w:tr>
      <w:tr w:rsidR="00A20E10" w:rsidRPr="000D23F0">
        <w:tc>
          <w:tcPr>
            <w:tcW w:w="1437" w:type="pct"/>
            <w:tcBorders>
              <w:left w:val="single" w:sz="1" w:space="0" w:color="000000"/>
              <w:bottom w:val="single" w:sz="1" w:space="0" w:color="000000"/>
            </w:tcBorders>
          </w:tcPr>
          <w:p w:rsidR="00A20E10" w:rsidRPr="000D23F0" w:rsidRDefault="00A20E10" w:rsidP="00817289">
            <w:pPr>
              <w:tabs>
                <w:tab w:val="left" w:pos="3720"/>
                <w:tab w:val="left" w:pos="4965"/>
                <w:tab w:val="left" w:pos="7470"/>
              </w:tabs>
              <w:autoSpaceDE w:val="0"/>
              <w:jc w:val="both"/>
              <w:rPr>
                <w:rFonts w:eastAsia="Times New Roman CYR"/>
                <w:sz w:val="28"/>
                <w:szCs w:val="28"/>
              </w:rPr>
            </w:pPr>
            <w:r w:rsidRPr="000D23F0">
              <w:rPr>
                <w:rFonts w:eastAsia="Times New Roman CYR"/>
                <w:sz w:val="28"/>
                <w:szCs w:val="28"/>
              </w:rPr>
              <w:t>Наличие/</w:t>
            </w:r>
          </w:p>
          <w:p w:rsidR="00A20E10" w:rsidRPr="000D23F0" w:rsidRDefault="00A20E10" w:rsidP="00817289">
            <w:pPr>
              <w:tabs>
                <w:tab w:val="left" w:pos="3720"/>
                <w:tab w:val="left" w:pos="4965"/>
                <w:tab w:val="left" w:pos="7470"/>
              </w:tabs>
              <w:autoSpaceDE w:val="0"/>
              <w:jc w:val="both"/>
              <w:rPr>
                <w:rFonts w:eastAsia="Times New Roman CYR"/>
                <w:sz w:val="28"/>
                <w:szCs w:val="28"/>
              </w:rPr>
            </w:pPr>
            <w:r w:rsidRPr="000D23F0">
              <w:rPr>
                <w:rFonts w:eastAsia="Times New Roman CYR"/>
                <w:sz w:val="28"/>
                <w:szCs w:val="28"/>
              </w:rPr>
              <w:t>отсутствие оценки текста</w:t>
            </w:r>
          </w:p>
        </w:tc>
        <w:tc>
          <w:tcPr>
            <w:tcW w:w="1814" w:type="pct"/>
            <w:tcBorders>
              <w:left w:val="single" w:sz="1" w:space="0" w:color="000000"/>
              <w:bottom w:val="single" w:sz="1" w:space="0" w:color="000000"/>
            </w:tcBorders>
          </w:tcPr>
          <w:p w:rsidR="00A20E10" w:rsidRPr="000D23F0" w:rsidRDefault="00A20E10" w:rsidP="00817289">
            <w:pPr>
              <w:pStyle w:val="a7"/>
              <w:spacing w:after="0"/>
              <w:jc w:val="both"/>
              <w:rPr>
                <w:sz w:val="28"/>
                <w:szCs w:val="28"/>
              </w:rPr>
            </w:pPr>
          </w:p>
        </w:tc>
        <w:tc>
          <w:tcPr>
            <w:tcW w:w="1749" w:type="pct"/>
            <w:tcBorders>
              <w:left w:val="single" w:sz="1" w:space="0" w:color="000000"/>
              <w:bottom w:val="single" w:sz="1" w:space="0" w:color="000000"/>
              <w:right w:val="single" w:sz="1" w:space="0" w:color="000000"/>
            </w:tcBorders>
          </w:tcPr>
          <w:p w:rsidR="00A20E10" w:rsidRPr="000D23F0" w:rsidRDefault="00A20E10" w:rsidP="00817289">
            <w:pPr>
              <w:pStyle w:val="a7"/>
              <w:spacing w:after="0"/>
              <w:jc w:val="both"/>
              <w:rPr>
                <w:rFonts w:eastAsia="Times New Roman CYR"/>
                <w:sz w:val="28"/>
                <w:szCs w:val="28"/>
              </w:rPr>
            </w:pPr>
          </w:p>
        </w:tc>
      </w:tr>
    </w:tbl>
    <w:p w:rsidR="00A20E10" w:rsidRPr="000D23F0" w:rsidRDefault="00A20E10" w:rsidP="00A20E10">
      <w:pPr>
        <w:pStyle w:val="2"/>
        <w:ind w:firstLine="567"/>
        <w:jc w:val="both"/>
        <w:rPr>
          <w:b/>
          <w:szCs w:val="28"/>
        </w:rPr>
      </w:pPr>
    </w:p>
    <w:p w:rsidR="00A20E10" w:rsidRPr="000D23F0" w:rsidRDefault="00A20E10" w:rsidP="00A20E10">
      <w:pPr>
        <w:tabs>
          <w:tab w:val="left" w:pos="3765"/>
          <w:tab w:val="left" w:pos="5010"/>
          <w:tab w:val="left" w:pos="7515"/>
        </w:tabs>
        <w:autoSpaceDE w:val="0"/>
        <w:ind w:firstLine="567"/>
        <w:jc w:val="both"/>
        <w:rPr>
          <w:sz w:val="28"/>
          <w:szCs w:val="28"/>
        </w:rPr>
      </w:pPr>
      <w:r w:rsidRPr="000D23F0">
        <w:rPr>
          <w:b/>
          <w:sz w:val="28"/>
          <w:szCs w:val="28"/>
        </w:rPr>
        <w:t xml:space="preserve">                                     </w:t>
      </w:r>
      <w:r w:rsidRPr="000D23F0">
        <w:rPr>
          <w:sz w:val="28"/>
          <w:szCs w:val="28"/>
        </w:rPr>
        <w:t>Типовой план отзыва</w:t>
      </w:r>
    </w:p>
    <w:p w:rsidR="00A20E10" w:rsidRPr="000D23F0" w:rsidRDefault="00A20E10" w:rsidP="00365F29">
      <w:pPr>
        <w:numPr>
          <w:ilvl w:val="0"/>
          <w:numId w:val="76"/>
        </w:numPr>
        <w:tabs>
          <w:tab w:val="left" w:pos="3765"/>
          <w:tab w:val="left" w:pos="5010"/>
          <w:tab w:val="left" w:pos="7515"/>
        </w:tabs>
        <w:autoSpaceDE w:val="0"/>
        <w:ind w:left="0" w:firstLine="567"/>
        <w:jc w:val="both"/>
        <w:rPr>
          <w:i/>
          <w:sz w:val="28"/>
          <w:szCs w:val="28"/>
        </w:rPr>
      </w:pPr>
      <w:r w:rsidRPr="000D23F0">
        <w:rPr>
          <w:i/>
          <w:sz w:val="28"/>
          <w:szCs w:val="28"/>
        </w:rPr>
        <w:t>Предмет анализа.</w:t>
      </w:r>
    </w:p>
    <w:p w:rsidR="00A20E10" w:rsidRPr="000D23F0" w:rsidRDefault="00A20E10" w:rsidP="00A20E10">
      <w:pPr>
        <w:tabs>
          <w:tab w:val="left" w:pos="3765"/>
          <w:tab w:val="left" w:pos="5010"/>
          <w:tab w:val="left" w:pos="7515"/>
        </w:tabs>
        <w:autoSpaceDE w:val="0"/>
        <w:ind w:firstLine="567"/>
        <w:jc w:val="both"/>
        <w:rPr>
          <w:i/>
          <w:sz w:val="28"/>
          <w:szCs w:val="28"/>
        </w:rPr>
      </w:pPr>
      <w:r w:rsidRPr="000D23F0">
        <w:rPr>
          <w:i/>
          <w:sz w:val="28"/>
          <w:szCs w:val="28"/>
        </w:rPr>
        <w:t xml:space="preserve"> - автор анализирует, характеризует, отмечает, доказывает, сравнивает, сопоставляет, протипоставляет, называет, описывает... </w:t>
      </w:r>
    </w:p>
    <w:p w:rsidR="00A20E10" w:rsidRPr="000D23F0" w:rsidRDefault="00A20E10" w:rsidP="00365F29">
      <w:pPr>
        <w:numPr>
          <w:ilvl w:val="0"/>
          <w:numId w:val="76"/>
        </w:numPr>
        <w:tabs>
          <w:tab w:val="left" w:pos="3765"/>
          <w:tab w:val="left" w:pos="5010"/>
          <w:tab w:val="left" w:pos="7515"/>
        </w:tabs>
        <w:autoSpaceDE w:val="0"/>
        <w:ind w:left="0" w:firstLine="567"/>
        <w:jc w:val="both"/>
        <w:rPr>
          <w:i/>
          <w:sz w:val="28"/>
          <w:szCs w:val="28"/>
        </w:rPr>
      </w:pPr>
      <w:r w:rsidRPr="000D23F0">
        <w:rPr>
          <w:i/>
          <w:sz w:val="28"/>
          <w:szCs w:val="28"/>
        </w:rPr>
        <w:t xml:space="preserve"> Актуальность темы</w:t>
      </w:r>
    </w:p>
    <w:p w:rsidR="00A20E10" w:rsidRPr="000D23F0" w:rsidRDefault="00A20E10" w:rsidP="00A20E10">
      <w:pPr>
        <w:tabs>
          <w:tab w:val="left" w:pos="3765"/>
          <w:tab w:val="left" w:pos="5010"/>
          <w:tab w:val="left" w:pos="7515"/>
        </w:tabs>
        <w:autoSpaceDE w:val="0"/>
        <w:ind w:firstLine="567"/>
        <w:jc w:val="both"/>
        <w:rPr>
          <w:i/>
          <w:sz w:val="28"/>
          <w:szCs w:val="28"/>
        </w:rPr>
      </w:pPr>
      <w:r w:rsidRPr="000D23F0">
        <w:rPr>
          <w:i/>
          <w:sz w:val="28"/>
          <w:szCs w:val="28"/>
        </w:rPr>
        <w:t xml:space="preserve"> - работа посвящена актуальной теме ..., актуальность темы следует из ...</w:t>
      </w:r>
    </w:p>
    <w:p w:rsidR="00A20E10" w:rsidRPr="000D23F0" w:rsidRDefault="00A20E10" w:rsidP="00365F29">
      <w:pPr>
        <w:numPr>
          <w:ilvl w:val="0"/>
          <w:numId w:val="76"/>
        </w:numPr>
        <w:tabs>
          <w:tab w:val="left" w:pos="3765"/>
          <w:tab w:val="left" w:pos="5010"/>
          <w:tab w:val="left" w:pos="7515"/>
        </w:tabs>
        <w:autoSpaceDE w:val="0"/>
        <w:ind w:left="0" w:firstLine="567"/>
        <w:jc w:val="both"/>
        <w:rPr>
          <w:i/>
          <w:sz w:val="28"/>
          <w:szCs w:val="28"/>
        </w:rPr>
      </w:pPr>
      <w:r w:rsidRPr="000D23F0">
        <w:rPr>
          <w:i/>
          <w:sz w:val="28"/>
          <w:szCs w:val="28"/>
        </w:rPr>
        <w:t xml:space="preserve"> Краткое содержание</w:t>
      </w:r>
    </w:p>
    <w:p w:rsidR="00A20E10" w:rsidRPr="000D23F0" w:rsidRDefault="00A20E10" w:rsidP="00A20E10">
      <w:pPr>
        <w:tabs>
          <w:tab w:val="left" w:pos="3765"/>
          <w:tab w:val="left" w:pos="5010"/>
          <w:tab w:val="left" w:pos="7515"/>
        </w:tabs>
        <w:autoSpaceDE w:val="0"/>
        <w:ind w:firstLine="567"/>
        <w:jc w:val="both"/>
        <w:rPr>
          <w:i/>
          <w:sz w:val="28"/>
          <w:szCs w:val="28"/>
        </w:rPr>
      </w:pPr>
      <w:r w:rsidRPr="000D23F0">
        <w:rPr>
          <w:i/>
          <w:sz w:val="28"/>
          <w:szCs w:val="28"/>
        </w:rPr>
        <w:t xml:space="preserve"> - в статье представлена точка зрения на ..., содержатся дикуссионные положения, противоречивые утверждения, общеизвестные истины, ценные сведения, экспериментальные положения, попытки доказать (что); ясно сформулировано (что), доказано (что)...</w:t>
      </w:r>
    </w:p>
    <w:p w:rsidR="00A20E10" w:rsidRPr="000D23F0" w:rsidRDefault="00A20E10" w:rsidP="00365F29">
      <w:pPr>
        <w:numPr>
          <w:ilvl w:val="0"/>
          <w:numId w:val="76"/>
        </w:numPr>
        <w:tabs>
          <w:tab w:val="left" w:pos="3765"/>
          <w:tab w:val="left" w:pos="5010"/>
          <w:tab w:val="left" w:pos="7515"/>
        </w:tabs>
        <w:autoSpaceDE w:val="0"/>
        <w:ind w:left="0" w:firstLine="567"/>
        <w:jc w:val="both"/>
        <w:rPr>
          <w:i/>
          <w:sz w:val="28"/>
          <w:szCs w:val="28"/>
        </w:rPr>
      </w:pPr>
      <w:r w:rsidRPr="000D23F0">
        <w:rPr>
          <w:i/>
          <w:sz w:val="28"/>
          <w:szCs w:val="28"/>
        </w:rPr>
        <w:t xml:space="preserve"> Общая оценка</w:t>
      </w:r>
    </w:p>
    <w:p w:rsidR="00A20E10" w:rsidRPr="000D23F0" w:rsidRDefault="00A20E10" w:rsidP="00A20E10">
      <w:pPr>
        <w:tabs>
          <w:tab w:val="left" w:pos="3765"/>
          <w:tab w:val="left" w:pos="5010"/>
          <w:tab w:val="left" w:pos="7515"/>
        </w:tabs>
        <w:autoSpaceDE w:val="0"/>
        <w:ind w:firstLine="567"/>
        <w:jc w:val="both"/>
        <w:rPr>
          <w:i/>
          <w:sz w:val="28"/>
          <w:szCs w:val="28"/>
        </w:rPr>
      </w:pPr>
      <w:r w:rsidRPr="000D23F0">
        <w:rPr>
          <w:i/>
          <w:sz w:val="28"/>
          <w:szCs w:val="28"/>
        </w:rPr>
        <w:t xml:space="preserve"> - таким  образом, рассматриваемая работа ...; очевидно, что...; важно отметить, что...; необходимо подчеркнуть, что...; нет сомнений в том, что...; в этой связи ясно, что...; работа заслуживает (чего)...; соглашаемся (в чем), признаем достоинства... </w:t>
      </w:r>
    </w:p>
    <w:p w:rsidR="00A20E10" w:rsidRPr="000D23F0" w:rsidRDefault="00A20E10" w:rsidP="00365F29">
      <w:pPr>
        <w:numPr>
          <w:ilvl w:val="0"/>
          <w:numId w:val="76"/>
        </w:numPr>
        <w:tabs>
          <w:tab w:val="left" w:pos="3765"/>
          <w:tab w:val="left" w:pos="5010"/>
          <w:tab w:val="left" w:pos="7515"/>
        </w:tabs>
        <w:autoSpaceDE w:val="0"/>
        <w:ind w:left="0" w:firstLine="567"/>
        <w:jc w:val="both"/>
        <w:rPr>
          <w:i/>
          <w:sz w:val="28"/>
          <w:szCs w:val="28"/>
        </w:rPr>
      </w:pPr>
      <w:r w:rsidRPr="000D23F0">
        <w:rPr>
          <w:i/>
          <w:sz w:val="28"/>
          <w:szCs w:val="28"/>
        </w:rPr>
        <w:t xml:space="preserve"> Недостатки, недочеты</w:t>
      </w:r>
    </w:p>
    <w:p w:rsidR="00A20E10" w:rsidRPr="000D23F0" w:rsidRDefault="00A20E10" w:rsidP="00A20E10">
      <w:pPr>
        <w:tabs>
          <w:tab w:val="left" w:pos="3765"/>
          <w:tab w:val="left" w:pos="5010"/>
          <w:tab w:val="left" w:pos="7515"/>
        </w:tabs>
        <w:autoSpaceDE w:val="0"/>
        <w:ind w:firstLine="567"/>
        <w:jc w:val="both"/>
        <w:rPr>
          <w:i/>
          <w:sz w:val="28"/>
          <w:szCs w:val="28"/>
        </w:rPr>
      </w:pPr>
      <w:r w:rsidRPr="000D23F0">
        <w:rPr>
          <w:i/>
          <w:sz w:val="28"/>
          <w:szCs w:val="28"/>
        </w:rPr>
        <w:t xml:space="preserve"> - к недочетам работы следует отнести (что) ...; существенным недостатком работы является (что) ...; автор не раскрывает содержания, противоречит, упускает из виду, необоснованно утверждает, критически относится, не подтверждает вывода фактами; дискуссионно, что ...</w:t>
      </w:r>
    </w:p>
    <w:p w:rsidR="00A20E10" w:rsidRPr="000D23F0" w:rsidRDefault="00A20E10" w:rsidP="00365F29">
      <w:pPr>
        <w:numPr>
          <w:ilvl w:val="0"/>
          <w:numId w:val="76"/>
        </w:numPr>
        <w:tabs>
          <w:tab w:val="left" w:pos="3765"/>
          <w:tab w:val="left" w:pos="5010"/>
          <w:tab w:val="left" w:pos="7515"/>
        </w:tabs>
        <w:autoSpaceDE w:val="0"/>
        <w:ind w:left="0" w:firstLine="567"/>
        <w:jc w:val="both"/>
        <w:rPr>
          <w:i/>
          <w:sz w:val="28"/>
          <w:szCs w:val="28"/>
        </w:rPr>
      </w:pPr>
      <w:r w:rsidRPr="000D23F0">
        <w:rPr>
          <w:i/>
          <w:sz w:val="28"/>
          <w:szCs w:val="28"/>
        </w:rPr>
        <w:t xml:space="preserve"> Выводы</w:t>
      </w:r>
    </w:p>
    <w:p w:rsidR="00A20E10" w:rsidRPr="000D23F0" w:rsidRDefault="00A20E10" w:rsidP="00A20E10">
      <w:pPr>
        <w:tabs>
          <w:tab w:val="left" w:pos="3765"/>
          <w:tab w:val="left" w:pos="5010"/>
          <w:tab w:val="left" w:pos="7515"/>
        </w:tabs>
        <w:autoSpaceDE w:val="0"/>
        <w:ind w:firstLine="567"/>
        <w:jc w:val="both"/>
        <w:rPr>
          <w:i/>
          <w:sz w:val="28"/>
          <w:szCs w:val="28"/>
        </w:rPr>
      </w:pPr>
      <w:r w:rsidRPr="000D23F0">
        <w:rPr>
          <w:i/>
          <w:sz w:val="28"/>
          <w:szCs w:val="28"/>
        </w:rPr>
        <w:t xml:space="preserve"> - работа может быть оценена ...; оценивая работу в целом, можно сделать следующие выводы...</w:t>
      </w:r>
    </w:p>
    <w:p w:rsidR="00A20E10" w:rsidRPr="000D23F0" w:rsidRDefault="0002200E" w:rsidP="00A20E10">
      <w:pPr>
        <w:ind w:firstLine="567"/>
        <w:jc w:val="both"/>
        <w:rPr>
          <w:rFonts w:eastAsia="Times New Roman CYR"/>
          <w:sz w:val="28"/>
          <w:szCs w:val="28"/>
        </w:rPr>
      </w:pPr>
      <w:r w:rsidRPr="000D23F0">
        <w:rPr>
          <w:sz w:val="28"/>
          <w:szCs w:val="28"/>
        </w:rPr>
        <w:t>Текст. О моем друге.</w:t>
      </w:r>
    </w:p>
    <w:p w:rsidR="00A20E10" w:rsidRPr="000D23F0" w:rsidRDefault="0002200E" w:rsidP="008012B8">
      <w:pPr>
        <w:tabs>
          <w:tab w:val="left" w:pos="3720"/>
          <w:tab w:val="left" w:pos="4965"/>
          <w:tab w:val="left" w:pos="7470"/>
        </w:tabs>
        <w:autoSpaceDE w:val="0"/>
        <w:jc w:val="both"/>
        <w:rPr>
          <w:rFonts w:eastAsia="Times New Roman CYR"/>
          <w:b/>
          <w:i/>
          <w:sz w:val="28"/>
          <w:szCs w:val="28"/>
        </w:rPr>
      </w:pPr>
      <w:r w:rsidRPr="000D23F0">
        <w:rPr>
          <w:b/>
          <w:i/>
          <w:color w:val="000000"/>
          <w:spacing w:val="1"/>
          <w:sz w:val="28"/>
          <w:szCs w:val="28"/>
        </w:rPr>
        <w:t>Данная и новая информация текста</w:t>
      </w:r>
    </w:p>
    <w:p w:rsidR="00A20E10" w:rsidRPr="000D23F0" w:rsidRDefault="00A20E10" w:rsidP="00A20E10">
      <w:pPr>
        <w:tabs>
          <w:tab w:val="left" w:pos="3720"/>
          <w:tab w:val="left" w:pos="4965"/>
          <w:tab w:val="left" w:pos="7470"/>
        </w:tabs>
        <w:autoSpaceDE w:val="0"/>
        <w:ind w:firstLine="567"/>
        <w:jc w:val="both"/>
        <w:rPr>
          <w:rFonts w:eastAsia="Times New Roman CYR"/>
          <w:sz w:val="28"/>
          <w:szCs w:val="28"/>
        </w:rPr>
      </w:pPr>
      <w:r w:rsidRPr="000D23F0">
        <w:rPr>
          <w:rFonts w:eastAsia="Times New Roman CYR"/>
          <w:b/>
          <w:sz w:val="28"/>
          <w:szCs w:val="28"/>
        </w:rPr>
        <w:t>Цель:</w:t>
      </w:r>
      <w:r w:rsidRPr="000D23F0">
        <w:rPr>
          <w:rFonts w:eastAsia="Times New Roman CYR"/>
          <w:sz w:val="28"/>
          <w:szCs w:val="28"/>
        </w:rPr>
        <w:t xml:space="preserve"> тренировка навыков составления и представления отзывов на научную работу.</w:t>
      </w:r>
    </w:p>
    <w:p w:rsidR="00A20E10" w:rsidRPr="000D23F0" w:rsidRDefault="00A20E10" w:rsidP="00A20E10">
      <w:pPr>
        <w:tabs>
          <w:tab w:val="left" w:pos="3720"/>
          <w:tab w:val="left" w:pos="4965"/>
          <w:tab w:val="left" w:pos="7470"/>
        </w:tabs>
        <w:autoSpaceDE w:val="0"/>
        <w:ind w:firstLine="567"/>
        <w:jc w:val="both"/>
        <w:rPr>
          <w:rFonts w:eastAsia="Times New Roman CYR"/>
          <w:sz w:val="28"/>
          <w:szCs w:val="28"/>
        </w:rPr>
      </w:pPr>
      <w:r w:rsidRPr="000D23F0">
        <w:rPr>
          <w:rFonts w:eastAsia="Times New Roman CYR"/>
          <w:b/>
          <w:sz w:val="28"/>
          <w:szCs w:val="28"/>
        </w:rPr>
        <w:t>Форма занятия:</w:t>
      </w:r>
      <w:r w:rsidRPr="000D23F0">
        <w:rPr>
          <w:rFonts w:eastAsia="Times New Roman CYR"/>
          <w:sz w:val="28"/>
          <w:szCs w:val="28"/>
        </w:rPr>
        <w:t xml:space="preserve"> тренинг “Заседание Ученого совета”.</w:t>
      </w:r>
    </w:p>
    <w:p w:rsidR="00A20E10" w:rsidRPr="000D23F0" w:rsidRDefault="00A20E10" w:rsidP="00A20E10">
      <w:pPr>
        <w:tabs>
          <w:tab w:val="left" w:pos="3720"/>
          <w:tab w:val="left" w:pos="4965"/>
          <w:tab w:val="left" w:pos="7470"/>
        </w:tabs>
        <w:autoSpaceDE w:val="0"/>
        <w:ind w:firstLine="567"/>
        <w:jc w:val="both"/>
        <w:rPr>
          <w:rFonts w:eastAsia="Times New Roman CYR"/>
          <w:sz w:val="28"/>
          <w:szCs w:val="28"/>
        </w:rPr>
      </w:pPr>
      <w:r w:rsidRPr="000D23F0">
        <w:rPr>
          <w:rFonts w:eastAsia="Times New Roman CYR"/>
          <w:sz w:val="28"/>
          <w:szCs w:val="28"/>
        </w:rPr>
        <w:t>Студенты должны:</w:t>
      </w:r>
    </w:p>
    <w:p w:rsidR="00A20E10" w:rsidRPr="000D23F0" w:rsidRDefault="00A20E10" w:rsidP="00A20E10">
      <w:pPr>
        <w:tabs>
          <w:tab w:val="left" w:pos="3720"/>
          <w:tab w:val="left" w:pos="4965"/>
          <w:tab w:val="left" w:pos="7470"/>
        </w:tabs>
        <w:autoSpaceDE w:val="0"/>
        <w:ind w:firstLine="567"/>
        <w:jc w:val="both"/>
        <w:rPr>
          <w:rFonts w:eastAsia="Times New Roman CYR"/>
          <w:sz w:val="28"/>
          <w:szCs w:val="28"/>
        </w:rPr>
      </w:pPr>
      <w:r w:rsidRPr="000D23F0">
        <w:rPr>
          <w:rFonts w:eastAsia="Times New Roman CYR"/>
          <w:sz w:val="28"/>
          <w:szCs w:val="28"/>
        </w:rPr>
        <w:t>- предварительно подготовиться к занятию,</w:t>
      </w:r>
    </w:p>
    <w:p w:rsidR="00A20E10" w:rsidRPr="000D23F0" w:rsidRDefault="00A20E10" w:rsidP="00A20E10">
      <w:pPr>
        <w:tabs>
          <w:tab w:val="left" w:pos="3720"/>
          <w:tab w:val="left" w:pos="4965"/>
          <w:tab w:val="left" w:pos="7470"/>
        </w:tabs>
        <w:autoSpaceDE w:val="0"/>
        <w:ind w:firstLine="567"/>
        <w:jc w:val="both"/>
        <w:rPr>
          <w:rFonts w:eastAsia="Times New Roman CYR"/>
          <w:sz w:val="28"/>
          <w:szCs w:val="28"/>
        </w:rPr>
      </w:pPr>
      <w:r w:rsidRPr="000D23F0">
        <w:rPr>
          <w:rFonts w:eastAsia="Times New Roman CYR"/>
          <w:sz w:val="28"/>
          <w:szCs w:val="28"/>
        </w:rPr>
        <w:t>- владеть навыками составления и представления отзыва на научную работу,</w:t>
      </w:r>
    </w:p>
    <w:p w:rsidR="00A20E10" w:rsidRPr="000D23F0" w:rsidRDefault="00A20E10" w:rsidP="00A20E10">
      <w:pPr>
        <w:tabs>
          <w:tab w:val="left" w:pos="3720"/>
          <w:tab w:val="left" w:pos="4965"/>
          <w:tab w:val="left" w:pos="7470"/>
        </w:tabs>
        <w:autoSpaceDE w:val="0"/>
        <w:ind w:firstLine="567"/>
        <w:jc w:val="both"/>
        <w:rPr>
          <w:rFonts w:eastAsia="Times New Roman CYR"/>
          <w:sz w:val="28"/>
          <w:szCs w:val="28"/>
        </w:rPr>
      </w:pPr>
      <w:r w:rsidRPr="000D23F0">
        <w:rPr>
          <w:rFonts w:eastAsia="Times New Roman CYR"/>
          <w:sz w:val="28"/>
          <w:szCs w:val="28"/>
        </w:rPr>
        <w:t>- творчески осмыслить материал предыдущих занятий,</w:t>
      </w:r>
    </w:p>
    <w:p w:rsidR="00A20E10" w:rsidRPr="000D23F0" w:rsidRDefault="00A20E10" w:rsidP="00A20E10">
      <w:pPr>
        <w:tabs>
          <w:tab w:val="left" w:pos="3720"/>
          <w:tab w:val="left" w:pos="4965"/>
          <w:tab w:val="left" w:pos="7470"/>
        </w:tabs>
        <w:autoSpaceDE w:val="0"/>
        <w:ind w:firstLine="567"/>
        <w:jc w:val="both"/>
        <w:rPr>
          <w:rFonts w:eastAsia="Times New Roman CYR"/>
          <w:sz w:val="28"/>
          <w:szCs w:val="28"/>
        </w:rPr>
      </w:pPr>
      <w:r w:rsidRPr="000D23F0">
        <w:rPr>
          <w:rFonts w:eastAsia="Times New Roman CYR"/>
          <w:sz w:val="28"/>
          <w:szCs w:val="28"/>
        </w:rPr>
        <w:t>- проявлять артистические способности.</w:t>
      </w:r>
    </w:p>
    <w:p w:rsidR="00A20E10" w:rsidRPr="000D23F0" w:rsidRDefault="00A20E10" w:rsidP="00A20E10">
      <w:pPr>
        <w:tabs>
          <w:tab w:val="left" w:pos="3720"/>
          <w:tab w:val="left" w:pos="4965"/>
          <w:tab w:val="left" w:pos="7470"/>
        </w:tabs>
        <w:autoSpaceDE w:val="0"/>
        <w:ind w:firstLine="567"/>
        <w:jc w:val="both"/>
        <w:rPr>
          <w:rFonts w:eastAsia="Times New Roman CYR"/>
          <w:sz w:val="28"/>
          <w:szCs w:val="28"/>
        </w:rPr>
      </w:pPr>
      <w:r w:rsidRPr="000D23F0">
        <w:rPr>
          <w:rFonts w:eastAsia="Times New Roman CYR"/>
          <w:sz w:val="28"/>
          <w:szCs w:val="28"/>
        </w:rPr>
        <w:t xml:space="preserve">  Заранее выбираются докладчик, председатель и секретарь Ученого совета. Доклад должен быть написан самостоятельно на актуальную научную тему по специальности. После выступления докладчика слово предоставляется рецензентам. После всех выступлений председатель совета подводит итоги и отмечает наиболее содержательные отзывы. </w:t>
      </w:r>
    </w:p>
    <w:p w:rsidR="00A20E10" w:rsidRPr="000D23F0" w:rsidRDefault="0002200E" w:rsidP="00A20E10">
      <w:pPr>
        <w:tabs>
          <w:tab w:val="left" w:pos="3720"/>
          <w:tab w:val="left" w:pos="4965"/>
          <w:tab w:val="left" w:pos="7470"/>
        </w:tabs>
        <w:autoSpaceDE w:val="0"/>
        <w:ind w:firstLine="567"/>
        <w:jc w:val="both"/>
        <w:rPr>
          <w:rFonts w:eastAsia="Times New Roman CYR"/>
          <w:sz w:val="28"/>
          <w:szCs w:val="28"/>
        </w:rPr>
      </w:pPr>
      <w:r w:rsidRPr="000D23F0">
        <w:rPr>
          <w:rFonts w:eastAsia="Times New Roman CYR"/>
          <w:sz w:val="28"/>
          <w:szCs w:val="28"/>
        </w:rPr>
        <w:t>Текст. Как я провожу свободное время.</w:t>
      </w:r>
    </w:p>
    <w:p w:rsidR="00574F30" w:rsidRPr="000D23F0" w:rsidRDefault="00574F30" w:rsidP="008012B8">
      <w:pPr>
        <w:tabs>
          <w:tab w:val="left" w:pos="3720"/>
          <w:tab w:val="left" w:pos="4965"/>
          <w:tab w:val="left" w:pos="7470"/>
        </w:tabs>
        <w:autoSpaceDE w:val="0"/>
        <w:jc w:val="both"/>
        <w:rPr>
          <w:rFonts w:eastAsia="Times New Roman CYR"/>
          <w:b/>
          <w:i/>
          <w:sz w:val="28"/>
          <w:szCs w:val="28"/>
        </w:rPr>
      </w:pPr>
      <w:r w:rsidRPr="000D23F0">
        <w:rPr>
          <w:b/>
          <w:i/>
          <w:color w:val="000000"/>
          <w:spacing w:val="1"/>
          <w:sz w:val="28"/>
          <w:szCs w:val="28"/>
        </w:rPr>
        <w:t>Смысловое деление текста</w:t>
      </w:r>
      <w:r w:rsidRPr="000D23F0">
        <w:rPr>
          <w:rFonts w:eastAsia="Times New Roman CYR"/>
          <w:b/>
          <w:i/>
          <w:sz w:val="28"/>
          <w:szCs w:val="28"/>
        </w:rPr>
        <w:t xml:space="preserve"> </w:t>
      </w:r>
    </w:p>
    <w:p w:rsidR="00A20E10" w:rsidRPr="000D23F0" w:rsidRDefault="00A20E10" w:rsidP="00A20E10">
      <w:pPr>
        <w:tabs>
          <w:tab w:val="left" w:pos="3720"/>
          <w:tab w:val="left" w:pos="4965"/>
          <w:tab w:val="left" w:pos="7470"/>
        </w:tabs>
        <w:autoSpaceDE w:val="0"/>
        <w:ind w:firstLine="567"/>
        <w:jc w:val="both"/>
        <w:rPr>
          <w:rFonts w:eastAsia="Times New Roman CYR"/>
          <w:sz w:val="28"/>
          <w:szCs w:val="28"/>
        </w:rPr>
      </w:pPr>
      <w:r w:rsidRPr="000D23F0">
        <w:rPr>
          <w:rFonts w:eastAsia="Times New Roman CYR"/>
          <w:b/>
          <w:sz w:val="28"/>
          <w:szCs w:val="28"/>
        </w:rPr>
        <w:t>Цель:</w:t>
      </w:r>
      <w:r w:rsidRPr="000D23F0">
        <w:rPr>
          <w:rFonts w:eastAsia="Times New Roman CYR"/>
          <w:sz w:val="28"/>
          <w:szCs w:val="28"/>
        </w:rPr>
        <w:t xml:space="preserve"> выявить особенности реферата как жанра научной литературы.</w:t>
      </w:r>
    </w:p>
    <w:p w:rsidR="00A20E10" w:rsidRPr="000D23F0" w:rsidRDefault="00A20E10" w:rsidP="00A20E10">
      <w:pPr>
        <w:tabs>
          <w:tab w:val="left" w:pos="3720"/>
          <w:tab w:val="left" w:pos="4965"/>
          <w:tab w:val="left" w:pos="7470"/>
        </w:tabs>
        <w:autoSpaceDE w:val="0"/>
        <w:ind w:firstLine="567"/>
        <w:jc w:val="both"/>
        <w:rPr>
          <w:rFonts w:eastAsia="Times New Roman CYR"/>
          <w:sz w:val="28"/>
          <w:szCs w:val="28"/>
        </w:rPr>
      </w:pPr>
      <w:r w:rsidRPr="000D23F0">
        <w:rPr>
          <w:rFonts w:eastAsia="Times New Roman CYR"/>
          <w:b/>
          <w:sz w:val="28"/>
          <w:szCs w:val="28"/>
        </w:rPr>
        <w:t>Форма занятия:</w:t>
      </w:r>
      <w:r w:rsidRPr="000D23F0">
        <w:rPr>
          <w:rFonts w:eastAsia="Times New Roman CYR"/>
          <w:sz w:val="28"/>
          <w:szCs w:val="28"/>
        </w:rPr>
        <w:t xml:space="preserve"> практическое занятие.</w:t>
      </w:r>
    </w:p>
    <w:p w:rsidR="00A20E10" w:rsidRPr="000D23F0" w:rsidRDefault="00A20E10" w:rsidP="00365F29">
      <w:pPr>
        <w:numPr>
          <w:ilvl w:val="0"/>
          <w:numId w:val="80"/>
        </w:numPr>
        <w:tabs>
          <w:tab w:val="left" w:pos="3720"/>
          <w:tab w:val="left" w:pos="4965"/>
          <w:tab w:val="left" w:pos="7470"/>
        </w:tabs>
        <w:autoSpaceDE w:val="0"/>
        <w:ind w:left="0" w:firstLine="567"/>
        <w:jc w:val="both"/>
        <w:rPr>
          <w:rFonts w:eastAsia="Times New Roman CYR"/>
          <w:sz w:val="28"/>
          <w:szCs w:val="28"/>
        </w:rPr>
      </w:pPr>
      <w:r w:rsidRPr="000D23F0">
        <w:rPr>
          <w:rFonts w:eastAsia="Times New Roman CYR"/>
          <w:sz w:val="28"/>
          <w:szCs w:val="28"/>
        </w:rPr>
        <w:t xml:space="preserve"> Изучающее чтение теоретического текста </w:t>
      </w:r>
    </w:p>
    <w:p w:rsidR="00A20E10" w:rsidRPr="000D23F0" w:rsidRDefault="00A20E10" w:rsidP="00365F29">
      <w:pPr>
        <w:numPr>
          <w:ilvl w:val="0"/>
          <w:numId w:val="80"/>
        </w:numPr>
        <w:tabs>
          <w:tab w:val="left" w:pos="3720"/>
          <w:tab w:val="left" w:pos="4965"/>
          <w:tab w:val="left" w:pos="7470"/>
        </w:tabs>
        <w:autoSpaceDE w:val="0"/>
        <w:ind w:left="0" w:firstLine="567"/>
        <w:jc w:val="both"/>
        <w:rPr>
          <w:sz w:val="28"/>
          <w:szCs w:val="28"/>
        </w:rPr>
      </w:pPr>
      <w:r w:rsidRPr="000D23F0">
        <w:rPr>
          <w:sz w:val="28"/>
          <w:szCs w:val="28"/>
        </w:rPr>
        <w:t xml:space="preserve"> Конкурс на самый сложный вопрос к теоретическому тексту и самый полный ответ.</w:t>
      </w:r>
    </w:p>
    <w:p w:rsidR="00A20E10" w:rsidRPr="000D23F0" w:rsidRDefault="00A20E10" w:rsidP="00365F29">
      <w:pPr>
        <w:numPr>
          <w:ilvl w:val="0"/>
          <w:numId w:val="80"/>
        </w:numPr>
        <w:tabs>
          <w:tab w:val="left" w:pos="3720"/>
          <w:tab w:val="left" w:pos="4965"/>
          <w:tab w:val="left" w:pos="7470"/>
        </w:tabs>
        <w:autoSpaceDE w:val="0"/>
        <w:ind w:left="0" w:firstLine="567"/>
        <w:jc w:val="both"/>
        <w:rPr>
          <w:rFonts w:eastAsia="Times New Roman CYR"/>
          <w:sz w:val="28"/>
          <w:szCs w:val="28"/>
        </w:rPr>
      </w:pPr>
      <w:r w:rsidRPr="000D23F0">
        <w:rPr>
          <w:rFonts w:eastAsia="Times New Roman CYR"/>
          <w:sz w:val="28"/>
          <w:szCs w:val="28"/>
        </w:rPr>
        <w:t xml:space="preserve"> Составление опорных конспектов “Виды рефератов”, “Структура реферата”.</w:t>
      </w:r>
    </w:p>
    <w:p w:rsidR="00A20E10" w:rsidRPr="000D23F0" w:rsidRDefault="00A20E10" w:rsidP="00365F29">
      <w:pPr>
        <w:numPr>
          <w:ilvl w:val="0"/>
          <w:numId w:val="75"/>
        </w:numPr>
        <w:tabs>
          <w:tab w:val="left" w:pos="3720"/>
          <w:tab w:val="left" w:pos="4965"/>
          <w:tab w:val="left" w:pos="7470"/>
        </w:tabs>
        <w:autoSpaceDE w:val="0"/>
        <w:ind w:left="0" w:firstLine="567"/>
        <w:jc w:val="both"/>
        <w:rPr>
          <w:rFonts w:eastAsia="Times New Roman CYR"/>
          <w:sz w:val="28"/>
          <w:szCs w:val="28"/>
        </w:rPr>
      </w:pPr>
      <w:r w:rsidRPr="000D23F0">
        <w:rPr>
          <w:rFonts w:eastAsia="Times New Roman CYR"/>
          <w:sz w:val="28"/>
          <w:szCs w:val="28"/>
        </w:rPr>
        <w:t xml:space="preserve"> Сравнение опорного конспекта “Структура реферата” с моделью реферата З.А.Федотовой.</w:t>
      </w:r>
    </w:p>
    <w:p w:rsidR="00A20E10" w:rsidRPr="000D23F0" w:rsidRDefault="00A20E10" w:rsidP="00A20E10">
      <w:pPr>
        <w:tabs>
          <w:tab w:val="left" w:pos="3720"/>
          <w:tab w:val="left" w:pos="4965"/>
          <w:tab w:val="left" w:pos="7470"/>
        </w:tabs>
        <w:autoSpaceDE w:val="0"/>
        <w:ind w:firstLine="567"/>
        <w:jc w:val="both"/>
        <w:rPr>
          <w:rFonts w:eastAsia="Times New Roman CYR"/>
          <w:sz w:val="28"/>
          <w:szCs w:val="28"/>
        </w:rPr>
      </w:pPr>
      <w:r w:rsidRPr="000D23F0">
        <w:rPr>
          <w:rFonts w:eastAsia="Times New Roman CYR"/>
          <w:sz w:val="28"/>
          <w:szCs w:val="28"/>
        </w:rPr>
        <w:t xml:space="preserve">                                                  Реферат</w:t>
      </w:r>
    </w:p>
    <w:p w:rsidR="00A20E10" w:rsidRPr="000D23F0" w:rsidRDefault="00A20E10" w:rsidP="00A20E10">
      <w:pPr>
        <w:tabs>
          <w:tab w:val="left" w:pos="3467"/>
          <w:tab w:val="left" w:pos="4712"/>
          <w:tab w:val="left" w:pos="7217"/>
        </w:tabs>
        <w:autoSpaceDE w:val="0"/>
        <w:ind w:firstLine="567"/>
        <w:jc w:val="both"/>
        <w:rPr>
          <w:rFonts w:eastAsia="Times New Roman CYR"/>
          <w:sz w:val="28"/>
          <w:szCs w:val="28"/>
        </w:rPr>
      </w:pPr>
      <w:r w:rsidRPr="000D23F0">
        <w:rPr>
          <w:rFonts w:eastAsia="Times New Roman CYR"/>
          <w:sz w:val="28"/>
          <w:szCs w:val="28"/>
        </w:rPr>
        <w:t xml:space="preserve">Реферат /от лат. reffere – докладывать, сообщать/ –  краткое  изложение содержания документа или его части, включающее основные фактические сведения и выводы, необходимые для первоначального ознакомления с документом и определения целесообразности обращения к нему. В отличие от аннотации, отвечающей на вопрос, </w:t>
      </w:r>
      <w:r w:rsidRPr="000D23F0">
        <w:rPr>
          <w:rFonts w:eastAsia="Times New Roman CYR"/>
          <w:b/>
          <w:sz w:val="28"/>
          <w:szCs w:val="28"/>
        </w:rPr>
        <w:t xml:space="preserve">о чем </w:t>
      </w:r>
      <w:r w:rsidRPr="000D23F0">
        <w:rPr>
          <w:rFonts w:eastAsia="Times New Roman CYR"/>
          <w:sz w:val="28"/>
          <w:szCs w:val="28"/>
        </w:rPr>
        <w:t xml:space="preserve">говорится в первичном тексте, и дающей общее представление о нем, его сжатую характеристику, реферат дает ответ на вопрос, </w:t>
      </w:r>
      <w:r w:rsidRPr="000D23F0">
        <w:rPr>
          <w:rFonts w:eastAsia="Times New Roman CYR"/>
          <w:b/>
          <w:sz w:val="28"/>
          <w:szCs w:val="28"/>
        </w:rPr>
        <w:t>что</w:t>
      </w:r>
      <w:r w:rsidRPr="000D23F0">
        <w:rPr>
          <w:rFonts w:eastAsia="Times New Roman CYR"/>
          <w:sz w:val="28"/>
          <w:szCs w:val="28"/>
        </w:rPr>
        <w:t xml:space="preserve"> именно, что нового, существенного содержится в первичном тексте, и передает, излагает основное содержание текста, </w:t>
      </w:r>
      <w:r w:rsidRPr="000D23F0">
        <w:rPr>
          <w:rFonts w:eastAsia="Times New Roman CYR"/>
          <w:b/>
          <w:sz w:val="28"/>
          <w:szCs w:val="28"/>
        </w:rPr>
        <w:t>новую</w:t>
      </w:r>
      <w:r w:rsidRPr="000D23F0">
        <w:rPr>
          <w:rFonts w:eastAsia="Times New Roman CYR"/>
          <w:sz w:val="28"/>
          <w:szCs w:val="28"/>
        </w:rPr>
        <w:t xml:space="preserve"> проблемную информацию, содержащуюся в нем. </w:t>
      </w:r>
    </w:p>
    <w:p w:rsidR="00A20E10" w:rsidRPr="000D23F0" w:rsidRDefault="00A20E10" w:rsidP="00A20E10">
      <w:pPr>
        <w:tabs>
          <w:tab w:val="left" w:pos="3467"/>
          <w:tab w:val="left" w:pos="4712"/>
          <w:tab w:val="left" w:pos="7217"/>
        </w:tabs>
        <w:autoSpaceDE w:val="0"/>
        <w:ind w:firstLine="567"/>
        <w:jc w:val="both"/>
        <w:rPr>
          <w:rFonts w:eastAsia="Times New Roman CYR"/>
          <w:sz w:val="28"/>
          <w:szCs w:val="28"/>
        </w:rPr>
      </w:pPr>
      <w:r w:rsidRPr="000D23F0">
        <w:rPr>
          <w:rFonts w:eastAsia="Times New Roman CYR"/>
          <w:sz w:val="28"/>
          <w:szCs w:val="28"/>
        </w:rPr>
        <w:t xml:space="preserve">Различают следующие виды рефератов. По степени творческого осмысления первоисточника рефераты делятся на </w:t>
      </w:r>
      <w:r w:rsidRPr="000D23F0">
        <w:rPr>
          <w:rFonts w:eastAsia="Times New Roman CYR"/>
          <w:b/>
          <w:sz w:val="28"/>
          <w:szCs w:val="28"/>
        </w:rPr>
        <w:t xml:space="preserve">репродуктивные </w:t>
      </w:r>
      <w:r w:rsidRPr="000D23F0">
        <w:rPr>
          <w:rFonts w:eastAsia="Times New Roman CYR"/>
          <w:sz w:val="28"/>
          <w:szCs w:val="28"/>
        </w:rPr>
        <w:t>и</w:t>
      </w:r>
      <w:r w:rsidRPr="000D23F0">
        <w:rPr>
          <w:rFonts w:eastAsia="Times New Roman CYR"/>
          <w:b/>
          <w:sz w:val="28"/>
          <w:szCs w:val="28"/>
        </w:rPr>
        <w:t xml:space="preserve"> продуктивные</w:t>
      </w:r>
      <w:r w:rsidRPr="000D23F0">
        <w:rPr>
          <w:rFonts w:eastAsia="Times New Roman CYR"/>
          <w:sz w:val="28"/>
          <w:szCs w:val="28"/>
        </w:rPr>
        <w:t xml:space="preserve">. Репродуктивные продразделяются на </w:t>
      </w:r>
      <w:r w:rsidRPr="000D23F0">
        <w:rPr>
          <w:rFonts w:eastAsia="Times New Roman CYR"/>
          <w:b/>
          <w:sz w:val="28"/>
          <w:szCs w:val="28"/>
        </w:rPr>
        <w:t>рефераты-конспекты</w:t>
      </w:r>
      <w:r w:rsidRPr="000D23F0">
        <w:rPr>
          <w:rFonts w:eastAsia="Times New Roman CYR"/>
          <w:sz w:val="28"/>
          <w:szCs w:val="28"/>
        </w:rPr>
        <w:t xml:space="preserve">, содержащие в обобщенном виде все основные положения первоисточника, и </w:t>
      </w:r>
      <w:r w:rsidRPr="000D23F0">
        <w:rPr>
          <w:rFonts w:eastAsia="Times New Roman CYR"/>
          <w:b/>
          <w:sz w:val="28"/>
          <w:szCs w:val="28"/>
        </w:rPr>
        <w:t>рефераты-резюме</w:t>
      </w:r>
      <w:r w:rsidRPr="000D23F0">
        <w:rPr>
          <w:rFonts w:eastAsia="Times New Roman CYR"/>
          <w:sz w:val="28"/>
          <w:szCs w:val="28"/>
        </w:rPr>
        <w:t xml:space="preserve">, содержащие не все, а лишь те положения, которые тесно связаны с темой реферируемого документа. Продуктивные рефераты делятся на </w:t>
      </w:r>
      <w:r w:rsidRPr="000D23F0">
        <w:rPr>
          <w:rFonts w:eastAsia="Times New Roman CYR"/>
          <w:b/>
          <w:sz w:val="28"/>
          <w:szCs w:val="28"/>
        </w:rPr>
        <w:t>рефераты-обзоры</w:t>
      </w:r>
      <w:r w:rsidRPr="000D23F0">
        <w:rPr>
          <w:rFonts w:eastAsia="Times New Roman CYR"/>
          <w:sz w:val="28"/>
          <w:szCs w:val="28"/>
        </w:rPr>
        <w:t xml:space="preserve">, охватывающие несколько первичных текстов, дающие сопоставление нескольких точек зрения, и </w:t>
      </w:r>
      <w:r w:rsidRPr="000D23F0">
        <w:rPr>
          <w:rFonts w:eastAsia="Times New Roman CYR"/>
          <w:b/>
          <w:sz w:val="28"/>
          <w:szCs w:val="28"/>
        </w:rPr>
        <w:t>рефераты-доклады</w:t>
      </w:r>
      <w:r w:rsidRPr="000D23F0">
        <w:rPr>
          <w:rFonts w:eastAsia="Times New Roman CYR"/>
          <w:sz w:val="28"/>
          <w:szCs w:val="28"/>
        </w:rPr>
        <w:t>, дающие анализ информации первоисточника и объективную оценку состояния проблемы.</w:t>
      </w:r>
    </w:p>
    <w:p w:rsidR="00A42521" w:rsidRPr="000D23F0" w:rsidRDefault="00A20E10" w:rsidP="00A20E10">
      <w:pPr>
        <w:tabs>
          <w:tab w:val="left" w:pos="3467"/>
          <w:tab w:val="left" w:pos="4712"/>
          <w:tab w:val="left" w:pos="7217"/>
        </w:tabs>
        <w:autoSpaceDE w:val="0"/>
        <w:ind w:firstLine="567"/>
        <w:jc w:val="both"/>
        <w:rPr>
          <w:rFonts w:eastAsia="Times New Roman CYR"/>
          <w:sz w:val="28"/>
          <w:szCs w:val="28"/>
        </w:rPr>
      </w:pPr>
      <w:r w:rsidRPr="000D23F0">
        <w:rPr>
          <w:rFonts w:eastAsia="Times New Roman CYR"/>
          <w:sz w:val="28"/>
          <w:szCs w:val="28"/>
        </w:rPr>
        <w:t xml:space="preserve">                    </w:t>
      </w:r>
    </w:p>
    <w:p w:rsidR="00A20E10" w:rsidRPr="000D23F0" w:rsidRDefault="00A20E10" w:rsidP="00A42521">
      <w:pPr>
        <w:tabs>
          <w:tab w:val="left" w:pos="3467"/>
          <w:tab w:val="left" w:pos="4712"/>
          <w:tab w:val="left" w:pos="7217"/>
        </w:tabs>
        <w:autoSpaceDE w:val="0"/>
        <w:ind w:firstLine="567"/>
        <w:jc w:val="center"/>
        <w:rPr>
          <w:rFonts w:eastAsia="Times New Roman CYR"/>
          <w:sz w:val="28"/>
          <w:szCs w:val="28"/>
        </w:rPr>
      </w:pPr>
      <w:r w:rsidRPr="000D23F0">
        <w:rPr>
          <w:rFonts w:eastAsia="Times New Roman CYR"/>
          <w:sz w:val="28"/>
          <w:szCs w:val="28"/>
        </w:rPr>
        <w:t>Структурно реферат состоит из двух частей:</w:t>
      </w:r>
    </w:p>
    <w:p w:rsidR="00A20E10" w:rsidRPr="000D23F0" w:rsidRDefault="00A20E10" w:rsidP="00365F29">
      <w:pPr>
        <w:numPr>
          <w:ilvl w:val="0"/>
          <w:numId w:val="77"/>
        </w:numPr>
        <w:tabs>
          <w:tab w:val="left" w:pos="3467"/>
          <w:tab w:val="left" w:pos="4712"/>
          <w:tab w:val="left" w:pos="7217"/>
        </w:tabs>
        <w:autoSpaceDE w:val="0"/>
        <w:ind w:left="0" w:firstLine="567"/>
        <w:jc w:val="both"/>
        <w:rPr>
          <w:rFonts w:eastAsia="Times New Roman CYR"/>
          <w:sz w:val="28"/>
          <w:szCs w:val="28"/>
        </w:rPr>
      </w:pPr>
      <w:r w:rsidRPr="000D23F0">
        <w:rPr>
          <w:rFonts w:eastAsia="Times New Roman CYR"/>
          <w:sz w:val="28"/>
          <w:szCs w:val="28"/>
        </w:rPr>
        <w:t xml:space="preserve"> Библиографического описания;</w:t>
      </w:r>
    </w:p>
    <w:p w:rsidR="00A20E10" w:rsidRPr="000D23F0" w:rsidRDefault="00A20E10" w:rsidP="00365F29">
      <w:pPr>
        <w:numPr>
          <w:ilvl w:val="0"/>
          <w:numId w:val="77"/>
        </w:numPr>
        <w:tabs>
          <w:tab w:val="left" w:pos="3467"/>
          <w:tab w:val="left" w:pos="4712"/>
          <w:tab w:val="left" w:pos="7217"/>
        </w:tabs>
        <w:autoSpaceDE w:val="0"/>
        <w:ind w:left="0" w:firstLine="567"/>
        <w:jc w:val="both"/>
        <w:rPr>
          <w:rFonts w:eastAsia="Times New Roman CYR"/>
          <w:sz w:val="28"/>
          <w:szCs w:val="28"/>
        </w:rPr>
      </w:pPr>
      <w:r w:rsidRPr="000D23F0">
        <w:rPr>
          <w:rFonts w:eastAsia="Times New Roman CYR"/>
          <w:sz w:val="28"/>
          <w:szCs w:val="28"/>
        </w:rPr>
        <w:t xml:space="preserve"> Текста реферата</w:t>
      </w:r>
    </w:p>
    <w:p w:rsidR="00A20E10" w:rsidRPr="000D23F0" w:rsidRDefault="00A20E10" w:rsidP="00A20E10">
      <w:pPr>
        <w:tabs>
          <w:tab w:val="left" w:pos="3467"/>
          <w:tab w:val="left" w:pos="4712"/>
          <w:tab w:val="left" w:pos="7217"/>
        </w:tabs>
        <w:autoSpaceDE w:val="0"/>
        <w:ind w:firstLine="567"/>
        <w:jc w:val="both"/>
        <w:rPr>
          <w:rFonts w:eastAsia="Times New Roman CYR"/>
          <w:sz w:val="28"/>
          <w:szCs w:val="28"/>
        </w:rPr>
      </w:pPr>
      <w:r w:rsidRPr="000D23F0">
        <w:rPr>
          <w:rFonts w:eastAsia="Times New Roman CYR"/>
          <w:sz w:val="28"/>
          <w:szCs w:val="28"/>
        </w:rPr>
        <w:t xml:space="preserve"> - работа (монография, статья) состоит из ..., представляет собой ...; касаясь (чего), автор подчеркивает...; автор отмечает, что ...; вопрос изложен в двух основных аспектах; характеризуя (что), автор пишет:”...”</w:t>
      </w:r>
    </w:p>
    <w:p w:rsidR="00A20E10" w:rsidRPr="000D23F0" w:rsidRDefault="00A20E10" w:rsidP="00A20E10">
      <w:pPr>
        <w:tabs>
          <w:tab w:val="left" w:pos="3467"/>
          <w:tab w:val="left" w:pos="4712"/>
          <w:tab w:val="left" w:pos="7217"/>
        </w:tabs>
        <w:autoSpaceDE w:val="0"/>
        <w:ind w:firstLine="567"/>
        <w:jc w:val="both"/>
        <w:rPr>
          <w:rFonts w:eastAsia="Times New Roman CYR"/>
          <w:sz w:val="28"/>
          <w:szCs w:val="28"/>
        </w:rPr>
      </w:pPr>
      <w:r w:rsidRPr="000D23F0">
        <w:rPr>
          <w:rFonts w:eastAsia="Times New Roman CYR"/>
          <w:sz w:val="28"/>
          <w:szCs w:val="28"/>
        </w:rPr>
        <w:t xml:space="preserve"> - в данной главе (разделе, параграфе) анализируется, обосновывается (теория, тезис, положение), освещается (проблема, система, концепция), показывается (сущность, возможности), приводится (анализ, материал),раскрывается (проблема, роль, значение, соотношение, связь, сущность), устанавливается (закономерность, тенденция, законы)</w:t>
      </w:r>
    </w:p>
    <w:p w:rsidR="00A20E10" w:rsidRPr="000D23F0" w:rsidRDefault="00A20E10" w:rsidP="00A20E10">
      <w:pPr>
        <w:tabs>
          <w:tab w:val="left" w:pos="3467"/>
          <w:tab w:val="left" w:pos="4712"/>
          <w:tab w:val="left" w:pos="7217"/>
        </w:tabs>
        <w:autoSpaceDE w:val="0"/>
        <w:ind w:firstLine="567"/>
        <w:jc w:val="both"/>
        <w:rPr>
          <w:rFonts w:eastAsia="Times New Roman CYR"/>
          <w:sz w:val="28"/>
          <w:szCs w:val="28"/>
        </w:rPr>
      </w:pPr>
      <w:r w:rsidRPr="000D23F0">
        <w:rPr>
          <w:rFonts w:eastAsia="Times New Roman CYR"/>
          <w:sz w:val="28"/>
          <w:szCs w:val="28"/>
        </w:rPr>
        <w:t xml:space="preserve"> - книга, состоящая из ... глав, подготовлена авторским составом в следующем составе: ...</w:t>
      </w:r>
    </w:p>
    <w:p w:rsidR="00A20E10" w:rsidRPr="000D23F0" w:rsidRDefault="00A20E10" w:rsidP="00A20E10">
      <w:pPr>
        <w:tabs>
          <w:tab w:val="left" w:pos="3467"/>
          <w:tab w:val="left" w:pos="4712"/>
          <w:tab w:val="left" w:pos="7217"/>
        </w:tabs>
        <w:autoSpaceDE w:val="0"/>
        <w:ind w:firstLine="567"/>
        <w:jc w:val="both"/>
        <w:rPr>
          <w:rFonts w:eastAsia="Times New Roman CYR"/>
          <w:sz w:val="28"/>
          <w:szCs w:val="28"/>
        </w:rPr>
      </w:pPr>
      <w:r w:rsidRPr="000D23F0">
        <w:rPr>
          <w:rFonts w:eastAsia="Times New Roman CYR"/>
          <w:sz w:val="28"/>
          <w:szCs w:val="28"/>
        </w:rPr>
        <w:t>в первой главе речь идет (о чем)...</w:t>
      </w:r>
    </w:p>
    <w:p w:rsidR="00A20E10" w:rsidRPr="000D23F0" w:rsidRDefault="00A20E10" w:rsidP="00A20E10">
      <w:pPr>
        <w:tabs>
          <w:tab w:val="left" w:pos="3467"/>
          <w:tab w:val="left" w:pos="4712"/>
          <w:tab w:val="left" w:pos="7217"/>
        </w:tabs>
        <w:autoSpaceDE w:val="0"/>
        <w:ind w:firstLine="567"/>
        <w:jc w:val="both"/>
        <w:rPr>
          <w:rFonts w:eastAsia="Times New Roman CYR"/>
          <w:sz w:val="28"/>
          <w:szCs w:val="28"/>
        </w:rPr>
      </w:pPr>
      <w:r w:rsidRPr="000D23F0">
        <w:rPr>
          <w:rFonts w:eastAsia="Times New Roman CYR"/>
          <w:sz w:val="28"/>
          <w:szCs w:val="28"/>
        </w:rPr>
        <w:t>подробно разбираются (что)...</w:t>
      </w:r>
    </w:p>
    <w:p w:rsidR="00A20E10" w:rsidRPr="000D23F0" w:rsidRDefault="00A20E10" w:rsidP="00A20E10">
      <w:pPr>
        <w:tabs>
          <w:tab w:val="left" w:pos="3467"/>
          <w:tab w:val="left" w:pos="4712"/>
          <w:tab w:val="left" w:pos="7217"/>
        </w:tabs>
        <w:autoSpaceDE w:val="0"/>
        <w:ind w:firstLine="567"/>
        <w:jc w:val="both"/>
        <w:rPr>
          <w:rFonts w:eastAsia="Times New Roman CYR"/>
          <w:sz w:val="28"/>
          <w:szCs w:val="28"/>
        </w:rPr>
      </w:pPr>
      <w:r w:rsidRPr="000D23F0">
        <w:rPr>
          <w:rFonts w:eastAsia="Times New Roman CYR"/>
          <w:sz w:val="28"/>
          <w:szCs w:val="28"/>
        </w:rPr>
        <w:t>по мнению авторов, ...</w:t>
      </w:r>
    </w:p>
    <w:p w:rsidR="00A20E10" w:rsidRPr="000D23F0" w:rsidRDefault="00A20E10" w:rsidP="00A20E10">
      <w:pPr>
        <w:tabs>
          <w:tab w:val="left" w:pos="3467"/>
          <w:tab w:val="left" w:pos="4712"/>
          <w:tab w:val="left" w:pos="7217"/>
        </w:tabs>
        <w:autoSpaceDE w:val="0"/>
        <w:ind w:firstLine="567"/>
        <w:jc w:val="both"/>
        <w:rPr>
          <w:rFonts w:eastAsia="Times New Roman CYR"/>
          <w:sz w:val="28"/>
          <w:szCs w:val="28"/>
        </w:rPr>
      </w:pPr>
      <w:r w:rsidRPr="000D23F0">
        <w:rPr>
          <w:rFonts w:eastAsia="Times New Roman CYR"/>
          <w:sz w:val="28"/>
          <w:szCs w:val="28"/>
        </w:rPr>
        <w:t>особое внимание уделяется (чему) ...</w:t>
      </w:r>
    </w:p>
    <w:p w:rsidR="00A20E10" w:rsidRPr="000D23F0" w:rsidRDefault="00A20E10" w:rsidP="00A20E10">
      <w:pPr>
        <w:tabs>
          <w:tab w:val="left" w:pos="3467"/>
          <w:tab w:val="left" w:pos="4712"/>
          <w:tab w:val="left" w:pos="7217"/>
        </w:tabs>
        <w:autoSpaceDE w:val="0"/>
        <w:ind w:firstLine="567"/>
        <w:jc w:val="both"/>
        <w:rPr>
          <w:rFonts w:eastAsia="Times New Roman CYR"/>
          <w:sz w:val="28"/>
          <w:szCs w:val="28"/>
        </w:rPr>
      </w:pPr>
      <w:r w:rsidRPr="000D23F0">
        <w:rPr>
          <w:rFonts w:eastAsia="Times New Roman CYR"/>
          <w:sz w:val="28"/>
          <w:szCs w:val="28"/>
        </w:rPr>
        <w:t>авторы излагают свою трактовку...</w:t>
      </w:r>
    </w:p>
    <w:p w:rsidR="00A20E10" w:rsidRPr="000D23F0" w:rsidRDefault="00A20E10" w:rsidP="00A20E10">
      <w:pPr>
        <w:tabs>
          <w:tab w:val="left" w:pos="3467"/>
          <w:tab w:val="left" w:pos="4712"/>
          <w:tab w:val="left" w:pos="7217"/>
        </w:tabs>
        <w:autoSpaceDE w:val="0"/>
        <w:ind w:firstLine="567"/>
        <w:jc w:val="both"/>
        <w:rPr>
          <w:rFonts w:eastAsia="Times New Roman CYR"/>
          <w:sz w:val="28"/>
          <w:szCs w:val="28"/>
        </w:rPr>
      </w:pPr>
      <w:r w:rsidRPr="000D23F0">
        <w:rPr>
          <w:rFonts w:eastAsia="Times New Roman CYR"/>
          <w:sz w:val="28"/>
          <w:szCs w:val="28"/>
        </w:rPr>
        <w:t>исходя из (чего), они предлагают (что)...</w:t>
      </w:r>
    </w:p>
    <w:p w:rsidR="00A20E10" w:rsidRPr="000D23F0" w:rsidRDefault="00A20E10" w:rsidP="00A20E10">
      <w:pPr>
        <w:tabs>
          <w:tab w:val="left" w:pos="3467"/>
          <w:tab w:val="left" w:pos="4712"/>
          <w:tab w:val="left" w:pos="7217"/>
        </w:tabs>
        <w:autoSpaceDE w:val="0"/>
        <w:ind w:firstLine="567"/>
        <w:jc w:val="both"/>
        <w:rPr>
          <w:rFonts w:eastAsia="Times New Roman CYR"/>
          <w:sz w:val="28"/>
          <w:szCs w:val="28"/>
        </w:rPr>
      </w:pPr>
      <w:r w:rsidRPr="000D23F0">
        <w:rPr>
          <w:rFonts w:eastAsia="Times New Roman CYR"/>
          <w:sz w:val="28"/>
          <w:szCs w:val="28"/>
        </w:rPr>
        <w:t>авторы акцентируют свое внимание на (чем) ...</w:t>
      </w:r>
    </w:p>
    <w:p w:rsidR="00A20E10" w:rsidRPr="000D23F0" w:rsidRDefault="00A20E10" w:rsidP="00A20E10">
      <w:pPr>
        <w:tabs>
          <w:tab w:val="left" w:pos="3467"/>
          <w:tab w:val="left" w:pos="4712"/>
          <w:tab w:val="left" w:pos="7217"/>
        </w:tabs>
        <w:autoSpaceDE w:val="0"/>
        <w:ind w:firstLine="567"/>
        <w:jc w:val="both"/>
        <w:rPr>
          <w:rFonts w:eastAsia="Times New Roman CYR"/>
          <w:sz w:val="28"/>
          <w:szCs w:val="28"/>
        </w:rPr>
      </w:pPr>
      <w:r w:rsidRPr="000D23F0">
        <w:rPr>
          <w:rFonts w:eastAsia="Times New Roman CYR"/>
          <w:sz w:val="28"/>
          <w:szCs w:val="28"/>
        </w:rPr>
        <w:t>авторы исследуют только те вопросы, которые ...</w:t>
      </w:r>
    </w:p>
    <w:p w:rsidR="00A20E10" w:rsidRPr="000D23F0" w:rsidRDefault="00A20E10" w:rsidP="00A20E10">
      <w:pPr>
        <w:tabs>
          <w:tab w:val="left" w:pos="3467"/>
          <w:tab w:val="left" w:pos="4712"/>
          <w:tab w:val="left" w:pos="7217"/>
        </w:tabs>
        <w:autoSpaceDE w:val="0"/>
        <w:ind w:firstLine="567"/>
        <w:jc w:val="both"/>
        <w:rPr>
          <w:rFonts w:eastAsia="Times New Roman CYR"/>
          <w:sz w:val="28"/>
          <w:szCs w:val="28"/>
        </w:rPr>
      </w:pPr>
      <w:r w:rsidRPr="000D23F0">
        <w:rPr>
          <w:rFonts w:eastAsia="Times New Roman CYR"/>
          <w:sz w:val="28"/>
          <w:szCs w:val="28"/>
        </w:rPr>
        <w:t>выявляя (что), они исследуют закономерности (чего) ...</w:t>
      </w:r>
    </w:p>
    <w:p w:rsidR="00A20E10" w:rsidRPr="000D23F0" w:rsidRDefault="00A20E10" w:rsidP="00A20E10">
      <w:pPr>
        <w:tabs>
          <w:tab w:val="left" w:pos="3467"/>
          <w:tab w:val="left" w:pos="4712"/>
          <w:tab w:val="left" w:pos="7217"/>
        </w:tabs>
        <w:autoSpaceDE w:val="0"/>
        <w:ind w:firstLine="567"/>
        <w:jc w:val="both"/>
        <w:rPr>
          <w:rFonts w:eastAsia="Times New Roman CYR"/>
          <w:sz w:val="28"/>
          <w:szCs w:val="28"/>
        </w:rPr>
      </w:pPr>
      <w:r w:rsidRPr="000D23F0">
        <w:rPr>
          <w:rFonts w:eastAsia="Times New Roman CYR"/>
          <w:sz w:val="28"/>
          <w:szCs w:val="28"/>
        </w:rPr>
        <w:t>в ... главе говорится...</w:t>
      </w:r>
    </w:p>
    <w:p w:rsidR="00A20E10" w:rsidRPr="000D23F0" w:rsidRDefault="00A20E10" w:rsidP="00A20E10">
      <w:pPr>
        <w:tabs>
          <w:tab w:val="left" w:pos="3467"/>
          <w:tab w:val="left" w:pos="4712"/>
          <w:tab w:val="left" w:pos="7217"/>
        </w:tabs>
        <w:autoSpaceDE w:val="0"/>
        <w:ind w:firstLine="567"/>
        <w:jc w:val="both"/>
        <w:rPr>
          <w:rFonts w:eastAsia="Times New Roman CYR"/>
          <w:sz w:val="28"/>
          <w:szCs w:val="28"/>
        </w:rPr>
      </w:pPr>
    </w:p>
    <w:p w:rsidR="00A20E10" w:rsidRPr="000D23F0" w:rsidRDefault="00A20E10" w:rsidP="00A20E10">
      <w:pPr>
        <w:tabs>
          <w:tab w:val="left" w:pos="3467"/>
          <w:tab w:val="left" w:pos="4712"/>
          <w:tab w:val="left" w:pos="7217"/>
        </w:tabs>
        <w:autoSpaceDE w:val="0"/>
        <w:ind w:firstLine="567"/>
        <w:jc w:val="both"/>
        <w:rPr>
          <w:rFonts w:eastAsia="Times New Roman CYR"/>
          <w:sz w:val="28"/>
          <w:szCs w:val="28"/>
        </w:rPr>
      </w:pPr>
      <w:r w:rsidRPr="000D23F0">
        <w:rPr>
          <w:rFonts w:eastAsia="Times New Roman CYR"/>
          <w:sz w:val="28"/>
          <w:szCs w:val="28"/>
        </w:rPr>
        <w:t xml:space="preserve"> - в статье речь идет (о чем) ...</w:t>
      </w:r>
    </w:p>
    <w:p w:rsidR="00A20E10" w:rsidRPr="000D23F0" w:rsidRDefault="00A20E10" w:rsidP="00A20E10">
      <w:pPr>
        <w:tabs>
          <w:tab w:val="left" w:pos="3467"/>
          <w:tab w:val="left" w:pos="4712"/>
          <w:tab w:val="left" w:pos="7217"/>
        </w:tabs>
        <w:autoSpaceDE w:val="0"/>
        <w:ind w:firstLine="567"/>
        <w:jc w:val="both"/>
        <w:rPr>
          <w:rFonts w:eastAsia="Times New Roman CYR"/>
          <w:sz w:val="28"/>
          <w:szCs w:val="28"/>
        </w:rPr>
      </w:pPr>
      <w:r w:rsidRPr="000D23F0">
        <w:rPr>
          <w:rFonts w:eastAsia="Times New Roman CYR"/>
          <w:sz w:val="28"/>
          <w:szCs w:val="28"/>
        </w:rPr>
        <w:t>содержание реферируемой работы состоит из ....частей</w:t>
      </w:r>
    </w:p>
    <w:p w:rsidR="00A20E10" w:rsidRPr="000D23F0" w:rsidRDefault="00A20E10" w:rsidP="00A20E10">
      <w:pPr>
        <w:tabs>
          <w:tab w:val="left" w:pos="3467"/>
          <w:tab w:val="left" w:pos="4712"/>
          <w:tab w:val="left" w:pos="7217"/>
        </w:tabs>
        <w:autoSpaceDE w:val="0"/>
        <w:ind w:firstLine="567"/>
        <w:jc w:val="both"/>
        <w:rPr>
          <w:rFonts w:eastAsia="Times New Roman CYR"/>
          <w:sz w:val="28"/>
          <w:szCs w:val="28"/>
        </w:rPr>
      </w:pPr>
      <w:r w:rsidRPr="000D23F0">
        <w:rPr>
          <w:rFonts w:eastAsia="Times New Roman CYR"/>
          <w:sz w:val="28"/>
          <w:szCs w:val="28"/>
        </w:rPr>
        <w:t>автор рассматривает вопрос (о чем)...</w:t>
      </w:r>
    </w:p>
    <w:p w:rsidR="00A20E10" w:rsidRPr="000D23F0" w:rsidRDefault="00A20E10" w:rsidP="00A20E10">
      <w:pPr>
        <w:tabs>
          <w:tab w:val="left" w:pos="3467"/>
          <w:tab w:val="left" w:pos="4712"/>
          <w:tab w:val="left" w:pos="7217"/>
        </w:tabs>
        <w:autoSpaceDE w:val="0"/>
        <w:ind w:firstLine="567"/>
        <w:jc w:val="both"/>
        <w:rPr>
          <w:rFonts w:eastAsia="Times New Roman CYR"/>
          <w:sz w:val="28"/>
          <w:szCs w:val="28"/>
        </w:rPr>
      </w:pPr>
      <w:r w:rsidRPr="000D23F0">
        <w:rPr>
          <w:rFonts w:eastAsia="Times New Roman CYR"/>
          <w:sz w:val="28"/>
          <w:szCs w:val="28"/>
        </w:rPr>
        <w:t>автор указывает: “...”</w:t>
      </w:r>
    </w:p>
    <w:p w:rsidR="00A20E10" w:rsidRPr="000D23F0" w:rsidRDefault="00A20E10" w:rsidP="00A20E10">
      <w:pPr>
        <w:tabs>
          <w:tab w:val="left" w:pos="3467"/>
          <w:tab w:val="left" w:pos="4712"/>
          <w:tab w:val="left" w:pos="7217"/>
        </w:tabs>
        <w:autoSpaceDE w:val="0"/>
        <w:ind w:firstLine="567"/>
        <w:jc w:val="both"/>
        <w:rPr>
          <w:rFonts w:eastAsia="Times New Roman CYR"/>
          <w:sz w:val="28"/>
          <w:szCs w:val="28"/>
        </w:rPr>
      </w:pPr>
      <w:r w:rsidRPr="000D23F0">
        <w:rPr>
          <w:rFonts w:eastAsia="Times New Roman CYR"/>
          <w:sz w:val="28"/>
          <w:szCs w:val="28"/>
        </w:rPr>
        <w:t>подчеркивается огромное значение...</w:t>
      </w:r>
    </w:p>
    <w:p w:rsidR="00A20E10" w:rsidRPr="000D23F0" w:rsidRDefault="00A20E10" w:rsidP="00A20E10">
      <w:pPr>
        <w:tabs>
          <w:tab w:val="left" w:pos="3467"/>
          <w:tab w:val="left" w:pos="4712"/>
          <w:tab w:val="left" w:pos="7217"/>
        </w:tabs>
        <w:autoSpaceDE w:val="0"/>
        <w:ind w:firstLine="567"/>
        <w:jc w:val="both"/>
        <w:rPr>
          <w:rFonts w:eastAsia="Times New Roman CYR"/>
          <w:sz w:val="28"/>
          <w:szCs w:val="28"/>
        </w:rPr>
      </w:pPr>
      <w:r w:rsidRPr="000D23F0">
        <w:rPr>
          <w:rFonts w:eastAsia="Times New Roman CYR"/>
          <w:sz w:val="28"/>
          <w:szCs w:val="28"/>
        </w:rPr>
        <w:t>по поводу (чего) говорится (что) ...</w:t>
      </w:r>
    </w:p>
    <w:p w:rsidR="00A20E10" w:rsidRPr="000D23F0" w:rsidRDefault="00A20E10" w:rsidP="00A20E10">
      <w:pPr>
        <w:tabs>
          <w:tab w:val="left" w:pos="3467"/>
          <w:tab w:val="left" w:pos="4712"/>
          <w:tab w:val="left" w:pos="7217"/>
        </w:tabs>
        <w:autoSpaceDE w:val="0"/>
        <w:ind w:firstLine="567"/>
        <w:jc w:val="both"/>
        <w:rPr>
          <w:rFonts w:eastAsia="Times New Roman CYR"/>
          <w:sz w:val="28"/>
          <w:szCs w:val="28"/>
        </w:rPr>
      </w:pPr>
      <w:r w:rsidRPr="000D23F0">
        <w:rPr>
          <w:rFonts w:eastAsia="Times New Roman CYR"/>
          <w:sz w:val="28"/>
          <w:szCs w:val="28"/>
        </w:rPr>
        <w:t>первая часть ... завершается (чем) ...</w:t>
      </w:r>
    </w:p>
    <w:p w:rsidR="00A20E10" w:rsidRPr="000D23F0" w:rsidRDefault="00A20E10" w:rsidP="00A20E10">
      <w:pPr>
        <w:tabs>
          <w:tab w:val="left" w:pos="3467"/>
          <w:tab w:val="left" w:pos="4712"/>
          <w:tab w:val="left" w:pos="7217"/>
        </w:tabs>
        <w:autoSpaceDE w:val="0"/>
        <w:ind w:firstLine="567"/>
        <w:jc w:val="both"/>
        <w:rPr>
          <w:rFonts w:eastAsia="Times New Roman CYR"/>
          <w:sz w:val="28"/>
          <w:szCs w:val="28"/>
        </w:rPr>
      </w:pPr>
      <w:r w:rsidRPr="000D23F0">
        <w:rPr>
          <w:rFonts w:eastAsia="Times New Roman CYR"/>
          <w:sz w:val="28"/>
          <w:szCs w:val="28"/>
        </w:rPr>
        <w:t>в числе главных выводов фигурирует ...</w:t>
      </w:r>
    </w:p>
    <w:p w:rsidR="00A20E10" w:rsidRPr="000D23F0" w:rsidRDefault="00A20E10" w:rsidP="00A20E10">
      <w:pPr>
        <w:tabs>
          <w:tab w:val="left" w:pos="3467"/>
          <w:tab w:val="left" w:pos="4712"/>
          <w:tab w:val="left" w:pos="7217"/>
        </w:tabs>
        <w:autoSpaceDE w:val="0"/>
        <w:ind w:firstLine="567"/>
        <w:jc w:val="both"/>
        <w:rPr>
          <w:rFonts w:eastAsia="Times New Roman CYR"/>
          <w:sz w:val="28"/>
          <w:szCs w:val="28"/>
        </w:rPr>
      </w:pPr>
      <w:r w:rsidRPr="000D23F0">
        <w:rPr>
          <w:rFonts w:eastAsia="Times New Roman CYR"/>
          <w:sz w:val="28"/>
          <w:szCs w:val="28"/>
        </w:rPr>
        <w:t>поставлен вопрос о ...</w:t>
      </w:r>
    </w:p>
    <w:p w:rsidR="00A20E10" w:rsidRPr="000D23F0" w:rsidRDefault="00A20E10" w:rsidP="00A20E10">
      <w:pPr>
        <w:tabs>
          <w:tab w:val="left" w:pos="3467"/>
          <w:tab w:val="left" w:pos="4712"/>
          <w:tab w:val="left" w:pos="7217"/>
        </w:tabs>
        <w:autoSpaceDE w:val="0"/>
        <w:ind w:firstLine="567"/>
        <w:jc w:val="both"/>
        <w:rPr>
          <w:rFonts w:eastAsia="Times New Roman CYR"/>
          <w:sz w:val="28"/>
          <w:szCs w:val="28"/>
        </w:rPr>
      </w:pPr>
      <w:r w:rsidRPr="000D23F0">
        <w:rPr>
          <w:rFonts w:eastAsia="Times New Roman CYR"/>
          <w:sz w:val="28"/>
          <w:szCs w:val="28"/>
        </w:rPr>
        <w:t>этот вопрос освещается в контексте ...</w:t>
      </w:r>
    </w:p>
    <w:p w:rsidR="00A20E10" w:rsidRPr="000D23F0" w:rsidRDefault="00A20E10" w:rsidP="00A20E10">
      <w:pPr>
        <w:tabs>
          <w:tab w:val="left" w:pos="3467"/>
          <w:tab w:val="left" w:pos="4712"/>
          <w:tab w:val="left" w:pos="7217"/>
        </w:tabs>
        <w:autoSpaceDE w:val="0"/>
        <w:ind w:firstLine="567"/>
        <w:jc w:val="both"/>
        <w:rPr>
          <w:rFonts w:eastAsia="Times New Roman CYR"/>
          <w:sz w:val="28"/>
          <w:szCs w:val="28"/>
        </w:rPr>
      </w:pPr>
      <w:r w:rsidRPr="000D23F0">
        <w:rPr>
          <w:rFonts w:eastAsia="Times New Roman CYR"/>
          <w:sz w:val="28"/>
          <w:szCs w:val="28"/>
        </w:rPr>
        <w:t>как считают авторы, ...</w:t>
      </w:r>
    </w:p>
    <w:p w:rsidR="00A20E10" w:rsidRPr="000D23F0" w:rsidRDefault="00A20E10" w:rsidP="00A20E10">
      <w:pPr>
        <w:tabs>
          <w:tab w:val="left" w:pos="3467"/>
          <w:tab w:val="left" w:pos="4712"/>
          <w:tab w:val="left" w:pos="7217"/>
        </w:tabs>
        <w:autoSpaceDE w:val="0"/>
        <w:ind w:firstLine="567"/>
        <w:jc w:val="both"/>
        <w:rPr>
          <w:rFonts w:eastAsia="Times New Roman CYR"/>
          <w:sz w:val="28"/>
          <w:szCs w:val="28"/>
        </w:rPr>
      </w:pPr>
      <w:r w:rsidRPr="000D23F0">
        <w:rPr>
          <w:rFonts w:eastAsia="Times New Roman CYR"/>
          <w:sz w:val="28"/>
          <w:szCs w:val="28"/>
        </w:rPr>
        <w:t>“..., - отмечается по этому поводу в статье, - ...”</w:t>
      </w:r>
    </w:p>
    <w:p w:rsidR="00A20E10" w:rsidRPr="000D23F0" w:rsidRDefault="00A20E10" w:rsidP="00A20E10">
      <w:pPr>
        <w:tabs>
          <w:tab w:val="left" w:pos="3467"/>
          <w:tab w:val="left" w:pos="4712"/>
          <w:tab w:val="left" w:pos="7217"/>
        </w:tabs>
        <w:autoSpaceDE w:val="0"/>
        <w:ind w:firstLine="567"/>
        <w:jc w:val="both"/>
        <w:rPr>
          <w:rFonts w:eastAsia="Times New Roman CYR"/>
          <w:sz w:val="28"/>
          <w:szCs w:val="28"/>
        </w:rPr>
      </w:pPr>
      <w:r w:rsidRPr="000D23F0">
        <w:rPr>
          <w:rFonts w:eastAsia="Times New Roman CYR"/>
          <w:sz w:val="28"/>
          <w:szCs w:val="28"/>
        </w:rPr>
        <w:t>... заключают авторы</w:t>
      </w:r>
    </w:p>
    <w:p w:rsidR="00A20E10" w:rsidRPr="000D23F0" w:rsidRDefault="00A20E10" w:rsidP="00A20E10">
      <w:pPr>
        <w:tabs>
          <w:tab w:val="left" w:pos="3467"/>
          <w:tab w:val="left" w:pos="4712"/>
          <w:tab w:val="left" w:pos="7217"/>
        </w:tabs>
        <w:autoSpaceDE w:val="0"/>
        <w:ind w:firstLine="567"/>
        <w:jc w:val="both"/>
        <w:rPr>
          <w:rFonts w:eastAsia="Times New Roman CYR"/>
          <w:sz w:val="28"/>
          <w:szCs w:val="28"/>
        </w:rPr>
      </w:pPr>
      <w:r w:rsidRPr="000D23F0">
        <w:rPr>
          <w:rFonts w:eastAsia="Times New Roman CYR"/>
          <w:sz w:val="28"/>
          <w:szCs w:val="28"/>
        </w:rPr>
        <w:t>в итоге делается такой вывод: “...”</w:t>
      </w:r>
    </w:p>
    <w:p w:rsidR="00A20E10" w:rsidRPr="000D23F0" w:rsidRDefault="00A20E10" w:rsidP="00A20E10">
      <w:pPr>
        <w:tabs>
          <w:tab w:val="left" w:pos="3467"/>
          <w:tab w:val="left" w:pos="4712"/>
          <w:tab w:val="left" w:pos="7217"/>
        </w:tabs>
        <w:autoSpaceDE w:val="0"/>
        <w:ind w:firstLine="567"/>
        <w:jc w:val="both"/>
        <w:rPr>
          <w:rFonts w:eastAsia="Times New Roman CYR"/>
          <w:sz w:val="28"/>
          <w:szCs w:val="28"/>
        </w:rPr>
      </w:pPr>
      <w:r w:rsidRPr="000D23F0">
        <w:rPr>
          <w:rFonts w:eastAsia="Times New Roman CYR"/>
          <w:sz w:val="28"/>
          <w:szCs w:val="28"/>
        </w:rPr>
        <w:t>завершая статью, автор пишет: ”...”</w:t>
      </w:r>
    </w:p>
    <w:p w:rsidR="00A20E10" w:rsidRPr="000D23F0" w:rsidRDefault="00A20E10" w:rsidP="00A20E10">
      <w:pPr>
        <w:tabs>
          <w:tab w:val="left" w:pos="3467"/>
          <w:tab w:val="left" w:pos="4712"/>
          <w:tab w:val="left" w:pos="7217"/>
        </w:tabs>
        <w:autoSpaceDE w:val="0"/>
        <w:ind w:firstLine="567"/>
        <w:jc w:val="both"/>
        <w:rPr>
          <w:rFonts w:eastAsia="Times New Roman CYR"/>
          <w:sz w:val="28"/>
          <w:szCs w:val="28"/>
        </w:rPr>
      </w:pPr>
      <w:r w:rsidRPr="000D23F0">
        <w:rPr>
          <w:rFonts w:eastAsia="Times New Roman CYR"/>
          <w:sz w:val="28"/>
          <w:szCs w:val="28"/>
        </w:rPr>
        <w:t>статья завершается следующим общим выводом: “...”</w:t>
      </w:r>
    </w:p>
    <w:p w:rsidR="00A20E10" w:rsidRPr="000D23F0" w:rsidRDefault="00A20E10" w:rsidP="00A20E10">
      <w:pPr>
        <w:ind w:firstLine="567"/>
        <w:jc w:val="both"/>
        <w:rPr>
          <w:rFonts w:eastAsia="Times New Roman CYR"/>
          <w:sz w:val="28"/>
          <w:szCs w:val="28"/>
        </w:rPr>
      </w:pPr>
      <w:r w:rsidRPr="000D23F0">
        <w:rPr>
          <w:rFonts w:eastAsia="Times New Roman CYR"/>
          <w:sz w:val="28"/>
          <w:szCs w:val="28"/>
        </w:rPr>
        <w:t xml:space="preserve">1. </w:t>
      </w:r>
      <w:r w:rsidR="00574F30" w:rsidRPr="000D23F0">
        <w:rPr>
          <w:rFonts w:eastAsia="Times New Roman CYR"/>
          <w:sz w:val="28"/>
          <w:szCs w:val="28"/>
        </w:rPr>
        <w:t>Ответьте на вопросы</w:t>
      </w:r>
      <w:r w:rsidRPr="000D23F0">
        <w:rPr>
          <w:rFonts w:eastAsia="Times New Roman CYR"/>
          <w:sz w:val="28"/>
          <w:szCs w:val="28"/>
        </w:rPr>
        <w:t>:</w:t>
      </w:r>
    </w:p>
    <w:p w:rsidR="00A20E10" w:rsidRPr="000D23F0" w:rsidRDefault="00A20E10" w:rsidP="00A20E10">
      <w:pPr>
        <w:ind w:firstLine="567"/>
        <w:jc w:val="both"/>
        <w:rPr>
          <w:rFonts w:eastAsia="Times New Roman CYR"/>
          <w:sz w:val="28"/>
          <w:szCs w:val="28"/>
        </w:rPr>
      </w:pPr>
      <w:r w:rsidRPr="000D23F0">
        <w:rPr>
          <w:rFonts w:eastAsia="Times New Roman CYR"/>
          <w:sz w:val="28"/>
          <w:szCs w:val="28"/>
        </w:rPr>
        <w:t>1.1. что такое реферат и с какой целью он составляется;</w:t>
      </w:r>
    </w:p>
    <w:p w:rsidR="00A20E10" w:rsidRPr="000D23F0" w:rsidRDefault="00A20E10" w:rsidP="00A20E10">
      <w:pPr>
        <w:ind w:firstLine="567"/>
        <w:jc w:val="both"/>
        <w:rPr>
          <w:rFonts w:eastAsia="Times New Roman CYR"/>
          <w:sz w:val="28"/>
          <w:szCs w:val="28"/>
        </w:rPr>
      </w:pPr>
      <w:r w:rsidRPr="000D23F0">
        <w:rPr>
          <w:rFonts w:eastAsia="Times New Roman CYR"/>
          <w:sz w:val="28"/>
          <w:szCs w:val="28"/>
        </w:rPr>
        <w:t>1.2. что является объектом реферирования и почему;</w:t>
      </w:r>
    </w:p>
    <w:p w:rsidR="00A20E10" w:rsidRPr="000D23F0" w:rsidRDefault="00A20E10" w:rsidP="00A20E10">
      <w:pPr>
        <w:ind w:firstLine="567"/>
        <w:jc w:val="both"/>
        <w:rPr>
          <w:rFonts w:eastAsia="Times New Roman CYR"/>
          <w:sz w:val="28"/>
          <w:szCs w:val="28"/>
        </w:rPr>
      </w:pPr>
      <w:r w:rsidRPr="000D23F0">
        <w:rPr>
          <w:rFonts w:eastAsia="Times New Roman CYR"/>
          <w:sz w:val="28"/>
          <w:szCs w:val="28"/>
        </w:rPr>
        <w:t>1.3. какова структура реферата;</w:t>
      </w:r>
    </w:p>
    <w:p w:rsidR="00A20E10" w:rsidRPr="000D23F0" w:rsidRDefault="00A20E10" w:rsidP="00A20E10">
      <w:pPr>
        <w:ind w:firstLine="567"/>
        <w:jc w:val="both"/>
        <w:rPr>
          <w:rFonts w:eastAsia="Times New Roman CYR"/>
          <w:sz w:val="28"/>
          <w:szCs w:val="28"/>
        </w:rPr>
      </w:pPr>
      <w:r w:rsidRPr="000D23F0">
        <w:rPr>
          <w:rFonts w:eastAsia="Times New Roman CYR"/>
          <w:sz w:val="28"/>
          <w:szCs w:val="28"/>
        </w:rPr>
        <w:t>1.4. как составляется библиографическое описание источника;</w:t>
      </w:r>
    </w:p>
    <w:p w:rsidR="00A20E10" w:rsidRPr="000D23F0" w:rsidRDefault="00A20E10" w:rsidP="00A20E10">
      <w:pPr>
        <w:ind w:firstLine="567"/>
        <w:jc w:val="both"/>
        <w:rPr>
          <w:rFonts w:eastAsia="Times New Roman CYR"/>
          <w:sz w:val="28"/>
          <w:szCs w:val="28"/>
        </w:rPr>
      </w:pPr>
      <w:r w:rsidRPr="000D23F0">
        <w:rPr>
          <w:rFonts w:eastAsia="Times New Roman CYR"/>
          <w:sz w:val="28"/>
          <w:szCs w:val="28"/>
        </w:rPr>
        <w:t>1.5. какую информацию может содержать текст реферата;</w:t>
      </w:r>
    </w:p>
    <w:p w:rsidR="00A20E10" w:rsidRPr="000D23F0" w:rsidRDefault="00A20E10" w:rsidP="00A20E10">
      <w:pPr>
        <w:ind w:firstLine="567"/>
        <w:jc w:val="both"/>
        <w:rPr>
          <w:rFonts w:eastAsia="Times New Roman CYR"/>
          <w:sz w:val="28"/>
          <w:szCs w:val="28"/>
        </w:rPr>
      </w:pPr>
      <w:r w:rsidRPr="000D23F0">
        <w:rPr>
          <w:rFonts w:eastAsia="Times New Roman CYR"/>
          <w:sz w:val="28"/>
          <w:szCs w:val="28"/>
        </w:rPr>
        <w:t>1.6. какие требования предъявляются к составлению реферата и почему.</w:t>
      </w:r>
    </w:p>
    <w:p w:rsidR="00A20E10" w:rsidRPr="000D23F0" w:rsidRDefault="00574F30" w:rsidP="00574F30">
      <w:pPr>
        <w:ind w:firstLine="567"/>
        <w:jc w:val="both"/>
        <w:rPr>
          <w:rFonts w:eastAsia="Times New Roman CYR"/>
          <w:sz w:val="28"/>
          <w:szCs w:val="28"/>
        </w:rPr>
      </w:pPr>
      <w:r w:rsidRPr="000D23F0">
        <w:rPr>
          <w:rFonts w:eastAsia="Times New Roman CYR"/>
          <w:sz w:val="28"/>
          <w:szCs w:val="28"/>
        </w:rPr>
        <w:t>2.</w:t>
      </w:r>
      <w:r w:rsidR="00A20E10" w:rsidRPr="000D23F0">
        <w:rPr>
          <w:rFonts w:eastAsia="Times New Roman CYR"/>
          <w:sz w:val="28"/>
          <w:szCs w:val="28"/>
        </w:rPr>
        <w:t xml:space="preserve"> Составьте сравнительную таблицу по форме:</w:t>
      </w:r>
    </w:p>
    <w:p w:rsidR="00A20E10" w:rsidRPr="000D23F0" w:rsidRDefault="00A20E10" w:rsidP="00A20E10">
      <w:pPr>
        <w:ind w:firstLine="567"/>
        <w:jc w:val="both"/>
        <w:rPr>
          <w:rFonts w:eastAsia="Times New Roman CYR"/>
          <w:sz w:val="28"/>
          <w:szCs w:val="28"/>
        </w:rPr>
      </w:pPr>
    </w:p>
    <w:tbl>
      <w:tblPr>
        <w:tblW w:w="5000" w:type="pct"/>
        <w:tblCellMar>
          <w:left w:w="0" w:type="dxa"/>
          <w:right w:w="0" w:type="dxa"/>
        </w:tblCellMar>
        <w:tblLook w:val="0000"/>
      </w:tblPr>
      <w:tblGrid>
        <w:gridCol w:w="2771"/>
        <w:gridCol w:w="3013"/>
        <w:gridCol w:w="3856"/>
      </w:tblGrid>
      <w:tr w:rsidR="00A20E10" w:rsidRPr="000D23F0">
        <w:trPr>
          <w:tblHeader/>
        </w:trPr>
        <w:tc>
          <w:tcPr>
            <w:tcW w:w="1437" w:type="pct"/>
            <w:tcBorders>
              <w:top w:val="single" w:sz="1" w:space="0" w:color="000000"/>
              <w:left w:val="single" w:sz="1" w:space="0" w:color="000000"/>
              <w:bottom w:val="single" w:sz="1" w:space="0" w:color="000000"/>
            </w:tcBorders>
          </w:tcPr>
          <w:p w:rsidR="00A20E10" w:rsidRPr="000D23F0" w:rsidRDefault="00A20E10" w:rsidP="00817289">
            <w:pPr>
              <w:tabs>
                <w:tab w:val="left" w:pos="3720"/>
                <w:tab w:val="left" w:pos="4965"/>
                <w:tab w:val="left" w:pos="7470"/>
              </w:tabs>
              <w:autoSpaceDE w:val="0"/>
              <w:jc w:val="both"/>
              <w:rPr>
                <w:sz w:val="28"/>
                <w:szCs w:val="28"/>
              </w:rPr>
            </w:pPr>
          </w:p>
        </w:tc>
        <w:tc>
          <w:tcPr>
            <w:tcW w:w="1563" w:type="pct"/>
            <w:tcBorders>
              <w:top w:val="single" w:sz="1" w:space="0" w:color="000000"/>
              <w:left w:val="single" w:sz="1" w:space="0" w:color="000000"/>
              <w:bottom w:val="single" w:sz="1" w:space="0" w:color="000000"/>
            </w:tcBorders>
          </w:tcPr>
          <w:p w:rsidR="00A20E10" w:rsidRPr="000D23F0" w:rsidRDefault="00A20E10" w:rsidP="00817289">
            <w:pPr>
              <w:pStyle w:val="a8"/>
              <w:spacing w:after="0"/>
              <w:rPr>
                <w:sz w:val="28"/>
                <w:szCs w:val="28"/>
              </w:rPr>
            </w:pPr>
            <w:r w:rsidRPr="000D23F0">
              <w:rPr>
                <w:sz w:val="28"/>
                <w:szCs w:val="28"/>
              </w:rPr>
              <w:t>аннотация</w:t>
            </w:r>
          </w:p>
        </w:tc>
        <w:tc>
          <w:tcPr>
            <w:tcW w:w="2000" w:type="pct"/>
            <w:tcBorders>
              <w:top w:val="single" w:sz="1" w:space="0" w:color="000000"/>
              <w:left w:val="single" w:sz="1" w:space="0" w:color="000000"/>
              <w:bottom w:val="single" w:sz="1" w:space="0" w:color="000000"/>
              <w:right w:val="single" w:sz="1" w:space="0" w:color="000000"/>
            </w:tcBorders>
          </w:tcPr>
          <w:p w:rsidR="00A20E10" w:rsidRPr="000D23F0" w:rsidRDefault="00A20E10" w:rsidP="00817289">
            <w:pPr>
              <w:pStyle w:val="a8"/>
              <w:spacing w:after="0"/>
              <w:rPr>
                <w:sz w:val="28"/>
                <w:szCs w:val="28"/>
              </w:rPr>
            </w:pPr>
            <w:r w:rsidRPr="000D23F0">
              <w:rPr>
                <w:sz w:val="28"/>
                <w:szCs w:val="28"/>
              </w:rPr>
              <w:t>реферат</w:t>
            </w:r>
          </w:p>
        </w:tc>
      </w:tr>
      <w:tr w:rsidR="00A20E10" w:rsidRPr="000D23F0">
        <w:tc>
          <w:tcPr>
            <w:tcW w:w="1437" w:type="pct"/>
            <w:tcBorders>
              <w:left w:val="single" w:sz="1" w:space="0" w:color="000000"/>
              <w:bottom w:val="single" w:sz="1" w:space="0" w:color="000000"/>
            </w:tcBorders>
          </w:tcPr>
          <w:p w:rsidR="00A20E10" w:rsidRPr="000D23F0" w:rsidRDefault="00A20E10" w:rsidP="00817289">
            <w:pPr>
              <w:tabs>
                <w:tab w:val="left" w:pos="3720"/>
                <w:tab w:val="left" w:pos="4965"/>
                <w:tab w:val="left" w:pos="7470"/>
              </w:tabs>
              <w:autoSpaceDE w:val="0"/>
              <w:jc w:val="both"/>
              <w:rPr>
                <w:rFonts w:eastAsia="Times New Roman CYR"/>
                <w:sz w:val="28"/>
                <w:szCs w:val="28"/>
              </w:rPr>
            </w:pPr>
            <w:r w:rsidRPr="000D23F0">
              <w:rPr>
                <w:rFonts w:eastAsia="Times New Roman CYR"/>
                <w:sz w:val="28"/>
                <w:szCs w:val="28"/>
              </w:rPr>
              <w:t xml:space="preserve">Объем </w:t>
            </w:r>
          </w:p>
        </w:tc>
        <w:tc>
          <w:tcPr>
            <w:tcW w:w="1563" w:type="pct"/>
            <w:tcBorders>
              <w:left w:val="single" w:sz="1" w:space="0" w:color="000000"/>
              <w:bottom w:val="single" w:sz="1" w:space="0" w:color="000000"/>
            </w:tcBorders>
          </w:tcPr>
          <w:p w:rsidR="00A20E10" w:rsidRPr="000D23F0" w:rsidRDefault="00A20E10" w:rsidP="00817289">
            <w:pPr>
              <w:pStyle w:val="a7"/>
              <w:spacing w:after="0"/>
              <w:jc w:val="both"/>
              <w:rPr>
                <w:sz w:val="28"/>
                <w:szCs w:val="28"/>
              </w:rPr>
            </w:pPr>
          </w:p>
        </w:tc>
        <w:tc>
          <w:tcPr>
            <w:tcW w:w="2000" w:type="pct"/>
            <w:tcBorders>
              <w:left w:val="single" w:sz="1" w:space="0" w:color="000000"/>
              <w:bottom w:val="single" w:sz="1" w:space="0" w:color="000000"/>
              <w:right w:val="single" w:sz="1" w:space="0" w:color="000000"/>
            </w:tcBorders>
          </w:tcPr>
          <w:p w:rsidR="00A20E10" w:rsidRPr="000D23F0" w:rsidRDefault="00A20E10" w:rsidP="00817289">
            <w:pPr>
              <w:pStyle w:val="a7"/>
              <w:spacing w:after="0"/>
              <w:jc w:val="both"/>
              <w:rPr>
                <w:rFonts w:eastAsia="Times New Roman CYR"/>
                <w:sz w:val="28"/>
                <w:szCs w:val="28"/>
              </w:rPr>
            </w:pPr>
          </w:p>
        </w:tc>
      </w:tr>
      <w:tr w:rsidR="00A20E10" w:rsidRPr="000D23F0">
        <w:tc>
          <w:tcPr>
            <w:tcW w:w="1437" w:type="pct"/>
            <w:tcBorders>
              <w:left w:val="single" w:sz="1" w:space="0" w:color="000000"/>
              <w:bottom w:val="single" w:sz="1" w:space="0" w:color="000000"/>
            </w:tcBorders>
          </w:tcPr>
          <w:p w:rsidR="00A20E10" w:rsidRPr="000D23F0" w:rsidRDefault="00A20E10" w:rsidP="00817289">
            <w:pPr>
              <w:tabs>
                <w:tab w:val="left" w:pos="3720"/>
                <w:tab w:val="left" w:pos="4965"/>
                <w:tab w:val="left" w:pos="7470"/>
              </w:tabs>
              <w:autoSpaceDE w:val="0"/>
              <w:jc w:val="both"/>
              <w:rPr>
                <w:rFonts w:eastAsia="Times New Roman CYR"/>
                <w:sz w:val="28"/>
                <w:szCs w:val="28"/>
              </w:rPr>
            </w:pPr>
            <w:r w:rsidRPr="000D23F0">
              <w:rPr>
                <w:rFonts w:eastAsia="Times New Roman CYR"/>
                <w:sz w:val="28"/>
                <w:szCs w:val="28"/>
              </w:rPr>
              <w:t>Структура</w:t>
            </w:r>
          </w:p>
        </w:tc>
        <w:tc>
          <w:tcPr>
            <w:tcW w:w="1563" w:type="pct"/>
            <w:tcBorders>
              <w:left w:val="single" w:sz="1" w:space="0" w:color="000000"/>
              <w:bottom w:val="single" w:sz="1" w:space="0" w:color="000000"/>
            </w:tcBorders>
          </w:tcPr>
          <w:p w:rsidR="00A20E10" w:rsidRPr="000D23F0" w:rsidRDefault="00A20E10" w:rsidP="00817289">
            <w:pPr>
              <w:pStyle w:val="a7"/>
              <w:spacing w:after="0"/>
              <w:jc w:val="both"/>
              <w:rPr>
                <w:sz w:val="28"/>
                <w:szCs w:val="28"/>
              </w:rPr>
            </w:pPr>
          </w:p>
        </w:tc>
        <w:tc>
          <w:tcPr>
            <w:tcW w:w="2000" w:type="pct"/>
            <w:tcBorders>
              <w:left w:val="single" w:sz="1" w:space="0" w:color="000000"/>
              <w:bottom w:val="single" w:sz="1" w:space="0" w:color="000000"/>
              <w:right w:val="single" w:sz="1" w:space="0" w:color="000000"/>
            </w:tcBorders>
          </w:tcPr>
          <w:p w:rsidR="00A20E10" w:rsidRPr="000D23F0" w:rsidRDefault="00A20E10" w:rsidP="00817289">
            <w:pPr>
              <w:pStyle w:val="a7"/>
              <w:spacing w:after="0"/>
              <w:jc w:val="both"/>
              <w:rPr>
                <w:rFonts w:eastAsia="Times New Roman CYR"/>
                <w:sz w:val="28"/>
                <w:szCs w:val="28"/>
              </w:rPr>
            </w:pPr>
          </w:p>
        </w:tc>
      </w:tr>
      <w:tr w:rsidR="00A20E10" w:rsidRPr="000D23F0">
        <w:tc>
          <w:tcPr>
            <w:tcW w:w="1437" w:type="pct"/>
            <w:tcBorders>
              <w:left w:val="single" w:sz="1" w:space="0" w:color="000000"/>
              <w:bottom w:val="single" w:sz="1" w:space="0" w:color="000000"/>
            </w:tcBorders>
          </w:tcPr>
          <w:p w:rsidR="00A20E10" w:rsidRPr="000D23F0" w:rsidRDefault="00A20E10" w:rsidP="00817289">
            <w:pPr>
              <w:tabs>
                <w:tab w:val="left" w:pos="3720"/>
                <w:tab w:val="left" w:pos="4965"/>
                <w:tab w:val="left" w:pos="7470"/>
              </w:tabs>
              <w:autoSpaceDE w:val="0"/>
              <w:jc w:val="both"/>
              <w:rPr>
                <w:rFonts w:eastAsia="Times New Roman CYR"/>
                <w:sz w:val="28"/>
                <w:szCs w:val="28"/>
              </w:rPr>
            </w:pPr>
            <w:r w:rsidRPr="000D23F0">
              <w:rPr>
                <w:rFonts w:eastAsia="Times New Roman CYR"/>
                <w:sz w:val="28"/>
                <w:szCs w:val="28"/>
              </w:rPr>
              <w:t>Назначение</w:t>
            </w:r>
          </w:p>
        </w:tc>
        <w:tc>
          <w:tcPr>
            <w:tcW w:w="1563" w:type="pct"/>
            <w:tcBorders>
              <w:left w:val="single" w:sz="1" w:space="0" w:color="000000"/>
              <w:bottom w:val="single" w:sz="1" w:space="0" w:color="000000"/>
            </w:tcBorders>
          </w:tcPr>
          <w:p w:rsidR="00A20E10" w:rsidRPr="000D23F0" w:rsidRDefault="00A20E10" w:rsidP="00817289">
            <w:pPr>
              <w:pStyle w:val="a7"/>
              <w:spacing w:after="0"/>
              <w:jc w:val="both"/>
              <w:rPr>
                <w:sz w:val="28"/>
                <w:szCs w:val="28"/>
              </w:rPr>
            </w:pPr>
          </w:p>
        </w:tc>
        <w:tc>
          <w:tcPr>
            <w:tcW w:w="2000" w:type="pct"/>
            <w:tcBorders>
              <w:left w:val="single" w:sz="1" w:space="0" w:color="000000"/>
              <w:bottom w:val="single" w:sz="1" w:space="0" w:color="000000"/>
              <w:right w:val="single" w:sz="1" w:space="0" w:color="000000"/>
            </w:tcBorders>
          </w:tcPr>
          <w:p w:rsidR="00A20E10" w:rsidRPr="000D23F0" w:rsidRDefault="00A20E10" w:rsidP="00817289">
            <w:pPr>
              <w:pStyle w:val="a7"/>
              <w:spacing w:after="0"/>
              <w:jc w:val="both"/>
              <w:rPr>
                <w:rFonts w:eastAsia="Times New Roman CYR"/>
                <w:sz w:val="28"/>
                <w:szCs w:val="28"/>
              </w:rPr>
            </w:pPr>
          </w:p>
        </w:tc>
      </w:tr>
      <w:tr w:rsidR="00A20E10" w:rsidRPr="000D23F0">
        <w:tc>
          <w:tcPr>
            <w:tcW w:w="1437" w:type="pct"/>
            <w:tcBorders>
              <w:left w:val="single" w:sz="1" w:space="0" w:color="000000"/>
              <w:bottom w:val="single" w:sz="1" w:space="0" w:color="000000"/>
            </w:tcBorders>
          </w:tcPr>
          <w:p w:rsidR="00A20E10" w:rsidRPr="000D23F0" w:rsidRDefault="00A20E10" w:rsidP="00817289">
            <w:pPr>
              <w:tabs>
                <w:tab w:val="left" w:pos="3720"/>
                <w:tab w:val="left" w:pos="4965"/>
                <w:tab w:val="left" w:pos="7470"/>
              </w:tabs>
              <w:autoSpaceDE w:val="0"/>
              <w:jc w:val="both"/>
              <w:rPr>
                <w:rFonts w:eastAsia="Times New Roman CYR"/>
                <w:sz w:val="28"/>
                <w:szCs w:val="28"/>
              </w:rPr>
            </w:pPr>
            <w:r w:rsidRPr="000D23F0">
              <w:rPr>
                <w:rFonts w:eastAsia="Times New Roman CYR"/>
                <w:sz w:val="28"/>
                <w:szCs w:val="28"/>
              </w:rPr>
              <w:t>Виды</w:t>
            </w:r>
          </w:p>
        </w:tc>
        <w:tc>
          <w:tcPr>
            <w:tcW w:w="1563" w:type="pct"/>
            <w:tcBorders>
              <w:left w:val="single" w:sz="1" w:space="0" w:color="000000"/>
              <w:bottom w:val="single" w:sz="1" w:space="0" w:color="000000"/>
            </w:tcBorders>
          </w:tcPr>
          <w:p w:rsidR="00A20E10" w:rsidRPr="000D23F0" w:rsidRDefault="00A20E10" w:rsidP="00817289">
            <w:pPr>
              <w:pStyle w:val="a7"/>
              <w:spacing w:after="0"/>
              <w:jc w:val="both"/>
              <w:rPr>
                <w:sz w:val="28"/>
                <w:szCs w:val="28"/>
              </w:rPr>
            </w:pPr>
          </w:p>
        </w:tc>
        <w:tc>
          <w:tcPr>
            <w:tcW w:w="2000" w:type="pct"/>
            <w:tcBorders>
              <w:left w:val="single" w:sz="1" w:space="0" w:color="000000"/>
              <w:bottom w:val="single" w:sz="1" w:space="0" w:color="000000"/>
              <w:right w:val="single" w:sz="1" w:space="0" w:color="000000"/>
            </w:tcBorders>
          </w:tcPr>
          <w:p w:rsidR="00A20E10" w:rsidRPr="000D23F0" w:rsidRDefault="00A20E10" w:rsidP="00817289">
            <w:pPr>
              <w:pStyle w:val="a7"/>
              <w:spacing w:after="0"/>
              <w:jc w:val="both"/>
              <w:rPr>
                <w:rFonts w:eastAsia="Times New Roman CYR"/>
                <w:sz w:val="28"/>
                <w:szCs w:val="28"/>
              </w:rPr>
            </w:pPr>
          </w:p>
        </w:tc>
      </w:tr>
      <w:tr w:rsidR="00A20E10" w:rsidRPr="000D23F0">
        <w:tc>
          <w:tcPr>
            <w:tcW w:w="1437" w:type="pct"/>
            <w:tcBorders>
              <w:left w:val="single" w:sz="1" w:space="0" w:color="000000"/>
              <w:bottom w:val="single" w:sz="1" w:space="0" w:color="000000"/>
            </w:tcBorders>
          </w:tcPr>
          <w:p w:rsidR="00A20E10" w:rsidRPr="000D23F0" w:rsidRDefault="00A20E10" w:rsidP="00817289">
            <w:pPr>
              <w:tabs>
                <w:tab w:val="left" w:pos="3720"/>
                <w:tab w:val="left" w:pos="4965"/>
                <w:tab w:val="left" w:pos="7470"/>
              </w:tabs>
              <w:autoSpaceDE w:val="0"/>
              <w:jc w:val="both"/>
              <w:rPr>
                <w:rFonts w:eastAsia="Times New Roman CYR"/>
                <w:sz w:val="28"/>
                <w:szCs w:val="28"/>
              </w:rPr>
            </w:pPr>
            <w:r w:rsidRPr="000D23F0">
              <w:rPr>
                <w:rFonts w:eastAsia="Times New Roman CYR"/>
                <w:sz w:val="28"/>
                <w:szCs w:val="28"/>
              </w:rPr>
              <w:t>Основное отличие</w:t>
            </w:r>
          </w:p>
        </w:tc>
        <w:tc>
          <w:tcPr>
            <w:tcW w:w="1563" w:type="pct"/>
            <w:tcBorders>
              <w:left w:val="single" w:sz="1" w:space="0" w:color="000000"/>
              <w:bottom w:val="single" w:sz="1" w:space="0" w:color="000000"/>
            </w:tcBorders>
          </w:tcPr>
          <w:p w:rsidR="00A20E10" w:rsidRPr="000D23F0" w:rsidRDefault="00A20E10" w:rsidP="00817289">
            <w:pPr>
              <w:pStyle w:val="a7"/>
              <w:spacing w:after="0"/>
              <w:jc w:val="both"/>
              <w:rPr>
                <w:sz w:val="28"/>
                <w:szCs w:val="28"/>
              </w:rPr>
            </w:pPr>
          </w:p>
        </w:tc>
        <w:tc>
          <w:tcPr>
            <w:tcW w:w="2000" w:type="pct"/>
            <w:tcBorders>
              <w:left w:val="single" w:sz="1" w:space="0" w:color="000000"/>
              <w:bottom w:val="single" w:sz="1" w:space="0" w:color="000000"/>
              <w:right w:val="single" w:sz="1" w:space="0" w:color="000000"/>
            </w:tcBorders>
          </w:tcPr>
          <w:p w:rsidR="00A20E10" w:rsidRPr="000D23F0" w:rsidRDefault="00A20E10" w:rsidP="00817289">
            <w:pPr>
              <w:pStyle w:val="a7"/>
              <w:spacing w:after="0"/>
              <w:jc w:val="both"/>
              <w:rPr>
                <w:rFonts w:eastAsia="Times New Roman CYR"/>
                <w:sz w:val="28"/>
                <w:szCs w:val="28"/>
              </w:rPr>
            </w:pPr>
          </w:p>
        </w:tc>
      </w:tr>
    </w:tbl>
    <w:p w:rsidR="00A20E10" w:rsidRPr="000D23F0" w:rsidRDefault="00A20E10" w:rsidP="00A20E10">
      <w:pPr>
        <w:tabs>
          <w:tab w:val="left" w:pos="3467"/>
          <w:tab w:val="left" w:pos="4712"/>
          <w:tab w:val="left" w:pos="7217"/>
        </w:tabs>
        <w:autoSpaceDE w:val="0"/>
        <w:ind w:firstLine="567"/>
        <w:jc w:val="both"/>
        <w:rPr>
          <w:rFonts w:eastAsia="Times New Roman CYR"/>
          <w:b/>
          <w:sz w:val="28"/>
          <w:szCs w:val="28"/>
        </w:rPr>
      </w:pPr>
    </w:p>
    <w:p w:rsidR="00574F30" w:rsidRPr="000D23F0" w:rsidRDefault="00574F30" w:rsidP="00A20E10">
      <w:pPr>
        <w:tabs>
          <w:tab w:val="left" w:pos="3930"/>
          <w:tab w:val="left" w:pos="5175"/>
          <w:tab w:val="left" w:pos="7680"/>
        </w:tabs>
        <w:autoSpaceDE w:val="0"/>
        <w:ind w:firstLine="567"/>
        <w:jc w:val="both"/>
        <w:rPr>
          <w:color w:val="000000"/>
          <w:spacing w:val="-4"/>
          <w:sz w:val="28"/>
          <w:szCs w:val="28"/>
        </w:rPr>
      </w:pPr>
    </w:p>
    <w:p w:rsidR="00A20E10" w:rsidRPr="000D23F0" w:rsidRDefault="00574F30" w:rsidP="00A20E10">
      <w:pPr>
        <w:tabs>
          <w:tab w:val="left" w:pos="3930"/>
          <w:tab w:val="left" w:pos="5175"/>
          <w:tab w:val="left" w:pos="7680"/>
        </w:tabs>
        <w:autoSpaceDE w:val="0"/>
        <w:ind w:firstLine="567"/>
        <w:jc w:val="both"/>
        <w:rPr>
          <w:rFonts w:eastAsia="Times New Roman CYR"/>
          <w:b/>
          <w:i/>
          <w:sz w:val="28"/>
          <w:szCs w:val="28"/>
        </w:rPr>
      </w:pPr>
      <w:r w:rsidRPr="000D23F0">
        <w:rPr>
          <w:b/>
          <w:i/>
          <w:color w:val="000000"/>
          <w:spacing w:val="-4"/>
          <w:sz w:val="28"/>
          <w:szCs w:val="28"/>
        </w:rPr>
        <w:t>Роль предложения в тексте</w:t>
      </w:r>
    </w:p>
    <w:p w:rsidR="00A20E10" w:rsidRPr="000D23F0" w:rsidRDefault="00A20E10" w:rsidP="00A20E10">
      <w:pPr>
        <w:tabs>
          <w:tab w:val="left" w:pos="3720"/>
          <w:tab w:val="left" w:pos="4965"/>
          <w:tab w:val="left" w:pos="7470"/>
        </w:tabs>
        <w:autoSpaceDE w:val="0"/>
        <w:ind w:firstLine="567"/>
        <w:jc w:val="both"/>
        <w:rPr>
          <w:rFonts w:eastAsia="Times New Roman CYR"/>
          <w:sz w:val="28"/>
          <w:szCs w:val="28"/>
        </w:rPr>
      </w:pPr>
      <w:r w:rsidRPr="000D23F0">
        <w:rPr>
          <w:rFonts w:eastAsia="Times New Roman CYR"/>
          <w:b/>
          <w:sz w:val="28"/>
          <w:szCs w:val="28"/>
        </w:rPr>
        <w:t>Цель:</w:t>
      </w:r>
      <w:r w:rsidRPr="000D23F0">
        <w:rPr>
          <w:rFonts w:eastAsia="Times New Roman CYR"/>
          <w:sz w:val="28"/>
          <w:szCs w:val="28"/>
        </w:rPr>
        <w:t xml:space="preserve"> научиться составлять рефераты различных видов.</w:t>
      </w:r>
    </w:p>
    <w:p w:rsidR="00A20E10" w:rsidRPr="000D23F0" w:rsidRDefault="00A20E10" w:rsidP="00A20E10">
      <w:pPr>
        <w:tabs>
          <w:tab w:val="left" w:pos="3720"/>
          <w:tab w:val="left" w:pos="4965"/>
          <w:tab w:val="left" w:pos="7470"/>
        </w:tabs>
        <w:autoSpaceDE w:val="0"/>
        <w:ind w:firstLine="567"/>
        <w:jc w:val="both"/>
        <w:rPr>
          <w:rFonts w:eastAsia="Times New Roman CYR"/>
          <w:sz w:val="28"/>
          <w:szCs w:val="28"/>
        </w:rPr>
      </w:pPr>
      <w:r w:rsidRPr="000D23F0">
        <w:rPr>
          <w:rFonts w:eastAsia="Times New Roman CYR"/>
          <w:b/>
          <w:sz w:val="28"/>
          <w:szCs w:val="28"/>
        </w:rPr>
        <w:t>Форма занятия:</w:t>
      </w:r>
      <w:r w:rsidRPr="000D23F0">
        <w:rPr>
          <w:rFonts w:eastAsia="Times New Roman CYR"/>
          <w:sz w:val="28"/>
          <w:szCs w:val="28"/>
        </w:rPr>
        <w:t xml:space="preserve"> практическое занятие.</w:t>
      </w:r>
    </w:p>
    <w:p w:rsidR="00ED2F22" w:rsidRPr="000D23F0" w:rsidRDefault="00A20E10" w:rsidP="00365F29">
      <w:pPr>
        <w:numPr>
          <w:ilvl w:val="0"/>
          <w:numId w:val="79"/>
        </w:numPr>
        <w:tabs>
          <w:tab w:val="left" w:pos="3720"/>
          <w:tab w:val="left" w:pos="4965"/>
          <w:tab w:val="left" w:pos="7470"/>
        </w:tabs>
        <w:autoSpaceDE w:val="0"/>
        <w:ind w:left="0" w:firstLine="567"/>
        <w:jc w:val="both"/>
        <w:rPr>
          <w:rFonts w:eastAsia="Times New Roman CYR"/>
          <w:sz w:val="28"/>
          <w:szCs w:val="28"/>
        </w:rPr>
      </w:pPr>
      <w:r w:rsidRPr="000D23F0">
        <w:rPr>
          <w:rFonts w:eastAsia="Times New Roman CYR"/>
          <w:sz w:val="28"/>
          <w:szCs w:val="28"/>
        </w:rPr>
        <w:t xml:space="preserve">Предъявление рефератов различных видов. </w:t>
      </w:r>
    </w:p>
    <w:p w:rsidR="00A20E10" w:rsidRPr="000D23F0" w:rsidRDefault="00ED2F22" w:rsidP="00ED2F22">
      <w:pPr>
        <w:tabs>
          <w:tab w:val="left" w:pos="0"/>
          <w:tab w:val="left" w:pos="4965"/>
          <w:tab w:val="left" w:pos="7470"/>
        </w:tabs>
        <w:autoSpaceDE w:val="0"/>
        <w:jc w:val="both"/>
        <w:rPr>
          <w:rFonts w:eastAsia="Times New Roman CYR"/>
          <w:sz w:val="28"/>
          <w:szCs w:val="28"/>
        </w:rPr>
      </w:pPr>
      <w:r w:rsidRPr="000D23F0">
        <w:rPr>
          <w:rFonts w:eastAsia="Times New Roman CYR"/>
          <w:sz w:val="28"/>
          <w:szCs w:val="28"/>
        </w:rPr>
        <w:t xml:space="preserve">        </w:t>
      </w:r>
      <w:r w:rsidR="00A20E10" w:rsidRPr="000D23F0">
        <w:rPr>
          <w:rFonts w:eastAsia="Times New Roman CYR"/>
          <w:sz w:val="28"/>
          <w:szCs w:val="28"/>
        </w:rPr>
        <w:t>Задания: определить вид и структуру рефератов; найти ошибки в составлении и оформлении рефератов.</w:t>
      </w:r>
    </w:p>
    <w:p w:rsidR="00A20E10" w:rsidRPr="000D23F0" w:rsidRDefault="00A20E10" w:rsidP="00365F29">
      <w:pPr>
        <w:numPr>
          <w:ilvl w:val="0"/>
          <w:numId w:val="79"/>
        </w:numPr>
        <w:tabs>
          <w:tab w:val="left" w:pos="3720"/>
          <w:tab w:val="left" w:pos="4965"/>
          <w:tab w:val="left" w:pos="7470"/>
        </w:tabs>
        <w:autoSpaceDE w:val="0"/>
        <w:ind w:left="0" w:firstLine="567"/>
        <w:jc w:val="both"/>
        <w:rPr>
          <w:rFonts w:eastAsia="Times New Roman CYR"/>
          <w:sz w:val="28"/>
          <w:szCs w:val="28"/>
        </w:rPr>
      </w:pPr>
      <w:r w:rsidRPr="000D23F0">
        <w:rPr>
          <w:rFonts w:eastAsia="Times New Roman CYR"/>
          <w:sz w:val="28"/>
          <w:szCs w:val="28"/>
        </w:rPr>
        <w:t xml:space="preserve"> Презентация рефератов-обзоров на актуальные профессиональные темы.</w:t>
      </w:r>
    </w:p>
    <w:p w:rsidR="00A20E10" w:rsidRPr="000D23F0" w:rsidRDefault="00574F30" w:rsidP="00A20E10">
      <w:pPr>
        <w:ind w:firstLine="567"/>
        <w:jc w:val="both"/>
        <w:rPr>
          <w:rFonts w:eastAsia="Times New Roman CYR"/>
          <w:sz w:val="28"/>
          <w:szCs w:val="28"/>
        </w:rPr>
      </w:pPr>
      <w:r w:rsidRPr="000D23F0">
        <w:rPr>
          <w:sz w:val="28"/>
          <w:szCs w:val="28"/>
        </w:rPr>
        <w:t>Текст. Мой колледж.</w:t>
      </w:r>
    </w:p>
    <w:p w:rsidR="00A20E10" w:rsidRPr="000D23F0" w:rsidRDefault="00574F30" w:rsidP="00A20E10">
      <w:pPr>
        <w:pStyle w:val="a3"/>
        <w:ind w:firstLine="567"/>
        <w:jc w:val="both"/>
        <w:rPr>
          <w:b/>
          <w:i/>
          <w:szCs w:val="28"/>
          <w:lang w:val="ru-RU"/>
        </w:rPr>
      </w:pPr>
      <w:r w:rsidRPr="000D23F0">
        <w:rPr>
          <w:b/>
          <w:i/>
          <w:color w:val="000000"/>
          <w:spacing w:val="5"/>
          <w:szCs w:val="28"/>
          <w:lang w:val="ru-RU"/>
        </w:rPr>
        <w:t xml:space="preserve">Прогрессия текста как увеличение его объема и количества </w:t>
      </w:r>
      <w:r w:rsidRPr="000D23F0">
        <w:rPr>
          <w:b/>
          <w:i/>
          <w:color w:val="000000"/>
          <w:spacing w:val="-5"/>
          <w:szCs w:val="28"/>
          <w:lang w:val="ru-RU"/>
        </w:rPr>
        <w:t>информации</w:t>
      </w:r>
    </w:p>
    <w:p w:rsidR="00A20E10" w:rsidRPr="000D23F0" w:rsidRDefault="00A20E10" w:rsidP="00A20E10">
      <w:pPr>
        <w:widowControl w:val="0"/>
        <w:ind w:firstLine="567"/>
        <w:jc w:val="both"/>
        <w:rPr>
          <w:sz w:val="28"/>
          <w:szCs w:val="28"/>
        </w:rPr>
      </w:pPr>
      <w:r w:rsidRPr="000D23F0">
        <w:rPr>
          <w:b/>
          <w:sz w:val="28"/>
          <w:szCs w:val="28"/>
        </w:rPr>
        <w:t>Цель:</w:t>
      </w:r>
      <w:r w:rsidRPr="000D23F0">
        <w:rPr>
          <w:sz w:val="28"/>
          <w:szCs w:val="28"/>
        </w:rPr>
        <w:t xml:space="preserve"> научить студента, с одной стороны, вести дискуссию, с другой -  быть ее участником; выявить суть спорного вопроса, четко обозначить все точки зрения, в итоге убедить, привести к согласию; создать и поддерживать доброжелательную, конструктивную атмосферу; сформулировать требования к культуре поведения (в том числе и речевого). </w:t>
      </w:r>
    </w:p>
    <w:p w:rsidR="00A20E10" w:rsidRPr="000D23F0" w:rsidRDefault="00A20E10" w:rsidP="00A20E10">
      <w:pPr>
        <w:widowControl w:val="0"/>
        <w:ind w:firstLine="567"/>
        <w:jc w:val="both"/>
        <w:rPr>
          <w:b/>
          <w:sz w:val="28"/>
          <w:szCs w:val="28"/>
        </w:rPr>
      </w:pPr>
      <w:r w:rsidRPr="000D23F0">
        <w:rPr>
          <w:b/>
          <w:sz w:val="28"/>
          <w:szCs w:val="28"/>
        </w:rPr>
        <w:t>Вопросы для обсуждения:</w:t>
      </w:r>
    </w:p>
    <w:p w:rsidR="00A20E10" w:rsidRPr="000D23F0" w:rsidRDefault="00A20E10" w:rsidP="00A20E10">
      <w:pPr>
        <w:widowControl w:val="0"/>
        <w:ind w:firstLine="567"/>
        <w:jc w:val="both"/>
        <w:rPr>
          <w:sz w:val="28"/>
          <w:szCs w:val="28"/>
        </w:rPr>
      </w:pPr>
      <w:r w:rsidRPr="000D23F0">
        <w:rPr>
          <w:sz w:val="28"/>
          <w:szCs w:val="28"/>
        </w:rPr>
        <w:t xml:space="preserve"> 1. Что важнее – писать без ошибок или с ошибками, но при этом точно, понятно выражать свои мысли? </w:t>
      </w:r>
    </w:p>
    <w:p w:rsidR="00A20E10" w:rsidRPr="000D23F0" w:rsidRDefault="00A20E10" w:rsidP="00A20E10">
      <w:pPr>
        <w:widowControl w:val="0"/>
        <w:ind w:firstLine="567"/>
        <w:jc w:val="both"/>
        <w:rPr>
          <w:sz w:val="28"/>
          <w:szCs w:val="28"/>
        </w:rPr>
      </w:pPr>
      <w:r w:rsidRPr="000D23F0">
        <w:rPr>
          <w:sz w:val="28"/>
          <w:szCs w:val="28"/>
        </w:rPr>
        <w:t xml:space="preserve">2. Поведение (поступки) – это зеркало характера? </w:t>
      </w:r>
    </w:p>
    <w:p w:rsidR="00A20E10" w:rsidRPr="000D23F0" w:rsidRDefault="00A20E10" w:rsidP="00A20E10">
      <w:pPr>
        <w:widowControl w:val="0"/>
        <w:ind w:firstLine="567"/>
        <w:jc w:val="both"/>
        <w:rPr>
          <w:sz w:val="28"/>
          <w:szCs w:val="28"/>
        </w:rPr>
      </w:pPr>
      <w:r w:rsidRPr="000D23F0">
        <w:rPr>
          <w:sz w:val="28"/>
          <w:szCs w:val="28"/>
        </w:rPr>
        <w:t xml:space="preserve">3. “Из двух ссорящихся виновен тот, кто умнее” (Гете).  </w:t>
      </w:r>
    </w:p>
    <w:p w:rsidR="00A20E10" w:rsidRPr="000D23F0" w:rsidRDefault="00A20E10" w:rsidP="00A20E10">
      <w:pPr>
        <w:widowControl w:val="0"/>
        <w:ind w:firstLine="567"/>
        <w:jc w:val="both"/>
        <w:rPr>
          <w:sz w:val="28"/>
          <w:szCs w:val="28"/>
        </w:rPr>
      </w:pPr>
      <w:r w:rsidRPr="000D23F0">
        <w:rPr>
          <w:sz w:val="28"/>
          <w:szCs w:val="28"/>
        </w:rPr>
        <w:t>4. “Доброта – качество, излишек которого не вредит” (Голсуорси).</w:t>
      </w:r>
    </w:p>
    <w:p w:rsidR="00A20E10" w:rsidRPr="000D23F0" w:rsidRDefault="00A20E10" w:rsidP="00A20E10">
      <w:pPr>
        <w:widowControl w:val="0"/>
        <w:ind w:firstLine="567"/>
        <w:jc w:val="both"/>
        <w:rPr>
          <w:sz w:val="28"/>
          <w:szCs w:val="28"/>
        </w:rPr>
      </w:pPr>
      <w:r w:rsidRPr="000D23F0">
        <w:rPr>
          <w:sz w:val="28"/>
          <w:szCs w:val="28"/>
        </w:rPr>
        <w:t>1. Прочитайте фрагменты из юмористического рассказа М.М.Жванецкого “Диспут”. Ответьте на вопросы к тексту. Сделайте вывод о речевом поведении ведущего; что он должен был сделать, чтобы диспут действительно состоялся.</w:t>
      </w:r>
    </w:p>
    <w:p w:rsidR="00817289" w:rsidRPr="000D23F0" w:rsidRDefault="00817289" w:rsidP="00A20E10">
      <w:pPr>
        <w:widowControl w:val="0"/>
        <w:ind w:firstLine="567"/>
        <w:jc w:val="both"/>
        <w:rPr>
          <w:sz w:val="28"/>
          <w:szCs w:val="28"/>
        </w:rPr>
      </w:pPr>
    </w:p>
    <w:tbl>
      <w:tblPr>
        <w:tblW w:w="5000" w:type="pct"/>
        <w:tblLook w:val="0000"/>
      </w:tblPr>
      <w:tblGrid>
        <w:gridCol w:w="7385"/>
        <w:gridCol w:w="2469"/>
      </w:tblGrid>
      <w:tr w:rsidR="00A20E10" w:rsidRPr="000D23F0">
        <w:tc>
          <w:tcPr>
            <w:tcW w:w="3747" w:type="pct"/>
            <w:tcBorders>
              <w:top w:val="single" w:sz="6" w:space="0" w:color="auto"/>
              <w:left w:val="single" w:sz="6" w:space="0" w:color="auto"/>
              <w:bottom w:val="single" w:sz="6" w:space="0" w:color="auto"/>
              <w:right w:val="single" w:sz="6" w:space="0" w:color="auto"/>
            </w:tcBorders>
          </w:tcPr>
          <w:p w:rsidR="00A20E10" w:rsidRPr="000D23F0" w:rsidRDefault="00A20E10" w:rsidP="00817289">
            <w:pPr>
              <w:widowControl w:val="0"/>
              <w:jc w:val="center"/>
              <w:rPr>
                <w:sz w:val="28"/>
                <w:szCs w:val="28"/>
              </w:rPr>
            </w:pPr>
            <w:r w:rsidRPr="000D23F0">
              <w:rPr>
                <w:sz w:val="28"/>
                <w:szCs w:val="28"/>
              </w:rPr>
              <w:t>Текст</w:t>
            </w:r>
          </w:p>
        </w:tc>
        <w:tc>
          <w:tcPr>
            <w:tcW w:w="1253" w:type="pct"/>
            <w:tcBorders>
              <w:top w:val="single" w:sz="6" w:space="0" w:color="auto"/>
              <w:left w:val="single" w:sz="6" w:space="0" w:color="auto"/>
              <w:bottom w:val="single" w:sz="6" w:space="0" w:color="auto"/>
              <w:right w:val="single" w:sz="6" w:space="0" w:color="auto"/>
            </w:tcBorders>
          </w:tcPr>
          <w:p w:rsidR="00817289" w:rsidRPr="000D23F0" w:rsidRDefault="00A20E10" w:rsidP="00817289">
            <w:pPr>
              <w:widowControl w:val="0"/>
              <w:jc w:val="center"/>
              <w:rPr>
                <w:sz w:val="28"/>
                <w:szCs w:val="28"/>
              </w:rPr>
            </w:pPr>
            <w:r w:rsidRPr="000D23F0">
              <w:rPr>
                <w:sz w:val="28"/>
                <w:szCs w:val="28"/>
              </w:rPr>
              <w:t>Комментарии</w:t>
            </w:r>
          </w:p>
          <w:p w:rsidR="00A20E10" w:rsidRPr="000D23F0" w:rsidRDefault="00A20E10" w:rsidP="00817289">
            <w:pPr>
              <w:widowControl w:val="0"/>
              <w:jc w:val="center"/>
              <w:rPr>
                <w:sz w:val="28"/>
                <w:szCs w:val="28"/>
              </w:rPr>
            </w:pPr>
            <w:r w:rsidRPr="000D23F0">
              <w:rPr>
                <w:sz w:val="28"/>
                <w:szCs w:val="28"/>
              </w:rPr>
              <w:t xml:space="preserve"> и вопросы</w:t>
            </w:r>
          </w:p>
        </w:tc>
      </w:tr>
      <w:tr w:rsidR="00A20E10" w:rsidRPr="000D23F0">
        <w:tc>
          <w:tcPr>
            <w:tcW w:w="3747" w:type="pct"/>
            <w:tcBorders>
              <w:top w:val="single" w:sz="6" w:space="0" w:color="auto"/>
              <w:left w:val="single" w:sz="6" w:space="0" w:color="auto"/>
              <w:bottom w:val="single" w:sz="6" w:space="0" w:color="auto"/>
              <w:right w:val="single" w:sz="6" w:space="0" w:color="auto"/>
            </w:tcBorders>
          </w:tcPr>
          <w:p w:rsidR="00A20E10" w:rsidRPr="000D23F0" w:rsidRDefault="00A20E10" w:rsidP="00817289">
            <w:pPr>
              <w:widowControl w:val="0"/>
              <w:jc w:val="both"/>
              <w:rPr>
                <w:sz w:val="28"/>
                <w:szCs w:val="28"/>
              </w:rPr>
            </w:pPr>
            <w:r w:rsidRPr="000D23F0">
              <w:rPr>
                <w:sz w:val="28"/>
                <w:szCs w:val="28"/>
              </w:rPr>
              <w:t>Ведущий. Так… Товарищи. У нас сегодня</w:t>
            </w:r>
          </w:p>
          <w:p w:rsidR="00A20E10" w:rsidRPr="000D23F0" w:rsidRDefault="00A20E10" w:rsidP="00817289">
            <w:pPr>
              <w:widowControl w:val="0"/>
              <w:jc w:val="both"/>
              <w:rPr>
                <w:sz w:val="28"/>
                <w:szCs w:val="28"/>
              </w:rPr>
            </w:pPr>
            <w:r w:rsidRPr="000D23F0">
              <w:rPr>
                <w:sz w:val="28"/>
                <w:szCs w:val="28"/>
              </w:rPr>
              <w:t xml:space="preserve"> Диспут на модную тему. Столкновение разных мнений. Утверждение! Возражение! Вот вы,</w:t>
            </w:r>
          </w:p>
          <w:p w:rsidR="00A20E10" w:rsidRPr="000D23F0" w:rsidRDefault="00A20E10" w:rsidP="00817289">
            <w:pPr>
              <w:widowControl w:val="0"/>
              <w:jc w:val="both"/>
              <w:rPr>
                <w:sz w:val="28"/>
                <w:szCs w:val="28"/>
              </w:rPr>
            </w:pPr>
            <w:r w:rsidRPr="000D23F0">
              <w:rPr>
                <w:sz w:val="28"/>
                <w:szCs w:val="28"/>
              </w:rPr>
              <w:t xml:space="preserve"> Гражданин из первого ряда! Идите сюда! </w:t>
            </w:r>
          </w:p>
          <w:p w:rsidR="00A20E10" w:rsidRPr="000D23F0" w:rsidRDefault="00A20E10" w:rsidP="00817289">
            <w:pPr>
              <w:widowControl w:val="0"/>
              <w:jc w:val="both"/>
              <w:rPr>
                <w:sz w:val="28"/>
                <w:szCs w:val="28"/>
              </w:rPr>
            </w:pPr>
            <w:r w:rsidRPr="000D23F0">
              <w:rPr>
                <w:sz w:val="28"/>
                <w:szCs w:val="28"/>
              </w:rPr>
              <w:t>Подойдите! О чем вы хотели бы поспорить?</w:t>
            </w:r>
          </w:p>
          <w:p w:rsidR="00A20E10" w:rsidRPr="000D23F0" w:rsidRDefault="00A20E10" w:rsidP="00817289">
            <w:pPr>
              <w:widowControl w:val="0"/>
              <w:jc w:val="both"/>
              <w:rPr>
                <w:sz w:val="28"/>
                <w:szCs w:val="28"/>
              </w:rPr>
            </w:pPr>
            <w:r w:rsidRPr="000D23F0">
              <w:rPr>
                <w:sz w:val="28"/>
                <w:szCs w:val="28"/>
              </w:rPr>
              <w:t>- Я?</w:t>
            </w:r>
          </w:p>
          <w:p w:rsidR="00A20E10" w:rsidRPr="000D23F0" w:rsidRDefault="00A20E10" w:rsidP="00817289">
            <w:pPr>
              <w:widowControl w:val="0"/>
              <w:jc w:val="both"/>
              <w:rPr>
                <w:sz w:val="28"/>
                <w:szCs w:val="28"/>
              </w:rPr>
            </w:pPr>
            <w:r w:rsidRPr="000D23F0">
              <w:rPr>
                <w:sz w:val="28"/>
                <w:szCs w:val="28"/>
              </w:rPr>
              <w:t>-Да вы. Именно вы! Я вчера в вами говорил.</w:t>
            </w:r>
          </w:p>
          <w:p w:rsidR="00A20E10" w:rsidRPr="000D23F0" w:rsidRDefault="00A20E10" w:rsidP="00817289">
            <w:pPr>
              <w:widowControl w:val="0"/>
              <w:jc w:val="both"/>
              <w:rPr>
                <w:sz w:val="28"/>
                <w:szCs w:val="28"/>
              </w:rPr>
            </w:pPr>
            <w:r w:rsidRPr="000D23F0">
              <w:rPr>
                <w:sz w:val="28"/>
                <w:szCs w:val="28"/>
              </w:rPr>
              <w:t xml:space="preserve"> Вы были таким темпераментным, </w:t>
            </w:r>
          </w:p>
          <w:p w:rsidR="00A20E10" w:rsidRPr="000D23F0" w:rsidRDefault="00A20E10" w:rsidP="00817289">
            <w:pPr>
              <w:widowControl w:val="0"/>
              <w:jc w:val="both"/>
              <w:rPr>
                <w:sz w:val="28"/>
                <w:szCs w:val="28"/>
              </w:rPr>
            </w:pPr>
            <w:r w:rsidRPr="000D23F0">
              <w:rPr>
                <w:sz w:val="28"/>
                <w:szCs w:val="28"/>
              </w:rPr>
              <w:t xml:space="preserve">Запальчивым. Вот теперь здесь, на сцене, </w:t>
            </w:r>
          </w:p>
          <w:p w:rsidR="00A20E10" w:rsidRPr="000D23F0" w:rsidRDefault="00A20E10" w:rsidP="00817289">
            <w:pPr>
              <w:widowControl w:val="0"/>
              <w:jc w:val="both"/>
              <w:rPr>
                <w:sz w:val="28"/>
                <w:szCs w:val="28"/>
              </w:rPr>
            </w:pPr>
            <w:r w:rsidRPr="000D23F0">
              <w:rPr>
                <w:sz w:val="28"/>
                <w:szCs w:val="28"/>
              </w:rPr>
              <w:t xml:space="preserve">Попробуйте отстоять свое мнение. </w:t>
            </w:r>
          </w:p>
          <w:p w:rsidR="00A20E10" w:rsidRPr="000D23F0" w:rsidRDefault="00A20E10" w:rsidP="00817289">
            <w:pPr>
              <w:widowControl w:val="0"/>
              <w:jc w:val="both"/>
              <w:rPr>
                <w:sz w:val="28"/>
                <w:szCs w:val="28"/>
              </w:rPr>
            </w:pPr>
            <w:r w:rsidRPr="000D23F0">
              <w:rPr>
                <w:sz w:val="28"/>
                <w:szCs w:val="28"/>
              </w:rPr>
              <w:t xml:space="preserve">Покажите, как это делается! Итак, </w:t>
            </w:r>
          </w:p>
          <w:p w:rsidR="00A20E10" w:rsidRPr="000D23F0" w:rsidRDefault="00A20E10" w:rsidP="00817289">
            <w:pPr>
              <w:widowControl w:val="0"/>
              <w:jc w:val="both"/>
              <w:rPr>
                <w:sz w:val="28"/>
                <w:szCs w:val="28"/>
              </w:rPr>
            </w:pPr>
            <w:r w:rsidRPr="000D23F0">
              <w:rPr>
                <w:sz w:val="28"/>
                <w:szCs w:val="28"/>
              </w:rPr>
              <w:t>Что вам не понравилось?</w:t>
            </w:r>
          </w:p>
          <w:p w:rsidR="00A20E10" w:rsidRPr="000D23F0" w:rsidRDefault="00A20E10" w:rsidP="00817289">
            <w:pPr>
              <w:widowControl w:val="0"/>
              <w:jc w:val="both"/>
              <w:rPr>
                <w:sz w:val="28"/>
                <w:szCs w:val="28"/>
              </w:rPr>
            </w:pPr>
            <w:r w:rsidRPr="000D23F0">
              <w:rPr>
                <w:sz w:val="28"/>
                <w:szCs w:val="28"/>
              </w:rPr>
              <w:t>- Где ?</w:t>
            </w:r>
          </w:p>
          <w:p w:rsidR="00A20E10" w:rsidRPr="000D23F0" w:rsidRDefault="00A20E10" w:rsidP="00817289">
            <w:pPr>
              <w:widowControl w:val="0"/>
              <w:jc w:val="both"/>
              <w:rPr>
                <w:sz w:val="28"/>
                <w:szCs w:val="28"/>
              </w:rPr>
            </w:pPr>
            <w:r w:rsidRPr="000D23F0">
              <w:rPr>
                <w:sz w:val="28"/>
                <w:szCs w:val="28"/>
              </w:rPr>
              <w:t>- Вчера. Вам что-то не понравилось. Вы спорили.</w:t>
            </w:r>
          </w:p>
          <w:p w:rsidR="00A20E10" w:rsidRPr="000D23F0" w:rsidRDefault="00A20E10" w:rsidP="00817289">
            <w:pPr>
              <w:widowControl w:val="0"/>
              <w:jc w:val="both"/>
              <w:rPr>
                <w:sz w:val="28"/>
                <w:szCs w:val="28"/>
              </w:rPr>
            </w:pPr>
            <w:r w:rsidRPr="000D23F0">
              <w:rPr>
                <w:sz w:val="28"/>
                <w:szCs w:val="28"/>
              </w:rPr>
              <w:t>- Мне все понравилось. Я еще вчера говорил, что мне все понравилось.</w:t>
            </w:r>
          </w:p>
          <w:p w:rsidR="00A20E10" w:rsidRPr="000D23F0" w:rsidRDefault="00A20E10" w:rsidP="00817289">
            <w:pPr>
              <w:widowControl w:val="0"/>
              <w:jc w:val="both"/>
              <w:rPr>
                <w:sz w:val="28"/>
                <w:szCs w:val="28"/>
              </w:rPr>
            </w:pPr>
            <w:r w:rsidRPr="000D23F0">
              <w:rPr>
                <w:sz w:val="28"/>
                <w:szCs w:val="28"/>
              </w:rPr>
              <w:t>- За исключением…</w:t>
            </w:r>
          </w:p>
          <w:p w:rsidR="00A20E10" w:rsidRPr="000D23F0" w:rsidRDefault="00A20E10" w:rsidP="00817289">
            <w:pPr>
              <w:widowControl w:val="0"/>
              <w:jc w:val="both"/>
              <w:rPr>
                <w:sz w:val="28"/>
                <w:szCs w:val="28"/>
              </w:rPr>
            </w:pPr>
            <w:r w:rsidRPr="000D23F0">
              <w:rPr>
                <w:sz w:val="28"/>
                <w:szCs w:val="28"/>
              </w:rPr>
              <w:t>- Без всяких исключений! Все понравилось!...</w:t>
            </w:r>
          </w:p>
          <w:p w:rsidR="00A20E10" w:rsidRPr="000D23F0" w:rsidRDefault="00A20E10" w:rsidP="00817289">
            <w:pPr>
              <w:widowControl w:val="0"/>
              <w:tabs>
                <w:tab w:val="left" w:pos="360"/>
              </w:tabs>
              <w:jc w:val="both"/>
              <w:rPr>
                <w:sz w:val="28"/>
                <w:szCs w:val="28"/>
              </w:rPr>
            </w:pPr>
            <w:r w:rsidRPr="000D23F0">
              <w:rPr>
                <w:sz w:val="28"/>
                <w:szCs w:val="28"/>
              </w:rPr>
              <w:t>-</w:t>
            </w:r>
            <w:r w:rsidRPr="000D23F0">
              <w:rPr>
                <w:sz w:val="28"/>
                <w:szCs w:val="28"/>
              </w:rPr>
              <w:tab/>
              <w:t>Ну, постойте… Вы не понимаете. Это диспут.</w:t>
            </w:r>
          </w:p>
          <w:p w:rsidR="00A20E10" w:rsidRPr="000D23F0" w:rsidRDefault="00A20E10" w:rsidP="00817289">
            <w:pPr>
              <w:widowControl w:val="0"/>
              <w:jc w:val="both"/>
              <w:rPr>
                <w:sz w:val="28"/>
                <w:szCs w:val="28"/>
              </w:rPr>
            </w:pPr>
            <w:r w:rsidRPr="000D23F0">
              <w:rPr>
                <w:sz w:val="28"/>
                <w:szCs w:val="28"/>
              </w:rPr>
              <w:t xml:space="preserve"> А диспут – разговор, где сталкиваются разные </w:t>
            </w:r>
          </w:p>
          <w:p w:rsidR="00A20E10" w:rsidRPr="000D23F0" w:rsidRDefault="00A20E10" w:rsidP="00817289">
            <w:pPr>
              <w:widowControl w:val="0"/>
              <w:jc w:val="both"/>
              <w:rPr>
                <w:sz w:val="28"/>
                <w:szCs w:val="28"/>
              </w:rPr>
            </w:pPr>
            <w:r w:rsidRPr="000D23F0">
              <w:rPr>
                <w:sz w:val="28"/>
                <w:szCs w:val="28"/>
              </w:rPr>
              <w:t>Мнения. То есть, если я “за”, вы должны быть</w:t>
            </w:r>
          </w:p>
          <w:p w:rsidR="00A20E10" w:rsidRPr="000D23F0" w:rsidRDefault="00A20E10" w:rsidP="00817289">
            <w:pPr>
              <w:widowControl w:val="0"/>
              <w:jc w:val="both"/>
              <w:rPr>
                <w:sz w:val="28"/>
                <w:szCs w:val="28"/>
              </w:rPr>
            </w:pPr>
            <w:r w:rsidRPr="000D23F0">
              <w:rPr>
                <w:sz w:val="28"/>
                <w:szCs w:val="28"/>
              </w:rPr>
              <w:t xml:space="preserve"> “против”. У нас должен быть спор, понимаете?</w:t>
            </w:r>
          </w:p>
          <w:p w:rsidR="00A20E10" w:rsidRPr="000D23F0" w:rsidRDefault="00A20E10" w:rsidP="00817289">
            <w:pPr>
              <w:widowControl w:val="0"/>
              <w:jc w:val="both"/>
              <w:rPr>
                <w:sz w:val="28"/>
                <w:szCs w:val="28"/>
              </w:rPr>
            </w:pPr>
            <w:r w:rsidRPr="000D23F0">
              <w:rPr>
                <w:sz w:val="28"/>
                <w:szCs w:val="28"/>
              </w:rPr>
              <w:t>- Понимаю…</w:t>
            </w:r>
          </w:p>
          <w:p w:rsidR="00A20E10" w:rsidRPr="000D23F0" w:rsidRDefault="00A20E10" w:rsidP="00817289">
            <w:pPr>
              <w:widowControl w:val="0"/>
              <w:jc w:val="both"/>
              <w:rPr>
                <w:sz w:val="28"/>
                <w:szCs w:val="28"/>
              </w:rPr>
            </w:pPr>
            <w:r w:rsidRPr="000D23F0">
              <w:rPr>
                <w:sz w:val="28"/>
                <w:szCs w:val="28"/>
              </w:rPr>
              <w:t>- Так что вы возражайте. Итак, мне понравилось…</w:t>
            </w:r>
          </w:p>
          <w:p w:rsidR="00A20E10" w:rsidRPr="000D23F0" w:rsidRDefault="00A20E10" w:rsidP="00817289">
            <w:pPr>
              <w:widowControl w:val="0"/>
              <w:jc w:val="both"/>
              <w:rPr>
                <w:sz w:val="28"/>
                <w:szCs w:val="28"/>
              </w:rPr>
            </w:pPr>
            <w:r w:rsidRPr="000D23F0">
              <w:rPr>
                <w:sz w:val="28"/>
                <w:szCs w:val="28"/>
              </w:rPr>
              <w:t>- И мне.</w:t>
            </w:r>
          </w:p>
          <w:p w:rsidR="00A20E10" w:rsidRPr="000D23F0" w:rsidRDefault="00A20E10" w:rsidP="00817289">
            <w:pPr>
              <w:widowControl w:val="0"/>
              <w:tabs>
                <w:tab w:val="left" w:pos="360"/>
              </w:tabs>
              <w:jc w:val="both"/>
              <w:rPr>
                <w:sz w:val="28"/>
                <w:szCs w:val="28"/>
              </w:rPr>
            </w:pPr>
            <w:r w:rsidRPr="000D23F0">
              <w:rPr>
                <w:sz w:val="28"/>
                <w:szCs w:val="28"/>
              </w:rPr>
              <w:t>-</w:t>
            </w:r>
            <w:r w:rsidRPr="000D23F0">
              <w:rPr>
                <w:sz w:val="28"/>
                <w:szCs w:val="28"/>
              </w:rPr>
              <w:tab/>
              <w:t xml:space="preserve">Нет, ну, вы не поняли. Вы участник </w:t>
            </w:r>
          </w:p>
          <w:p w:rsidR="00A20E10" w:rsidRPr="000D23F0" w:rsidRDefault="00A20E10" w:rsidP="00817289">
            <w:pPr>
              <w:widowControl w:val="0"/>
              <w:jc w:val="both"/>
              <w:rPr>
                <w:sz w:val="28"/>
                <w:szCs w:val="28"/>
              </w:rPr>
            </w:pPr>
            <w:r w:rsidRPr="000D23F0">
              <w:rPr>
                <w:sz w:val="28"/>
                <w:szCs w:val="28"/>
              </w:rPr>
              <w:t>Диспута, понимаете?</w:t>
            </w:r>
          </w:p>
          <w:p w:rsidR="00A20E10" w:rsidRPr="000D23F0" w:rsidRDefault="00A20E10" w:rsidP="00817289">
            <w:pPr>
              <w:widowControl w:val="0"/>
              <w:jc w:val="both"/>
              <w:rPr>
                <w:sz w:val="28"/>
                <w:szCs w:val="28"/>
              </w:rPr>
            </w:pPr>
            <w:r w:rsidRPr="000D23F0">
              <w:rPr>
                <w:sz w:val="28"/>
                <w:szCs w:val="28"/>
              </w:rPr>
              <w:t>- Да!</w:t>
            </w:r>
          </w:p>
          <w:p w:rsidR="00A20E10" w:rsidRPr="000D23F0" w:rsidRDefault="00A20E10" w:rsidP="00817289">
            <w:pPr>
              <w:widowControl w:val="0"/>
              <w:jc w:val="both"/>
              <w:rPr>
                <w:sz w:val="28"/>
                <w:szCs w:val="28"/>
              </w:rPr>
            </w:pPr>
            <w:r w:rsidRPr="000D23F0">
              <w:rPr>
                <w:sz w:val="28"/>
                <w:szCs w:val="28"/>
              </w:rPr>
              <w:t>- Вы должны спорить.</w:t>
            </w:r>
          </w:p>
          <w:p w:rsidR="00A20E10" w:rsidRPr="000D23F0" w:rsidRDefault="00A20E10" w:rsidP="00817289">
            <w:pPr>
              <w:widowControl w:val="0"/>
              <w:jc w:val="both"/>
              <w:rPr>
                <w:sz w:val="28"/>
                <w:szCs w:val="28"/>
              </w:rPr>
            </w:pPr>
            <w:r w:rsidRPr="000D23F0">
              <w:rPr>
                <w:sz w:val="28"/>
                <w:szCs w:val="28"/>
              </w:rPr>
              <w:t>- Да!</w:t>
            </w:r>
          </w:p>
          <w:p w:rsidR="00A20E10" w:rsidRPr="000D23F0" w:rsidRDefault="00A20E10" w:rsidP="00817289">
            <w:pPr>
              <w:widowControl w:val="0"/>
              <w:jc w:val="both"/>
              <w:rPr>
                <w:sz w:val="28"/>
                <w:szCs w:val="28"/>
              </w:rPr>
            </w:pPr>
            <w:r w:rsidRPr="000D23F0">
              <w:rPr>
                <w:sz w:val="28"/>
                <w:szCs w:val="28"/>
              </w:rPr>
              <w:t>-Мне понравилась эта книга, А Вам она…</w:t>
            </w:r>
          </w:p>
          <w:p w:rsidR="00A20E10" w:rsidRPr="000D23F0" w:rsidRDefault="00A20E10" w:rsidP="00817289">
            <w:pPr>
              <w:widowControl w:val="0"/>
              <w:jc w:val="both"/>
              <w:rPr>
                <w:sz w:val="28"/>
                <w:szCs w:val="28"/>
              </w:rPr>
            </w:pPr>
            <w:r w:rsidRPr="000D23F0">
              <w:rPr>
                <w:sz w:val="28"/>
                <w:szCs w:val="28"/>
              </w:rPr>
              <w:t>- Мне тоже.</w:t>
            </w:r>
          </w:p>
          <w:p w:rsidR="00A20E10" w:rsidRPr="000D23F0" w:rsidRDefault="00A20E10" w:rsidP="00817289">
            <w:pPr>
              <w:widowControl w:val="0"/>
              <w:tabs>
                <w:tab w:val="left" w:pos="360"/>
              </w:tabs>
              <w:jc w:val="both"/>
              <w:rPr>
                <w:sz w:val="28"/>
                <w:szCs w:val="28"/>
              </w:rPr>
            </w:pPr>
            <w:r w:rsidRPr="000D23F0">
              <w:rPr>
                <w:sz w:val="28"/>
                <w:szCs w:val="28"/>
              </w:rPr>
              <w:t>-</w:t>
            </w:r>
            <w:r w:rsidRPr="000D23F0">
              <w:rPr>
                <w:sz w:val="28"/>
                <w:szCs w:val="28"/>
              </w:rPr>
              <w:tab/>
              <w:t xml:space="preserve">Подождите… Ну хорошо, Я считаю, что </w:t>
            </w:r>
          </w:p>
          <w:p w:rsidR="00A20E10" w:rsidRPr="000D23F0" w:rsidRDefault="00A20E10" w:rsidP="00817289">
            <w:pPr>
              <w:widowControl w:val="0"/>
              <w:jc w:val="both"/>
              <w:rPr>
                <w:sz w:val="28"/>
                <w:szCs w:val="28"/>
              </w:rPr>
            </w:pPr>
            <w:r w:rsidRPr="000D23F0">
              <w:rPr>
                <w:sz w:val="28"/>
                <w:szCs w:val="28"/>
              </w:rPr>
              <w:t>в семье должен быть один ребенок, а Вы?</w:t>
            </w:r>
          </w:p>
          <w:p w:rsidR="00A20E10" w:rsidRPr="000D23F0" w:rsidRDefault="00A20E10" w:rsidP="00817289">
            <w:pPr>
              <w:widowControl w:val="0"/>
              <w:jc w:val="both"/>
              <w:rPr>
                <w:sz w:val="28"/>
                <w:szCs w:val="28"/>
              </w:rPr>
            </w:pPr>
            <w:r w:rsidRPr="000D23F0">
              <w:rPr>
                <w:sz w:val="28"/>
                <w:szCs w:val="28"/>
              </w:rPr>
              <w:t>- Я тоже.</w:t>
            </w:r>
          </w:p>
          <w:p w:rsidR="00A20E10" w:rsidRPr="000D23F0" w:rsidRDefault="00A20E10" w:rsidP="00817289">
            <w:pPr>
              <w:widowControl w:val="0"/>
              <w:jc w:val="both"/>
              <w:rPr>
                <w:sz w:val="28"/>
                <w:szCs w:val="28"/>
              </w:rPr>
            </w:pPr>
            <w:r w:rsidRPr="000D23F0">
              <w:rPr>
                <w:sz w:val="28"/>
                <w:szCs w:val="28"/>
              </w:rPr>
              <w:t>- А Вы возражайте.</w:t>
            </w:r>
          </w:p>
          <w:p w:rsidR="00A20E10" w:rsidRPr="000D23F0" w:rsidRDefault="00A20E10" w:rsidP="00817289">
            <w:pPr>
              <w:widowControl w:val="0"/>
              <w:jc w:val="both"/>
              <w:rPr>
                <w:sz w:val="28"/>
                <w:szCs w:val="28"/>
              </w:rPr>
            </w:pPr>
            <w:r w:rsidRPr="000D23F0">
              <w:rPr>
                <w:sz w:val="28"/>
                <w:szCs w:val="28"/>
              </w:rPr>
              <w:t>- Я возражаю.</w:t>
            </w:r>
          </w:p>
          <w:p w:rsidR="00A20E10" w:rsidRPr="000D23F0" w:rsidRDefault="00A20E10" w:rsidP="00817289">
            <w:pPr>
              <w:widowControl w:val="0"/>
              <w:jc w:val="both"/>
              <w:rPr>
                <w:sz w:val="28"/>
                <w:szCs w:val="28"/>
              </w:rPr>
            </w:pPr>
            <w:r w:rsidRPr="000D23F0">
              <w:rPr>
                <w:sz w:val="28"/>
                <w:szCs w:val="28"/>
              </w:rPr>
              <w:t>- Вот – почему вы возражаете?</w:t>
            </w:r>
          </w:p>
          <w:p w:rsidR="00A20E10" w:rsidRPr="000D23F0" w:rsidRDefault="00A20E10" w:rsidP="00817289">
            <w:pPr>
              <w:widowControl w:val="0"/>
              <w:jc w:val="both"/>
              <w:rPr>
                <w:sz w:val="28"/>
                <w:szCs w:val="28"/>
              </w:rPr>
            </w:pPr>
            <w:r w:rsidRPr="000D23F0">
              <w:rPr>
                <w:sz w:val="28"/>
                <w:szCs w:val="28"/>
              </w:rPr>
              <w:t>- Я возражаю.</w:t>
            </w:r>
          </w:p>
          <w:p w:rsidR="00A20E10" w:rsidRPr="000D23F0" w:rsidRDefault="00A20E10" w:rsidP="00817289">
            <w:pPr>
              <w:widowControl w:val="0"/>
              <w:jc w:val="both"/>
              <w:rPr>
                <w:sz w:val="28"/>
                <w:szCs w:val="28"/>
              </w:rPr>
            </w:pPr>
            <w:r w:rsidRPr="000D23F0">
              <w:rPr>
                <w:sz w:val="28"/>
                <w:szCs w:val="28"/>
              </w:rPr>
              <w:t>- Нет, но почему?</w:t>
            </w:r>
          </w:p>
          <w:p w:rsidR="00A20E10" w:rsidRPr="000D23F0" w:rsidRDefault="00A20E10" w:rsidP="00817289">
            <w:pPr>
              <w:widowControl w:val="0"/>
              <w:jc w:val="both"/>
              <w:rPr>
                <w:sz w:val="28"/>
                <w:szCs w:val="28"/>
              </w:rPr>
            </w:pPr>
            <w:r w:rsidRPr="000D23F0">
              <w:rPr>
                <w:sz w:val="28"/>
                <w:szCs w:val="28"/>
              </w:rPr>
              <w:t>- Я возражаю.</w:t>
            </w:r>
          </w:p>
          <w:p w:rsidR="00A20E10" w:rsidRPr="000D23F0" w:rsidRDefault="00A20E10" w:rsidP="00817289">
            <w:pPr>
              <w:widowControl w:val="0"/>
              <w:tabs>
                <w:tab w:val="left" w:pos="360"/>
              </w:tabs>
              <w:jc w:val="both"/>
              <w:rPr>
                <w:sz w:val="28"/>
                <w:szCs w:val="28"/>
              </w:rPr>
            </w:pPr>
            <w:r w:rsidRPr="000D23F0">
              <w:rPr>
                <w:sz w:val="28"/>
                <w:szCs w:val="28"/>
              </w:rPr>
              <w:t>-</w:t>
            </w:r>
            <w:r w:rsidRPr="000D23F0">
              <w:rPr>
                <w:sz w:val="28"/>
                <w:szCs w:val="28"/>
              </w:rPr>
              <w:tab/>
              <w:t xml:space="preserve">Не так просто возражайте. Нет, вы должны </w:t>
            </w:r>
            <w:r w:rsidR="00817289" w:rsidRPr="000D23F0">
              <w:rPr>
                <w:sz w:val="28"/>
                <w:szCs w:val="28"/>
              </w:rPr>
              <w:t>г</w:t>
            </w:r>
            <w:r w:rsidRPr="000D23F0">
              <w:rPr>
                <w:sz w:val="28"/>
                <w:szCs w:val="28"/>
              </w:rPr>
              <w:t>оворить – два.</w:t>
            </w:r>
          </w:p>
          <w:p w:rsidR="00A20E10" w:rsidRPr="000D23F0" w:rsidRDefault="00A20E10" w:rsidP="00817289">
            <w:pPr>
              <w:widowControl w:val="0"/>
              <w:jc w:val="both"/>
              <w:rPr>
                <w:sz w:val="28"/>
                <w:szCs w:val="28"/>
              </w:rPr>
            </w:pPr>
            <w:r w:rsidRPr="000D23F0">
              <w:rPr>
                <w:sz w:val="28"/>
                <w:szCs w:val="28"/>
              </w:rPr>
              <w:t>- Два.</w:t>
            </w:r>
          </w:p>
          <w:p w:rsidR="00A20E10" w:rsidRPr="000D23F0" w:rsidRDefault="00A20E10" w:rsidP="00817289">
            <w:pPr>
              <w:widowControl w:val="0"/>
              <w:jc w:val="both"/>
              <w:rPr>
                <w:sz w:val="28"/>
                <w:szCs w:val="28"/>
              </w:rPr>
            </w:pPr>
            <w:r w:rsidRPr="000D23F0">
              <w:rPr>
                <w:sz w:val="28"/>
                <w:szCs w:val="28"/>
              </w:rPr>
              <w:t>- Вот.   А я считаю – один.</w:t>
            </w:r>
          </w:p>
          <w:p w:rsidR="00A20E10" w:rsidRPr="000D23F0" w:rsidRDefault="00A20E10" w:rsidP="00817289">
            <w:pPr>
              <w:widowControl w:val="0"/>
              <w:jc w:val="both"/>
              <w:rPr>
                <w:sz w:val="28"/>
                <w:szCs w:val="28"/>
              </w:rPr>
            </w:pPr>
            <w:r w:rsidRPr="000D23F0">
              <w:rPr>
                <w:sz w:val="28"/>
                <w:szCs w:val="28"/>
              </w:rPr>
              <w:t>- И я считаю один.</w:t>
            </w:r>
          </w:p>
          <w:p w:rsidR="00A20E10" w:rsidRPr="000D23F0" w:rsidRDefault="00A20E10" w:rsidP="00817289">
            <w:pPr>
              <w:widowControl w:val="0"/>
              <w:jc w:val="both"/>
              <w:rPr>
                <w:sz w:val="28"/>
                <w:szCs w:val="28"/>
              </w:rPr>
            </w:pPr>
            <w:r w:rsidRPr="000D23F0">
              <w:rPr>
                <w:sz w:val="28"/>
                <w:szCs w:val="28"/>
              </w:rPr>
              <w:t>- Вы же говорили – два. А я говорю – один.</w:t>
            </w:r>
          </w:p>
          <w:p w:rsidR="00A20E10" w:rsidRPr="000D23F0" w:rsidRDefault="00A20E10" w:rsidP="00817289">
            <w:pPr>
              <w:widowControl w:val="0"/>
              <w:jc w:val="both"/>
              <w:rPr>
                <w:sz w:val="28"/>
                <w:szCs w:val="28"/>
              </w:rPr>
            </w:pPr>
            <w:r w:rsidRPr="000D23F0">
              <w:rPr>
                <w:sz w:val="28"/>
                <w:szCs w:val="28"/>
              </w:rPr>
              <w:t>- Два.</w:t>
            </w:r>
          </w:p>
          <w:p w:rsidR="00A20E10" w:rsidRPr="000D23F0" w:rsidRDefault="00A20E10" w:rsidP="00817289">
            <w:pPr>
              <w:widowControl w:val="0"/>
              <w:jc w:val="both"/>
              <w:rPr>
                <w:sz w:val="28"/>
                <w:szCs w:val="28"/>
              </w:rPr>
            </w:pPr>
            <w:r w:rsidRPr="000D23F0">
              <w:rPr>
                <w:sz w:val="28"/>
                <w:szCs w:val="28"/>
              </w:rPr>
              <w:t>- Вот видите, уже спор… А я говорю – один.</w:t>
            </w:r>
          </w:p>
          <w:p w:rsidR="00A20E10" w:rsidRPr="000D23F0" w:rsidRDefault="00A20E10" w:rsidP="00817289">
            <w:pPr>
              <w:widowControl w:val="0"/>
              <w:jc w:val="both"/>
              <w:rPr>
                <w:sz w:val="28"/>
                <w:szCs w:val="28"/>
              </w:rPr>
            </w:pPr>
            <w:r w:rsidRPr="000D23F0">
              <w:rPr>
                <w:sz w:val="28"/>
                <w:szCs w:val="28"/>
              </w:rPr>
              <w:t>- А я говорю – один.</w:t>
            </w:r>
          </w:p>
          <w:p w:rsidR="00A20E10" w:rsidRPr="000D23F0" w:rsidRDefault="00A20E10" w:rsidP="00817289">
            <w:pPr>
              <w:widowControl w:val="0"/>
              <w:tabs>
                <w:tab w:val="left" w:pos="360"/>
              </w:tabs>
              <w:jc w:val="both"/>
              <w:rPr>
                <w:sz w:val="28"/>
                <w:szCs w:val="28"/>
              </w:rPr>
            </w:pPr>
            <w:r w:rsidRPr="000D23F0">
              <w:rPr>
                <w:sz w:val="28"/>
                <w:szCs w:val="28"/>
              </w:rPr>
              <w:t>-</w:t>
            </w:r>
            <w:r w:rsidRPr="000D23F0">
              <w:rPr>
                <w:sz w:val="28"/>
                <w:szCs w:val="28"/>
              </w:rPr>
              <w:tab/>
              <w:t xml:space="preserve">Стойте. Стоп. Я понял. Вы должны мне </w:t>
            </w:r>
          </w:p>
          <w:p w:rsidR="00A20E10" w:rsidRPr="000D23F0" w:rsidRDefault="00A20E10" w:rsidP="00817289">
            <w:pPr>
              <w:widowControl w:val="0"/>
              <w:jc w:val="both"/>
              <w:rPr>
                <w:sz w:val="28"/>
                <w:szCs w:val="28"/>
              </w:rPr>
            </w:pPr>
            <w:r w:rsidRPr="000D23F0">
              <w:rPr>
                <w:sz w:val="28"/>
                <w:szCs w:val="28"/>
              </w:rPr>
              <w:t>Доказывать, почему два.</w:t>
            </w:r>
          </w:p>
          <w:p w:rsidR="00A20E10" w:rsidRPr="000D23F0" w:rsidRDefault="00A20E10" w:rsidP="00817289">
            <w:pPr>
              <w:widowControl w:val="0"/>
              <w:jc w:val="both"/>
              <w:rPr>
                <w:sz w:val="28"/>
                <w:szCs w:val="28"/>
              </w:rPr>
            </w:pPr>
            <w:r w:rsidRPr="000D23F0">
              <w:rPr>
                <w:sz w:val="28"/>
                <w:szCs w:val="28"/>
              </w:rPr>
              <w:t>- Чего?</w:t>
            </w:r>
          </w:p>
          <w:p w:rsidR="00A20E10" w:rsidRPr="000D23F0" w:rsidRDefault="00A20E10" w:rsidP="00817289">
            <w:pPr>
              <w:widowControl w:val="0"/>
              <w:tabs>
                <w:tab w:val="left" w:pos="360"/>
              </w:tabs>
              <w:jc w:val="both"/>
              <w:rPr>
                <w:sz w:val="28"/>
                <w:szCs w:val="28"/>
              </w:rPr>
            </w:pPr>
            <w:r w:rsidRPr="000D23F0">
              <w:rPr>
                <w:sz w:val="28"/>
                <w:szCs w:val="28"/>
              </w:rPr>
              <w:t>-</w:t>
            </w:r>
            <w:r w:rsidRPr="000D23F0">
              <w:rPr>
                <w:sz w:val="28"/>
                <w:szCs w:val="28"/>
              </w:rPr>
              <w:tab/>
              <w:t>Ну вот я вам говорил – один. А вы мне возражали,</w:t>
            </w:r>
          </w:p>
          <w:p w:rsidR="00A20E10" w:rsidRPr="000D23F0" w:rsidRDefault="00A20E10" w:rsidP="00817289">
            <w:pPr>
              <w:widowControl w:val="0"/>
              <w:jc w:val="both"/>
              <w:rPr>
                <w:sz w:val="28"/>
                <w:szCs w:val="28"/>
              </w:rPr>
            </w:pPr>
            <w:r w:rsidRPr="000D23F0">
              <w:rPr>
                <w:sz w:val="28"/>
                <w:szCs w:val="28"/>
              </w:rPr>
              <w:t xml:space="preserve"> Говорили – два.</w:t>
            </w:r>
          </w:p>
          <w:p w:rsidR="00A20E10" w:rsidRPr="000D23F0" w:rsidRDefault="00A20E10" w:rsidP="00817289">
            <w:pPr>
              <w:widowControl w:val="0"/>
              <w:jc w:val="both"/>
              <w:rPr>
                <w:sz w:val="28"/>
                <w:szCs w:val="28"/>
              </w:rPr>
            </w:pPr>
            <w:r w:rsidRPr="000D23F0">
              <w:rPr>
                <w:sz w:val="28"/>
                <w:szCs w:val="28"/>
              </w:rPr>
              <w:t>- Я не возражал.</w:t>
            </w:r>
          </w:p>
          <w:p w:rsidR="00A20E10" w:rsidRPr="000D23F0" w:rsidRDefault="00A20E10" w:rsidP="00817289">
            <w:pPr>
              <w:widowControl w:val="0"/>
              <w:jc w:val="both"/>
              <w:rPr>
                <w:sz w:val="28"/>
                <w:szCs w:val="28"/>
              </w:rPr>
            </w:pPr>
            <w:r w:rsidRPr="000D23F0">
              <w:rPr>
                <w:sz w:val="28"/>
                <w:szCs w:val="28"/>
              </w:rPr>
              <w:t>- Вы говорили – два.</w:t>
            </w:r>
          </w:p>
          <w:p w:rsidR="00A20E10" w:rsidRPr="000D23F0" w:rsidRDefault="00A20E10" w:rsidP="00817289">
            <w:pPr>
              <w:widowControl w:val="0"/>
              <w:jc w:val="both"/>
              <w:rPr>
                <w:sz w:val="28"/>
                <w:szCs w:val="28"/>
              </w:rPr>
            </w:pPr>
            <w:r w:rsidRPr="000D23F0">
              <w:rPr>
                <w:sz w:val="28"/>
                <w:szCs w:val="28"/>
              </w:rPr>
              <w:t>- Два.</w:t>
            </w:r>
          </w:p>
          <w:p w:rsidR="00A20E10" w:rsidRPr="000D23F0" w:rsidRDefault="00A20E10" w:rsidP="00817289">
            <w:pPr>
              <w:widowControl w:val="0"/>
              <w:jc w:val="both"/>
              <w:rPr>
                <w:sz w:val="28"/>
                <w:szCs w:val="28"/>
              </w:rPr>
            </w:pPr>
            <w:r w:rsidRPr="000D23F0">
              <w:rPr>
                <w:sz w:val="28"/>
                <w:szCs w:val="28"/>
              </w:rPr>
              <w:t>-  Вы почему говорили – два?</w:t>
            </w:r>
          </w:p>
          <w:p w:rsidR="00A20E10" w:rsidRPr="000D23F0" w:rsidRDefault="00A20E10" w:rsidP="00817289">
            <w:pPr>
              <w:widowControl w:val="0"/>
              <w:jc w:val="both"/>
              <w:rPr>
                <w:sz w:val="28"/>
                <w:szCs w:val="28"/>
              </w:rPr>
            </w:pPr>
            <w:r w:rsidRPr="000D23F0">
              <w:rPr>
                <w:sz w:val="28"/>
                <w:szCs w:val="28"/>
              </w:rPr>
              <w:t>- Вы мне сказали.</w:t>
            </w:r>
          </w:p>
          <w:p w:rsidR="00A20E10" w:rsidRPr="000D23F0" w:rsidRDefault="00A20E10" w:rsidP="00817289">
            <w:pPr>
              <w:widowControl w:val="0"/>
              <w:jc w:val="both"/>
              <w:rPr>
                <w:sz w:val="28"/>
                <w:szCs w:val="28"/>
              </w:rPr>
            </w:pPr>
            <w:r w:rsidRPr="000D23F0">
              <w:rPr>
                <w:sz w:val="28"/>
                <w:szCs w:val="28"/>
              </w:rPr>
              <w:t>- А про что мы спорили?</w:t>
            </w:r>
          </w:p>
          <w:p w:rsidR="00A20E10" w:rsidRPr="000D23F0" w:rsidRDefault="00A20E10" w:rsidP="00817289">
            <w:pPr>
              <w:widowControl w:val="0"/>
              <w:jc w:val="both"/>
              <w:rPr>
                <w:sz w:val="28"/>
                <w:szCs w:val="28"/>
              </w:rPr>
            </w:pPr>
            <w:r w:rsidRPr="000D23F0">
              <w:rPr>
                <w:sz w:val="28"/>
                <w:szCs w:val="28"/>
              </w:rPr>
              <w:t>- Мы не спорили, вы мне сказали – говори два.</w:t>
            </w:r>
          </w:p>
          <w:p w:rsidR="00A20E10" w:rsidRPr="000D23F0" w:rsidRDefault="00A20E10" w:rsidP="00817289">
            <w:pPr>
              <w:widowControl w:val="0"/>
              <w:jc w:val="both"/>
              <w:rPr>
                <w:sz w:val="28"/>
                <w:szCs w:val="28"/>
              </w:rPr>
            </w:pPr>
            <w:r w:rsidRPr="000D23F0">
              <w:rPr>
                <w:sz w:val="28"/>
                <w:szCs w:val="28"/>
              </w:rPr>
              <w:t>- А вы как сюда попали?</w:t>
            </w:r>
          </w:p>
          <w:p w:rsidR="00A20E10" w:rsidRPr="000D23F0" w:rsidRDefault="00A20E10" w:rsidP="00817289">
            <w:pPr>
              <w:widowControl w:val="0"/>
              <w:jc w:val="both"/>
              <w:rPr>
                <w:sz w:val="28"/>
                <w:szCs w:val="28"/>
              </w:rPr>
            </w:pPr>
            <w:r w:rsidRPr="000D23F0">
              <w:rPr>
                <w:sz w:val="28"/>
                <w:szCs w:val="28"/>
              </w:rPr>
              <w:t>- С улицы.</w:t>
            </w:r>
          </w:p>
          <w:p w:rsidR="00A20E10" w:rsidRPr="000D23F0" w:rsidRDefault="00A20E10" w:rsidP="00817289">
            <w:pPr>
              <w:widowControl w:val="0"/>
              <w:jc w:val="both"/>
              <w:rPr>
                <w:sz w:val="28"/>
                <w:szCs w:val="28"/>
              </w:rPr>
            </w:pPr>
            <w:r w:rsidRPr="000D23F0">
              <w:rPr>
                <w:sz w:val="28"/>
                <w:szCs w:val="28"/>
              </w:rPr>
              <w:t>- А у вас пропуск есть?</w:t>
            </w:r>
          </w:p>
          <w:p w:rsidR="00A20E10" w:rsidRPr="000D23F0" w:rsidRDefault="00A20E10" w:rsidP="00817289">
            <w:pPr>
              <w:widowControl w:val="0"/>
              <w:jc w:val="both"/>
              <w:rPr>
                <w:sz w:val="28"/>
                <w:szCs w:val="28"/>
              </w:rPr>
            </w:pPr>
            <w:r w:rsidRPr="000D23F0">
              <w:rPr>
                <w:sz w:val="28"/>
                <w:szCs w:val="28"/>
              </w:rPr>
              <w:t>- Нет.</w:t>
            </w:r>
          </w:p>
          <w:p w:rsidR="00A20E10" w:rsidRPr="000D23F0" w:rsidRDefault="00A20E10" w:rsidP="00817289">
            <w:pPr>
              <w:widowControl w:val="0"/>
              <w:jc w:val="both"/>
              <w:rPr>
                <w:sz w:val="28"/>
                <w:szCs w:val="28"/>
                <w:lang w:val="en-US"/>
              </w:rPr>
            </w:pPr>
            <w:r w:rsidRPr="000D23F0">
              <w:rPr>
                <w:sz w:val="28"/>
                <w:szCs w:val="28"/>
              </w:rPr>
              <w:t>- Ну, идите домой. Диспут окончен. Ничья!</w:t>
            </w:r>
          </w:p>
        </w:tc>
        <w:tc>
          <w:tcPr>
            <w:tcW w:w="1253" w:type="pct"/>
            <w:tcBorders>
              <w:top w:val="single" w:sz="6" w:space="0" w:color="auto"/>
              <w:left w:val="single" w:sz="6" w:space="0" w:color="auto"/>
              <w:bottom w:val="single" w:sz="6" w:space="0" w:color="auto"/>
              <w:right w:val="single" w:sz="6" w:space="0" w:color="auto"/>
            </w:tcBorders>
          </w:tcPr>
          <w:p w:rsidR="00A20E10" w:rsidRPr="000D23F0" w:rsidRDefault="00A20E10" w:rsidP="00817289">
            <w:pPr>
              <w:widowControl w:val="0"/>
              <w:rPr>
                <w:sz w:val="28"/>
                <w:szCs w:val="28"/>
              </w:rPr>
            </w:pPr>
            <w:r w:rsidRPr="000D23F0">
              <w:rPr>
                <w:sz w:val="28"/>
                <w:szCs w:val="28"/>
              </w:rPr>
              <w:t>1.Может ли состояться диспут на необъявленную тему?</w:t>
            </w:r>
          </w:p>
          <w:p w:rsidR="00A20E10" w:rsidRPr="000D23F0" w:rsidRDefault="00A20E10" w:rsidP="00817289">
            <w:pPr>
              <w:widowControl w:val="0"/>
              <w:jc w:val="both"/>
              <w:rPr>
                <w:sz w:val="28"/>
                <w:szCs w:val="28"/>
              </w:rPr>
            </w:pPr>
          </w:p>
          <w:p w:rsidR="00A20E10" w:rsidRPr="000D23F0" w:rsidRDefault="00A20E10" w:rsidP="00817289">
            <w:pPr>
              <w:widowControl w:val="0"/>
              <w:rPr>
                <w:sz w:val="28"/>
                <w:szCs w:val="28"/>
              </w:rPr>
            </w:pPr>
            <w:r w:rsidRPr="000D23F0">
              <w:rPr>
                <w:sz w:val="28"/>
                <w:szCs w:val="28"/>
              </w:rPr>
              <w:t xml:space="preserve">2. Правильно </w:t>
            </w:r>
          </w:p>
          <w:p w:rsidR="00A20E10" w:rsidRPr="000D23F0" w:rsidRDefault="00A20E10" w:rsidP="00817289">
            <w:pPr>
              <w:widowControl w:val="0"/>
              <w:jc w:val="both"/>
              <w:rPr>
                <w:sz w:val="28"/>
                <w:szCs w:val="28"/>
              </w:rPr>
            </w:pPr>
            <w:r w:rsidRPr="000D23F0">
              <w:rPr>
                <w:sz w:val="28"/>
                <w:szCs w:val="28"/>
              </w:rPr>
              <w:t xml:space="preserve">ли, что ведущий </w:t>
            </w:r>
          </w:p>
          <w:p w:rsidR="00A20E10" w:rsidRPr="000D23F0" w:rsidRDefault="00A20E10" w:rsidP="00817289">
            <w:pPr>
              <w:widowControl w:val="0"/>
              <w:jc w:val="both"/>
              <w:rPr>
                <w:sz w:val="28"/>
                <w:szCs w:val="28"/>
              </w:rPr>
            </w:pPr>
            <w:r w:rsidRPr="000D23F0">
              <w:rPr>
                <w:sz w:val="28"/>
                <w:szCs w:val="28"/>
              </w:rPr>
              <w:t>вызывает для</w:t>
            </w:r>
          </w:p>
          <w:p w:rsidR="00A20E10" w:rsidRPr="000D23F0" w:rsidRDefault="00A20E10" w:rsidP="00817289">
            <w:pPr>
              <w:widowControl w:val="0"/>
              <w:jc w:val="both"/>
              <w:rPr>
                <w:sz w:val="28"/>
                <w:szCs w:val="28"/>
              </w:rPr>
            </w:pPr>
            <w:r w:rsidRPr="000D23F0">
              <w:rPr>
                <w:sz w:val="28"/>
                <w:szCs w:val="28"/>
              </w:rPr>
              <w:t xml:space="preserve">выступления </w:t>
            </w:r>
          </w:p>
          <w:p w:rsidR="00A20E10" w:rsidRPr="000D23F0" w:rsidRDefault="00A20E10" w:rsidP="00817289">
            <w:pPr>
              <w:widowControl w:val="0"/>
              <w:rPr>
                <w:sz w:val="28"/>
                <w:szCs w:val="28"/>
              </w:rPr>
            </w:pPr>
            <w:r w:rsidRPr="000D23F0">
              <w:rPr>
                <w:sz w:val="28"/>
                <w:szCs w:val="28"/>
              </w:rPr>
              <w:t xml:space="preserve">“гражданина из первого ряда”? </w:t>
            </w:r>
            <w:r w:rsidR="00817289" w:rsidRPr="000D23F0">
              <w:rPr>
                <w:sz w:val="28"/>
                <w:szCs w:val="28"/>
              </w:rPr>
              <w:t>3.</w:t>
            </w:r>
            <w:r w:rsidRPr="000D23F0">
              <w:rPr>
                <w:sz w:val="28"/>
                <w:szCs w:val="28"/>
              </w:rPr>
              <w:t xml:space="preserve">Оправдан ли </w:t>
            </w:r>
          </w:p>
          <w:p w:rsidR="00A20E10" w:rsidRPr="000D23F0" w:rsidRDefault="00A20E10" w:rsidP="00817289">
            <w:pPr>
              <w:widowControl w:val="0"/>
              <w:jc w:val="both"/>
              <w:rPr>
                <w:sz w:val="28"/>
                <w:szCs w:val="28"/>
              </w:rPr>
            </w:pPr>
            <w:r w:rsidRPr="000D23F0">
              <w:rPr>
                <w:sz w:val="28"/>
                <w:szCs w:val="28"/>
              </w:rPr>
              <w:t xml:space="preserve">вопрос к нему о </w:t>
            </w:r>
          </w:p>
          <w:p w:rsidR="00A20E10" w:rsidRPr="000D23F0" w:rsidRDefault="00A20E10" w:rsidP="00817289">
            <w:pPr>
              <w:widowControl w:val="0"/>
              <w:jc w:val="both"/>
              <w:rPr>
                <w:sz w:val="28"/>
                <w:szCs w:val="28"/>
              </w:rPr>
            </w:pPr>
            <w:r w:rsidRPr="000D23F0">
              <w:rPr>
                <w:sz w:val="28"/>
                <w:szCs w:val="28"/>
              </w:rPr>
              <w:t xml:space="preserve">предмете спора? </w:t>
            </w:r>
          </w:p>
          <w:p w:rsidR="00A20E10" w:rsidRPr="000D23F0" w:rsidRDefault="00817289" w:rsidP="00817289">
            <w:pPr>
              <w:widowControl w:val="0"/>
              <w:jc w:val="both"/>
              <w:rPr>
                <w:sz w:val="28"/>
                <w:szCs w:val="28"/>
              </w:rPr>
            </w:pPr>
            <w:r w:rsidRPr="000D23F0">
              <w:rPr>
                <w:sz w:val="28"/>
                <w:szCs w:val="28"/>
              </w:rPr>
              <w:t>4.</w:t>
            </w:r>
            <w:r w:rsidR="00A20E10" w:rsidRPr="000D23F0">
              <w:rPr>
                <w:sz w:val="28"/>
                <w:szCs w:val="28"/>
              </w:rPr>
              <w:t xml:space="preserve">Выясняется ли </w:t>
            </w:r>
          </w:p>
          <w:p w:rsidR="00A20E10" w:rsidRPr="000D23F0" w:rsidRDefault="00A20E10" w:rsidP="00817289">
            <w:pPr>
              <w:widowControl w:val="0"/>
              <w:rPr>
                <w:sz w:val="28"/>
                <w:szCs w:val="28"/>
              </w:rPr>
            </w:pPr>
            <w:r w:rsidRPr="000D23F0">
              <w:rPr>
                <w:sz w:val="28"/>
                <w:szCs w:val="28"/>
              </w:rPr>
              <w:t>далее тема диспута, предмет спора?</w:t>
            </w:r>
          </w:p>
          <w:p w:rsidR="00A20E10" w:rsidRPr="000D23F0" w:rsidRDefault="00A20E10" w:rsidP="00817289">
            <w:pPr>
              <w:widowControl w:val="0"/>
              <w:jc w:val="both"/>
              <w:rPr>
                <w:sz w:val="28"/>
                <w:szCs w:val="28"/>
              </w:rPr>
            </w:pPr>
          </w:p>
          <w:p w:rsidR="00A20E10" w:rsidRPr="000D23F0" w:rsidRDefault="00A20E10" w:rsidP="00817289">
            <w:pPr>
              <w:widowControl w:val="0"/>
              <w:jc w:val="both"/>
              <w:rPr>
                <w:sz w:val="28"/>
                <w:szCs w:val="28"/>
              </w:rPr>
            </w:pPr>
            <w:r w:rsidRPr="000D23F0">
              <w:rPr>
                <w:sz w:val="28"/>
                <w:szCs w:val="28"/>
              </w:rPr>
              <w:t xml:space="preserve">5.Как ведущий </w:t>
            </w:r>
          </w:p>
          <w:p w:rsidR="00A20E10" w:rsidRPr="000D23F0" w:rsidRDefault="00A20E10" w:rsidP="00817289">
            <w:pPr>
              <w:widowControl w:val="0"/>
              <w:jc w:val="both"/>
              <w:rPr>
                <w:sz w:val="28"/>
                <w:szCs w:val="28"/>
              </w:rPr>
            </w:pPr>
            <w:r w:rsidRPr="000D23F0">
              <w:rPr>
                <w:sz w:val="28"/>
                <w:szCs w:val="28"/>
              </w:rPr>
              <w:t>стремится во что</w:t>
            </w:r>
          </w:p>
          <w:p w:rsidR="00A20E10" w:rsidRPr="000D23F0" w:rsidRDefault="00A20E10" w:rsidP="00817289">
            <w:pPr>
              <w:widowControl w:val="0"/>
              <w:jc w:val="both"/>
              <w:rPr>
                <w:sz w:val="28"/>
                <w:szCs w:val="28"/>
              </w:rPr>
            </w:pPr>
            <w:r w:rsidRPr="000D23F0">
              <w:rPr>
                <w:sz w:val="28"/>
                <w:szCs w:val="28"/>
              </w:rPr>
              <w:t xml:space="preserve">бы то ни стало </w:t>
            </w:r>
          </w:p>
          <w:p w:rsidR="00A20E10" w:rsidRPr="000D23F0" w:rsidRDefault="00A20E10" w:rsidP="00817289">
            <w:pPr>
              <w:widowControl w:val="0"/>
              <w:rPr>
                <w:sz w:val="28"/>
                <w:szCs w:val="28"/>
              </w:rPr>
            </w:pPr>
            <w:r w:rsidRPr="000D23F0">
              <w:rPr>
                <w:sz w:val="28"/>
                <w:szCs w:val="28"/>
              </w:rPr>
              <w:t>организовать диспут? Может ли он навязывать</w:t>
            </w:r>
          </w:p>
          <w:p w:rsidR="00A20E10" w:rsidRPr="000D23F0" w:rsidRDefault="00A20E10" w:rsidP="00817289">
            <w:pPr>
              <w:widowControl w:val="0"/>
              <w:jc w:val="both"/>
              <w:rPr>
                <w:sz w:val="28"/>
                <w:szCs w:val="28"/>
              </w:rPr>
            </w:pPr>
            <w:r w:rsidRPr="000D23F0">
              <w:rPr>
                <w:sz w:val="28"/>
                <w:szCs w:val="28"/>
              </w:rPr>
              <w:t xml:space="preserve">позицию </w:t>
            </w:r>
          </w:p>
          <w:p w:rsidR="00A20E10" w:rsidRPr="000D23F0" w:rsidRDefault="00A20E10" w:rsidP="00817289">
            <w:pPr>
              <w:widowControl w:val="0"/>
              <w:jc w:val="both"/>
              <w:rPr>
                <w:sz w:val="28"/>
                <w:szCs w:val="28"/>
              </w:rPr>
            </w:pPr>
            <w:r w:rsidRPr="000D23F0">
              <w:rPr>
                <w:sz w:val="28"/>
                <w:szCs w:val="28"/>
              </w:rPr>
              <w:t>согласия или</w:t>
            </w:r>
          </w:p>
          <w:p w:rsidR="00A20E10" w:rsidRPr="000D23F0" w:rsidRDefault="00A20E10" w:rsidP="00817289">
            <w:pPr>
              <w:widowControl w:val="0"/>
              <w:jc w:val="both"/>
              <w:rPr>
                <w:sz w:val="28"/>
                <w:szCs w:val="28"/>
              </w:rPr>
            </w:pPr>
            <w:r w:rsidRPr="000D23F0">
              <w:rPr>
                <w:sz w:val="28"/>
                <w:szCs w:val="28"/>
              </w:rPr>
              <w:t xml:space="preserve">возражения </w:t>
            </w:r>
          </w:p>
          <w:p w:rsidR="00A20E10" w:rsidRPr="000D23F0" w:rsidRDefault="00A20E10" w:rsidP="00817289">
            <w:pPr>
              <w:widowControl w:val="0"/>
              <w:jc w:val="both"/>
              <w:rPr>
                <w:sz w:val="28"/>
                <w:szCs w:val="28"/>
              </w:rPr>
            </w:pPr>
            <w:r w:rsidRPr="000D23F0">
              <w:rPr>
                <w:sz w:val="28"/>
                <w:szCs w:val="28"/>
              </w:rPr>
              <w:t>участникам спора?</w:t>
            </w:r>
          </w:p>
          <w:p w:rsidR="00A20E10" w:rsidRPr="000D23F0" w:rsidRDefault="00A20E10" w:rsidP="00817289">
            <w:pPr>
              <w:widowControl w:val="0"/>
              <w:jc w:val="both"/>
              <w:rPr>
                <w:sz w:val="28"/>
                <w:szCs w:val="28"/>
              </w:rPr>
            </w:pPr>
          </w:p>
          <w:p w:rsidR="00A20E10" w:rsidRPr="000D23F0" w:rsidRDefault="00A20E10" w:rsidP="00817289">
            <w:pPr>
              <w:widowControl w:val="0"/>
              <w:jc w:val="both"/>
              <w:rPr>
                <w:sz w:val="28"/>
                <w:szCs w:val="28"/>
              </w:rPr>
            </w:pPr>
          </w:p>
          <w:p w:rsidR="00A20E10" w:rsidRPr="000D23F0" w:rsidRDefault="00A20E10" w:rsidP="00817289">
            <w:pPr>
              <w:widowControl w:val="0"/>
              <w:rPr>
                <w:sz w:val="28"/>
                <w:szCs w:val="28"/>
              </w:rPr>
            </w:pPr>
            <w:r w:rsidRPr="000D23F0">
              <w:rPr>
                <w:sz w:val="28"/>
                <w:szCs w:val="28"/>
              </w:rPr>
              <w:t>6.Наконец, на ходу формулируется предмет спора. В чем его суть?</w:t>
            </w:r>
          </w:p>
          <w:p w:rsidR="00A20E10" w:rsidRPr="000D23F0" w:rsidRDefault="00A20E10" w:rsidP="00817289">
            <w:pPr>
              <w:widowControl w:val="0"/>
              <w:rPr>
                <w:sz w:val="28"/>
                <w:szCs w:val="28"/>
              </w:rPr>
            </w:pPr>
            <w:r w:rsidRPr="000D23F0">
              <w:rPr>
                <w:sz w:val="28"/>
                <w:szCs w:val="28"/>
              </w:rPr>
              <w:t>Согласны ли, что это уже спор?</w:t>
            </w:r>
          </w:p>
          <w:p w:rsidR="00817289" w:rsidRPr="000D23F0" w:rsidRDefault="00817289" w:rsidP="00817289">
            <w:pPr>
              <w:widowControl w:val="0"/>
              <w:tabs>
                <w:tab w:val="left" w:pos="360"/>
              </w:tabs>
              <w:jc w:val="both"/>
              <w:rPr>
                <w:sz w:val="28"/>
                <w:szCs w:val="28"/>
              </w:rPr>
            </w:pPr>
          </w:p>
          <w:p w:rsidR="00A20E10" w:rsidRPr="000D23F0" w:rsidRDefault="00A20E10" w:rsidP="00817289">
            <w:pPr>
              <w:widowControl w:val="0"/>
              <w:tabs>
                <w:tab w:val="left" w:pos="360"/>
              </w:tabs>
              <w:rPr>
                <w:sz w:val="28"/>
                <w:szCs w:val="28"/>
              </w:rPr>
            </w:pPr>
            <w:r w:rsidRPr="000D23F0">
              <w:rPr>
                <w:sz w:val="28"/>
                <w:szCs w:val="28"/>
              </w:rPr>
              <w:t>7.Ведущий понял, что спорящие</w:t>
            </w:r>
          </w:p>
          <w:p w:rsidR="00A20E10" w:rsidRPr="000D23F0" w:rsidRDefault="00A20E10" w:rsidP="00817289">
            <w:pPr>
              <w:widowControl w:val="0"/>
              <w:jc w:val="both"/>
              <w:rPr>
                <w:sz w:val="28"/>
                <w:szCs w:val="28"/>
              </w:rPr>
            </w:pPr>
            <w:r w:rsidRPr="000D23F0">
              <w:rPr>
                <w:sz w:val="28"/>
                <w:szCs w:val="28"/>
              </w:rPr>
              <w:t xml:space="preserve">должны </w:t>
            </w:r>
          </w:p>
          <w:p w:rsidR="00A20E10" w:rsidRPr="000D23F0" w:rsidRDefault="00A20E10" w:rsidP="00817289">
            <w:pPr>
              <w:widowControl w:val="0"/>
              <w:jc w:val="both"/>
              <w:rPr>
                <w:sz w:val="28"/>
                <w:szCs w:val="28"/>
              </w:rPr>
            </w:pPr>
            <w:r w:rsidRPr="000D23F0">
              <w:rPr>
                <w:sz w:val="28"/>
                <w:szCs w:val="28"/>
              </w:rPr>
              <w:t xml:space="preserve">аргументировать </w:t>
            </w:r>
          </w:p>
          <w:p w:rsidR="00A20E10" w:rsidRPr="000D23F0" w:rsidRDefault="00A20E10" w:rsidP="00817289">
            <w:pPr>
              <w:widowControl w:val="0"/>
              <w:jc w:val="both"/>
              <w:rPr>
                <w:sz w:val="28"/>
                <w:szCs w:val="28"/>
              </w:rPr>
            </w:pPr>
            <w:r w:rsidRPr="000D23F0">
              <w:rPr>
                <w:sz w:val="28"/>
                <w:szCs w:val="28"/>
              </w:rPr>
              <w:t xml:space="preserve">свою точку зрения. </w:t>
            </w:r>
          </w:p>
          <w:p w:rsidR="00A20E10" w:rsidRPr="000D23F0" w:rsidRDefault="00A20E10" w:rsidP="00817289">
            <w:pPr>
              <w:widowControl w:val="0"/>
              <w:jc w:val="both"/>
              <w:rPr>
                <w:sz w:val="28"/>
                <w:szCs w:val="28"/>
              </w:rPr>
            </w:pPr>
            <w:r w:rsidRPr="000D23F0">
              <w:rPr>
                <w:sz w:val="28"/>
                <w:szCs w:val="28"/>
              </w:rPr>
              <w:t>Но понял ли это</w:t>
            </w:r>
          </w:p>
          <w:p w:rsidR="00A20E10" w:rsidRPr="000D23F0" w:rsidRDefault="00A20E10" w:rsidP="00817289">
            <w:pPr>
              <w:widowControl w:val="0"/>
              <w:jc w:val="both"/>
              <w:rPr>
                <w:sz w:val="28"/>
                <w:szCs w:val="28"/>
              </w:rPr>
            </w:pPr>
            <w:r w:rsidRPr="000D23F0">
              <w:rPr>
                <w:sz w:val="28"/>
                <w:szCs w:val="28"/>
              </w:rPr>
              <w:t xml:space="preserve"> “гражданин из</w:t>
            </w:r>
          </w:p>
          <w:p w:rsidR="00A20E10" w:rsidRPr="000D23F0" w:rsidRDefault="00A20E10" w:rsidP="00817289">
            <w:pPr>
              <w:widowControl w:val="0"/>
              <w:jc w:val="both"/>
              <w:rPr>
                <w:sz w:val="28"/>
                <w:szCs w:val="28"/>
              </w:rPr>
            </w:pPr>
            <w:r w:rsidRPr="000D23F0">
              <w:rPr>
                <w:sz w:val="28"/>
                <w:szCs w:val="28"/>
              </w:rPr>
              <w:t xml:space="preserve"> первого ряда”?</w:t>
            </w:r>
          </w:p>
          <w:p w:rsidR="00A20E10" w:rsidRPr="000D23F0" w:rsidRDefault="00A20E10" w:rsidP="00817289">
            <w:pPr>
              <w:widowControl w:val="0"/>
              <w:jc w:val="both"/>
              <w:rPr>
                <w:sz w:val="28"/>
                <w:szCs w:val="28"/>
              </w:rPr>
            </w:pPr>
            <w:r w:rsidRPr="000D23F0">
              <w:rPr>
                <w:sz w:val="28"/>
                <w:szCs w:val="28"/>
              </w:rPr>
              <w:t>Приводит ли</w:t>
            </w:r>
          </w:p>
          <w:p w:rsidR="00A20E10" w:rsidRPr="000D23F0" w:rsidRDefault="00A20E10" w:rsidP="00817289">
            <w:pPr>
              <w:widowControl w:val="0"/>
              <w:jc w:val="both"/>
              <w:rPr>
                <w:sz w:val="28"/>
                <w:szCs w:val="28"/>
              </w:rPr>
            </w:pPr>
            <w:r w:rsidRPr="000D23F0">
              <w:rPr>
                <w:sz w:val="28"/>
                <w:szCs w:val="28"/>
              </w:rPr>
              <w:t xml:space="preserve"> доказательства </w:t>
            </w:r>
          </w:p>
          <w:p w:rsidR="00A20E10" w:rsidRPr="000D23F0" w:rsidRDefault="00A20E10" w:rsidP="00817289">
            <w:pPr>
              <w:widowControl w:val="0"/>
              <w:jc w:val="both"/>
              <w:rPr>
                <w:sz w:val="28"/>
                <w:szCs w:val="28"/>
              </w:rPr>
            </w:pPr>
            <w:r w:rsidRPr="000D23F0">
              <w:rPr>
                <w:sz w:val="28"/>
                <w:szCs w:val="28"/>
              </w:rPr>
              <w:t>(аргументы)</w:t>
            </w:r>
          </w:p>
          <w:p w:rsidR="00A20E10" w:rsidRPr="000D23F0" w:rsidRDefault="00A20E10" w:rsidP="00817289">
            <w:pPr>
              <w:widowControl w:val="0"/>
              <w:jc w:val="both"/>
              <w:rPr>
                <w:sz w:val="28"/>
                <w:szCs w:val="28"/>
              </w:rPr>
            </w:pPr>
            <w:r w:rsidRPr="000D23F0">
              <w:rPr>
                <w:sz w:val="28"/>
                <w:szCs w:val="28"/>
              </w:rPr>
              <w:t xml:space="preserve"> ведущий?</w:t>
            </w:r>
          </w:p>
          <w:p w:rsidR="00A20E10" w:rsidRPr="000D23F0" w:rsidRDefault="00A20E10" w:rsidP="00817289">
            <w:pPr>
              <w:widowControl w:val="0"/>
              <w:jc w:val="both"/>
              <w:rPr>
                <w:sz w:val="28"/>
                <w:szCs w:val="28"/>
              </w:rPr>
            </w:pPr>
          </w:p>
          <w:p w:rsidR="00A20E10" w:rsidRPr="000D23F0" w:rsidRDefault="00A20E10" w:rsidP="00817289">
            <w:pPr>
              <w:widowControl w:val="0"/>
              <w:jc w:val="both"/>
              <w:rPr>
                <w:sz w:val="28"/>
                <w:szCs w:val="28"/>
              </w:rPr>
            </w:pPr>
            <w:r w:rsidRPr="000D23F0">
              <w:rPr>
                <w:sz w:val="28"/>
                <w:szCs w:val="28"/>
              </w:rPr>
              <w:t xml:space="preserve">8. Концовка. </w:t>
            </w:r>
          </w:p>
          <w:p w:rsidR="00A20E10" w:rsidRPr="000D23F0" w:rsidRDefault="00A20E10" w:rsidP="00817289">
            <w:pPr>
              <w:widowControl w:val="0"/>
              <w:jc w:val="both"/>
              <w:rPr>
                <w:sz w:val="28"/>
                <w:szCs w:val="28"/>
              </w:rPr>
            </w:pPr>
            <w:r w:rsidRPr="000D23F0">
              <w:rPr>
                <w:sz w:val="28"/>
                <w:szCs w:val="28"/>
              </w:rPr>
              <w:t xml:space="preserve">Объявлен </w:t>
            </w:r>
          </w:p>
          <w:p w:rsidR="00A20E10" w:rsidRPr="000D23F0" w:rsidRDefault="00A20E10" w:rsidP="00817289">
            <w:pPr>
              <w:widowControl w:val="0"/>
              <w:jc w:val="both"/>
              <w:rPr>
                <w:sz w:val="28"/>
                <w:szCs w:val="28"/>
              </w:rPr>
            </w:pPr>
            <w:r w:rsidRPr="000D23F0">
              <w:rPr>
                <w:sz w:val="28"/>
                <w:szCs w:val="28"/>
              </w:rPr>
              <w:t>результат, но</w:t>
            </w:r>
          </w:p>
          <w:p w:rsidR="00A20E10" w:rsidRPr="000D23F0" w:rsidRDefault="00A20E10" w:rsidP="00817289">
            <w:pPr>
              <w:widowControl w:val="0"/>
              <w:jc w:val="both"/>
              <w:rPr>
                <w:sz w:val="28"/>
                <w:szCs w:val="28"/>
              </w:rPr>
            </w:pPr>
            <w:r w:rsidRPr="000D23F0">
              <w:rPr>
                <w:sz w:val="28"/>
                <w:szCs w:val="28"/>
              </w:rPr>
              <w:t xml:space="preserve">состоялся ли диспут? </w:t>
            </w:r>
            <w:r w:rsidR="00817289" w:rsidRPr="000D23F0">
              <w:rPr>
                <w:sz w:val="28"/>
                <w:szCs w:val="28"/>
              </w:rPr>
              <w:t>9.</w:t>
            </w:r>
            <w:r w:rsidRPr="000D23F0">
              <w:rPr>
                <w:sz w:val="28"/>
                <w:szCs w:val="28"/>
              </w:rPr>
              <w:t>Почему?</w:t>
            </w:r>
          </w:p>
        </w:tc>
      </w:tr>
    </w:tbl>
    <w:p w:rsidR="00A20E10" w:rsidRPr="000D23F0" w:rsidRDefault="00A20E10" w:rsidP="00A20E10">
      <w:pPr>
        <w:widowControl w:val="0"/>
        <w:ind w:firstLine="567"/>
        <w:jc w:val="both"/>
        <w:rPr>
          <w:sz w:val="28"/>
          <w:szCs w:val="28"/>
          <w:lang w:val="en-US"/>
        </w:rPr>
      </w:pPr>
    </w:p>
    <w:p w:rsidR="00A20E10" w:rsidRPr="000D23F0" w:rsidRDefault="00A20E10" w:rsidP="00A20E10">
      <w:pPr>
        <w:widowControl w:val="0"/>
        <w:ind w:firstLine="567"/>
        <w:jc w:val="both"/>
        <w:rPr>
          <w:sz w:val="28"/>
          <w:szCs w:val="28"/>
        </w:rPr>
      </w:pPr>
      <w:r w:rsidRPr="000D23F0">
        <w:rPr>
          <w:sz w:val="28"/>
          <w:szCs w:val="28"/>
        </w:rPr>
        <w:t>-Что больше всего высмеивает М.М.</w:t>
      </w:r>
      <w:r w:rsidR="00A42521" w:rsidRPr="000D23F0">
        <w:rPr>
          <w:sz w:val="28"/>
          <w:szCs w:val="28"/>
        </w:rPr>
        <w:t xml:space="preserve"> </w:t>
      </w:r>
      <w:r w:rsidRPr="000D23F0">
        <w:rPr>
          <w:sz w:val="28"/>
          <w:szCs w:val="28"/>
        </w:rPr>
        <w:t>Жванецкий в проведении диспута?</w:t>
      </w:r>
    </w:p>
    <w:p w:rsidR="00574F30" w:rsidRPr="000D23F0" w:rsidRDefault="00574F30" w:rsidP="00574F30">
      <w:pPr>
        <w:widowControl w:val="0"/>
        <w:ind w:firstLine="567"/>
        <w:jc w:val="center"/>
        <w:rPr>
          <w:i/>
          <w:sz w:val="28"/>
          <w:szCs w:val="28"/>
        </w:rPr>
      </w:pPr>
    </w:p>
    <w:p w:rsidR="00A20E10" w:rsidRPr="000D23F0" w:rsidRDefault="00A20E10" w:rsidP="00574F30">
      <w:pPr>
        <w:widowControl w:val="0"/>
        <w:ind w:firstLine="567"/>
        <w:jc w:val="center"/>
        <w:rPr>
          <w:i/>
          <w:sz w:val="28"/>
          <w:szCs w:val="28"/>
        </w:rPr>
      </w:pPr>
      <w:r w:rsidRPr="000D23F0">
        <w:rPr>
          <w:i/>
          <w:sz w:val="28"/>
          <w:szCs w:val="28"/>
        </w:rPr>
        <w:t>Основные рекомендации для проведения дискуссии (диспута).</w:t>
      </w:r>
    </w:p>
    <w:p w:rsidR="00A20E10" w:rsidRPr="000D23F0" w:rsidRDefault="00A20E10" w:rsidP="00A20E10">
      <w:pPr>
        <w:widowControl w:val="0"/>
        <w:tabs>
          <w:tab w:val="left" w:pos="720"/>
        </w:tabs>
        <w:ind w:firstLine="567"/>
        <w:jc w:val="both"/>
        <w:rPr>
          <w:sz w:val="28"/>
          <w:szCs w:val="28"/>
        </w:rPr>
      </w:pPr>
      <w:r w:rsidRPr="000D23F0">
        <w:rPr>
          <w:sz w:val="28"/>
          <w:szCs w:val="28"/>
        </w:rPr>
        <w:t>1.</w:t>
      </w:r>
      <w:r w:rsidRPr="000D23F0">
        <w:rPr>
          <w:sz w:val="28"/>
          <w:szCs w:val="28"/>
        </w:rPr>
        <w:tab/>
        <w:t>Вступительное слово (открытие дискуссии):</w:t>
      </w:r>
    </w:p>
    <w:p w:rsidR="00A20E10" w:rsidRPr="000D23F0" w:rsidRDefault="00A20E10" w:rsidP="00A20E10">
      <w:pPr>
        <w:widowControl w:val="0"/>
        <w:ind w:firstLine="567"/>
        <w:jc w:val="both"/>
        <w:rPr>
          <w:sz w:val="28"/>
          <w:szCs w:val="28"/>
        </w:rPr>
      </w:pPr>
      <w:r w:rsidRPr="000D23F0">
        <w:rPr>
          <w:sz w:val="28"/>
          <w:szCs w:val="28"/>
        </w:rPr>
        <w:t>- объявляется тема дискуссии;</w:t>
      </w:r>
    </w:p>
    <w:p w:rsidR="00A20E10" w:rsidRPr="000D23F0" w:rsidRDefault="00A20E10" w:rsidP="00A20E10">
      <w:pPr>
        <w:widowControl w:val="0"/>
        <w:ind w:firstLine="567"/>
        <w:jc w:val="both"/>
        <w:rPr>
          <w:sz w:val="28"/>
          <w:szCs w:val="28"/>
        </w:rPr>
      </w:pPr>
      <w:r w:rsidRPr="000D23F0">
        <w:rPr>
          <w:sz w:val="28"/>
          <w:szCs w:val="28"/>
        </w:rPr>
        <w:t>- дается ее обоснование и формулируется проблема (тезис и антитезис, т.е. противоположное положение, мнение);</w:t>
      </w:r>
    </w:p>
    <w:p w:rsidR="00A20E10" w:rsidRPr="000D23F0" w:rsidRDefault="00A20E10" w:rsidP="00A20E10">
      <w:pPr>
        <w:widowControl w:val="0"/>
        <w:ind w:firstLine="567"/>
        <w:jc w:val="both"/>
        <w:rPr>
          <w:sz w:val="28"/>
          <w:szCs w:val="28"/>
        </w:rPr>
      </w:pPr>
      <w:r w:rsidRPr="000D23F0">
        <w:rPr>
          <w:sz w:val="28"/>
          <w:szCs w:val="28"/>
        </w:rPr>
        <w:t>- формулируется цель дискуссии;</w:t>
      </w:r>
    </w:p>
    <w:p w:rsidR="00A20E10" w:rsidRPr="000D23F0" w:rsidRDefault="00A20E10" w:rsidP="00A20E10">
      <w:pPr>
        <w:widowControl w:val="0"/>
        <w:ind w:firstLine="567"/>
        <w:jc w:val="both"/>
        <w:rPr>
          <w:sz w:val="28"/>
          <w:szCs w:val="28"/>
        </w:rPr>
      </w:pPr>
      <w:r w:rsidRPr="000D23F0">
        <w:rPr>
          <w:sz w:val="28"/>
          <w:szCs w:val="28"/>
        </w:rPr>
        <w:t>- определяются ключевые понятия через дефиницию, ряды определений, контрастные понятия, через функциональные конкретизаторы, через синонимы, антонимы и т.д.</w:t>
      </w:r>
    </w:p>
    <w:p w:rsidR="00A20E10" w:rsidRPr="000D23F0" w:rsidRDefault="00A20E10" w:rsidP="00A20E10">
      <w:pPr>
        <w:widowControl w:val="0"/>
        <w:ind w:firstLine="567"/>
        <w:jc w:val="both"/>
        <w:rPr>
          <w:sz w:val="28"/>
          <w:szCs w:val="28"/>
        </w:rPr>
      </w:pPr>
      <w:r w:rsidRPr="000D23F0">
        <w:rPr>
          <w:sz w:val="28"/>
          <w:szCs w:val="28"/>
        </w:rPr>
        <w:t>2. Реплики, организующие дискуссию:</w:t>
      </w:r>
    </w:p>
    <w:p w:rsidR="00A20E10" w:rsidRPr="000D23F0" w:rsidRDefault="00A20E10" w:rsidP="00A20E10">
      <w:pPr>
        <w:widowControl w:val="0"/>
        <w:ind w:firstLine="567"/>
        <w:jc w:val="both"/>
        <w:rPr>
          <w:sz w:val="28"/>
          <w:szCs w:val="28"/>
        </w:rPr>
      </w:pPr>
      <w:r w:rsidRPr="000D23F0">
        <w:rPr>
          <w:sz w:val="28"/>
          <w:szCs w:val="28"/>
        </w:rPr>
        <w:t>- стимулирующие участников дискуссии к высказыванию;</w:t>
      </w:r>
    </w:p>
    <w:p w:rsidR="00A20E10" w:rsidRPr="000D23F0" w:rsidRDefault="00A20E10" w:rsidP="00A20E10">
      <w:pPr>
        <w:widowControl w:val="0"/>
        <w:ind w:firstLine="567"/>
        <w:jc w:val="both"/>
        <w:rPr>
          <w:sz w:val="28"/>
          <w:szCs w:val="28"/>
        </w:rPr>
      </w:pPr>
      <w:r w:rsidRPr="000D23F0">
        <w:rPr>
          <w:sz w:val="28"/>
          <w:szCs w:val="28"/>
        </w:rPr>
        <w:t>- корректирующие, направляющие дискуссионный диалог на соответствие его теме и задаче;</w:t>
      </w:r>
    </w:p>
    <w:p w:rsidR="00A20E10" w:rsidRPr="000D23F0" w:rsidRDefault="00A20E10" w:rsidP="00A20E10">
      <w:pPr>
        <w:widowControl w:val="0"/>
        <w:ind w:firstLine="567"/>
        <w:jc w:val="both"/>
        <w:rPr>
          <w:sz w:val="28"/>
          <w:szCs w:val="28"/>
        </w:rPr>
      </w:pPr>
      <w:r w:rsidRPr="000D23F0">
        <w:rPr>
          <w:sz w:val="28"/>
          <w:szCs w:val="28"/>
        </w:rPr>
        <w:t>- подчеркивающие то общее, что есть в высказываниях спорящих;</w:t>
      </w:r>
    </w:p>
    <w:p w:rsidR="00A20E10" w:rsidRPr="000D23F0" w:rsidRDefault="00A20E10" w:rsidP="00A20E10">
      <w:pPr>
        <w:widowControl w:val="0"/>
        <w:ind w:firstLine="567"/>
        <w:jc w:val="both"/>
        <w:rPr>
          <w:sz w:val="28"/>
          <w:szCs w:val="28"/>
        </w:rPr>
      </w:pPr>
      <w:r w:rsidRPr="000D23F0">
        <w:rPr>
          <w:sz w:val="28"/>
          <w:szCs w:val="28"/>
        </w:rPr>
        <w:t xml:space="preserve">- снимающие напряжение, возможный конфликт, двусмысленность; </w:t>
      </w:r>
    </w:p>
    <w:p w:rsidR="00A20E10" w:rsidRPr="000D23F0" w:rsidRDefault="00A20E10" w:rsidP="00A20E10">
      <w:pPr>
        <w:widowControl w:val="0"/>
        <w:ind w:firstLine="567"/>
        <w:jc w:val="both"/>
        <w:rPr>
          <w:sz w:val="28"/>
          <w:szCs w:val="28"/>
        </w:rPr>
      </w:pPr>
      <w:r w:rsidRPr="000D23F0">
        <w:rPr>
          <w:sz w:val="28"/>
          <w:szCs w:val="28"/>
        </w:rPr>
        <w:t>- корректирующие тональность, речевое поведение общающихся.</w:t>
      </w:r>
    </w:p>
    <w:p w:rsidR="00A20E10" w:rsidRPr="000D23F0" w:rsidRDefault="00A20E10" w:rsidP="00A20E10">
      <w:pPr>
        <w:widowControl w:val="0"/>
        <w:ind w:firstLine="567"/>
        <w:jc w:val="both"/>
        <w:rPr>
          <w:sz w:val="28"/>
          <w:szCs w:val="28"/>
        </w:rPr>
      </w:pPr>
      <w:r w:rsidRPr="000D23F0">
        <w:rPr>
          <w:sz w:val="28"/>
          <w:szCs w:val="28"/>
        </w:rPr>
        <w:t>3. Заключительное слово (подведение итогов):</w:t>
      </w:r>
    </w:p>
    <w:p w:rsidR="00A20E10" w:rsidRPr="000D23F0" w:rsidRDefault="00A20E10" w:rsidP="00A20E10">
      <w:pPr>
        <w:widowControl w:val="0"/>
        <w:ind w:firstLine="567"/>
        <w:jc w:val="both"/>
        <w:rPr>
          <w:sz w:val="28"/>
          <w:szCs w:val="28"/>
        </w:rPr>
      </w:pPr>
      <w:r w:rsidRPr="000D23F0">
        <w:rPr>
          <w:sz w:val="28"/>
          <w:szCs w:val="28"/>
        </w:rPr>
        <w:t>- отмечается результат проведенной дискуссии (достижение цели): дискуссия результативная, мало-, частично результативная; нерезультативная;</w:t>
      </w:r>
    </w:p>
    <w:p w:rsidR="00A20E10" w:rsidRPr="000D23F0" w:rsidRDefault="00A20E10" w:rsidP="00A20E10">
      <w:pPr>
        <w:widowControl w:val="0"/>
        <w:ind w:firstLine="567"/>
        <w:jc w:val="both"/>
        <w:rPr>
          <w:sz w:val="28"/>
          <w:szCs w:val="28"/>
        </w:rPr>
      </w:pPr>
      <w:r w:rsidRPr="000D23F0">
        <w:rPr>
          <w:sz w:val="28"/>
          <w:szCs w:val="28"/>
        </w:rPr>
        <w:t>- формулируется вариант согласованной точки зрения или обозначаются выявленные противоположные точки зрения, их основная аргументация; характеризуется состояние вопроса;</w:t>
      </w:r>
    </w:p>
    <w:p w:rsidR="00A20E10" w:rsidRPr="000D23F0" w:rsidRDefault="00A20E10" w:rsidP="00A20E10">
      <w:pPr>
        <w:widowControl w:val="0"/>
        <w:ind w:firstLine="567"/>
        <w:jc w:val="both"/>
        <w:rPr>
          <w:sz w:val="28"/>
          <w:szCs w:val="28"/>
        </w:rPr>
      </w:pPr>
      <w:r w:rsidRPr="000D23F0">
        <w:rPr>
          <w:sz w:val="28"/>
          <w:szCs w:val="28"/>
        </w:rPr>
        <w:t>- отмечаются наиболее аргументированные и конструктивные выступления; стремление к согласию; тактичное поведение некоторых коммуникантов.</w:t>
      </w:r>
    </w:p>
    <w:p w:rsidR="00550252" w:rsidRPr="000D23F0" w:rsidRDefault="00550252" w:rsidP="00550252">
      <w:pPr>
        <w:shd w:val="clear" w:color="auto" w:fill="FFFFFF"/>
        <w:tabs>
          <w:tab w:val="left" w:pos="2340"/>
        </w:tabs>
        <w:jc w:val="both"/>
        <w:rPr>
          <w:sz w:val="28"/>
          <w:szCs w:val="28"/>
        </w:rPr>
      </w:pPr>
      <w:r w:rsidRPr="000D23F0">
        <w:rPr>
          <w:sz w:val="28"/>
          <w:szCs w:val="28"/>
        </w:rPr>
        <w:t>Текст. Моя будущая профессия.</w:t>
      </w:r>
    </w:p>
    <w:p w:rsidR="00A42521" w:rsidRPr="000D23F0" w:rsidRDefault="00A42521" w:rsidP="00A20E10">
      <w:pPr>
        <w:widowControl w:val="0"/>
        <w:ind w:firstLine="567"/>
        <w:jc w:val="both"/>
        <w:rPr>
          <w:b/>
          <w:i/>
          <w:color w:val="000000"/>
          <w:spacing w:val="-5"/>
          <w:sz w:val="28"/>
          <w:szCs w:val="28"/>
        </w:rPr>
      </w:pPr>
    </w:p>
    <w:p w:rsidR="00A42521" w:rsidRPr="000D23F0" w:rsidRDefault="00A42521" w:rsidP="00A20E10">
      <w:pPr>
        <w:widowControl w:val="0"/>
        <w:ind w:firstLine="567"/>
        <w:jc w:val="both"/>
        <w:rPr>
          <w:b/>
          <w:i/>
          <w:color w:val="000000"/>
          <w:spacing w:val="-5"/>
          <w:sz w:val="28"/>
          <w:szCs w:val="28"/>
        </w:rPr>
      </w:pPr>
    </w:p>
    <w:p w:rsidR="00574F30" w:rsidRPr="000D23F0" w:rsidRDefault="00574F30" w:rsidP="00A20E10">
      <w:pPr>
        <w:widowControl w:val="0"/>
        <w:ind w:firstLine="567"/>
        <w:jc w:val="both"/>
        <w:rPr>
          <w:b/>
          <w:i/>
          <w:sz w:val="28"/>
          <w:szCs w:val="28"/>
        </w:rPr>
      </w:pPr>
      <w:r w:rsidRPr="000D23F0">
        <w:rPr>
          <w:b/>
          <w:i/>
          <w:color w:val="000000"/>
          <w:spacing w:val="-5"/>
          <w:sz w:val="28"/>
          <w:szCs w:val="28"/>
        </w:rPr>
        <w:t>Прогрессия текста с однонаправленным данны</w:t>
      </w:r>
      <w:r w:rsidR="00ED2F22" w:rsidRPr="000D23F0">
        <w:rPr>
          <w:b/>
          <w:i/>
          <w:color w:val="000000"/>
          <w:spacing w:val="-5"/>
          <w:sz w:val="28"/>
          <w:szCs w:val="28"/>
        </w:rPr>
        <w:t>м</w:t>
      </w:r>
      <w:r w:rsidR="00550252" w:rsidRPr="000D23F0">
        <w:rPr>
          <w:b/>
          <w:i/>
          <w:color w:val="000000"/>
          <w:spacing w:val="-5"/>
          <w:sz w:val="28"/>
          <w:szCs w:val="28"/>
        </w:rPr>
        <w:t xml:space="preserve">. </w:t>
      </w:r>
      <w:r w:rsidR="00ED2F22" w:rsidRPr="000D23F0">
        <w:rPr>
          <w:b/>
          <w:i/>
          <w:color w:val="000000"/>
          <w:spacing w:val="-5"/>
          <w:sz w:val="28"/>
          <w:szCs w:val="28"/>
        </w:rPr>
        <w:t xml:space="preserve">Прогрессия текста с </w:t>
      </w:r>
      <w:r w:rsidR="00ED2F22" w:rsidRPr="000D23F0">
        <w:rPr>
          <w:b/>
          <w:i/>
          <w:color w:val="000000"/>
          <w:spacing w:val="-1"/>
          <w:sz w:val="28"/>
          <w:szCs w:val="28"/>
        </w:rPr>
        <w:t>разнонаправленным данным</w:t>
      </w:r>
      <w:r w:rsidRPr="000D23F0">
        <w:rPr>
          <w:b/>
          <w:i/>
          <w:sz w:val="28"/>
          <w:szCs w:val="28"/>
        </w:rPr>
        <w:t xml:space="preserve"> </w:t>
      </w:r>
    </w:p>
    <w:p w:rsidR="00A20E10" w:rsidRPr="000D23F0" w:rsidRDefault="00A20E10" w:rsidP="00A20E10">
      <w:pPr>
        <w:widowControl w:val="0"/>
        <w:ind w:firstLine="567"/>
        <w:jc w:val="both"/>
        <w:rPr>
          <w:b/>
          <w:sz w:val="28"/>
          <w:szCs w:val="28"/>
        </w:rPr>
      </w:pPr>
      <w:r w:rsidRPr="000D23F0">
        <w:rPr>
          <w:b/>
          <w:sz w:val="28"/>
          <w:szCs w:val="28"/>
        </w:rPr>
        <w:t>Наглядные пособия:</w:t>
      </w:r>
    </w:p>
    <w:p w:rsidR="00A20E10" w:rsidRPr="000D23F0" w:rsidRDefault="00A20E10" w:rsidP="00A20E10">
      <w:pPr>
        <w:widowControl w:val="0"/>
        <w:ind w:firstLine="567"/>
        <w:jc w:val="both"/>
        <w:rPr>
          <w:sz w:val="28"/>
          <w:szCs w:val="28"/>
        </w:rPr>
      </w:pPr>
      <w:r w:rsidRPr="000D23F0">
        <w:rPr>
          <w:sz w:val="28"/>
          <w:szCs w:val="28"/>
        </w:rPr>
        <w:t>Слова в рамках, характеризующие коммуникантов, таблица с заданием.</w:t>
      </w:r>
    </w:p>
    <w:p w:rsidR="00A20E10" w:rsidRPr="000D23F0" w:rsidRDefault="00A20E10" w:rsidP="00A20E10">
      <w:pPr>
        <w:widowControl w:val="0"/>
        <w:ind w:firstLine="567"/>
        <w:jc w:val="both"/>
        <w:rPr>
          <w:b/>
          <w:sz w:val="28"/>
          <w:szCs w:val="28"/>
        </w:rPr>
      </w:pPr>
      <w:r w:rsidRPr="000D23F0">
        <w:rPr>
          <w:b/>
          <w:sz w:val="28"/>
          <w:szCs w:val="28"/>
        </w:rPr>
        <w:t xml:space="preserve">Контрольные задания, вопросы, упражнения для выполнения. </w:t>
      </w:r>
    </w:p>
    <w:p w:rsidR="00A20E10" w:rsidRPr="000D23F0" w:rsidRDefault="00A20E10" w:rsidP="00A20E10">
      <w:pPr>
        <w:widowControl w:val="0"/>
        <w:ind w:firstLine="567"/>
        <w:jc w:val="both"/>
        <w:rPr>
          <w:sz w:val="28"/>
          <w:szCs w:val="28"/>
        </w:rPr>
      </w:pPr>
      <w:r w:rsidRPr="000D23F0">
        <w:rPr>
          <w:sz w:val="28"/>
          <w:szCs w:val="28"/>
        </w:rPr>
        <w:t>а) Организуйте микродискуссию: ведущий и двое спорящих. Для выполения задания обратите внимание на основные речевые действия спорящих:</w:t>
      </w:r>
    </w:p>
    <w:p w:rsidR="00A20E10" w:rsidRPr="000D23F0" w:rsidRDefault="00A20E10" w:rsidP="00A20E10">
      <w:pPr>
        <w:widowControl w:val="0"/>
        <w:ind w:firstLine="567"/>
        <w:jc w:val="both"/>
        <w:rPr>
          <w:sz w:val="28"/>
          <w:szCs w:val="28"/>
        </w:rPr>
      </w:pPr>
      <w:r w:rsidRPr="000D23F0">
        <w:rPr>
          <w:sz w:val="28"/>
          <w:szCs w:val="28"/>
        </w:rPr>
        <w:t>- обоснование (аргументация) защищаемого положения;</w:t>
      </w:r>
    </w:p>
    <w:p w:rsidR="00A20E10" w:rsidRPr="000D23F0" w:rsidRDefault="00A20E10" w:rsidP="00A20E10">
      <w:pPr>
        <w:widowControl w:val="0"/>
        <w:ind w:firstLine="567"/>
        <w:jc w:val="both"/>
        <w:rPr>
          <w:sz w:val="28"/>
          <w:szCs w:val="28"/>
        </w:rPr>
      </w:pPr>
      <w:r w:rsidRPr="000D23F0">
        <w:rPr>
          <w:sz w:val="28"/>
          <w:szCs w:val="28"/>
        </w:rPr>
        <w:t>- дополнительная его аргументация;</w:t>
      </w:r>
    </w:p>
    <w:p w:rsidR="00A20E10" w:rsidRPr="000D23F0" w:rsidRDefault="00A20E10" w:rsidP="00A20E10">
      <w:pPr>
        <w:widowControl w:val="0"/>
        <w:ind w:firstLine="567"/>
        <w:jc w:val="both"/>
        <w:rPr>
          <w:sz w:val="28"/>
          <w:szCs w:val="28"/>
        </w:rPr>
      </w:pPr>
      <w:r w:rsidRPr="000D23F0">
        <w:rPr>
          <w:sz w:val="28"/>
          <w:szCs w:val="28"/>
        </w:rPr>
        <w:t>- предупреждение возражений (мне могут возразить…);</w:t>
      </w:r>
    </w:p>
    <w:p w:rsidR="00A20E10" w:rsidRPr="000D23F0" w:rsidRDefault="00A20E10" w:rsidP="00A20E10">
      <w:pPr>
        <w:widowControl w:val="0"/>
        <w:ind w:firstLine="567"/>
        <w:jc w:val="both"/>
        <w:rPr>
          <w:sz w:val="28"/>
          <w:szCs w:val="28"/>
        </w:rPr>
      </w:pPr>
      <w:r w:rsidRPr="000D23F0">
        <w:rPr>
          <w:sz w:val="28"/>
          <w:szCs w:val="28"/>
        </w:rPr>
        <w:t>- частичное согласие с позиций оппонентов, частичное признание их правоты (Да…Но…);</w:t>
      </w:r>
    </w:p>
    <w:p w:rsidR="00A20E10" w:rsidRPr="000D23F0" w:rsidRDefault="00A20E10" w:rsidP="00A20E10">
      <w:pPr>
        <w:widowControl w:val="0"/>
        <w:ind w:firstLine="567"/>
        <w:jc w:val="both"/>
        <w:rPr>
          <w:sz w:val="28"/>
          <w:szCs w:val="28"/>
        </w:rPr>
      </w:pPr>
      <w:r w:rsidRPr="000D23F0">
        <w:rPr>
          <w:sz w:val="28"/>
          <w:szCs w:val="28"/>
        </w:rPr>
        <w:t>- разъяснение ошибочного понимания толкования изложенной точки зрения, ее уточнение (Вы не совсем правильно поняли мою позицию);</w:t>
      </w:r>
    </w:p>
    <w:p w:rsidR="00A20E10" w:rsidRPr="000D23F0" w:rsidRDefault="00A20E10" w:rsidP="00A20E10">
      <w:pPr>
        <w:widowControl w:val="0"/>
        <w:ind w:firstLine="567"/>
        <w:jc w:val="both"/>
        <w:rPr>
          <w:sz w:val="28"/>
          <w:szCs w:val="28"/>
        </w:rPr>
      </w:pPr>
      <w:r w:rsidRPr="000D23F0">
        <w:rPr>
          <w:sz w:val="28"/>
          <w:szCs w:val="28"/>
        </w:rPr>
        <w:t>- аргументирование возражения по существу изложенной точки зрения;</w:t>
      </w:r>
    </w:p>
    <w:p w:rsidR="00A20E10" w:rsidRPr="000D23F0" w:rsidRDefault="00A20E10" w:rsidP="00A20E10">
      <w:pPr>
        <w:widowControl w:val="0"/>
        <w:ind w:firstLine="567"/>
        <w:jc w:val="both"/>
        <w:rPr>
          <w:sz w:val="28"/>
          <w:szCs w:val="28"/>
        </w:rPr>
      </w:pPr>
      <w:r w:rsidRPr="000D23F0">
        <w:rPr>
          <w:sz w:val="28"/>
          <w:szCs w:val="28"/>
        </w:rPr>
        <w:t>- вопросы разных типов.</w:t>
      </w:r>
    </w:p>
    <w:p w:rsidR="00A20E10" w:rsidRPr="000D23F0" w:rsidRDefault="00A20E10" w:rsidP="00A20E10">
      <w:pPr>
        <w:widowControl w:val="0"/>
        <w:ind w:firstLine="567"/>
        <w:jc w:val="both"/>
        <w:rPr>
          <w:sz w:val="28"/>
          <w:szCs w:val="28"/>
        </w:rPr>
      </w:pPr>
      <w:r w:rsidRPr="000D23F0">
        <w:rPr>
          <w:sz w:val="28"/>
          <w:szCs w:val="28"/>
        </w:rPr>
        <w:t>б) Приведите и запишите свои примеры (2-3) к каждой группе вопросов.</w:t>
      </w:r>
    </w:p>
    <w:p w:rsidR="00817289" w:rsidRPr="000D23F0" w:rsidRDefault="00817289" w:rsidP="00A20E10">
      <w:pPr>
        <w:widowControl w:val="0"/>
        <w:ind w:firstLine="567"/>
        <w:jc w:val="both"/>
        <w:rPr>
          <w:sz w:val="28"/>
          <w:szCs w:val="28"/>
        </w:rPr>
      </w:pPr>
    </w:p>
    <w:tbl>
      <w:tblPr>
        <w:tblW w:w="9648" w:type="dxa"/>
        <w:tblLayout w:type="fixed"/>
        <w:tblLook w:val="0000"/>
      </w:tblPr>
      <w:tblGrid>
        <w:gridCol w:w="3168"/>
        <w:gridCol w:w="3420"/>
        <w:gridCol w:w="3060"/>
      </w:tblGrid>
      <w:tr w:rsidR="00A20E10" w:rsidRPr="000D23F0">
        <w:tc>
          <w:tcPr>
            <w:tcW w:w="9648" w:type="dxa"/>
            <w:gridSpan w:val="3"/>
            <w:tcBorders>
              <w:top w:val="single" w:sz="6" w:space="0" w:color="auto"/>
              <w:left w:val="single" w:sz="6" w:space="0" w:color="auto"/>
              <w:bottom w:val="single" w:sz="6" w:space="0" w:color="auto"/>
              <w:right w:val="single" w:sz="6" w:space="0" w:color="auto"/>
            </w:tcBorders>
          </w:tcPr>
          <w:p w:rsidR="00A20E10" w:rsidRPr="000D23F0" w:rsidRDefault="00A20E10" w:rsidP="00817289">
            <w:pPr>
              <w:widowControl w:val="0"/>
              <w:jc w:val="center"/>
              <w:rPr>
                <w:sz w:val="28"/>
                <w:szCs w:val="28"/>
              </w:rPr>
            </w:pPr>
            <w:r w:rsidRPr="000D23F0">
              <w:rPr>
                <w:sz w:val="28"/>
                <w:szCs w:val="28"/>
              </w:rPr>
              <w:t>Вопросы</w:t>
            </w:r>
          </w:p>
        </w:tc>
      </w:tr>
      <w:tr w:rsidR="00817289" w:rsidRPr="000D23F0">
        <w:tc>
          <w:tcPr>
            <w:tcW w:w="3168" w:type="dxa"/>
            <w:tcBorders>
              <w:top w:val="single" w:sz="6" w:space="0" w:color="auto"/>
              <w:left w:val="single" w:sz="6" w:space="0" w:color="auto"/>
              <w:bottom w:val="single" w:sz="6" w:space="0" w:color="auto"/>
              <w:right w:val="single" w:sz="6" w:space="0" w:color="auto"/>
            </w:tcBorders>
          </w:tcPr>
          <w:p w:rsidR="00A20E10" w:rsidRPr="000D23F0" w:rsidRDefault="00A20E10" w:rsidP="00817289">
            <w:pPr>
              <w:widowControl w:val="0"/>
              <w:jc w:val="both"/>
              <w:rPr>
                <w:sz w:val="28"/>
                <w:szCs w:val="28"/>
              </w:rPr>
            </w:pPr>
            <w:r w:rsidRPr="000D23F0">
              <w:rPr>
                <w:sz w:val="28"/>
                <w:szCs w:val="28"/>
              </w:rPr>
              <w:t>Выявляющие компетентность выступающего:</w:t>
            </w:r>
          </w:p>
          <w:p w:rsidR="00A20E10" w:rsidRPr="000D23F0" w:rsidRDefault="00A20E10" w:rsidP="00817289">
            <w:pPr>
              <w:widowControl w:val="0"/>
              <w:tabs>
                <w:tab w:val="left" w:pos="360"/>
              </w:tabs>
              <w:jc w:val="both"/>
              <w:rPr>
                <w:sz w:val="28"/>
                <w:szCs w:val="28"/>
              </w:rPr>
            </w:pPr>
            <w:r w:rsidRPr="000D23F0">
              <w:rPr>
                <w:sz w:val="28"/>
                <w:szCs w:val="28"/>
              </w:rPr>
              <w:t>-</w:t>
            </w:r>
            <w:r w:rsidRPr="000D23F0">
              <w:rPr>
                <w:sz w:val="28"/>
                <w:szCs w:val="28"/>
              </w:rPr>
              <w:tab/>
              <w:t>Не могли бы Вы</w:t>
            </w:r>
          </w:p>
          <w:p w:rsidR="00A20E10" w:rsidRPr="000D23F0" w:rsidRDefault="00A20E10" w:rsidP="00817289">
            <w:pPr>
              <w:widowControl w:val="0"/>
              <w:jc w:val="both"/>
              <w:rPr>
                <w:sz w:val="28"/>
                <w:szCs w:val="28"/>
              </w:rPr>
            </w:pPr>
            <w:r w:rsidRPr="000D23F0">
              <w:rPr>
                <w:sz w:val="28"/>
                <w:szCs w:val="28"/>
              </w:rPr>
              <w:t xml:space="preserve"> Привести факты, </w:t>
            </w:r>
          </w:p>
          <w:p w:rsidR="00A20E10" w:rsidRPr="000D23F0" w:rsidRDefault="00A20E10" w:rsidP="00817289">
            <w:pPr>
              <w:widowControl w:val="0"/>
              <w:jc w:val="both"/>
              <w:rPr>
                <w:sz w:val="28"/>
                <w:szCs w:val="28"/>
              </w:rPr>
            </w:pPr>
            <w:r w:rsidRPr="000D23F0">
              <w:rPr>
                <w:sz w:val="28"/>
                <w:szCs w:val="28"/>
              </w:rPr>
              <w:t>Доказывающие, что …</w:t>
            </w:r>
          </w:p>
          <w:p w:rsidR="00A20E10" w:rsidRPr="000D23F0" w:rsidRDefault="00A20E10" w:rsidP="00817289">
            <w:pPr>
              <w:widowControl w:val="0"/>
              <w:tabs>
                <w:tab w:val="left" w:pos="360"/>
              </w:tabs>
              <w:jc w:val="both"/>
              <w:rPr>
                <w:sz w:val="28"/>
                <w:szCs w:val="28"/>
              </w:rPr>
            </w:pPr>
            <w:r w:rsidRPr="000D23F0">
              <w:rPr>
                <w:sz w:val="28"/>
                <w:szCs w:val="28"/>
              </w:rPr>
              <w:t>-</w:t>
            </w:r>
            <w:r w:rsidRPr="000D23F0">
              <w:rPr>
                <w:sz w:val="28"/>
                <w:szCs w:val="28"/>
              </w:rPr>
              <w:tab/>
              <w:t>Кто из ученых</w:t>
            </w:r>
          </w:p>
          <w:p w:rsidR="00A20E10" w:rsidRPr="000D23F0" w:rsidRDefault="00A20E10" w:rsidP="00817289">
            <w:pPr>
              <w:widowControl w:val="0"/>
              <w:jc w:val="both"/>
              <w:rPr>
                <w:sz w:val="28"/>
                <w:szCs w:val="28"/>
              </w:rPr>
            </w:pPr>
            <w:r w:rsidRPr="000D23F0">
              <w:rPr>
                <w:sz w:val="28"/>
                <w:szCs w:val="28"/>
              </w:rPr>
              <w:t xml:space="preserve"> Мог бы поддержать </w:t>
            </w:r>
          </w:p>
          <w:p w:rsidR="00A20E10" w:rsidRPr="000D23F0" w:rsidRDefault="00A20E10" w:rsidP="00817289">
            <w:pPr>
              <w:widowControl w:val="0"/>
              <w:jc w:val="both"/>
              <w:rPr>
                <w:sz w:val="28"/>
                <w:szCs w:val="28"/>
              </w:rPr>
            </w:pPr>
            <w:r w:rsidRPr="000D23F0">
              <w:rPr>
                <w:sz w:val="28"/>
                <w:szCs w:val="28"/>
              </w:rPr>
              <w:t>Вашу точку зрения?</w:t>
            </w:r>
          </w:p>
          <w:p w:rsidR="00A20E10" w:rsidRPr="000D23F0" w:rsidRDefault="00A20E10" w:rsidP="00817289">
            <w:pPr>
              <w:widowControl w:val="0"/>
              <w:jc w:val="both"/>
              <w:rPr>
                <w:sz w:val="28"/>
                <w:szCs w:val="28"/>
                <w:lang w:val="en-US"/>
              </w:rPr>
            </w:pPr>
          </w:p>
        </w:tc>
        <w:tc>
          <w:tcPr>
            <w:tcW w:w="3420" w:type="dxa"/>
            <w:tcBorders>
              <w:top w:val="single" w:sz="6" w:space="0" w:color="auto"/>
              <w:left w:val="single" w:sz="6" w:space="0" w:color="auto"/>
              <w:bottom w:val="single" w:sz="6" w:space="0" w:color="auto"/>
              <w:right w:val="single" w:sz="6" w:space="0" w:color="auto"/>
            </w:tcBorders>
          </w:tcPr>
          <w:p w:rsidR="00A20E10" w:rsidRPr="000D23F0" w:rsidRDefault="00A20E10" w:rsidP="00817289">
            <w:pPr>
              <w:widowControl w:val="0"/>
              <w:jc w:val="both"/>
              <w:rPr>
                <w:sz w:val="28"/>
                <w:szCs w:val="28"/>
              </w:rPr>
            </w:pPr>
            <w:r w:rsidRPr="000D23F0">
              <w:rPr>
                <w:sz w:val="28"/>
                <w:szCs w:val="28"/>
              </w:rPr>
              <w:t xml:space="preserve">Уточняющие, </w:t>
            </w:r>
          </w:p>
          <w:p w:rsidR="00A20E10" w:rsidRPr="000D23F0" w:rsidRDefault="00A20E10" w:rsidP="00817289">
            <w:pPr>
              <w:widowControl w:val="0"/>
              <w:jc w:val="both"/>
              <w:rPr>
                <w:sz w:val="28"/>
                <w:szCs w:val="28"/>
              </w:rPr>
            </w:pPr>
            <w:r w:rsidRPr="000D23F0">
              <w:rPr>
                <w:sz w:val="28"/>
                <w:szCs w:val="28"/>
              </w:rPr>
              <w:t xml:space="preserve">Позволяющие </w:t>
            </w:r>
          </w:p>
          <w:p w:rsidR="00A20E10" w:rsidRPr="000D23F0" w:rsidRDefault="00A20E10" w:rsidP="00817289">
            <w:pPr>
              <w:widowControl w:val="0"/>
              <w:jc w:val="both"/>
              <w:rPr>
                <w:sz w:val="28"/>
                <w:szCs w:val="28"/>
              </w:rPr>
            </w:pPr>
            <w:r w:rsidRPr="000D23F0">
              <w:rPr>
                <w:sz w:val="28"/>
                <w:szCs w:val="28"/>
              </w:rPr>
              <w:t xml:space="preserve">Получить </w:t>
            </w:r>
          </w:p>
          <w:p w:rsidR="00A20E10" w:rsidRPr="000D23F0" w:rsidRDefault="00A20E10" w:rsidP="00817289">
            <w:pPr>
              <w:widowControl w:val="0"/>
              <w:jc w:val="both"/>
              <w:rPr>
                <w:sz w:val="28"/>
                <w:szCs w:val="28"/>
              </w:rPr>
            </w:pPr>
            <w:r w:rsidRPr="000D23F0">
              <w:rPr>
                <w:sz w:val="28"/>
                <w:szCs w:val="28"/>
              </w:rPr>
              <w:t xml:space="preserve">дополнительные </w:t>
            </w:r>
          </w:p>
          <w:p w:rsidR="00A20E10" w:rsidRPr="000D23F0" w:rsidRDefault="00A20E10" w:rsidP="00817289">
            <w:pPr>
              <w:widowControl w:val="0"/>
              <w:jc w:val="both"/>
              <w:rPr>
                <w:sz w:val="28"/>
                <w:szCs w:val="28"/>
              </w:rPr>
            </w:pPr>
            <w:r w:rsidRPr="000D23F0">
              <w:rPr>
                <w:sz w:val="28"/>
                <w:szCs w:val="28"/>
              </w:rPr>
              <w:t xml:space="preserve">сведения о позиции </w:t>
            </w:r>
          </w:p>
          <w:p w:rsidR="00A20E10" w:rsidRPr="000D23F0" w:rsidRDefault="00A20E10" w:rsidP="00817289">
            <w:pPr>
              <w:widowControl w:val="0"/>
              <w:jc w:val="both"/>
              <w:rPr>
                <w:sz w:val="28"/>
                <w:szCs w:val="28"/>
              </w:rPr>
            </w:pPr>
            <w:r w:rsidRPr="000D23F0">
              <w:rPr>
                <w:sz w:val="28"/>
                <w:szCs w:val="28"/>
              </w:rPr>
              <w:t>говорящего:</w:t>
            </w:r>
          </w:p>
          <w:p w:rsidR="00A20E10" w:rsidRPr="000D23F0" w:rsidRDefault="00A20E10" w:rsidP="00817289">
            <w:pPr>
              <w:widowControl w:val="0"/>
              <w:jc w:val="both"/>
              <w:rPr>
                <w:sz w:val="28"/>
                <w:szCs w:val="28"/>
              </w:rPr>
            </w:pPr>
            <w:r w:rsidRPr="000D23F0">
              <w:rPr>
                <w:sz w:val="28"/>
                <w:szCs w:val="28"/>
              </w:rPr>
              <w:t>- В чем, по-вашему, выход из создавшегося положения?</w:t>
            </w:r>
          </w:p>
          <w:p w:rsidR="00A20E10" w:rsidRPr="000D23F0" w:rsidRDefault="00A20E10" w:rsidP="00817289">
            <w:pPr>
              <w:widowControl w:val="0"/>
              <w:jc w:val="both"/>
              <w:rPr>
                <w:sz w:val="28"/>
                <w:szCs w:val="28"/>
                <w:lang w:val="en-US"/>
              </w:rPr>
            </w:pPr>
            <w:r w:rsidRPr="000D23F0">
              <w:rPr>
                <w:sz w:val="28"/>
                <w:szCs w:val="28"/>
              </w:rPr>
              <w:t>- Какие контраргументы приводят Ваши противники?</w:t>
            </w:r>
          </w:p>
        </w:tc>
        <w:tc>
          <w:tcPr>
            <w:tcW w:w="3060" w:type="dxa"/>
            <w:tcBorders>
              <w:top w:val="single" w:sz="6" w:space="0" w:color="auto"/>
              <w:left w:val="single" w:sz="6" w:space="0" w:color="auto"/>
              <w:bottom w:val="single" w:sz="6" w:space="0" w:color="auto"/>
              <w:right w:val="single" w:sz="6" w:space="0" w:color="auto"/>
            </w:tcBorders>
          </w:tcPr>
          <w:p w:rsidR="00A20E10" w:rsidRPr="000D23F0" w:rsidRDefault="00A20E10" w:rsidP="00817289">
            <w:pPr>
              <w:widowControl w:val="0"/>
              <w:jc w:val="both"/>
              <w:rPr>
                <w:sz w:val="28"/>
                <w:szCs w:val="28"/>
              </w:rPr>
            </w:pPr>
            <w:r w:rsidRPr="000D23F0">
              <w:rPr>
                <w:sz w:val="28"/>
                <w:szCs w:val="28"/>
              </w:rPr>
              <w:t xml:space="preserve">Ведущие к </w:t>
            </w:r>
          </w:p>
          <w:p w:rsidR="00A20E10" w:rsidRPr="000D23F0" w:rsidRDefault="00A20E10" w:rsidP="00817289">
            <w:pPr>
              <w:widowControl w:val="0"/>
              <w:jc w:val="both"/>
              <w:rPr>
                <w:sz w:val="28"/>
                <w:szCs w:val="28"/>
              </w:rPr>
            </w:pPr>
            <w:r w:rsidRPr="000D23F0">
              <w:rPr>
                <w:sz w:val="28"/>
                <w:szCs w:val="28"/>
              </w:rPr>
              <w:t xml:space="preserve">Договоренности и </w:t>
            </w:r>
          </w:p>
          <w:p w:rsidR="00A20E10" w:rsidRPr="000D23F0" w:rsidRDefault="00A20E10" w:rsidP="00817289">
            <w:pPr>
              <w:widowControl w:val="0"/>
              <w:jc w:val="both"/>
              <w:rPr>
                <w:sz w:val="28"/>
                <w:szCs w:val="28"/>
              </w:rPr>
            </w:pPr>
            <w:r w:rsidRPr="000D23F0">
              <w:rPr>
                <w:sz w:val="28"/>
                <w:szCs w:val="28"/>
              </w:rPr>
              <w:t>согласию:</w:t>
            </w:r>
          </w:p>
          <w:p w:rsidR="00A20E10" w:rsidRPr="000D23F0" w:rsidRDefault="00A20E10" w:rsidP="00817289">
            <w:pPr>
              <w:widowControl w:val="0"/>
              <w:jc w:val="both"/>
              <w:rPr>
                <w:sz w:val="28"/>
                <w:szCs w:val="28"/>
              </w:rPr>
            </w:pPr>
            <w:r w:rsidRPr="000D23F0">
              <w:rPr>
                <w:sz w:val="28"/>
                <w:szCs w:val="28"/>
              </w:rPr>
              <w:t>- Правильно ли я понял, что Вы признаете такие-то факты?</w:t>
            </w:r>
          </w:p>
          <w:p w:rsidR="00A20E10" w:rsidRPr="000D23F0" w:rsidRDefault="00A20E10" w:rsidP="00817289">
            <w:pPr>
              <w:widowControl w:val="0"/>
              <w:tabs>
                <w:tab w:val="left" w:pos="360"/>
              </w:tabs>
              <w:jc w:val="both"/>
              <w:rPr>
                <w:sz w:val="28"/>
                <w:szCs w:val="28"/>
              </w:rPr>
            </w:pPr>
            <w:r w:rsidRPr="000D23F0">
              <w:rPr>
                <w:sz w:val="28"/>
                <w:szCs w:val="28"/>
              </w:rPr>
              <w:t>-</w:t>
            </w:r>
            <w:r w:rsidRPr="000D23F0">
              <w:rPr>
                <w:sz w:val="28"/>
                <w:szCs w:val="28"/>
              </w:rPr>
              <w:tab/>
              <w:t xml:space="preserve">Вы, конечно, </w:t>
            </w:r>
          </w:p>
          <w:p w:rsidR="00A20E10" w:rsidRPr="000D23F0" w:rsidRDefault="00A20E10" w:rsidP="00817289">
            <w:pPr>
              <w:widowControl w:val="0"/>
              <w:jc w:val="both"/>
              <w:rPr>
                <w:sz w:val="28"/>
                <w:szCs w:val="28"/>
              </w:rPr>
            </w:pPr>
            <w:r w:rsidRPr="000D23F0">
              <w:rPr>
                <w:sz w:val="28"/>
                <w:szCs w:val="28"/>
              </w:rPr>
              <w:t xml:space="preserve">согласны, что </w:t>
            </w:r>
          </w:p>
          <w:p w:rsidR="00A20E10" w:rsidRPr="000D23F0" w:rsidRDefault="00A20E10" w:rsidP="00817289">
            <w:pPr>
              <w:widowControl w:val="0"/>
              <w:jc w:val="both"/>
              <w:rPr>
                <w:sz w:val="28"/>
                <w:szCs w:val="28"/>
              </w:rPr>
            </w:pPr>
            <w:r w:rsidRPr="000D23F0">
              <w:rPr>
                <w:sz w:val="28"/>
                <w:szCs w:val="28"/>
              </w:rPr>
              <w:t xml:space="preserve">решение нельзя </w:t>
            </w:r>
          </w:p>
          <w:p w:rsidR="00A20E10" w:rsidRPr="000D23F0" w:rsidRDefault="00A20E10" w:rsidP="00817289">
            <w:pPr>
              <w:widowControl w:val="0"/>
              <w:jc w:val="both"/>
              <w:rPr>
                <w:sz w:val="28"/>
                <w:szCs w:val="28"/>
                <w:lang w:val="en-US"/>
              </w:rPr>
            </w:pPr>
            <w:r w:rsidRPr="000D23F0">
              <w:rPr>
                <w:sz w:val="28"/>
                <w:szCs w:val="28"/>
              </w:rPr>
              <w:t>откладывать?</w:t>
            </w:r>
          </w:p>
        </w:tc>
      </w:tr>
    </w:tbl>
    <w:p w:rsidR="00574F30" w:rsidRPr="000D23F0" w:rsidRDefault="00574F30" w:rsidP="00A20E10">
      <w:pPr>
        <w:widowControl w:val="0"/>
        <w:ind w:firstLine="567"/>
        <w:jc w:val="both"/>
        <w:rPr>
          <w:sz w:val="28"/>
          <w:szCs w:val="28"/>
        </w:rPr>
      </w:pPr>
    </w:p>
    <w:p w:rsidR="00A20E10" w:rsidRPr="000D23F0" w:rsidRDefault="00A20E10" w:rsidP="00A20E10">
      <w:pPr>
        <w:widowControl w:val="0"/>
        <w:ind w:firstLine="567"/>
        <w:jc w:val="both"/>
        <w:rPr>
          <w:sz w:val="28"/>
          <w:szCs w:val="28"/>
        </w:rPr>
      </w:pPr>
      <w:r w:rsidRPr="000D23F0">
        <w:rPr>
          <w:sz w:val="28"/>
          <w:szCs w:val="28"/>
        </w:rPr>
        <w:t>в) Рассмотрите таблицу. Расскажите о двух основных типах аргументов и их видах.</w:t>
      </w:r>
    </w:p>
    <w:p w:rsidR="00817289" w:rsidRPr="000D23F0" w:rsidRDefault="00817289" w:rsidP="00A20E10">
      <w:pPr>
        <w:widowControl w:val="0"/>
        <w:ind w:firstLine="567"/>
        <w:jc w:val="both"/>
        <w:rPr>
          <w:sz w:val="28"/>
          <w:szCs w:val="28"/>
        </w:rPr>
      </w:pPr>
    </w:p>
    <w:tbl>
      <w:tblPr>
        <w:tblW w:w="5000" w:type="pct"/>
        <w:tblLook w:val="0000"/>
      </w:tblPr>
      <w:tblGrid>
        <w:gridCol w:w="2692"/>
        <w:gridCol w:w="2529"/>
        <w:gridCol w:w="2673"/>
        <w:gridCol w:w="1960"/>
      </w:tblGrid>
      <w:tr w:rsidR="00A20E10" w:rsidRPr="000D23F0">
        <w:tc>
          <w:tcPr>
            <w:tcW w:w="5000" w:type="pct"/>
            <w:gridSpan w:val="4"/>
            <w:tcBorders>
              <w:top w:val="single" w:sz="6" w:space="0" w:color="auto"/>
              <w:left w:val="single" w:sz="6" w:space="0" w:color="auto"/>
              <w:bottom w:val="single" w:sz="6" w:space="0" w:color="auto"/>
              <w:right w:val="single" w:sz="6" w:space="0" w:color="auto"/>
            </w:tcBorders>
          </w:tcPr>
          <w:p w:rsidR="00A20E10" w:rsidRPr="000D23F0" w:rsidRDefault="00A20E10" w:rsidP="00817289">
            <w:pPr>
              <w:widowControl w:val="0"/>
              <w:jc w:val="center"/>
              <w:rPr>
                <w:sz w:val="28"/>
                <w:szCs w:val="28"/>
              </w:rPr>
            </w:pPr>
            <w:r w:rsidRPr="000D23F0">
              <w:rPr>
                <w:sz w:val="28"/>
                <w:szCs w:val="28"/>
              </w:rPr>
              <w:t>Аргументы</w:t>
            </w:r>
          </w:p>
        </w:tc>
      </w:tr>
      <w:tr w:rsidR="00A20E10" w:rsidRPr="000D23F0">
        <w:tc>
          <w:tcPr>
            <w:tcW w:w="1394" w:type="pct"/>
            <w:tcBorders>
              <w:top w:val="single" w:sz="6" w:space="0" w:color="auto"/>
              <w:left w:val="single" w:sz="6" w:space="0" w:color="auto"/>
              <w:bottom w:val="single" w:sz="6" w:space="0" w:color="auto"/>
              <w:right w:val="single" w:sz="6" w:space="0" w:color="auto"/>
            </w:tcBorders>
          </w:tcPr>
          <w:p w:rsidR="00A20E10" w:rsidRPr="000D23F0" w:rsidRDefault="00A20E10" w:rsidP="00817289">
            <w:pPr>
              <w:widowControl w:val="0"/>
              <w:jc w:val="center"/>
              <w:rPr>
                <w:sz w:val="28"/>
                <w:szCs w:val="28"/>
              </w:rPr>
            </w:pPr>
            <w:r w:rsidRPr="000D23F0">
              <w:rPr>
                <w:sz w:val="28"/>
                <w:szCs w:val="28"/>
              </w:rPr>
              <w:t>Факты</w:t>
            </w:r>
          </w:p>
        </w:tc>
        <w:tc>
          <w:tcPr>
            <w:tcW w:w="3606" w:type="pct"/>
            <w:gridSpan w:val="3"/>
            <w:tcBorders>
              <w:top w:val="single" w:sz="6" w:space="0" w:color="auto"/>
              <w:left w:val="single" w:sz="6" w:space="0" w:color="auto"/>
              <w:bottom w:val="single" w:sz="6" w:space="0" w:color="auto"/>
              <w:right w:val="single" w:sz="6" w:space="0" w:color="auto"/>
            </w:tcBorders>
          </w:tcPr>
          <w:p w:rsidR="00A20E10" w:rsidRPr="000D23F0" w:rsidRDefault="00A20E10" w:rsidP="00817289">
            <w:pPr>
              <w:widowControl w:val="0"/>
              <w:jc w:val="both"/>
              <w:rPr>
                <w:sz w:val="28"/>
                <w:szCs w:val="28"/>
              </w:rPr>
            </w:pPr>
            <w:r w:rsidRPr="000D23F0">
              <w:rPr>
                <w:sz w:val="28"/>
                <w:szCs w:val="28"/>
              </w:rPr>
              <w:t>Ссылка на авторитеты</w:t>
            </w:r>
          </w:p>
        </w:tc>
      </w:tr>
      <w:tr w:rsidR="00A20E10" w:rsidRPr="000D23F0">
        <w:tc>
          <w:tcPr>
            <w:tcW w:w="1394" w:type="pct"/>
            <w:tcBorders>
              <w:top w:val="single" w:sz="6" w:space="0" w:color="auto"/>
              <w:left w:val="single" w:sz="6" w:space="0" w:color="auto"/>
              <w:bottom w:val="single" w:sz="6" w:space="0" w:color="auto"/>
              <w:right w:val="single" w:sz="6" w:space="0" w:color="auto"/>
            </w:tcBorders>
          </w:tcPr>
          <w:p w:rsidR="00A20E10" w:rsidRPr="000D23F0" w:rsidRDefault="00A20E10" w:rsidP="00817289">
            <w:pPr>
              <w:widowControl w:val="0"/>
              <w:rPr>
                <w:sz w:val="28"/>
                <w:szCs w:val="28"/>
              </w:rPr>
            </w:pPr>
            <w:r w:rsidRPr="000D23F0">
              <w:rPr>
                <w:sz w:val="28"/>
                <w:szCs w:val="28"/>
              </w:rPr>
              <w:t>Проверенные,</w:t>
            </w:r>
          </w:p>
          <w:p w:rsidR="00A20E10" w:rsidRPr="000D23F0" w:rsidRDefault="00A20E10" w:rsidP="00817289">
            <w:pPr>
              <w:widowControl w:val="0"/>
              <w:rPr>
                <w:sz w:val="28"/>
                <w:szCs w:val="28"/>
              </w:rPr>
            </w:pPr>
            <w:r w:rsidRPr="000D23F0">
              <w:rPr>
                <w:sz w:val="28"/>
                <w:szCs w:val="28"/>
              </w:rPr>
              <w:t>Точные,</w:t>
            </w:r>
          </w:p>
          <w:p w:rsidR="00A20E10" w:rsidRPr="000D23F0" w:rsidRDefault="00A20E10" w:rsidP="00817289">
            <w:pPr>
              <w:widowControl w:val="0"/>
              <w:rPr>
                <w:sz w:val="28"/>
                <w:szCs w:val="28"/>
              </w:rPr>
            </w:pPr>
            <w:r w:rsidRPr="000D23F0">
              <w:rPr>
                <w:sz w:val="28"/>
                <w:szCs w:val="28"/>
              </w:rPr>
              <w:t>Достоверные</w:t>
            </w:r>
          </w:p>
        </w:tc>
        <w:tc>
          <w:tcPr>
            <w:tcW w:w="1311" w:type="pct"/>
            <w:tcBorders>
              <w:top w:val="single" w:sz="6" w:space="0" w:color="auto"/>
              <w:left w:val="single" w:sz="6" w:space="0" w:color="auto"/>
              <w:bottom w:val="single" w:sz="6" w:space="0" w:color="auto"/>
              <w:right w:val="single" w:sz="6" w:space="0" w:color="auto"/>
            </w:tcBorders>
          </w:tcPr>
          <w:p w:rsidR="00A20E10" w:rsidRPr="000D23F0" w:rsidRDefault="00A20E10" w:rsidP="00817289">
            <w:pPr>
              <w:widowControl w:val="0"/>
              <w:jc w:val="both"/>
              <w:rPr>
                <w:sz w:val="28"/>
                <w:szCs w:val="28"/>
              </w:rPr>
            </w:pPr>
            <w:r w:rsidRPr="000D23F0">
              <w:rPr>
                <w:sz w:val="28"/>
                <w:szCs w:val="28"/>
              </w:rPr>
              <w:t>Законы,</w:t>
            </w:r>
          </w:p>
          <w:p w:rsidR="00A20E10" w:rsidRPr="000D23F0" w:rsidRDefault="00A20E10" w:rsidP="00817289">
            <w:pPr>
              <w:widowControl w:val="0"/>
              <w:jc w:val="both"/>
              <w:rPr>
                <w:sz w:val="28"/>
                <w:szCs w:val="28"/>
              </w:rPr>
            </w:pPr>
            <w:r w:rsidRPr="000D23F0">
              <w:rPr>
                <w:sz w:val="28"/>
                <w:szCs w:val="28"/>
              </w:rPr>
              <w:t>Документы</w:t>
            </w:r>
          </w:p>
        </w:tc>
        <w:tc>
          <w:tcPr>
            <w:tcW w:w="1384" w:type="pct"/>
            <w:tcBorders>
              <w:top w:val="single" w:sz="6" w:space="0" w:color="auto"/>
              <w:left w:val="single" w:sz="6" w:space="0" w:color="auto"/>
              <w:bottom w:val="single" w:sz="6" w:space="0" w:color="auto"/>
              <w:right w:val="single" w:sz="6" w:space="0" w:color="auto"/>
            </w:tcBorders>
          </w:tcPr>
          <w:p w:rsidR="00A20E10" w:rsidRPr="000D23F0" w:rsidRDefault="00A20E10" w:rsidP="00817289">
            <w:pPr>
              <w:widowControl w:val="0"/>
              <w:jc w:val="both"/>
              <w:rPr>
                <w:sz w:val="28"/>
                <w:szCs w:val="28"/>
              </w:rPr>
            </w:pPr>
            <w:r w:rsidRPr="000D23F0">
              <w:rPr>
                <w:sz w:val="28"/>
                <w:szCs w:val="28"/>
              </w:rPr>
              <w:t xml:space="preserve">Мнения </w:t>
            </w:r>
          </w:p>
          <w:p w:rsidR="00A20E10" w:rsidRPr="000D23F0" w:rsidRDefault="00A20E10" w:rsidP="00817289">
            <w:pPr>
              <w:widowControl w:val="0"/>
              <w:jc w:val="both"/>
              <w:rPr>
                <w:sz w:val="28"/>
                <w:szCs w:val="28"/>
              </w:rPr>
            </w:pPr>
            <w:r w:rsidRPr="000D23F0">
              <w:rPr>
                <w:sz w:val="28"/>
                <w:szCs w:val="28"/>
              </w:rPr>
              <w:t xml:space="preserve">Экспертов, </w:t>
            </w:r>
          </w:p>
          <w:p w:rsidR="00A20E10" w:rsidRPr="000D23F0" w:rsidRDefault="00A20E10" w:rsidP="00817289">
            <w:pPr>
              <w:widowControl w:val="0"/>
              <w:jc w:val="both"/>
              <w:rPr>
                <w:sz w:val="28"/>
                <w:szCs w:val="28"/>
              </w:rPr>
            </w:pPr>
            <w:r w:rsidRPr="000D23F0">
              <w:rPr>
                <w:sz w:val="28"/>
                <w:szCs w:val="28"/>
              </w:rPr>
              <w:t xml:space="preserve">Очевидцев, </w:t>
            </w:r>
          </w:p>
          <w:p w:rsidR="00A20E10" w:rsidRPr="000D23F0" w:rsidRDefault="00A20E10" w:rsidP="00817289">
            <w:pPr>
              <w:widowControl w:val="0"/>
              <w:jc w:val="both"/>
              <w:rPr>
                <w:sz w:val="28"/>
                <w:szCs w:val="28"/>
              </w:rPr>
            </w:pPr>
            <w:r w:rsidRPr="000D23F0">
              <w:rPr>
                <w:sz w:val="28"/>
                <w:szCs w:val="28"/>
              </w:rPr>
              <w:t>Свидетелей</w:t>
            </w:r>
          </w:p>
        </w:tc>
        <w:tc>
          <w:tcPr>
            <w:tcW w:w="912" w:type="pct"/>
            <w:tcBorders>
              <w:top w:val="single" w:sz="6" w:space="0" w:color="auto"/>
              <w:left w:val="single" w:sz="6" w:space="0" w:color="auto"/>
              <w:bottom w:val="single" w:sz="6" w:space="0" w:color="auto"/>
              <w:right w:val="single" w:sz="6" w:space="0" w:color="auto"/>
            </w:tcBorders>
          </w:tcPr>
          <w:p w:rsidR="00A20E10" w:rsidRPr="000D23F0" w:rsidRDefault="00A20E10" w:rsidP="00817289">
            <w:pPr>
              <w:widowControl w:val="0"/>
              <w:jc w:val="both"/>
              <w:rPr>
                <w:sz w:val="28"/>
                <w:szCs w:val="28"/>
              </w:rPr>
            </w:pPr>
            <w:r w:rsidRPr="000D23F0">
              <w:rPr>
                <w:sz w:val="28"/>
                <w:szCs w:val="28"/>
              </w:rPr>
              <w:t xml:space="preserve">Высказывания </w:t>
            </w:r>
          </w:p>
          <w:p w:rsidR="00A20E10" w:rsidRPr="000D23F0" w:rsidRDefault="00A20E10" w:rsidP="00817289">
            <w:pPr>
              <w:widowControl w:val="0"/>
              <w:jc w:val="both"/>
              <w:rPr>
                <w:sz w:val="28"/>
                <w:szCs w:val="28"/>
              </w:rPr>
            </w:pPr>
            <w:r w:rsidRPr="000D23F0">
              <w:rPr>
                <w:sz w:val="28"/>
                <w:szCs w:val="28"/>
              </w:rPr>
              <w:t xml:space="preserve">Известных </w:t>
            </w:r>
          </w:p>
          <w:p w:rsidR="00A20E10" w:rsidRPr="000D23F0" w:rsidRDefault="00A20E10" w:rsidP="00817289">
            <w:pPr>
              <w:widowControl w:val="0"/>
              <w:jc w:val="both"/>
              <w:rPr>
                <w:sz w:val="28"/>
                <w:szCs w:val="28"/>
              </w:rPr>
            </w:pPr>
            <w:r w:rsidRPr="000D23F0">
              <w:rPr>
                <w:sz w:val="28"/>
                <w:szCs w:val="28"/>
              </w:rPr>
              <w:t>Личностей</w:t>
            </w:r>
          </w:p>
        </w:tc>
      </w:tr>
      <w:tr w:rsidR="00A20E10" w:rsidRPr="000D23F0">
        <w:tc>
          <w:tcPr>
            <w:tcW w:w="1394" w:type="pct"/>
            <w:tcBorders>
              <w:top w:val="single" w:sz="6" w:space="0" w:color="auto"/>
              <w:left w:val="single" w:sz="6" w:space="0" w:color="auto"/>
              <w:bottom w:val="single" w:sz="6" w:space="0" w:color="auto"/>
              <w:right w:val="single" w:sz="6" w:space="0" w:color="auto"/>
            </w:tcBorders>
          </w:tcPr>
          <w:p w:rsidR="00A20E10" w:rsidRPr="000D23F0" w:rsidRDefault="00A20E10" w:rsidP="00817289">
            <w:pPr>
              <w:widowControl w:val="0"/>
              <w:jc w:val="center"/>
              <w:rPr>
                <w:sz w:val="28"/>
                <w:szCs w:val="28"/>
              </w:rPr>
            </w:pPr>
            <w:r w:rsidRPr="000D23F0">
              <w:rPr>
                <w:sz w:val="28"/>
                <w:szCs w:val="28"/>
              </w:rPr>
              <w:t>Цифры</w:t>
            </w:r>
          </w:p>
        </w:tc>
        <w:tc>
          <w:tcPr>
            <w:tcW w:w="3606" w:type="pct"/>
            <w:gridSpan w:val="3"/>
            <w:tcBorders>
              <w:top w:val="single" w:sz="6" w:space="0" w:color="auto"/>
              <w:left w:val="single" w:sz="6" w:space="0" w:color="auto"/>
              <w:bottom w:val="single" w:sz="6" w:space="0" w:color="auto"/>
              <w:right w:val="single" w:sz="6" w:space="0" w:color="auto"/>
            </w:tcBorders>
          </w:tcPr>
          <w:p w:rsidR="00A20E10" w:rsidRPr="000D23F0" w:rsidRDefault="00A20E10" w:rsidP="00817289">
            <w:pPr>
              <w:widowControl w:val="0"/>
              <w:jc w:val="center"/>
              <w:rPr>
                <w:sz w:val="28"/>
                <w:szCs w:val="28"/>
              </w:rPr>
            </w:pPr>
            <w:r w:rsidRPr="000D23F0">
              <w:rPr>
                <w:sz w:val="28"/>
                <w:szCs w:val="28"/>
              </w:rPr>
              <w:t>Примеры</w:t>
            </w:r>
          </w:p>
        </w:tc>
      </w:tr>
      <w:tr w:rsidR="00A20E10" w:rsidRPr="000D23F0">
        <w:tc>
          <w:tcPr>
            <w:tcW w:w="1394" w:type="pct"/>
            <w:tcBorders>
              <w:top w:val="single" w:sz="6" w:space="0" w:color="auto"/>
              <w:left w:val="single" w:sz="6" w:space="0" w:color="auto"/>
              <w:bottom w:val="single" w:sz="6" w:space="0" w:color="auto"/>
              <w:right w:val="single" w:sz="6" w:space="0" w:color="auto"/>
            </w:tcBorders>
          </w:tcPr>
          <w:p w:rsidR="00A20E10" w:rsidRPr="000D23F0" w:rsidRDefault="00A20E10" w:rsidP="00817289">
            <w:pPr>
              <w:widowControl w:val="0"/>
              <w:rPr>
                <w:sz w:val="28"/>
                <w:szCs w:val="28"/>
              </w:rPr>
            </w:pPr>
            <w:r w:rsidRPr="000D23F0">
              <w:rPr>
                <w:sz w:val="28"/>
                <w:szCs w:val="28"/>
              </w:rPr>
              <w:t>Статистические, экспериментальные (в научных спорах)</w:t>
            </w:r>
          </w:p>
        </w:tc>
        <w:tc>
          <w:tcPr>
            <w:tcW w:w="1311" w:type="pct"/>
            <w:tcBorders>
              <w:top w:val="single" w:sz="6" w:space="0" w:color="auto"/>
              <w:left w:val="single" w:sz="6" w:space="0" w:color="auto"/>
              <w:bottom w:val="single" w:sz="6" w:space="0" w:color="auto"/>
              <w:right w:val="single" w:sz="6" w:space="0" w:color="auto"/>
            </w:tcBorders>
          </w:tcPr>
          <w:p w:rsidR="00A20E10" w:rsidRPr="000D23F0" w:rsidRDefault="00A20E10" w:rsidP="00817289">
            <w:pPr>
              <w:widowControl w:val="0"/>
              <w:jc w:val="both"/>
              <w:rPr>
                <w:sz w:val="28"/>
                <w:szCs w:val="28"/>
              </w:rPr>
            </w:pPr>
            <w:r w:rsidRPr="000D23F0">
              <w:rPr>
                <w:sz w:val="28"/>
                <w:szCs w:val="28"/>
              </w:rPr>
              <w:t>Из жизни</w:t>
            </w:r>
          </w:p>
        </w:tc>
        <w:tc>
          <w:tcPr>
            <w:tcW w:w="2296" w:type="pct"/>
            <w:gridSpan w:val="2"/>
            <w:tcBorders>
              <w:top w:val="single" w:sz="6" w:space="0" w:color="auto"/>
              <w:left w:val="single" w:sz="6" w:space="0" w:color="auto"/>
              <w:bottom w:val="single" w:sz="6" w:space="0" w:color="auto"/>
              <w:right w:val="single" w:sz="6" w:space="0" w:color="auto"/>
            </w:tcBorders>
          </w:tcPr>
          <w:p w:rsidR="00A20E10" w:rsidRPr="000D23F0" w:rsidRDefault="00A20E10" w:rsidP="00817289">
            <w:pPr>
              <w:widowControl w:val="0"/>
              <w:jc w:val="both"/>
              <w:rPr>
                <w:sz w:val="28"/>
                <w:szCs w:val="28"/>
              </w:rPr>
            </w:pPr>
            <w:r w:rsidRPr="000D23F0">
              <w:rPr>
                <w:sz w:val="28"/>
                <w:szCs w:val="28"/>
              </w:rPr>
              <w:t>Из литературы</w:t>
            </w:r>
          </w:p>
        </w:tc>
      </w:tr>
      <w:tr w:rsidR="00A20E10" w:rsidRPr="000D23F0">
        <w:tc>
          <w:tcPr>
            <w:tcW w:w="1394" w:type="pct"/>
            <w:tcBorders>
              <w:top w:val="single" w:sz="6" w:space="0" w:color="auto"/>
              <w:left w:val="single" w:sz="6" w:space="0" w:color="auto"/>
              <w:bottom w:val="single" w:sz="6" w:space="0" w:color="auto"/>
              <w:right w:val="single" w:sz="6" w:space="0" w:color="auto"/>
            </w:tcBorders>
          </w:tcPr>
          <w:p w:rsidR="00A20E10" w:rsidRPr="000D23F0" w:rsidRDefault="00A20E10" w:rsidP="00817289">
            <w:pPr>
              <w:widowControl w:val="0"/>
              <w:jc w:val="both"/>
              <w:rPr>
                <w:sz w:val="28"/>
                <w:szCs w:val="28"/>
              </w:rPr>
            </w:pPr>
            <w:r w:rsidRPr="000D23F0">
              <w:rPr>
                <w:sz w:val="28"/>
                <w:szCs w:val="28"/>
              </w:rPr>
              <w:t>Сильные аргументы</w:t>
            </w:r>
          </w:p>
        </w:tc>
        <w:tc>
          <w:tcPr>
            <w:tcW w:w="1311" w:type="pct"/>
            <w:tcBorders>
              <w:top w:val="single" w:sz="6" w:space="0" w:color="auto"/>
              <w:left w:val="single" w:sz="6" w:space="0" w:color="auto"/>
              <w:bottom w:val="single" w:sz="6" w:space="0" w:color="auto"/>
              <w:right w:val="single" w:sz="6" w:space="0" w:color="auto"/>
            </w:tcBorders>
          </w:tcPr>
          <w:p w:rsidR="00A20E10" w:rsidRPr="000D23F0" w:rsidRDefault="00A20E10" w:rsidP="00817289">
            <w:pPr>
              <w:widowControl w:val="0"/>
              <w:jc w:val="both"/>
              <w:rPr>
                <w:sz w:val="28"/>
                <w:szCs w:val="28"/>
              </w:rPr>
            </w:pPr>
            <w:r w:rsidRPr="000D23F0">
              <w:rPr>
                <w:sz w:val="28"/>
                <w:szCs w:val="28"/>
              </w:rPr>
              <w:t>Конкретные</w:t>
            </w:r>
          </w:p>
        </w:tc>
        <w:tc>
          <w:tcPr>
            <w:tcW w:w="2296" w:type="pct"/>
            <w:gridSpan w:val="2"/>
            <w:tcBorders>
              <w:top w:val="single" w:sz="6" w:space="0" w:color="auto"/>
              <w:left w:val="single" w:sz="6" w:space="0" w:color="auto"/>
              <w:bottom w:val="single" w:sz="6" w:space="0" w:color="auto"/>
              <w:right w:val="single" w:sz="6" w:space="0" w:color="auto"/>
            </w:tcBorders>
          </w:tcPr>
          <w:p w:rsidR="00A20E10" w:rsidRPr="000D23F0" w:rsidRDefault="00A20E10" w:rsidP="00817289">
            <w:pPr>
              <w:widowControl w:val="0"/>
              <w:jc w:val="both"/>
              <w:rPr>
                <w:sz w:val="28"/>
                <w:szCs w:val="28"/>
              </w:rPr>
            </w:pPr>
            <w:r w:rsidRPr="000D23F0">
              <w:rPr>
                <w:sz w:val="28"/>
                <w:szCs w:val="28"/>
              </w:rPr>
              <w:t>Обобщенные</w:t>
            </w:r>
          </w:p>
        </w:tc>
      </w:tr>
    </w:tbl>
    <w:p w:rsidR="00817289" w:rsidRPr="000D23F0" w:rsidRDefault="00817289" w:rsidP="00A20E10">
      <w:pPr>
        <w:widowControl w:val="0"/>
        <w:ind w:firstLine="567"/>
        <w:jc w:val="both"/>
        <w:rPr>
          <w:sz w:val="28"/>
          <w:szCs w:val="28"/>
        </w:rPr>
      </w:pPr>
    </w:p>
    <w:p w:rsidR="00A20E10" w:rsidRPr="000D23F0" w:rsidRDefault="00A20E10" w:rsidP="00A20E10">
      <w:pPr>
        <w:widowControl w:val="0"/>
        <w:ind w:firstLine="567"/>
        <w:jc w:val="both"/>
        <w:rPr>
          <w:sz w:val="28"/>
          <w:szCs w:val="28"/>
        </w:rPr>
      </w:pPr>
      <w:r w:rsidRPr="000D23F0">
        <w:rPr>
          <w:sz w:val="28"/>
          <w:szCs w:val="28"/>
        </w:rPr>
        <w:t>Какие аргументы отнесены в таблице к сильным? Как вы думаете, почему? Какие еще аргументы вы бы отнесли к сильным? Обоснуйте свое мнение.</w:t>
      </w:r>
    </w:p>
    <w:p w:rsidR="00A20E10" w:rsidRPr="000D23F0" w:rsidRDefault="00A20E10" w:rsidP="00A20E10">
      <w:pPr>
        <w:widowControl w:val="0"/>
        <w:ind w:firstLine="567"/>
        <w:jc w:val="both"/>
        <w:rPr>
          <w:sz w:val="28"/>
          <w:szCs w:val="28"/>
        </w:rPr>
      </w:pPr>
      <w:r w:rsidRPr="000D23F0">
        <w:rPr>
          <w:sz w:val="28"/>
          <w:szCs w:val="28"/>
        </w:rPr>
        <w:t>г) Запишите однокоренные слова к следующим словам, выделите в этих словах корень: аргументы, доводы, объяснения, доказательства.</w:t>
      </w:r>
    </w:p>
    <w:p w:rsidR="00A20E10" w:rsidRPr="000D23F0" w:rsidRDefault="00A20E10" w:rsidP="00A20E10">
      <w:pPr>
        <w:widowControl w:val="0"/>
        <w:ind w:firstLine="567"/>
        <w:jc w:val="both"/>
        <w:rPr>
          <w:sz w:val="28"/>
          <w:szCs w:val="28"/>
        </w:rPr>
      </w:pPr>
      <w:r w:rsidRPr="000D23F0">
        <w:rPr>
          <w:sz w:val="28"/>
          <w:szCs w:val="28"/>
        </w:rPr>
        <w:t>в) Прочитайте фрагменты из сатирического диалога Лукина “Зевс трагический”. В каком фрагменте используется как аргумент а) ссылка на авторитет; б) факты из жизни и суждения по их поводу. Укажите также вопросы оппонента, уточняющие точку зрения партнера и требующие однозначного ответа.</w:t>
      </w:r>
    </w:p>
    <w:p w:rsidR="00A20E10" w:rsidRPr="000D23F0" w:rsidRDefault="00A20E10" w:rsidP="00A20E10">
      <w:pPr>
        <w:widowControl w:val="0"/>
        <w:ind w:firstLine="567"/>
        <w:jc w:val="both"/>
        <w:rPr>
          <w:sz w:val="28"/>
          <w:szCs w:val="28"/>
        </w:rPr>
      </w:pPr>
      <w:r w:rsidRPr="000D23F0">
        <w:rPr>
          <w:sz w:val="28"/>
          <w:szCs w:val="28"/>
        </w:rPr>
        <w:t>Т и м о к л. Ответь же мне, проклятый: по-твоему, боги не заботятся о нас?</w:t>
      </w:r>
    </w:p>
    <w:p w:rsidR="00A20E10" w:rsidRPr="000D23F0" w:rsidRDefault="00A20E10" w:rsidP="00A20E10">
      <w:pPr>
        <w:widowControl w:val="0"/>
        <w:ind w:firstLine="567"/>
        <w:jc w:val="both"/>
        <w:rPr>
          <w:sz w:val="28"/>
          <w:szCs w:val="28"/>
        </w:rPr>
      </w:pPr>
      <w:r w:rsidRPr="000D23F0">
        <w:rPr>
          <w:sz w:val="28"/>
          <w:szCs w:val="28"/>
        </w:rPr>
        <w:t>Д а м и д. Нет.</w:t>
      </w:r>
    </w:p>
    <w:p w:rsidR="00A20E10" w:rsidRPr="000D23F0" w:rsidRDefault="00A20E10" w:rsidP="00A20E10">
      <w:pPr>
        <w:widowControl w:val="0"/>
        <w:ind w:firstLine="567"/>
        <w:jc w:val="both"/>
        <w:rPr>
          <w:sz w:val="28"/>
          <w:szCs w:val="28"/>
        </w:rPr>
      </w:pPr>
      <w:r w:rsidRPr="000D23F0">
        <w:rPr>
          <w:sz w:val="28"/>
          <w:szCs w:val="28"/>
        </w:rPr>
        <w:t>Т и м о к л. Как же так? Все на свете происходит без их заботы?</w:t>
      </w:r>
    </w:p>
    <w:p w:rsidR="00A20E10" w:rsidRPr="000D23F0" w:rsidRDefault="00A20E10" w:rsidP="00A20E10">
      <w:pPr>
        <w:widowControl w:val="0"/>
        <w:ind w:firstLine="567"/>
        <w:jc w:val="both"/>
        <w:rPr>
          <w:sz w:val="28"/>
          <w:szCs w:val="28"/>
        </w:rPr>
      </w:pPr>
      <w:r w:rsidRPr="000D23F0">
        <w:rPr>
          <w:sz w:val="28"/>
          <w:szCs w:val="28"/>
        </w:rPr>
        <w:t>Д а м и д. Вот именно.</w:t>
      </w:r>
    </w:p>
    <w:p w:rsidR="00A20E10" w:rsidRPr="000D23F0" w:rsidRDefault="00A20E10" w:rsidP="00A20E10">
      <w:pPr>
        <w:widowControl w:val="0"/>
        <w:ind w:firstLine="567"/>
        <w:jc w:val="both"/>
        <w:rPr>
          <w:sz w:val="28"/>
          <w:szCs w:val="28"/>
        </w:rPr>
      </w:pPr>
      <w:r w:rsidRPr="000D23F0">
        <w:rPr>
          <w:sz w:val="28"/>
          <w:szCs w:val="28"/>
        </w:rPr>
        <w:t>Т и м о к л. И попечение над Вселенной не находится в руках некоего бога?</w:t>
      </w:r>
    </w:p>
    <w:p w:rsidR="00A20E10" w:rsidRPr="000D23F0" w:rsidRDefault="00A20E10" w:rsidP="00A20E10">
      <w:pPr>
        <w:widowControl w:val="0"/>
        <w:ind w:firstLine="567"/>
        <w:jc w:val="both"/>
        <w:rPr>
          <w:sz w:val="28"/>
          <w:szCs w:val="28"/>
        </w:rPr>
      </w:pPr>
      <w:r w:rsidRPr="000D23F0">
        <w:rPr>
          <w:sz w:val="28"/>
          <w:szCs w:val="28"/>
        </w:rPr>
        <w:t>Д а м и д. Не находится.</w:t>
      </w:r>
    </w:p>
    <w:p w:rsidR="00A20E10" w:rsidRPr="000D23F0" w:rsidRDefault="00A20E10" w:rsidP="00A20E10">
      <w:pPr>
        <w:widowControl w:val="0"/>
        <w:ind w:firstLine="567"/>
        <w:jc w:val="both"/>
        <w:rPr>
          <w:sz w:val="28"/>
          <w:szCs w:val="28"/>
        </w:rPr>
      </w:pPr>
      <w:r w:rsidRPr="000D23F0">
        <w:rPr>
          <w:sz w:val="28"/>
          <w:szCs w:val="28"/>
        </w:rPr>
        <w:t>Т и м о к л. Значит, все как бы несется по какому-то неразумному течению?</w:t>
      </w:r>
    </w:p>
    <w:p w:rsidR="00A20E10" w:rsidRPr="000D23F0" w:rsidRDefault="00A20E10" w:rsidP="00A20E10">
      <w:pPr>
        <w:widowControl w:val="0"/>
        <w:ind w:firstLine="567"/>
        <w:jc w:val="both"/>
        <w:rPr>
          <w:sz w:val="28"/>
          <w:szCs w:val="28"/>
        </w:rPr>
      </w:pPr>
      <w:r w:rsidRPr="000D23F0">
        <w:rPr>
          <w:sz w:val="28"/>
          <w:szCs w:val="28"/>
        </w:rPr>
        <w:t>Д а м и д. Да.</w:t>
      </w:r>
    </w:p>
    <w:p w:rsidR="00A20E10" w:rsidRPr="000D23F0" w:rsidRDefault="00A20E10" w:rsidP="00A20E10">
      <w:pPr>
        <w:widowControl w:val="0"/>
        <w:ind w:firstLine="567"/>
        <w:jc w:val="both"/>
        <w:rPr>
          <w:sz w:val="28"/>
          <w:szCs w:val="28"/>
        </w:rPr>
      </w:pPr>
      <w:r w:rsidRPr="000D23F0">
        <w:rPr>
          <w:sz w:val="28"/>
          <w:szCs w:val="28"/>
        </w:rPr>
        <w:t>Т и м о к л. О люди, как терпите вы такие слова и не бьете преступника камнями?</w:t>
      </w:r>
    </w:p>
    <w:p w:rsidR="00A20E10" w:rsidRPr="000D23F0" w:rsidRDefault="00A20E10" w:rsidP="00A20E10">
      <w:pPr>
        <w:widowControl w:val="0"/>
        <w:ind w:firstLine="567"/>
        <w:jc w:val="both"/>
        <w:rPr>
          <w:sz w:val="28"/>
          <w:szCs w:val="28"/>
        </w:rPr>
      </w:pPr>
      <w:r w:rsidRPr="000D23F0">
        <w:rPr>
          <w:sz w:val="28"/>
          <w:szCs w:val="28"/>
        </w:rPr>
        <w:t>Д а м и д. Тимокл, почему ты убежден в божеском попечении о вселенной?</w:t>
      </w:r>
    </w:p>
    <w:p w:rsidR="00A20E10" w:rsidRPr="000D23F0" w:rsidRDefault="00A20E10" w:rsidP="00A20E10">
      <w:pPr>
        <w:widowControl w:val="0"/>
        <w:ind w:firstLine="567"/>
        <w:jc w:val="both"/>
        <w:rPr>
          <w:sz w:val="28"/>
          <w:szCs w:val="28"/>
        </w:rPr>
      </w:pPr>
      <w:r w:rsidRPr="000D23F0">
        <w:rPr>
          <w:sz w:val="28"/>
          <w:szCs w:val="28"/>
        </w:rPr>
        <w:t>Т и м о к л. Во-первых, убедил меня в этом порядок явлений: солнце, совершающее всегда один и тот же путь, и луна, возвращающиеся времена года, произрастающие растения и возникающие живые существа, Все это устроено столь искусно, что может и питаться, и мыслить, и двигаться, и ходить, и быть строителем, сапожником и всем другим; это не кажется тебе делом Промысла?... Я задам вопрос, а ты отвечай мне. Не кажется ли тебе Гомер прекраснейшим поэтом?</w:t>
      </w:r>
    </w:p>
    <w:p w:rsidR="00A20E10" w:rsidRPr="000D23F0" w:rsidRDefault="00A20E10" w:rsidP="00A20E10">
      <w:pPr>
        <w:widowControl w:val="0"/>
        <w:ind w:firstLine="567"/>
        <w:jc w:val="both"/>
        <w:rPr>
          <w:sz w:val="28"/>
          <w:szCs w:val="28"/>
        </w:rPr>
      </w:pPr>
      <w:r w:rsidRPr="000D23F0">
        <w:rPr>
          <w:sz w:val="28"/>
          <w:szCs w:val="28"/>
        </w:rPr>
        <w:t>Д а м и д. И даже очень.</w:t>
      </w:r>
    </w:p>
    <w:p w:rsidR="00A20E10" w:rsidRPr="000D23F0" w:rsidRDefault="00A20E10" w:rsidP="00A20E10">
      <w:pPr>
        <w:widowControl w:val="0"/>
        <w:ind w:firstLine="567"/>
        <w:jc w:val="both"/>
        <w:rPr>
          <w:sz w:val="28"/>
          <w:szCs w:val="28"/>
        </w:rPr>
      </w:pPr>
      <w:r w:rsidRPr="000D23F0">
        <w:rPr>
          <w:sz w:val="28"/>
          <w:szCs w:val="28"/>
        </w:rPr>
        <w:t>Т и м о к л. Так вот кто убедил меня, говоря о Промысле богов.</w:t>
      </w:r>
    </w:p>
    <w:p w:rsidR="00A20E10" w:rsidRPr="000D23F0" w:rsidRDefault="00A20E10" w:rsidP="00A20E10">
      <w:pPr>
        <w:widowControl w:val="0"/>
        <w:ind w:firstLine="567"/>
        <w:jc w:val="both"/>
        <w:rPr>
          <w:sz w:val="28"/>
          <w:szCs w:val="28"/>
        </w:rPr>
      </w:pPr>
      <w:r w:rsidRPr="000D23F0">
        <w:rPr>
          <w:sz w:val="28"/>
          <w:szCs w:val="28"/>
        </w:rPr>
        <w:t>Д а м и д. Да ведь все с тобой согласятся, удивительный ты человек, в том, что Гомер – прекрасный поэт, но ни он, ни другой какой-либо поэт не является достоверным свидетелем в таких делах; ведь им важно сказать не истину, а только очаровать слушателей, и поют они в мерных стихах свои мифы только ради наслаждения.</w:t>
      </w:r>
      <w:r w:rsidR="00817289" w:rsidRPr="000D23F0">
        <w:rPr>
          <w:sz w:val="28"/>
          <w:szCs w:val="28"/>
        </w:rPr>
        <w:t xml:space="preserve"> </w:t>
      </w:r>
      <w:r w:rsidRPr="000D23F0">
        <w:rPr>
          <w:sz w:val="28"/>
          <w:szCs w:val="28"/>
        </w:rPr>
        <w:t>(Лукиан из Самосаты)</w:t>
      </w:r>
    </w:p>
    <w:p w:rsidR="00550252" w:rsidRPr="000D23F0" w:rsidRDefault="00962DF2" w:rsidP="00550252">
      <w:pPr>
        <w:shd w:val="clear" w:color="auto" w:fill="FFFFFF"/>
        <w:tabs>
          <w:tab w:val="left" w:pos="2340"/>
        </w:tabs>
        <w:jc w:val="both"/>
        <w:rPr>
          <w:sz w:val="28"/>
          <w:szCs w:val="28"/>
        </w:rPr>
      </w:pPr>
      <w:r w:rsidRPr="000D23F0">
        <w:rPr>
          <w:b/>
          <w:sz w:val="28"/>
          <w:szCs w:val="28"/>
        </w:rPr>
        <w:t xml:space="preserve">        </w:t>
      </w:r>
      <w:r w:rsidR="00550252" w:rsidRPr="000D23F0">
        <w:rPr>
          <w:sz w:val="28"/>
          <w:szCs w:val="28"/>
        </w:rPr>
        <w:t>Текст. Одна, единственная твоя профессия.</w:t>
      </w:r>
    </w:p>
    <w:p w:rsidR="00574F30" w:rsidRPr="000D23F0" w:rsidRDefault="00DF28EB" w:rsidP="008012B8">
      <w:pPr>
        <w:widowControl w:val="0"/>
        <w:jc w:val="both"/>
        <w:rPr>
          <w:b/>
          <w:i/>
          <w:sz w:val="28"/>
          <w:szCs w:val="28"/>
        </w:rPr>
      </w:pPr>
      <w:r w:rsidRPr="000D23F0">
        <w:rPr>
          <w:b/>
          <w:i/>
          <w:color w:val="000000"/>
          <w:sz w:val="28"/>
          <w:szCs w:val="28"/>
        </w:rPr>
        <w:t>Способы   развития   информации  в  тексте</w:t>
      </w:r>
    </w:p>
    <w:p w:rsidR="00A20E10" w:rsidRPr="000D23F0" w:rsidRDefault="00A20E10" w:rsidP="00A20E10">
      <w:pPr>
        <w:widowControl w:val="0"/>
        <w:ind w:firstLine="567"/>
        <w:jc w:val="both"/>
        <w:rPr>
          <w:sz w:val="28"/>
          <w:szCs w:val="28"/>
        </w:rPr>
      </w:pPr>
      <w:r w:rsidRPr="000D23F0">
        <w:rPr>
          <w:b/>
          <w:sz w:val="28"/>
          <w:szCs w:val="28"/>
        </w:rPr>
        <w:t>Цель:</w:t>
      </w:r>
      <w:r w:rsidRPr="000D23F0">
        <w:rPr>
          <w:sz w:val="28"/>
          <w:szCs w:val="28"/>
        </w:rPr>
        <w:t xml:space="preserve"> Сформировать требования к культуре поведения (в том числе и речевого), запреты и рекомендации. Выработать навыки участия в публичном споре. Цель запретов – предупредить неуважительное отношение к оппоненту, помочь спорящим избежать конфронтации, противостояния в их поисках истины, помочь прийти к согласию, найти компромиссное решение.</w:t>
      </w:r>
    </w:p>
    <w:p w:rsidR="00A20E10" w:rsidRPr="000D23F0" w:rsidRDefault="00A20E10" w:rsidP="00A20E10">
      <w:pPr>
        <w:widowControl w:val="0"/>
        <w:ind w:firstLine="567"/>
        <w:jc w:val="both"/>
        <w:rPr>
          <w:b/>
          <w:sz w:val="28"/>
          <w:szCs w:val="28"/>
        </w:rPr>
      </w:pPr>
      <w:r w:rsidRPr="000D23F0">
        <w:rPr>
          <w:b/>
          <w:sz w:val="28"/>
          <w:szCs w:val="28"/>
        </w:rPr>
        <w:t>Вопросы для обсуждения:</w:t>
      </w:r>
    </w:p>
    <w:p w:rsidR="00A20E10" w:rsidRPr="000D23F0" w:rsidRDefault="00A20E10" w:rsidP="00A20E10">
      <w:pPr>
        <w:widowControl w:val="0"/>
        <w:ind w:firstLine="567"/>
        <w:jc w:val="both"/>
        <w:rPr>
          <w:sz w:val="28"/>
          <w:szCs w:val="28"/>
        </w:rPr>
      </w:pPr>
      <w:r w:rsidRPr="000D23F0">
        <w:rPr>
          <w:sz w:val="28"/>
          <w:szCs w:val="28"/>
        </w:rPr>
        <w:t>1. “Противник, вскрывающий ваши ошибки, гораздо полезнее, чем друг, скрывающий их”.                                     (Леонардо да Винчи)</w:t>
      </w:r>
    </w:p>
    <w:p w:rsidR="00A20E10" w:rsidRPr="000D23F0" w:rsidRDefault="00A20E10" w:rsidP="00A20E10">
      <w:pPr>
        <w:widowControl w:val="0"/>
        <w:ind w:firstLine="567"/>
        <w:jc w:val="both"/>
        <w:rPr>
          <w:sz w:val="28"/>
          <w:szCs w:val="28"/>
        </w:rPr>
      </w:pPr>
      <w:r w:rsidRPr="000D23F0">
        <w:rPr>
          <w:sz w:val="28"/>
          <w:szCs w:val="28"/>
        </w:rPr>
        <w:t>2. Деньги – это зло.</w:t>
      </w:r>
    </w:p>
    <w:p w:rsidR="00A20E10" w:rsidRPr="000D23F0" w:rsidRDefault="00A20E10" w:rsidP="00A20E10">
      <w:pPr>
        <w:widowControl w:val="0"/>
        <w:ind w:firstLine="567"/>
        <w:jc w:val="both"/>
        <w:rPr>
          <w:sz w:val="28"/>
          <w:szCs w:val="28"/>
        </w:rPr>
      </w:pPr>
      <w:r w:rsidRPr="000D23F0">
        <w:rPr>
          <w:sz w:val="28"/>
          <w:szCs w:val="28"/>
        </w:rPr>
        <w:t>3. Здоровый образ жизни – прежде всего.</w:t>
      </w:r>
    </w:p>
    <w:p w:rsidR="00A20E10" w:rsidRPr="000D23F0" w:rsidRDefault="00A20E10" w:rsidP="00A20E10">
      <w:pPr>
        <w:widowControl w:val="0"/>
        <w:ind w:firstLine="567"/>
        <w:jc w:val="both"/>
        <w:rPr>
          <w:b/>
          <w:sz w:val="28"/>
          <w:szCs w:val="28"/>
        </w:rPr>
      </w:pPr>
      <w:r w:rsidRPr="000D23F0">
        <w:rPr>
          <w:b/>
          <w:sz w:val="28"/>
          <w:szCs w:val="28"/>
        </w:rPr>
        <w:t>Контрольные вопросы, задания и упражнения для выполнения.</w:t>
      </w:r>
    </w:p>
    <w:p w:rsidR="00A20E10" w:rsidRPr="000D23F0" w:rsidRDefault="00A20E10" w:rsidP="00A20E10">
      <w:pPr>
        <w:widowControl w:val="0"/>
        <w:tabs>
          <w:tab w:val="left" w:pos="720"/>
        </w:tabs>
        <w:ind w:firstLine="567"/>
        <w:jc w:val="both"/>
        <w:rPr>
          <w:sz w:val="28"/>
          <w:szCs w:val="28"/>
        </w:rPr>
      </w:pPr>
      <w:r w:rsidRPr="000D23F0">
        <w:rPr>
          <w:sz w:val="28"/>
          <w:szCs w:val="28"/>
        </w:rPr>
        <w:t>1.</w:t>
      </w:r>
      <w:r w:rsidRPr="000D23F0">
        <w:rPr>
          <w:sz w:val="28"/>
          <w:szCs w:val="28"/>
        </w:rPr>
        <w:tab/>
        <w:t>Какие слова вы бы добавили в предложенный ряд слов, положительно характеризующих участников спора? (компетентность, корректность, сдержанность, находчивость, безупречная речь)</w:t>
      </w:r>
    </w:p>
    <w:p w:rsidR="00A20E10" w:rsidRPr="000D23F0" w:rsidRDefault="00A20E10" w:rsidP="00A20E10">
      <w:pPr>
        <w:widowControl w:val="0"/>
        <w:tabs>
          <w:tab w:val="left" w:pos="720"/>
        </w:tabs>
        <w:ind w:firstLine="567"/>
        <w:jc w:val="both"/>
        <w:rPr>
          <w:sz w:val="28"/>
          <w:szCs w:val="28"/>
        </w:rPr>
      </w:pPr>
      <w:r w:rsidRPr="000D23F0">
        <w:rPr>
          <w:sz w:val="28"/>
          <w:szCs w:val="28"/>
        </w:rPr>
        <w:t>2.</w:t>
      </w:r>
      <w:r w:rsidRPr="000D23F0">
        <w:rPr>
          <w:sz w:val="28"/>
          <w:szCs w:val="28"/>
        </w:rPr>
        <w:tab/>
        <w:t>Какие выводы о требованиях к поведению спорщиков вы бы сделали на этой основе? Постарайтесь записать их в виде рекомендаций с обоснованием каждой из них. Озаглавьте свой текст.</w:t>
      </w:r>
    </w:p>
    <w:p w:rsidR="00A20E10" w:rsidRPr="000D23F0" w:rsidRDefault="00A20E10" w:rsidP="00A20E10">
      <w:pPr>
        <w:widowControl w:val="0"/>
        <w:tabs>
          <w:tab w:val="left" w:pos="720"/>
        </w:tabs>
        <w:ind w:firstLine="567"/>
        <w:jc w:val="both"/>
        <w:rPr>
          <w:sz w:val="28"/>
          <w:szCs w:val="28"/>
        </w:rPr>
      </w:pPr>
      <w:r w:rsidRPr="000D23F0">
        <w:rPr>
          <w:sz w:val="28"/>
          <w:szCs w:val="28"/>
        </w:rPr>
        <w:t>3.</w:t>
      </w:r>
      <w:r w:rsidRPr="000D23F0">
        <w:rPr>
          <w:sz w:val="28"/>
          <w:szCs w:val="28"/>
        </w:rPr>
        <w:tab/>
        <w:t>Приведите примеры использования речевых средств в дискуссии на одну из подобранных самостоятельно тем. Используйте следующую схему:</w:t>
      </w:r>
    </w:p>
    <w:p w:rsidR="00A20E10" w:rsidRPr="000D23F0" w:rsidRDefault="00A20E10" w:rsidP="00A20E10">
      <w:pPr>
        <w:widowControl w:val="0"/>
        <w:ind w:firstLine="567"/>
        <w:jc w:val="both"/>
        <w:rPr>
          <w:sz w:val="28"/>
          <w:szCs w:val="28"/>
        </w:rPr>
      </w:pPr>
    </w:p>
    <w:tbl>
      <w:tblPr>
        <w:tblW w:w="5000" w:type="pct"/>
        <w:tblLook w:val="0000"/>
      </w:tblPr>
      <w:tblGrid>
        <w:gridCol w:w="3512"/>
        <w:gridCol w:w="3636"/>
        <w:gridCol w:w="2706"/>
      </w:tblGrid>
      <w:tr w:rsidR="00A20E10" w:rsidRPr="000D23F0">
        <w:tc>
          <w:tcPr>
            <w:tcW w:w="5000" w:type="pct"/>
            <w:gridSpan w:val="3"/>
            <w:tcBorders>
              <w:top w:val="single" w:sz="6" w:space="0" w:color="auto"/>
              <w:left w:val="single" w:sz="6" w:space="0" w:color="auto"/>
              <w:bottom w:val="single" w:sz="6" w:space="0" w:color="auto"/>
              <w:right w:val="single" w:sz="6" w:space="0" w:color="auto"/>
            </w:tcBorders>
          </w:tcPr>
          <w:p w:rsidR="00A20E10" w:rsidRPr="000D23F0" w:rsidRDefault="00A20E10" w:rsidP="00817289">
            <w:pPr>
              <w:widowControl w:val="0"/>
              <w:jc w:val="center"/>
              <w:rPr>
                <w:sz w:val="28"/>
                <w:szCs w:val="28"/>
              </w:rPr>
            </w:pPr>
            <w:r w:rsidRPr="000D23F0">
              <w:rPr>
                <w:sz w:val="28"/>
                <w:szCs w:val="28"/>
              </w:rPr>
              <w:t>Речевая этика при ведении спора предполагает</w:t>
            </w:r>
          </w:p>
        </w:tc>
      </w:tr>
      <w:tr w:rsidR="00A20E10" w:rsidRPr="000D23F0">
        <w:tc>
          <w:tcPr>
            <w:tcW w:w="1782" w:type="pct"/>
            <w:tcBorders>
              <w:top w:val="single" w:sz="6" w:space="0" w:color="auto"/>
              <w:left w:val="single" w:sz="6" w:space="0" w:color="auto"/>
              <w:bottom w:val="single" w:sz="6" w:space="0" w:color="auto"/>
              <w:right w:val="single" w:sz="6" w:space="0" w:color="auto"/>
            </w:tcBorders>
          </w:tcPr>
          <w:p w:rsidR="00A20E10" w:rsidRPr="000D23F0" w:rsidRDefault="00A20E10" w:rsidP="00817289">
            <w:pPr>
              <w:widowControl w:val="0"/>
              <w:jc w:val="center"/>
              <w:rPr>
                <w:sz w:val="28"/>
                <w:szCs w:val="28"/>
              </w:rPr>
            </w:pPr>
            <w:r w:rsidRPr="000D23F0">
              <w:rPr>
                <w:sz w:val="28"/>
                <w:szCs w:val="28"/>
              </w:rPr>
              <w:t>Употребление вежливых обращений</w:t>
            </w:r>
          </w:p>
        </w:tc>
        <w:tc>
          <w:tcPr>
            <w:tcW w:w="1845" w:type="pct"/>
            <w:tcBorders>
              <w:top w:val="single" w:sz="6" w:space="0" w:color="auto"/>
              <w:left w:val="single" w:sz="6" w:space="0" w:color="auto"/>
              <w:bottom w:val="single" w:sz="6" w:space="0" w:color="auto"/>
              <w:right w:val="single" w:sz="6" w:space="0" w:color="auto"/>
            </w:tcBorders>
          </w:tcPr>
          <w:p w:rsidR="00A20E10" w:rsidRPr="000D23F0" w:rsidRDefault="00A20E10" w:rsidP="00817289">
            <w:pPr>
              <w:widowControl w:val="0"/>
              <w:jc w:val="center"/>
              <w:rPr>
                <w:sz w:val="28"/>
                <w:szCs w:val="28"/>
              </w:rPr>
            </w:pPr>
            <w:r w:rsidRPr="000D23F0">
              <w:rPr>
                <w:sz w:val="28"/>
                <w:szCs w:val="28"/>
              </w:rPr>
              <w:t>Выражение</w:t>
            </w:r>
          </w:p>
        </w:tc>
        <w:tc>
          <w:tcPr>
            <w:tcW w:w="1373" w:type="pct"/>
            <w:tcBorders>
              <w:top w:val="single" w:sz="6" w:space="0" w:color="auto"/>
              <w:left w:val="single" w:sz="6" w:space="0" w:color="auto"/>
              <w:bottom w:val="single" w:sz="6" w:space="0" w:color="auto"/>
              <w:right w:val="single" w:sz="6" w:space="0" w:color="auto"/>
            </w:tcBorders>
          </w:tcPr>
          <w:p w:rsidR="00A20E10" w:rsidRPr="000D23F0" w:rsidRDefault="00A20E10" w:rsidP="00817289">
            <w:pPr>
              <w:widowControl w:val="0"/>
              <w:jc w:val="center"/>
              <w:rPr>
                <w:sz w:val="28"/>
                <w:szCs w:val="28"/>
              </w:rPr>
            </w:pPr>
            <w:r w:rsidRPr="000D23F0">
              <w:rPr>
                <w:sz w:val="28"/>
                <w:szCs w:val="28"/>
              </w:rPr>
              <w:t>Воспроизведение (в том числе цитирование)</w:t>
            </w:r>
          </w:p>
        </w:tc>
      </w:tr>
      <w:tr w:rsidR="00A20E10" w:rsidRPr="000D23F0">
        <w:tc>
          <w:tcPr>
            <w:tcW w:w="1782" w:type="pct"/>
            <w:tcBorders>
              <w:top w:val="single" w:sz="6" w:space="0" w:color="auto"/>
              <w:left w:val="single" w:sz="6" w:space="0" w:color="auto"/>
              <w:bottom w:val="single" w:sz="6" w:space="0" w:color="auto"/>
              <w:right w:val="single" w:sz="6" w:space="0" w:color="auto"/>
            </w:tcBorders>
          </w:tcPr>
          <w:p w:rsidR="00A20E10" w:rsidRPr="000D23F0" w:rsidRDefault="00A20E10" w:rsidP="00817289">
            <w:pPr>
              <w:widowControl w:val="0"/>
              <w:rPr>
                <w:sz w:val="28"/>
                <w:szCs w:val="28"/>
              </w:rPr>
            </w:pPr>
            <w:r w:rsidRPr="000D23F0">
              <w:rPr>
                <w:sz w:val="28"/>
                <w:szCs w:val="28"/>
              </w:rPr>
              <w:t>Слов прощания, слов приветствия</w:t>
            </w:r>
          </w:p>
        </w:tc>
        <w:tc>
          <w:tcPr>
            <w:tcW w:w="1845" w:type="pct"/>
            <w:tcBorders>
              <w:top w:val="single" w:sz="6" w:space="0" w:color="auto"/>
              <w:left w:val="single" w:sz="6" w:space="0" w:color="auto"/>
              <w:bottom w:val="single" w:sz="6" w:space="0" w:color="auto"/>
              <w:right w:val="single" w:sz="6" w:space="0" w:color="auto"/>
            </w:tcBorders>
          </w:tcPr>
          <w:p w:rsidR="00A20E10" w:rsidRPr="000D23F0" w:rsidRDefault="00A20E10" w:rsidP="00817289">
            <w:pPr>
              <w:widowControl w:val="0"/>
              <w:rPr>
                <w:sz w:val="28"/>
                <w:szCs w:val="28"/>
              </w:rPr>
            </w:pPr>
            <w:r w:rsidRPr="000D23F0">
              <w:rPr>
                <w:sz w:val="28"/>
                <w:szCs w:val="28"/>
              </w:rPr>
              <w:t>Извинения, благодарности, согласия, одобрения, похвалы (заслуженной)</w:t>
            </w:r>
          </w:p>
        </w:tc>
        <w:tc>
          <w:tcPr>
            <w:tcW w:w="1373" w:type="pct"/>
            <w:tcBorders>
              <w:top w:val="single" w:sz="6" w:space="0" w:color="auto"/>
              <w:left w:val="single" w:sz="6" w:space="0" w:color="auto"/>
              <w:bottom w:val="single" w:sz="6" w:space="0" w:color="auto"/>
              <w:right w:val="single" w:sz="6" w:space="0" w:color="auto"/>
            </w:tcBorders>
          </w:tcPr>
          <w:p w:rsidR="00A20E10" w:rsidRPr="000D23F0" w:rsidRDefault="00A20E10" w:rsidP="00817289">
            <w:pPr>
              <w:widowControl w:val="0"/>
              <w:rPr>
                <w:sz w:val="28"/>
                <w:szCs w:val="28"/>
              </w:rPr>
            </w:pPr>
            <w:r w:rsidRPr="000D23F0">
              <w:rPr>
                <w:sz w:val="28"/>
                <w:szCs w:val="28"/>
              </w:rPr>
              <w:t>- слов оппонента,</w:t>
            </w:r>
          </w:p>
          <w:p w:rsidR="00A20E10" w:rsidRPr="000D23F0" w:rsidRDefault="00A20E10" w:rsidP="00817289">
            <w:pPr>
              <w:widowControl w:val="0"/>
              <w:rPr>
                <w:sz w:val="28"/>
                <w:szCs w:val="28"/>
              </w:rPr>
            </w:pPr>
            <w:r w:rsidRPr="000D23F0">
              <w:rPr>
                <w:sz w:val="28"/>
                <w:szCs w:val="28"/>
              </w:rPr>
              <w:t>- собственных аргументов (с их уточнением и дополнением),</w:t>
            </w:r>
          </w:p>
          <w:p w:rsidR="00A20E10" w:rsidRPr="000D23F0" w:rsidRDefault="00A20E10" w:rsidP="00817289">
            <w:pPr>
              <w:widowControl w:val="0"/>
              <w:rPr>
                <w:sz w:val="28"/>
                <w:szCs w:val="28"/>
              </w:rPr>
            </w:pPr>
            <w:r w:rsidRPr="000D23F0">
              <w:rPr>
                <w:sz w:val="28"/>
                <w:szCs w:val="28"/>
                <w:lang w:val="en-US"/>
              </w:rPr>
              <w:t xml:space="preserve">- </w:t>
            </w:r>
            <w:r w:rsidRPr="000D23F0">
              <w:rPr>
                <w:sz w:val="28"/>
                <w:szCs w:val="28"/>
              </w:rPr>
              <w:t>тем и задач дискуссии</w:t>
            </w:r>
          </w:p>
        </w:tc>
      </w:tr>
    </w:tbl>
    <w:p w:rsidR="00A20E10" w:rsidRPr="000D23F0" w:rsidRDefault="00A20E10" w:rsidP="00A20E10">
      <w:pPr>
        <w:pStyle w:val="2"/>
        <w:ind w:firstLine="567"/>
        <w:jc w:val="both"/>
        <w:rPr>
          <w:szCs w:val="28"/>
        </w:rPr>
      </w:pPr>
    </w:p>
    <w:p w:rsidR="00A20E10" w:rsidRPr="000D23F0" w:rsidRDefault="00A20E10" w:rsidP="00A20E10">
      <w:pPr>
        <w:widowControl w:val="0"/>
        <w:tabs>
          <w:tab w:val="left" w:pos="720"/>
        </w:tabs>
        <w:ind w:firstLine="567"/>
        <w:jc w:val="both"/>
        <w:rPr>
          <w:sz w:val="28"/>
          <w:szCs w:val="28"/>
          <w:lang w:val="en-US"/>
        </w:rPr>
      </w:pPr>
    </w:p>
    <w:tbl>
      <w:tblPr>
        <w:tblW w:w="5000" w:type="pct"/>
        <w:tblLook w:val="0000"/>
      </w:tblPr>
      <w:tblGrid>
        <w:gridCol w:w="3512"/>
        <w:gridCol w:w="3636"/>
        <w:gridCol w:w="2706"/>
      </w:tblGrid>
      <w:tr w:rsidR="00A20E10" w:rsidRPr="000D23F0">
        <w:tc>
          <w:tcPr>
            <w:tcW w:w="5000" w:type="pct"/>
            <w:gridSpan w:val="3"/>
            <w:tcBorders>
              <w:top w:val="single" w:sz="6" w:space="0" w:color="auto"/>
              <w:left w:val="single" w:sz="6" w:space="0" w:color="auto"/>
              <w:bottom w:val="single" w:sz="6" w:space="0" w:color="auto"/>
              <w:right w:val="single" w:sz="6" w:space="0" w:color="auto"/>
            </w:tcBorders>
          </w:tcPr>
          <w:p w:rsidR="00A20E10" w:rsidRPr="000D23F0" w:rsidRDefault="00A20E10" w:rsidP="00817289">
            <w:pPr>
              <w:widowControl w:val="0"/>
              <w:jc w:val="center"/>
              <w:rPr>
                <w:sz w:val="28"/>
                <w:szCs w:val="28"/>
              </w:rPr>
            </w:pPr>
            <w:r w:rsidRPr="000D23F0">
              <w:rPr>
                <w:sz w:val="28"/>
                <w:szCs w:val="28"/>
              </w:rPr>
              <w:t>Запреты на:</w:t>
            </w:r>
          </w:p>
        </w:tc>
      </w:tr>
      <w:tr w:rsidR="00A20E10" w:rsidRPr="000D23F0">
        <w:tc>
          <w:tcPr>
            <w:tcW w:w="1782" w:type="pct"/>
            <w:tcBorders>
              <w:top w:val="single" w:sz="6" w:space="0" w:color="auto"/>
              <w:left w:val="single" w:sz="6" w:space="0" w:color="auto"/>
              <w:bottom w:val="single" w:sz="6" w:space="0" w:color="auto"/>
              <w:right w:val="single" w:sz="6" w:space="0" w:color="auto"/>
            </w:tcBorders>
          </w:tcPr>
          <w:p w:rsidR="00A20E10" w:rsidRPr="000D23F0" w:rsidRDefault="00A20E10" w:rsidP="00817289">
            <w:pPr>
              <w:widowControl w:val="0"/>
              <w:jc w:val="center"/>
              <w:rPr>
                <w:sz w:val="28"/>
                <w:szCs w:val="28"/>
              </w:rPr>
            </w:pPr>
            <w:r w:rsidRPr="000D23F0">
              <w:rPr>
                <w:sz w:val="28"/>
                <w:szCs w:val="28"/>
              </w:rPr>
              <w:t>Тон</w:t>
            </w:r>
          </w:p>
          <w:p w:rsidR="00A20E10" w:rsidRPr="000D23F0" w:rsidRDefault="00A20E10" w:rsidP="00817289">
            <w:pPr>
              <w:widowControl w:val="0"/>
              <w:jc w:val="center"/>
              <w:rPr>
                <w:sz w:val="28"/>
                <w:szCs w:val="28"/>
              </w:rPr>
            </w:pPr>
          </w:p>
        </w:tc>
        <w:tc>
          <w:tcPr>
            <w:tcW w:w="1845" w:type="pct"/>
            <w:tcBorders>
              <w:top w:val="single" w:sz="6" w:space="0" w:color="auto"/>
              <w:left w:val="single" w:sz="6" w:space="0" w:color="auto"/>
              <w:bottom w:val="single" w:sz="6" w:space="0" w:color="auto"/>
              <w:right w:val="single" w:sz="6" w:space="0" w:color="auto"/>
            </w:tcBorders>
          </w:tcPr>
          <w:p w:rsidR="00A20E10" w:rsidRPr="000D23F0" w:rsidRDefault="00A20E10" w:rsidP="00817289">
            <w:pPr>
              <w:widowControl w:val="0"/>
              <w:jc w:val="center"/>
              <w:rPr>
                <w:sz w:val="28"/>
                <w:szCs w:val="28"/>
              </w:rPr>
            </w:pPr>
            <w:r w:rsidRPr="000D23F0">
              <w:rPr>
                <w:sz w:val="28"/>
                <w:szCs w:val="28"/>
              </w:rPr>
              <w:t>Слова и выражения</w:t>
            </w:r>
          </w:p>
          <w:p w:rsidR="00A20E10" w:rsidRPr="000D23F0" w:rsidRDefault="00A20E10" w:rsidP="00817289">
            <w:pPr>
              <w:widowControl w:val="0"/>
              <w:jc w:val="center"/>
              <w:rPr>
                <w:sz w:val="28"/>
                <w:szCs w:val="28"/>
              </w:rPr>
            </w:pPr>
          </w:p>
        </w:tc>
        <w:tc>
          <w:tcPr>
            <w:tcW w:w="1373" w:type="pct"/>
            <w:tcBorders>
              <w:top w:val="single" w:sz="6" w:space="0" w:color="auto"/>
              <w:left w:val="single" w:sz="6" w:space="0" w:color="auto"/>
              <w:bottom w:val="single" w:sz="6" w:space="0" w:color="auto"/>
              <w:right w:val="single" w:sz="6" w:space="0" w:color="auto"/>
            </w:tcBorders>
          </w:tcPr>
          <w:p w:rsidR="00A20E10" w:rsidRPr="000D23F0" w:rsidRDefault="00A20E10" w:rsidP="00817289">
            <w:pPr>
              <w:widowControl w:val="0"/>
              <w:jc w:val="center"/>
              <w:rPr>
                <w:sz w:val="28"/>
                <w:szCs w:val="28"/>
              </w:rPr>
            </w:pPr>
            <w:r w:rsidRPr="000D23F0">
              <w:rPr>
                <w:sz w:val="28"/>
                <w:szCs w:val="28"/>
              </w:rPr>
              <w:t>Аргументы</w:t>
            </w:r>
          </w:p>
          <w:p w:rsidR="00A20E10" w:rsidRPr="000D23F0" w:rsidRDefault="00A20E10" w:rsidP="00817289">
            <w:pPr>
              <w:widowControl w:val="0"/>
              <w:jc w:val="center"/>
              <w:rPr>
                <w:sz w:val="28"/>
                <w:szCs w:val="28"/>
              </w:rPr>
            </w:pPr>
          </w:p>
        </w:tc>
      </w:tr>
      <w:tr w:rsidR="00A20E10" w:rsidRPr="000D23F0">
        <w:tc>
          <w:tcPr>
            <w:tcW w:w="1782" w:type="pct"/>
            <w:tcBorders>
              <w:top w:val="single" w:sz="6" w:space="0" w:color="auto"/>
              <w:left w:val="single" w:sz="6" w:space="0" w:color="auto"/>
              <w:bottom w:val="single" w:sz="6" w:space="0" w:color="auto"/>
              <w:right w:val="single" w:sz="6" w:space="0" w:color="auto"/>
            </w:tcBorders>
          </w:tcPr>
          <w:p w:rsidR="00A20E10" w:rsidRPr="000D23F0" w:rsidRDefault="00A20E10" w:rsidP="00817289">
            <w:pPr>
              <w:widowControl w:val="0"/>
              <w:rPr>
                <w:sz w:val="28"/>
                <w:szCs w:val="28"/>
              </w:rPr>
            </w:pPr>
            <w:r w:rsidRPr="000D23F0">
              <w:rPr>
                <w:sz w:val="28"/>
                <w:szCs w:val="28"/>
              </w:rPr>
              <w:t>Обидный,</w:t>
            </w:r>
          </w:p>
          <w:p w:rsidR="00A20E10" w:rsidRPr="000D23F0" w:rsidRDefault="00A20E10" w:rsidP="00817289">
            <w:pPr>
              <w:widowControl w:val="0"/>
              <w:rPr>
                <w:sz w:val="28"/>
                <w:szCs w:val="28"/>
              </w:rPr>
            </w:pPr>
            <w:r w:rsidRPr="000D23F0">
              <w:rPr>
                <w:sz w:val="28"/>
                <w:szCs w:val="28"/>
              </w:rPr>
              <w:t>Презрительный,</w:t>
            </w:r>
          </w:p>
          <w:p w:rsidR="00A20E10" w:rsidRPr="000D23F0" w:rsidRDefault="00A20E10" w:rsidP="00817289">
            <w:pPr>
              <w:widowControl w:val="0"/>
              <w:rPr>
                <w:sz w:val="28"/>
                <w:szCs w:val="28"/>
              </w:rPr>
            </w:pPr>
            <w:r w:rsidRPr="000D23F0">
              <w:rPr>
                <w:sz w:val="28"/>
                <w:szCs w:val="28"/>
              </w:rPr>
              <w:t>Пренебрежительный,</w:t>
            </w:r>
          </w:p>
          <w:p w:rsidR="00A20E10" w:rsidRPr="000D23F0" w:rsidRDefault="00A20E10" w:rsidP="00817289">
            <w:pPr>
              <w:widowControl w:val="0"/>
              <w:rPr>
                <w:sz w:val="28"/>
                <w:szCs w:val="28"/>
              </w:rPr>
            </w:pPr>
            <w:r w:rsidRPr="000D23F0">
              <w:rPr>
                <w:sz w:val="28"/>
                <w:szCs w:val="28"/>
              </w:rPr>
              <w:t>Крикливый,</w:t>
            </w:r>
          </w:p>
          <w:p w:rsidR="00A20E10" w:rsidRPr="000D23F0" w:rsidRDefault="00A20E10" w:rsidP="00817289">
            <w:pPr>
              <w:widowControl w:val="0"/>
              <w:rPr>
                <w:sz w:val="28"/>
                <w:szCs w:val="28"/>
                <w:lang w:val="en-US"/>
              </w:rPr>
            </w:pPr>
            <w:r w:rsidRPr="000D23F0">
              <w:rPr>
                <w:sz w:val="28"/>
                <w:szCs w:val="28"/>
              </w:rPr>
              <w:t>Злой…</w:t>
            </w:r>
          </w:p>
        </w:tc>
        <w:tc>
          <w:tcPr>
            <w:tcW w:w="1845" w:type="pct"/>
            <w:tcBorders>
              <w:top w:val="single" w:sz="6" w:space="0" w:color="auto"/>
              <w:left w:val="single" w:sz="6" w:space="0" w:color="auto"/>
              <w:bottom w:val="single" w:sz="6" w:space="0" w:color="auto"/>
              <w:right w:val="single" w:sz="6" w:space="0" w:color="auto"/>
            </w:tcBorders>
          </w:tcPr>
          <w:p w:rsidR="00A20E10" w:rsidRPr="000D23F0" w:rsidRDefault="00A20E10" w:rsidP="00817289">
            <w:pPr>
              <w:widowControl w:val="0"/>
              <w:rPr>
                <w:sz w:val="28"/>
                <w:szCs w:val="28"/>
              </w:rPr>
            </w:pPr>
            <w:r w:rsidRPr="000D23F0">
              <w:rPr>
                <w:sz w:val="28"/>
                <w:szCs w:val="28"/>
              </w:rPr>
              <w:t>Грубые,</w:t>
            </w:r>
          </w:p>
          <w:p w:rsidR="00A20E10" w:rsidRPr="000D23F0" w:rsidRDefault="00A20E10" w:rsidP="00817289">
            <w:pPr>
              <w:widowControl w:val="0"/>
              <w:rPr>
                <w:sz w:val="28"/>
                <w:szCs w:val="28"/>
              </w:rPr>
            </w:pPr>
            <w:r w:rsidRPr="000D23F0">
              <w:rPr>
                <w:sz w:val="28"/>
                <w:szCs w:val="28"/>
              </w:rPr>
              <w:t>оскорбляющие,</w:t>
            </w:r>
          </w:p>
          <w:p w:rsidR="00A20E10" w:rsidRPr="000D23F0" w:rsidRDefault="00A20E10" w:rsidP="00817289">
            <w:pPr>
              <w:widowControl w:val="0"/>
              <w:rPr>
                <w:sz w:val="28"/>
                <w:szCs w:val="28"/>
              </w:rPr>
            </w:pPr>
            <w:r w:rsidRPr="000D23F0">
              <w:rPr>
                <w:sz w:val="28"/>
                <w:szCs w:val="28"/>
              </w:rPr>
              <w:t>насмешливые,</w:t>
            </w:r>
          </w:p>
          <w:p w:rsidR="00A20E10" w:rsidRPr="000D23F0" w:rsidRDefault="00A20E10" w:rsidP="00817289">
            <w:pPr>
              <w:widowControl w:val="0"/>
              <w:rPr>
                <w:sz w:val="28"/>
                <w:szCs w:val="28"/>
              </w:rPr>
            </w:pPr>
            <w:r w:rsidRPr="000D23F0">
              <w:rPr>
                <w:sz w:val="28"/>
                <w:szCs w:val="28"/>
              </w:rPr>
              <w:t>категоричные,</w:t>
            </w:r>
          </w:p>
          <w:p w:rsidR="00A20E10" w:rsidRPr="000D23F0" w:rsidRDefault="00A20E10" w:rsidP="00817289">
            <w:pPr>
              <w:widowControl w:val="0"/>
              <w:rPr>
                <w:sz w:val="28"/>
                <w:szCs w:val="28"/>
                <w:lang w:val="en-US"/>
              </w:rPr>
            </w:pPr>
            <w:r w:rsidRPr="000D23F0">
              <w:rPr>
                <w:sz w:val="28"/>
                <w:szCs w:val="28"/>
              </w:rPr>
              <w:t>прерывающие (перебивающие говорящего)</w:t>
            </w:r>
          </w:p>
        </w:tc>
        <w:tc>
          <w:tcPr>
            <w:tcW w:w="1373" w:type="pct"/>
            <w:tcBorders>
              <w:top w:val="single" w:sz="6" w:space="0" w:color="auto"/>
              <w:left w:val="single" w:sz="6" w:space="0" w:color="auto"/>
              <w:bottom w:val="single" w:sz="6" w:space="0" w:color="auto"/>
              <w:right w:val="single" w:sz="6" w:space="0" w:color="auto"/>
            </w:tcBorders>
          </w:tcPr>
          <w:p w:rsidR="00A20E10" w:rsidRPr="000D23F0" w:rsidRDefault="00A20E10" w:rsidP="00817289">
            <w:pPr>
              <w:widowControl w:val="0"/>
              <w:rPr>
                <w:sz w:val="28"/>
                <w:szCs w:val="28"/>
              </w:rPr>
            </w:pPr>
            <w:r w:rsidRPr="000D23F0">
              <w:rPr>
                <w:sz w:val="28"/>
                <w:szCs w:val="28"/>
              </w:rPr>
              <w:t>С угрозами</w:t>
            </w:r>
          </w:p>
          <w:p w:rsidR="00A20E10" w:rsidRPr="000D23F0" w:rsidRDefault="00A20E10" w:rsidP="00817289">
            <w:pPr>
              <w:widowControl w:val="0"/>
              <w:rPr>
                <w:sz w:val="28"/>
                <w:szCs w:val="28"/>
              </w:rPr>
            </w:pPr>
            <w:r w:rsidRPr="000D23F0">
              <w:rPr>
                <w:sz w:val="28"/>
                <w:szCs w:val="28"/>
              </w:rPr>
              <w:t xml:space="preserve">(запугиванием), </w:t>
            </w:r>
          </w:p>
          <w:p w:rsidR="00A20E10" w:rsidRPr="000D23F0" w:rsidRDefault="00A20E10" w:rsidP="00817289">
            <w:pPr>
              <w:widowControl w:val="0"/>
              <w:rPr>
                <w:sz w:val="28"/>
                <w:szCs w:val="28"/>
              </w:rPr>
            </w:pPr>
            <w:r w:rsidRPr="000D23F0">
              <w:rPr>
                <w:sz w:val="28"/>
                <w:szCs w:val="28"/>
              </w:rPr>
              <w:t>с искажением (сужением или расширением) мысли оппонента,</w:t>
            </w:r>
          </w:p>
          <w:p w:rsidR="00A20E10" w:rsidRPr="000D23F0" w:rsidRDefault="00A20E10" w:rsidP="00817289">
            <w:pPr>
              <w:widowControl w:val="0"/>
              <w:rPr>
                <w:sz w:val="28"/>
                <w:szCs w:val="28"/>
              </w:rPr>
            </w:pPr>
            <w:r w:rsidRPr="000D23F0">
              <w:rPr>
                <w:sz w:val="28"/>
                <w:szCs w:val="28"/>
              </w:rPr>
              <w:t>провоцирующие резкую реакцию…</w:t>
            </w:r>
          </w:p>
        </w:tc>
      </w:tr>
    </w:tbl>
    <w:p w:rsidR="00A20E10" w:rsidRPr="000D23F0" w:rsidRDefault="00A20E10" w:rsidP="00A20E10">
      <w:pPr>
        <w:pStyle w:val="2"/>
        <w:ind w:firstLine="567"/>
        <w:jc w:val="both"/>
        <w:rPr>
          <w:szCs w:val="28"/>
        </w:rPr>
      </w:pPr>
    </w:p>
    <w:p w:rsidR="006E65DE" w:rsidRPr="000D23F0" w:rsidRDefault="006E65DE" w:rsidP="006E65DE">
      <w:pPr>
        <w:pStyle w:val="2"/>
        <w:ind w:firstLine="567"/>
        <w:jc w:val="both"/>
        <w:rPr>
          <w:szCs w:val="28"/>
        </w:rPr>
      </w:pPr>
      <w:r w:rsidRPr="000D23F0">
        <w:rPr>
          <w:szCs w:val="28"/>
        </w:rPr>
        <w:t>Текст. Если хочешь быть здоров…</w:t>
      </w:r>
    </w:p>
    <w:p w:rsidR="007E1668" w:rsidRPr="000D23F0" w:rsidRDefault="00DF28EB" w:rsidP="008012B8">
      <w:pPr>
        <w:pStyle w:val="a3"/>
        <w:jc w:val="both"/>
        <w:rPr>
          <w:b/>
          <w:i/>
          <w:szCs w:val="28"/>
          <w:lang w:val="ru-RU"/>
        </w:rPr>
      </w:pPr>
      <w:r w:rsidRPr="000D23F0">
        <w:rPr>
          <w:b/>
          <w:i/>
          <w:color w:val="000000"/>
          <w:spacing w:val="1"/>
          <w:szCs w:val="28"/>
          <w:lang w:val="ru-RU"/>
        </w:rPr>
        <w:t>Общее понятие о научном стиле речи</w:t>
      </w:r>
    </w:p>
    <w:p w:rsidR="00A20E10" w:rsidRPr="000D23F0" w:rsidRDefault="00A20E10" w:rsidP="00A20E10">
      <w:pPr>
        <w:pStyle w:val="a3"/>
        <w:ind w:firstLine="567"/>
        <w:jc w:val="both"/>
        <w:rPr>
          <w:szCs w:val="28"/>
          <w:lang w:val="ru-RU"/>
        </w:rPr>
      </w:pPr>
      <w:r w:rsidRPr="000D23F0">
        <w:rPr>
          <w:b/>
          <w:szCs w:val="28"/>
          <w:lang w:val="ru-RU"/>
        </w:rPr>
        <w:t>Цель:</w:t>
      </w:r>
      <w:r w:rsidRPr="000D23F0">
        <w:rPr>
          <w:szCs w:val="28"/>
          <w:lang w:val="ru-RU"/>
        </w:rPr>
        <w:t xml:space="preserve"> Обсуждение проблемы перехода к рыночным отношениям. Умение использовать при подготовке к дискуссии материалов периодической печати, научной литературы по экономике. Определение экстралингвистических признаков типов научного диалога.</w:t>
      </w:r>
    </w:p>
    <w:p w:rsidR="00A20E10" w:rsidRPr="000D23F0" w:rsidRDefault="00A20E10" w:rsidP="00A20E10">
      <w:pPr>
        <w:pStyle w:val="a3"/>
        <w:ind w:firstLine="567"/>
        <w:jc w:val="both"/>
        <w:rPr>
          <w:b/>
          <w:szCs w:val="28"/>
          <w:lang w:val="ru-RU"/>
        </w:rPr>
      </w:pPr>
      <w:r w:rsidRPr="000D23F0">
        <w:rPr>
          <w:b/>
          <w:szCs w:val="28"/>
          <w:lang w:val="ru-RU"/>
        </w:rPr>
        <w:t xml:space="preserve">Вопросы для обсуждения: </w:t>
      </w:r>
    </w:p>
    <w:p w:rsidR="00A20E10" w:rsidRPr="000D23F0" w:rsidRDefault="00A20E10" w:rsidP="00365F29">
      <w:pPr>
        <w:pStyle w:val="a3"/>
        <w:numPr>
          <w:ilvl w:val="0"/>
          <w:numId w:val="33"/>
        </w:numPr>
        <w:ind w:left="0" w:firstLine="567"/>
        <w:jc w:val="both"/>
        <w:rPr>
          <w:szCs w:val="28"/>
          <w:lang w:val="ru-RU"/>
        </w:rPr>
      </w:pPr>
      <w:r w:rsidRPr="000D23F0">
        <w:rPr>
          <w:szCs w:val="28"/>
          <w:lang w:val="ru-RU"/>
        </w:rPr>
        <w:t>Проблема иностранных инвестиций.</w:t>
      </w:r>
    </w:p>
    <w:p w:rsidR="00A20E10" w:rsidRPr="000D23F0" w:rsidRDefault="00A20E10" w:rsidP="00365F29">
      <w:pPr>
        <w:pStyle w:val="a3"/>
        <w:numPr>
          <w:ilvl w:val="0"/>
          <w:numId w:val="33"/>
        </w:numPr>
        <w:ind w:left="0" w:firstLine="567"/>
        <w:jc w:val="both"/>
        <w:rPr>
          <w:szCs w:val="28"/>
          <w:lang w:val="ru-RU"/>
        </w:rPr>
      </w:pPr>
      <w:r w:rsidRPr="000D23F0">
        <w:rPr>
          <w:szCs w:val="28"/>
          <w:lang w:val="ru-RU"/>
        </w:rPr>
        <w:t>Проблемы малого и среднего бизнеса.</w:t>
      </w:r>
    </w:p>
    <w:p w:rsidR="00A20E10" w:rsidRPr="000D23F0" w:rsidRDefault="00A20E10" w:rsidP="00365F29">
      <w:pPr>
        <w:pStyle w:val="a3"/>
        <w:numPr>
          <w:ilvl w:val="0"/>
          <w:numId w:val="33"/>
        </w:numPr>
        <w:ind w:left="0" w:firstLine="567"/>
        <w:jc w:val="both"/>
        <w:rPr>
          <w:szCs w:val="28"/>
          <w:lang w:val="ru-RU"/>
        </w:rPr>
      </w:pPr>
      <w:r w:rsidRPr="000D23F0">
        <w:rPr>
          <w:szCs w:val="28"/>
          <w:lang w:val="ru-RU"/>
        </w:rPr>
        <w:t>Проблемы пенсионных накоплений.</w:t>
      </w:r>
    </w:p>
    <w:p w:rsidR="00A20E10" w:rsidRPr="000D23F0" w:rsidRDefault="00A20E10" w:rsidP="00365F29">
      <w:pPr>
        <w:pStyle w:val="a3"/>
        <w:numPr>
          <w:ilvl w:val="0"/>
          <w:numId w:val="33"/>
        </w:numPr>
        <w:ind w:left="0" w:firstLine="567"/>
        <w:jc w:val="both"/>
        <w:rPr>
          <w:szCs w:val="28"/>
          <w:lang w:val="ru-RU"/>
        </w:rPr>
      </w:pPr>
      <w:r w:rsidRPr="000D23F0">
        <w:rPr>
          <w:szCs w:val="28"/>
          <w:lang w:val="ru-RU"/>
        </w:rPr>
        <w:t>Проблемы банковских вложений.</w:t>
      </w:r>
    </w:p>
    <w:p w:rsidR="00A20E10" w:rsidRPr="000D23F0" w:rsidRDefault="00A20E10" w:rsidP="00365F29">
      <w:pPr>
        <w:pStyle w:val="a3"/>
        <w:numPr>
          <w:ilvl w:val="0"/>
          <w:numId w:val="33"/>
        </w:numPr>
        <w:ind w:left="0" w:firstLine="567"/>
        <w:jc w:val="both"/>
        <w:rPr>
          <w:szCs w:val="28"/>
          <w:lang w:val="ru-RU"/>
        </w:rPr>
      </w:pPr>
      <w:r w:rsidRPr="000D23F0">
        <w:rPr>
          <w:szCs w:val="28"/>
          <w:lang w:val="ru-RU"/>
        </w:rPr>
        <w:t xml:space="preserve"> Проблемы разработки нефтяных месторождений и др.</w:t>
      </w:r>
    </w:p>
    <w:p w:rsidR="00A20E10" w:rsidRPr="000D23F0" w:rsidRDefault="00A20E10" w:rsidP="00A20E10">
      <w:pPr>
        <w:pStyle w:val="a3"/>
        <w:ind w:firstLine="567"/>
        <w:jc w:val="both"/>
        <w:rPr>
          <w:szCs w:val="28"/>
          <w:lang w:val="ru-RU"/>
        </w:rPr>
      </w:pPr>
      <w:r w:rsidRPr="000D23F0">
        <w:rPr>
          <w:szCs w:val="28"/>
          <w:lang w:val="ru-RU"/>
        </w:rPr>
        <w:t>1-й этап - определение понятий:</w:t>
      </w:r>
    </w:p>
    <w:p w:rsidR="00A20E10" w:rsidRPr="000D23F0" w:rsidRDefault="00A20E10" w:rsidP="00365F29">
      <w:pPr>
        <w:numPr>
          <w:ilvl w:val="0"/>
          <w:numId w:val="27"/>
        </w:numPr>
        <w:ind w:left="0" w:firstLine="567"/>
        <w:jc w:val="both"/>
        <w:rPr>
          <w:sz w:val="28"/>
          <w:szCs w:val="28"/>
        </w:rPr>
      </w:pPr>
      <w:r w:rsidRPr="000D23F0">
        <w:rPr>
          <w:sz w:val="28"/>
          <w:szCs w:val="28"/>
        </w:rPr>
        <w:t xml:space="preserve">экономика </w:t>
      </w:r>
    </w:p>
    <w:p w:rsidR="00A20E10" w:rsidRPr="000D23F0" w:rsidRDefault="00A20E10" w:rsidP="00365F29">
      <w:pPr>
        <w:numPr>
          <w:ilvl w:val="0"/>
          <w:numId w:val="27"/>
        </w:numPr>
        <w:ind w:left="0" w:firstLine="567"/>
        <w:jc w:val="both"/>
        <w:rPr>
          <w:sz w:val="28"/>
          <w:szCs w:val="28"/>
        </w:rPr>
      </w:pPr>
      <w:r w:rsidRPr="000D23F0">
        <w:rPr>
          <w:sz w:val="28"/>
          <w:szCs w:val="28"/>
        </w:rPr>
        <w:t xml:space="preserve">рынок </w:t>
      </w:r>
    </w:p>
    <w:p w:rsidR="00A20E10" w:rsidRPr="000D23F0" w:rsidRDefault="00A20E10" w:rsidP="00365F29">
      <w:pPr>
        <w:numPr>
          <w:ilvl w:val="0"/>
          <w:numId w:val="27"/>
        </w:numPr>
        <w:ind w:left="0" w:firstLine="567"/>
        <w:jc w:val="both"/>
        <w:rPr>
          <w:sz w:val="28"/>
          <w:szCs w:val="28"/>
        </w:rPr>
      </w:pPr>
      <w:r w:rsidRPr="000D23F0">
        <w:rPr>
          <w:sz w:val="28"/>
          <w:szCs w:val="28"/>
        </w:rPr>
        <w:t>проблема рынка</w:t>
      </w:r>
    </w:p>
    <w:p w:rsidR="00A20E10" w:rsidRPr="000D23F0" w:rsidRDefault="00A20E10" w:rsidP="00365F29">
      <w:pPr>
        <w:numPr>
          <w:ilvl w:val="0"/>
          <w:numId w:val="27"/>
        </w:numPr>
        <w:ind w:left="0" w:firstLine="567"/>
        <w:jc w:val="both"/>
        <w:rPr>
          <w:sz w:val="28"/>
          <w:szCs w:val="28"/>
        </w:rPr>
      </w:pPr>
      <w:r w:rsidRPr="000D23F0">
        <w:rPr>
          <w:sz w:val="28"/>
          <w:szCs w:val="28"/>
        </w:rPr>
        <w:t>пенсионный фонд</w:t>
      </w:r>
    </w:p>
    <w:p w:rsidR="00A20E10" w:rsidRPr="000D23F0" w:rsidRDefault="00A20E10" w:rsidP="00365F29">
      <w:pPr>
        <w:numPr>
          <w:ilvl w:val="0"/>
          <w:numId w:val="27"/>
        </w:numPr>
        <w:ind w:left="0" w:firstLine="567"/>
        <w:jc w:val="both"/>
        <w:rPr>
          <w:sz w:val="28"/>
          <w:szCs w:val="28"/>
        </w:rPr>
      </w:pPr>
      <w:r w:rsidRPr="000D23F0">
        <w:rPr>
          <w:sz w:val="28"/>
          <w:szCs w:val="28"/>
        </w:rPr>
        <w:t>банковские вложения</w:t>
      </w:r>
    </w:p>
    <w:p w:rsidR="00A20E10" w:rsidRPr="000D23F0" w:rsidRDefault="00A20E10" w:rsidP="00365F29">
      <w:pPr>
        <w:numPr>
          <w:ilvl w:val="0"/>
          <w:numId w:val="27"/>
        </w:numPr>
        <w:ind w:left="0" w:firstLine="567"/>
        <w:jc w:val="both"/>
        <w:rPr>
          <w:sz w:val="28"/>
          <w:szCs w:val="28"/>
        </w:rPr>
      </w:pPr>
      <w:r w:rsidRPr="000D23F0">
        <w:rPr>
          <w:sz w:val="28"/>
          <w:szCs w:val="28"/>
        </w:rPr>
        <w:t>инвестиции</w:t>
      </w:r>
    </w:p>
    <w:p w:rsidR="00A20E10" w:rsidRPr="000D23F0" w:rsidRDefault="00A20E10" w:rsidP="00A20E10">
      <w:pPr>
        <w:ind w:firstLine="567"/>
        <w:jc w:val="both"/>
        <w:rPr>
          <w:sz w:val="28"/>
          <w:szCs w:val="28"/>
        </w:rPr>
      </w:pPr>
      <w:r w:rsidRPr="000D23F0">
        <w:rPr>
          <w:sz w:val="28"/>
          <w:szCs w:val="28"/>
        </w:rPr>
        <w:t>Студенты самостоятельно дают определения, а затем записывают в тетради.</w:t>
      </w:r>
    </w:p>
    <w:p w:rsidR="00A20E10" w:rsidRPr="000D23F0" w:rsidRDefault="00A20E10" w:rsidP="00A20E10">
      <w:pPr>
        <w:ind w:firstLine="567"/>
        <w:jc w:val="both"/>
        <w:rPr>
          <w:sz w:val="28"/>
          <w:szCs w:val="28"/>
        </w:rPr>
      </w:pPr>
      <w:r w:rsidRPr="000D23F0">
        <w:rPr>
          <w:sz w:val="28"/>
          <w:szCs w:val="28"/>
        </w:rPr>
        <w:t>2-й этап – выступления студентов:</w:t>
      </w:r>
    </w:p>
    <w:p w:rsidR="00A20E10" w:rsidRPr="000D23F0" w:rsidRDefault="00A20E10" w:rsidP="00365F29">
      <w:pPr>
        <w:numPr>
          <w:ilvl w:val="0"/>
          <w:numId w:val="27"/>
        </w:numPr>
        <w:ind w:left="0" w:firstLine="567"/>
        <w:jc w:val="both"/>
        <w:rPr>
          <w:sz w:val="28"/>
          <w:szCs w:val="28"/>
        </w:rPr>
      </w:pPr>
      <w:r w:rsidRPr="000D23F0">
        <w:rPr>
          <w:sz w:val="28"/>
          <w:szCs w:val="28"/>
        </w:rPr>
        <w:t>ставится проблема;</w:t>
      </w:r>
    </w:p>
    <w:p w:rsidR="00A20E10" w:rsidRPr="000D23F0" w:rsidRDefault="00A20E10" w:rsidP="00365F29">
      <w:pPr>
        <w:numPr>
          <w:ilvl w:val="0"/>
          <w:numId w:val="27"/>
        </w:numPr>
        <w:ind w:left="0" w:firstLine="567"/>
        <w:jc w:val="both"/>
        <w:rPr>
          <w:sz w:val="28"/>
          <w:szCs w:val="28"/>
        </w:rPr>
      </w:pPr>
      <w:r w:rsidRPr="000D23F0">
        <w:rPr>
          <w:sz w:val="28"/>
          <w:szCs w:val="28"/>
        </w:rPr>
        <w:t>проводится обсуждение;</w:t>
      </w:r>
    </w:p>
    <w:p w:rsidR="00A20E10" w:rsidRPr="000D23F0" w:rsidRDefault="00A20E10" w:rsidP="00A20E10">
      <w:pPr>
        <w:pStyle w:val="a3"/>
        <w:ind w:firstLine="567"/>
        <w:jc w:val="both"/>
        <w:rPr>
          <w:szCs w:val="28"/>
          <w:lang w:val="ru-RU"/>
        </w:rPr>
      </w:pPr>
      <w:r w:rsidRPr="000D23F0">
        <w:rPr>
          <w:szCs w:val="28"/>
          <w:lang w:val="ru-RU"/>
        </w:rPr>
        <w:t>Во время выступления студентов обращается внимание на употребление в научной речи существительных среднего рода, цепи родительных падежей, активность форм 3 лица глагола, использование повествовательных предложений и т.д.</w:t>
      </w:r>
    </w:p>
    <w:p w:rsidR="00A20E10" w:rsidRPr="000D23F0" w:rsidRDefault="00A20E10" w:rsidP="00A20E10">
      <w:pPr>
        <w:ind w:firstLine="567"/>
        <w:jc w:val="both"/>
        <w:rPr>
          <w:sz w:val="28"/>
          <w:szCs w:val="28"/>
        </w:rPr>
      </w:pPr>
      <w:r w:rsidRPr="000D23F0">
        <w:rPr>
          <w:sz w:val="28"/>
          <w:szCs w:val="28"/>
        </w:rPr>
        <w:t>3-й этап – способы выражения критических замечаний:</w:t>
      </w:r>
    </w:p>
    <w:p w:rsidR="00A20E10" w:rsidRPr="000D23F0" w:rsidRDefault="00A20E10" w:rsidP="00365F29">
      <w:pPr>
        <w:numPr>
          <w:ilvl w:val="0"/>
          <w:numId w:val="27"/>
        </w:numPr>
        <w:ind w:left="0" w:firstLine="567"/>
        <w:jc w:val="both"/>
        <w:rPr>
          <w:sz w:val="28"/>
          <w:szCs w:val="28"/>
        </w:rPr>
      </w:pPr>
      <w:r w:rsidRPr="000D23F0">
        <w:rPr>
          <w:sz w:val="28"/>
          <w:szCs w:val="28"/>
        </w:rPr>
        <w:t>студенты, опираясь на таблицу, оценивают выступления товарищей;</w:t>
      </w:r>
    </w:p>
    <w:p w:rsidR="006E65DE" w:rsidRPr="000D23F0" w:rsidRDefault="006E65DE" w:rsidP="006E65DE">
      <w:pPr>
        <w:widowControl w:val="0"/>
        <w:tabs>
          <w:tab w:val="left" w:pos="0"/>
        </w:tabs>
        <w:ind w:firstLine="567"/>
        <w:jc w:val="both"/>
        <w:rPr>
          <w:sz w:val="28"/>
          <w:szCs w:val="28"/>
        </w:rPr>
      </w:pPr>
      <w:r w:rsidRPr="000D23F0">
        <w:rPr>
          <w:sz w:val="28"/>
          <w:szCs w:val="28"/>
        </w:rPr>
        <w:t>Текст. Политическая система РК.</w:t>
      </w:r>
    </w:p>
    <w:p w:rsidR="00A20E10" w:rsidRPr="000D23F0" w:rsidRDefault="00A20E10" w:rsidP="00A20E10">
      <w:pPr>
        <w:widowControl w:val="0"/>
        <w:ind w:firstLine="567"/>
        <w:jc w:val="both"/>
        <w:rPr>
          <w:snapToGrid w:val="0"/>
          <w:sz w:val="28"/>
          <w:szCs w:val="28"/>
        </w:rPr>
      </w:pPr>
      <w:r w:rsidRPr="000D23F0">
        <w:rPr>
          <w:snapToGrid w:val="0"/>
          <w:sz w:val="28"/>
          <w:szCs w:val="28"/>
        </w:rPr>
        <w:t xml:space="preserve">    </w:t>
      </w:r>
      <w:r w:rsidR="006E65DE" w:rsidRPr="000D23F0">
        <w:rPr>
          <w:snapToGrid w:val="0"/>
          <w:sz w:val="28"/>
          <w:szCs w:val="28"/>
        </w:rPr>
        <w:t>Т</w:t>
      </w:r>
      <w:r w:rsidRPr="000D23F0">
        <w:rPr>
          <w:snapToGrid w:val="0"/>
          <w:sz w:val="28"/>
          <w:szCs w:val="28"/>
        </w:rPr>
        <w:t>аблица: СПОСОБЫ ВЫРАЖЕНИЯ КРИТИЧЕСКИХ ЗАМЕЧАНИЙ.</w:t>
      </w:r>
    </w:p>
    <w:p w:rsidR="00A20E10" w:rsidRPr="000D23F0" w:rsidRDefault="00A20E10" w:rsidP="00A20E10">
      <w:pPr>
        <w:widowControl w:val="0"/>
        <w:ind w:firstLine="567"/>
        <w:jc w:val="both"/>
        <w:rPr>
          <w:snapToGrid w:val="0"/>
          <w:sz w:val="28"/>
          <w:szCs w:val="28"/>
        </w:rPr>
      </w:pPr>
    </w:p>
    <w:tbl>
      <w:tblPr>
        <w:tblW w:w="5000" w:type="pct"/>
        <w:tblLook w:val="0000"/>
      </w:tblPr>
      <w:tblGrid>
        <w:gridCol w:w="2370"/>
        <w:gridCol w:w="4147"/>
        <w:gridCol w:w="1383"/>
        <w:gridCol w:w="1954"/>
      </w:tblGrid>
      <w:tr w:rsidR="00A20E10" w:rsidRPr="000D23F0">
        <w:tc>
          <w:tcPr>
            <w:tcW w:w="1230" w:type="pct"/>
            <w:tcBorders>
              <w:top w:val="single" w:sz="6" w:space="0" w:color="auto"/>
              <w:left w:val="single" w:sz="6" w:space="0" w:color="auto"/>
              <w:bottom w:val="single" w:sz="6" w:space="0" w:color="auto"/>
              <w:right w:val="single" w:sz="6" w:space="0" w:color="auto"/>
            </w:tcBorders>
          </w:tcPr>
          <w:p w:rsidR="00A20E10" w:rsidRPr="000D23F0" w:rsidRDefault="00A20E10" w:rsidP="00564E6D">
            <w:pPr>
              <w:widowControl w:val="0"/>
              <w:jc w:val="both"/>
              <w:rPr>
                <w:snapToGrid w:val="0"/>
                <w:sz w:val="28"/>
                <w:szCs w:val="28"/>
              </w:rPr>
            </w:pPr>
            <w:r w:rsidRPr="000D23F0">
              <w:rPr>
                <w:snapToGrid w:val="0"/>
                <w:sz w:val="28"/>
                <w:szCs w:val="28"/>
              </w:rPr>
              <w:t>КРИТИЧЕСКИЕ ЗАМЕЧАНИЯ</w:t>
            </w:r>
          </w:p>
        </w:tc>
        <w:tc>
          <w:tcPr>
            <w:tcW w:w="2131" w:type="pct"/>
            <w:tcBorders>
              <w:top w:val="single" w:sz="6" w:space="0" w:color="auto"/>
              <w:left w:val="single" w:sz="6" w:space="0" w:color="auto"/>
              <w:bottom w:val="single" w:sz="6" w:space="0" w:color="auto"/>
              <w:right w:val="single" w:sz="6" w:space="0" w:color="auto"/>
            </w:tcBorders>
          </w:tcPr>
          <w:p w:rsidR="00A20E10" w:rsidRPr="000D23F0" w:rsidRDefault="00A20E10" w:rsidP="00564E6D">
            <w:pPr>
              <w:widowControl w:val="0"/>
              <w:jc w:val="both"/>
              <w:rPr>
                <w:snapToGrid w:val="0"/>
                <w:sz w:val="28"/>
                <w:szCs w:val="28"/>
              </w:rPr>
            </w:pPr>
            <w:r w:rsidRPr="000D23F0">
              <w:rPr>
                <w:snapToGrid w:val="0"/>
                <w:sz w:val="28"/>
                <w:szCs w:val="28"/>
              </w:rPr>
              <w:t>ИНФОРМАЦИОННАЯ РЕЧЬ</w:t>
            </w:r>
          </w:p>
        </w:tc>
        <w:tc>
          <w:tcPr>
            <w:tcW w:w="656" w:type="pct"/>
            <w:tcBorders>
              <w:top w:val="single" w:sz="6" w:space="0" w:color="auto"/>
              <w:left w:val="single" w:sz="6" w:space="0" w:color="auto"/>
              <w:bottom w:val="single" w:sz="6" w:space="0" w:color="auto"/>
              <w:right w:val="single" w:sz="6" w:space="0" w:color="auto"/>
            </w:tcBorders>
          </w:tcPr>
          <w:p w:rsidR="00A20E10" w:rsidRPr="000D23F0" w:rsidRDefault="00A20E10" w:rsidP="00564E6D">
            <w:pPr>
              <w:widowControl w:val="0"/>
              <w:jc w:val="both"/>
              <w:rPr>
                <w:snapToGrid w:val="0"/>
                <w:sz w:val="28"/>
                <w:szCs w:val="28"/>
                <w:lang w:val="en-US"/>
              </w:rPr>
            </w:pPr>
          </w:p>
        </w:tc>
        <w:tc>
          <w:tcPr>
            <w:tcW w:w="984" w:type="pct"/>
            <w:tcBorders>
              <w:top w:val="single" w:sz="6" w:space="0" w:color="auto"/>
              <w:left w:val="single" w:sz="6" w:space="0" w:color="auto"/>
              <w:bottom w:val="single" w:sz="6" w:space="0" w:color="auto"/>
              <w:right w:val="single" w:sz="6" w:space="0" w:color="auto"/>
            </w:tcBorders>
          </w:tcPr>
          <w:p w:rsidR="00A20E10" w:rsidRPr="000D23F0" w:rsidRDefault="00A20E10" w:rsidP="00564E6D">
            <w:pPr>
              <w:widowControl w:val="0"/>
              <w:jc w:val="both"/>
              <w:rPr>
                <w:snapToGrid w:val="0"/>
                <w:sz w:val="28"/>
                <w:szCs w:val="28"/>
                <w:lang w:val="en-US"/>
              </w:rPr>
            </w:pPr>
          </w:p>
        </w:tc>
      </w:tr>
      <w:tr w:rsidR="00A20E10" w:rsidRPr="000D23F0">
        <w:tc>
          <w:tcPr>
            <w:tcW w:w="3361" w:type="pct"/>
            <w:gridSpan w:val="2"/>
            <w:tcBorders>
              <w:top w:val="single" w:sz="6" w:space="0" w:color="auto"/>
              <w:left w:val="single" w:sz="6" w:space="0" w:color="auto"/>
              <w:bottom w:val="single" w:sz="6" w:space="0" w:color="auto"/>
              <w:right w:val="single" w:sz="6" w:space="0" w:color="auto"/>
            </w:tcBorders>
          </w:tcPr>
          <w:p w:rsidR="00A20E10" w:rsidRPr="000D23F0" w:rsidRDefault="00A20E10" w:rsidP="00564E6D">
            <w:pPr>
              <w:widowControl w:val="0"/>
              <w:jc w:val="both"/>
              <w:rPr>
                <w:snapToGrid w:val="0"/>
                <w:sz w:val="28"/>
                <w:szCs w:val="28"/>
              </w:rPr>
            </w:pPr>
            <w:r w:rsidRPr="000D23F0">
              <w:rPr>
                <w:snapToGrid w:val="0"/>
                <w:sz w:val="28"/>
                <w:szCs w:val="28"/>
              </w:rPr>
              <w:t>ПУНКТЫ</w:t>
            </w:r>
          </w:p>
        </w:tc>
        <w:tc>
          <w:tcPr>
            <w:tcW w:w="656" w:type="pct"/>
            <w:tcBorders>
              <w:top w:val="single" w:sz="6" w:space="0" w:color="auto"/>
              <w:left w:val="single" w:sz="6" w:space="0" w:color="auto"/>
              <w:bottom w:val="single" w:sz="6" w:space="0" w:color="auto"/>
              <w:right w:val="single" w:sz="6" w:space="0" w:color="auto"/>
            </w:tcBorders>
          </w:tcPr>
          <w:p w:rsidR="00A20E10" w:rsidRPr="000D23F0" w:rsidRDefault="00A20E10" w:rsidP="00564E6D">
            <w:pPr>
              <w:widowControl w:val="0"/>
              <w:jc w:val="both"/>
              <w:rPr>
                <w:snapToGrid w:val="0"/>
                <w:sz w:val="28"/>
                <w:szCs w:val="28"/>
              </w:rPr>
            </w:pPr>
            <w:r w:rsidRPr="000D23F0">
              <w:rPr>
                <w:snapToGrid w:val="0"/>
                <w:sz w:val="28"/>
                <w:szCs w:val="28"/>
              </w:rPr>
              <w:t>ОЦЕНКА</w:t>
            </w:r>
          </w:p>
        </w:tc>
        <w:tc>
          <w:tcPr>
            <w:tcW w:w="984" w:type="pct"/>
            <w:tcBorders>
              <w:top w:val="single" w:sz="6" w:space="0" w:color="auto"/>
              <w:left w:val="single" w:sz="6" w:space="0" w:color="auto"/>
              <w:bottom w:val="single" w:sz="6" w:space="0" w:color="auto"/>
              <w:right w:val="single" w:sz="6" w:space="0" w:color="auto"/>
            </w:tcBorders>
          </w:tcPr>
          <w:p w:rsidR="00A20E10" w:rsidRPr="000D23F0" w:rsidRDefault="00A20E10" w:rsidP="00564E6D">
            <w:pPr>
              <w:widowControl w:val="0"/>
              <w:jc w:val="both"/>
              <w:rPr>
                <w:snapToGrid w:val="0"/>
                <w:sz w:val="28"/>
                <w:szCs w:val="28"/>
              </w:rPr>
            </w:pPr>
            <w:r w:rsidRPr="000D23F0">
              <w:rPr>
                <w:snapToGrid w:val="0"/>
                <w:sz w:val="28"/>
                <w:szCs w:val="28"/>
              </w:rPr>
              <w:t>ЗАМЕЧАНИЯ</w:t>
            </w:r>
          </w:p>
        </w:tc>
      </w:tr>
      <w:tr w:rsidR="00A20E10" w:rsidRPr="000D23F0">
        <w:tc>
          <w:tcPr>
            <w:tcW w:w="3361" w:type="pct"/>
            <w:gridSpan w:val="2"/>
            <w:tcBorders>
              <w:top w:val="single" w:sz="6" w:space="0" w:color="auto"/>
              <w:left w:val="single" w:sz="6" w:space="0" w:color="auto"/>
              <w:bottom w:val="single" w:sz="6" w:space="0" w:color="auto"/>
              <w:right w:val="single" w:sz="6" w:space="0" w:color="auto"/>
            </w:tcBorders>
          </w:tcPr>
          <w:p w:rsidR="00A20E10" w:rsidRPr="000D23F0" w:rsidRDefault="00A20E10" w:rsidP="00564E6D">
            <w:pPr>
              <w:keepNext/>
              <w:widowControl w:val="0"/>
              <w:jc w:val="both"/>
              <w:rPr>
                <w:i/>
                <w:snapToGrid w:val="0"/>
                <w:sz w:val="28"/>
                <w:szCs w:val="28"/>
              </w:rPr>
            </w:pPr>
            <w:r w:rsidRPr="000D23F0">
              <w:rPr>
                <w:i/>
                <w:snapToGrid w:val="0"/>
                <w:sz w:val="28"/>
                <w:szCs w:val="28"/>
              </w:rPr>
              <w:t>ТЕМА И ЦЕЛЬ ДОКЛАДЧИКА</w:t>
            </w:r>
          </w:p>
        </w:tc>
        <w:tc>
          <w:tcPr>
            <w:tcW w:w="656" w:type="pct"/>
            <w:tcBorders>
              <w:top w:val="single" w:sz="6" w:space="0" w:color="auto"/>
              <w:left w:val="single" w:sz="6" w:space="0" w:color="auto"/>
              <w:bottom w:val="single" w:sz="6" w:space="0" w:color="auto"/>
              <w:right w:val="single" w:sz="6" w:space="0" w:color="auto"/>
            </w:tcBorders>
          </w:tcPr>
          <w:p w:rsidR="00A20E10" w:rsidRPr="000D23F0" w:rsidRDefault="00A20E10" w:rsidP="00564E6D">
            <w:pPr>
              <w:widowControl w:val="0"/>
              <w:jc w:val="both"/>
              <w:rPr>
                <w:snapToGrid w:val="0"/>
                <w:sz w:val="28"/>
                <w:szCs w:val="28"/>
                <w:lang w:val="en-US"/>
              </w:rPr>
            </w:pPr>
            <w:r w:rsidRPr="000D23F0">
              <w:rPr>
                <w:snapToGrid w:val="0"/>
                <w:sz w:val="28"/>
                <w:szCs w:val="28"/>
                <w:lang w:val="en-US"/>
              </w:rPr>
              <w:t>***</w:t>
            </w:r>
          </w:p>
        </w:tc>
        <w:tc>
          <w:tcPr>
            <w:tcW w:w="984" w:type="pct"/>
            <w:tcBorders>
              <w:top w:val="single" w:sz="6" w:space="0" w:color="auto"/>
              <w:left w:val="single" w:sz="6" w:space="0" w:color="auto"/>
              <w:bottom w:val="single" w:sz="6" w:space="0" w:color="auto"/>
              <w:right w:val="single" w:sz="6" w:space="0" w:color="auto"/>
            </w:tcBorders>
          </w:tcPr>
          <w:p w:rsidR="00A20E10" w:rsidRPr="000D23F0" w:rsidRDefault="00A20E10" w:rsidP="00564E6D">
            <w:pPr>
              <w:widowControl w:val="0"/>
              <w:jc w:val="both"/>
              <w:rPr>
                <w:snapToGrid w:val="0"/>
                <w:sz w:val="28"/>
                <w:szCs w:val="28"/>
                <w:lang w:val="en-US"/>
              </w:rPr>
            </w:pPr>
          </w:p>
        </w:tc>
      </w:tr>
      <w:tr w:rsidR="00A20E10" w:rsidRPr="000D23F0">
        <w:tc>
          <w:tcPr>
            <w:tcW w:w="3361" w:type="pct"/>
            <w:gridSpan w:val="2"/>
            <w:tcBorders>
              <w:top w:val="single" w:sz="6" w:space="0" w:color="auto"/>
              <w:left w:val="single" w:sz="6" w:space="0" w:color="auto"/>
              <w:bottom w:val="single" w:sz="6" w:space="0" w:color="auto"/>
              <w:right w:val="single" w:sz="6" w:space="0" w:color="auto"/>
            </w:tcBorders>
          </w:tcPr>
          <w:p w:rsidR="00A20E10" w:rsidRPr="000D23F0" w:rsidRDefault="00A20E10" w:rsidP="00564E6D">
            <w:pPr>
              <w:widowControl w:val="0"/>
              <w:jc w:val="both"/>
              <w:rPr>
                <w:snapToGrid w:val="0"/>
                <w:sz w:val="28"/>
                <w:szCs w:val="28"/>
              </w:rPr>
            </w:pPr>
            <w:r w:rsidRPr="000D23F0">
              <w:rPr>
                <w:snapToGrid w:val="0"/>
                <w:sz w:val="28"/>
                <w:szCs w:val="28"/>
              </w:rPr>
              <w:t>Подходят докладчику?</w:t>
            </w:r>
          </w:p>
        </w:tc>
        <w:tc>
          <w:tcPr>
            <w:tcW w:w="656" w:type="pct"/>
            <w:tcBorders>
              <w:top w:val="single" w:sz="6" w:space="0" w:color="auto"/>
              <w:left w:val="single" w:sz="6" w:space="0" w:color="auto"/>
              <w:bottom w:val="single" w:sz="6" w:space="0" w:color="auto"/>
              <w:right w:val="single" w:sz="6" w:space="0" w:color="auto"/>
            </w:tcBorders>
          </w:tcPr>
          <w:p w:rsidR="00A20E10" w:rsidRPr="000D23F0" w:rsidRDefault="00A20E10" w:rsidP="00564E6D">
            <w:pPr>
              <w:widowControl w:val="0"/>
              <w:jc w:val="both"/>
              <w:rPr>
                <w:snapToGrid w:val="0"/>
                <w:sz w:val="28"/>
                <w:szCs w:val="28"/>
                <w:lang w:val="en-US"/>
              </w:rPr>
            </w:pPr>
          </w:p>
        </w:tc>
        <w:tc>
          <w:tcPr>
            <w:tcW w:w="984" w:type="pct"/>
            <w:tcBorders>
              <w:top w:val="single" w:sz="6" w:space="0" w:color="auto"/>
              <w:left w:val="single" w:sz="6" w:space="0" w:color="auto"/>
              <w:bottom w:val="single" w:sz="6" w:space="0" w:color="auto"/>
              <w:right w:val="single" w:sz="6" w:space="0" w:color="auto"/>
            </w:tcBorders>
          </w:tcPr>
          <w:p w:rsidR="00A20E10" w:rsidRPr="000D23F0" w:rsidRDefault="00A20E10" w:rsidP="00564E6D">
            <w:pPr>
              <w:widowControl w:val="0"/>
              <w:jc w:val="both"/>
              <w:rPr>
                <w:snapToGrid w:val="0"/>
                <w:sz w:val="28"/>
                <w:szCs w:val="28"/>
                <w:lang w:val="en-US"/>
              </w:rPr>
            </w:pPr>
          </w:p>
        </w:tc>
      </w:tr>
      <w:tr w:rsidR="00A20E10" w:rsidRPr="000D23F0">
        <w:tc>
          <w:tcPr>
            <w:tcW w:w="3361" w:type="pct"/>
            <w:gridSpan w:val="2"/>
            <w:tcBorders>
              <w:top w:val="single" w:sz="6" w:space="0" w:color="auto"/>
              <w:left w:val="single" w:sz="6" w:space="0" w:color="auto"/>
              <w:bottom w:val="single" w:sz="6" w:space="0" w:color="auto"/>
              <w:right w:val="single" w:sz="6" w:space="0" w:color="auto"/>
            </w:tcBorders>
          </w:tcPr>
          <w:p w:rsidR="00A20E10" w:rsidRPr="000D23F0" w:rsidRDefault="00A20E10" w:rsidP="00564E6D">
            <w:pPr>
              <w:widowControl w:val="0"/>
              <w:jc w:val="both"/>
              <w:rPr>
                <w:snapToGrid w:val="0"/>
                <w:sz w:val="28"/>
                <w:szCs w:val="28"/>
              </w:rPr>
            </w:pPr>
            <w:r w:rsidRPr="000D23F0">
              <w:rPr>
                <w:snapToGrid w:val="0"/>
                <w:sz w:val="28"/>
                <w:szCs w:val="28"/>
              </w:rPr>
              <w:t>Отвечают интересам аудитории?</w:t>
            </w:r>
          </w:p>
        </w:tc>
        <w:tc>
          <w:tcPr>
            <w:tcW w:w="656" w:type="pct"/>
            <w:tcBorders>
              <w:top w:val="single" w:sz="6" w:space="0" w:color="auto"/>
              <w:left w:val="single" w:sz="6" w:space="0" w:color="auto"/>
              <w:bottom w:val="single" w:sz="6" w:space="0" w:color="auto"/>
              <w:right w:val="single" w:sz="6" w:space="0" w:color="auto"/>
            </w:tcBorders>
          </w:tcPr>
          <w:p w:rsidR="00A20E10" w:rsidRPr="000D23F0" w:rsidRDefault="00A20E10" w:rsidP="00564E6D">
            <w:pPr>
              <w:widowControl w:val="0"/>
              <w:jc w:val="both"/>
              <w:rPr>
                <w:snapToGrid w:val="0"/>
                <w:sz w:val="28"/>
                <w:szCs w:val="28"/>
                <w:lang w:val="en-US"/>
              </w:rPr>
            </w:pPr>
          </w:p>
        </w:tc>
        <w:tc>
          <w:tcPr>
            <w:tcW w:w="984" w:type="pct"/>
            <w:tcBorders>
              <w:top w:val="single" w:sz="6" w:space="0" w:color="auto"/>
              <w:left w:val="single" w:sz="6" w:space="0" w:color="auto"/>
              <w:bottom w:val="single" w:sz="6" w:space="0" w:color="auto"/>
              <w:right w:val="single" w:sz="6" w:space="0" w:color="auto"/>
            </w:tcBorders>
          </w:tcPr>
          <w:p w:rsidR="00A20E10" w:rsidRPr="000D23F0" w:rsidRDefault="00A20E10" w:rsidP="00564E6D">
            <w:pPr>
              <w:widowControl w:val="0"/>
              <w:jc w:val="both"/>
              <w:rPr>
                <w:snapToGrid w:val="0"/>
                <w:sz w:val="28"/>
                <w:szCs w:val="28"/>
                <w:lang w:val="en-US"/>
              </w:rPr>
            </w:pPr>
          </w:p>
        </w:tc>
      </w:tr>
      <w:tr w:rsidR="00A20E10" w:rsidRPr="000D23F0">
        <w:tc>
          <w:tcPr>
            <w:tcW w:w="3361" w:type="pct"/>
            <w:gridSpan w:val="2"/>
            <w:tcBorders>
              <w:top w:val="single" w:sz="6" w:space="0" w:color="auto"/>
              <w:left w:val="single" w:sz="6" w:space="0" w:color="auto"/>
              <w:bottom w:val="single" w:sz="6" w:space="0" w:color="auto"/>
              <w:right w:val="single" w:sz="6" w:space="0" w:color="auto"/>
            </w:tcBorders>
          </w:tcPr>
          <w:p w:rsidR="00A20E10" w:rsidRPr="000D23F0" w:rsidRDefault="00A20E10" w:rsidP="00564E6D">
            <w:pPr>
              <w:widowControl w:val="0"/>
              <w:jc w:val="both"/>
              <w:rPr>
                <w:snapToGrid w:val="0"/>
                <w:sz w:val="28"/>
                <w:szCs w:val="28"/>
              </w:rPr>
            </w:pPr>
            <w:r w:rsidRPr="000D23F0">
              <w:rPr>
                <w:snapToGrid w:val="0"/>
                <w:sz w:val="28"/>
                <w:szCs w:val="28"/>
              </w:rPr>
              <w:t>Соответствуют уровню знаний аудитории?</w:t>
            </w:r>
          </w:p>
        </w:tc>
        <w:tc>
          <w:tcPr>
            <w:tcW w:w="656" w:type="pct"/>
            <w:tcBorders>
              <w:top w:val="single" w:sz="6" w:space="0" w:color="auto"/>
              <w:left w:val="single" w:sz="6" w:space="0" w:color="auto"/>
              <w:bottom w:val="single" w:sz="6" w:space="0" w:color="auto"/>
              <w:right w:val="single" w:sz="6" w:space="0" w:color="auto"/>
            </w:tcBorders>
          </w:tcPr>
          <w:p w:rsidR="00A20E10" w:rsidRPr="000D23F0" w:rsidRDefault="00A20E10" w:rsidP="00564E6D">
            <w:pPr>
              <w:widowControl w:val="0"/>
              <w:jc w:val="both"/>
              <w:rPr>
                <w:snapToGrid w:val="0"/>
                <w:sz w:val="28"/>
                <w:szCs w:val="28"/>
                <w:lang w:val="en-US"/>
              </w:rPr>
            </w:pPr>
          </w:p>
        </w:tc>
        <w:tc>
          <w:tcPr>
            <w:tcW w:w="984" w:type="pct"/>
            <w:tcBorders>
              <w:top w:val="single" w:sz="6" w:space="0" w:color="auto"/>
              <w:left w:val="single" w:sz="6" w:space="0" w:color="auto"/>
              <w:bottom w:val="single" w:sz="6" w:space="0" w:color="auto"/>
              <w:right w:val="single" w:sz="6" w:space="0" w:color="auto"/>
            </w:tcBorders>
          </w:tcPr>
          <w:p w:rsidR="00A20E10" w:rsidRPr="000D23F0" w:rsidRDefault="00A20E10" w:rsidP="00564E6D">
            <w:pPr>
              <w:widowControl w:val="0"/>
              <w:jc w:val="both"/>
              <w:rPr>
                <w:snapToGrid w:val="0"/>
                <w:sz w:val="28"/>
                <w:szCs w:val="28"/>
                <w:lang w:val="en-US"/>
              </w:rPr>
            </w:pPr>
          </w:p>
        </w:tc>
      </w:tr>
      <w:tr w:rsidR="00A20E10" w:rsidRPr="000D23F0">
        <w:tc>
          <w:tcPr>
            <w:tcW w:w="3361" w:type="pct"/>
            <w:gridSpan w:val="2"/>
            <w:tcBorders>
              <w:top w:val="single" w:sz="6" w:space="0" w:color="auto"/>
              <w:left w:val="single" w:sz="6" w:space="0" w:color="auto"/>
              <w:bottom w:val="single" w:sz="6" w:space="0" w:color="auto"/>
              <w:right w:val="single" w:sz="6" w:space="0" w:color="auto"/>
            </w:tcBorders>
          </w:tcPr>
          <w:p w:rsidR="00A20E10" w:rsidRPr="000D23F0" w:rsidRDefault="00A20E10" w:rsidP="00564E6D">
            <w:pPr>
              <w:widowControl w:val="0"/>
              <w:jc w:val="both"/>
              <w:rPr>
                <w:snapToGrid w:val="0"/>
                <w:sz w:val="28"/>
                <w:szCs w:val="28"/>
              </w:rPr>
            </w:pPr>
            <w:r w:rsidRPr="000D23F0">
              <w:rPr>
                <w:snapToGrid w:val="0"/>
                <w:sz w:val="28"/>
                <w:szCs w:val="28"/>
              </w:rPr>
              <w:t>Слишком широк объём?</w:t>
            </w:r>
          </w:p>
        </w:tc>
        <w:tc>
          <w:tcPr>
            <w:tcW w:w="656" w:type="pct"/>
            <w:tcBorders>
              <w:top w:val="single" w:sz="6" w:space="0" w:color="auto"/>
              <w:left w:val="single" w:sz="6" w:space="0" w:color="auto"/>
              <w:bottom w:val="single" w:sz="6" w:space="0" w:color="auto"/>
              <w:right w:val="single" w:sz="6" w:space="0" w:color="auto"/>
            </w:tcBorders>
          </w:tcPr>
          <w:p w:rsidR="00A20E10" w:rsidRPr="000D23F0" w:rsidRDefault="00A20E10" w:rsidP="00564E6D">
            <w:pPr>
              <w:widowControl w:val="0"/>
              <w:jc w:val="both"/>
              <w:rPr>
                <w:snapToGrid w:val="0"/>
                <w:sz w:val="28"/>
                <w:szCs w:val="28"/>
                <w:lang w:val="en-US"/>
              </w:rPr>
            </w:pPr>
          </w:p>
        </w:tc>
        <w:tc>
          <w:tcPr>
            <w:tcW w:w="984" w:type="pct"/>
            <w:tcBorders>
              <w:top w:val="single" w:sz="6" w:space="0" w:color="auto"/>
              <w:left w:val="single" w:sz="6" w:space="0" w:color="auto"/>
              <w:bottom w:val="single" w:sz="6" w:space="0" w:color="auto"/>
              <w:right w:val="single" w:sz="6" w:space="0" w:color="auto"/>
            </w:tcBorders>
          </w:tcPr>
          <w:p w:rsidR="00A20E10" w:rsidRPr="000D23F0" w:rsidRDefault="00A20E10" w:rsidP="00564E6D">
            <w:pPr>
              <w:widowControl w:val="0"/>
              <w:jc w:val="both"/>
              <w:rPr>
                <w:snapToGrid w:val="0"/>
                <w:sz w:val="28"/>
                <w:szCs w:val="28"/>
                <w:lang w:val="en-US"/>
              </w:rPr>
            </w:pPr>
          </w:p>
        </w:tc>
      </w:tr>
      <w:tr w:rsidR="00A20E10" w:rsidRPr="000D23F0">
        <w:tc>
          <w:tcPr>
            <w:tcW w:w="3361" w:type="pct"/>
            <w:gridSpan w:val="2"/>
            <w:tcBorders>
              <w:top w:val="single" w:sz="6" w:space="0" w:color="auto"/>
              <w:left w:val="single" w:sz="6" w:space="0" w:color="auto"/>
              <w:bottom w:val="single" w:sz="6" w:space="0" w:color="auto"/>
              <w:right w:val="single" w:sz="6" w:space="0" w:color="auto"/>
            </w:tcBorders>
          </w:tcPr>
          <w:p w:rsidR="00A20E10" w:rsidRPr="000D23F0" w:rsidRDefault="00A20E10" w:rsidP="00564E6D">
            <w:pPr>
              <w:widowControl w:val="0"/>
              <w:jc w:val="both"/>
              <w:rPr>
                <w:snapToGrid w:val="0"/>
                <w:sz w:val="28"/>
                <w:szCs w:val="28"/>
              </w:rPr>
            </w:pPr>
            <w:r w:rsidRPr="000D23F0">
              <w:rPr>
                <w:snapToGrid w:val="0"/>
                <w:sz w:val="28"/>
                <w:szCs w:val="28"/>
              </w:rPr>
              <w:t>Чётко сформулирована цель речи?</w:t>
            </w:r>
          </w:p>
        </w:tc>
        <w:tc>
          <w:tcPr>
            <w:tcW w:w="656" w:type="pct"/>
            <w:tcBorders>
              <w:top w:val="single" w:sz="6" w:space="0" w:color="auto"/>
              <w:left w:val="single" w:sz="6" w:space="0" w:color="auto"/>
              <w:bottom w:val="single" w:sz="6" w:space="0" w:color="auto"/>
              <w:right w:val="single" w:sz="6" w:space="0" w:color="auto"/>
            </w:tcBorders>
          </w:tcPr>
          <w:p w:rsidR="00A20E10" w:rsidRPr="000D23F0" w:rsidRDefault="00A20E10" w:rsidP="00564E6D">
            <w:pPr>
              <w:widowControl w:val="0"/>
              <w:jc w:val="both"/>
              <w:rPr>
                <w:snapToGrid w:val="0"/>
                <w:sz w:val="28"/>
                <w:szCs w:val="28"/>
                <w:lang w:val="en-US"/>
              </w:rPr>
            </w:pPr>
          </w:p>
        </w:tc>
        <w:tc>
          <w:tcPr>
            <w:tcW w:w="984" w:type="pct"/>
            <w:tcBorders>
              <w:top w:val="single" w:sz="6" w:space="0" w:color="auto"/>
              <w:left w:val="single" w:sz="6" w:space="0" w:color="auto"/>
              <w:bottom w:val="single" w:sz="6" w:space="0" w:color="auto"/>
              <w:right w:val="single" w:sz="6" w:space="0" w:color="auto"/>
            </w:tcBorders>
          </w:tcPr>
          <w:p w:rsidR="00A20E10" w:rsidRPr="000D23F0" w:rsidRDefault="00A20E10" w:rsidP="00564E6D">
            <w:pPr>
              <w:widowControl w:val="0"/>
              <w:jc w:val="both"/>
              <w:rPr>
                <w:snapToGrid w:val="0"/>
                <w:sz w:val="28"/>
                <w:szCs w:val="28"/>
                <w:lang w:val="en-US"/>
              </w:rPr>
            </w:pPr>
          </w:p>
        </w:tc>
      </w:tr>
      <w:tr w:rsidR="00A20E10" w:rsidRPr="000D23F0">
        <w:tc>
          <w:tcPr>
            <w:tcW w:w="3361" w:type="pct"/>
            <w:gridSpan w:val="2"/>
            <w:tcBorders>
              <w:top w:val="single" w:sz="6" w:space="0" w:color="auto"/>
              <w:left w:val="single" w:sz="6" w:space="0" w:color="auto"/>
              <w:bottom w:val="single" w:sz="6" w:space="0" w:color="auto"/>
              <w:right w:val="single" w:sz="6" w:space="0" w:color="auto"/>
            </w:tcBorders>
          </w:tcPr>
          <w:p w:rsidR="00A20E10" w:rsidRPr="000D23F0" w:rsidRDefault="00A20E10" w:rsidP="00564E6D">
            <w:pPr>
              <w:keepNext/>
              <w:widowControl w:val="0"/>
              <w:jc w:val="both"/>
              <w:rPr>
                <w:i/>
                <w:snapToGrid w:val="0"/>
                <w:sz w:val="28"/>
                <w:szCs w:val="28"/>
              </w:rPr>
            </w:pPr>
            <w:r w:rsidRPr="000D23F0">
              <w:rPr>
                <w:i/>
                <w:snapToGrid w:val="0"/>
                <w:sz w:val="28"/>
                <w:szCs w:val="28"/>
              </w:rPr>
              <w:t>РАЗВИТИЕ РЕЧИ</w:t>
            </w:r>
          </w:p>
        </w:tc>
        <w:tc>
          <w:tcPr>
            <w:tcW w:w="656" w:type="pct"/>
            <w:tcBorders>
              <w:top w:val="single" w:sz="6" w:space="0" w:color="auto"/>
              <w:left w:val="single" w:sz="6" w:space="0" w:color="auto"/>
              <w:bottom w:val="single" w:sz="6" w:space="0" w:color="auto"/>
              <w:right w:val="single" w:sz="6" w:space="0" w:color="auto"/>
            </w:tcBorders>
          </w:tcPr>
          <w:p w:rsidR="00A20E10" w:rsidRPr="000D23F0" w:rsidRDefault="00A20E10" w:rsidP="00564E6D">
            <w:pPr>
              <w:widowControl w:val="0"/>
              <w:jc w:val="both"/>
              <w:rPr>
                <w:snapToGrid w:val="0"/>
                <w:sz w:val="28"/>
                <w:szCs w:val="28"/>
                <w:lang w:val="en-US"/>
              </w:rPr>
            </w:pPr>
          </w:p>
        </w:tc>
        <w:tc>
          <w:tcPr>
            <w:tcW w:w="984" w:type="pct"/>
            <w:tcBorders>
              <w:top w:val="single" w:sz="6" w:space="0" w:color="auto"/>
              <w:left w:val="single" w:sz="6" w:space="0" w:color="auto"/>
              <w:bottom w:val="single" w:sz="6" w:space="0" w:color="auto"/>
              <w:right w:val="single" w:sz="6" w:space="0" w:color="auto"/>
            </w:tcBorders>
          </w:tcPr>
          <w:p w:rsidR="00A20E10" w:rsidRPr="000D23F0" w:rsidRDefault="00A20E10" w:rsidP="00564E6D">
            <w:pPr>
              <w:widowControl w:val="0"/>
              <w:jc w:val="both"/>
              <w:rPr>
                <w:snapToGrid w:val="0"/>
                <w:sz w:val="28"/>
                <w:szCs w:val="28"/>
                <w:lang w:val="en-US"/>
              </w:rPr>
            </w:pPr>
          </w:p>
        </w:tc>
      </w:tr>
      <w:tr w:rsidR="00A20E10" w:rsidRPr="000D23F0">
        <w:tc>
          <w:tcPr>
            <w:tcW w:w="3361" w:type="pct"/>
            <w:gridSpan w:val="2"/>
            <w:tcBorders>
              <w:top w:val="single" w:sz="6" w:space="0" w:color="auto"/>
              <w:left w:val="single" w:sz="6" w:space="0" w:color="auto"/>
              <w:bottom w:val="single" w:sz="6" w:space="0" w:color="auto"/>
              <w:right w:val="single" w:sz="6" w:space="0" w:color="auto"/>
            </w:tcBorders>
          </w:tcPr>
          <w:p w:rsidR="00A20E10" w:rsidRPr="000D23F0" w:rsidRDefault="00A20E10" w:rsidP="00564E6D">
            <w:pPr>
              <w:widowControl w:val="0"/>
              <w:jc w:val="both"/>
              <w:rPr>
                <w:snapToGrid w:val="0"/>
                <w:sz w:val="28"/>
                <w:szCs w:val="28"/>
              </w:rPr>
            </w:pPr>
            <w:r w:rsidRPr="000D23F0">
              <w:rPr>
                <w:snapToGrid w:val="0"/>
                <w:sz w:val="28"/>
                <w:szCs w:val="28"/>
              </w:rPr>
              <w:t>Ясна структура речи?</w:t>
            </w:r>
          </w:p>
        </w:tc>
        <w:tc>
          <w:tcPr>
            <w:tcW w:w="656" w:type="pct"/>
            <w:tcBorders>
              <w:top w:val="single" w:sz="6" w:space="0" w:color="auto"/>
              <w:left w:val="single" w:sz="6" w:space="0" w:color="auto"/>
              <w:bottom w:val="single" w:sz="6" w:space="0" w:color="auto"/>
              <w:right w:val="single" w:sz="6" w:space="0" w:color="auto"/>
            </w:tcBorders>
          </w:tcPr>
          <w:p w:rsidR="00A20E10" w:rsidRPr="000D23F0" w:rsidRDefault="00A20E10" w:rsidP="00564E6D">
            <w:pPr>
              <w:widowControl w:val="0"/>
              <w:jc w:val="both"/>
              <w:rPr>
                <w:snapToGrid w:val="0"/>
                <w:sz w:val="28"/>
                <w:szCs w:val="28"/>
                <w:lang w:val="en-US"/>
              </w:rPr>
            </w:pPr>
          </w:p>
        </w:tc>
        <w:tc>
          <w:tcPr>
            <w:tcW w:w="984" w:type="pct"/>
            <w:tcBorders>
              <w:top w:val="single" w:sz="6" w:space="0" w:color="auto"/>
              <w:left w:val="single" w:sz="6" w:space="0" w:color="auto"/>
              <w:bottom w:val="single" w:sz="6" w:space="0" w:color="auto"/>
              <w:right w:val="single" w:sz="6" w:space="0" w:color="auto"/>
            </w:tcBorders>
          </w:tcPr>
          <w:p w:rsidR="00A20E10" w:rsidRPr="000D23F0" w:rsidRDefault="00A20E10" w:rsidP="00564E6D">
            <w:pPr>
              <w:widowControl w:val="0"/>
              <w:jc w:val="both"/>
              <w:rPr>
                <w:snapToGrid w:val="0"/>
                <w:sz w:val="28"/>
                <w:szCs w:val="28"/>
                <w:lang w:val="en-US"/>
              </w:rPr>
            </w:pPr>
          </w:p>
        </w:tc>
      </w:tr>
      <w:tr w:rsidR="00A20E10" w:rsidRPr="000D23F0">
        <w:tc>
          <w:tcPr>
            <w:tcW w:w="3361" w:type="pct"/>
            <w:gridSpan w:val="2"/>
            <w:tcBorders>
              <w:top w:val="single" w:sz="6" w:space="0" w:color="auto"/>
              <w:left w:val="single" w:sz="6" w:space="0" w:color="auto"/>
              <w:bottom w:val="single" w:sz="6" w:space="0" w:color="auto"/>
              <w:right w:val="single" w:sz="6" w:space="0" w:color="auto"/>
            </w:tcBorders>
          </w:tcPr>
          <w:p w:rsidR="00A20E10" w:rsidRPr="000D23F0" w:rsidRDefault="00A20E10" w:rsidP="00564E6D">
            <w:pPr>
              <w:widowControl w:val="0"/>
              <w:jc w:val="both"/>
              <w:rPr>
                <w:snapToGrid w:val="0"/>
                <w:sz w:val="28"/>
                <w:szCs w:val="28"/>
              </w:rPr>
            </w:pPr>
            <w:r w:rsidRPr="000D23F0">
              <w:rPr>
                <w:snapToGrid w:val="0"/>
                <w:sz w:val="28"/>
                <w:szCs w:val="28"/>
              </w:rPr>
              <w:t>Тщательно проработана?</w:t>
            </w:r>
          </w:p>
        </w:tc>
        <w:tc>
          <w:tcPr>
            <w:tcW w:w="656" w:type="pct"/>
            <w:tcBorders>
              <w:top w:val="single" w:sz="6" w:space="0" w:color="auto"/>
              <w:left w:val="single" w:sz="6" w:space="0" w:color="auto"/>
              <w:bottom w:val="single" w:sz="6" w:space="0" w:color="auto"/>
              <w:right w:val="single" w:sz="6" w:space="0" w:color="auto"/>
            </w:tcBorders>
          </w:tcPr>
          <w:p w:rsidR="00A20E10" w:rsidRPr="000D23F0" w:rsidRDefault="00A20E10" w:rsidP="00564E6D">
            <w:pPr>
              <w:widowControl w:val="0"/>
              <w:jc w:val="both"/>
              <w:rPr>
                <w:snapToGrid w:val="0"/>
                <w:sz w:val="28"/>
                <w:szCs w:val="28"/>
                <w:lang w:val="en-US"/>
              </w:rPr>
            </w:pPr>
          </w:p>
        </w:tc>
        <w:tc>
          <w:tcPr>
            <w:tcW w:w="984" w:type="pct"/>
            <w:tcBorders>
              <w:top w:val="single" w:sz="6" w:space="0" w:color="auto"/>
              <w:left w:val="single" w:sz="6" w:space="0" w:color="auto"/>
              <w:bottom w:val="single" w:sz="6" w:space="0" w:color="auto"/>
              <w:right w:val="single" w:sz="6" w:space="0" w:color="auto"/>
            </w:tcBorders>
          </w:tcPr>
          <w:p w:rsidR="00A20E10" w:rsidRPr="000D23F0" w:rsidRDefault="00A20E10" w:rsidP="00564E6D">
            <w:pPr>
              <w:widowControl w:val="0"/>
              <w:jc w:val="both"/>
              <w:rPr>
                <w:snapToGrid w:val="0"/>
                <w:sz w:val="28"/>
                <w:szCs w:val="28"/>
                <w:lang w:val="en-US"/>
              </w:rPr>
            </w:pPr>
          </w:p>
        </w:tc>
      </w:tr>
      <w:tr w:rsidR="00A20E10" w:rsidRPr="000D23F0">
        <w:tc>
          <w:tcPr>
            <w:tcW w:w="3361" w:type="pct"/>
            <w:gridSpan w:val="2"/>
            <w:tcBorders>
              <w:top w:val="single" w:sz="6" w:space="0" w:color="auto"/>
              <w:left w:val="single" w:sz="6" w:space="0" w:color="auto"/>
              <w:bottom w:val="single" w:sz="6" w:space="0" w:color="auto"/>
              <w:right w:val="single" w:sz="6" w:space="0" w:color="auto"/>
            </w:tcBorders>
          </w:tcPr>
          <w:p w:rsidR="00A20E10" w:rsidRPr="000D23F0" w:rsidRDefault="00A20E10" w:rsidP="00564E6D">
            <w:pPr>
              <w:widowControl w:val="0"/>
              <w:jc w:val="both"/>
              <w:rPr>
                <w:snapToGrid w:val="0"/>
                <w:sz w:val="28"/>
                <w:szCs w:val="28"/>
              </w:rPr>
            </w:pPr>
            <w:r w:rsidRPr="000D23F0">
              <w:rPr>
                <w:snapToGrid w:val="0"/>
                <w:sz w:val="28"/>
                <w:szCs w:val="28"/>
              </w:rPr>
              <w:t>Ясны основные положения?</w:t>
            </w:r>
          </w:p>
        </w:tc>
        <w:tc>
          <w:tcPr>
            <w:tcW w:w="656" w:type="pct"/>
            <w:tcBorders>
              <w:top w:val="single" w:sz="6" w:space="0" w:color="auto"/>
              <w:left w:val="single" w:sz="6" w:space="0" w:color="auto"/>
              <w:bottom w:val="single" w:sz="6" w:space="0" w:color="auto"/>
              <w:right w:val="single" w:sz="6" w:space="0" w:color="auto"/>
            </w:tcBorders>
          </w:tcPr>
          <w:p w:rsidR="00A20E10" w:rsidRPr="000D23F0" w:rsidRDefault="00A20E10" w:rsidP="00564E6D">
            <w:pPr>
              <w:widowControl w:val="0"/>
              <w:jc w:val="both"/>
              <w:rPr>
                <w:snapToGrid w:val="0"/>
                <w:sz w:val="28"/>
                <w:szCs w:val="28"/>
                <w:lang w:val="en-US"/>
              </w:rPr>
            </w:pPr>
          </w:p>
        </w:tc>
        <w:tc>
          <w:tcPr>
            <w:tcW w:w="984" w:type="pct"/>
            <w:tcBorders>
              <w:top w:val="single" w:sz="6" w:space="0" w:color="auto"/>
              <w:left w:val="single" w:sz="6" w:space="0" w:color="auto"/>
              <w:bottom w:val="single" w:sz="6" w:space="0" w:color="auto"/>
              <w:right w:val="single" w:sz="6" w:space="0" w:color="auto"/>
            </w:tcBorders>
          </w:tcPr>
          <w:p w:rsidR="00A20E10" w:rsidRPr="000D23F0" w:rsidRDefault="00A20E10" w:rsidP="00564E6D">
            <w:pPr>
              <w:widowControl w:val="0"/>
              <w:jc w:val="both"/>
              <w:rPr>
                <w:snapToGrid w:val="0"/>
                <w:sz w:val="28"/>
                <w:szCs w:val="28"/>
                <w:lang w:val="en-US"/>
              </w:rPr>
            </w:pPr>
          </w:p>
        </w:tc>
      </w:tr>
      <w:tr w:rsidR="00A20E10" w:rsidRPr="000D23F0">
        <w:tc>
          <w:tcPr>
            <w:tcW w:w="3361" w:type="pct"/>
            <w:gridSpan w:val="2"/>
            <w:tcBorders>
              <w:top w:val="single" w:sz="6" w:space="0" w:color="auto"/>
              <w:left w:val="single" w:sz="6" w:space="0" w:color="auto"/>
              <w:bottom w:val="single" w:sz="6" w:space="0" w:color="auto"/>
              <w:right w:val="single" w:sz="6" w:space="0" w:color="auto"/>
            </w:tcBorders>
          </w:tcPr>
          <w:p w:rsidR="00A20E10" w:rsidRPr="000D23F0" w:rsidRDefault="00A20E10" w:rsidP="00564E6D">
            <w:pPr>
              <w:widowControl w:val="0"/>
              <w:jc w:val="both"/>
              <w:rPr>
                <w:snapToGrid w:val="0"/>
                <w:sz w:val="28"/>
                <w:szCs w:val="28"/>
              </w:rPr>
            </w:pPr>
            <w:r w:rsidRPr="000D23F0">
              <w:rPr>
                <w:snapToGrid w:val="0"/>
                <w:sz w:val="28"/>
                <w:szCs w:val="28"/>
              </w:rPr>
              <w:t>Достаточны повторения?</w:t>
            </w:r>
          </w:p>
        </w:tc>
        <w:tc>
          <w:tcPr>
            <w:tcW w:w="656" w:type="pct"/>
            <w:tcBorders>
              <w:top w:val="single" w:sz="6" w:space="0" w:color="auto"/>
              <w:left w:val="single" w:sz="6" w:space="0" w:color="auto"/>
              <w:bottom w:val="single" w:sz="6" w:space="0" w:color="auto"/>
              <w:right w:val="single" w:sz="6" w:space="0" w:color="auto"/>
            </w:tcBorders>
          </w:tcPr>
          <w:p w:rsidR="00A20E10" w:rsidRPr="000D23F0" w:rsidRDefault="00A20E10" w:rsidP="00564E6D">
            <w:pPr>
              <w:widowControl w:val="0"/>
              <w:jc w:val="both"/>
              <w:rPr>
                <w:snapToGrid w:val="0"/>
                <w:sz w:val="28"/>
                <w:szCs w:val="28"/>
                <w:lang w:val="en-US"/>
              </w:rPr>
            </w:pPr>
          </w:p>
        </w:tc>
        <w:tc>
          <w:tcPr>
            <w:tcW w:w="984" w:type="pct"/>
            <w:tcBorders>
              <w:top w:val="single" w:sz="6" w:space="0" w:color="auto"/>
              <w:left w:val="single" w:sz="6" w:space="0" w:color="auto"/>
              <w:bottom w:val="single" w:sz="6" w:space="0" w:color="auto"/>
              <w:right w:val="single" w:sz="6" w:space="0" w:color="auto"/>
            </w:tcBorders>
          </w:tcPr>
          <w:p w:rsidR="00A20E10" w:rsidRPr="000D23F0" w:rsidRDefault="00A20E10" w:rsidP="00564E6D">
            <w:pPr>
              <w:widowControl w:val="0"/>
              <w:jc w:val="both"/>
              <w:rPr>
                <w:snapToGrid w:val="0"/>
                <w:sz w:val="28"/>
                <w:szCs w:val="28"/>
                <w:lang w:val="en-US"/>
              </w:rPr>
            </w:pPr>
          </w:p>
        </w:tc>
      </w:tr>
      <w:tr w:rsidR="00A20E10" w:rsidRPr="000D23F0">
        <w:tc>
          <w:tcPr>
            <w:tcW w:w="3361" w:type="pct"/>
            <w:gridSpan w:val="2"/>
            <w:tcBorders>
              <w:top w:val="single" w:sz="6" w:space="0" w:color="auto"/>
              <w:left w:val="single" w:sz="6" w:space="0" w:color="auto"/>
              <w:bottom w:val="single" w:sz="6" w:space="0" w:color="auto"/>
              <w:right w:val="single" w:sz="6" w:space="0" w:color="auto"/>
            </w:tcBorders>
          </w:tcPr>
          <w:p w:rsidR="00A20E10" w:rsidRPr="000D23F0" w:rsidRDefault="00A20E10" w:rsidP="00564E6D">
            <w:pPr>
              <w:widowControl w:val="0"/>
              <w:jc w:val="both"/>
              <w:rPr>
                <w:snapToGrid w:val="0"/>
                <w:sz w:val="28"/>
                <w:szCs w:val="28"/>
              </w:rPr>
            </w:pPr>
            <w:r w:rsidRPr="000D23F0">
              <w:rPr>
                <w:snapToGrid w:val="0"/>
                <w:sz w:val="28"/>
                <w:szCs w:val="28"/>
              </w:rPr>
              <w:t>Исчерпывающи определения?</w:t>
            </w:r>
          </w:p>
        </w:tc>
        <w:tc>
          <w:tcPr>
            <w:tcW w:w="656" w:type="pct"/>
            <w:tcBorders>
              <w:top w:val="single" w:sz="6" w:space="0" w:color="auto"/>
              <w:left w:val="single" w:sz="6" w:space="0" w:color="auto"/>
              <w:bottom w:val="single" w:sz="6" w:space="0" w:color="auto"/>
              <w:right w:val="single" w:sz="6" w:space="0" w:color="auto"/>
            </w:tcBorders>
          </w:tcPr>
          <w:p w:rsidR="00A20E10" w:rsidRPr="000D23F0" w:rsidRDefault="00A20E10" w:rsidP="00564E6D">
            <w:pPr>
              <w:widowControl w:val="0"/>
              <w:jc w:val="both"/>
              <w:rPr>
                <w:snapToGrid w:val="0"/>
                <w:sz w:val="28"/>
                <w:szCs w:val="28"/>
                <w:lang w:val="en-US"/>
              </w:rPr>
            </w:pPr>
          </w:p>
        </w:tc>
        <w:tc>
          <w:tcPr>
            <w:tcW w:w="984" w:type="pct"/>
            <w:tcBorders>
              <w:top w:val="single" w:sz="6" w:space="0" w:color="auto"/>
              <w:left w:val="single" w:sz="6" w:space="0" w:color="auto"/>
              <w:bottom w:val="single" w:sz="6" w:space="0" w:color="auto"/>
              <w:right w:val="single" w:sz="6" w:space="0" w:color="auto"/>
            </w:tcBorders>
          </w:tcPr>
          <w:p w:rsidR="00A20E10" w:rsidRPr="000D23F0" w:rsidRDefault="00A20E10" w:rsidP="00564E6D">
            <w:pPr>
              <w:widowControl w:val="0"/>
              <w:jc w:val="both"/>
              <w:rPr>
                <w:snapToGrid w:val="0"/>
                <w:sz w:val="28"/>
                <w:szCs w:val="28"/>
                <w:lang w:val="en-US"/>
              </w:rPr>
            </w:pPr>
          </w:p>
        </w:tc>
      </w:tr>
      <w:tr w:rsidR="00A20E10" w:rsidRPr="000D23F0">
        <w:tc>
          <w:tcPr>
            <w:tcW w:w="3361" w:type="pct"/>
            <w:gridSpan w:val="2"/>
            <w:tcBorders>
              <w:top w:val="single" w:sz="6" w:space="0" w:color="auto"/>
              <w:left w:val="single" w:sz="6" w:space="0" w:color="auto"/>
              <w:bottom w:val="single" w:sz="6" w:space="0" w:color="auto"/>
              <w:right w:val="single" w:sz="6" w:space="0" w:color="auto"/>
            </w:tcBorders>
          </w:tcPr>
          <w:p w:rsidR="00A20E10" w:rsidRPr="000D23F0" w:rsidRDefault="00A20E10" w:rsidP="00564E6D">
            <w:pPr>
              <w:widowControl w:val="0"/>
              <w:jc w:val="both"/>
              <w:rPr>
                <w:snapToGrid w:val="0"/>
                <w:sz w:val="28"/>
                <w:szCs w:val="28"/>
              </w:rPr>
            </w:pPr>
            <w:r w:rsidRPr="000D23F0">
              <w:rPr>
                <w:snapToGrid w:val="0"/>
                <w:sz w:val="28"/>
                <w:szCs w:val="28"/>
              </w:rPr>
              <w:t>Целесообразны переходы?</w:t>
            </w:r>
          </w:p>
        </w:tc>
        <w:tc>
          <w:tcPr>
            <w:tcW w:w="656" w:type="pct"/>
            <w:tcBorders>
              <w:top w:val="single" w:sz="6" w:space="0" w:color="auto"/>
              <w:left w:val="single" w:sz="6" w:space="0" w:color="auto"/>
              <w:bottom w:val="single" w:sz="6" w:space="0" w:color="auto"/>
              <w:right w:val="single" w:sz="6" w:space="0" w:color="auto"/>
            </w:tcBorders>
          </w:tcPr>
          <w:p w:rsidR="00A20E10" w:rsidRPr="000D23F0" w:rsidRDefault="00A20E10" w:rsidP="00564E6D">
            <w:pPr>
              <w:widowControl w:val="0"/>
              <w:jc w:val="both"/>
              <w:rPr>
                <w:snapToGrid w:val="0"/>
                <w:sz w:val="28"/>
                <w:szCs w:val="28"/>
                <w:lang w:val="en-US"/>
              </w:rPr>
            </w:pPr>
          </w:p>
        </w:tc>
        <w:tc>
          <w:tcPr>
            <w:tcW w:w="984" w:type="pct"/>
            <w:tcBorders>
              <w:top w:val="single" w:sz="6" w:space="0" w:color="auto"/>
              <w:left w:val="single" w:sz="6" w:space="0" w:color="auto"/>
              <w:bottom w:val="single" w:sz="6" w:space="0" w:color="auto"/>
              <w:right w:val="single" w:sz="6" w:space="0" w:color="auto"/>
            </w:tcBorders>
          </w:tcPr>
          <w:p w:rsidR="00A20E10" w:rsidRPr="000D23F0" w:rsidRDefault="00A20E10" w:rsidP="00564E6D">
            <w:pPr>
              <w:widowControl w:val="0"/>
              <w:jc w:val="both"/>
              <w:rPr>
                <w:snapToGrid w:val="0"/>
                <w:sz w:val="28"/>
                <w:szCs w:val="28"/>
                <w:lang w:val="en-US"/>
              </w:rPr>
            </w:pPr>
          </w:p>
        </w:tc>
      </w:tr>
      <w:tr w:rsidR="00A20E10" w:rsidRPr="000D23F0">
        <w:tc>
          <w:tcPr>
            <w:tcW w:w="3361" w:type="pct"/>
            <w:gridSpan w:val="2"/>
            <w:tcBorders>
              <w:top w:val="single" w:sz="6" w:space="0" w:color="auto"/>
              <w:left w:val="single" w:sz="6" w:space="0" w:color="auto"/>
              <w:bottom w:val="single" w:sz="6" w:space="0" w:color="auto"/>
              <w:right w:val="single" w:sz="6" w:space="0" w:color="auto"/>
            </w:tcBorders>
          </w:tcPr>
          <w:p w:rsidR="00A20E10" w:rsidRPr="000D23F0" w:rsidRDefault="00A20E10" w:rsidP="00564E6D">
            <w:pPr>
              <w:widowControl w:val="0"/>
              <w:jc w:val="both"/>
              <w:rPr>
                <w:snapToGrid w:val="0"/>
                <w:sz w:val="28"/>
                <w:szCs w:val="28"/>
              </w:rPr>
            </w:pPr>
            <w:r w:rsidRPr="000D23F0">
              <w:rPr>
                <w:snapToGrid w:val="0"/>
                <w:sz w:val="28"/>
                <w:szCs w:val="28"/>
              </w:rPr>
              <w:t>Достаточно примеров?</w:t>
            </w:r>
          </w:p>
        </w:tc>
        <w:tc>
          <w:tcPr>
            <w:tcW w:w="656" w:type="pct"/>
            <w:tcBorders>
              <w:top w:val="single" w:sz="6" w:space="0" w:color="auto"/>
              <w:left w:val="single" w:sz="6" w:space="0" w:color="auto"/>
              <w:bottom w:val="single" w:sz="6" w:space="0" w:color="auto"/>
              <w:right w:val="single" w:sz="6" w:space="0" w:color="auto"/>
            </w:tcBorders>
          </w:tcPr>
          <w:p w:rsidR="00A20E10" w:rsidRPr="000D23F0" w:rsidRDefault="00A20E10" w:rsidP="00564E6D">
            <w:pPr>
              <w:widowControl w:val="0"/>
              <w:jc w:val="both"/>
              <w:rPr>
                <w:snapToGrid w:val="0"/>
                <w:sz w:val="28"/>
                <w:szCs w:val="28"/>
                <w:lang w:val="en-US"/>
              </w:rPr>
            </w:pPr>
          </w:p>
        </w:tc>
        <w:tc>
          <w:tcPr>
            <w:tcW w:w="984" w:type="pct"/>
            <w:tcBorders>
              <w:top w:val="single" w:sz="6" w:space="0" w:color="auto"/>
              <w:left w:val="single" w:sz="6" w:space="0" w:color="auto"/>
              <w:bottom w:val="single" w:sz="6" w:space="0" w:color="auto"/>
              <w:right w:val="single" w:sz="6" w:space="0" w:color="auto"/>
            </w:tcBorders>
          </w:tcPr>
          <w:p w:rsidR="00A20E10" w:rsidRPr="000D23F0" w:rsidRDefault="00A20E10" w:rsidP="00564E6D">
            <w:pPr>
              <w:widowControl w:val="0"/>
              <w:jc w:val="both"/>
              <w:rPr>
                <w:snapToGrid w:val="0"/>
                <w:sz w:val="28"/>
                <w:szCs w:val="28"/>
                <w:lang w:val="en-US"/>
              </w:rPr>
            </w:pPr>
          </w:p>
        </w:tc>
      </w:tr>
      <w:tr w:rsidR="00A20E10" w:rsidRPr="000D23F0">
        <w:tc>
          <w:tcPr>
            <w:tcW w:w="3361" w:type="pct"/>
            <w:gridSpan w:val="2"/>
            <w:tcBorders>
              <w:top w:val="single" w:sz="6" w:space="0" w:color="auto"/>
              <w:left w:val="single" w:sz="6" w:space="0" w:color="auto"/>
              <w:bottom w:val="single" w:sz="6" w:space="0" w:color="auto"/>
              <w:right w:val="single" w:sz="6" w:space="0" w:color="auto"/>
            </w:tcBorders>
          </w:tcPr>
          <w:p w:rsidR="00A20E10" w:rsidRPr="000D23F0" w:rsidRDefault="00A20E10" w:rsidP="00564E6D">
            <w:pPr>
              <w:widowControl w:val="0"/>
              <w:jc w:val="both"/>
              <w:rPr>
                <w:snapToGrid w:val="0"/>
                <w:sz w:val="28"/>
                <w:szCs w:val="28"/>
              </w:rPr>
            </w:pPr>
            <w:r w:rsidRPr="000D23F0">
              <w:rPr>
                <w:snapToGrid w:val="0"/>
                <w:sz w:val="28"/>
                <w:szCs w:val="28"/>
              </w:rPr>
              <w:t>Целесообразны примеры?</w:t>
            </w:r>
          </w:p>
        </w:tc>
        <w:tc>
          <w:tcPr>
            <w:tcW w:w="656" w:type="pct"/>
            <w:tcBorders>
              <w:top w:val="single" w:sz="6" w:space="0" w:color="auto"/>
              <w:left w:val="single" w:sz="6" w:space="0" w:color="auto"/>
              <w:bottom w:val="single" w:sz="6" w:space="0" w:color="auto"/>
              <w:right w:val="single" w:sz="6" w:space="0" w:color="auto"/>
            </w:tcBorders>
          </w:tcPr>
          <w:p w:rsidR="00A20E10" w:rsidRPr="000D23F0" w:rsidRDefault="00A20E10" w:rsidP="00564E6D">
            <w:pPr>
              <w:widowControl w:val="0"/>
              <w:jc w:val="both"/>
              <w:rPr>
                <w:snapToGrid w:val="0"/>
                <w:sz w:val="28"/>
                <w:szCs w:val="28"/>
                <w:lang w:val="en-US"/>
              </w:rPr>
            </w:pPr>
          </w:p>
        </w:tc>
        <w:tc>
          <w:tcPr>
            <w:tcW w:w="984" w:type="pct"/>
            <w:tcBorders>
              <w:top w:val="single" w:sz="6" w:space="0" w:color="auto"/>
              <w:left w:val="single" w:sz="6" w:space="0" w:color="auto"/>
              <w:bottom w:val="single" w:sz="6" w:space="0" w:color="auto"/>
              <w:right w:val="single" w:sz="6" w:space="0" w:color="auto"/>
            </w:tcBorders>
          </w:tcPr>
          <w:p w:rsidR="00A20E10" w:rsidRPr="000D23F0" w:rsidRDefault="00A20E10" w:rsidP="00564E6D">
            <w:pPr>
              <w:widowControl w:val="0"/>
              <w:jc w:val="both"/>
              <w:rPr>
                <w:snapToGrid w:val="0"/>
                <w:sz w:val="28"/>
                <w:szCs w:val="28"/>
                <w:lang w:val="en-US"/>
              </w:rPr>
            </w:pPr>
          </w:p>
        </w:tc>
      </w:tr>
      <w:tr w:rsidR="00A20E10" w:rsidRPr="000D23F0">
        <w:tc>
          <w:tcPr>
            <w:tcW w:w="3361" w:type="pct"/>
            <w:gridSpan w:val="2"/>
            <w:tcBorders>
              <w:top w:val="single" w:sz="6" w:space="0" w:color="auto"/>
              <w:left w:val="single" w:sz="6" w:space="0" w:color="auto"/>
              <w:bottom w:val="single" w:sz="6" w:space="0" w:color="auto"/>
              <w:right w:val="single" w:sz="6" w:space="0" w:color="auto"/>
            </w:tcBorders>
          </w:tcPr>
          <w:p w:rsidR="00A20E10" w:rsidRPr="000D23F0" w:rsidRDefault="00A20E10" w:rsidP="00564E6D">
            <w:pPr>
              <w:widowControl w:val="0"/>
              <w:jc w:val="both"/>
              <w:rPr>
                <w:snapToGrid w:val="0"/>
                <w:sz w:val="28"/>
                <w:szCs w:val="28"/>
              </w:rPr>
            </w:pPr>
            <w:r w:rsidRPr="000D23F0">
              <w:rPr>
                <w:snapToGrid w:val="0"/>
                <w:sz w:val="28"/>
                <w:szCs w:val="28"/>
              </w:rPr>
              <w:t>Целесообразны цитаты?</w:t>
            </w:r>
          </w:p>
        </w:tc>
        <w:tc>
          <w:tcPr>
            <w:tcW w:w="656" w:type="pct"/>
            <w:tcBorders>
              <w:top w:val="single" w:sz="6" w:space="0" w:color="auto"/>
              <w:left w:val="single" w:sz="6" w:space="0" w:color="auto"/>
              <w:bottom w:val="single" w:sz="6" w:space="0" w:color="auto"/>
              <w:right w:val="single" w:sz="6" w:space="0" w:color="auto"/>
            </w:tcBorders>
          </w:tcPr>
          <w:p w:rsidR="00A20E10" w:rsidRPr="000D23F0" w:rsidRDefault="00A20E10" w:rsidP="00564E6D">
            <w:pPr>
              <w:widowControl w:val="0"/>
              <w:jc w:val="both"/>
              <w:rPr>
                <w:snapToGrid w:val="0"/>
                <w:sz w:val="28"/>
                <w:szCs w:val="28"/>
                <w:lang w:val="en-US"/>
              </w:rPr>
            </w:pPr>
          </w:p>
        </w:tc>
        <w:tc>
          <w:tcPr>
            <w:tcW w:w="984" w:type="pct"/>
            <w:tcBorders>
              <w:top w:val="single" w:sz="6" w:space="0" w:color="auto"/>
              <w:left w:val="single" w:sz="6" w:space="0" w:color="auto"/>
              <w:bottom w:val="single" w:sz="6" w:space="0" w:color="auto"/>
              <w:right w:val="single" w:sz="6" w:space="0" w:color="auto"/>
            </w:tcBorders>
          </w:tcPr>
          <w:p w:rsidR="00A20E10" w:rsidRPr="000D23F0" w:rsidRDefault="00A20E10" w:rsidP="00564E6D">
            <w:pPr>
              <w:widowControl w:val="0"/>
              <w:jc w:val="both"/>
              <w:rPr>
                <w:snapToGrid w:val="0"/>
                <w:sz w:val="28"/>
                <w:szCs w:val="28"/>
                <w:lang w:val="en-US"/>
              </w:rPr>
            </w:pPr>
          </w:p>
        </w:tc>
      </w:tr>
      <w:tr w:rsidR="00A20E10" w:rsidRPr="000D23F0">
        <w:tc>
          <w:tcPr>
            <w:tcW w:w="3361" w:type="pct"/>
            <w:gridSpan w:val="2"/>
            <w:tcBorders>
              <w:top w:val="single" w:sz="6" w:space="0" w:color="auto"/>
              <w:left w:val="single" w:sz="6" w:space="0" w:color="auto"/>
              <w:bottom w:val="single" w:sz="6" w:space="0" w:color="auto"/>
              <w:right w:val="single" w:sz="6" w:space="0" w:color="auto"/>
            </w:tcBorders>
          </w:tcPr>
          <w:p w:rsidR="00A20E10" w:rsidRPr="000D23F0" w:rsidRDefault="00A20E10" w:rsidP="00564E6D">
            <w:pPr>
              <w:widowControl w:val="0"/>
              <w:jc w:val="both"/>
              <w:rPr>
                <w:snapToGrid w:val="0"/>
                <w:sz w:val="28"/>
                <w:szCs w:val="28"/>
              </w:rPr>
            </w:pPr>
            <w:r w:rsidRPr="000D23F0">
              <w:rPr>
                <w:snapToGrid w:val="0"/>
                <w:sz w:val="28"/>
                <w:szCs w:val="28"/>
              </w:rPr>
              <w:t>Целесообразны статистические данные?</w:t>
            </w:r>
          </w:p>
        </w:tc>
        <w:tc>
          <w:tcPr>
            <w:tcW w:w="656" w:type="pct"/>
            <w:tcBorders>
              <w:top w:val="single" w:sz="6" w:space="0" w:color="auto"/>
              <w:left w:val="single" w:sz="6" w:space="0" w:color="auto"/>
              <w:bottom w:val="single" w:sz="6" w:space="0" w:color="auto"/>
              <w:right w:val="single" w:sz="6" w:space="0" w:color="auto"/>
            </w:tcBorders>
          </w:tcPr>
          <w:p w:rsidR="00A20E10" w:rsidRPr="000D23F0" w:rsidRDefault="00A20E10" w:rsidP="00564E6D">
            <w:pPr>
              <w:widowControl w:val="0"/>
              <w:jc w:val="both"/>
              <w:rPr>
                <w:snapToGrid w:val="0"/>
                <w:sz w:val="28"/>
                <w:szCs w:val="28"/>
                <w:lang w:val="en-US"/>
              </w:rPr>
            </w:pPr>
          </w:p>
        </w:tc>
        <w:tc>
          <w:tcPr>
            <w:tcW w:w="984" w:type="pct"/>
            <w:tcBorders>
              <w:top w:val="single" w:sz="6" w:space="0" w:color="auto"/>
              <w:left w:val="single" w:sz="6" w:space="0" w:color="auto"/>
              <w:bottom w:val="single" w:sz="6" w:space="0" w:color="auto"/>
              <w:right w:val="single" w:sz="6" w:space="0" w:color="auto"/>
            </w:tcBorders>
          </w:tcPr>
          <w:p w:rsidR="00A20E10" w:rsidRPr="000D23F0" w:rsidRDefault="00A20E10" w:rsidP="00564E6D">
            <w:pPr>
              <w:widowControl w:val="0"/>
              <w:jc w:val="both"/>
              <w:rPr>
                <w:snapToGrid w:val="0"/>
                <w:sz w:val="28"/>
                <w:szCs w:val="28"/>
                <w:lang w:val="en-US"/>
              </w:rPr>
            </w:pPr>
          </w:p>
        </w:tc>
      </w:tr>
      <w:tr w:rsidR="00A20E10" w:rsidRPr="000D23F0">
        <w:tc>
          <w:tcPr>
            <w:tcW w:w="3361" w:type="pct"/>
            <w:gridSpan w:val="2"/>
            <w:tcBorders>
              <w:top w:val="single" w:sz="6" w:space="0" w:color="auto"/>
              <w:left w:val="single" w:sz="6" w:space="0" w:color="auto"/>
              <w:bottom w:val="single" w:sz="6" w:space="0" w:color="auto"/>
              <w:right w:val="single" w:sz="6" w:space="0" w:color="auto"/>
            </w:tcBorders>
          </w:tcPr>
          <w:p w:rsidR="00A20E10" w:rsidRPr="000D23F0" w:rsidRDefault="00A20E10" w:rsidP="00564E6D">
            <w:pPr>
              <w:widowControl w:val="0"/>
              <w:jc w:val="both"/>
              <w:rPr>
                <w:snapToGrid w:val="0"/>
                <w:sz w:val="28"/>
                <w:szCs w:val="28"/>
              </w:rPr>
            </w:pPr>
            <w:r w:rsidRPr="000D23F0">
              <w:rPr>
                <w:snapToGrid w:val="0"/>
                <w:sz w:val="28"/>
                <w:szCs w:val="28"/>
              </w:rPr>
              <w:t>Ненужный материал?</w:t>
            </w:r>
          </w:p>
        </w:tc>
        <w:tc>
          <w:tcPr>
            <w:tcW w:w="656" w:type="pct"/>
            <w:tcBorders>
              <w:top w:val="single" w:sz="6" w:space="0" w:color="auto"/>
              <w:left w:val="single" w:sz="6" w:space="0" w:color="auto"/>
              <w:bottom w:val="single" w:sz="6" w:space="0" w:color="auto"/>
              <w:right w:val="single" w:sz="6" w:space="0" w:color="auto"/>
            </w:tcBorders>
          </w:tcPr>
          <w:p w:rsidR="00A20E10" w:rsidRPr="000D23F0" w:rsidRDefault="00A20E10" w:rsidP="00564E6D">
            <w:pPr>
              <w:widowControl w:val="0"/>
              <w:jc w:val="both"/>
              <w:rPr>
                <w:snapToGrid w:val="0"/>
                <w:sz w:val="28"/>
                <w:szCs w:val="28"/>
                <w:lang w:val="en-US"/>
              </w:rPr>
            </w:pPr>
          </w:p>
        </w:tc>
        <w:tc>
          <w:tcPr>
            <w:tcW w:w="984" w:type="pct"/>
            <w:tcBorders>
              <w:top w:val="single" w:sz="6" w:space="0" w:color="auto"/>
              <w:left w:val="single" w:sz="6" w:space="0" w:color="auto"/>
              <w:bottom w:val="single" w:sz="6" w:space="0" w:color="auto"/>
              <w:right w:val="single" w:sz="6" w:space="0" w:color="auto"/>
            </w:tcBorders>
          </w:tcPr>
          <w:p w:rsidR="00A20E10" w:rsidRPr="000D23F0" w:rsidRDefault="00A20E10" w:rsidP="00564E6D">
            <w:pPr>
              <w:widowControl w:val="0"/>
              <w:jc w:val="both"/>
              <w:rPr>
                <w:snapToGrid w:val="0"/>
                <w:sz w:val="28"/>
                <w:szCs w:val="28"/>
                <w:lang w:val="en-US"/>
              </w:rPr>
            </w:pPr>
          </w:p>
        </w:tc>
      </w:tr>
      <w:tr w:rsidR="00A20E10" w:rsidRPr="000D23F0">
        <w:tc>
          <w:tcPr>
            <w:tcW w:w="3361" w:type="pct"/>
            <w:gridSpan w:val="2"/>
            <w:tcBorders>
              <w:top w:val="single" w:sz="6" w:space="0" w:color="auto"/>
              <w:left w:val="single" w:sz="6" w:space="0" w:color="auto"/>
              <w:bottom w:val="single" w:sz="6" w:space="0" w:color="auto"/>
              <w:right w:val="single" w:sz="6" w:space="0" w:color="auto"/>
            </w:tcBorders>
          </w:tcPr>
          <w:p w:rsidR="00A20E10" w:rsidRPr="000D23F0" w:rsidRDefault="00A20E10" w:rsidP="00564E6D">
            <w:pPr>
              <w:widowControl w:val="0"/>
              <w:jc w:val="both"/>
              <w:rPr>
                <w:snapToGrid w:val="0"/>
                <w:sz w:val="28"/>
                <w:szCs w:val="28"/>
              </w:rPr>
            </w:pPr>
            <w:r w:rsidRPr="000D23F0">
              <w:rPr>
                <w:snapToGrid w:val="0"/>
                <w:sz w:val="28"/>
                <w:szCs w:val="28"/>
              </w:rPr>
              <w:t>Достигнута поставленная цель?</w:t>
            </w:r>
          </w:p>
        </w:tc>
        <w:tc>
          <w:tcPr>
            <w:tcW w:w="656" w:type="pct"/>
            <w:tcBorders>
              <w:top w:val="single" w:sz="6" w:space="0" w:color="auto"/>
              <w:left w:val="single" w:sz="6" w:space="0" w:color="auto"/>
              <w:bottom w:val="single" w:sz="6" w:space="0" w:color="auto"/>
              <w:right w:val="single" w:sz="6" w:space="0" w:color="auto"/>
            </w:tcBorders>
          </w:tcPr>
          <w:p w:rsidR="00A20E10" w:rsidRPr="000D23F0" w:rsidRDefault="00A20E10" w:rsidP="00564E6D">
            <w:pPr>
              <w:widowControl w:val="0"/>
              <w:jc w:val="both"/>
              <w:rPr>
                <w:snapToGrid w:val="0"/>
                <w:sz w:val="28"/>
                <w:szCs w:val="28"/>
                <w:lang w:val="en-US"/>
              </w:rPr>
            </w:pPr>
          </w:p>
        </w:tc>
        <w:tc>
          <w:tcPr>
            <w:tcW w:w="984" w:type="pct"/>
            <w:tcBorders>
              <w:top w:val="single" w:sz="6" w:space="0" w:color="auto"/>
              <w:left w:val="single" w:sz="6" w:space="0" w:color="auto"/>
              <w:bottom w:val="single" w:sz="6" w:space="0" w:color="auto"/>
              <w:right w:val="single" w:sz="6" w:space="0" w:color="auto"/>
            </w:tcBorders>
          </w:tcPr>
          <w:p w:rsidR="00A20E10" w:rsidRPr="000D23F0" w:rsidRDefault="00A20E10" w:rsidP="00564E6D">
            <w:pPr>
              <w:widowControl w:val="0"/>
              <w:jc w:val="both"/>
              <w:rPr>
                <w:snapToGrid w:val="0"/>
                <w:sz w:val="28"/>
                <w:szCs w:val="28"/>
                <w:lang w:val="en-US"/>
              </w:rPr>
            </w:pPr>
          </w:p>
        </w:tc>
      </w:tr>
      <w:tr w:rsidR="00A20E10" w:rsidRPr="000D23F0">
        <w:tc>
          <w:tcPr>
            <w:tcW w:w="3361" w:type="pct"/>
            <w:gridSpan w:val="2"/>
            <w:tcBorders>
              <w:top w:val="single" w:sz="6" w:space="0" w:color="auto"/>
              <w:left w:val="single" w:sz="6" w:space="0" w:color="auto"/>
              <w:bottom w:val="single" w:sz="6" w:space="0" w:color="auto"/>
              <w:right w:val="single" w:sz="6" w:space="0" w:color="auto"/>
            </w:tcBorders>
          </w:tcPr>
          <w:p w:rsidR="00A20E10" w:rsidRPr="000D23F0" w:rsidRDefault="00A20E10" w:rsidP="00564E6D">
            <w:pPr>
              <w:keepNext/>
              <w:widowControl w:val="0"/>
              <w:jc w:val="both"/>
              <w:rPr>
                <w:i/>
                <w:snapToGrid w:val="0"/>
                <w:sz w:val="28"/>
                <w:szCs w:val="28"/>
              </w:rPr>
            </w:pPr>
            <w:r w:rsidRPr="000D23F0">
              <w:rPr>
                <w:i/>
                <w:snapToGrid w:val="0"/>
                <w:sz w:val="28"/>
                <w:szCs w:val="28"/>
              </w:rPr>
              <w:t>ПРОИЗНЕСЕНИЕ</w:t>
            </w:r>
          </w:p>
        </w:tc>
        <w:tc>
          <w:tcPr>
            <w:tcW w:w="656" w:type="pct"/>
            <w:tcBorders>
              <w:top w:val="single" w:sz="6" w:space="0" w:color="auto"/>
              <w:left w:val="single" w:sz="6" w:space="0" w:color="auto"/>
              <w:bottom w:val="single" w:sz="6" w:space="0" w:color="auto"/>
              <w:right w:val="single" w:sz="6" w:space="0" w:color="auto"/>
            </w:tcBorders>
          </w:tcPr>
          <w:p w:rsidR="00A20E10" w:rsidRPr="000D23F0" w:rsidRDefault="00A20E10" w:rsidP="00564E6D">
            <w:pPr>
              <w:widowControl w:val="0"/>
              <w:jc w:val="both"/>
              <w:rPr>
                <w:snapToGrid w:val="0"/>
                <w:sz w:val="28"/>
                <w:szCs w:val="28"/>
                <w:lang w:val="en-US"/>
              </w:rPr>
            </w:pPr>
          </w:p>
        </w:tc>
        <w:tc>
          <w:tcPr>
            <w:tcW w:w="984" w:type="pct"/>
            <w:tcBorders>
              <w:top w:val="single" w:sz="6" w:space="0" w:color="auto"/>
              <w:left w:val="single" w:sz="6" w:space="0" w:color="auto"/>
              <w:bottom w:val="single" w:sz="6" w:space="0" w:color="auto"/>
              <w:right w:val="single" w:sz="6" w:space="0" w:color="auto"/>
            </w:tcBorders>
          </w:tcPr>
          <w:p w:rsidR="00A20E10" w:rsidRPr="000D23F0" w:rsidRDefault="00A20E10" w:rsidP="00564E6D">
            <w:pPr>
              <w:widowControl w:val="0"/>
              <w:jc w:val="both"/>
              <w:rPr>
                <w:snapToGrid w:val="0"/>
                <w:sz w:val="28"/>
                <w:szCs w:val="28"/>
                <w:lang w:val="en-US"/>
              </w:rPr>
            </w:pPr>
          </w:p>
        </w:tc>
      </w:tr>
      <w:tr w:rsidR="00A20E10" w:rsidRPr="000D23F0">
        <w:tc>
          <w:tcPr>
            <w:tcW w:w="3361" w:type="pct"/>
            <w:gridSpan w:val="2"/>
            <w:tcBorders>
              <w:top w:val="single" w:sz="6" w:space="0" w:color="auto"/>
              <w:left w:val="single" w:sz="6" w:space="0" w:color="auto"/>
              <w:bottom w:val="single" w:sz="6" w:space="0" w:color="auto"/>
              <w:right w:val="single" w:sz="6" w:space="0" w:color="auto"/>
            </w:tcBorders>
          </w:tcPr>
          <w:p w:rsidR="00A20E10" w:rsidRPr="000D23F0" w:rsidRDefault="00A20E10" w:rsidP="00564E6D">
            <w:pPr>
              <w:widowControl w:val="0"/>
              <w:jc w:val="both"/>
              <w:rPr>
                <w:snapToGrid w:val="0"/>
                <w:sz w:val="28"/>
                <w:szCs w:val="28"/>
              </w:rPr>
            </w:pPr>
            <w:r w:rsidRPr="000D23F0">
              <w:rPr>
                <w:snapToGrid w:val="0"/>
                <w:sz w:val="28"/>
                <w:szCs w:val="28"/>
              </w:rPr>
              <w:t>Естественные манеры?</w:t>
            </w:r>
          </w:p>
        </w:tc>
        <w:tc>
          <w:tcPr>
            <w:tcW w:w="656" w:type="pct"/>
            <w:tcBorders>
              <w:top w:val="single" w:sz="6" w:space="0" w:color="auto"/>
              <w:left w:val="single" w:sz="6" w:space="0" w:color="auto"/>
              <w:bottom w:val="single" w:sz="6" w:space="0" w:color="auto"/>
              <w:right w:val="single" w:sz="6" w:space="0" w:color="auto"/>
            </w:tcBorders>
          </w:tcPr>
          <w:p w:rsidR="00A20E10" w:rsidRPr="000D23F0" w:rsidRDefault="00A20E10" w:rsidP="00564E6D">
            <w:pPr>
              <w:widowControl w:val="0"/>
              <w:jc w:val="both"/>
              <w:rPr>
                <w:snapToGrid w:val="0"/>
                <w:sz w:val="28"/>
                <w:szCs w:val="28"/>
                <w:lang w:val="en-US"/>
              </w:rPr>
            </w:pPr>
          </w:p>
        </w:tc>
        <w:tc>
          <w:tcPr>
            <w:tcW w:w="984" w:type="pct"/>
            <w:tcBorders>
              <w:top w:val="single" w:sz="6" w:space="0" w:color="auto"/>
              <w:left w:val="single" w:sz="6" w:space="0" w:color="auto"/>
              <w:bottom w:val="single" w:sz="6" w:space="0" w:color="auto"/>
              <w:right w:val="single" w:sz="6" w:space="0" w:color="auto"/>
            </w:tcBorders>
          </w:tcPr>
          <w:p w:rsidR="00A20E10" w:rsidRPr="000D23F0" w:rsidRDefault="00A20E10" w:rsidP="00564E6D">
            <w:pPr>
              <w:widowControl w:val="0"/>
              <w:jc w:val="both"/>
              <w:rPr>
                <w:snapToGrid w:val="0"/>
                <w:sz w:val="28"/>
                <w:szCs w:val="28"/>
                <w:lang w:val="en-US"/>
              </w:rPr>
            </w:pPr>
          </w:p>
        </w:tc>
      </w:tr>
      <w:tr w:rsidR="00A20E10" w:rsidRPr="000D23F0">
        <w:tc>
          <w:tcPr>
            <w:tcW w:w="3361" w:type="pct"/>
            <w:gridSpan w:val="2"/>
            <w:tcBorders>
              <w:top w:val="single" w:sz="6" w:space="0" w:color="auto"/>
              <w:left w:val="single" w:sz="6" w:space="0" w:color="auto"/>
              <w:bottom w:val="single" w:sz="6" w:space="0" w:color="auto"/>
              <w:right w:val="single" w:sz="6" w:space="0" w:color="auto"/>
            </w:tcBorders>
          </w:tcPr>
          <w:p w:rsidR="00A20E10" w:rsidRPr="000D23F0" w:rsidRDefault="00A20E10" w:rsidP="00564E6D">
            <w:pPr>
              <w:widowControl w:val="0"/>
              <w:jc w:val="both"/>
              <w:rPr>
                <w:snapToGrid w:val="0"/>
                <w:sz w:val="28"/>
                <w:szCs w:val="28"/>
              </w:rPr>
            </w:pPr>
            <w:r w:rsidRPr="000D23F0">
              <w:rPr>
                <w:snapToGrid w:val="0"/>
                <w:sz w:val="28"/>
                <w:szCs w:val="28"/>
              </w:rPr>
              <w:t>Уверен в себе?</w:t>
            </w:r>
          </w:p>
        </w:tc>
        <w:tc>
          <w:tcPr>
            <w:tcW w:w="656" w:type="pct"/>
            <w:tcBorders>
              <w:top w:val="single" w:sz="6" w:space="0" w:color="auto"/>
              <w:left w:val="single" w:sz="6" w:space="0" w:color="auto"/>
              <w:bottom w:val="single" w:sz="6" w:space="0" w:color="auto"/>
              <w:right w:val="single" w:sz="6" w:space="0" w:color="auto"/>
            </w:tcBorders>
          </w:tcPr>
          <w:p w:rsidR="00A20E10" w:rsidRPr="000D23F0" w:rsidRDefault="00A20E10" w:rsidP="00564E6D">
            <w:pPr>
              <w:widowControl w:val="0"/>
              <w:jc w:val="both"/>
              <w:rPr>
                <w:snapToGrid w:val="0"/>
                <w:sz w:val="28"/>
                <w:szCs w:val="28"/>
                <w:lang w:val="en-US"/>
              </w:rPr>
            </w:pPr>
          </w:p>
        </w:tc>
        <w:tc>
          <w:tcPr>
            <w:tcW w:w="984" w:type="pct"/>
            <w:tcBorders>
              <w:top w:val="single" w:sz="6" w:space="0" w:color="auto"/>
              <w:left w:val="single" w:sz="6" w:space="0" w:color="auto"/>
              <w:bottom w:val="single" w:sz="6" w:space="0" w:color="auto"/>
              <w:right w:val="single" w:sz="6" w:space="0" w:color="auto"/>
            </w:tcBorders>
          </w:tcPr>
          <w:p w:rsidR="00A20E10" w:rsidRPr="000D23F0" w:rsidRDefault="00A20E10" w:rsidP="00564E6D">
            <w:pPr>
              <w:widowControl w:val="0"/>
              <w:jc w:val="both"/>
              <w:rPr>
                <w:snapToGrid w:val="0"/>
                <w:sz w:val="28"/>
                <w:szCs w:val="28"/>
                <w:lang w:val="en-US"/>
              </w:rPr>
            </w:pPr>
          </w:p>
        </w:tc>
      </w:tr>
      <w:tr w:rsidR="00A20E10" w:rsidRPr="000D23F0">
        <w:tc>
          <w:tcPr>
            <w:tcW w:w="3361" w:type="pct"/>
            <w:gridSpan w:val="2"/>
            <w:tcBorders>
              <w:top w:val="single" w:sz="6" w:space="0" w:color="auto"/>
              <w:left w:val="single" w:sz="6" w:space="0" w:color="auto"/>
              <w:bottom w:val="single" w:sz="6" w:space="0" w:color="auto"/>
              <w:right w:val="single" w:sz="6" w:space="0" w:color="auto"/>
            </w:tcBorders>
          </w:tcPr>
          <w:p w:rsidR="00A20E10" w:rsidRPr="000D23F0" w:rsidRDefault="00A20E10" w:rsidP="00564E6D">
            <w:pPr>
              <w:widowControl w:val="0"/>
              <w:jc w:val="both"/>
              <w:rPr>
                <w:snapToGrid w:val="0"/>
                <w:sz w:val="28"/>
                <w:szCs w:val="28"/>
              </w:rPr>
            </w:pPr>
            <w:r w:rsidRPr="000D23F0">
              <w:rPr>
                <w:snapToGrid w:val="0"/>
                <w:sz w:val="28"/>
                <w:szCs w:val="28"/>
              </w:rPr>
              <w:t>Товарищеский тон?</w:t>
            </w:r>
          </w:p>
        </w:tc>
        <w:tc>
          <w:tcPr>
            <w:tcW w:w="656" w:type="pct"/>
            <w:tcBorders>
              <w:top w:val="single" w:sz="6" w:space="0" w:color="auto"/>
              <w:left w:val="single" w:sz="6" w:space="0" w:color="auto"/>
              <w:bottom w:val="single" w:sz="6" w:space="0" w:color="auto"/>
              <w:right w:val="single" w:sz="6" w:space="0" w:color="auto"/>
            </w:tcBorders>
          </w:tcPr>
          <w:p w:rsidR="00A20E10" w:rsidRPr="000D23F0" w:rsidRDefault="00A20E10" w:rsidP="00564E6D">
            <w:pPr>
              <w:widowControl w:val="0"/>
              <w:jc w:val="both"/>
              <w:rPr>
                <w:snapToGrid w:val="0"/>
                <w:sz w:val="28"/>
                <w:szCs w:val="28"/>
                <w:lang w:val="en-US"/>
              </w:rPr>
            </w:pPr>
          </w:p>
        </w:tc>
        <w:tc>
          <w:tcPr>
            <w:tcW w:w="984" w:type="pct"/>
            <w:tcBorders>
              <w:top w:val="single" w:sz="6" w:space="0" w:color="auto"/>
              <w:left w:val="single" w:sz="6" w:space="0" w:color="auto"/>
              <w:bottom w:val="single" w:sz="6" w:space="0" w:color="auto"/>
              <w:right w:val="single" w:sz="6" w:space="0" w:color="auto"/>
            </w:tcBorders>
          </w:tcPr>
          <w:p w:rsidR="00A20E10" w:rsidRPr="000D23F0" w:rsidRDefault="00A20E10" w:rsidP="00564E6D">
            <w:pPr>
              <w:widowControl w:val="0"/>
              <w:jc w:val="both"/>
              <w:rPr>
                <w:snapToGrid w:val="0"/>
                <w:sz w:val="28"/>
                <w:szCs w:val="28"/>
                <w:lang w:val="en-US"/>
              </w:rPr>
            </w:pPr>
          </w:p>
        </w:tc>
      </w:tr>
      <w:tr w:rsidR="00A20E10" w:rsidRPr="000D23F0">
        <w:tc>
          <w:tcPr>
            <w:tcW w:w="3361" w:type="pct"/>
            <w:gridSpan w:val="2"/>
            <w:tcBorders>
              <w:top w:val="single" w:sz="6" w:space="0" w:color="auto"/>
              <w:left w:val="single" w:sz="6" w:space="0" w:color="auto"/>
              <w:bottom w:val="single" w:sz="6" w:space="0" w:color="auto"/>
              <w:right w:val="single" w:sz="6" w:space="0" w:color="auto"/>
            </w:tcBorders>
          </w:tcPr>
          <w:p w:rsidR="00A20E10" w:rsidRPr="000D23F0" w:rsidRDefault="00A20E10" w:rsidP="00564E6D">
            <w:pPr>
              <w:widowControl w:val="0"/>
              <w:jc w:val="both"/>
              <w:rPr>
                <w:snapToGrid w:val="0"/>
                <w:sz w:val="28"/>
                <w:szCs w:val="28"/>
              </w:rPr>
            </w:pPr>
            <w:r w:rsidRPr="000D23F0">
              <w:rPr>
                <w:snapToGrid w:val="0"/>
                <w:sz w:val="28"/>
                <w:szCs w:val="28"/>
              </w:rPr>
              <w:t>Энергичная речь?</w:t>
            </w:r>
          </w:p>
        </w:tc>
        <w:tc>
          <w:tcPr>
            <w:tcW w:w="656" w:type="pct"/>
            <w:tcBorders>
              <w:top w:val="single" w:sz="6" w:space="0" w:color="auto"/>
              <w:left w:val="single" w:sz="6" w:space="0" w:color="auto"/>
              <w:bottom w:val="single" w:sz="6" w:space="0" w:color="auto"/>
              <w:right w:val="single" w:sz="6" w:space="0" w:color="auto"/>
            </w:tcBorders>
          </w:tcPr>
          <w:p w:rsidR="00A20E10" w:rsidRPr="000D23F0" w:rsidRDefault="00A20E10" w:rsidP="00564E6D">
            <w:pPr>
              <w:widowControl w:val="0"/>
              <w:jc w:val="both"/>
              <w:rPr>
                <w:snapToGrid w:val="0"/>
                <w:sz w:val="28"/>
                <w:szCs w:val="28"/>
                <w:lang w:val="en-US"/>
              </w:rPr>
            </w:pPr>
          </w:p>
        </w:tc>
        <w:tc>
          <w:tcPr>
            <w:tcW w:w="984" w:type="pct"/>
            <w:tcBorders>
              <w:top w:val="single" w:sz="6" w:space="0" w:color="auto"/>
              <w:left w:val="single" w:sz="6" w:space="0" w:color="auto"/>
              <w:bottom w:val="single" w:sz="6" w:space="0" w:color="auto"/>
              <w:right w:val="single" w:sz="6" w:space="0" w:color="auto"/>
            </w:tcBorders>
          </w:tcPr>
          <w:p w:rsidR="00A20E10" w:rsidRPr="000D23F0" w:rsidRDefault="00A20E10" w:rsidP="00564E6D">
            <w:pPr>
              <w:widowControl w:val="0"/>
              <w:jc w:val="both"/>
              <w:rPr>
                <w:snapToGrid w:val="0"/>
                <w:sz w:val="28"/>
                <w:szCs w:val="28"/>
                <w:lang w:val="en-US"/>
              </w:rPr>
            </w:pPr>
          </w:p>
        </w:tc>
      </w:tr>
      <w:tr w:rsidR="00A20E10" w:rsidRPr="000D23F0">
        <w:tc>
          <w:tcPr>
            <w:tcW w:w="3361" w:type="pct"/>
            <w:gridSpan w:val="2"/>
            <w:tcBorders>
              <w:top w:val="single" w:sz="6" w:space="0" w:color="auto"/>
              <w:left w:val="single" w:sz="6" w:space="0" w:color="auto"/>
              <w:bottom w:val="single" w:sz="6" w:space="0" w:color="auto"/>
              <w:right w:val="single" w:sz="6" w:space="0" w:color="auto"/>
            </w:tcBorders>
          </w:tcPr>
          <w:p w:rsidR="00A20E10" w:rsidRPr="000D23F0" w:rsidRDefault="00A20E10" w:rsidP="00564E6D">
            <w:pPr>
              <w:widowControl w:val="0"/>
              <w:jc w:val="both"/>
              <w:rPr>
                <w:snapToGrid w:val="0"/>
                <w:sz w:val="28"/>
                <w:szCs w:val="28"/>
              </w:rPr>
            </w:pPr>
            <w:r w:rsidRPr="000D23F0">
              <w:rPr>
                <w:snapToGrid w:val="0"/>
                <w:sz w:val="28"/>
                <w:szCs w:val="28"/>
              </w:rPr>
              <w:t>Осанка?</w:t>
            </w:r>
          </w:p>
        </w:tc>
        <w:tc>
          <w:tcPr>
            <w:tcW w:w="656" w:type="pct"/>
            <w:tcBorders>
              <w:top w:val="single" w:sz="6" w:space="0" w:color="auto"/>
              <w:left w:val="single" w:sz="6" w:space="0" w:color="auto"/>
              <w:bottom w:val="single" w:sz="6" w:space="0" w:color="auto"/>
              <w:right w:val="single" w:sz="6" w:space="0" w:color="auto"/>
            </w:tcBorders>
          </w:tcPr>
          <w:p w:rsidR="00A20E10" w:rsidRPr="000D23F0" w:rsidRDefault="00A20E10" w:rsidP="00564E6D">
            <w:pPr>
              <w:widowControl w:val="0"/>
              <w:jc w:val="both"/>
              <w:rPr>
                <w:snapToGrid w:val="0"/>
                <w:sz w:val="28"/>
                <w:szCs w:val="28"/>
                <w:lang w:val="en-US"/>
              </w:rPr>
            </w:pPr>
          </w:p>
        </w:tc>
        <w:tc>
          <w:tcPr>
            <w:tcW w:w="984" w:type="pct"/>
            <w:tcBorders>
              <w:top w:val="single" w:sz="6" w:space="0" w:color="auto"/>
              <w:left w:val="single" w:sz="6" w:space="0" w:color="auto"/>
              <w:bottom w:val="single" w:sz="6" w:space="0" w:color="auto"/>
              <w:right w:val="single" w:sz="6" w:space="0" w:color="auto"/>
            </w:tcBorders>
          </w:tcPr>
          <w:p w:rsidR="00A20E10" w:rsidRPr="000D23F0" w:rsidRDefault="00A20E10" w:rsidP="00564E6D">
            <w:pPr>
              <w:widowControl w:val="0"/>
              <w:jc w:val="both"/>
              <w:rPr>
                <w:snapToGrid w:val="0"/>
                <w:sz w:val="28"/>
                <w:szCs w:val="28"/>
                <w:lang w:val="en-US"/>
              </w:rPr>
            </w:pPr>
          </w:p>
        </w:tc>
      </w:tr>
      <w:tr w:rsidR="00A20E10" w:rsidRPr="000D23F0">
        <w:tc>
          <w:tcPr>
            <w:tcW w:w="3361" w:type="pct"/>
            <w:gridSpan w:val="2"/>
            <w:tcBorders>
              <w:top w:val="single" w:sz="6" w:space="0" w:color="auto"/>
              <w:left w:val="single" w:sz="6" w:space="0" w:color="auto"/>
              <w:bottom w:val="single" w:sz="6" w:space="0" w:color="auto"/>
              <w:right w:val="single" w:sz="6" w:space="0" w:color="auto"/>
            </w:tcBorders>
          </w:tcPr>
          <w:p w:rsidR="00A20E10" w:rsidRPr="000D23F0" w:rsidRDefault="00A20E10" w:rsidP="00564E6D">
            <w:pPr>
              <w:widowControl w:val="0"/>
              <w:jc w:val="both"/>
              <w:rPr>
                <w:snapToGrid w:val="0"/>
                <w:sz w:val="28"/>
                <w:szCs w:val="28"/>
              </w:rPr>
            </w:pPr>
            <w:r w:rsidRPr="000D23F0">
              <w:rPr>
                <w:snapToGrid w:val="0"/>
                <w:sz w:val="28"/>
                <w:szCs w:val="28"/>
              </w:rPr>
              <w:t>Звучность голоса?</w:t>
            </w:r>
          </w:p>
        </w:tc>
        <w:tc>
          <w:tcPr>
            <w:tcW w:w="656" w:type="pct"/>
            <w:tcBorders>
              <w:top w:val="single" w:sz="6" w:space="0" w:color="auto"/>
              <w:left w:val="single" w:sz="6" w:space="0" w:color="auto"/>
              <w:bottom w:val="single" w:sz="6" w:space="0" w:color="auto"/>
              <w:right w:val="single" w:sz="6" w:space="0" w:color="auto"/>
            </w:tcBorders>
          </w:tcPr>
          <w:p w:rsidR="00A20E10" w:rsidRPr="000D23F0" w:rsidRDefault="00A20E10" w:rsidP="00564E6D">
            <w:pPr>
              <w:widowControl w:val="0"/>
              <w:jc w:val="both"/>
              <w:rPr>
                <w:snapToGrid w:val="0"/>
                <w:sz w:val="28"/>
                <w:szCs w:val="28"/>
                <w:lang w:val="en-US"/>
              </w:rPr>
            </w:pPr>
          </w:p>
        </w:tc>
        <w:tc>
          <w:tcPr>
            <w:tcW w:w="984" w:type="pct"/>
            <w:tcBorders>
              <w:top w:val="single" w:sz="6" w:space="0" w:color="auto"/>
              <w:left w:val="single" w:sz="6" w:space="0" w:color="auto"/>
              <w:bottom w:val="single" w:sz="6" w:space="0" w:color="auto"/>
              <w:right w:val="single" w:sz="6" w:space="0" w:color="auto"/>
            </w:tcBorders>
          </w:tcPr>
          <w:p w:rsidR="00A20E10" w:rsidRPr="000D23F0" w:rsidRDefault="00A20E10" w:rsidP="00564E6D">
            <w:pPr>
              <w:widowControl w:val="0"/>
              <w:jc w:val="both"/>
              <w:rPr>
                <w:snapToGrid w:val="0"/>
                <w:sz w:val="28"/>
                <w:szCs w:val="28"/>
                <w:lang w:val="en-US"/>
              </w:rPr>
            </w:pPr>
          </w:p>
        </w:tc>
      </w:tr>
      <w:tr w:rsidR="00A20E10" w:rsidRPr="000D23F0">
        <w:tc>
          <w:tcPr>
            <w:tcW w:w="3361" w:type="pct"/>
            <w:gridSpan w:val="2"/>
            <w:tcBorders>
              <w:top w:val="single" w:sz="6" w:space="0" w:color="auto"/>
              <w:left w:val="single" w:sz="6" w:space="0" w:color="auto"/>
              <w:bottom w:val="single" w:sz="6" w:space="0" w:color="auto"/>
              <w:right w:val="single" w:sz="6" w:space="0" w:color="auto"/>
            </w:tcBorders>
          </w:tcPr>
          <w:p w:rsidR="00A20E10" w:rsidRPr="000D23F0" w:rsidRDefault="00A20E10" w:rsidP="00564E6D">
            <w:pPr>
              <w:widowControl w:val="0"/>
              <w:jc w:val="both"/>
              <w:rPr>
                <w:snapToGrid w:val="0"/>
                <w:sz w:val="28"/>
                <w:szCs w:val="28"/>
              </w:rPr>
            </w:pPr>
            <w:r w:rsidRPr="000D23F0">
              <w:rPr>
                <w:snapToGrid w:val="0"/>
                <w:sz w:val="28"/>
                <w:szCs w:val="28"/>
              </w:rPr>
              <w:t>Освоен материал на память?</w:t>
            </w:r>
          </w:p>
        </w:tc>
        <w:tc>
          <w:tcPr>
            <w:tcW w:w="656" w:type="pct"/>
            <w:tcBorders>
              <w:top w:val="single" w:sz="6" w:space="0" w:color="auto"/>
              <w:left w:val="single" w:sz="6" w:space="0" w:color="auto"/>
              <w:bottom w:val="single" w:sz="6" w:space="0" w:color="auto"/>
              <w:right w:val="single" w:sz="6" w:space="0" w:color="auto"/>
            </w:tcBorders>
          </w:tcPr>
          <w:p w:rsidR="00A20E10" w:rsidRPr="000D23F0" w:rsidRDefault="00A20E10" w:rsidP="00564E6D">
            <w:pPr>
              <w:widowControl w:val="0"/>
              <w:jc w:val="both"/>
              <w:rPr>
                <w:snapToGrid w:val="0"/>
                <w:sz w:val="28"/>
                <w:szCs w:val="28"/>
                <w:lang w:val="en-US"/>
              </w:rPr>
            </w:pPr>
          </w:p>
        </w:tc>
        <w:tc>
          <w:tcPr>
            <w:tcW w:w="984" w:type="pct"/>
            <w:tcBorders>
              <w:top w:val="single" w:sz="6" w:space="0" w:color="auto"/>
              <w:left w:val="single" w:sz="6" w:space="0" w:color="auto"/>
              <w:bottom w:val="single" w:sz="6" w:space="0" w:color="auto"/>
              <w:right w:val="single" w:sz="6" w:space="0" w:color="auto"/>
            </w:tcBorders>
          </w:tcPr>
          <w:p w:rsidR="00A20E10" w:rsidRPr="000D23F0" w:rsidRDefault="00A20E10" w:rsidP="00564E6D">
            <w:pPr>
              <w:widowControl w:val="0"/>
              <w:jc w:val="both"/>
              <w:rPr>
                <w:snapToGrid w:val="0"/>
                <w:sz w:val="28"/>
                <w:szCs w:val="28"/>
                <w:lang w:val="en-US"/>
              </w:rPr>
            </w:pPr>
          </w:p>
        </w:tc>
      </w:tr>
      <w:tr w:rsidR="00A20E10" w:rsidRPr="000D23F0">
        <w:tc>
          <w:tcPr>
            <w:tcW w:w="3361" w:type="pct"/>
            <w:gridSpan w:val="2"/>
            <w:tcBorders>
              <w:top w:val="single" w:sz="6" w:space="0" w:color="auto"/>
              <w:left w:val="single" w:sz="6" w:space="0" w:color="auto"/>
              <w:bottom w:val="single" w:sz="6" w:space="0" w:color="auto"/>
              <w:right w:val="single" w:sz="6" w:space="0" w:color="auto"/>
            </w:tcBorders>
          </w:tcPr>
          <w:p w:rsidR="00A20E10" w:rsidRPr="000D23F0" w:rsidRDefault="00A20E10" w:rsidP="00564E6D">
            <w:pPr>
              <w:widowControl w:val="0"/>
              <w:jc w:val="both"/>
              <w:rPr>
                <w:snapToGrid w:val="0"/>
                <w:sz w:val="28"/>
                <w:szCs w:val="28"/>
              </w:rPr>
            </w:pPr>
            <w:r w:rsidRPr="000D23F0">
              <w:rPr>
                <w:snapToGrid w:val="0"/>
                <w:sz w:val="28"/>
                <w:szCs w:val="28"/>
              </w:rPr>
              <w:t>Слишком зависит от заметок?</w:t>
            </w:r>
          </w:p>
        </w:tc>
        <w:tc>
          <w:tcPr>
            <w:tcW w:w="656" w:type="pct"/>
            <w:tcBorders>
              <w:top w:val="single" w:sz="6" w:space="0" w:color="auto"/>
              <w:left w:val="single" w:sz="6" w:space="0" w:color="auto"/>
              <w:bottom w:val="single" w:sz="6" w:space="0" w:color="auto"/>
              <w:right w:val="single" w:sz="6" w:space="0" w:color="auto"/>
            </w:tcBorders>
          </w:tcPr>
          <w:p w:rsidR="00A20E10" w:rsidRPr="000D23F0" w:rsidRDefault="00A20E10" w:rsidP="00564E6D">
            <w:pPr>
              <w:widowControl w:val="0"/>
              <w:jc w:val="both"/>
              <w:rPr>
                <w:snapToGrid w:val="0"/>
                <w:sz w:val="28"/>
                <w:szCs w:val="28"/>
                <w:lang w:val="en-US"/>
              </w:rPr>
            </w:pPr>
          </w:p>
        </w:tc>
        <w:tc>
          <w:tcPr>
            <w:tcW w:w="984" w:type="pct"/>
            <w:tcBorders>
              <w:top w:val="single" w:sz="6" w:space="0" w:color="auto"/>
              <w:left w:val="single" w:sz="6" w:space="0" w:color="auto"/>
              <w:bottom w:val="single" w:sz="6" w:space="0" w:color="auto"/>
              <w:right w:val="single" w:sz="6" w:space="0" w:color="auto"/>
            </w:tcBorders>
          </w:tcPr>
          <w:p w:rsidR="00A20E10" w:rsidRPr="000D23F0" w:rsidRDefault="00A20E10" w:rsidP="00564E6D">
            <w:pPr>
              <w:widowControl w:val="0"/>
              <w:jc w:val="both"/>
              <w:rPr>
                <w:snapToGrid w:val="0"/>
                <w:sz w:val="28"/>
                <w:szCs w:val="28"/>
                <w:lang w:val="en-US"/>
              </w:rPr>
            </w:pPr>
          </w:p>
        </w:tc>
      </w:tr>
      <w:tr w:rsidR="00A20E10" w:rsidRPr="000D23F0">
        <w:tc>
          <w:tcPr>
            <w:tcW w:w="3361" w:type="pct"/>
            <w:gridSpan w:val="2"/>
            <w:tcBorders>
              <w:top w:val="single" w:sz="6" w:space="0" w:color="auto"/>
              <w:left w:val="single" w:sz="6" w:space="0" w:color="auto"/>
              <w:bottom w:val="single" w:sz="6" w:space="0" w:color="auto"/>
              <w:right w:val="single" w:sz="6" w:space="0" w:color="auto"/>
            </w:tcBorders>
          </w:tcPr>
          <w:p w:rsidR="00A20E10" w:rsidRPr="000D23F0" w:rsidRDefault="00A20E10" w:rsidP="00564E6D">
            <w:pPr>
              <w:keepNext/>
              <w:widowControl w:val="0"/>
              <w:jc w:val="both"/>
              <w:rPr>
                <w:i/>
                <w:snapToGrid w:val="0"/>
                <w:sz w:val="28"/>
                <w:szCs w:val="28"/>
              </w:rPr>
            </w:pPr>
            <w:r w:rsidRPr="000D23F0">
              <w:rPr>
                <w:i/>
                <w:snapToGrid w:val="0"/>
                <w:sz w:val="28"/>
                <w:szCs w:val="28"/>
              </w:rPr>
              <w:t>РАЗНОЕ</w:t>
            </w:r>
          </w:p>
        </w:tc>
        <w:tc>
          <w:tcPr>
            <w:tcW w:w="656" w:type="pct"/>
            <w:tcBorders>
              <w:top w:val="single" w:sz="6" w:space="0" w:color="auto"/>
              <w:left w:val="single" w:sz="6" w:space="0" w:color="auto"/>
              <w:bottom w:val="single" w:sz="6" w:space="0" w:color="auto"/>
              <w:right w:val="single" w:sz="6" w:space="0" w:color="auto"/>
            </w:tcBorders>
          </w:tcPr>
          <w:p w:rsidR="00A20E10" w:rsidRPr="000D23F0" w:rsidRDefault="00A20E10" w:rsidP="00564E6D">
            <w:pPr>
              <w:widowControl w:val="0"/>
              <w:jc w:val="both"/>
              <w:rPr>
                <w:snapToGrid w:val="0"/>
                <w:sz w:val="28"/>
                <w:szCs w:val="28"/>
                <w:lang w:val="en-US"/>
              </w:rPr>
            </w:pPr>
          </w:p>
        </w:tc>
        <w:tc>
          <w:tcPr>
            <w:tcW w:w="984" w:type="pct"/>
            <w:tcBorders>
              <w:top w:val="single" w:sz="6" w:space="0" w:color="auto"/>
              <w:left w:val="single" w:sz="6" w:space="0" w:color="auto"/>
              <w:bottom w:val="single" w:sz="6" w:space="0" w:color="auto"/>
              <w:right w:val="single" w:sz="6" w:space="0" w:color="auto"/>
            </w:tcBorders>
          </w:tcPr>
          <w:p w:rsidR="00A20E10" w:rsidRPr="000D23F0" w:rsidRDefault="00A20E10" w:rsidP="00564E6D">
            <w:pPr>
              <w:widowControl w:val="0"/>
              <w:jc w:val="both"/>
              <w:rPr>
                <w:snapToGrid w:val="0"/>
                <w:sz w:val="28"/>
                <w:szCs w:val="28"/>
                <w:lang w:val="en-US"/>
              </w:rPr>
            </w:pPr>
          </w:p>
        </w:tc>
      </w:tr>
    </w:tbl>
    <w:p w:rsidR="00B34672" w:rsidRPr="000D23F0" w:rsidRDefault="00B34672" w:rsidP="00B34672">
      <w:pPr>
        <w:widowControl w:val="0"/>
        <w:tabs>
          <w:tab w:val="left" w:pos="360"/>
        </w:tabs>
        <w:jc w:val="both"/>
        <w:rPr>
          <w:snapToGrid w:val="0"/>
          <w:sz w:val="28"/>
          <w:szCs w:val="28"/>
        </w:rPr>
      </w:pPr>
    </w:p>
    <w:p w:rsidR="00A20E10" w:rsidRPr="000D23F0" w:rsidRDefault="00A20E10" w:rsidP="00365F29">
      <w:pPr>
        <w:widowControl w:val="0"/>
        <w:numPr>
          <w:ilvl w:val="0"/>
          <w:numId w:val="23"/>
        </w:numPr>
        <w:tabs>
          <w:tab w:val="left" w:pos="360"/>
        </w:tabs>
        <w:ind w:firstLine="567"/>
        <w:jc w:val="both"/>
        <w:rPr>
          <w:snapToGrid w:val="0"/>
          <w:sz w:val="28"/>
          <w:szCs w:val="28"/>
        </w:rPr>
      </w:pPr>
      <w:r w:rsidRPr="000D23F0">
        <w:rPr>
          <w:snapToGrid w:val="0"/>
          <w:sz w:val="28"/>
          <w:szCs w:val="28"/>
        </w:rPr>
        <w:t>Можно применять любую форму оценки, например: плюс –</w:t>
      </w:r>
    </w:p>
    <w:p w:rsidR="00A20E10" w:rsidRPr="000D23F0" w:rsidRDefault="00A20E10" w:rsidP="00365F29">
      <w:pPr>
        <w:widowControl w:val="0"/>
        <w:numPr>
          <w:ilvl w:val="0"/>
          <w:numId w:val="23"/>
        </w:numPr>
        <w:tabs>
          <w:tab w:val="left" w:pos="360"/>
        </w:tabs>
        <w:ind w:firstLine="567"/>
        <w:jc w:val="both"/>
        <w:rPr>
          <w:snapToGrid w:val="0"/>
          <w:sz w:val="28"/>
          <w:szCs w:val="28"/>
        </w:rPr>
      </w:pPr>
      <w:r w:rsidRPr="000D23F0">
        <w:rPr>
          <w:snapToGrid w:val="0"/>
          <w:sz w:val="28"/>
          <w:szCs w:val="28"/>
        </w:rPr>
        <w:t xml:space="preserve"> положительно, минус – отрицательно.</w:t>
      </w:r>
    </w:p>
    <w:p w:rsidR="008012B8" w:rsidRPr="000D23F0" w:rsidRDefault="00A20E10" w:rsidP="008012B8">
      <w:pPr>
        <w:widowControl w:val="0"/>
        <w:tabs>
          <w:tab w:val="left" w:pos="360"/>
        </w:tabs>
        <w:ind w:firstLine="567"/>
        <w:jc w:val="both"/>
        <w:rPr>
          <w:snapToGrid w:val="0"/>
          <w:sz w:val="28"/>
          <w:szCs w:val="28"/>
        </w:rPr>
      </w:pPr>
      <w:r w:rsidRPr="000D23F0">
        <w:rPr>
          <w:snapToGrid w:val="0"/>
          <w:sz w:val="28"/>
          <w:szCs w:val="28"/>
        </w:rPr>
        <w:t>4-й этап – подведение итогов дискуссии.</w:t>
      </w:r>
    </w:p>
    <w:p w:rsidR="002912C4" w:rsidRPr="000D23F0" w:rsidRDefault="002912C4" w:rsidP="008012B8">
      <w:pPr>
        <w:widowControl w:val="0"/>
        <w:tabs>
          <w:tab w:val="left" w:pos="360"/>
        </w:tabs>
        <w:ind w:firstLine="567"/>
        <w:jc w:val="both"/>
        <w:rPr>
          <w:snapToGrid w:val="0"/>
          <w:sz w:val="28"/>
          <w:szCs w:val="28"/>
        </w:rPr>
      </w:pPr>
      <w:r w:rsidRPr="000D23F0">
        <w:rPr>
          <w:color w:val="000000"/>
          <w:spacing w:val="9"/>
          <w:sz w:val="28"/>
          <w:szCs w:val="28"/>
        </w:rPr>
        <w:t xml:space="preserve"> </w:t>
      </w:r>
      <w:r w:rsidRPr="000D23F0">
        <w:rPr>
          <w:b/>
          <w:i/>
          <w:color w:val="000000"/>
          <w:spacing w:val="9"/>
          <w:sz w:val="28"/>
          <w:szCs w:val="28"/>
        </w:rPr>
        <w:t xml:space="preserve">Жанры научного стиля. </w:t>
      </w:r>
      <w:r w:rsidRPr="000D23F0">
        <w:rPr>
          <w:b/>
          <w:i/>
          <w:color w:val="000000"/>
          <w:spacing w:val="-5"/>
          <w:sz w:val="28"/>
          <w:szCs w:val="28"/>
        </w:rPr>
        <w:t>Характерные черты научного стиля</w:t>
      </w:r>
    </w:p>
    <w:p w:rsidR="00A20E10" w:rsidRPr="000D23F0" w:rsidRDefault="00A20E10" w:rsidP="00A20E10">
      <w:pPr>
        <w:widowControl w:val="0"/>
        <w:tabs>
          <w:tab w:val="left" w:pos="360"/>
        </w:tabs>
        <w:ind w:firstLine="567"/>
        <w:jc w:val="both"/>
        <w:rPr>
          <w:sz w:val="28"/>
          <w:szCs w:val="28"/>
        </w:rPr>
      </w:pPr>
      <w:r w:rsidRPr="000D23F0">
        <w:rPr>
          <w:b/>
          <w:sz w:val="28"/>
          <w:szCs w:val="28"/>
        </w:rPr>
        <w:t>Цель:</w:t>
      </w:r>
      <w:r w:rsidRPr="000D23F0">
        <w:rPr>
          <w:sz w:val="28"/>
          <w:szCs w:val="28"/>
        </w:rPr>
        <w:t xml:space="preserve"> усвоить, что разговорная (бытовая) речь – особая разновидность литературного языка; изучить признаки разговорной речи (лексика, морфология, синтаксис); научить работать с нормативными словарями русского языка. </w:t>
      </w:r>
    </w:p>
    <w:p w:rsidR="00A20E10" w:rsidRPr="000D23F0" w:rsidRDefault="00A20E10" w:rsidP="00A20E10">
      <w:pPr>
        <w:pStyle w:val="a3"/>
        <w:ind w:firstLine="567"/>
        <w:jc w:val="both"/>
        <w:rPr>
          <w:b/>
          <w:szCs w:val="28"/>
          <w:lang w:val="ru-RU"/>
        </w:rPr>
      </w:pPr>
      <w:r w:rsidRPr="000D23F0">
        <w:rPr>
          <w:b/>
          <w:szCs w:val="28"/>
          <w:lang w:val="ru-RU"/>
        </w:rPr>
        <w:t xml:space="preserve">Вопросы для обсуждения: </w:t>
      </w:r>
    </w:p>
    <w:p w:rsidR="00A20E10" w:rsidRPr="000D23F0" w:rsidRDefault="00A20E10" w:rsidP="00365F29">
      <w:pPr>
        <w:pStyle w:val="a3"/>
        <w:numPr>
          <w:ilvl w:val="1"/>
          <w:numId w:val="78"/>
        </w:numPr>
        <w:ind w:left="0" w:firstLine="567"/>
        <w:jc w:val="both"/>
        <w:rPr>
          <w:szCs w:val="28"/>
          <w:lang w:val="ru-RU"/>
        </w:rPr>
      </w:pPr>
      <w:r w:rsidRPr="000D23F0">
        <w:rPr>
          <w:szCs w:val="28"/>
          <w:lang w:val="ru-RU"/>
        </w:rPr>
        <w:t xml:space="preserve">Разница между фактами разговорного стиля и фактами просторечия. </w:t>
      </w:r>
    </w:p>
    <w:p w:rsidR="00A20E10" w:rsidRPr="000D23F0" w:rsidRDefault="00A20E10" w:rsidP="00365F29">
      <w:pPr>
        <w:pStyle w:val="a3"/>
        <w:numPr>
          <w:ilvl w:val="1"/>
          <w:numId w:val="78"/>
        </w:numPr>
        <w:ind w:left="0" w:firstLine="567"/>
        <w:jc w:val="both"/>
        <w:rPr>
          <w:szCs w:val="28"/>
          <w:lang w:val="ru-RU"/>
        </w:rPr>
      </w:pPr>
      <w:r w:rsidRPr="000D23F0">
        <w:rPr>
          <w:szCs w:val="28"/>
          <w:lang w:val="ru-RU"/>
        </w:rPr>
        <w:t xml:space="preserve"> Жаргонные слова и выражения.</w:t>
      </w:r>
    </w:p>
    <w:p w:rsidR="00A20E10" w:rsidRPr="000D23F0" w:rsidRDefault="00A20E10" w:rsidP="00A20E10">
      <w:pPr>
        <w:pStyle w:val="a3"/>
        <w:ind w:firstLine="567"/>
        <w:jc w:val="both"/>
        <w:rPr>
          <w:szCs w:val="28"/>
          <w:lang w:val="ru-RU"/>
        </w:rPr>
      </w:pPr>
      <w:r w:rsidRPr="000D23F0">
        <w:rPr>
          <w:szCs w:val="28"/>
          <w:lang w:val="ru-RU"/>
        </w:rPr>
        <w:t>3. Слова, не отмеченные в нормативных словарях.</w:t>
      </w:r>
    </w:p>
    <w:p w:rsidR="00A20E10" w:rsidRPr="000D23F0" w:rsidRDefault="00A20E10" w:rsidP="00365F29">
      <w:pPr>
        <w:widowControl w:val="0"/>
        <w:numPr>
          <w:ilvl w:val="1"/>
          <w:numId w:val="78"/>
        </w:numPr>
        <w:ind w:left="0" w:firstLine="567"/>
        <w:jc w:val="both"/>
        <w:rPr>
          <w:sz w:val="28"/>
          <w:szCs w:val="28"/>
        </w:rPr>
      </w:pPr>
      <w:r w:rsidRPr="000D23F0">
        <w:rPr>
          <w:sz w:val="28"/>
          <w:szCs w:val="28"/>
        </w:rPr>
        <w:t xml:space="preserve">Выпишите из любого нормативного словаря русского языка не менее двадцати слов и выражений со стилистической пометой  </w:t>
      </w:r>
      <w:r w:rsidRPr="000D23F0">
        <w:rPr>
          <w:i/>
          <w:sz w:val="28"/>
          <w:szCs w:val="28"/>
        </w:rPr>
        <w:t xml:space="preserve">разговорное </w:t>
      </w:r>
      <w:r w:rsidRPr="000D23F0">
        <w:rPr>
          <w:sz w:val="28"/>
          <w:szCs w:val="28"/>
        </w:rPr>
        <w:t xml:space="preserve">и столько же слов и выражений с пометой </w:t>
      </w:r>
      <w:r w:rsidRPr="000D23F0">
        <w:rPr>
          <w:i/>
          <w:sz w:val="28"/>
          <w:szCs w:val="28"/>
        </w:rPr>
        <w:t>просторечное.</w:t>
      </w:r>
      <w:r w:rsidRPr="000D23F0">
        <w:rPr>
          <w:sz w:val="28"/>
          <w:szCs w:val="28"/>
        </w:rPr>
        <w:t xml:space="preserve"> </w:t>
      </w:r>
    </w:p>
    <w:p w:rsidR="00A20E10" w:rsidRPr="000D23F0" w:rsidRDefault="007E1668" w:rsidP="00A20E10">
      <w:pPr>
        <w:widowControl w:val="0"/>
        <w:ind w:firstLine="567"/>
        <w:jc w:val="both"/>
        <w:rPr>
          <w:sz w:val="28"/>
          <w:szCs w:val="28"/>
        </w:rPr>
      </w:pPr>
      <w:r w:rsidRPr="000D23F0">
        <w:rPr>
          <w:sz w:val="28"/>
          <w:szCs w:val="28"/>
        </w:rPr>
        <w:t>Охарактеризуйте разниц</w:t>
      </w:r>
      <w:r w:rsidR="00A20E10" w:rsidRPr="000D23F0">
        <w:rPr>
          <w:sz w:val="28"/>
          <w:szCs w:val="28"/>
        </w:rPr>
        <w:t xml:space="preserve">у между фактами разговорного стиля и фактами просторечия. Чем объясняется наблюдающийся в отдельных случаях разнобой при определении стилистической окрашенности одних и тех же слов? Пользуясь двумя-тремя словарями, найдите хотя бы один пример такого разнобоя ( в одном словаре слово характеризуется как </w:t>
      </w:r>
      <w:r w:rsidR="00A20E10" w:rsidRPr="000D23F0">
        <w:rPr>
          <w:i/>
          <w:sz w:val="28"/>
          <w:szCs w:val="28"/>
        </w:rPr>
        <w:t>просторечное</w:t>
      </w:r>
      <w:r w:rsidR="00A20E10" w:rsidRPr="000D23F0">
        <w:rPr>
          <w:sz w:val="28"/>
          <w:szCs w:val="28"/>
        </w:rPr>
        <w:t xml:space="preserve">, в другом – как </w:t>
      </w:r>
      <w:r w:rsidR="00A20E10" w:rsidRPr="000D23F0">
        <w:rPr>
          <w:i/>
          <w:sz w:val="28"/>
          <w:szCs w:val="28"/>
        </w:rPr>
        <w:t>разговорное</w:t>
      </w:r>
      <w:r w:rsidR="00A20E10" w:rsidRPr="000D23F0">
        <w:rPr>
          <w:sz w:val="28"/>
          <w:szCs w:val="28"/>
        </w:rPr>
        <w:t>).</w:t>
      </w:r>
    </w:p>
    <w:p w:rsidR="00A20E10" w:rsidRPr="000D23F0" w:rsidRDefault="00A20E10" w:rsidP="00A20E10">
      <w:pPr>
        <w:widowControl w:val="0"/>
        <w:ind w:firstLine="567"/>
        <w:jc w:val="both"/>
        <w:rPr>
          <w:i/>
          <w:sz w:val="28"/>
          <w:szCs w:val="28"/>
        </w:rPr>
      </w:pPr>
      <w:r w:rsidRPr="000D23F0">
        <w:rPr>
          <w:sz w:val="28"/>
          <w:szCs w:val="28"/>
        </w:rPr>
        <w:t xml:space="preserve">   2. Приведите в качестве примера какое-нибудь новое разговорное слово, которое не успело ещё попасть в нормативные словари. </w:t>
      </w:r>
    </w:p>
    <w:p w:rsidR="00A20E10" w:rsidRPr="000D23F0" w:rsidRDefault="00A20E10" w:rsidP="00A20E10">
      <w:pPr>
        <w:widowControl w:val="0"/>
        <w:numPr>
          <w:ilvl w:val="12"/>
          <w:numId w:val="0"/>
        </w:numPr>
        <w:ind w:firstLine="567"/>
        <w:jc w:val="both"/>
        <w:rPr>
          <w:sz w:val="28"/>
          <w:szCs w:val="28"/>
        </w:rPr>
      </w:pPr>
      <w:r w:rsidRPr="000D23F0">
        <w:rPr>
          <w:sz w:val="28"/>
          <w:szCs w:val="28"/>
        </w:rPr>
        <w:tab/>
        <w:t xml:space="preserve"> 3. Перепишите следующий текст, вставляя пропущенные буквы и раскрывая скобки.</w:t>
      </w:r>
    </w:p>
    <w:p w:rsidR="00A20E10" w:rsidRPr="000D23F0" w:rsidRDefault="00A20E10" w:rsidP="00A20E10">
      <w:pPr>
        <w:widowControl w:val="0"/>
        <w:numPr>
          <w:ilvl w:val="12"/>
          <w:numId w:val="0"/>
        </w:numPr>
        <w:ind w:firstLine="567"/>
        <w:jc w:val="both"/>
        <w:rPr>
          <w:sz w:val="28"/>
          <w:szCs w:val="28"/>
        </w:rPr>
      </w:pPr>
      <w:r w:rsidRPr="000D23F0">
        <w:rPr>
          <w:sz w:val="28"/>
          <w:szCs w:val="28"/>
        </w:rPr>
        <w:t xml:space="preserve">   При нормативной оценк… избыточных соч…таний следует иметь (в) виду, что многие из них служат ст…листическим целям, являются одним из способов усиления признака, цел… направле…ой характеристика… предмета  высказывания. (Не) случайно (по)этому соед…нение синонимов и некоторые тавтологические соч…тания имеют общую психологическую основу – конц…нтрацию внимания на важном пр…дставлении путем повт…рения одних и тех (же) или родстве…ых  сигналов. “Мы, - зам…чал ещё выдающийся рус..кий уче…ый А.А. Потебня, - что (бы) выр..зить лучше нашу мысль, нагр…м..ждаем  слова, которые знач…т   пр…близительно одно и то(же)”. В устном народном творчестве, в кла…ической и </w:t>
      </w:r>
    </w:p>
    <w:p w:rsidR="00A20E10" w:rsidRPr="000D23F0" w:rsidRDefault="00A20E10" w:rsidP="00A20E10">
      <w:pPr>
        <w:widowControl w:val="0"/>
        <w:numPr>
          <w:ilvl w:val="12"/>
          <w:numId w:val="0"/>
        </w:numPr>
        <w:ind w:firstLine="567"/>
        <w:jc w:val="both"/>
        <w:rPr>
          <w:sz w:val="28"/>
          <w:szCs w:val="28"/>
        </w:rPr>
      </w:pPr>
      <w:r w:rsidRPr="000D23F0">
        <w:rPr>
          <w:sz w:val="28"/>
          <w:szCs w:val="28"/>
        </w:rPr>
        <w:t>совреме…ой литератур…встречается много соч…таний слов, которое в той или иной  степени повторяют (усиливают) основной признак выр…ажаемого понятие. Но ведь (н…) кто (не) станет браклвать такие, (на) пример, (широко) употр…бительные   выр….жение, как  ист….ная  правда, всякая  всяч…на, слыхом  не слыхивать, криком кричать, (во)круг да около и т.д.</w:t>
      </w:r>
    </w:p>
    <w:p w:rsidR="00A20E10" w:rsidRPr="000D23F0" w:rsidRDefault="00A20E10" w:rsidP="00A20E10">
      <w:pPr>
        <w:widowControl w:val="0"/>
        <w:numPr>
          <w:ilvl w:val="12"/>
          <w:numId w:val="0"/>
        </w:numPr>
        <w:ind w:firstLine="567"/>
        <w:jc w:val="both"/>
        <w:rPr>
          <w:sz w:val="28"/>
          <w:szCs w:val="28"/>
        </w:rPr>
      </w:pPr>
      <w:r w:rsidRPr="000D23F0">
        <w:rPr>
          <w:sz w:val="28"/>
          <w:szCs w:val="28"/>
        </w:rPr>
        <w:t xml:space="preserve">                                  </w:t>
      </w:r>
    </w:p>
    <w:p w:rsidR="00A20E10" w:rsidRPr="000D23F0" w:rsidRDefault="00A20E10" w:rsidP="00A20E10">
      <w:pPr>
        <w:widowControl w:val="0"/>
        <w:numPr>
          <w:ilvl w:val="12"/>
          <w:numId w:val="0"/>
        </w:numPr>
        <w:ind w:firstLine="567"/>
        <w:jc w:val="both"/>
        <w:rPr>
          <w:sz w:val="28"/>
          <w:szCs w:val="28"/>
        </w:rPr>
      </w:pPr>
      <w:r w:rsidRPr="000D23F0">
        <w:rPr>
          <w:sz w:val="28"/>
          <w:szCs w:val="28"/>
          <w:lang w:val="en-US"/>
        </w:rPr>
        <w:t xml:space="preserve">2. </w:t>
      </w:r>
      <w:r w:rsidRPr="000D23F0">
        <w:rPr>
          <w:sz w:val="28"/>
          <w:szCs w:val="28"/>
        </w:rPr>
        <w:t>Заполните свободные клетки таблицы</w:t>
      </w:r>
    </w:p>
    <w:p w:rsidR="00A20E10" w:rsidRPr="000D23F0" w:rsidRDefault="00A20E10" w:rsidP="00A20E10">
      <w:pPr>
        <w:widowControl w:val="0"/>
        <w:numPr>
          <w:ilvl w:val="12"/>
          <w:numId w:val="0"/>
        </w:numPr>
        <w:ind w:firstLine="567"/>
        <w:jc w:val="both"/>
        <w:rPr>
          <w:sz w:val="28"/>
          <w:szCs w:val="28"/>
        </w:rPr>
      </w:pPr>
    </w:p>
    <w:tbl>
      <w:tblPr>
        <w:tblW w:w="5000" w:type="pct"/>
        <w:tblLook w:val="0000"/>
      </w:tblPr>
      <w:tblGrid>
        <w:gridCol w:w="2505"/>
        <w:gridCol w:w="7349"/>
      </w:tblGrid>
      <w:tr w:rsidR="00A20E10" w:rsidRPr="000D23F0">
        <w:tc>
          <w:tcPr>
            <w:tcW w:w="1271" w:type="pct"/>
            <w:tcBorders>
              <w:top w:val="single" w:sz="6" w:space="0" w:color="auto"/>
              <w:left w:val="single" w:sz="6" w:space="0" w:color="auto"/>
              <w:bottom w:val="single" w:sz="6" w:space="0" w:color="auto"/>
              <w:right w:val="single" w:sz="6" w:space="0" w:color="auto"/>
            </w:tcBorders>
          </w:tcPr>
          <w:p w:rsidR="00A20E10" w:rsidRPr="000D23F0" w:rsidRDefault="00A20E10" w:rsidP="00B34672">
            <w:pPr>
              <w:widowControl w:val="0"/>
              <w:numPr>
                <w:ilvl w:val="12"/>
                <w:numId w:val="0"/>
              </w:numPr>
              <w:jc w:val="both"/>
              <w:rPr>
                <w:sz w:val="28"/>
                <w:szCs w:val="28"/>
              </w:rPr>
            </w:pPr>
            <w:r w:rsidRPr="000D23F0">
              <w:rPr>
                <w:sz w:val="28"/>
                <w:szCs w:val="28"/>
              </w:rPr>
              <w:t>Официально-</w:t>
            </w:r>
          </w:p>
          <w:p w:rsidR="00A20E10" w:rsidRPr="000D23F0" w:rsidRDefault="00A20E10" w:rsidP="00B34672">
            <w:pPr>
              <w:widowControl w:val="0"/>
              <w:numPr>
                <w:ilvl w:val="12"/>
                <w:numId w:val="0"/>
              </w:numPr>
              <w:jc w:val="both"/>
              <w:rPr>
                <w:sz w:val="28"/>
                <w:szCs w:val="28"/>
              </w:rPr>
            </w:pPr>
            <w:r w:rsidRPr="000D23F0">
              <w:rPr>
                <w:sz w:val="28"/>
                <w:szCs w:val="28"/>
              </w:rPr>
              <w:t>Деловой стиль</w:t>
            </w:r>
          </w:p>
        </w:tc>
        <w:tc>
          <w:tcPr>
            <w:tcW w:w="3729" w:type="pct"/>
            <w:tcBorders>
              <w:top w:val="single" w:sz="6" w:space="0" w:color="auto"/>
              <w:left w:val="single" w:sz="6" w:space="0" w:color="auto"/>
              <w:bottom w:val="single" w:sz="6" w:space="0" w:color="auto"/>
              <w:right w:val="single" w:sz="6" w:space="0" w:color="auto"/>
            </w:tcBorders>
          </w:tcPr>
          <w:p w:rsidR="00A20E10" w:rsidRPr="000D23F0" w:rsidRDefault="00A20E10" w:rsidP="00B34672">
            <w:pPr>
              <w:widowControl w:val="0"/>
              <w:numPr>
                <w:ilvl w:val="12"/>
                <w:numId w:val="0"/>
              </w:numPr>
              <w:jc w:val="both"/>
              <w:rPr>
                <w:sz w:val="28"/>
                <w:szCs w:val="28"/>
              </w:rPr>
            </w:pPr>
            <w:r w:rsidRPr="000D23F0">
              <w:rPr>
                <w:sz w:val="28"/>
                <w:szCs w:val="28"/>
              </w:rPr>
              <w:t>Стиль, используемый в сфере управления обществом.</w:t>
            </w:r>
          </w:p>
        </w:tc>
      </w:tr>
      <w:tr w:rsidR="00A20E10" w:rsidRPr="000D23F0">
        <w:tc>
          <w:tcPr>
            <w:tcW w:w="1271" w:type="pct"/>
            <w:tcBorders>
              <w:top w:val="single" w:sz="6" w:space="0" w:color="auto"/>
              <w:left w:val="single" w:sz="6" w:space="0" w:color="auto"/>
              <w:bottom w:val="single" w:sz="6" w:space="0" w:color="auto"/>
              <w:right w:val="single" w:sz="6" w:space="0" w:color="auto"/>
            </w:tcBorders>
          </w:tcPr>
          <w:p w:rsidR="00A20E10" w:rsidRPr="000D23F0" w:rsidRDefault="00A20E10" w:rsidP="00B34672">
            <w:pPr>
              <w:widowControl w:val="0"/>
              <w:numPr>
                <w:ilvl w:val="12"/>
                <w:numId w:val="0"/>
              </w:numPr>
              <w:jc w:val="both"/>
              <w:rPr>
                <w:sz w:val="28"/>
                <w:szCs w:val="28"/>
              </w:rPr>
            </w:pPr>
          </w:p>
        </w:tc>
        <w:tc>
          <w:tcPr>
            <w:tcW w:w="3729" w:type="pct"/>
            <w:tcBorders>
              <w:top w:val="single" w:sz="6" w:space="0" w:color="auto"/>
              <w:left w:val="single" w:sz="6" w:space="0" w:color="auto"/>
              <w:bottom w:val="single" w:sz="6" w:space="0" w:color="auto"/>
              <w:right w:val="single" w:sz="6" w:space="0" w:color="auto"/>
            </w:tcBorders>
          </w:tcPr>
          <w:p w:rsidR="00A20E10" w:rsidRPr="000D23F0" w:rsidRDefault="00A20E10" w:rsidP="00B34672">
            <w:pPr>
              <w:widowControl w:val="0"/>
              <w:numPr>
                <w:ilvl w:val="12"/>
                <w:numId w:val="0"/>
              </w:numPr>
              <w:jc w:val="both"/>
              <w:rPr>
                <w:sz w:val="28"/>
                <w:szCs w:val="28"/>
              </w:rPr>
            </w:pPr>
            <w:r w:rsidRPr="000D23F0">
              <w:rPr>
                <w:sz w:val="28"/>
                <w:szCs w:val="28"/>
              </w:rPr>
              <w:t>Стиль, используемый в научной сфере общения.</w:t>
            </w:r>
          </w:p>
        </w:tc>
      </w:tr>
      <w:tr w:rsidR="00A20E10" w:rsidRPr="000D23F0">
        <w:tc>
          <w:tcPr>
            <w:tcW w:w="1271" w:type="pct"/>
            <w:tcBorders>
              <w:top w:val="single" w:sz="6" w:space="0" w:color="auto"/>
              <w:left w:val="single" w:sz="6" w:space="0" w:color="auto"/>
              <w:bottom w:val="single" w:sz="6" w:space="0" w:color="auto"/>
              <w:right w:val="single" w:sz="6" w:space="0" w:color="auto"/>
            </w:tcBorders>
          </w:tcPr>
          <w:p w:rsidR="00A20E10" w:rsidRPr="000D23F0" w:rsidRDefault="00A20E10" w:rsidP="00B34672">
            <w:pPr>
              <w:widowControl w:val="0"/>
              <w:numPr>
                <w:ilvl w:val="12"/>
                <w:numId w:val="0"/>
              </w:numPr>
              <w:jc w:val="both"/>
              <w:rPr>
                <w:sz w:val="28"/>
                <w:szCs w:val="28"/>
              </w:rPr>
            </w:pPr>
          </w:p>
        </w:tc>
        <w:tc>
          <w:tcPr>
            <w:tcW w:w="3729" w:type="pct"/>
            <w:tcBorders>
              <w:top w:val="single" w:sz="6" w:space="0" w:color="auto"/>
              <w:left w:val="single" w:sz="6" w:space="0" w:color="auto"/>
              <w:bottom w:val="single" w:sz="6" w:space="0" w:color="auto"/>
              <w:right w:val="single" w:sz="6" w:space="0" w:color="auto"/>
            </w:tcBorders>
          </w:tcPr>
          <w:p w:rsidR="00A20E10" w:rsidRPr="000D23F0" w:rsidRDefault="00A20E10" w:rsidP="00B34672">
            <w:pPr>
              <w:widowControl w:val="0"/>
              <w:numPr>
                <w:ilvl w:val="12"/>
                <w:numId w:val="0"/>
              </w:numPr>
              <w:rPr>
                <w:sz w:val="28"/>
                <w:szCs w:val="28"/>
              </w:rPr>
            </w:pPr>
            <w:r w:rsidRPr="000D23F0">
              <w:rPr>
                <w:sz w:val="28"/>
                <w:szCs w:val="28"/>
              </w:rPr>
              <w:t xml:space="preserve">Стиль, используемый в информационных и аналитических передачах на телевидении и радио, в газетах, в выступлениях на собраниях. </w:t>
            </w:r>
          </w:p>
        </w:tc>
      </w:tr>
      <w:tr w:rsidR="00A20E10" w:rsidRPr="000D23F0">
        <w:tc>
          <w:tcPr>
            <w:tcW w:w="1271" w:type="pct"/>
            <w:tcBorders>
              <w:top w:val="single" w:sz="6" w:space="0" w:color="auto"/>
              <w:left w:val="single" w:sz="6" w:space="0" w:color="auto"/>
              <w:bottom w:val="single" w:sz="6" w:space="0" w:color="auto"/>
              <w:right w:val="single" w:sz="6" w:space="0" w:color="auto"/>
            </w:tcBorders>
          </w:tcPr>
          <w:p w:rsidR="00A20E10" w:rsidRPr="000D23F0" w:rsidRDefault="00A20E10" w:rsidP="00B34672">
            <w:pPr>
              <w:widowControl w:val="0"/>
              <w:numPr>
                <w:ilvl w:val="12"/>
                <w:numId w:val="0"/>
              </w:numPr>
              <w:jc w:val="both"/>
              <w:rPr>
                <w:sz w:val="28"/>
                <w:szCs w:val="28"/>
              </w:rPr>
            </w:pPr>
          </w:p>
        </w:tc>
        <w:tc>
          <w:tcPr>
            <w:tcW w:w="3729" w:type="pct"/>
            <w:tcBorders>
              <w:top w:val="single" w:sz="6" w:space="0" w:color="auto"/>
              <w:left w:val="single" w:sz="6" w:space="0" w:color="auto"/>
              <w:bottom w:val="single" w:sz="6" w:space="0" w:color="auto"/>
              <w:right w:val="single" w:sz="6" w:space="0" w:color="auto"/>
            </w:tcBorders>
          </w:tcPr>
          <w:p w:rsidR="00A20E10" w:rsidRPr="000D23F0" w:rsidRDefault="00A20E10" w:rsidP="00B34672">
            <w:pPr>
              <w:widowControl w:val="0"/>
              <w:numPr>
                <w:ilvl w:val="12"/>
                <w:numId w:val="0"/>
              </w:numPr>
              <w:jc w:val="both"/>
              <w:rPr>
                <w:sz w:val="28"/>
                <w:szCs w:val="28"/>
              </w:rPr>
            </w:pPr>
            <w:r w:rsidRPr="000D23F0">
              <w:rPr>
                <w:sz w:val="28"/>
                <w:szCs w:val="28"/>
              </w:rPr>
              <w:t>Стиль, используемый в сфере бытового общения.</w:t>
            </w:r>
          </w:p>
        </w:tc>
      </w:tr>
    </w:tbl>
    <w:p w:rsidR="00A20E10" w:rsidRPr="000D23F0" w:rsidRDefault="00A20E10" w:rsidP="00A20E10">
      <w:pPr>
        <w:widowControl w:val="0"/>
        <w:numPr>
          <w:ilvl w:val="12"/>
          <w:numId w:val="0"/>
        </w:numPr>
        <w:ind w:firstLine="567"/>
        <w:jc w:val="both"/>
        <w:rPr>
          <w:sz w:val="28"/>
          <w:szCs w:val="28"/>
        </w:rPr>
      </w:pPr>
    </w:p>
    <w:p w:rsidR="006E65DE" w:rsidRPr="000D23F0" w:rsidRDefault="006E65DE" w:rsidP="006E65DE">
      <w:pPr>
        <w:pStyle w:val="2"/>
        <w:ind w:firstLine="567"/>
        <w:jc w:val="both"/>
        <w:rPr>
          <w:b/>
          <w:szCs w:val="28"/>
        </w:rPr>
      </w:pPr>
      <w:r w:rsidRPr="000D23F0">
        <w:rPr>
          <w:szCs w:val="28"/>
        </w:rPr>
        <w:t>Текст.  Образование в Казахстане.</w:t>
      </w:r>
    </w:p>
    <w:p w:rsidR="002912C4" w:rsidRPr="000D23F0" w:rsidRDefault="002912C4" w:rsidP="00C1510D">
      <w:pPr>
        <w:shd w:val="clear" w:color="auto" w:fill="FFFFFF"/>
        <w:tabs>
          <w:tab w:val="left" w:pos="5910"/>
        </w:tabs>
        <w:jc w:val="both"/>
        <w:rPr>
          <w:color w:val="000000"/>
          <w:spacing w:val="8"/>
          <w:sz w:val="28"/>
          <w:szCs w:val="28"/>
        </w:rPr>
      </w:pPr>
      <w:r w:rsidRPr="000D23F0">
        <w:rPr>
          <w:b/>
          <w:i/>
          <w:color w:val="000000"/>
          <w:spacing w:val="2"/>
          <w:sz w:val="28"/>
          <w:szCs w:val="28"/>
        </w:rPr>
        <w:t>Использование языковых средств в устной и письменной форме в на</w:t>
      </w:r>
      <w:r w:rsidRPr="000D23F0">
        <w:rPr>
          <w:b/>
          <w:i/>
          <w:color w:val="000000"/>
          <w:spacing w:val="8"/>
          <w:sz w:val="28"/>
          <w:szCs w:val="28"/>
        </w:rPr>
        <w:t>учных текстах</w:t>
      </w:r>
      <w:r w:rsidRPr="000D23F0">
        <w:rPr>
          <w:color w:val="000000"/>
          <w:spacing w:val="8"/>
          <w:sz w:val="28"/>
          <w:szCs w:val="28"/>
        </w:rPr>
        <w:t xml:space="preserve"> </w:t>
      </w:r>
    </w:p>
    <w:p w:rsidR="00A20E10" w:rsidRPr="000D23F0" w:rsidRDefault="00A20E10" w:rsidP="00A20E10">
      <w:pPr>
        <w:pStyle w:val="a3"/>
        <w:ind w:firstLine="567"/>
        <w:jc w:val="both"/>
        <w:rPr>
          <w:szCs w:val="28"/>
          <w:lang w:val="ru-RU"/>
        </w:rPr>
      </w:pPr>
      <w:r w:rsidRPr="000D23F0">
        <w:rPr>
          <w:b/>
          <w:szCs w:val="28"/>
          <w:lang w:val="ru-RU"/>
        </w:rPr>
        <w:t xml:space="preserve">Цель: </w:t>
      </w:r>
      <w:r w:rsidRPr="000D23F0">
        <w:rPr>
          <w:szCs w:val="28"/>
          <w:lang w:val="ru-RU"/>
        </w:rPr>
        <w:t>научить находить разговорные слова в тексте; давать правильные толкования слов и выражений; развитие речи.</w:t>
      </w:r>
    </w:p>
    <w:p w:rsidR="00A20E10" w:rsidRPr="000D23F0" w:rsidRDefault="00A20E10" w:rsidP="00A20E10">
      <w:pPr>
        <w:pStyle w:val="a3"/>
        <w:ind w:firstLine="567"/>
        <w:jc w:val="both"/>
        <w:rPr>
          <w:b/>
          <w:szCs w:val="28"/>
          <w:lang w:val="ru-RU"/>
        </w:rPr>
      </w:pPr>
      <w:r w:rsidRPr="000D23F0">
        <w:rPr>
          <w:b/>
          <w:szCs w:val="28"/>
          <w:lang w:val="ru-RU"/>
        </w:rPr>
        <w:t xml:space="preserve">Вопросы для обсуждения: </w:t>
      </w:r>
    </w:p>
    <w:p w:rsidR="00A20E10" w:rsidRPr="000D23F0" w:rsidRDefault="00A20E10" w:rsidP="00365F29">
      <w:pPr>
        <w:pStyle w:val="a3"/>
        <w:numPr>
          <w:ilvl w:val="2"/>
          <w:numId w:val="78"/>
        </w:numPr>
        <w:ind w:left="0" w:firstLine="567"/>
        <w:jc w:val="both"/>
        <w:rPr>
          <w:szCs w:val="28"/>
          <w:lang w:val="ru-RU"/>
        </w:rPr>
      </w:pPr>
      <w:r w:rsidRPr="000D23F0">
        <w:rPr>
          <w:szCs w:val="28"/>
          <w:lang w:val="ru-RU"/>
        </w:rPr>
        <w:t xml:space="preserve">Разговорная лексика. </w:t>
      </w:r>
    </w:p>
    <w:p w:rsidR="00A20E10" w:rsidRPr="000D23F0" w:rsidRDefault="00A20E10" w:rsidP="00365F29">
      <w:pPr>
        <w:pStyle w:val="a3"/>
        <w:numPr>
          <w:ilvl w:val="2"/>
          <w:numId w:val="78"/>
        </w:numPr>
        <w:ind w:left="0" w:firstLine="567"/>
        <w:jc w:val="both"/>
        <w:rPr>
          <w:szCs w:val="28"/>
          <w:lang w:val="ru-RU"/>
        </w:rPr>
      </w:pPr>
      <w:r w:rsidRPr="000D23F0">
        <w:rPr>
          <w:szCs w:val="28"/>
          <w:lang w:val="ru-RU"/>
        </w:rPr>
        <w:t xml:space="preserve"> Морфологические средства разговорного стиля.</w:t>
      </w:r>
    </w:p>
    <w:p w:rsidR="00A20E10" w:rsidRPr="000D23F0" w:rsidRDefault="00A20E10" w:rsidP="00365F29">
      <w:pPr>
        <w:pStyle w:val="a3"/>
        <w:numPr>
          <w:ilvl w:val="2"/>
          <w:numId w:val="78"/>
        </w:numPr>
        <w:ind w:left="0" w:firstLine="567"/>
        <w:jc w:val="both"/>
        <w:rPr>
          <w:szCs w:val="28"/>
          <w:lang w:val="ru-RU"/>
        </w:rPr>
      </w:pPr>
      <w:r w:rsidRPr="000D23F0">
        <w:rPr>
          <w:szCs w:val="28"/>
          <w:lang w:val="ru-RU"/>
        </w:rPr>
        <w:t xml:space="preserve"> Синтаксические средства разговорного стиля</w:t>
      </w:r>
    </w:p>
    <w:p w:rsidR="00A20E10" w:rsidRPr="000D23F0" w:rsidRDefault="00A20E10" w:rsidP="00A20E10">
      <w:pPr>
        <w:pStyle w:val="a3"/>
        <w:ind w:firstLine="567"/>
        <w:jc w:val="both"/>
        <w:rPr>
          <w:szCs w:val="28"/>
          <w:lang w:val="ru-RU"/>
        </w:rPr>
      </w:pPr>
      <w:r w:rsidRPr="000D23F0">
        <w:rPr>
          <w:szCs w:val="28"/>
          <w:lang w:val="ru-RU"/>
        </w:rPr>
        <w:t>1.Прочитайте отрывок из дискуссионной статьи Г.Павлова «Растёт ли слово на асфальте?».</w:t>
      </w:r>
    </w:p>
    <w:p w:rsidR="00A20E10" w:rsidRPr="000D23F0" w:rsidRDefault="00A20E10" w:rsidP="00A20E10">
      <w:pPr>
        <w:pStyle w:val="a3"/>
        <w:ind w:firstLine="567"/>
        <w:jc w:val="both"/>
        <w:rPr>
          <w:i/>
          <w:szCs w:val="28"/>
          <w:lang w:val="ru-RU"/>
        </w:rPr>
      </w:pPr>
      <w:r w:rsidRPr="000D23F0">
        <w:rPr>
          <w:i/>
          <w:szCs w:val="28"/>
          <w:lang w:val="ru-RU"/>
        </w:rPr>
        <w:t>Нередко приходится слышать: язык на асфальте не растёт. То ли дело деревня – там язык живой, полнокровный. В нём и смысл, и красота. Не берусь возражать. Но только как же мы, горожане, разговариваем? Неужели от</w:t>
      </w:r>
      <w:r w:rsidRPr="000D23F0">
        <w:rPr>
          <w:i/>
          <w:szCs w:val="28"/>
          <w:u w:val="single"/>
          <w:lang w:val="ru-RU"/>
        </w:rPr>
        <w:t xml:space="preserve"> канцелярита</w:t>
      </w:r>
      <w:r w:rsidRPr="000D23F0">
        <w:rPr>
          <w:i/>
          <w:szCs w:val="28"/>
          <w:lang w:val="ru-RU"/>
        </w:rPr>
        <w:t xml:space="preserve"> ни на шаг?</w:t>
      </w:r>
    </w:p>
    <w:p w:rsidR="00A20E10" w:rsidRPr="000D23F0" w:rsidRDefault="00A20E10" w:rsidP="00A20E10">
      <w:pPr>
        <w:pStyle w:val="a3"/>
        <w:ind w:firstLine="567"/>
        <w:jc w:val="both"/>
        <w:rPr>
          <w:i/>
          <w:szCs w:val="28"/>
          <w:lang w:val="ru-RU"/>
        </w:rPr>
      </w:pPr>
      <w:r w:rsidRPr="000D23F0">
        <w:rPr>
          <w:i/>
          <w:szCs w:val="28"/>
          <w:lang w:val="ru-RU"/>
        </w:rPr>
        <w:t xml:space="preserve">  Да ничего подобного. Об этом можно судить даже по языку газет. В последние годы разговорные слова и обороты стали чаще употребляться в прессе, и не только в обиходе отрицательных персонажей, но и в авторской речи. Например, в газетах встречаются многочисленные, хотя и закавыристые слова и выражения вроде: «общага», «не подарок», на зарплату «не разбежишься», теперь без «корочек» - никуда и т.д.</w:t>
      </w:r>
    </w:p>
    <w:p w:rsidR="00A20E10" w:rsidRPr="000D23F0" w:rsidRDefault="00A20E10" w:rsidP="00A20E10">
      <w:pPr>
        <w:pStyle w:val="a3"/>
        <w:ind w:firstLine="567"/>
        <w:jc w:val="both"/>
        <w:rPr>
          <w:i/>
          <w:szCs w:val="28"/>
          <w:lang w:val="ru-RU"/>
        </w:rPr>
      </w:pPr>
      <w:r w:rsidRPr="000D23F0">
        <w:rPr>
          <w:i/>
          <w:szCs w:val="28"/>
          <w:lang w:val="ru-RU"/>
        </w:rPr>
        <w:t xml:space="preserve">  Разговорная речь необыкновенно щедра на юмор: автомашину «Жигули» называют «жигулёнок», «междусобойчик» - складчина. Есть слова – шутки, слова – издевки, слова – пародии. Плохо работающее учреждение? «Шарашкина контора». </w:t>
      </w:r>
    </w:p>
    <w:p w:rsidR="00A20E10" w:rsidRPr="000D23F0" w:rsidRDefault="00A20E10" w:rsidP="00A20E10">
      <w:pPr>
        <w:pStyle w:val="a3"/>
        <w:ind w:firstLine="567"/>
        <w:jc w:val="both"/>
        <w:rPr>
          <w:i/>
          <w:szCs w:val="28"/>
          <w:lang w:val="ru-RU"/>
        </w:rPr>
      </w:pPr>
      <w:r w:rsidRPr="000D23F0">
        <w:rPr>
          <w:i/>
          <w:szCs w:val="28"/>
          <w:lang w:val="ru-RU"/>
        </w:rPr>
        <w:t xml:space="preserve">  Показательно, что почти все приведённые в качестве примеров слова никакими словарями не регистрируются. Есть масса слов и выражений, достаточно широко употребляемых в литературе и прессе, но не вошедших в словари в силу именно своей разговорности: </w:t>
      </w:r>
      <w:r w:rsidRPr="000D23F0">
        <w:rPr>
          <w:szCs w:val="28"/>
          <w:lang w:val="ru-RU"/>
        </w:rPr>
        <w:t>белый танец</w:t>
      </w:r>
      <w:r w:rsidRPr="000D23F0">
        <w:rPr>
          <w:i/>
          <w:szCs w:val="28"/>
          <w:lang w:val="ru-RU"/>
        </w:rPr>
        <w:t xml:space="preserve"> (дамы приглашают кавалеров), </w:t>
      </w:r>
      <w:r w:rsidRPr="000D23F0">
        <w:rPr>
          <w:szCs w:val="28"/>
          <w:lang w:val="ru-RU"/>
        </w:rPr>
        <w:t>переменить пластинку</w:t>
      </w:r>
      <w:r w:rsidRPr="000D23F0">
        <w:rPr>
          <w:i/>
          <w:szCs w:val="28"/>
          <w:lang w:val="ru-RU"/>
        </w:rPr>
        <w:t xml:space="preserve"> – сменить тему разговора</w:t>
      </w:r>
      <w:r w:rsidRPr="000D23F0">
        <w:rPr>
          <w:szCs w:val="28"/>
          <w:lang w:val="ru-RU"/>
        </w:rPr>
        <w:t xml:space="preserve">, с приветом </w:t>
      </w:r>
      <w:r w:rsidRPr="000D23F0">
        <w:rPr>
          <w:i/>
          <w:szCs w:val="28"/>
          <w:lang w:val="ru-RU"/>
        </w:rPr>
        <w:t xml:space="preserve">– странный, глуповатый, </w:t>
      </w:r>
      <w:r w:rsidRPr="000D23F0">
        <w:rPr>
          <w:szCs w:val="28"/>
          <w:lang w:val="ru-RU"/>
        </w:rPr>
        <w:t xml:space="preserve">качать права </w:t>
      </w:r>
      <w:r w:rsidRPr="000D23F0">
        <w:rPr>
          <w:i/>
          <w:szCs w:val="28"/>
          <w:lang w:val="ru-RU"/>
        </w:rPr>
        <w:t>– не в меру настойчиво отстаивать свои права,</w:t>
      </w:r>
      <w:r w:rsidRPr="000D23F0">
        <w:rPr>
          <w:szCs w:val="28"/>
          <w:lang w:val="ru-RU"/>
        </w:rPr>
        <w:t xml:space="preserve"> закон подлости</w:t>
      </w:r>
      <w:r w:rsidRPr="000D23F0">
        <w:rPr>
          <w:i/>
          <w:szCs w:val="28"/>
          <w:lang w:val="ru-RU"/>
        </w:rPr>
        <w:t xml:space="preserve"> – когда что-то неприятное происходит в самый неподходящий момент или что-то происходит вопреки ожиданиям, </w:t>
      </w:r>
      <w:r w:rsidRPr="000D23F0">
        <w:rPr>
          <w:szCs w:val="28"/>
          <w:lang w:val="ru-RU"/>
        </w:rPr>
        <w:t>навар</w:t>
      </w:r>
      <w:r w:rsidRPr="000D23F0">
        <w:rPr>
          <w:i/>
          <w:szCs w:val="28"/>
          <w:lang w:val="ru-RU"/>
        </w:rPr>
        <w:t xml:space="preserve"> – незаконный заработок.</w:t>
      </w:r>
    </w:p>
    <w:p w:rsidR="00A20E10" w:rsidRPr="000D23F0" w:rsidRDefault="00A20E10" w:rsidP="00365F29">
      <w:pPr>
        <w:pStyle w:val="a3"/>
        <w:numPr>
          <w:ilvl w:val="0"/>
          <w:numId w:val="31"/>
        </w:numPr>
        <w:ind w:left="0" w:firstLine="567"/>
        <w:jc w:val="both"/>
        <w:rPr>
          <w:szCs w:val="28"/>
          <w:lang w:val="ru-RU"/>
        </w:rPr>
      </w:pPr>
      <w:r w:rsidRPr="000D23F0">
        <w:rPr>
          <w:szCs w:val="28"/>
          <w:lang w:val="ru-RU"/>
        </w:rPr>
        <w:t xml:space="preserve">Прочитав отрывок, можно сделать вывод о том, что автор статьи научному термину </w:t>
      </w:r>
      <w:r w:rsidRPr="000D23F0">
        <w:rPr>
          <w:i/>
          <w:szCs w:val="28"/>
          <w:lang w:val="ru-RU"/>
        </w:rPr>
        <w:t xml:space="preserve">разговорный </w:t>
      </w:r>
      <w:r w:rsidRPr="000D23F0">
        <w:rPr>
          <w:szCs w:val="28"/>
          <w:lang w:val="ru-RU"/>
        </w:rPr>
        <w:t>придаёт расширенный смысл, называя разговорным всё, что употребляется в разговорной речи. Отберите из данных здесь слов и выражений действительно разговорные, т.е. входящие в состав разговорного стиля современного русского литературного языка.</w:t>
      </w:r>
    </w:p>
    <w:p w:rsidR="00A20E10" w:rsidRPr="000D23F0" w:rsidRDefault="00A20E10" w:rsidP="00365F29">
      <w:pPr>
        <w:pStyle w:val="a3"/>
        <w:numPr>
          <w:ilvl w:val="0"/>
          <w:numId w:val="31"/>
        </w:numPr>
        <w:ind w:left="0" w:firstLine="567"/>
        <w:jc w:val="both"/>
        <w:rPr>
          <w:i/>
          <w:szCs w:val="28"/>
          <w:lang w:val="ru-RU"/>
        </w:rPr>
      </w:pPr>
      <w:r w:rsidRPr="000D23F0">
        <w:rPr>
          <w:szCs w:val="28"/>
          <w:lang w:val="ru-RU"/>
        </w:rPr>
        <w:t>Выделите просторечные и жаргонные слова и выражения.</w:t>
      </w:r>
    </w:p>
    <w:p w:rsidR="00A20E10" w:rsidRPr="000D23F0" w:rsidRDefault="00A20E10" w:rsidP="00365F29">
      <w:pPr>
        <w:pStyle w:val="a3"/>
        <w:numPr>
          <w:ilvl w:val="0"/>
          <w:numId w:val="31"/>
        </w:numPr>
        <w:ind w:left="0" w:firstLine="567"/>
        <w:jc w:val="both"/>
        <w:rPr>
          <w:i/>
          <w:szCs w:val="28"/>
          <w:lang w:val="ru-RU"/>
        </w:rPr>
      </w:pPr>
      <w:r w:rsidRPr="000D23F0">
        <w:rPr>
          <w:szCs w:val="28"/>
          <w:lang w:val="ru-RU"/>
        </w:rPr>
        <w:t>Правильно ли объясняет автор, почему приведённые слова и выражения не отмечены в нормативных словарях современного русского языка?</w:t>
      </w:r>
    </w:p>
    <w:p w:rsidR="00A20E10" w:rsidRPr="000D23F0" w:rsidRDefault="00A20E10" w:rsidP="00365F29">
      <w:pPr>
        <w:pStyle w:val="a3"/>
        <w:numPr>
          <w:ilvl w:val="0"/>
          <w:numId w:val="31"/>
        </w:numPr>
        <w:ind w:left="0" w:firstLine="567"/>
        <w:jc w:val="both"/>
        <w:rPr>
          <w:i/>
          <w:szCs w:val="28"/>
          <w:lang w:val="ru-RU"/>
        </w:rPr>
      </w:pPr>
      <w:r w:rsidRPr="000D23F0">
        <w:rPr>
          <w:szCs w:val="28"/>
          <w:lang w:val="ru-RU"/>
        </w:rPr>
        <w:t xml:space="preserve">Какую стилистическую окрашенность имеют широко распространённые в современной разговорной речи слова </w:t>
      </w:r>
      <w:r w:rsidRPr="000D23F0">
        <w:rPr>
          <w:i/>
          <w:szCs w:val="28"/>
          <w:lang w:val="ru-RU"/>
        </w:rPr>
        <w:t xml:space="preserve">бабуля, дедуля, мамуля и т. п., </w:t>
      </w:r>
      <w:r w:rsidRPr="000D23F0">
        <w:rPr>
          <w:szCs w:val="28"/>
          <w:lang w:val="ru-RU"/>
        </w:rPr>
        <w:t>отнесённые к незнакомым людям? Соответствует ли употребление подобных слов в этих случаях нормам литературной речи?</w:t>
      </w:r>
      <w:r w:rsidRPr="000D23F0">
        <w:rPr>
          <w:i/>
          <w:szCs w:val="28"/>
          <w:lang w:val="ru-RU"/>
        </w:rPr>
        <w:t xml:space="preserve"> </w:t>
      </w:r>
    </w:p>
    <w:p w:rsidR="006E65DE" w:rsidRPr="000D23F0" w:rsidRDefault="006E65DE" w:rsidP="006E65DE">
      <w:pPr>
        <w:shd w:val="clear" w:color="auto" w:fill="FFFFFF"/>
        <w:tabs>
          <w:tab w:val="left" w:pos="2340"/>
        </w:tabs>
        <w:ind w:firstLine="540"/>
        <w:jc w:val="both"/>
        <w:rPr>
          <w:sz w:val="28"/>
          <w:szCs w:val="28"/>
        </w:rPr>
      </w:pPr>
      <w:r w:rsidRPr="000D23F0">
        <w:rPr>
          <w:b/>
          <w:sz w:val="28"/>
          <w:szCs w:val="28"/>
        </w:rPr>
        <w:t xml:space="preserve"> </w:t>
      </w:r>
      <w:r w:rsidRPr="000D23F0">
        <w:rPr>
          <w:sz w:val="28"/>
          <w:szCs w:val="28"/>
        </w:rPr>
        <w:t xml:space="preserve">Текст. История Казахстана. </w:t>
      </w:r>
    </w:p>
    <w:p w:rsidR="002912C4" w:rsidRPr="000D23F0" w:rsidRDefault="002912C4" w:rsidP="002912C4">
      <w:pPr>
        <w:shd w:val="clear" w:color="auto" w:fill="FFFFFF"/>
        <w:tabs>
          <w:tab w:val="left" w:pos="5910"/>
        </w:tabs>
        <w:jc w:val="both"/>
        <w:rPr>
          <w:b/>
          <w:i/>
          <w:color w:val="000000"/>
          <w:spacing w:val="8"/>
          <w:sz w:val="28"/>
          <w:szCs w:val="28"/>
        </w:rPr>
      </w:pPr>
      <w:r w:rsidRPr="000D23F0">
        <w:rPr>
          <w:b/>
          <w:i/>
          <w:color w:val="000000"/>
          <w:spacing w:val="8"/>
          <w:sz w:val="28"/>
          <w:szCs w:val="28"/>
        </w:rPr>
        <w:t>Определение особенностей научного стиля. Определение особенностей научного стиля на ле</w:t>
      </w:r>
      <w:r w:rsidRPr="000D23F0">
        <w:rPr>
          <w:b/>
          <w:i/>
          <w:color w:val="000000"/>
          <w:spacing w:val="-3"/>
          <w:sz w:val="28"/>
          <w:szCs w:val="28"/>
        </w:rPr>
        <w:t>ксическом уровне</w:t>
      </w:r>
      <w:r w:rsidRPr="000D23F0">
        <w:rPr>
          <w:b/>
          <w:i/>
          <w:color w:val="000000"/>
          <w:spacing w:val="8"/>
          <w:sz w:val="28"/>
          <w:szCs w:val="28"/>
        </w:rPr>
        <w:t xml:space="preserve"> </w:t>
      </w:r>
    </w:p>
    <w:p w:rsidR="00A20E10" w:rsidRPr="000D23F0" w:rsidRDefault="00A20E10" w:rsidP="00A20E10">
      <w:pPr>
        <w:pStyle w:val="a3"/>
        <w:ind w:firstLine="567"/>
        <w:jc w:val="both"/>
        <w:rPr>
          <w:szCs w:val="28"/>
          <w:lang w:val="ru-RU"/>
        </w:rPr>
      </w:pPr>
      <w:r w:rsidRPr="000D23F0">
        <w:rPr>
          <w:b/>
          <w:szCs w:val="28"/>
          <w:lang w:val="ru-RU"/>
        </w:rPr>
        <w:t xml:space="preserve">Цель: </w:t>
      </w:r>
      <w:r w:rsidRPr="000D23F0">
        <w:rPr>
          <w:szCs w:val="28"/>
          <w:lang w:val="ru-RU"/>
        </w:rPr>
        <w:t>дать студентам понятие о публицистическом стиле языка;</w:t>
      </w:r>
    </w:p>
    <w:p w:rsidR="00A20E10" w:rsidRPr="000D23F0" w:rsidRDefault="00A20E10" w:rsidP="00A20E10">
      <w:pPr>
        <w:pStyle w:val="a3"/>
        <w:ind w:firstLine="567"/>
        <w:jc w:val="both"/>
        <w:rPr>
          <w:szCs w:val="28"/>
          <w:lang w:val="ru-RU"/>
        </w:rPr>
      </w:pPr>
      <w:r w:rsidRPr="000D23F0">
        <w:rPr>
          <w:szCs w:val="28"/>
          <w:lang w:val="ru-RU"/>
        </w:rPr>
        <w:t>научить реализовывать в речи основную цель публицистического стиля: воздействовать на читателя и слушателя, т.е. в в чём-то их убедить, к чему-то призвать; патриотическое воспитание.</w:t>
      </w:r>
    </w:p>
    <w:p w:rsidR="00A20E10" w:rsidRPr="000D23F0" w:rsidRDefault="00A20E10" w:rsidP="00A20E10">
      <w:pPr>
        <w:pStyle w:val="a3"/>
        <w:ind w:firstLine="567"/>
        <w:jc w:val="both"/>
        <w:rPr>
          <w:b/>
          <w:szCs w:val="28"/>
          <w:lang w:val="ru-RU"/>
        </w:rPr>
      </w:pPr>
      <w:r w:rsidRPr="000D23F0">
        <w:rPr>
          <w:b/>
          <w:szCs w:val="28"/>
          <w:lang w:val="ru-RU"/>
        </w:rPr>
        <w:t>Вопросы для обсуждения:</w:t>
      </w:r>
    </w:p>
    <w:p w:rsidR="00A20E10" w:rsidRPr="000D23F0" w:rsidRDefault="00A20E10" w:rsidP="00365F29">
      <w:pPr>
        <w:pStyle w:val="a3"/>
        <w:numPr>
          <w:ilvl w:val="0"/>
          <w:numId w:val="69"/>
        </w:numPr>
        <w:ind w:left="0" w:firstLine="567"/>
        <w:jc w:val="both"/>
        <w:rPr>
          <w:szCs w:val="28"/>
          <w:lang w:val="ru-RU"/>
        </w:rPr>
      </w:pPr>
      <w:r w:rsidRPr="000D23F0">
        <w:rPr>
          <w:szCs w:val="28"/>
          <w:lang w:val="ru-RU"/>
        </w:rPr>
        <w:t>В каких сферах реализируется публицистический стиль?</w:t>
      </w:r>
    </w:p>
    <w:p w:rsidR="00A20E10" w:rsidRPr="000D23F0" w:rsidRDefault="00A20E10" w:rsidP="00365F29">
      <w:pPr>
        <w:pStyle w:val="a3"/>
        <w:numPr>
          <w:ilvl w:val="0"/>
          <w:numId w:val="69"/>
        </w:numPr>
        <w:ind w:left="0" w:firstLine="567"/>
        <w:jc w:val="both"/>
        <w:rPr>
          <w:szCs w:val="28"/>
          <w:lang w:val="ru-RU"/>
        </w:rPr>
      </w:pPr>
      <w:r w:rsidRPr="000D23F0">
        <w:rPr>
          <w:szCs w:val="28"/>
          <w:lang w:val="ru-RU"/>
        </w:rPr>
        <w:t>Каковы функции публицистического стиля?</w:t>
      </w:r>
    </w:p>
    <w:p w:rsidR="00A20E10" w:rsidRPr="000D23F0" w:rsidRDefault="00A20E10" w:rsidP="00365F29">
      <w:pPr>
        <w:pStyle w:val="a3"/>
        <w:numPr>
          <w:ilvl w:val="0"/>
          <w:numId w:val="69"/>
        </w:numPr>
        <w:ind w:left="0" w:firstLine="567"/>
        <w:jc w:val="both"/>
        <w:rPr>
          <w:szCs w:val="28"/>
          <w:lang w:val="ru-RU"/>
        </w:rPr>
      </w:pPr>
      <w:r w:rsidRPr="000D23F0">
        <w:rPr>
          <w:szCs w:val="28"/>
        </w:rPr>
        <w:t>Принципы построения публицистического монолога.</w:t>
      </w:r>
    </w:p>
    <w:p w:rsidR="00A20E10" w:rsidRPr="000D23F0" w:rsidRDefault="00A20E10" w:rsidP="00365F29">
      <w:pPr>
        <w:pStyle w:val="a3"/>
        <w:numPr>
          <w:ilvl w:val="0"/>
          <w:numId w:val="69"/>
        </w:numPr>
        <w:ind w:left="0" w:firstLine="567"/>
        <w:jc w:val="both"/>
        <w:rPr>
          <w:szCs w:val="28"/>
          <w:lang w:val="ru-RU"/>
        </w:rPr>
      </w:pPr>
      <w:r w:rsidRPr="000D23F0">
        <w:rPr>
          <w:szCs w:val="28"/>
          <w:lang w:val="ru-RU"/>
        </w:rPr>
        <w:t>Предложно-падежные конструкции.</w:t>
      </w:r>
    </w:p>
    <w:p w:rsidR="00A20E10" w:rsidRPr="000D23F0" w:rsidRDefault="00A20E10" w:rsidP="00365F29">
      <w:pPr>
        <w:pStyle w:val="a3"/>
        <w:numPr>
          <w:ilvl w:val="0"/>
          <w:numId w:val="70"/>
        </w:numPr>
        <w:ind w:left="0" w:firstLine="567"/>
        <w:jc w:val="both"/>
        <w:rPr>
          <w:szCs w:val="28"/>
          <w:lang w:val="ru-RU"/>
        </w:rPr>
      </w:pPr>
      <w:r w:rsidRPr="000D23F0">
        <w:rPr>
          <w:szCs w:val="28"/>
          <w:lang w:val="ru-RU"/>
        </w:rPr>
        <w:t>Прочитайте текст. Какое сравнение составляет его основу? Для чего журналист создал такое сравнение? К чему он призывает нас, читателей?</w:t>
      </w:r>
    </w:p>
    <w:p w:rsidR="00A20E10" w:rsidRPr="000D23F0" w:rsidRDefault="00A20E10" w:rsidP="00A20E10">
      <w:pPr>
        <w:pStyle w:val="a3"/>
        <w:ind w:firstLine="567"/>
        <w:jc w:val="both"/>
        <w:rPr>
          <w:i/>
          <w:szCs w:val="28"/>
          <w:lang w:val="ru-RU"/>
        </w:rPr>
      </w:pPr>
      <w:r w:rsidRPr="000D23F0">
        <w:rPr>
          <w:i/>
          <w:szCs w:val="28"/>
          <w:lang w:val="ru-RU"/>
        </w:rPr>
        <w:t xml:space="preserve">          Родина подобна огромному дереву, на котором не сосчитать листьев. И всё, что мы делаем доброго, прибавляет силу ему. Но всякое дерево имеет корни. Без корней его повалил бы даже несильный ветер. Корни питают дерево, связывают его с землёй. Корни – это то, чём мы жили вчера, год назад, сто, тысячу лет назад. Это наша история. Это наши деды и прадеды. Это их дела, молчаливо живущие рядом с нами, в степных каменных изваяниях, в резных наличниках, в деревянных игрушках и диковинных храмах, в удивительных песнях и сказках. Это славные имена полководцев, поэтов и борцов за народное дело…</w:t>
      </w:r>
    </w:p>
    <w:p w:rsidR="00A20E10" w:rsidRPr="000D23F0" w:rsidRDefault="00A20E10" w:rsidP="00A20E10">
      <w:pPr>
        <w:pStyle w:val="a3"/>
        <w:ind w:firstLine="567"/>
        <w:jc w:val="both"/>
        <w:rPr>
          <w:i/>
          <w:szCs w:val="28"/>
          <w:lang w:val="ru-RU"/>
        </w:rPr>
      </w:pPr>
      <w:r w:rsidRPr="000D23F0">
        <w:rPr>
          <w:i/>
          <w:szCs w:val="28"/>
          <w:lang w:val="ru-RU"/>
        </w:rPr>
        <w:t xml:space="preserve">    Человеку важно знать свои корни – отдельному человеку, семье, народу – тогда и воздух, которым мы дышим, будет целебен и вкусен, дорже будет взрастившая нас земля и легче будет почувствовать назначение и смысл человеческой жизни. Давайте же будем помнить об этих корнях!</w:t>
      </w:r>
    </w:p>
    <w:p w:rsidR="00A20E10" w:rsidRPr="000D23F0" w:rsidRDefault="00A20E10" w:rsidP="00365F29">
      <w:pPr>
        <w:numPr>
          <w:ilvl w:val="0"/>
          <w:numId w:val="70"/>
        </w:numPr>
        <w:ind w:left="0" w:firstLine="567"/>
        <w:jc w:val="both"/>
        <w:rPr>
          <w:sz w:val="28"/>
          <w:szCs w:val="28"/>
        </w:rPr>
      </w:pPr>
      <w:r w:rsidRPr="000D23F0">
        <w:rPr>
          <w:sz w:val="28"/>
          <w:szCs w:val="28"/>
        </w:rPr>
        <w:t>Прочитайте вслух ту часть текста, в которой параллельная связь предложений усилена одинаковым началом их.</w:t>
      </w:r>
    </w:p>
    <w:p w:rsidR="00A20E10" w:rsidRPr="000D23F0" w:rsidRDefault="00A20E10" w:rsidP="00365F29">
      <w:pPr>
        <w:numPr>
          <w:ilvl w:val="0"/>
          <w:numId w:val="70"/>
        </w:numPr>
        <w:ind w:left="0" w:firstLine="567"/>
        <w:jc w:val="both"/>
        <w:rPr>
          <w:sz w:val="28"/>
          <w:szCs w:val="28"/>
        </w:rPr>
      </w:pPr>
      <w:r w:rsidRPr="000D23F0">
        <w:rPr>
          <w:sz w:val="28"/>
          <w:szCs w:val="28"/>
        </w:rPr>
        <w:t>Подготовьте выразительное чтение текста.</w:t>
      </w:r>
    </w:p>
    <w:p w:rsidR="00A20E10" w:rsidRPr="000D23F0" w:rsidRDefault="00A20E10" w:rsidP="00365F29">
      <w:pPr>
        <w:numPr>
          <w:ilvl w:val="0"/>
          <w:numId w:val="70"/>
        </w:numPr>
        <w:ind w:left="0" w:firstLine="567"/>
        <w:jc w:val="both"/>
        <w:rPr>
          <w:sz w:val="28"/>
          <w:szCs w:val="28"/>
        </w:rPr>
      </w:pPr>
      <w:r w:rsidRPr="000D23F0">
        <w:rPr>
          <w:sz w:val="28"/>
          <w:szCs w:val="28"/>
        </w:rPr>
        <w:t xml:space="preserve">Найдите в словаре значение слова </w:t>
      </w:r>
      <w:r w:rsidRPr="000D23F0">
        <w:rPr>
          <w:i/>
          <w:sz w:val="28"/>
          <w:szCs w:val="28"/>
        </w:rPr>
        <w:t>пращур</w:t>
      </w:r>
      <w:r w:rsidRPr="000D23F0">
        <w:rPr>
          <w:sz w:val="28"/>
          <w:szCs w:val="28"/>
        </w:rPr>
        <w:t>.</w:t>
      </w:r>
    </w:p>
    <w:p w:rsidR="006E65DE" w:rsidRPr="000D23F0" w:rsidRDefault="006E65DE" w:rsidP="006E65DE">
      <w:pPr>
        <w:ind w:firstLine="567"/>
        <w:jc w:val="both"/>
        <w:rPr>
          <w:b/>
          <w:sz w:val="28"/>
          <w:szCs w:val="28"/>
        </w:rPr>
      </w:pPr>
      <w:r w:rsidRPr="000D23F0">
        <w:rPr>
          <w:sz w:val="28"/>
          <w:szCs w:val="28"/>
        </w:rPr>
        <w:t>Текст. Экономика Казахстана.</w:t>
      </w:r>
    </w:p>
    <w:p w:rsidR="00C1510D" w:rsidRPr="000D23F0" w:rsidRDefault="00C1510D" w:rsidP="00C1510D">
      <w:pPr>
        <w:rPr>
          <w:sz w:val="28"/>
          <w:szCs w:val="28"/>
        </w:rPr>
      </w:pPr>
    </w:p>
    <w:p w:rsidR="00E872E0" w:rsidRPr="000D23F0" w:rsidRDefault="00E872E0" w:rsidP="008012B8">
      <w:pPr>
        <w:shd w:val="clear" w:color="auto" w:fill="FFFFFF"/>
        <w:jc w:val="both"/>
        <w:rPr>
          <w:b/>
          <w:i/>
          <w:color w:val="000000"/>
          <w:spacing w:val="-3"/>
          <w:sz w:val="28"/>
          <w:szCs w:val="28"/>
        </w:rPr>
      </w:pPr>
      <w:r w:rsidRPr="000D23F0">
        <w:rPr>
          <w:b/>
          <w:i/>
          <w:color w:val="000000"/>
          <w:spacing w:val="8"/>
          <w:sz w:val="28"/>
          <w:szCs w:val="28"/>
        </w:rPr>
        <w:t xml:space="preserve">Определение особенностей научного стиля на </w:t>
      </w:r>
      <w:r w:rsidRPr="000D23F0">
        <w:rPr>
          <w:b/>
          <w:i/>
          <w:color w:val="000000"/>
          <w:spacing w:val="-3"/>
          <w:sz w:val="28"/>
          <w:szCs w:val="28"/>
        </w:rPr>
        <w:t>словообразовательном уровне</w:t>
      </w:r>
      <w:r w:rsidRPr="000D23F0">
        <w:rPr>
          <w:b/>
          <w:i/>
          <w:color w:val="000000"/>
          <w:spacing w:val="8"/>
          <w:sz w:val="28"/>
          <w:szCs w:val="28"/>
        </w:rPr>
        <w:t>. Определение особенностей научного стиля на</w:t>
      </w:r>
      <w:r w:rsidRPr="000D23F0">
        <w:rPr>
          <w:b/>
          <w:i/>
          <w:color w:val="000000"/>
          <w:spacing w:val="-3"/>
          <w:sz w:val="28"/>
          <w:szCs w:val="28"/>
        </w:rPr>
        <w:t xml:space="preserve"> морфологическом уровне. </w:t>
      </w:r>
      <w:r w:rsidRPr="000D23F0">
        <w:rPr>
          <w:b/>
          <w:i/>
          <w:color w:val="000000"/>
          <w:spacing w:val="8"/>
          <w:sz w:val="28"/>
          <w:szCs w:val="28"/>
        </w:rPr>
        <w:t>Определение особенностей научного стиля на</w:t>
      </w:r>
      <w:r w:rsidRPr="000D23F0">
        <w:rPr>
          <w:b/>
          <w:i/>
          <w:color w:val="000000"/>
          <w:spacing w:val="-3"/>
          <w:sz w:val="28"/>
          <w:szCs w:val="28"/>
        </w:rPr>
        <w:t xml:space="preserve">   синтаксическом уровне. </w:t>
      </w:r>
    </w:p>
    <w:p w:rsidR="00A20E10" w:rsidRPr="000D23F0" w:rsidRDefault="00A20E10" w:rsidP="00A20E10">
      <w:pPr>
        <w:pStyle w:val="a3"/>
        <w:ind w:firstLine="567"/>
        <w:jc w:val="both"/>
        <w:rPr>
          <w:szCs w:val="28"/>
          <w:lang w:val="ru-RU"/>
        </w:rPr>
      </w:pPr>
      <w:r w:rsidRPr="000D23F0">
        <w:rPr>
          <w:b/>
          <w:szCs w:val="28"/>
          <w:lang w:val="ru-RU"/>
        </w:rPr>
        <w:t xml:space="preserve">Цель: </w:t>
      </w:r>
      <w:r w:rsidRPr="000D23F0">
        <w:rPr>
          <w:szCs w:val="28"/>
          <w:lang w:val="ru-RU"/>
        </w:rPr>
        <w:t>познакомить студентов с основным жанром публицистики - интервью, определить его структуру, дать характеристику, н</w:t>
      </w:r>
      <w:r w:rsidR="00ED2F22" w:rsidRPr="000D23F0">
        <w:rPr>
          <w:szCs w:val="28"/>
          <w:lang w:val="ru-RU"/>
        </w:rPr>
        <w:t>а</w:t>
      </w:r>
      <w:r w:rsidRPr="000D23F0">
        <w:rPr>
          <w:szCs w:val="28"/>
          <w:lang w:val="ru-RU"/>
        </w:rPr>
        <w:t>учить выделять лексико-фразеологические, синтаксические особенности публицистической речи.</w:t>
      </w:r>
    </w:p>
    <w:p w:rsidR="00A20E10" w:rsidRPr="000D23F0" w:rsidRDefault="00A20E10" w:rsidP="00A20E10">
      <w:pPr>
        <w:widowControl w:val="0"/>
        <w:ind w:firstLine="567"/>
        <w:jc w:val="both"/>
        <w:rPr>
          <w:sz w:val="28"/>
          <w:szCs w:val="28"/>
        </w:rPr>
      </w:pPr>
      <w:r w:rsidRPr="000D23F0">
        <w:rPr>
          <w:b/>
          <w:sz w:val="28"/>
          <w:szCs w:val="28"/>
        </w:rPr>
        <w:t>Вопросы для обсуждения:</w:t>
      </w:r>
    </w:p>
    <w:p w:rsidR="00A20E10" w:rsidRPr="000D23F0" w:rsidRDefault="00A20E10" w:rsidP="00365F29">
      <w:pPr>
        <w:widowControl w:val="0"/>
        <w:numPr>
          <w:ilvl w:val="0"/>
          <w:numId w:val="71"/>
        </w:numPr>
        <w:ind w:left="0" w:firstLine="567"/>
        <w:jc w:val="both"/>
        <w:rPr>
          <w:sz w:val="28"/>
          <w:szCs w:val="28"/>
        </w:rPr>
      </w:pPr>
      <w:r w:rsidRPr="000D23F0">
        <w:rPr>
          <w:sz w:val="28"/>
          <w:szCs w:val="28"/>
        </w:rPr>
        <w:t>Языковые средства, обеспечивающие оперативность и подчеркивающие документальность сообщения.</w:t>
      </w:r>
    </w:p>
    <w:p w:rsidR="00A20E10" w:rsidRPr="000D23F0" w:rsidRDefault="00A20E10" w:rsidP="00365F29">
      <w:pPr>
        <w:widowControl w:val="0"/>
        <w:numPr>
          <w:ilvl w:val="0"/>
          <w:numId w:val="71"/>
        </w:numPr>
        <w:ind w:left="0" w:firstLine="567"/>
        <w:jc w:val="both"/>
        <w:rPr>
          <w:b/>
          <w:sz w:val="28"/>
          <w:szCs w:val="28"/>
        </w:rPr>
      </w:pPr>
      <w:r w:rsidRPr="000D23F0">
        <w:rPr>
          <w:sz w:val="28"/>
          <w:szCs w:val="28"/>
        </w:rPr>
        <w:t>Особенности публицистического описания.</w:t>
      </w:r>
    </w:p>
    <w:p w:rsidR="00A20E10" w:rsidRPr="000D23F0" w:rsidRDefault="00A20E10" w:rsidP="00365F29">
      <w:pPr>
        <w:widowControl w:val="0"/>
        <w:numPr>
          <w:ilvl w:val="0"/>
          <w:numId w:val="71"/>
        </w:numPr>
        <w:ind w:left="0" w:firstLine="567"/>
        <w:jc w:val="both"/>
        <w:rPr>
          <w:b/>
          <w:sz w:val="28"/>
          <w:szCs w:val="28"/>
        </w:rPr>
      </w:pPr>
      <w:r w:rsidRPr="000D23F0">
        <w:rPr>
          <w:sz w:val="28"/>
          <w:szCs w:val="28"/>
        </w:rPr>
        <w:t>Структура интервью.</w:t>
      </w:r>
    </w:p>
    <w:p w:rsidR="00A20E10" w:rsidRPr="000D23F0" w:rsidRDefault="00A20E10" w:rsidP="00365F29">
      <w:pPr>
        <w:widowControl w:val="0"/>
        <w:numPr>
          <w:ilvl w:val="0"/>
          <w:numId w:val="71"/>
        </w:numPr>
        <w:ind w:left="0" w:firstLine="567"/>
        <w:jc w:val="both"/>
        <w:rPr>
          <w:b/>
          <w:sz w:val="28"/>
          <w:szCs w:val="28"/>
        </w:rPr>
      </w:pPr>
      <w:r w:rsidRPr="000D23F0">
        <w:rPr>
          <w:sz w:val="28"/>
          <w:szCs w:val="28"/>
        </w:rPr>
        <w:t xml:space="preserve"> Согласованные и несогласованные определения.</w:t>
      </w:r>
    </w:p>
    <w:p w:rsidR="00A20E10" w:rsidRPr="000D23F0" w:rsidRDefault="00A20E10" w:rsidP="00365F29">
      <w:pPr>
        <w:widowControl w:val="0"/>
        <w:numPr>
          <w:ilvl w:val="0"/>
          <w:numId w:val="71"/>
        </w:numPr>
        <w:ind w:left="0" w:firstLine="567"/>
        <w:jc w:val="both"/>
        <w:rPr>
          <w:b/>
          <w:sz w:val="28"/>
          <w:szCs w:val="28"/>
        </w:rPr>
      </w:pPr>
      <w:r w:rsidRPr="000D23F0">
        <w:rPr>
          <w:sz w:val="28"/>
          <w:szCs w:val="28"/>
        </w:rPr>
        <w:t xml:space="preserve"> НЕ с полными и краткими прилагательными</w:t>
      </w:r>
    </w:p>
    <w:p w:rsidR="00A20E10" w:rsidRPr="000D23F0" w:rsidRDefault="00A20E10" w:rsidP="00365F29">
      <w:pPr>
        <w:pStyle w:val="a3"/>
        <w:numPr>
          <w:ilvl w:val="1"/>
          <w:numId w:val="78"/>
        </w:numPr>
        <w:ind w:left="0" w:firstLine="567"/>
        <w:jc w:val="both"/>
        <w:rPr>
          <w:szCs w:val="28"/>
          <w:lang w:val="ru-RU"/>
        </w:rPr>
      </w:pPr>
      <w:r w:rsidRPr="000D23F0">
        <w:rPr>
          <w:szCs w:val="28"/>
          <w:lang w:val="ru-RU"/>
        </w:rPr>
        <w:t>Прочитайте интервью; укажите его композиционные части.</w:t>
      </w:r>
    </w:p>
    <w:p w:rsidR="00A20E10" w:rsidRPr="000D23F0" w:rsidRDefault="00A20E10" w:rsidP="00365F29">
      <w:pPr>
        <w:pStyle w:val="a3"/>
        <w:numPr>
          <w:ilvl w:val="1"/>
          <w:numId w:val="78"/>
        </w:numPr>
        <w:ind w:left="0" w:firstLine="567"/>
        <w:jc w:val="both"/>
        <w:rPr>
          <w:szCs w:val="28"/>
          <w:lang w:val="ru-RU"/>
        </w:rPr>
      </w:pPr>
      <w:r w:rsidRPr="000D23F0">
        <w:rPr>
          <w:szCs w:val="28"/>
          <w:lang w:val="ru-RU"/>
        </w:rPr>
        <w:t>Определите тему, основную мысль интервью.</w:t>
      </w:r>
    </w:p>
    <w:p w:rsidR="00A20E10" w:rsidRPr="000D23F0" w:rsidRDefault="00A20E10" w:rsidP="00365F29">
      <w:pPr>
        <w:pStyle w:val="a3"/>
        <w:numPr>
          <w:ilvl w:val="1"/>
          <w:numId w:val="78"/>
        </w:numPr>
        <w:ind w:left="0" w:firstLine="567"/>
        <w:jc w:val="both"/>
        <w:rPr>
          <w:szCs w:val="28"/>
          <w:lang w:val="ru-RU"/>
        </w:rPr>
      </w:pPr>
      <w:r w:rsidRPr="000D23F0">
        <w:rPr>
          <w:szCs w:val="28"/>
          <w:lang w:val="ru-RU"/>
        </w:rPr>
        <w:t>Обратите внимание на заглавие, на переход от вступительной части к основной, на содержание и последовательность вопросов журналиста к собеседнику.</w:t>
      </w:r>
    </w:p>
    <w:p w:rsidR="00A20E10" w:rsidRPr="000D23F0" w:rsidRDefault="00A20E10" w:rsidP="00A20E10">
      <w:pPr>
        <w:pStyle w:val="a3"/>
        <w:ind w:firstLine="567"/>
        <w:jc w:val="both"/>
        <w:rPr>
          <w:i/>
          <w:szCs w:val="28"/>
          <w:lang w:val="ru-RU"/>
        </w:rPr>
      </w:pPr>
      <w:r w:rsidRPr="000D23F0">
        <w:rPr>
          <w:i/>
          <w:szCs w:val="28"/>
          <w:lang w:val="ru-RU"/>
        </w:rPr>
        <w:t xml:space="preserve">                                          Иду на риск</w:t>
      </w:r>
    </w:p>
    <w:p w:rsidR="00A20E10" w:rsidRPr="000D23F0" w:rsidRDefault="00A20E10" w:rsidP="00A20E10">
      <w:pPr>
        <w:pStyle w:val="a3"/>
        <w:ind w:firstLine="567"/>
        <w:jc w:val="both"/>
        <w:rPr>
          <w:i/>
          <w:szCs w:val="28"/>
          <w:lang w:val="ru-RU"/>
        </w:rPr>
      </w:pPr>
      <w:r w:rsidRPr="000D23F0">
        <w:rPr>
          <w:i/>
          <w:szCs w:val="28"/>
          <w:lang w:val="ru-RU"/>
        </w:rPr>
        <w:t>У нас в гостях В.Ю. Жариков. Это – удивительный человек! Учёный, филосов, преподаватель одного из вузов Одессы – и в то же время – каскадёр! И снимался он, друзья, в таких фильмах, которые вы , конечно, знаете и любите: «Место встречи изменить нельзя», «Отряд особого назначения», «Пираты ХХ века»…</w:t>
      </w:r>
    </w:p>
    <w:p w:rsidR="00A20E10" w:rsidRPr="000D23F0" w:rsidRDefault="00A20E10" w:rsidP="00365F29">
      <w:pPr>
        <w:pStyle w:val="a3"/>
        <w:numPr>
          <w:ilvl w:val="0"/>
          <w:numId w:val="27"/>
        </w:numPr>
        <w:ind w:left="0" w:firstLine="567"/>
        <w:jc w:val="both"/>
        <w:rPr>
          <w:i/>
          <w:szCs w:val="28"/>
          <w:lang w:val="ru-RU"/>
        </w:rPr>
      </w:pPr>
      <w:r w:rsidRPr="000D23F0">
        <w:rPr>
          <w:i/>
          <w:szCs w:val="28"/>
          <w:lang w:val="ru-RU"/>
        </w:rPr>
        <w:t>Владимир Юрьевич, в каких ролях вам ещё приходилось сниматься?</w:t>
      </w:r>
    </w:p>
    <w:p w:rsidR="00A20E10" w:rsidRPr="000D23F0" w:rsidRDefault="00A20E10" w:rsidP="00365F29">
      <w:pPr>
        <w:pStyle w:val="a3"/>
        <w:numPr>
          <w:ilvl w:val="0"/>
          <w:numId w:val="27"/>
        </w:numPr>
        <w:ind w:left="0" w:firstLine="567"/>
        <w:jc w:val="both"/>
        <w:rPr>
          <w:i/>
          <w:szCs w:val="28"/>
          <w:lang w:val="ru-RU"/>
        </w:rPr>
      </w:pPr>
      <w:r w:rsidRPr="000D23F0">
        <w:rPr>
          <w:i/>
          <w:szCs w:val="28"/>
          <w:lang w:val="ru-RU"/>
        </w:rPr>
        <w:t>В роли индейца Джо, матроса, пирата… При этом падать с огромной высоты, гореть в огне, лететь в воду на автомобиле, кувыркаться на землю с лошади.</w:t>
      </w:r>
    </w:p>
    <w:p w:rsidR="00A20E10" w:rsidRPr="000D23F0" w:rsidRDefault="00A20E10" w:rsidP="00365F29">
      <w:pPr>
        <w:pStyle w:val="a3"/>
        <w:numPr>
          <w:ilvl w:val="0"/>
          <w:numId w:val="27"/>
        </w:numPr>
        <w:ind w:left="0" w:firstLine="567"/>
        <w:jc w:val="both"/>
        <w:rPr>
          <w:i/>
          <w:szCs w:val="28"/>
          <w:lang w:val="ru-RU"/>
        </w:rPr>
      </w:pPr>
      <w:r w:rsidRPr="000D23F0">
        <w:rPr>
          <w:i/>
          <w:szCs w:val="28"/>
          <w:lang w:val="ru-RU"/>
        </w:rPr>
        <w:t>Но ведь это опасно. Не лучше ли использовать в таких ситуациях куклу, чучело?</w:t>
      </w:r>
    </w:p>
    <w:p w:rsidR="00A20E10" w:rsidRPr="000D23F0" w:rsidRDefault="00A20E10" w:rsidP="00365F29">
      <w:pPr>
        <w:pStyle w:val="a3"/>
        <w:numPr>
          <w:ilvl w:val="0"/>
          <w:numId w:val="27"/>
        </w:numPr>
        <w:ind w:left="0" w:firstLine="567"/>
        <w:jc w:val="both"/>
        <w:rPr>
          <w:i/>
          <w:szCs w:val="28"/>
          <w:lang w:val="ru-RU"/>
        </w:rPr>
      </w:pPr>
      <w:r w:rsidRPr="000D23F0">
        <w:rPr>
          <w:i/>
          <w:szCs w:val="28"/>
          <w:lang w:val="ru-RU"/>
        </w:rPr>
        <w:t>Сегодняшний зритель, увидев чучело, скажет: это неправда и потом не будет верить и герою, и фильму. А ведь герой приключенческого фильма – часто прекрасный пример для подражания. Он отважный, ловкий, находчивый, он борется за справедливость, за честь и достоинство своих товарищей. Приключенческие фильмы учат смелости, предприимчивости.</w:t>
      </w:r>
    </w:p>
    <w:p w:rsidR="00A20E10" w:rsidRPr="000D23F0" w:rsidRDefault="00A20E10" w:rsidP="00365F29">
      <w:pPr>
        <w:pStyle w:val="a3"/>
        <w:numPr>
          <w:ilvl w:val="0"/>
          <w:numId w:val="27"/>
        </w:numPr>
        <w:ind w:left="0" w:firstLine="567"/>
        <w:jc w:val="both"/>
        <w:rPr>
          <w:i/>
          <w:szCs w:val="28"/>
          <w:lang w:val="ru-RU"/>
        </w:rPr>
      </w:pPr>
      <w:r w:rsidRPr="000D23F0">
        <w:rPr>
          <w:i/>
          <w:szCs w:val="28"/>
          <w:lang w:val="ru-RU"/>
        </w:rPr>
        <w:t>Каскадёр – это ваша вторая профессия. Вы ведь преподаёте философию в институте. Защитили диссертацию. О чём она?</w:t>
      </w:r>
    </w:p>
    <w:p w:rsidR="00A20E10" w:rsidRPr="000D23F0" w:rsidRDefault="00A20E10" w:rsidP="00365F29">
      <w:pPr>
        <w:pStyle w:val="a3"/>
        <w:numPr>
          <w:ilvl w:val="0"/>
          <w:numId w:val="27"/>
        </w:numPr>
        <w:ind w:left="0" w:firstLine="567"/>
        <w:jc w:val="both"/>
        <w:rPr>
          <w:i/>
          <w:szCs w:val="28"/>
          <w:lang w:val="ru-RU"/>
        </w:rPr>
      </w:pPr>
      <w:r w:rsidRPr="000D23F0">
        <w:rPr>
          <w:i/>
          <w:szCs w:val="28"/>
          <w:lang w:val="ru-RU"/>
        </w:rPr>
        <w:t>О проблемах человеческих возможностей. Они у каждого человека огромны! Их надо использовать. Главное – активность, действие.</w:t>
      </w:r>
    </w:p>
    <w:p w:rsidR="00A20E10" w:rsidRPr="000D23F0" w:rsidRDefault="00A20E10" w:rsidP="00365F29">
      <w:pPr>
        <w:pStyle w:val="a3"/>
        <w:numPr>
          <w:ilvl w:val="0"/>
          <w:numId w:val="27"/>
        </w:numPr>
        <w:ind w:left="0" w:firstLine="567"/>
        <w:jc w:val="both"/>
        <w:rPr>
          <w:i/>
          <w:szCs w:val="28"/>
          <w:lang w:val="ru-RU"/>
        </w:rPr>
      </w:pPr>
      <w:r w:rsidRPr="000D23F0">
        <w:rPr>
          <w:i/>
          <w:szCs w:val="28"/>
          <w:lang w:val="ru-RU"/>
        </w:rPr>
        <w:t>Владимир Юрьевич, пригодилась ли вам профессия каскадёра в повседневной жизни?</w:t>
      </w:r>
    </w:p>
    <w:p w:rsidR="00A20E10" w:rsidRPr="000D23F0" w:rsidRDefault="00A20E10" w:rsidP="00365F29">
      <w:pPr>
        <w:pStyle w:val="a3"/>
        <w:numPr>
          <w:ilvl w:val="0"/>
          <w:numId w:val="27"/>
        </w:numPr>
        <w:ind w:left="0" w:firstLine="567"/>
        <w:jc w:val="both"/>
        <w:rPr>
          <w:i/>
          <w:szCs w:val="28"/>
          <w:lang w:val="ru-RU"/>
        </w:rPr>
      </w:pPr>
      <w:r w:rsidRPr="000D23F0">
        <w:rPr>
          <w:i/>
          <w:szCs w:val="28"/>
          <w:lang w:val="ru-RU"/>
        </w:rPr>
        <w:t>Однажды я спас четырёхлетнюю девочку. Она вышла на трассу. На неё летела машина. Я схватил девочку, подпрыгнул, упал на капот, скатился с капота, крепко прижав её к себе.</w:t>
      </w:r>
    </w:p>
    <w:p w:rsidR="00A20E10" w:rsidRPr="000D23F0" w:rsidRDefault="00A20E10" w:rsidP="00365F29">
      <w:pPr>
        <w:pStyle w:val="a3"/>
        <w:numPr>
          <w:ilvl w:val="0"/>
          <w:numId w:val="27"/>
        </w:numPr>
        <w:ind w:left="0" w:firstLine="567"/>
        <w:jc w:val="both"/>
        <w:rPr>
          <w:i/>
          <w:szCs w:val="28"/>
          <w:lang w:val="ru-RU"/>
        </w:rPr>
      </w:pPr>
      <w:r w:rsidRPr="000D23F0">
        <w:rPr>
          <w:i/>
          <w:szCs w:val="28"/>
          <w:lang w:val="ru-RU"/>
        </w:rPr>
        <w:t>В каком фильме вы будете сниматься в ближайшее время?</w:t>
      </w:r>
    </w:p>
    <w:p w:rsidR="00A20E10" w:rsidRPr="000D23F0" w:rsidRDefault="00A20E10" w:rsidP="00365F29">
      <w:pPr>
        <w:pStyle w:val="a3"/>
        <w:numPr>
          <w:ilvl w:val="0"/>
          <w:numId w:val="27"/>
        </w:numPr>
        <w:ind w:left="0" w:firstLine="567"/>
        <w:jc w:val="both"/>
        <w:rPr>
          <w:i/>
          <w:szCs w:val="28"/>
          <w:lang w:val="ru-RU"/>
        </w:rPr>
      </w:pPr>
      <w:r w:rsidRPr="000D23F0">
        <w:rPr>
          <w:i/>
          <w:szCs w:val="28"/>
          <w:lang w:val="ru-RU"/>
        </w:rPr>
        <w:t>Хотелось бы сняться в многосерийном приключенческом фильме.</w:t>
      </w:r>
    </w:p>
    <w:p w:rsidR="00A20E10" w:rsidRPr="000D23F0" w:rsidRDefault="00A20E10" w:rsidP="00365F29">
      <w:pPr>
        <w:pStyle w:val="a3"/>
        <w:numPr>
          <w:ilvl w:val="0"/>
          <w:numId w:val="27"/>
        </w:numPr>
        <w:ind w:left="0" w:firstLine="567"/>
        <w:jc w:val="both"/>
        <w:rPr>
          <w:i/>
          <w:szCs w:val="28"/>
          <w:lang w:val="ru-RU"/>
        </w:rPr>
      </w:pPr>
      <w:r w:rsidRPr="000D23F0">
        <w:rPr>
          <w:i/>
          <w:szCs w:val="28"/>
          <w:lang w:val="ru-RU"/>
        </w:rPr>
        <w:t>Пусть ваши мечты сбудутся! Спасибо за интересную беседу.</w:t>
      </w:r>
    </w:p>
    <w:p w:rsidR="006E65DE" w:rsidRPr="000D23F0" w:rsidRDefault="006E65DE" w:rsidP="006E65DE">
      <w:pPr>
        <w:shd w:val="clear" w:color="auto" w:fill="FFFFFF"/>
        <w:tabs>
          <w:tab w:val="left" w:pos="2340"/>
        </w:tabs>
        <w:ind w:firstLine="540"/>
        <w:jc w:val="both"/>
        <w:rPr>
          <w:sz w:val="28"/>
          <w:szCs w:val="28"/>
        </w:rPr>
      </w:pPr>
      <w:r w:rsidRPr="000D23F0">
        <w:rPr>
          <w:sz w:val="28"/>
          <w:szCs w:val="28"/>
        </w:rPr>
        <w:t xml:space="preserve">Текст.  Компьютеризация Казахстана. </w:t>
      </w:r>
    </w:p>
    <w:p w:rsidR="00E872E0" w:rsidRPr="000D23F0" w:rsidRDefault="00E872E0" w:rsidP="00E872E0">
      <w:pPr>
        <w:shd w:val="clear" w:color="auto" w:fill="FFFFFF"/>
        <w:jc w:val="both"/>
        <w:rPr>
          <w:color w:val="000000"/>
          <w:spacing w:val="1"/>
          <w:sz w:val="28"/>
          <w:szCs w:val="28"/>
        </w:rPr>
      </w:pPr>
      <w:r w:rsidRPr="000D23F0">
        <w:rPr>
          <w:b/>
          <w:i/>
          <w:color w:val="000000"/>
          <w:spacing w:val="-3"/>
          <w:sz w:val="28"/>
          <w:szCs w:val="28"/>
        </w:rPr>
        <w:t>Конструкции для выражения характеристики, признаки лица, предмета, явле</w:t>
      </w:r>
      <w:r w:rsidRPr="000D23F0">
        <w:rPr>
          <w:b/>
          <w:i/>
          <w:color w:val="000000"/>
          <w:spacing w:val="1"/>
          <w:sz w:val="28"/>
          <w:szCs w:val="28"/>
        </w:rPr>
        <w:t>ния</w:t>
      </w:r>
      <w:r w:rsidRPr="000D23F0">
        <w:rPr>
          <w:color w:val="000000"/>
          <w:spacing w:val="1"/>
          <w:sz w:val="28"/>
          <w:szCs w:val="28"/>
        </w:rPr>
        <w:t xml:space="preserve"> </w:t>
      </w:r>
    </w:p>
    <w:p w:rsidR="00A20E10" w:rsidRPr="000D23F0" w:rsidRDefault="00A20E10" w:rsidP="00A20E10">
      <w:pPr>
        <w:pStyle w:val="a3"/>
        <w:ind w:firstLine="567"/>
        <w:jc w:val="both"/>
        <w:rPr>
          <w:szCs w:val="28"/>
          <w:lang w:val="ru-RU"/>
        </w:rPr>
      </w:pPr>
      <w:r w:rsidRPr="000D23F0">
        <w:rPr>
          <w:b/>
          <w:szCs w:val="28"/>
          <w:lang w:val="ru-RU"/>
        </w:rPr>
        <w:t xml:space="preserve">Цель: </w:t>
      </w:r>
      <w:r w:rsidRPr="000D23F0">
        <w:rPr>
          <w:szCs w:val="28"/>
          <w:lang w:val="ru-RU"/>
        </w:rPr>
        <w:t>познакомить студентов с языковыми особенностями официально-деловой речи, выделить основные стилевые черты, научить поределять лексико-фразеологические, морфологические, синтаксические особенности официально-деловой речи.</w:t>
      </w:r>
    </w:p>
    <w:p w:rsidR="00A20E10" w:rsidRPr="000D23F0" w:rsidRDefault="00A20E10" w:rsidP="00A20E10">
      <w:pPr>
        <w:widowControl w:val="0"/>
        <w:tabs>
          <w:tab w:val="left" w:pos="0"/>
        </w:tabs>
        <w:ind w:firstLine="567"/>
        <w:jc w:val="both"/>
        <w:rPr>
          <w:sz w:val="28"/>
          <w:szCs w:val="28"/>
        </w:rPr>
      </w:pPr>
      <w:r w:rsidRPr="000D23F0">
        <w:rPr>
          <w:b/>
          <w:sz w:val="28"/>
          <w:szCs w:val="28"/>
        </w:rPr>
        <w:t>Вопросы для обсуждения</w:t>
      </w:r>
    </w:p>
    <w:p w:rsidR="00A20E10" w:rsidRPr="000D23F0" w:rsidRDefault="00A20E10" w:rsidP="00A20E10">
      <w:pPr>
        <w:widowControl w:val="0"/>
        <w:tabs>
          <w:tab w:val="left" w:pos="0"/>
        </w:tabs>
        <w:ind w:firstLine="567"/>
        <w:jc w:val="both"/>
        <w:rPr>
          <w:sz w:val="28"/>
          <w:szCs w:val="28"/>
        </w:rPr>
      </w:pPr>
      <w:r w:rsidRPr="000D23F0">
        <w:rPr>
          <w:sz w:val="28"/>
          <w:szCs w:val="28"/>
        </w:rPr>
        <w:t>1.Общее понятие об официально-деловом стиле языка: функции, сфера реализации.</w:t>
      </w:r>
    </w:p>
    <w:p w:rsidR="00A20E10" w:rsidRPr="000D23F0" w:rsidRDefault="00A20E10" w:rsidP="00A20E10">
      <w:pPr>
        <w:widowControl w:val="0"/>
        <w:tabs>
          <w:tab w:val="left" w:pos="0"/>
        </w:tabs>
        <w:ind w:firstLine="567"/>
        <w:jc w:val="both"/>
        <w:rPr>
          <w:sz w:val="28"/>
          <w:szCs w:val="28"/>
        </w:rPr>
      </w:pPr>
      <w:r w:rsidRPr="000D23F0">
        <w:rPr>
          <w:sz w:val="28"/>
          <w:szCs w:val="28"/>
        </w:rPr>
        <w:t>2.Лексико-фразеологические, морфологические, синтаксические особенности официально-деловой речи.</w:t>
      </w:r>
    </w:p>
    <w:p w:rsidR="00A20E10" w:rsidRPr="000D23F0" w:rsidRDefault="00A20E10" w:rsidP="00A20E10">
      <w:pPr>
        <w:widowControl w:val="0"/>
        <w:tabs>
          <w:tab w:val="left" w:pos="0"/>
        </w:tabs>
        <w:ind w:firstLine="567"/>
        <w:jc w:val="both"/>
        <w:rPr>
          <w:sz w:val="28"/>
          <w:szCs w:val="28"/>
        </w:rPr>
      </w:pPr>
      <w:r w:rsidRPr="000D23F0">
        <w:rPr>
          <w:sz w:val="28"/>
          <w:szCs w:val="28"/>
        </w:rPr>
        <w:t>3.Основные виды и жанры документов.</w:t>
      </w:r>
    </w:p>
    <w:p w:rsidR="00A20E10" w:rsidRPr="000D23F0" w:rsidRDefault="00A20E10" w:rsidP="00A20E10">
      <w:pPr>
        <w:pStyle w:val="a3"/>
        <w:ind w:firstLine="567"/>
        <w:jc w:val="both"/>
        <w:rPr>
          <w:szCs w:val="28"/>
          <w:lang w:val="ru-RU"/>
        </w:rPr>
      </w:pPr>
      <w:r w:rsidRPr="000D23F0">
        <w:rPr>
          <w:szCs w:val="28"/>
          <w:lang w:val="ru-RU"/>
        </w:rPr>
        <w:t>Официально-деловой стиль речи употребляется в сфере правовых отношений, служебных, производственных.</w:t>
      </w:r>
    </w:p>
    <w:p w:rsidR="00A20E10" w:rsidRPr="000D23F0" w:rsidRDefault="00A20E10" w:rsidP="00A20E10">
      <w:pPr>
        <w:pStyle w:val="a3"/>
        <w:ind w:firstLine="567"/>
        <w:jc w:val="both"/>
        <w:rPr>
          <w:szCs w:val="28"/>
          <w:lang w:val="ru-RU"/>
        </w:rPr>
      </w:pPr>
      <w:r w:rsidRPr="000D23F0">
        <w:rPr>
          <w:szCs w:val="28"/>
          <w:lang w:val="ru-RU"/>
        </w:rPr>
        <w:t>Основные стилевые черты: а) точность, не допускающая иного толкования; б) неличный характер; в) стандартизованность, стереотипность построения текста; г) долженствующе-предписывающий характер.</w:t>
      </w:r>
    </w:p>
    <w:p w:rsidR="00A20E10" w:rsidRPr="000D23F0" w:rsidRDefault="00A20E10" w:rsidP="00A20E10">
      <w:pPr>
        <w:pStyle w:val="a3"/>
        <w:ind w:firstLine="567"/>
        <w:jc w:val="both"/>
        <w:rPr>
          <w:szCs w:val="28"/>
          <w:lang w:val="ru-RU"/>
        </w:rPr>
      </w:pPr>
      <w:r w:rsidRPr="000D23F0">
        <w:rPr>
          <w:szCs w:val="28"/>
          <w:lang w:val="ru-RU"/>
        </w:rPr>
        <w:t>Остановимся на каждой из этих особенностей.</w:t>
      </w:r>
    </w:p>
    <w:p w:rsidR="00A20E10" w:rsidRPr="000D23F0" w:rsidRDefault="00A20E10" w:rsidP="00A20E10">
      <w:pPr>
        <w:pStyle w:val="a3"/>
        <w:ind w:firstLine="567"/>
        <w:jc w:val="both"/>
        <w:rPr>
          <w:szCs w:val="28"/>
          <w:lang w:val="ru-RU"/>
        </w:rPr>
      </w:pPr>
      <w:r w:rsidRPr="000D23F0">
        <w:rPr>
          <w:b/>
          <w:szCs w:val="28"/>
          <w:lang w:val="ru-RU"/>
        </w:rPr>
        <w:t>Точность</w:t>
      </w:r>
      <w:r w:rsidRPr="000D23F0">
        <w:rPr>
          <w:szCs w:val="28"/>
          <w:lang w:val="ru-RU"/>
        </w:rPr>
        <w:t xml:space="preserve"> формулировок для законодательных текстов проявляется прежде всего в употреблении специальной терминологии, в однозначности нетерминологической лексики. Типичная особенность деловой речи – ограниченные возможности синонимической замены; повторяемость одних и тех же слов, преимущественно терминов. </w:t>
      </w:r>
    </w:p>
    <w:p w:rsidR="00A20E10" w:rsidRPr="000D23F0" w:rsidRDefault="00A20E10" w:rsidP="00A20E10">
      <w:pPr>
        <w:pStyle w:val="a3"/>
        <w:ind w:firstLine="567"/>
        <w:jc w:val="both"/>
        <w:rPr>
          <w:szCs w:val="28"/>
          <w:lang w:val="ru-RU"/>
        </w:rPr>
      </w:pPr>
      <w:r w:rsidRPr="000D23F0">
        <w:rPr>
          <w:b/>
          <w:szCs w:val="28"/>
          <w:lang w:val="ru-RU"/>
        </w:rPr>
        <w:t>Неличный характер</w:t>
      </w:r>
      <w:r w:rsidRPr="000D23F0">
        <w:rPr>
          <w:szCs w:val="28"/>
          <w:lang w:val="ru-RU"/>
        </w:rPr>
        <w:t xml:space="preserve"> деловой речи выражается в том, что в ней отсутствуют формы глаголов 1-го и 2-го лица и личные местоимения 1-го и 2-го лица, а формы 3-го лица глагола и местоимения часто используются в неопределенно-личном значении. Кроме того, часто употребляются собирательные существительные: </w:t>
      </w:r>
      <w:r w:rsidRPr="000D23F0">
        <w:rPr>
          <w:i/>
          <w:szCs w:val="28"/>
          <w:lang w:val="ru-RU"/>
        </w:rPr>
        <w:t>выборы, граждане, войско, оружие.</w:t>
      </w:r>
      <w:r w:rsidRPr="000D23F0">
        <w:rPr>
          <w:szCs w:val="28"/>
          <w:lang w:val="ru-RU"/>
        </w:rPr>
        <w:t xml:space="preserve"> </w:t>
      </w:r>
    </w:p>
    <w:p w:rsidR="00A20E10" w:rsidRPr="000D23F0" w:rsidRDefault="00A20E10" w:rsidP="00A20E10">
      <w:pPr>
        <w:pStyle w:val="a3"/>
        <w:ind w:firstLine="567"/>
        <w:jc w:val="both"/>
        <w:rPr>
          <w:szCs w:val="28"/>
          <w:lang w:val="ru-RU"/>
        </w:rPr>
      </w:pPr>
      <w:r w:rsidRPr="000D23F0">
        <w:rPr>
          <w:szCs w:val="28"/>
          <w:lang w:val="ru-RU"/>
        </w:rPr>
        <w:t>Стандартизованность  этого стиля речи характеризуется обилием устойчивых оборотов деловой речи: по истечении срока, вступать в законную силу, в установленном порядке, обжалованию не подлежит и т.д.</w:t>
      </w:r>
    </w:p>
    <w:p w:rsidR="00A20E10" w:rsidRPr="000D23F0" w:rsidRDefault="00A20E10" w:rsidP="00A20E10">
      <w:pPr>
        <w:pStyle w:val="a3"/>
        <w:ind w:firstLine="567"/>
        <w:jc w:val="both"/>
        <w:rPr>
          <w:szCs w:val="28"/>
          <w:lang w:val="ru-RU"/>
        </w:rPr>
      </w:pPr>
      <w:r w:rsidRPr="000D23F0">
        <w:rPr>
          <w:b/>
          <w:szCs w:val="28"/>
          <w:lang w:val="ru-RU"/>
        </w:rPr>
        <w:t>Предписывающий характер деловых документов</w:t>
      </w:r>
      <w:r w:rsidRPr="000D23F0">
        <w:rPr>
          <w:szCs w:val="28"/>
          <w:lang w:val="ru-RU"/>
        </w:rPr>
        <w:t xml:space="preserve"> побуждает к использованию неопределенной формы глагола, иногда цепочек глаголов – взаимосвязанных инфинитивов. Для усиления категоричности используются стилистически окрашенные наречные слова: необходимо решительно устранять, обязан беспрекословно выполнять. </w:t>
      </w:r>
    </w:p>
    <w:p w:rsidR="00A20E10" w:rsidRPr="000D23F0" w:rsidRDefault="00A20E10" w:rsidP="00A20E10">
      <w:pPr>
        <w:pStyle w:val="a3"/>
        <w:ind w:firstLine="567"/>
        <w:jc w:val="both"/>
        <w:rPr>
          <w:szCs w:val="28"/>
          <w:lang w:val="ru-RU"/>
        </w:rPr>
      </w:pPr>
      <w:r w:rsidRPr="000D23F0">
        <w:rPr>
          <w:szCs w:val="28"/>
          <w:lang w:val="ru-RU"/>
        </w:rPr>
        <w:t xml:space="preserve">Например: Предприниматель </w:t>
      </w:r>
      <w:r w:rsidRPr="000D23F0">
        <w:rPr>
          <w:b/>
          <w:szCs w:val="28"/>
          <w:lang w:val="ru-RU"/>
        </w:rPr>
        <w:t>обязан: выполнять</w:t>
      </w:r>
      <w:r w:rsidRPr="000D23F0">
        <w:rPr>
          <w:szCs w:val="28"/>
          <w:lang w:val="ru-RU"/>
        </w:rPr>
        <w:t xml:space="preserve"> обязательства, вытекающие из законодательства.., </w:t>
      </w:r>
      <w:r w:rsidRPr="000D23F0">
        <w:rPr>
          <w:b/>
          <w:szCs w:val="28"/>
          <w:lang w:val="ru-RU"/>
        </w:rPr>
        <w:t>заключать</w:t>
      </w:r>
      <w:r w:rsidRPr="000D23F0">
        <w:rPr>
          <w:szCs w:val="28"/>
          <w:lang w:val="ru-RU"/>
        </w:rPr>
        <w:t xml:space="preserve"> … трудовые договоры… полностью </w:t>
      </w:r>
      <w:r w:rsidRPr="000D23F0">
        <w:rPr>
          <w:b/>
          <w:szCs w:val="28"/>
          <w:lang w:val="ru-RU"/>
        </w:rPr>
        <w:t>рассчитываться</w:t>
      </w:r>
      <w:r w:rsidRPr="000D23F0">
        <w:rPr>
          <w:szCs w:val="28"/>
          <w:lang w:val="ru-RU"/>
        </w:rPr>
        <w:t xml:space="preserve"> со всеми работниками.., </w:t>
      </w:r>
      <w:r w:rsidRPr="000D23F0">
        <w:rPr>
          <w:b/>
          <w:szCs w:val="28"/>
          <w:lang w:val="ru-RU"/>
        </w:rPr>
        <w:t>осуществлять</w:t>
      </w:r>
      <w:r w:rsidRPr="000D23F0">
        <w:rPr>
          <w:szCs w:val="28"/>
          <w:lang w:val="ru-RU"/>
        </w:rPr>
        <w:t xml:space="preserve"> социальное… и иные виды страхования.., </w:t>
      </w:r>
      <w:r w:rsidRPr="000D23F0">
        <w:rPr>
          <w:b/>
          <w:szCs w:val="28"/>
          <w:lang w:val="ru-RU"/>
        </w:rPr>
        <w:t>выполнять</w:t>
      </w:r>
      <w:r w:rsidRPr="000D23F0">
        <w:rPr>
          <w:szCs w:val="28"/>
          <w:lang w:val="ru-RU"/>
        </w:rPr>
        <w:t xml:space="preserve"> решения… </w:t>
      </w:r>
    </w:p>
    <w:p w:rsidR="00A20E10" w:rsidRPr="000D23F0" w:rsidRDefault="00A20E10" w:rsidP="00A20E10">
      <w:pPr>
        <w:pStyle w:val="a3"/>
        <w:ind w:firstLine="567"/>
        <w:jc w:val="both"/>
        <w:rPr>
          <w:szCs w:val="28"/>
          <w:lang w:val="ru-RU"/>
        </w:rPr>
      </w:pPr>
      <w:r w:rsidRPr="000D23F0">
        <w:rPr>
          <w:b/>
          <w:szCs w:val="28"/>
          <w:lang w:val="ru-RU"/>
        </w:rPr>
        <w:t xml:space="preserve">Общие признаки </w:t>
      </w:r>
      <w:r w:rsidRPr="000D23F0">
        <w:rPr>
          <w:szCs w:val="28"/>
          <w:lang w:val="ru-RU"/>
        </w:rPr>
        <w:t xml:space="preserve">официально-делового стиля речи: </w:t>
      </w:r>
    </w:p>
    <w:p w:rsidR="00A20E10" w:rsidRPr="000D23F0" w:rsidRDefault="00A20E10" w:rsidP="00A20E10">
      <w:pPr>
        <w:pStyle w:val="a3"/>
        <w:ind w:firstLine="567"/>
        <w:jc w:val="both"/>
        <w:rPr>
          <w:szCs w:val="28"/>
          <w:lang w:val="ru-RU"/>
        </w:rPr>
      </w:pPr>
      <w:r w:rsidRPr="000D23F0">
        <w:rPr>
          <w:b/>
          <w:szCs w:val="28"/>
          <w:lang w:val="ru-RU"/>
        </w:rPr>
        <w:t>в лексике:</w:t>
      </w:r>
      <w:r w:rsidRPr="000D23F0">
        <w:rPr>
          <w:szCs w:val="28"/>
          <w:lang w:val="ru-RU"/>
        </w:rPr>
        <w:t xml:space="preserve"> широкое употребление стандартных оборотов речи, специальной терминологии, устойчивых словосочетаний неэмоционального характера;</w:t>
      </w:r>
    </w:p>
    <w:p w:rsidR="00A20E10" w:rsidRPr="000D23F0" w:rsidRDefault="00A20E10" w:rsidP="00A20E10">
      <w:pPr>
        <w:pStyle w:val="a3"/>
        <w:ind w:firstLine="567"/>
        <w:jc w:val="both"/>
        <w:rPr>
          <w:szCs w:val="28"/>
          <w:lang w:val="ru-RU"/>
        </w:rPr>
      </w:pPr>
      <w:r w:rsidRPr="000D23F0">
        <w:rPr>
          <w:b/>
          <w:szCs w:val="28"/>
          <w:lang w:val="ru-RU"/>
        </w:rPr>
        <w:t xml:space="preserve">в морфологии: </w:t>
      </w:r>
      <w:r w:rsidRPr="000D23F0">
        <w:rPr>
          <w:szCs w:val="28"/>
          <w:lang w:val="ru-RU"/>
        </w:rPr>
        <w:t>употребление глаголов несовершенного вида (в уставах, кодексах, законах); совершенного вида (в более конкретных документах – протоколах собраний, распоряжениях актах); кратких прилагательных; большого количества отыменных предлогов и союзов (в соответствии, в связи согласно, в силу того что, ввиду того же); отглагольных существительных в форме родительного падежа; существительных мужского роды для обозначения лиц женского поля по их профессии (лаборант Петрова, студент Иванова);</w:t>
      </w:r>
    </w:p>
    <w:p w:rsidR="00A20E10" w:rsidRPr="000D23F0" w:rsidRDefault="00A20E10" w:rsidP="00A20E10">
      <w:pPr>
        <w:pStyle w:val="a3"/>
        <w:ind w:firstLine="567"/>
        <w:jc w:val="both"/>
        <w:rPr>
          <w:szCs w:val="28"/>
          <w:lang w:val="ru-RU"/>
        </w:rPr>
      </w:pPr>
      <w:r w:rsidRPr="000D23F0">
        <w:rPr>
          <w:b/>
          <w:szCs w:val="28"/>
          <w:lang w:val="ru-RU"/>
        </w:rPr>
        <w:t xml:space="preserve">в синтаксисе: </w:t>
      </w:r>
      <w:r w:rsidRPr="000D23F0">
        <w:rPr>
          <w:szCs w:val="28"/>
          <w:lang w:val="ru-RU"/>
        </w:rPr>
        <w:t>осложненные простые предложения (обособленные обороты, однородные члены).</w:t>
      </w:r>
    </w:p>
    <w:p w:rsidR="00A20E10" w:rsidRPr="000D23F0" w:rsidRDefault="00A20E10" w:rsidP="00A20E10">
      <w:pPr>
        <w:pStyle w:val="a3"/>
        <w:ind w:firstLine="567"/>
        <w:jc w:val="both"/>
        <w:rPr>
          <w:szCs w:val="28"/>
          <w:lang w:val="ru-RU"/>
        </w:rPr>
      </w:pPr>
      <w:r w:rsidRPr="000D23F0">
        <w:rPr>
          <w:szCs w:val="28"/>
          <w:lang w:val="ru-RU"/>
        </w:rPr>
        <w:t>В официальных документах в связи с особенностью формулировок почти отсутствуют повествование и описание. Однако в некоторых (например, протокол, отчет, договор) наблюдается и повествовательная манера изложения.</w:t>
      </w:r>
    </w:p>
    <w:p w:rsidR="00A20E10" w:rsidRPr="000D23F0" w:rsidRDefault="00A20E10" w:rsidP="00A20E10">
      <w:pPr>
        <w:pStyle w:val="a3"/>
        <w:ind w:firstLine="567"/>
        <w:jc w:val="both"/>
        <w:rPr>
          <w:b/>
          <w:szCs w:val="28"/>
          <w:lang w:val="ru-RU"/>
        </w:rPr>
      </w:pPr>
      <w:r w:rsidRPr="000D23F0">
        <w:rPr>
          <w:szCs w:val="28"/>
          <w:lang w:val="ru-RU"/>
        </w:rPr>
        <w:t>Все документы лишены эмоциональности, экспрессивности, поэтому в них мы не найдем изобретательных средств языка</w:t>
      </w:r>
    </w:p>
    <w:p w:rsidR="00A20E10" w:rsidRPr="000D23F0" w:rsidRDefault="00A20E10" w:rsidP="00A20E10">
      <w:pPr>
        <w:widowControl w:val="0"/>
        <w:tabs>
          <w:tab w:val="left" w:pos="0"/>
        </w:tabs>
        <w:ind w:firstLine="567"/>
        <w:jc w:val="both"/>
        <w:rPr>
          <w:sz w:val="28"/>
          <w:szCs w:val="28"/>
        </w:rPr>
      </w:pPr>
      <w:r w:rsidRPr="000D23F0">
        <w:rPr>
          <w:b/>
          <w:sz w:val="28"/>
          <w:szCs w:val="28"/>
        </w:rPr>
        <w:t xml:space="preserve">1. </w:t>
      </w:r>
      <w:r w:rsidRPr="000D23F0">
        <w:rPr>
          <w:sz w:val="28"/>
          <w:szCs w:val="28"/>
        </w:rPr>
        <w:t>Прочитайте текст.</w:t>
      </w:r>
    </w:p>
    <w:p w:rsidR="00A20E10" w:rsidRPr="000D23F0" w:rsidRDefault="00A20E10" w:rsidP="00A912DC">
      <w:pPr>
        <w:widowControl w:val="0"/>
        <w:tabs>
          <w:tab w:val="left" w:pos="0"/>
        </w:tabs>
        <w:ind w:firstLine="567"/>
        <w:jc w:val="center"/>
        <w:rPr>
          <w:b/>
          <w:sz w:val="28"/>
          <w:szCs w:val="28"/>
        </w:rPr>
      </w:pPr>
      <w:r w:rsidRPr="000D23F0">
        <w:rPr>
          <w:i/>
          <w:sz w:val="28"/>
          <w:szCs w:val="28"/>
        </w:rPr>
        <w:t>Правила служебной этики государственных служащих РК</w:t>
      </w:r>
    </w:p>
    <w:p w:rsidR="00A20E10" w:rsidRPr="000D23F0" w:rsidRDefault="00A20E10" w:rsidP="00A20E10">
      <w:pPr>
        <w:widowControl w:val="0"/>
        <w:tabs>
          <w:tab w:val="left" w:pos="0"/>
        </w:tabs>
        <w:ind w:firstLine="567"/>
        <w:jc w:val="both"/>
        <w:rPr>
          <w:sz w:val="28"/>
          <w:szCs w:val="28"/>
        </w:rPr>
      </w:pPr>
      <w:r w:rsidRPr="000D23F0">
        <w:rPr>
          <w:sz w:val="28"/>
          <w:szCs w:val="28"/>
        </w:rPr>
        <w:t xml:space="preserve">Долгом и обязанностью  государственного служащего, как представителя государства, </w:t>
      </w:r>
      <w:r w:rsidRPr="000D23F0">
        <w:rPr>
          <w:i/>
          <w:sz w:val="28"/>
          <w:szCs w:val="28"/>
        </w:rPr>
        <w:t>является:</w:t>
      </w:r>
      <w:r w:rsidRPr="000D23F0">
        <w:rPr>
          <w:b/>
          <w:sz w:val="28"/>
          <w:szCs w:val="28"/>
        </w:rPr>
        <w:t xml:space="preserve"> </w:t>
      </w:r>
    </w:p>
    <w:p w:rsidR="00A20E10" w:rsidRPr="000D23F0" w:rsidRDefault="00A20E10" w:rsidP="00A20E10">
      <w:pPr>
        <w:widowControl w:val="0"/>
        <w:tabs>
          <w:tab w:val="left" w:pos="0"/>
        </w:tabs>
        <w:ind w:firstLine="567"/>
        <w:jc w:val="both"/>
        <w:rPr>
          <w:sz w:val="28"/>
          <w:szCs w:val="28"/>
        </w:rPr>
      </w:pPr>
      <w:r w:rsidRPr="000D23F0">
        <w:rPr>
          <w:sz w:val="28"/>
          <w:szCs w:val="28"/>
        </w:rPr>
        <w:t xml:space="preserve">1) неукоснительное </w:t>
      </w:r>
      <w:r w:rsidRPr="000D23F0">
        <w:rPr>
          <w:i/>
          <w:sz w:val="28"/>
          <w:szCs w:val="28"/>
        </w:rPr>
        <w:t>соблюдение</w:t>
      </w:r>
      <w:r w:rsidRPr="000D23F0">
        <w:rPr>
          <w:b/>
          <w:sz w:val="28"/>
          <w:szCs w:val="28"/>
        </w:rPr>
        <w:t xml:space="preserve"> </w:t>
      </w:r>
      <w:r w:rsidRPr="000D23F0">
        <w:rPr>
          <w:sz w:val="28"/>
          <w:szCs w:val="28"/>
        </w:rPr>
        <w:t>Конституции и законов Республики;</w:t>
      </w:r>
    </w:p>
    <w:p w:rsidR="00A20E10" w:rsidRPr="000D23F0" w:rsidRDefault="00A20E10" w:rsidP="00A20E10">
      <w:pPr>
        <w:widowControl w:val="0"/>
        <w:tabs>
          <w:tab w:val="left" w:pos="0"/>
        </w:tabs>
        <w:ind w:firstLine="567"/>
        <w:jc w:val="both"/>
        <w:rPr>
          <w:sz w:val="28"/>
          <w:szCs w:val="28"/>
        </w:rPr>
      </w:pPr>
      <w:r w:rsidRPr="000D23F0">
        <w:rPr>
          <w:sz w:val="28"/>
          <w:szCs w:val="28"/>
        </w:rPr>
        <w:t>2) защита интересов государства;</w:t>
      </w:r>
    </w:p>
    <w:p w:rsidR="00A20E10" w:rsidRPr="000D23F0" w:rsidRDefault="00A20E10" w:rsidP="00A20E10">
      <w:pPr>
        <w:widowControl w:val="0"/>
        <w:tabs>
          <w:tab w:val="left" w:pos="0"/>
        </w:tabs>
        <w:ind w:firstLine="567"/>
        <w:jc w:val="both"/>
        <w:rPr>
          <w:sz w:val="28"/>
          <w:szCs w:val="28"/>
        </w:rPr>
      </w:pPr>
      <w:r w:rsidRPr="000D23F0">
        <w:rPr>
          <w:sz w:val="28"/>
          <w:szCs w:val="28"/>
        </w:rPr>
        <w:t>3) содействие укреплению единства народа Казахстана и межнационального согласия в стране;</w:t>
      </w:r>
    </w:p>
    <w:p w:rsidR="00A20E10" w:rsidRPr="000D23F0" w:rsidRDefault="00A20E10" w:rsidP="00A20E10">
      <w:pPr>
        <w:widowControl w:val="0"/>
        <w:tabs>
          <w:tab w:val="left" w:pos="0"/>
        </w:tabs>
        <w:ind w:firstLine="567"/>
        <w:jc w:val="both"/>
        <w:rPr>
          <w:sz w:val="28"/>
          <w:szCs w:val="28"/>
        </w:rPr>
      </w:pPr>
      <w:r w:rsidRPr="000D23F0">
        <w:rPr>
          <w:sz w:val="28"/>
          <w:szCs w:val="28"/>
        </w:rPr>
        <w:t>4) беспристрастное и честное исполнение своих служебных обязанностей;</w:t>
      </w:r>
    </w:p>
    <w:p w:rsidR="00A20E10" w:rsidRPr="000D23F0" w:rsidRDefault="00A20E10" w:rsidP="00A20E10">
      <w:pPr>
        <w:widowControl w:val="0"/>
        <w:tabs>
          <w:tab w:val="left" w:pos="0"/>
        </w:tabs>
        <w:ind w:firstLine="567"/>
        <w:jc w:val="both"/>
        <w:rPr>
          <w:sz w:val="28"/>
          <w:szCs w:val="28"/>
        </w:rPr>
      </w:pPr>
      <w:r w:rsidRPr="000D23F0">
        <w:rPr>
          <w:sz w:val="28"/>
          <w:szCs w:val="28"/>
        </w:rPr>
        <w:t>5) соблюдение принятых на себя ограничений, установленных законов;</w:t>
      </w:r>
    </w:p>
    <w:p w:rsidR="00A20E10" w:rsidRPr="000D23F0" w:rsidRDefault="00A20E10" w:rsidP="00A20E10">
      <w:pPr>
        <w:widowControl w:val="0"/>
        <w:tabs>
          <w:tab w:val="left" w:pos="0"/>
        </w:tabs>
        <w:ind w:firstLine="567"/>
        <w:jc w:val="both"/>
        <w:rPr>
          <w:sz w:val="28"/>
          <w:szCs w:val="28"/>
        </w:rPr>
      </w:pPr>
      <w:r w:rsidRPr="000D23F0">
        <w:rPr>
          <w:sz w:val="28"/>
          <w:szCs w:val="28"/>
        </w:rPr>
        <w:t>6) неразглашение государственных секретов и иной охраняемой законом тайны, которые стали ему известными ему при исполнении служебных обязанностей;</w:t>
      </w:r>
    </w:p>
    <w:p w:rsidR="00A20E10" w:rsidRPr="000D23F0" w:rsidRDefault="00A20E10" w:rsidP="00A20E10">
      <w:pPr>
        <w:widowControl w:val="0"/>
        <w:tabs>
          <w:tab w:val="left" w:pos="0"/>
        </w:tabs>
        <w:ind w:firstLine="567"/>
        <w:jc w:val="both"/>
        <w:rPr>
          <w:sz w:val="28"/>
          <w:szCs w:val="28"/>
        </w:rPr>
      </w:pPr>
      <w:r w:rsidRPr="000D23F0">
        <w:rPr>
          <w:sz w:val="28"/>
          <w:szCs w:val="28"/>
        </w:rPr>
        <w:t xml:space="preserve">7) </w:t>
      </w:r>
      <w:r w:rsidRPr="000D23F0">
        <w:rPr>
          <w:i/>
          <w:sz w:val="28"/>
          <w:szCs w:val="28"/>
        </w:rPr>
        <w:t xml:space="preserve">невмешательство </w:t>
      </w:r>
      <w:r w:rsidRPr="000D23F0">
        <w:rPr>
          <w:sz w:val="28"/>
          <w:szCs w:val="28"/>
        </w:rPr>
        <w:t>в деятельность лиц, ответственных за принятие решения в вопросах, лично касающихся госслужащего;</w:t>
      </w:r>
    </w:p>
    <w:p w:rsidR="00A20E10" w:rsidRPr="000D23F0" w:rsidRDefault="00A20E10" w:rsidP="00A20E10">
      <w:pPr>
        <w:widowControl w:val="0"/>
        <w:tabs>
          <w:tab w:val="left" w:pos="0"/>
        </w:tabs>
        <w:ind w:firstLine="567"/>
        <w:jc w:val="both"/>
        <w:rPr>
          <w:sz w:val="28"/>
          <w:szCs w:val="28"/>
        </w:rPr>
      </w:pPr>
      <w:r w:rsidRPr="000D23F0">
        <w:rPr>
          <w:sz w:val="28"/>
          <w:szCs w:val="28"/>
        </w:rPr>
        <w:t xml:space="preserve">8) непринятие обязательств и недопущение действий, выступления и высказываний, способных </w:t>
      </w:r>
      <w:r w:rsidRPr="000D23F0">
        <w:rPr>
          <w:i/>
          <w:sz w:val="28"/>
          <w:szCs w:val="28"/>
        </w:rPr>
        <w:t xml:space="preserve">дискредитировать </w:t>
      </w:r>
      <w:r w:rsidRPr="000D23F0">
        <w:rPr>
          <w:sz w:val="28"/>
          <w:szCs w:val="28"/>
        </w:rPr>
        <w:t>Республику, а также препятствующих нормальному функционированию государственных органов и выполнению служебных обязанностей государственными служащими;</w:t>
      </w:r>
    </w:p>
    <w:p w:rsidR="00A20E10" w:rsidRPr="000D23F0" w:rsidRDefault="00A20E10" w:rsidP="00A20E10">
      <w:pPr>
        <w:widowControl w:val="0"/>
        <w:tabs>
          <w:tab w:val="left" w:pos="0"/>
        </w:tabs>
        <w:ind w:firstLine="567"/>
        <w:jc w:val="both"/>
        <w:rPr>
          <w:sz w:val="28"/>
          <w:szCs w:val="28"/>
        </w:rPr>
      </w:pPr>
      <w:r w:rsidRPr="000D23F0">
        <w:rPr>
          <w:sz w:val="28"/>
          <w:szCs w:val="28"/>
        </w:rPr>
        <w:t>9) бережное и экономное использование вверенного государственного имущества, обеспечение сохранности служебных документов;</w:t>
      </w:r>
    </w:p>
    <w:p w:rsidR="00A20E10" w:rsidRPr="000D23F0" w:rsidRDefault="00A20E10" w:rsidP="00A20E10">
      <w:pPr>
        <w:widowControl w:val="0"/>
        <w:tabs>
          <w:tab w:val="left" w:pos="0"/>
        </w:tabs>
        <w:ind w:firstLine="567"/>
        <w:jc w:val="both"/>
        <w:rPr>
          <w:sz w:val="28"/>
          <w:szCs w:val="28"/>
        </w:rPr>
      </w:pPr>
      <w:r w:rsidRPr="000D23F0">
        <w:rPr>
          <w:sz w:val="28"/>
          <w:szCs w:val="28"/>
        </w:rPr>
        <w:t>10) постоянное повышение профессионального и культурного уровня;</w:t>
      </w:r>
    </w:p>
    <w:p w:rsidR="00A20E10" w:rsidRPr="000D23F0" w:rsidRDefault="00A20E10" w:rsidP="00A20E10">
      <w:pPr>
        <w:widowControl w:val="0"/>
        <w:tabs>
          <w:tab w:val="left" w:pos="0"/>
        </w:tabs>
        <w:ind w:firstLine="567"/>
        <w:jc w:val="both"/>
        <w:rPr>
          <w:sz w:val="28"/>
          <w:szCs w:val="28"/>
        </w:rPr>
      </w:pPr>
      <w:r w:rsidRPr="000D23F0">
        <w:rPr>
          <w:sz w:val="28"/>
          <w:szCs w:val="28"/>
          <w:lang w:val="en-US"/>
        </w:rPr>
        <w:t xml:space="preserve">11) </w:t>
      </w:r>
      <w:r w:rsidRPr="000D23F0">
        <w:rPr>
          <w:sz w:val="28"/>
          <w:szCs w:val="28"/>
        </w:rPr>
        <w:t>воспрепятствование проявлениям коррупции</w:t>
      </w:r>
    </w:p>
    <w:p w:rsidR="00A20E10" w:rsidRPr="000D23F0" w:rsidRDefault="00A20E10" w:rsidP="00A20E10">
      <w:pPr>
        <w:widowControl w:val="0"/>
        <w:tabs>
          <w:tab w:val="left" w:pos="0"/>
        </w:tabs>
        <w:ind w:firstLine="567"/>
        <w:jc w:val="both"/>
        <w:rPr>
          <w:b/>
          <w:sz w:val="28"/>
          <w:szCs w:val="28"/>
        </w:rPr>
      </w:pPr>
      <w:r w:rsidRPr="000D23F0">
        <w:rPr>
          <w:b/>
          <w:sz w:val="28"/>
          <w:szCs w:val="28"/>
        </w:rPr>
        <w:t xml:space="preserve"> </w:t>
      </w:r>
    </w:p>
    <w:p w:rsidR="00A20E10" w:rsidRPr="000D23F0" w:rsidRDefault="00A20E10" w:rsidP="00365F29">
      <w:pPr>
        <w:widowControl w:val="0"/>
        <w:numPr>
          <w:ilvl w:val="0"/>
          <w:numId w:val="22"/>
        </w:numPr>
        <w:tabs>
          <w:tab w:val="left" w:pos="0"/>
          <w:tab w:val="left" w:pos="360"/>
        </w:tabs>
        <w:ind w:firstLine="567"/>
        <w:jc w:val="both"/>
        <w:rPr>
          <w:sz w:val="28"/>
          <w:szCs w:val="28"/>
        </w:rPr>
      </w:pPr>
      <w:r w:rsidRPr="000D23F0">
        <w:rPr>
          <w:sz w:val="28"/>
          <w:szCs w:val="28"/>
        </w:rPr>
        <w:t>Отметьте признаки официально-делового стиля в приведенном тексте.</w:t>
      </w:r>
    </w:p>
    <w:p w:rsidR="00A20E10" w:rsidRPr="000D23F0" w:rsidRDefault="00A20E10" w:rsidP="00365F29">
      <w:pPr>
        <w:widowControl w:val="0"/>
        <w:numPr>
          <w:ilvl w:val="0"/>
          <w:numId w:val="22"/>
        </w:numPr>
        <w:tabs>
          <w:tab w:val="left" w:pos="0"/>
          <w:tab w:val="left" w:pos="360"/>
        </w:tabs>
        <w:ind w:firstLine="567"/>
        <w:jc w:val="both"/>
        <w:rPr>
          <w:sz w:val="28"/>
          <w:szCs w:val="28"/>
        </w:rPr>
      </w:pPr>
      <w:r w:rsidRPr="000D23F0">
        <w:rPr>
          <w:sz w:val="28"/>
          <w:szCs w:val="28"/>
        </w:rPr>
        <w:t>К какому подстилю официально-делового стиля относится?</w:t>
      </w:r>
    </w:p>
    <w:p w:rsidR="00A20E10" w:rsidRPr="000D23F0" w:rsidRDefault="00A20E10" w:rsidP="00365F29">
      <w:pPr>
        <w:widowControl w:val="0"/>
        <w:numPr>
          <w:ilvl w:val="0"/>
          <w:numId w:val="22"/>
        </w:numPr>
        <w:tabs>
          <w:tab w:val="left" w:pos="0"/>
          <w:tab w:val="left" w:pos="360"/>
        </w:tabs>
        <w:ind w:firstLine="567"/>
        <w:jc w:val="both"/>
        <w:rPr>
          <w:sz w:val="28"/>
          <w:szCs w:val="28"/>
        </w:rPr>
      </w:pPr>
      <w:r w:rsidRPr="000D23F0">
        <w:rPr>
          <w:sz w:val="28"/>
          <w:szCs w:val="28"/>
        </w:rPr>
        <w:t>Выпишите и объясните слова и словосочетания, характерные для данного стиля.</w:t>
      </w:r>
    </w:p>
    <w:p w:rsidR="00A20E10" w:rsidRPr="000D23F0" w:rsidRDefault="00A20E10" w:rsidP="00365F29">
      <w:pPr>
        <w:widowControl w:val="0"/>
        <w:numPr>
          <w:ilvl w:val="0"/>
          <w:numId w:val="22"/>
        </w:numPr>
        <w:tabs>
          <w:tab w:val="left" w:pos="0"/>
          <w:tab w:val="left" w:pos="360"/>
        </w:tabs>
        <w:ind w:firstLine="567"/>
        <w:jc w:val="both"/>
        <w:rPr>
          <w:sz w:val="28"/>
          <w:szCs w:val="28"/>
        </w:rPr>
      </w:pPr>
      <w:r w:rsidRPr="000D23F0">
        <w:rPr>
          <w:sz w:val="28"/>
          <w:szCs w:val="28"/>
        </w:rPr>
        <w:t>Проанализируйте строение предложений.</w:t>
      </w:r>
    </w:p>
    <w:p w:rsidR="00A20E10" w:rsidRPr="000D23F0" w:rsidRDefault="00A20E10" w:rsidP="00365F29">
      <w:pPr>
        <w:widowControl w:val="0"/>
        <w:numPr>
          <w:ilvl w:val="0"/>
          <w:numId w:val="22"/>
        </w:numPr>
        <w:tabs>
          <w:tab w:val="left" w:pos="0"/>
          <w:tab w:val="left" w:pos="360"/>
        </w:tabs>
        <w:ind w:firstLine="567"/>
        <w:jc w:val="both"/>
        <w:rPr>
          <w:sz w:val="28"/>
          <w:szCs w:val="28"/>
        </w:rPr>
      </w:pPr>
      <w:r w:rsidRPr="000D23F0">
        <w:rPr>
          <w:sz w:val="28"/>
          <w:szCs w:val="28"/>
        </w:rPr>
        <w:t>Разберите по составу выделенные слова</w:t>
      </w:r>
    </w:p>
    <w:p w:rsidR="00A20E10" w:rsidRPr="000D23F0" w:rsidRDefault="00A20E10" w:rsidP="00365F29">
      <w:pPr>
        <w:widowControl w:val="0"/>
        <w:numPr>
          <w:ilvl w:val="0"/>
          <w:numId w:val="22"/>
        </w:numPr>
        <w:tabs>
          <w:tab w:val="left" w:pos="0"/>
          <w:tab w:val="left" w:pos="360"/>
        </w:tabs>
        <w:ind w:firstLine="567"/>
        <w:jc w:val="both"/>
        <w:rPr>
          <w:sz w:val="28"/>
          <w:szCs w:val="28"/>
        </w:rPr>
      </w:pPr>
      <w:r w:rsidRPr="000D23F0">
        <w:rPr>
          <w:sz w:val="28"/>
          <w:szCs w:val="28"/>
        </w:rPr>
        <w:t>Подберите гнезда однокоренных слов к словам:</w:t>
      </w:r>
    </w:p>
    <w:p w:rsidR="00A20E10" w:rsidRPr="000D23F0" w:rsidRDefault="00A20E10" w:rsidP="00A20E10">
      <w:pPr>
        <w:widowControl w:val="0"/>
        <w:tabs>
          <w:tab w:val="left" w:pos="0"/>
        </w:tabs>
        <w:ind w:firstLine="567"/>
        <w:jc w:val="both"/>
        <w:rPr>
          <w:sz w:val="28"/>
          <w:szCs w:val="28"/>
        </w:rPr>
      </w:pPr>
      <w:r w:rsidRPr="000D23F0">
        <w:rPr>
          <w:sz w:val="28"/>
          <w:szCs w:val="28"/>
        </w:rPr>
        <w:t>а) коррупция;</w:t>
      </w:r>
    </w:p>
    <w:p w:rsidR="00A20E10" w:rsidRPr="000D23F0" w:rsidRDefault="00A20E10" w:rsidP="00A20E10">
      <w:pPr>
        <w:widowControl w:val="0"/>
        <w:tabs>
          <w:tab w:val="left" w:pos="0"/>
        </w:tabs>
        <w:ind w:firstLine="567"/>
        <w:jc w:val="both"/>
        <w:rPr>
          <w:sz w:val="28"/>
          <w:szCs w:val="28"/>
        </w:rPr>
      </w:pPr>
      <w:r w:rsidRPr="000D23F0">
        <w:rPr>
          <w:sz w:val="28"/>
          <w:szCs w:val="28"/>
        </w:rPr>
        <w:t>б) экономия;</w:t>
      </w:r>
    </w:p>
    <w:p w:rsidR="00A20E10" w:rsidRPr="000D23F0" w:rsidRDefault="00A20E10" w:rsidP="00A20E10">
      <w:pPr>
        <w:widowControl w:val="0"/>
        <w:tabs>
          <w:tab w:val="left" w:pos="0"/>
        </w:tabs>
        <w:ind w:firstLine="567"/>
        <w:jc w:val="both"/>
        <w:rPr>
          <w:sz w:val="28"/>
          <w:szCs w:val="28"/>
        </w:rPr>
      </w:pPr>
      <w:r w:rsidRPr="000D23F0">
        <w:rPr>
          <w:sz w:val="28"/>
          <w:szCs w:val="28"/>
        </w:rPr>
        <w:t>в) неразглашение.</w:t>
      </w:r>
    </w:p>
    <w:p w:rsidR="006E65DE" w:rsidRPr="000D23F0" w:rsidRDefault="006E65DE" w:rsidP="006E65DE">
      <w:pPr>
        <w:shd w:val="clear" w:color="auto" w:fill="FFFFFF"/>
        <w:tabs>
          <w:tab w:val="left" w:pos="2340"/>
        </w:tabs>
        <w:ind w:firstLine="540"/>
        <w:jc w:val="both"/>
        <w:rPr>
          <w:sz w:val="28"/>
          <w:szCs w:val="28"/>
        </w:rPr>
      </w:pPr>
      <w:r w:rsidRPr="000D23F0">
        <w:rPr>
          <w:sz w:val="28"/>
          <w:szCs w:val="28"/>
        </w:rPr>
        <w:t xml:space="preserve">Текст.  Природа Казахстана.  </w:t>
      </w:r>
    </w:p>
    <w:p w:rsidR="00A912DC" w:rsidRPr="000D23F0" w:rsidRDefault="00A912DC" w:rsidP="00A912DC">
      <w:pPr>
        <w:widowControl w:val="0"/>
        <w:tabs>
          <w:tab w:val="left" w:pos="0"/>
        </w:tabs>
        <w:ind w:firstLine="567"/>
        <w:jc w:val="both"/>
        <w:rPr>
          <w:sz w:val="28"/>
          <w:szCs w:val="28"/>
        </w:rPr>
      </w:pPr>
    </w:p>
    <w:p w:rsidR="00C1510D" w:rsidRPr="000D23F0" w:rsidRDefault="00C1510D" w:rsidP="00A912DC">
      <w:pPr>
        <w:widowControl w:val="0"/>
        <w:tabs>
          <w:tab w:val="left" w:pos="0"/>
        </w:tabs>
        <w:ind w:firstLine="567"/>
        <w:jc w:val="both"/>
        <w:rPr>
          <w:b/>
          <w:i/>
          <w:color w:val="000000"/>
          <w:spacing w:val="1"/>
          <w:sz w:val="28"/>
          <w:szCs w:val="28"/>
        </w:rPr>
      </w:pPr>
    </w:p>
    <w:p w:rsidR="00A912DC" w:rsidRPr="000D23F0" w:rsidRDefault="00E872E0" w:rsidP="00A912DC">
      <w:pPr>
        <w:widowControl w:val="0"/>
        <w:tabs>
          <w:tab w:val="left" w:pos="0"/>
        </w:tabs>
        <w:ind w:firstLine="567"/>
        <w:jc w:val="both"/>
        <w:rPr>
          <w:b/>
          <w:i/>
          <w:sz w:val="28"/>
          <w:szCs w:val="28"/>
        </w:rPr>
      </w:pPr>
      <w:r w:rsidRPr="000D23F0">
        <w:rPr>
          <w:b/>
          <w:i/>
          <w:color w:val="000000"/>
          <w:spacing w:val="1"/>
          <w:sz w:val="28"/>
          <w:szCs w:val="28"/>
        </w:rPr>
        <w:t xml:space="preserve">Анализ текстов научного стиля. </w:t>
      </w:r>
      <w:r w:rsidRPr="000D23F0">
        <w:rPr>
          <w:b/>
          <w:i/>
          <w:color w:val="000000"/>
          <w:sz w:val="28"/>
          <w:szCs w:val="28"/>
        </w:rPr>
        <w:t xml:space="preserve">Знакомство с </w:t>
      </w:r>
      <w:r w:rsidRPr="000D23F0">
        <w:rPr>
          <w:b/>
          <w:i/>
          <w:color w:val="000000"/>
          <w:spacing w:val="-2"/>
          <w:sz w:val="28"/>
          <w:szCs w:val="28"/>
        </w:rPr>
        <w:t>жанрами научной речи</w:t>
      </w:r>
    </w:p>
    <w:p w:rsidR="00A20E10" w:rsidRPr="000D23F0" w:rsidRDefault="00A20E10" w:rsidP="00A20E10">
      <w:pPr>
        <w:pStyle w:val="a3"/>
        <w:ind w:firstLine="567"/>
        <w:jc w:val="both"/>
        <w:rPr>
          <w:szCs w:val="28"/>
          <w:lang w:val="ru-RU"/>
        </w:rPr>
      </w:pPr>
      <w:r w:rsidRPr="000D23F0">
        <w:rPr>
          <w:b/>
          <w:szCs w:val="28"/>
          <w:lang w:val="ru-RU"/>
        </w:rPr>
        <w:t xml:space="preserve">Цель: </w:t>
      </w:r>
      <w:r w:rsidRPr="000D23F0">
        <w:rPr>
          <w:szCs w:val="28"/>
          <w:lang w:val="ru-RU"/>
        </w:rPr>
        <w:t>познакомить с реквизитами основных деловых документов, научить студентов составлять документы, проанализировать типчные ошибки, допускаемые при составлении документов, повторить орфографию.</w:t>
      </w:r>
    </w:p>
    <w:p w:rsidR="00A20E10" w:rsidRPr="000D23F0" w:rsidRDefault="00A20E10" w:rsidP="00A20E10">
      <w:pPr>
        <w:pStyle w:val="a3"/>
        <w:ind w:firstLine="567"/>
        <w:jc w:val="both"/>
        <w:rPr>
          <w:b/>
          <w:szCs w:val="28"/>
          <w:lang w:val="ru-RU"/>
        </w:rPr>
      </w:pPr>
      <w:r w:rsidRPr="000D23F0">
        <w:rPr>
          <w:b/>
          <w:szCs w:val="28"/>
          <w:lang w:val="ru-RU"/>
        </w:rPr>
        <w:t>Вопросы для обсуждения:</w:t>
      </w:r>
    </w:p>
    <w:p w:rsidR="00A20E10" w:rsidRPr="000D23F0" w:rsidRDefault="00A20E10" w:rsidP="00A20E10">
      <w:pPr>
        <w:widowControl w:val="0"/>
        <w:tabs>
          <w:tab w:val="left" w:pos="0"/>
          <w:tab w:val="left" w:pos="360"/>
        </w:tabs>
        <w:ind w:firstLine="567"/>
        <w:jc w:val="both"/>
        <w:rPr>
          <w:sz w:val="28"/>
          <w:szCs w:val="28"/>
        </w:rPr>
      </w:pPr>
      <w:r w:rsidRPr="000D23F0">
        <w:rPr>
          <w:sz w:val="28"/>
          <w:szCs w:val="28"/>
        </w:rPr>
        <w:t>Назовите основные признаки официально-делового стиля речи.</w:t>
      </w:r>
    </w:p>
    <w:p w:rsidR="00A20E10" w:rsidRPr="000D23F0" w:rsidRDefault="00A20E10" w:rsidP="00A20E10">
      <w:pPr>
        <w:widowControl w:val="0"/>
        <w:tabs>
          <w:tab w:val="left" w:pos="0"/>
          <w:tab w:val="left" w:pos="360"/>
        </w:tabs>
        <w:ind w:firstLine="567"/>
        <w:jc w:val="both"/>
        <w:rPr>
          <w:sz w:val="28"/>
          <w:szCs w:val="28"/>
        </w:rPr>
      </w:pPr>
      <w:r w:rsidRPr="000D23F0">
        <w:rPr>
          <w:sz w:val="28"/>
          <w:szCs w:val="28"/>
        </w:rPr>
        <w:t>В чем его отличие от других стилей речи?</w:t>
      </w:r>
    </w:p>
    <w:p w:rsidR="00A20E10" w:rsidRPr="000D23F0" w:rsidRDefault="00A20E10" w:rsidP="00A20E10">
      <w:pPr>
        <w:widowControl w:val="0"/>
        <w:tabs>
          <w:tab w:val="left" w:pos="0"/>
          <w:tab w:val="left" w:pos="360"/>
        </w:tabs>
        <w:ind w:firstLine="567"/>
        <w:jc w:val="both"/>
        <w:rPr>
          <w:sz w:val="28"/>
          <w:szCs w:val="28"/>
        </w:rPr>
      </w:pPr>
      <w:r w:rsidRPr="000D23F0">
        <w:rPr>
          <w:sz w:val="28"/>
          <w:szCs w:val="28"/>
        </w:rPr>
        <w:t>Расскажите о лексических, морфологических, синтаксических и стилистических особенностях официально-делового стиля речи.</w:t>
      </w:r>
    </w:p>
    <w:p w:rsidR="00A20E10" w:rsidRPr="000D23F0" w:rsidRDefault="00A20E10" w:rsidP="00A20E10">
      <w:pPr>
        <w:pStyle w:val="a3"/>
        <w:ind w:firstLine="567"/>
        <w:jc w:val="both"/>
        <w:rPr>
          <w:szCs w:val="28"/>
          <w:lang w:val="ru-RU"/>
        </w:rPr>
      </w:pPr>
      <w:r w:rsidRPr="000D23F0">
        <w:rPr>
          <w:szCs w:val="28"/>
          <w:lang w:val="ru-RU"/>
        </w:rPr>
        <w:t xml:space="preserve">Какие жанры официально-делового стиля речи вы знаете? </w:t>
      </w:r>
    </w:p>
    <w:p w:rsidR="00A20E10" w:rsidRPr="000D23F0" w:rsidRDefault="00A20E10" w:rsidP="00A20E10">
      <w:pPr>
        <w:pStyle w:val="a3"/>
        <w:ind w:firstLine="567"/>
        <w:jc w:val="both"/>
        <w:rPr>
          <w:szCs w:val="28"/>
          <w:lang w:val="ru-RU"/>
        </w:rPr>
      </w:pPr>
      <w:r w:rsidRPr="000D23F0">
        <w:rPr>
          <w:szCs w:val="28"/>
          <w:lang w:val="ru-RU"/>
        </w:rPr>
        <w:t>Как написать заявление?</w:t>
      </w:r>
    </w:p>
    <w:p w:rsidR="00A20E10" w:rsidRPr="000D23F0" w:rsidRDefault="00A20E10" w:rsidP="00A20E10">
      <w:pPr>
        <w:pStyle w:val="a3"/>
        <w:ind w:firstLine="567"/>
        <w:jc w:val="both"/>
        <w:rPr>
          <w:szCs w:val="28"/>
          <w:lang w:val="ru-RU"/>
        </w:rPr>
      </w:pPr>
      <w:r w:rsidRPr="000D23F0">
        <w:rPr>
          <w:szCs w:val="28"/>
          <w:lang w:val="ru-RU"/>
        </w:rPr>
        <w:t xml:space="preserve"> Как оформить доверенность?</w:t>
      </w:r>
    </w:p>
    <w:p w:rsidR="00A20E10" w:rsidRPr="000D23F0" w:rsidRDefault="00A20E10" w:rsidP="00A20E10">
      <w:pPr>
        <w:pStyle w:val="a3"/>
        <w:ind w:firstLine="567"/>
        <w:jc w:val="both"/>
        <w:rPr>
          <w:szCs w:val="28"/>
          <w:lang w:val="ru-RU"/>
        </w:rPr>
      </w:pPr>
      <w:r w:rsidRPr="000D23F0">
        <w:rPr>
          <w:szCs w:val="28"/>
          <w:lang w:val="ru-RU"/>
        </w:rPr>
        <w:t xml:space="preserve"> Что такое характеристика?</w:t>
      </w:r>
    </w:p>
    <w:p w:rsidR="00A20E10" w:rsidRPr="000D23F0" w:rsidRDefault="00A20E10" w:rsidP="00A20E10">
      <w:pPr>
        <w:pStyle w:val="a3"/>
        <w:ind w:firstLine="567"/>
        <w:jc w:val="both"/>
        <w:rPr>
          <w:szCs w:val="28"/>
          <w:lang w:val="ru-RU"/>
        </w:rPr>
      </w:pPr>
      <w:r w:rsidRPr="000D23F0">
        <w:rPr>
          <w:szCs w:val="28"/>
          <w:lang w:val="ru-RU"/>
        </w:rPr>
        <w:t xml:space="preserve"> Как правильно написать автобиографию?</w:t>
      </w:r>
    </w:p>
    <w:p w:rsidR="00A20E10" w:rsidRPr="000D23F0" w:rsidRDefault="00A20E10" w:rsidP="00A20E10">
      <w:pPr>
        <w:pStyle w:val="a3"/>
        <w:ind w:firstLine="567"/>
        <w:jc w:val="both"/>
        <w:rPr>
          <w:szCs w:val="28"/>
          <w:lang w:val="ru-RU"/>
        </w:rPr>
      </w:pPr>
      <w:r w:rsidRPr="000D23F0">
        <w:rPr>
          <w:szCs w:val="28"/>
          <w:lang w:val="ru-RU"/>
        </w:rPr>
        <w:t>Когда и как ведётся протокол?</w:t>
      </w:r>
    </w:p>
    <w:p w:rsidR="00A20E10" w:rsidRPr="000D23F0" w:rsidRDefault="00A20E10" w:rsidP="00A20E10">
      <w:pPr>
        <w:pStyle w:val="a3"/>
        <w:ind w:firstLine="567"/>
        <w:jc w:val="both"/>
        <w:rPr>
          <w:szCs w:val="28"/>
          <w:lang w:val="ru-RU"/>
        </w:rPr>
      </w:pPr>
      <w:r w:rsidRPr="000D23F0">
        <w:rPr>
          <w:szCs w:val="28"/>
          <w:lang w:val="ru-RU"/>
        </w:rPr>
        <w:t>Как написать резюме?</w:t>
      </w:r>
    </w:p>
    <w:p w:rsidR="00A20E10" w:rsidRPr="000D23F0" w:rsidRDefault="00A20E10" w:rsidP="00A20E10">
      <w:pPr>
        <w:pStyle w:val="a3"/>
        <w:ind w:firstLine="567"/>
        <w:jc w:val="both"/>
        <w:rPr>
          <w:b/>
          <w:szCs w:val="28"/>
          <w:lang w:val="ru-RU"/>
        </w:rPr>
      </w:pPr>
      <w:r w:rsidRPr="000D23F0">
        <w:rPr>
          <w:b/>
          <w:szCs w:val="28"/>
          <w:lang w:val="ru-RU"/>
        </w:rPr>
        <w:t>Методические указания:</w:t>
      </w:r>
    </w:p>
    <w:p w:rsidR="00A20E10" w:rsidRPr="000D23F0" w:rsidRDefault="00A20E10" w:rsidP="00A42521">
      <w:pPr>
        <w:widowControl w:val="0"/>
        <w:tabs>
          <w:tab w:val="left" w:pos="0"/>
        </w:tabs>
        <w:ind w:firstLine="567"/>
        <w:jc w:val="both"/>
        <w:rPr>
          <w:sz w:val="28"/>
          <w:szCs w:val="28"/>
        </w:rPr>
      </w:pPr>
      <w:r w:rsidRPr="000D23F0">
        <w:rPr>
          <w:sz w:val="28"/>
          <w:szCs w:val="28"/>
        </w:rPr>
        <w:t>В повседневной жизни приходится нередко писать официально-деловые бумаги, например, заявление, доверенность, характеристику, резюме, автобиографию, уметь правильно составлять и оформлять протокол собрания. Поэтому необходимы умения и навыки в составлении этих бумаг.</w:t>
      </w:r>
    </w:p>
    <w:p w:rsidR="00A20E10" w:rsidRPr="000D23F0" w:rsidRDefault="008012B8" w:rsidP="008012B8">
      <w:pPr>
        <w:pStyle w:val="3"/>
        <w:jc w:val="both"/>
        <w:rPr>
          <w:b w:val="0"/>
          <w:i w:val="0"/>
          <w:szCs w:val="28"/>
        </w:rPr>
      </w:pPr>
      <w:r w:rsidRPr="000D23F0">
        <w:rPr>
          <w:b w:val="0"/>
          <w:i w:val="0"/>
          <w:szCs w:val="28"/>
        </w:rPr>
        <w:t xml:space="preserve">        </w:t>
      </w:r>
      <w:r w:rsidR="00A20E10" w:rsidRPr="000D23F0">
        <w:rPr>
          <w:b w:val="0"/>
          <w:i w:val="0"/>
          <w:szCs w:val="28"/>
        </w:rPr>
        <w:t>Не забывайте об общих требованиях, предъявляемых к деловому письму, а именно: точность, краткость, ясность излагаемого содержания, юридическая обоснованность, единая внешняя форма, общепринятое, стандартное расположение частей текста или реквизитов. Реквизиты</w:t>
      </w:r>
      <w:r w:rsidR="00907621" w:rsidRPr="000D23F0">
        <w:rPr>
          <w:b w:val="0"/>
          <w:i w:val="0"/>
          <w:szCs w:val="28"/>
        </w:rPr>
        <w:t xml:space="preserve"> </w:t>
      </w:r>
      <w:r w:rsidR="00A20E10" w:rsidRPr="000D23F0">
        <w:rPr>
          <w:b w:val="0"/>
          <w:i w:val="0"/>
          <w:szCs w:val="28"/>
        </w:rPr>
        <w:t>-</w:t>
      </w:r>
      <w:r w:rsidR="00907621" w:rsidRPr="000D23F0">
        <w:rPr>
          <w:b w:val="0"/>
          <w:i w:val="0"/>
          <w:szCs w:val="28"/>
        </w:rPr>
        <w:t xml:space="preserve"> </w:t>
      </w:r>
      <w:r w:rsidR="00A20E10" w:rsidRPr="000D23F0">
        <w:rPr>
          <w:b w:val="0"/>
          <w:i w:val="0"/>
          <w:szCs w:val="28"/>
        </w:rPr>
        <w:t xml:space="preserve">обязательные составные части деловых документов. </w:t>
      </w:r>
    </w:p>
    <w:p w:rsidR="00A20E10" w:rsidRPr="000D23F0" w:rsidRDefault="00A20E10" w:rsidP="00A42521">
      <w:pPr>
        <w:pStyle w:val="3"/>
        <w:ind w:firstLine="567"/>
        <w:jc w:val="both"/>
        <w:rPr>
          <w:b w:val="0"/>
          <w:i w:val="0"/>
          <w:szCs w:val="28"/>
        </w:rPr>
      </w:pPr>
      <w:r w:rsidRPr="000D23F0">
        <w:rPr>
          <w:b w:val="0"/>
          <w:i w:val="0"/>
          <w:szCs w:val="28"/>
        </w:rPr>
        <w:t xml:space="preserve"> Познакомьтесь с образцами деловой документации.</w:t>
      </w:r>
    </w:p>
    <w:p w:rsidR="00A20E10" w:rsidRPr="000D23F0" w:rsidRDefault="00A20E10" w:rsidP="00A42521">
      <w:pPr>
        <w:pStyle w:val="3"/>
        <w:ind w:firstLine="567"/>
        <w:jc w:val="both"/>
        <w:rPr>
          <w:b w:val="0"/>
          <w:i w:val="0"/>
          <w:szCs w:val="28"/>
        </w:rPr>
      </w:pPr>
      <w:r w:rsidRPr="000D23F0">
        <w:rPr>
          <w:b w:val="0"/>
          <w:i w:val="0"/>
          <w:szCs w:val="28"/>
        </w:rPr>
        <w:t>1.Заявление: адресат (кому?): автор; место проживания автора; вид    документа; текст (две части: формируется суть просьбы и дается ее обоснование); подпись составителя и дата.</w:t>
      </w:r>
    </w:p>
    <w:p w:rsidR="00A20E10" w:rsidRPr="000D23F0" w:rsidRDefault="00A20E10" w:rsidP="00A20E10">
      <w:pPr>
        <w:pStyle w:val="31"/>
        <w:ind w:left="0" w:firstLine="567"/>
        <w:jc w:val="both"/>
        <w:rPr>
          <w:sz w:val="28"/>
          <w:szCs w:val="28"/>
        </w:rPr>
      </w:pPr>
      <w:r w:rsidRPr="000D23F0">
        <w:rPr>
          <w:sz w:val="28"/>
          <w:szCs w:val="28"/>
        </w:rPr>
        <w:t>2.</w:t>
      </w:r>
      <w:r w:rsidRPr="000D23F0">
        <w:rPr>
          <w:sz w:val="28"/>
          <w:szCs w:val="28"/>
        </w:rPr>
        <w:tab/>
        <w:t>Доверенность: наименование вида документа; дату выдачи, номер, заголовок к тексту; текст (в тексте указываются Ф.И.О. лица, передающего свои полномочия, Ф.И.О. лица, получающего полномочия, паспортные данные уполномоченного лица, перечисления предоставляемых полномочий, срок действия доверенности); подписи; отметку о заверении.</w:t>
      </w:r>
    </w:p>
    <w:p w:rsidR="00A20E10" w:rsidRPr="000D23F0" w:rsidRDefault="00A20E10" w:rsidP="00A20E10">
      <w:pPr>
        <w:pStyle w:val="31"/>
        <w:ind w:left="0" w:firstLine="567"/>
        <w:jc w:val="both"/>
        <w:rPr>
          <w:sz w:val="28"/>
          <w:szCs w:val="28"/>
        </w:rPr>
      </w:pPr>
      <w:r w:rsidRPr="000D23F0">
        <w:rPr>
          <w:sz w:val="28"/>
          <w:szCs w:val="28"/>
        </w:rPr>
        <w:t>3.</w:t>
      </w:r>
      <w:r w:rsidRPr="000D23F0">
        <w:rPr>
          <w:sz w:val="28"/>
          <w:szCs w:val="28"/>
        </w:rPr>
        <w:tab/>
        <w:t>Характеристика: наименование вида документа; общие данные (фамилия, имя, отчество, год и место рождения); сведения о работе и об учебе (аргументированные); интересы, увлечения, способности; взаимоотношения в коллективе, с друзьями; вывод, пожелания; указание на цель составления характеристики; подпись руководителя организации; печать; дата.</w:t>
      </w:r>
    </w:p>
    <w:p w:rsidR="00A20E10" w:rsidRPr="000D23F0" w:rsidRDefault="00A20E10" w:rsidP="00A20E10">
      <w:pPr>
        <w:pStyle w:val="31"/>
        <w:ind w:left="0" w:firstLine="567"/>
        <w:jc w:val="both"/>
        <w:rPr>
          <w:sz w:val="28"/>
          <w:szCs w:val="28"/>
        </w:rPr>
      </w:pPr>
      <w:r w:rsidRPr="000D23F0">
        <w:rPr>
          <w:sz w:val="28"/>
          <w:szCs w:val="28"/>
        </w:rPr>
        <w:t>4.</w:t>
      </w:r>
      <w:r w:rsidRPr="000D23F0">
        <w:rPr>
          <w:sz w:val="28"/>
          <w:szCs w:val="28"/>
        </w:rPr>
        <w:tab/>
        <w:t>Автобиография: наименование вида документа; фамилия, имя, отчество; дата и место рождения; родители (их полное имя и отчество, чем занимаются); образование; начало трудовой деятельности (место работы, должность, последующие перемещения); указать поощрения, награждения; семейное положение и состав семьи; дата; подпись.</w:t>
      </w:r>
    </w:p>
    <w:p w:rsidR="00A20E10" w:rsidRPr="000D23F0" w:rsidRDefault="00A20E10" w:rsidP="00A20E10">
      <w:pPr>
        <w:pStyle w:val="31"/>
        <w:ind w:left="0" w:firstLine="567"/>
        <w:jc w:val="both"/>
        <w:rPr>
          <w:sz w:val="28"/>
          <w:szCs w:val="28"/>
        </w:rPr>
      </w:pPr>
      <w:r w:rsidRPr="000D23F0">
        <w:rPr>
          <w:sz w:val="28"/>
          <w:szCs w:val="28"/>
        </w:rPr>
        <w:t>5.</w:t>
      </w:r>
      <w:r w:rsidRPr="000D23F0">
        <w:rPr>
          <w:sz w:val="28"/>
          <w:szCs w:val="28"/>
        </w:rPr>
        <w:tab/>
        <w:t>Протокол: наименование учреждения; название вида документа; дата заседания; номер; место заседания; заголовок (наименования собрания; текст (вводная часть текста фиксирует состав присутствовавших, повестку дня; основная часть – слушали, выступили, постановили); подписи председателя и секретаря.</w:t>
      </w:r>
    </w:p>
    <w:p w:rsidR="00A20E10" w:rsidRPr="000D23F0" w:rsidRDefault="00A20E10" w:rsidP="00A20E10">
      <w:pPr>
        <w:widowControl w:val="0"/>
        <w:tabs>
          <w:tab w:val="left" w:pos="0"/>
        </w:tabs>
        <w:ind w:firstLine="567"/>
        <w:jc w:val="both"/>
        <w:rPr>
          <w:sz w:val="28"/>
          <w:szCs w:val="28"/>
        </w:rPr>
      </w:pPr>
      <w:r w:rsidRPr="000D23F0">
        <w:rPr>
          <w:sz w:val="28"/>
          <w:szCs w:val="28"/>
        </w:rPr>
        <w:t>6.</w:t>
      </w:r>
      <w:r w:rsidRPr="000D23F0">
        <w:rPr>
          <w:sz w:val="28"/>
          <w:szCs w:val="28"/>
        </w:rPr>
        <w:tab/>
        <w:t>Резюме: название документа; дата рождения; семейное положение; домашний адрес; телефоны (домашний и рабочий); образование (что и когда окончил, специальность); место работы и специализация; предыдущий опыт работы; владение иностранными языками; владение оргтехникой; личные качества; увлечения; предполагаемая должность</w:t>
      </w:r>
    </w:p>
    <w:p w:rsidR="00A20E10" w:rsidRPr="000D23F0" w:rsidRDefault="00A20E10" w:rsidP="00A20E10">
      <w:pPr>
        <w:widowControl w:val="0"/>
        <w:tabs>
          <w:tab w:val="left" w:pos="0"/>
          <w:tab w:val="left" w:pos="360"/>
        </w:tabs>
        <w:ind w:firstLine="567"/>
        <w:jc w:val="both"/>
        <w:rPr>
          <w:sz w:val="28"/>
          <w:szCs w:val="28"/>
        </w:rPr>
      </w:pPr>
      <w:r w:rsidRPr="000D23F0">
        <w:rPr>
          <w:sz w:val="28"/>
          <w:szCs w:val="28"/>
        </w:rPr>
        <w:t>1.</w:t>
      </w:r>
      <w:r w:rsidRPr="000D23F0">
        <w:rPr>
          <w:sz w:val="28"/>
          <w:szCs w:val="28"/>
        </w:rPr>
        <w:tab/>
        <w:t>По приведенным схемам составьте следующие документы:</w:t>
      </w:r>
    </w:p>
    <w:p w:rsidR="00A20E10" w:rsidRPr="000D23F0" w:rsidRDefault="00A20E10" w:rsidP="00A20E10">
      <w:pPr>
        <w:widowControl w:val="0"/>
        <w:tabs>
          <w:tab w:val="left" w:pos="0"/>
        </w:tabs>
        <w:ind w:firstLine="567"/>
        <w:jc w:val="both"/>
        <w:rPr>
          <w:sz w:val="28"/>
          <w:szCs w:val="28"/>
        </w:rPr>
      </w:pPr>
      <w:r w:rsidRPr="000D23F0">
        <w:rPr>
          <w:sz w:val="28"/>
          <w:szCs w:val="28"/>
        </w:rPr>
        <w:t xml:space="preserve">    ЗАЯВЛЕНИЕ                            ДОВЕРЕННОСТЬ</w:t>
      </w:r>
    </w:p>
    <w:p w:rsidR="00A20E10" w:rsidRPr="000D23F0" w:rsidRDefault="00A20E10" w:rsidP="00A20E10">
      <w:pPr>
        <w:widowControl w:val="0"/>
        <w:tabs>
          <w:tab w:val="left" w:pos="0"/>
        </w:tabs>
        <w:ind w:firstLine="567"/>
        <w:jc w:val="both"/>
        <w:rPr>
          <w:sz w:val="28"/>
          <w:szCs w:val="28"/>
        </w:rPr>
      </w:pPr>
      <w:r w:rsidRPr="000D23F0">
        <w:rPr>
          <w:sz w:val="28"/>
          <w:szCs w:val="28"/>
        </w:rPr>
        <w:t>(о приеме на работе)        (на получение книг из магазина для библиотеки)</w:t>
      </w:r>
    </w:p>
    <w:p w:rsidR="00A20E10" w:rsidRPr="000D23F0" w:rsidRDefault="00A20E10" w:rsidP="00A20E10">
      <w:pPr>
        <w:widowControl w:val="0"/>
        <w:tabs>
          <w:tab w:val="left" w:pos="0"/>
        </w:tabs>
        <w:ind w:firstLine="567"/>
        <w:jc w:val="both"/>
        <w:rPr>
          <w:sz w:val="28"/>
          <w:szCs w:val="28"/>
        </w:rPr>
      </w:pPr>
      <w:r w:rsidRPr="000D23F0">
        <w:rPr>
          <w:sz w:val="28"/>
          <w:szCs w:val="28"/>
        </w:rPr>
        <w:t>2. Расскажите о происхождении и значении слова автобиография. Напишите автобиографию, используя предложенную схему. Обратите внимание на употребление обособленных приложений в этом виде деловых бумаг.</w:t>
      </w:r>
    </w:p>
    <w:p w:rsidR="00A20E10" w:rsidRPr="000D23F0" w:rsidRDefault="00A20E10" w:rsidP="00A20E10">
      <w:pPr>
        <w:widowControl w:val="0"/>
        <w:tabs>
          <w:tab w:val="left" w:pos="0"/>
        </w:tabs>
        <w:ind w:firstLine="567"/>
        <w:jc w:val="both"/>
        <w:rPr>
          <w:sz w:val="28"/>
          <w:szCs w:val="28"/>
        </w:rPr>
      </w:pPr>
      <w:r w:rsidRPr="000D23F0">
        <w:rPr>
          <w:sz w:val="28"/>
          <w:szCs w:val="28"/>
        </w:rPr>
        <w:t>3. В последнее время при приеме на работу некоторые фирмы требуют резюме. Чем отличается резюме от автобиографии? Составьте свое резюме по предложенной схеме.</w:t>
      </w:r>
    </w:p>
    <w:p w:rsidR="00A20E10" w:rsidRPr="000D23F0" w:rsidRDefault="00A20E10" w:rsidP="00A20E10">
      <w:pPr>
        <w:widowControl w:val="0"/>
        <w:tabs>
          <w:tab w:val="left" w:pos="0"/>
        </w:tabs>
        <w:ind w:firstLine="567"/>
        <w:jc w:val="both"/>
        <w:rPr>
          <w:sz w:val="28"/>
          <w:szCs w:val="28"/>
        </w:rPr>
      </w:pPr>
      <w:r w:rsidRPr="000D23F0">
        <w:rPr>
          <w:sz w:val="28"/>
          <w:szCs w:val="28"/>
        </w:rPr>
        <w:t>4. Составьте по образцу протокол собрания группы.</w:t>
      </w:r>
    </w:p>
    <w:p w:rsidR="00A20E10" w:rsidRPr="000D23F0" w:rsidRDefault="00A20E10" w:rsidP="00A20E10">
      <w:pPr>
        <w:widowControl w:val="0"/>
        <w:tabs>
          <w:tab w:val="left" w:pos="0"/>
        </w:tabs>
        <w:ind w:firstLine="567"/>
        <w:jc w:val="both"/>
        <w:rPr>
          <w:sz w:val="28"/>
          <w:szCs w:val="28"/>
        </w:rPr>
      </w:pPr>
      <w:r w:rsidRPr="000D23F0">
        <w:rPr>
          <w:sz w:val="28"/>
          <w:szCs w:val="28"/>
        </w:rPr>
        <w:t>5. Составьте характеристику кого-либо их ваших товарищей и напишите сочинение “Мой друг”. Какие различия в содержании и стиле изложения должны быть в этих текстах? Какой круг тем можно отразить в характеристике, в сочинении?</w:t>
      </w:r>
    </w:p>
    <w:p w:rsidR="00A20E10" w:rsidRPr="000D23F0" w:rsidRDefault="00A20E10" w:rsidP="00A20E10">
      <w:pPr>
        <w:widowControl w:val="0"/>
        <w:tabs>
          <w:tab w:val="left" w:pos="0"/>
        </w:tabs>
        <w:ind w:firstLine="567"/>
        <w:jc w:val="both"/>
        <w:rPr>
          <w:sz w:val="28"/>
          <w:szCs w:val="28"/>
        </w:rPr>
      </w:pPr>
      <w:r w:rsidRPr="000D23F0">
        <w:rPr>
          <w:sz w:val="28"/>
          <w:szCs w:val="28"/>
        </w:rPr>
        <w:t>6. Выразительные средства языка оживляют нашу речь, делают ее более эмоциональной. Справедливо ли это мнение применительно к стилю деловой речи? Прочитайте и определите, можно ли считать деловым документ</w:t>
      </w:r>
      <w:r w:rsidR="00E872E0" w:rsidRPr="000D23F0">
        <w:rPr>
          <w:sz w:val="28"/>
          <w:szCs w:val="28"/>
        </w:rPr>
        <w:t>о</w:t>
      </w:r>
      <w:r w:rsidRPr="000D23F0">
        <w:rPr>
          <w:sz w:val="28"/>
          <w:szCs w:val="28"/>
        </w:rPr>
        <w:t>м заявление, приведенн</w:t>
      </w:r>
      <w:r w:rsidR="00E872E0" w:rsidRPr="000D23F0">
        <w:rPr>
          <w:sz w:val="28"/>
          <w:szCs w:val="28"/>
        </w:rPr>
        <w:t>о</w:t>
      </w:r>
      <w:r w:rsidRPr="000D23F0">
        <w:rPr>
          <w:sz w:val="28"/>
          <w:szCs w:val="28"/>
        </w:rPr>
        <w:t>е ниже.</w:t>
      </w:r>
    </w:p>
    <w:p w:rsidR="00A20E10" w:rsidRPr="000D23F0" w:rsidRDefault="00A20E10" w:rsidP="008012B8">
      <w:pPr>
        <w:widowControl w:val="0"/>
        <w:tabs>
          <w:tab w:val="left" w:pos="0"/>
        </w:tabs>
        <w:jc w:val="center"/>
        <w:rPr>
          <w:b/>
          <w:sz w:val="28"/>
          <w:szCs w:val="28"/>
        </w:rPr>
      </w:pPr>
      <w:r w:rsidRPr="000D23F0">
        <w:rPr>
          <w:b/>
          <w:sz w:val="28"/>
          <w:szCs w:val="28"/>
        </w:rPr>
        <w:t>Заявление</w:t>
      </w:r>
    </w:p>
    <w:p w:rsidR="00A20E10" w:rsidRPr="000D23F0" w:rsidRDefault="00A20E10" w:rsidP="00A20E10">
      <w:pPr>
        <w:widowControl w:val="0"/>
        <w:tabs>
          <w:tab w:val="left" w:pos="0"/>
        </w:tabs>
        <w:ind w:firstLine="567"/>
        <w:jc w:val="both"/>
        <w:rPr>
          <w:sz w:val="28"/>
          <w:szCs w:val="28"/>
        </w:rPr>
      </w:pPr>
      <w:r w:rsidRPr="000D23F0">
        <w:rPr>
          <w:sz w:val="28"/>
          <w:szCs w:val="28"/>
        </w:rPr>
        <w:t>Состоя во вверенной вам канцелярии, сообщаю, что возвращаясь вчера после трудового дня, я был остановлен каким-то социально-опасным преступником, который, подойдя ближе, велел снять зимнее с барашковым воротником пальто.</w:t>
      </w:r>
    </w:p>
    <w:p w:rsidR="00A20E10" w:rsidRPr="000D23F0" w:rsidRDefault="00A20E10" w:rsidP="00A20E10">
      <w:pPr>
        <w:widowControl w:val="0"/>
        <w:tabs>
          <w:tab w:val="left" w:pos="0"/>
        </w:tabs>
        <w:ind w:firstLine="567"/>
        <w:jc w:val="both"/>
        <w:rPr>
          <w:sz w:val="28"/>
          <w:szCs w:val="28"/>
        </w:rPr>
      </w:pPr>
      <w:r w:rsidRPr="000D23F0">
        <w:rPr>
          <w:sz w:val="28"/>
          <w:szCs w:val="28"/>
        </w:rPr>
        <w:t>Удивившись наглому требованию, я удивленно посмотрел, заявив, что при мне нет казенных денег, а если бы они и были, то я не отдал бы и лучше смерть.</w:t>
      </w:r>
    </w:p>
    <w:p w:rsidR="00A20E10" w:rsidRPr="000D23F0" w:rsidRDefault="00A20E10" w:rsidP="00A20E10">
      <w:pPr>
        <w:widowControl w:val="0"/>
        <w:tabs>
          <w:tab w:val="left" w:pos="0"/>
        </w:tabs>
        <w:ind w:firstLine="567"/>
        <w:jc w:val="both"/>
        <w:rPr>
          <w:sz w:val="28"/>
          <w:szCs w:val="28"/>
        </w:rPr>
      </w:pPr>
      <w:r w:rsidRPr="000D23F0">
        <w:rPr>
          <w:sz w:val="28"/>
          <w:szCs w:val="28"/>
        </w:rPr>
        <w:t>Тогда взбешенный неудачей преступник снова велел снимать единственное пальто. Не растерявшись и сняв пальто, я остался в одном легоньком пиджаке, каждую минуту рискуя простудится и тем самым манкировать в дальнейшем службой.</w:t>
      </w:r>
    </w:p>
    <w:p w:rsidR="00A20E10" w:rsidRPr="000D23F0" w:rsidRDefault="00A20E10" w:rsidP="00A20E10">
      <w:pPr>
        <w:widowControl w:val="0"/>
        <w:tabs>
          <w:tab w:val="left" w:pos="0"/>
        </w:tabs>
        <w:ind w:firstLine="567"/>
        <w:jc w:val="both"/>
        <w:rPr>
          <w:sz w:val="28"/>
          <w:szCs w:val="28"/>
        </w:rPr>
      </w:pPr>
      <w:r w:rsidRPr="000D23F0">
        <w:rPr>
          <w:sz w:val="28"/>
          <w:szCs w:val="28"/>
        </w:rPr>
        <w:t>Сняв с меня еще и галоши государственной резиновой фабрики – и, так сказать, народное достояние, - преступник обратился в бегство.</w:t>
      </w:r>
    </w:p>
    <w:p w:rsidR="00A20E10" w:rsidRPr="000D23F0" w:rsidRDefault="00A20E10" w:rsidP="00A20E10">
      <w:pPr>
        <w:widowControl w:val="0"/>
        <w:tabs>
          <w:tab w:val="left" w:pos="0"/>
        </w:tabs>
        <w:ind w:firstLine="567"/>
        <w:jc w:val="both"/>
        <w:rPr>
          <w:sz w:val="28"/>
          <w:szCs w:val="28"/>
        </w:rPr>
      </w:pPr>
      <w:r w:rsidRPr="000D23F0">
        <w:rPr>
          <w:sz w:val="28"/>
          <w:szCs w:val="28"/>
        </w:rPr>
        <w:t>Закричав через полчаса о помощи, я был поднят прохожим и отвезен домой.</w:t>
      </w:r>
    </w:p>
    <w:p w:rsidR="00A20E10" w:rsidRPr="000D23F0" w:rsidRDefault="00A20E10" w:rsidP="00A20E10">
      <w:pPr>
        <w:widowControl w:val="0"/>
        <w:tabs>
          <w:tab w:val="left" w:pos="0"/>
        </w:tabs>
        <w:ind w:firstLine="567"/>
        <w:jc w:val="both"/>
        <w:rPr>
          <w:sz w:val="28"/>
          <w:szCs w:val="28"/>
        </w:rPr>
      </w:pPr>
      <w:r w:rsidRPr="000D23F0">
        <w:rPr>
          <w:sz w:val="28"/>
          <w:szCs w:val="28"/>
        </w:rPr>
        <w:t>Оставшись в настоящее время совершенно раздетый,  вместе с моей престарелой матерью и не надеясь на бога как на религиозный предрассудок, я обращаюсь с покорнейшей просьбой о выдаче мне из казенных сумм субсидии на предмет покупки зимнего пальто хотя бы без воротника.</w:t>
      </w:r>
    </w:p>
    <w:p w:rsidR="00A20E10" w:rsidRPr="000D23F0" w:rsidRDefault="00A20E10" w:rsidP="00A20E10">
      <w:pPr>
        <w:widowControl w:val="0"/>
        <w:tabs>
          <w:tab w:val="left" w:pos="0"/>
        </w:tabs>
        <w:ind w:firstLine="567"/>
        <w:jc w:val="both"/>
        <w:rPr>
          <w:sz w:val="28"/>
          <w:szCs w:val="28"/>
        </w:rPr>
      </w:pPr>
      <w:r w:rsidRPr="000D23F0">
        <w:rPr>
          <w:sz w:val="28"/>
          <w:szCs w:val="28"/>
        </w:rPr>
        <w:t>Вопросы к тексту:</w:t>
      </w:r>
    </w:p>
    <w:p w:rsidR="00A20E10" w:rsidRPr="000D23F0" w:rsidRDefault="00A20E10" w:rsidP="00A20E10">
      <w:pPr>
        <w:widowControl w:val="0"/>
        <w:tabs>
          <w:tab w:val="left" w:pos="0"/>
        </w:tabs>
        <w:ind w:firstLine="567"/>
        <w:jc w:val="both"/>
        <w:rPr>
          <w:sz w:val="28"/>
          <w:szCs w:val="28"/>
        </w:rPr>
      </w:pPr>
      <w:r w:rsidRPr="000D23F0">
        <w:rPr>
          <w:sz w:val="28"/>
          <w:szCs w:val="28"/>
        </w:rPr>
        <w:t>1. Определите стиль речи. Назовите жанр. От какого лица ведется повествование?</w:t>
      </w:r>
    </w:p>
    <w:p w:rsidR="00A20E10" w:rsidRPr="000D23F0" w:rsidRDefault="00A20E10" w:rsidP="00A20E10">
      <w:pPr>
        <w:widowControl w:val="0"/>
        <w:tabs>
          <w:tab w:val="left" w:pos="0"/>
        </w:tabs>
        <w:ind w:firstLine="567"/>
        <w:jc w:val="both"/>
        <w:rPr>
          <w:sz w:val="28"/>
          <w:szCs w:val="28"/>
        </w:rPr>
      </w:pPr>
      <w:r w:rsidRPr="000D23F0">
        <w:rPr>
          <w:sz w:val="28"/>
          <w:szCs w:val="28"/>
        </w:rPr>
        <w:t>2. Найдите нарушения общепринятых языковых норм:</w:t>
      </w:r>
    </w:p>
    <w:p w:rsidR="00A20E10" w:rsidRPr="000D23F0" w:rsidRDefault="00A20E10" w:rsidP="00A20E10">
      <w:pPr>
        <w:widowControl w:val="0"/>
        <w:tabs>
          <w:tab w:val="left" w:pos="0"/>
        </w:tabs>
        <w:ind w:firstLine="567"/>
        <w:jc w:val="both"/>
        <w:rPr>
          <w:sz w:val="28"/>
          <w:szCs w:val="28"/>
        </w:rPr>
      </w:pPr>
      <w:r w:rsidRPr="000D23F0">
        <w:rPr>
          <w:sz w:val="28"/>
          <w:szCs w:val="28"/>
        </w:rPr>
        <w:t>а)  в подборе слов (их уместность, точность, соответствие данному стилю);</w:t>
      </w:r>
    </w:p>
    <w:p w:rsidR="00A20E10" w:rsidRPr="000D23F0" w:rsidRDefault="00A20E10" w:rsidP="00A20E10">
      <w:pPr>
        <w:widowControl w:val="0"/>
        <w:tabs>
          <w:tab w:val="left" w:pos="0"/>
        </w:tabs>
        <w:ind w:firstLine="567"/>
        <w:jc w:val="both"/>
        <w:rPr>
          <w:sz w:val="28"/>
          <w:szCs w:val="28"/>
        </w:rPr>
      </w:pPr>
      <w:r w:rsidRPr="000D23F0">
        <w:rPr>
          <w:sz w:val="28"/>
          <w:szCs w:val="28"/>
        </w:rPr>
        <w:t>б) в сочетании слов;</w:t>
      </w:r>
    </w:p>
    <w:p w:rsidR="00A20E10" w:rsidRPr="000D23F0" w:rsidRDefault="00A20E10" w:rsidP="00A20E10">
      <w:pPr>
        <w:widowControl w:val="0"/>
        <w:tabs>
          <w:tab w:val="left" w:pos="0"/>
        </w:tabs>
        <w:ind w:firstLine="567"/>
        <w:jc w:val="both"/>
        <w:rPr>
          <w:sz w:val="28"/>
          <w:szCs w:val="28"/>
        </w:rPr>
      </w:pPr>
      <w:r w:rsidRPr="000D23F0">
        <w:rPr>
          <w:sz w:val="28"/>
          <w:szCs w:val="28"/>
        </w:rPr>
        <w:t>в) в образовании форм слова;</w:t>
      </w:r>
    </w:p>
    <w:p w:rsidR="00A20E10" w:rsidRPr="000D23F0" w:rsidRDefault="00A20E10" w:rsidP="00A20E10">
      <w:pPr>
        <w:widowControl w:val="0"/>
        <w:tabs>
          <w:tab w:val="left" w:pos="0"/>
        </w:tabs>
        <w:ind w:firstLine="567"/>
        <w:jc w:val="both"/>
        <w:rPr>
          <w:sz w:val="28"/>
          <w:szCs w:val="28"/>
        </w:rPr>
      </w:pPr>
      <w:r w:rsidRPr="000D23F0">
        <w:rPr>
          <w:sz w:val="28"/>
          <w:szCs w:val="28"/>
        </w:rPr>
        <w:t>г) в построении предложения.</w:t>
      </w:r>
    </w:p>
    <w:p w:rsidR="00A20E10" w:rsidRPr="000D23F0" w:rsidRDefault="00A20E10" w:rsidP="00A20E10">
      <w:pPr>
        <w:widowControl w:val="0"/>
        <w:tabs>
          <w:tab w:val="left" w:pos="0"/>
        </w:tabs>
        <w:ind w:firstLine="567"/>
        <w:jc w:val="both"/>
        <w:rPr>
          <w:sz w:val="28"/>
          <w:szCs w:val="28"/>
        </w:rPr>
      </w:pPr>
      <w:r w:rsidRPr="000D23F0">
        <w:rPr>
          <w:sz w:val="28"/>
          <w:szCs w:val="28"/>
        </w:rPr>
        <w:t>3. Укажите элементы официально-делового стиля, явно не соответствующие изображаемой ситуации, создающие комический эффект.</w:t>
      </w:r>
    </w:p>
    <w:p w:rsidR="00A20E10" w:rsidRPr="000D23F0" w:rsidRDefault="00A20E10" w:rsidP="00A20E10">
      <w:pPr>
        <w:widowControl w:val="0"/>
        <w:tabs>
          <w:tab w:val="left" w:pos="0"/>
        </w:tabs>
        <w:ind w:firstLine="567"/>
        <w:jc w:val="both"/>
        <w:rPr>
          <w:sz w:val="28"/>
          <w:szCs w:val="28"/>
        </w:rPr>
      </w:pPr>
      <w:r w:rsidRPr="000D23F0">
        <w:rPr>
          <w:sz w:val="28"/>
          <w:szCs w:val="28"/>
        </w:rPr>
        <w:t>4. Попытайтесь перестроить приведенные предложения, согласуя их с литературной нормой, и проанализируйте их с точки зрения особенностей лексики, морфологии, синтаксиса.</w:t>
      </w:r>
    </w:p>
    <w:p w:rsidR="00A20E10" w:rsidRPr="000D23F0" w:rsidRDefault="00A20E10" w:rsidP="00E872E0">
      <w:pPr>
        <w:widowControl w:val="0"/>
        <w:ind w:firstLine="567"/>
        <w:jc w:val="center"/>
        <w:rPr>
          <w:b/>
          <w:sz w:val="28"/>
          <w:szCs w:val="28"/>
        </w:rPr>
      </w:pPr>
      <w:r w:rsidRPr="000D23F0">
        <w:rPr>
          <w:b/>
          <w:sz w:val="28"/>
          <w:szCs w:val="28"/>
        </w:rPr>
        <w:t>С Т И Л И</w:t>
      </w:r>
    </w:p>
    <w:p w:rsidR="00E872E0" w:rsidRPr="000D23F0" w:rsidRDefault="00A20E10" w:rsidP="00E872E0">
      <w:pPr>
        <w:widowControl w:val="0"/>
        <w:jc w:val="center"/>
        <w:rPr>
          <w:sz w:val="28"/>
          <w:szCs w:val="28"/>
        </w:rPr>
      </w:pPr>
      <w:r w:rsidRPr="000D23F0">
        <w:rPr>
          <w:sz w:val="28"/>
          <w:szCs w:val="28"/>
        </w:rPr>
        <w:t>Разговорный стиль</w:t>
      </w:r>
    </w:p>
    <w:p w:rsidR="00E872E0" w:rsidRPr="000D23F0" w:rsidRDefault="00A20E10" w:rsidP="00E872E0">
      <w:pPr>
        <w:widowControl w:val="0"/>
        <w:jc w:val="center"/>
        <w:rPr>
          <w:sz w:val="28"/>
          <w:szCs w:val="28"/>
        </w:rPr>
      </w:pPr>
      <w:r w:rsidRPr="000D23F0">
        <w:rPr>
          <w:sz w:val="28"/>
          <w:szCs w:val="28"/>
        </w:rPr>
        <w:t>Официально-деловой стиль</w:t>
      </w:r>
    </w:p>
    <w:p w:rsidR="00E872E0" w:rsidRPr="000D23F0" w:rsidRDefault="00A20E10" w:rsidP="00E872E0">
      <w:pPr>
        <w:widowControl w:val="0"/>
        <w:jc w:val="center"/>
        <w:rPr>
          <w:sz w:val="28"/>
          <w:szCs w:val="28"/>
        </w:rPr>
      </w:pPr>
      <w:r w:rsidRPr="000D23F0">
        <w:rPr>
          <w:sz w:val="28"/>
          <w:szCs w:val="28"/>
        </w:rPr>
        <w:t>Научный стиль</w:t>
      </w:r>
    </w:p>
    <w:p w:rsidR="00E872E0" w:rsidRPr="000D23F0" w:rsidRDefault="00A20E10" w:rsidP="00E872E0">
      <w:pPr>
        <w:widowControl w:val="0"/>
        <w:jc w:val="center"/>
        <w:rPr>
          <w:sz w:val="28"/>
          <w:szCs w:val="28"/>
        </w:rPr>
      </w:pPr>
      <w:r w:rsidRPr="000D23F0">
        <w:rPr>
          <w:sz w:val="28"/>
          <w:szCs w:val="28"/>
        </w:rPr>
        <w:t>Публицистический стиль</w:t>
      </w:r>
    </w:p>
    <w:p w:rsidR="00A20E10" w:rsidRPr="000D23F0" w:rsidRDefault="00A20E10" w:rsidP="00E872E0">
      <w:pPr>
        <w:widowControl w:val="0"/>
        <w:jc w:val="center"/>
        <w:rPr>
          <w:sz w:val="28"/>
          <w:szCs w:val="28"/>
        </w:rPr>
      </w:pPr>
      <w:r w:rsidRPr="000D23F0">
        <w:rPr>
          <w:sz w:val="28"/>
          <w:szCs w:val="28"/>
        </w:rPr>
        <w:t>Художественный стиль</w:t>
      </w:r>
    </w:p>
    <w:p w:rsidR="00E872E0" w:rsidRPr="000D23F0" w:rsidRDefault="00A20E10" w:rsidP="00E872E0">
      <w:pPr>
        <w:widowControl w:val="0"/>
        <w:ind w:firstLine="567"/>
        <w:jc w:val="center"/>
        <w:rPr>
          <w:b/>
          <w:sz w:val="28"/>
          <w:szCs w:val="28"/>
        </w:rPr>
      </w:pPr>
      <w:r w:rsidRPr="000D23F0">
        <w:rPr>
          <w:b/>
          <w:sz w:val="28"/>
          <w:szCs w:val="28"/>
        </w:rPr>
        <w:t>ОФИЦИАЛЬНО-ДЕЛОВОЙ СТИЛЬ</w:t>
      </w:r>
    </w:p>
    <w:p w:rsidR="00E872E0" w:rsidRPr="000D23F0" w:rsidRDefault="00A20E10" w:rsidP="00E872E0">
      <w:pPr>
        <w:widowControl w:val="0"/>
        <w:jc w:val="both"/>
        <w:rPr>
          <w:sz w:val="28"/>
          <w:szCs w:val="28"/>
        </w:rPr>
      </w:pPr>
      <w:r w:rsidRPr="000D23F0">
        <w:rPr>
          <w:sz w:val="28"/>
          <w:szCs w:val="28"/>
        </w:rPr>
        <w:t xml:space="preserve">Собственно-канцелярский </w:t>
      </w:r>
      <w:r w:rsidR="00B34672" w:rsidRPr="000D23F0">
        <w:rPr>
          <w:sz w:val="28"/>
          <w:szCs w:val="28"/>
        </w:rPr>
        <w:t xml:space="preserve">подстиль  </w:t>
      </w:r>
    </w:p>
    <w:p w:rsidR="00A20E10" w:rsidRPr="000D23F0" w:rsidRDefault="00A20E10" w:rsidP="00B34672">
      <w:pPr>
        <w:widowControl w:val="0"/>
        <w:jc w:val="both"/>
        <w:rPr>
          <w:sz w:val="28"/>
          <w:szCs w:val="28"/>
        </w:rPr>
      </w:pPr>
      <w:r w:rsidRPr="000D23F0">
        <w:rPr>
          <w:sz w:val="28"/>
          <w:szCs w:val="28"/>
        </w:rPr>
        <w:t xml:space="preserve">- заявления                             </w:t>
      </w:r>
    </w:p>
    <w:p w:rsidR="00A20E10" w:rsidRPr="000D23F0" w:rsidRDefault="00A20E10" w:rsidP="00B34672">
      <w:pPr>
        <w:widowControl w:val="0"/>
        <w:jc w:val="both"/>
        <w:rPr>
          <w:sz w:val="28"/>
          <w:szCs w:val="28"/>
        </w:rPr>
      </w:pPr>
      <w:r w:rsidRPr="000D23F0">
        <w:rPr>
          <w:sz w:val="28"/>
          <w:szCs w:val="28"/>
        </w:rPr>
        <w:t xml:space="preserve">- справка                   </w:t>
      </w:r>
    </w:p>
    <w:p w:rsidR="00A20E10" w:rsidRPr="000D23F0" w:rsidRDefault="00A20E10" w:rsidP="00B34672">
      <w:pPr>
        <w:widowControl w:val="0"/>
        <w:jc w:val="both"/>
        <w:rPr>
          <w:sz w:val="28"/>
          <w:szCs w:val="28"/>
        </w:rPr>
      </w:pPr>
      <w:r w:rsidRPr="000D23F0">
        <w:rPr>
          <w:sz w:val="28"/>
          <w:szCs w:val="28"/>
        </w:rPr>
        <w:t xml:space="preserve">- характеристика     </w:t>
      </w:r>
    </w:p>
    <w:p w:rsidR="007470EF" w:rsidRPr="000D23F0" w:rsidRDefault="00A20E10" w:rsidP="00B34672">
      <w:pPr>
        <w:widowControl w:val="0"/>
        <w:jc w:val="both"/>
        <w:rPr>
          <w:sz w:val="28"/>
          <w:szCs w:val="28"/>
        </w:rPr>
      </w:pPr>
      <w:r w:rsidRPr="000D23F0">
        <w:rPr>
          <w:sz w:val="28"/>
          <w:szCs w:val="28"/>
        </w:rPr>
        <w:t xml:space="preserve">-отчет                                                                                                                              </w:t>
      </w:r>
      <w:r w:rsidR="007470EF" w:rsidRPr="000D23F0">
        <w:rPr>
          <w:sz w:val="28"/>
          <w:szCs w:val="28"/>
        </w:rPr>
        <w:t xml:space="preserve">                </w:t>
      </w:r>
    </w:p>
    <w:p w:rsidR="007470EF" w:rsidRPr="000D23F0" w:rsidRDefault="00A20E10" w:rsidP="00B34672">
      <w:pPr>
        <w:widowControl w:val="0"/>
        <w:jc w:val="both"/>
        <w:rPr>
          <w:sz w:val="28"/>
          <w:szCs w:val="28"/>
        </w:rPr>
      </w:pPr>
      <w:r w:rsidRPr="000D23F0">
        <w:rPr>
          <w:sz w:val="28"/>
          <w:szCs w:val="28"/>
        </w:rPr>
        <w:t xml:space="preserve">-протокол                                                                                                                         </w:t>
      </w:r>
      <w:r w:rsidR="007470EF" w:rsidRPr="000D23F0">
        <w:rPr>
          <w:sz w:val="28"/>
          <w:szCs w:val="28"/>
        </w:rPr>
        <w:t xml:space="preserve">                </w:t>
      </w:r>
    </w:p>
    <w:p w:rsidR="00A20E10" w:rsidRPr="000D23F0" w:rsidRDefault="00A20E10" w:rsidP="00B34672">
      <w:pPr>
        <w:widowControl w:val="0"/>
        <w:jc w:val="both"/>
        <w:rPr>
          <w:sz w:val="28"/>
          <w:szCs w:val="28"/>
        </w:rPr>
      </w:pPr>
      <w:r w:rsidRPr="000D23F0">
        <w:rPr>
          <w:sz w:val="28"/>
          <w:szCs w:val="28"/>
        </w:rPr>
        <w:t xml:space="preserve">-акт                                                </w:t>
      </w:r>
      <w:r w:rsidR="007470EF" w:rsidRPr="000D23F0">
        <w:rPr>
          <w:sz w:val="28"/>
          <w:szCs w:val="28"/>
        </w:rPr>
        <w:t xml:space="preserve">                                  </w:t>
      </w:r>
    </w:p>
    <w:p w:rsidR="00A20E10" w:rsidRPr="000D23F0" w:rsidRDefault="007470EF" w:rsidP="007470EF">
      <w:pPr>
        <w:widowControl w:val="0"/>
        <w:jc w:val="both"/>
        <w:rPr>
          <w:sz w:val="28"/>
          <w:szCs w:val="28"/>
        </w:rPr>
      </w:pPr>
      <w:r w:rsidRPr="000D23F0">
        <w:rPr>
          <w:sz w:val="28"/>
          <w:szCs w:val="28"/>
        </w:rPr>
        <w:t xml:space="preserve">- </w:t>
      </w:r>
      <w:r w:rsidR="00A20E10" w:rsidRPr="000D23F0">
        <w:rPr>
          <w:sz w:val="28"/>
          <w:szCs w:val="28"/>
        </w:rPr>
        <w:t xml:space="preserve">резюме </w:t>
      </w:r>
    </w:p>
    <w:p w:rsidR="007470EF" w:rsidRPr="000D23F0" w:rsidRDefault="007470EF" w:rsidP="007470EF">
      <w:pPr>
        <w:widowControl w:val="0"/>
        <w:jc w:val="both"/>
        <w:rPr>
          <w:sz w:val="28"/>
          <w:szCs w:val="28"/>
        </w:rPr>
      </w:pPr>
      <w:r w:rsidRPr="000D23F0">
        <w:rPr>
          <w:sz w:val="28"/>
          <w:szCs w:val="28"/>
        </w:rPr>
        <w:t xml:space="preserve">Юридический(законодательный) подстиль    </w:t>
      </w:r>
      <w:r w:rsidR="00A20E10" w:rsidRPr="000D23F0">
        <w:rPr>
          <w:sz w:val="28"/>
          <w:szCs w:val="28"/>
        </w:rPr>
        <w:t xml:space="preserve">      </w:t>
      </w:r>
    </w:p>
    <w:p w:rsidR="007470EF" w:rsidRPr="000D23F0" w:rsidRDefault="007470EF" w:rsidP="007470EF">
      <w:pPr>
        <w:widowControl w:val="0"/>
        <w:jc w:val="both"/>
        <w:rPr>
          <w:sz w:val="28"/>
          <w:szCs w:val="28"/>
        </w:rPr>
      </w:pPr>
      <w:r w:rsidRPr="000D23F0">
        <w:rPr>
          <w:sz w:val="28"/>
          <w:szCs w:val="28"/>
        </w:rPr>
        <w:t xml:space="preserve">- законы </w:t>
      </w:r>
    </w:p>
    <w:p w:rsidR="007470EF" w:rsidRPr="000D23F0" w:rsidRDefault="007470EF" w:rsidP="007470EF">
      <w:pPr>
        <w:widowControl w:val="0"/>
        <w:jc w:val="both"/>
        <w:rPr>
          <w:sz w:val="28"/>
          <w:szCs w:val="28"/>
        </w:rPr>
      </w:pPr>
      <w:r w:rsidRPr="000D23F0">
        <w:rPr>
          <w:sz w:val="28"/>
          <w:szCs w:val="28"/>
        </w:rPr>
        <w:t xml:space="preserve">- конституция      </w:t>
      </w:r>
    </w:p>
    <w:p w:rsidR="007470EF" w:rsidRPr="000D23F0" w:rsidRDefault="007470EF" w:rsidP="007470EF">
      <w:pPr>
        <w:widowControl w:val="0"/>
        <w:jc w:val="both"/>
        <w:rPr>
          <w:sz w:val="28"/>
          <w:szCs w:val="28"/>
        </w:rPr>
      </w:pPr>
      <w:r w:rsidRPr="000D23F0">
        <w:rPr>
          <w:sz w:val="28"/>
          <w:szCs w:val="28"/>
        </w:rPr>
        <w:t xml:space="preserve">- указы                   </w:t>
      </w:r>
    </w:p>
    <w:p w:rsidR="007470EF" w:rsidRPr="000D23F0" w:rsidRDefault="007470EF" w:rsidP="007470EF">
      <w:pPr>
        <w:widowControl w:val="0"/>
        <w:jc w:val="both"/>
        <w:rPr>
          <w:sz w:val="28"/>
          <w:szCs w:val="28"/>
        </w:rPr>
      </w:pPr>
      <w:r w:rsidRPr="000D23F0">
        <w:rPr>
          <w:sz w:val="28"/>
          <w:szCs w:val="28"/>
        </w:rPr>
        <w:t>Дипломатический подстиль</w:t>
      </w:r>
    </w:p>
    <w:p w:rsidR="007470EF" w:rsidRPr="000D23F0" w:rsidRDefault="007470EF" w:rsidP="007470EF">
      <w:pPr>
        <w:widowControl w:val="0"/>
        <w:jc w:val="both"/>
        <w:rPr>
          <w:sz w:val="28"/>
          <w:szCs w:val="28"/>
        </w:rPr>
      </w:pPr>
      <w:r w:rsidRPr="000D23F0">
        <w:rPr>
          <w:sz w:val="28"/>
          <w:szCs w:val="28"/>
        </w:rPr>
        <w:t>- протокол (совокупность правил, соблюдаемых в международном общении)</w:t>
      </w:r>
    </w:p>
    <w:p w:rsidR="007470EF" w:rsidRPr="000D23F0" w:rsidRDefault="007470EF" w:rsidP="007470EF">
      <w:pPr>
        <w:widowControl w:val="0"/>
        <w:jc w:val="both"/>
        <w:rPr>
          <w:sz w:val="28"/>
          <w:szCs w:val="28"/>
        </w:rPr>
      </w:pPr>
      <w:r w:rsidRPr="000D23F0">
        <w:rPr>
          <w:sz w:val="28"/>
          <w:szCs w:val="28"/>
        </w:rPr>
        <w:t>- нота</w:t>
      </w:r>
    </w:p>
    <w:p w:rsidR="007470EF" w:rsidRPr="000D23F0" w:rsidRDefault="007470EF" w:rsidP="007470EF">
      <w:pPr>
        <w:widowControl w:val="0"/>
        <w:jc w:val="both"/>
        <w:rPr>
          <w:sz w:val="28"/>
          <w:szCs w:val="28"/>
        </w:rPr>
      </w:pPr>
      <w:r w:rsidRPr="000D23F0">
        <w:rPr>
          <w:sz w:val="28"/>
          <w:szCs w:val="28"/>
        </w:rPr>
        <w:t>- коммюнике</w:t>
      </w:r>
    </w:p>
    <w:p w:rsidR="007470EF" w:rsidRPr="000D23F0" w:rsidRDefault="007470EF" w:rsidP="007470EF">
      <w:pPr>
        <w:widowControl w:val="0"/>
        <w:jc w:val="both"/>
        <w:rPr>
          <w:sz w:val="28"/>
          <w:szCs w:val="28"/>
        </w:rPr>
      </w:pPr>
      <w:r w:rsidRPr="000D23F0">
        <w:rPr>
          <w:sz w:val="28"/>
          <w:szCs w:val="28"/>
        </w:rPr>
        <w:t>- конвенции</w:t>
      </w:r>
    </w:p>
    <w:p w:rsidR="007470EF" w:rsidRPr="000D23F0" w:rsidRDefault="007470EF" w:rsidP="007470EF">
      <w:pPr>
        <w:widowControl w:val="0"/>
        <w:jc w:val="both"/>
        <w:rPr>
          <w:sz w:val="28"/>
          <w:szCs w:val="28"/>
        </w:rPr>
      </w:pPr>
      <w:r w:rsidRPr="000D23F0">
        <w:rPr>
          <w:sz w:val="28"/>
          <w:szCs w:val="28"/>
        </w:rPr>
        <w:t>-  меморандум</w:t>
      </w:r>
    </w:p>
    <w:p w:rsidR="00A20E10" w:rsidRPr="000D23F0" w:rsidRDefault="00A20E10" w:rsidP="007470EF">
      <w:pPr>
        <w:widowControl w:val="0"/>
        <w:ind w:firstLine="567"/>
        <w:jc w:val="center"/>
        <w:rPr>
          <w:b/>
          <w:sz w:val="28"/>
          <w:szCs w:val="28"/>
        </w:rPr>
      </w:pPr>
      <w:r w:rsidRPr="000D23F0">
        <w:rPr>
          <w:b/>
          <w:sz w:val="28"/>
          <w:szCs w:val="28"/>
        </w:rPr>
        <w:t>ВИДЫ И Ж</w:t>
      </w:r>
      <w:r w:rsidR="007470EF" w:rsidRPr="000D23F0">
        <w:rPr>
          <w:sz w:val="28"/>
          <w:szCs w:val="28"/>
        </w:rPr>
        <w:t xml:space="preserve"> </w:t>
      </w:r>
      <w:r w:rsidRPr="000D23F0">
        <w:rPr>
          <w:b/>
          <w:sz w:val="28"/>
          <w:szCs w:val="28"/>
        </w:rPr>
        <w:t>АНРЫ ДОКУМЕНТОВ</w:t>
      </w:r>
    </w:p>
    <w:p w:rsidR="00A20E10" w:rsidRPr="000D23F0" w:rsidRDefault="00A20E10" w:rsidP="00A20E10">
      <w:pPr>
        <w:widowControl w:val="0"/>
        <w:ind w:firstLine="567"/>
        <w:jc w:val="both"/>
        <w:rPr>
          <w:b/>
          <w:sz w:val="28"/>
          <w:szCs w:val="28"/>
        </w:rPr>
      </w:pPr>
      <w:r w:rsidRPr="000D23F0">
        <w:rPr>
          <w:b/>
          <w:sz w:val="28"/>
          <w:szCs w:val="28"/>
        </w:rPr>
        <w:t>Информационно-справочная           Организационные документы</w:t>
      </w:r>
    </w:p>
    <w:p w:rsidR="00A20E10" w:rsidRPr="000D23F0" w:rsidRDefault="007470EF" w:rsidP="00A20E10">
      <w:pPr>
        <w:widowControl w:val="0"/>
        <w:ind w:firstLine="567"/>
        <w:jc w:val="both"/>
        <w:rPr>
          <w:b/>
          <w:sz w:val="28"/>
          <w:szCs w:val="28"/>
        </w:rPr>
      </w:pPr>
      <w:r w:rsidRPr="000D23F0">
        <w:rPr>
          <w:b/>
          <w:sz w:val="28"/>
          <w:szCs w:val="28"/>
        </w:rPr>
        <w:t>д</w:t>
      </w:r>
      <w:r w:rsidR="00A20E10" w:rsidRPr="000D23F0">
        <w:rPr>
          <w:b/>
          <w:sz w:val="28"/>
          <w:szCs w:val="28"/>
        </w:rPr>
        <w:t>окументация</w:t>
      </w:r>
      <w:r w:rsidRPr="000D23F0">
        <w:rPr>
          <w:b/>
          <w:sz w:val="28"/>
          <w:szCs w:val="28"/>
        </w:rPr>
        <w:t xml:space="preserve">                                      </w:t>
      </w:r>
      <w:r w:rsidRPr="000D23F0">
        <w:rPr>
          <w:sz w:val="28"/>
          <w:szCs w:val="28"/>
        </w:rPr>
        <w:t>- штатное расписание</w:t>
      </w:r>
    </w:p>
    <w:p w:rsidR="00A20E10" w:rsidRPr="000D23F0" w:rsidRDefault="00A20E10" w:rsidP="00A20E10">
      <w:pPr>
        <w:widowControl w:val="0"/>
        <w:ind w:firstLine="567"/>
        <w:jc w:val="both"/>
        <w:rPr>
          <w:sz w:val="28"/>
          <w:szCs w:val="28"/>
        </w:rPr>
      </w:pPr>
      <w:r w:rsidRPr="000D23F0">
        <w:rPr>
          <w:sz w:val="28"/>
          <w:szCs w:val="28"/>
        </w:rPr>
        <w:t>- служебное письмо                              - должностные инструкции</w:t>
      </w:r>
    </w:p>
    <w:p w:rsidR="00A20E10" w:rsidRPr="000D23F0" w:rsidRDefault="00A20E10" w:rsidP="00A20E10">
      <w:pPr>
        <w:widowControl w:val="0"/>
        <w:ind w:firstLine="567"/>
        <w:jc w:val="both"/>
        <w:rPr>
          <w:sz w:val="28"/>
          <w:szCs w:val="28"/>
        </w:rPr>
      </w:pPr>
      <w:r w:rsidRPr="000D23F0">
        <w:rPr>
          <w:sz w:val="28"/>
          <w:szCs w:val="28"/>
        </w:rPr>
        <w:t>- телеграммы                                          - положения о персонале</w:t>
      </w:r>
    </w:p>
    <w:p w:rsidR="00A20E10" w:rsidRPr="000D23F0" w:rsidRDefault="00A20E10" w:rsidP="00A20E10">
      <w:pPr>
        <w:widowControl w:val="0"/>
        <w:ind w:firstLine="567"/>
        <w:jc w:val="both"/>
        <w:rPr>
          <w:sz w:val="28"/>
          <w:szCs w:val="28"/>
        </w:rPr>
      </w:pPr>
      <w:r w:rsidRPr="000D23F0">
        <w:rPr>
          <w:sz w:val="28"/>
          <w:szCs w:val="28"/>
        </w:rPr>
        <w:t xml:space="preserve">- докладные записки                              </w:t>
      </w:r>
    </w:p>
    <w:p w:rsidR="00A20E10" w:rsidRPr="000D23F0" w:rsidRDefault="00B34672" w:rsidP="00B34672">
      <w:pPr>
        <w:widowControl w:val="0"/>
        <w:tabs>
          <w:tab w:val="left" w:pos="0"/>
          <w:tab w:val="left" w:pos="360"/>
        </w:tabs>
        <w:jc w:val="both"/>
        <w:rPr>
          <w:sz w:val="28"/>
          <w:szCs w:val="28"/>
        </w:rPr>
      </w:pPr>
      <w:r w:rsidRPr="000D23F0">
        <w:rPr>
          <w:sz w:val="28"/>
          <w:szCs w:val="28"/>
        </w:rPr>
        <w:t xml:space="preserve">        - </w:t>
      </w:r>
      <w:r w:rsidR="00A20E10" w:rsidRPr="000D23F0">
        <w:rPr>
          <w:sz w:val="28"/>
          <w:szCs w:val="28"/>
        </w:rPr>
        <w:t xml:space="preserve">справка и акт </w:t>
      </w:r>
    </w:p>
    <w:p w:rsidR="00A20E10" w:rsidRPr="000D23F0" w:rsidRDefault="00A20E10" w:rsidP="00A20E10">
      <w:pPr>
        <w:widowControl w:val="0"/>
        <w:numPr>
          <w:ilvl w:val="12"/>
          <w:numId w:val="0"/>
        </w:numPr>
        <w:tabs>
          <w:tab w:val="left" w:pos="0"/>
        </w:tabs>
        <w:ind w:firstLine="567"/>
        <w:jc w:val="both"/>
        <w:rPr>
          <w:b/>
          <w:sz w:val="28"/>
          <w:szCs w:val="28"/>
        </w:rPr>
      </w:pPr>
      <w:r w:rsidRPr="000D23F0">
        <w:rPr>
          <w:b/>
          <w:sz w:val="28"/>
          <w:szCs w:val="28"/>
        </w:rPr>
        <w:t xml:space="preserve">                                                                Учредительные документы</w:t>
      </w:r>
    </w:p>
    <w:p w:rsidR="00A20E10" w:rsidRPr="000D23F0" w:rsidRDefault="00A20E10" w:rsidP="00A20E10">
      <w:pPr>
        <w:widowControl w:val="0"/>
        <w:numPr>
          <w:ilvl w:val="12"/>
          <w:numId w:val="0"/>
        </w:numPr>
        <w:tabs>
          <w:tab w:val="left" w:pos="0"/>
        </w:tabs>
        <w:ind w:firstLine="567"/>
        <w:jc w:val="both"/>
        <w:rPr>
          <w:sz w:val="28"/>
          <w:szCs w:val="28"/>
        </w:rPr>
      </w:pPr>
      <w:r w:rsidRPr="000D23F0">
        <w:rPr>
          <w:b/>
          <w:sz w:val="28"/>
          <w:szCs w:val="28"/>
        </w:rPr>
        <w:t xml:space="preserve">Личные документы                              </w:t>
      </w:r>
      <w:r w:rsidRPr="000D23F0">
        <w:rPr>
          <w:sz w:val="28"/>
          <w:szCs w:val="28"/>
        </w:rPr>
        <w:t>- устав фирмы</w:t>
      </w:r>
    </w:p>
    <w:p w:rsidR="007470EF" w:rsidRPr="000D23F0" w:rsidRDefault="007470EF" w:rsidP="007470EF">
      <w:pPr>
        <w:widowControl w:val="0"/>
        <w:numPr>
          <w:ilvl w:val="12"/>
          <w:numId w:val="0"/>
        </w:numPr>
        <w:tabs>
          <w:tab w:val="left" w:pos="0"/>
        </w:tabs>
        <w:ind w:firstLine="567"/>
        <w:jc w:val="both"/>
        <w:rPr>
          <w:sz w:val="28"/>
          <w:szCs w:val="28"/>
        </w:rPr>
      </w:pPr>
      <w:r w:rsidRPr="000D23F0">
        <w:rPr>
          <w:sz w:val="28"/>
          <w:szCs w:val="28"/>
        </w:rPr>
        <w:t>- личное заявление                                  - учредительный договор</w:t>
      </w:r>
    </w:p>
    <w:p w:rsidR="007470EF" w:rsidRPr="000D23F0" w:rsidRDefault="007470EF" w:rsidP="007470EF">
      <w:pPr>
        <w:widowControl w:val="0"/>
        <w:numPr>
          <w:ilvl w:val="12"/>
          <w:numId w:val="0"/>
        </w:numPr>
        <w:tabs>
          <w:tab w:val="left" w:pos="0"/>
        </w:tabs>
        <w:jc w:val="both"/>
        <w:rPr>
          <w:sz w:val="28"/>
          <w:szCs w:val="28"/>
        </w:rPr>
      </w:pPr>
      <w:r w:rsidRPr="000D23F0">
        <w:rPr>
          <w:sz w:val="28"/>
          <w:szCs w:val="28"/>
        </w:rPr>
        <w:t xml:space="preserve">        - доверенность</w:t>
      </w:r>
    </w:p>
    <w:p w:rsidR="00A20E10" w:rsidRPr="000D23F0" w:rsidRDefault="007470EF" w:rsidP="00A20E10">
      <w:pPr>
        <w:widowControl w:val="0"/>
        <w:numPr>
          <w:ilvl w:val="12"/>
          <w:numId w:val="0"/>
        </w:numPr>
        <w:tabs>
          <w:tab w:val="left" w:pos="0"/>
        </w:tabs>
        <w:ind w:firstLine="567"/>
        <w:jc w:val="both"/>
        <w:rPr>
          <w:sz w:val="28"/>
          <w:szCs w:val="28"/>
        </w:rPr>
      </w:pPr>
      <w:r w:rsidRPr="000D23F0">
        <w:rPr>
          <w:sz w:val="28"/>
          <w:szCs w:val="28"/>
        </w:rPr>
        <w:t>- расписка</w:t>
      </w:r>
      <w:r w:rsidR="00A20E10" w:rsidRPr="000D23F0">
        <w:rPr>
          <w:sz w:val="28"/>
          <w:szCs w:val="28"/>
        </w:rPr>
        <w:t xml:space="preserve">                                       </w:t>
      </w:r>
    </w:p>
    <w:p w:rsidR="00A20E10" w:rsidRPr="000D23F0" w:rsidRDefault="007470EF" w:rsidP="007470EF">
      <w:pPr>
        <w:widowControl w:val="0"/>
        <w:tabs>
          <w:tab w:val="left" w:pos="0"/>
          <w:tab w:val="left" w:pos="360"/>
        </w:tabs>
        <w:jc w:val="both"/>
        <w:rPr>
          <w:b/>
          <w:sz w:val="28"/>
          <w:szCs w:val="28"/>
        </w:rPr>
      </w:pPr>
      <w:r w:rsidRPr="000D23F0">
        <w:rPr>
          <w:b/>
          <w:sz w:val="28"/>
          <w:szCs w:val="28"/>
        </w:rPr>
        <w:t xml:space="preserve">Документирование  </w:t>
      </w:r>
      <w:r w:rsidR="00A20E10" w:rsidRPr="000D23F0">
        <w:rPr>
          <w:b/>
          <w:sz w:val="28"/>
          <w:szCs w:val="28"/>
        </w:rPr>
        <w:t xml:space="preserve">                                  </w:t>
      </w:r>
      <w:r w:rsidRPr="000D23F0">
        <w:rPr>
          <w:b/>
          <w:sz w:val="28"/>
          <w:szCs w:val="28"/>
        </w:rPr>
        <w:t xml:space="preserve">Распорядительные </w:t>
      </w:r>
      <w:r w:rsidR="00A20E10" w:rsidRPr="000D23F0">
        <w:rPr>
          <w:b/>
          <w:sz w:val="28"/>
          <w:szCs w:val="28"/>
        </w:rPr>
        <w:t>документы</w:t>
      </w:r>
    </w:p>
    <w:p w:rsidR="00A20E10" w:rsidRPr="000D23F0" w:rsidRDefault="00A20E10" w:rsidP="007470EF">
      <w:pPr>
        <w:widowControl w:val="0"/>
        <w:tabs>
          <w:tab w:val="left" w:pos="0"/>
        </w:tabs>
        <w:jc w:val="both"/>
        <w:rPr>
          <w:b/>
          <w:sz w:val="28"/>
          <w:szCs w:val="28"/>
        </w:rPr>
      </w:pPr>
      <w:r w:rsidRPr="000D23F0">
        <w:rPr>
          <w:b/>
          <w:sz w:val="28"/>
          <w:szCs w:val="28"/>
        </w:rPr>
        <w:t xml:space="preserve">трудовых отношений </w:t>
      </w:r>
      <w:r w:rsidR="007470EF" w:rsidRPr="000D23F0">
        <w:rPr>
          <w:b/>
          <w:sz w:val="28"/>
          <w:szCs w:val="28"/>
        </w:rPr>
        <w:t xml:space="preserve">                                    </w:t>
      </w:r>
      <w:r w:rsidR="007470EF" w:rsidRPr="000D23F0">
        <w:rPr>
          <w:sz w:val="28"/>
          <w:szCs w:val="28"/>
        </w:rPr>
        <w:t>- решения</w:t>
      </w:r>
    </w:p>
    <w:p w:rsidR="00A20E10" w:rsidRPr="000D23F0" w:rsidRDefault="007470EF" w:rsidP="00A20E10">
      <w:pPr>
        <w:widowControl w:val="0"/>
        <w:tabs>
          <w:tab w:val="left" w:pos="0"/>
        </w:tabs>
        <w:ind w:firstLine="567"/>
        <w:jc w:val="both"/>
        <w:rPr>
          <w:sz w:val="28"/>
          <w:szCs w:val="28"/>
        </w:rPr>
      </w:pPr>
      <w:r w:rsidRPr="000D23F0">
        <w:rPr>
          <w:sz w:val="28"/>
          <w:szCs w:val="28"/>
        </w:rPr>
        <w:t>- автобиографии</w:t>
      </w:r>
      <w:r w:rsidR="00A20E10" w:rsidRPr="000D23F0">
        <w:rPr>
          <w:b/>
          <w:sz w:val="28"/>
          <w:szCs w:val="28"/>
        </w:rPr>
        <w:t xml:space="preserve">                 </w:t>
      </w:r>
      <w:r w:rsidR="00A20E10" w:rsidRPr="000D23F0">
        <w:rPr>
          <w:sz w:val="28"/>
          <w:szCs w:val="28"/>
        </w:rPr>
        <w:t xml:space="preserve">                     </w:t>
      </w:r>
      <w:r w:rsidRPr="000D23F0">
        <w:rPr>
          <w:sz w:val="28"/>
          <w:szCs w:val="28"/>
        </w:rPr>
        <w:t xml:space="preserve"> </w:t>
      </w:r>
      <w:r w:rsidR="00A20E10" w:rsidRPr="000D23F0">
        <w:rPr>
          <w:sz w:val="28"/>
          <w:szCs w:val="28"/>
        </w:rPr>
        <w:t>- приказы</w:t>
      </w:r>
    </w:p>
    <w:p w:rsidR="00A20E10" w:rsidRPr="000D23F0" w:rsidRDefault="00A20E10" w:rsidP="00A20E10">
      <w:pPr>
        <w:widowControl w:val="0"/>
        <w:tabs>
          <w:tab w:val="left" w:pos="0"/>
        </w:tabs>
        <w:ind w:firstLine="567"/>
        <w:jc w:val="both"/>
        <w:rPr>
          <w:sz w:val="28"/>
          <w:szCs w:val="28"/>
        </w:rPr>
      </w:pPr>
      <w:r w:rsidRPr="000D23F0">
        <w:rPr>
          <w:sz w:val="28"/>
          <w:szCs w:val="28"/>
        </w:rPr>
        <w:t>- заявления                                                - указания</w:t>
      </w:r>
    </w:p>
    <w:p w:rsidR="00A20E10" w:rsidRPr="000D23F0" w:rsidRDefault="00A20E10" w:rsidP="00A20E10">
      <w:pPr>
        <w:widowControl w:val="0"/>
        <w:tabs>
          <w:tab w:val="left" w:pos="0"/>
        </w:tabs>
        <w:ind w:firstLine="567"/>
        <w:jc w:val="both"/>
        <w:rPr>
          <w:sz w:val="28"/>
          <w:szCs w:val="28"/>
        </w:rPr>
      </w:pPr>
      <w:r w:rsidRPr="000D23F0">
        <w:rPr>
          <w:sz w:val="28"/>
          <w:szCs w:val="28"/>
        </w:rPr>
        <w:t>- контракты                                               - постановления</w:t>
      </w:r>
    </w:p>
    <w:p w:rsidR="00A20E10" w:rsidRPr="000D23F0" w:rsidRDefault="00A20E10" w:rsidP="00A20E10">
      <w:pPr>
        <w:widowControl w:val="0"/>
        <w:tabs>
          <w:tab w:val="left" w:pos="0"/>
        </w:tabs>
        <w:ind w:firstLine="567"/>
        <w:jc w:val="both"/>
        <w:rPr>
          <w:sz w:val="28"/>
          <w:szCs w:val="28"/>
        </w:rPr>
      </w:pPr>
      <w:r w:rsidRPr="000D23F0">
        <w:rPr>
          <w:sz w:val="28"/>
          <w:szCs w:val="28"/>
        </w:rPr>
        <w:t>- резюме                                                    - протоколы</w:t>
      </w:r>
    </w:p>
    <w:p w:rsidR="00A20E10" w:rsidRPr="000D23F0" w:rsidRDefault="00A20E10" w:rsidP="00A20E10">
      <w:pPr>
        <w:widowControl w:val="0"/>
        <w:tabs>
          <w:tab w:val="left" w:pos="0"/>
        </w:tabs>
        <w:ind w:firstLine="567"/>
        <w:jc w:val="both"/>
        <w:rPr>
          <w:sz w:val="28"/>
          <w:szCs w:val="28"/>
        </w:rPr>
      </w:pPr>
      <w:r w:rsidRPr="000D23F0">
        <w:rPr>
          <w:sz w:val="28"/>
          <w:szCs w:val="28"/>
        </w:rPr>
        <w:t>- характеристики                                      - распоряжения</w:t>
      </w:r>
    </w:p>
    <w:p w:rsidR="00A20E10" w:rsidRPr="000D23F0" w:rsidRDefault="00A20E10" w:rsidP="00A20E10">
      <w:pPr>
        <w:widowControl w:val="0"/>
        <w:tabs>
          <w:tab w:val="left" w:pos="0"/>
        </w:tabs>
        <w:ind w:firstLine="567"/>
        <w:jc w:val="both"/>
        <w:rPr>
          <w:sz w:val="28"/>
          <w:szCs w:val="28"/>
        </w:rPr>
      </w:pPr>
      <w:r w:rsidRPr="000D23F0">
        <w:rPr>
          <w:sz w:val="28"/>
          <w:szCs w:val="28"/>
        </w:rPr>
        <w:t xml:space="preserve">                                      </w:t>
      </w:r>
    </w:p>
    <w:p w:rsidR="00A20E10" w:rsidRPr="000D23F0" w:rsidRDefault="00A20E10" w:rsidP="00A20E10">
      <w:pPr>
        <w:widowControl w:val="0"/>
        <w:tabs>
          <w:tab w:val="left" w:pos="0"/>
        </w:tabs>
        <w:ind w:firstLine="567"/>
        <w:jc w:val="both"/>
        <w:rPr>
          <w:b/>
          <w:sz w:val="28"/>
          <w:szCs w:val="28"/>
        </w:rPr>
      </w:pPr>
      <w:r w:rsidRPr="000D23F0">
        <w:rPr>
          <w:b/>
          <w:sz w:val="28"/>
          <w:szCs w:val="28"/>
        </w:rPr>
        <w:t>Коммерческая переписка</w:t>
      </w:r>
    </w:p>
    <w:p w:rsidR="00A20E10" w:rsidRPr="000D23F0" w:rsidRDefault="00A20E10" w:rsidP="00A20E10">
      <w:pPr>
        <w:widowControl w:val="0"/>
        <w:tabs>
          <w:tab w:val="left" w:pos="0"/>
        </w:tabs>
        <w:ind w:firstLine="567"/>
        <w:jc w:val="both"/>
        <w:rPr>
          <w:sz w:val="28"/>
          <w:szCs w:val="28"/>
        </w:rPr>
      </w:pPr>
      <w:r w:rsidRPr="000D23F0">
        <w:rPr>
          <w:sz w:val="28"/>
          <w:szCs w:val="28"/>
        </w:rPr>
        <w:t>-письма</w:t>
      </w:r>
    </w:p>
    <w:p w:rsidR="00E71B2E" w:rsidRPr="000D23F0" w:rsidRDefault="00A20E10" w:rsidP="00A20E10">
      <w:pPr>
        <w:widowControl w:val="0"/>
        <w:tabs>
          <w:tab w:val="left" w:pos="0"/>
          <w:tab w:val="left" w:pos="360"/>
        </w:tabs>
        <w:ind w:firstLine="567"/>
        <w:jc w:val="both"/>
        <w:rPr>
          <w:sz w:val="28"/>
          <w:szCs w:val="28"/>
        </w:rPr>
      </w:pPr>
      <w:r w:rsidRPr="000D23F0">
        <w:rPr>
          <w:sz w:val="28"/>
          <w:szCs w:val="28"/>
        </w:rPr>
        <w:tab/>
      </w:r>
    </w:p>
    <w:p w:rsidR="00A20E10" w:rsidRPr="000D23F0" w:rsidRDefault="00E71B2E" w:rsidP="00A20E10">
      <w:pPr>
        <w:widowControl w:val="0"/>
        <w:tabs>
          <w:tab w:val="left" w:pos="0"/>
          <w:tab w:val="left" w:pos="360"/>
        </w:tabs>
        <w:ind w:firstLine="567"/>
        <w:jc w:val="both"/>
        <w:rPr>
          <w:sz w:val="28"/>
          <w:szCs w:val="28"/>
        </w:rPr>
      </w:pPr>
      <w:r w:rsidRPr="000D23F0">
        <w:rPr>
          <w:sz w:val="28"/>
          <w:szCs w:val="28"/>
        </w:rPr>
        <w:t>5.</w:t>
      </w:r>
      <w:r w:rsidR="00A20E10" w:rsidRPr="000D23F0">
        <w:rPr>
          <w:sz w:val="28"/>
          <w:szCs w:val="28"/>
        </w:rPr>
        <w:t>Объясните написание слов.</w:t>
      </w:r>
    </w:p>
    <w:p w:rsidR="00A20E10" w:rsidRPr="000D23F0" w:rsidRDefault="00A20E10" w:rsidP="00A20E10">
      <w:pPr>
        <w:widowControl w:val="0"/>
        <w:tabs>
          <w:tab w:val="left" w:pos="0"/>
        </w:tabs>
        <w:ind w:firstLine="567"/>
        <w:jc w:val="both"/>
        <w:rPr>
          <w:sz w:val="28"/>
          <w:szCs w:val="28"/>
        </w:rPr>
      </w:pPr>
      <w:r w:rsidRPr="000D23F0">
        <w:rPr>
          <w:sz w:val="28"/>
          <w:szCs w:val="28"/>
        </w:rPr>
        <w:t xml:space="preserve">Д…ректор, р…кв..зиты, пр…л…гается, об…снова(?)ный,  </w:t>
      </w:r>
    </w:p>
    <w:p w:rsidR="00A20E10" w:rsidRPr="000D23F0" w:rsidRDefault="00A20E10" w:rsidP="00A20E10">
      <w:pPr>
        <w:widowControl w:val="0"/>
        <w:tabs>
          <w:tab w:val="left" w:pos="0"/>
        </w:tabs>
        <w:ind w:firstLine="567"/>
        <w:jc w:val="both"/>
        <w:rPr>
          <w:sz w:val="28"/>
          <w:szCs w:val="28"/>
        </w:rPr>
      </w:pPr>
      <w:r w:rsidRPr="000D23F0">
        <w:rPr>
          <w:sz w:val="28"/>
          <w:szCs w:val="28"/>
        </w:rPr>
        <w:t>ком(?)ентировать, уч(?)реждение, довере(?)ность,</w:t>
      </w:r>
    </w:p>
    <w:p w:rsidR="00A20E10" w:rsidRPr="000D23F0" w:rsidRDefault="00A20E10" w:rsidP="00A20E10">
      <w:pPr>
        <w:widowControl w:val="0"/>
        <w:tabs>
          <w:tab w:val="left" w:pos="0"/>
        </w:tabs>
        <w:ind w:firstLine="567"/>
        <w:jc w:val="both"/>
        <w:rPr>
          <w:sz w:val="28"/>
          <w:szCs w:val="28"/>
        </w:rPr>
      </w:pPr>
      <w:r w:rsidRPr="000D23F0">
        <w:rPr>
          <w:sz w:val="28"/>
          <w:szCs w:val="28"/>
        </w:rPr>
        <w:t>об(?)яснительная записка, с…пр…водительный документ.</w:t>
      </w:r>
    </w:p>
    <w:p w:rsidR="00E71B2E" w:rsidRPr="000D23F0" w:rsidRDefault="00E71B2E" w:rsidP="00A20E10">
      <w:pPr>
        <w:widowControl w:val="0"/>
        <w:tabs>
          <w:tab w:val="left" w:pos="0"/>
        </w:tabs>
        <w:ind w:firstLine="567"/>
        <w:jc w:val="both"/>
        <w:rPr>
          <w:sz w:val="28"/>
          <w:szCs w:val="28"/>
        </w:rPr>
      </w:pPr>
    </w:p>
    <w:p w:rsidR="00A20E10" w:rsidRPr="000D23F0" w:rsidRDefault="00E71B2E" w:rsidP="00A20E10">
      <w:pPr>
        <w:widowControl w:val="0"/>
        <w:tabs>
          <w:tab w:val="left" w:pos="0"/>
        </w:tabs>
        <w:ind w:firstLine="567"/>
        <w:jc w:val="both"/>
        <w:rPr>
          <w:sz w:val="28"/>
          <w:szCs w:val="28"/>
        </w:rPr>
      </w:pPr>
      <w:r w:rsidRPr="000D23F0">
        <w:rPr>
          <w:sz w:val="28"/>
          <w:szCs w:val="28"/>
        </w:rPr>
        <w:t>6</w:t>
      </w:r>
      <w:r w:rsidR="00A20E10" w:rsidRPr="000D23F0">
        <w:rPr>
          <w:sz w:val="28"/>
          <w:szCs w:val="28"/>
        </w:rPr>
        <w:t>. Распределите приведенные ниже слова, словосочетания и выражения по группам:</w:t>
      </w:r>
    </w:p>
    <w:p w:rsidR="00A20E10" w:rsidRPr="000D23F0" w:rsidRDefault="00A20E10" w:rsidP="00A20E10">
      <w:pPr>
        <w:widowControl w:val="0"/>
        <w:tabs>
          <w:tab w:val="left" w:pos="0"/>
        </w:tabs>
        <w:ind w:firstLine="567"/>
        <w:jc w:val="both"/>
        <w:rPr>
          <w:sz w:val="28"/>
          <w:szCs w:val="28"/>
        </w:rPr>
      </w:pPr>
      <w:r w:rsidRPr="000D23F0">
        <w:rPr>
          <w:sz w:val="28"/>
          <w:szCs w:val="28"/>
        </w:rPr>
        <w:t>а) имеющие официально-деловую окрашенность;</w:t>
      </w:r>
    </w:p>
    <w:p w:rsidR="00A20E10" w:rsidRPr="000D23F0" w:rsidRDefault="00A20E10" w:rsidP="00A20E10">
      <w:pPr>
        <w:widowControl w:val="0"/>
        <w:tabs>
          <w:tab w:val="left" w:pos="0"/>
        </w:tabs>
        <w:ind w:firstLine="567"/>
        <w:jc w:val="both"/>
        <w:rPr>
          <w:sz w:val="28"/>
          <w:szCs w:val="28"/>
        </w:rPr>
      </w:pPr>
      <w:r w:rsidRPr="000D23F0">
        <w:rPr>
          <w:sz w:val="28"/>
          <w:szCs w:val="28"/>
        </w:rPr>
        <w:t>б) входящие в лексику всех книжных стилей, в том числе и официально-делового;</w:t>
      </w:r>
    </w:p>
    <w:p w:rsidR="00A20E10" w:rsidRPr="000D23F0" w:rsidRDefault="00A20E10" w:rsidP="00A20E10">
      <w:pPr>
        <w:widowControl w:val="0"/>
        <w:tabs>
          <w:tab w:val="left" w:pos="0"/>
        </w:tabs>
        <w:ind w:firstLine="567"/>
        <w:jc w:val="both"/>
        <w:rPr>
          <w:sz w:val="28"/>
          <w:szCs w:val="28"/>
        </w:rPr>
      </w:pPr>
      <w:r w:rsidRPr="000D23F0">
        <w:rPr>
          <w:sz w:val="28"/>
          <w:szCs w:val="28"/>
        </w:rPr>
        <w:t>в) не употребляющиеся в официально-деловом стиле</w:t>
      </w:r>
    </w:p>
    <w:p w:rsidR="00A20E10" w:rsidRPr="000D23F0" w:rsidRDefault="00A20E10" w:rsidP="00A20E10">
      <w:pPr>
        <w:widowControl w:val="0"/>
        <w:tabs>
          <w:tab w:val="left" w:pos="0"/>
        </w:tabs>
        <w:ind w:firstLine="567"/>
        <w:jc w:val="both"/>
        <w:rPr>
          <w:sz w:val="28"/>
          <w:szCs w:val="28"/>
        </w:rPr>
      </w:pPr>
      <w:r w:rsidRPr="000D23F0">
        <w:rPr>
          <w:sz w:val="28"/>
          <w:szCs w:val="28"/>
        </w:rPr>
        <w:t>Иметь место, нетрудоспособность, расторжение договора, заводище, констатировать, истец, юнец, уведомление, неустойка, принять к сведению, добрый молодец, в окрестностях города, тезка, чарующий, именуемый.</w:t>
      </w:r>
    </w:p>
    <w:p w:rsidR="006E65DE" w:rsidRPr="000D23F0" w:rsidRDefault="006E65DE" w:rsidP="006E65DE">
      <w:pPr>
        <w:shd w:val="clear" w:color="auto" w:fill="FFFFFF"/>
        <w:tabs>
          <w:tab w:val="left" w:pos="2340"/>
        </w:tabs>
        <w:ind w:firstLine="540"/>
        <w:jc w:val="both"/>
        <w:rPr>
          <w:sz w:val="28"/>
          <w:szCs w:val="28"/>
        </w:rPr>
      </w:pPr>
      <w:r w:rsidRPr="000D23F0">
        <w:rPr>
          <w:sz w:val="28"/>
          <w:szCs w:val="28"/>
        </w:rPr>
        <w:t xml:space="preserve">Текст. Времена года. </w:t>
      </w:r>
    </w:p>
    <w:p w:rsidR="00907621" w:rsidRPr="000D23F0" w:rsidRDefault="00AC0839" w:rsidP="008012B8">
      <w:pPr>
        <w:jc w:val="both"/>
        <w:rPr>
          <w:b/>
          <w:i/>
          <w:sz w:val="28"/>
          <w:szCs w:val="28"/>
        </w:rPr>
      </w:pPr>
      <w:r w:rsidRPr="000D23F0">
        <w:rPr>
          <w:b/>
          <w:i/>
          <w:color w:val="000000"/>
          <w:spacing w:val="-2"/>
          <w:sz w:val="28"/>
          <w:szCs w:val="28"/>
        </w:rPr>
        <w:t>Деление текста на смысловые части</w:t>
      </w:r>
    </w:p>
    <w:p w:rsidR="00A20E10" w:rsidRPr="000D23F0" w:rsidRDefault="00A20E10" w:rsidP="00A20E10">
      <w:pPr>
        <w:pStyle w:val="20"/>
        <w:tabs>
          <w:tab w:val="left" w:pos="6946"/>
        </w:tabs>
        <w:ind w:firstLine="567"/>
        <w:jc w:val="both"/>
        <w:rPr>
          <w:szCs w:val="28"/>
          <w:lang w:val="ru-RU"/>
        </w:rPr>
      </w:pPr>
      <w:r w:rsidRPr="000D23F0">
        <w:rPr>
          <w:b/>
          <w:i w:val="0"/>
          <w:szCs w:val="28"/>
          <w:lang w:val="ru-RU"/>
        </w:rPr>
        <w:t xml:space="preserve">Цель: </w:t>
      </w:r>
      <w:r w:rsidRPr="000D23F0">
        <w:rPr>
          <w:szCs w:val="28"/>
          <w:lang w:val="ru-RU"/>
        </w:rPr>
        <w:t xml:space="preserve">  </w:t>
      </w:r>
    </w:p>
    <w:p w:rsidR="00A20E10" w:rsidRPr="000D23F0" w:rsidRDefault="00A20E10" w:rsidP="00A20E10">
      <w:pPr>
        <w:pStyle w:val="20"/>
        <w:tabs>
          <w:tab w:val="left" w:pos="6946"/>
        </w:tabs>
        <w:ind w:firstLine="567"/>
        <w:jc w:val="both"/>
        <w:rPr>
          <w:i w:val="0"/>
          <w:szCs w:val="28"/>
          <w:lang w:val="ru-RU"/>
        </w:rPr>
      </w:pPr>
      <w:r w:rsidRPr="000D23F0">
        <w:rPr>
          <w:i w:val="0"/>
          <w:szCs w:val="28"/>
          <w:lang w:val="ru-RU"/>
        </w:rPr>
        <w:t>-  сформировать  понятие  о  правильной   речи;</w:t>
      </w:r>
    </w:p>
    <w:p w:rsidR="00A20E10" w:rsidRPr="000D23F0" w:rsidRDefault="00A20E10" w:rsidP="00A20E10">
      <w:pPr>
        <w:pStyle w:val="20"/>
        <w:tabs>
          <w:tab w:val="left" w:pos="6946"/>
        </w:tabs>
        <w:ind w:firstLine="567"/>
        <w:jc w:val="both"/>
        <w:rPr>
          <w:i w:val="0"/>
          <w:szCs w:val="28"/>
          <w:lang w:val="ru-RU"/>
        </w:rPr>
      </w:pPr>
      <w:r w:rsidRPr="000D23F0">
        <w:rPr>
          <w:i w:val="0"/>
          <w:szCs w:val="28"/>
          <w:lang w:val="ru-RU"/>
        </w:rPr>
        <w:t>-  повысить  культуру  речевого  общения  студентов,  что    связано  с  повышений  их   общей  культуры;</w:t>
      </w:r>
    </w:p>
    <w:p w:rsidR="00A20E10" w:rsidRPr="000D23F0" w:rsidRDefault="00A20E10" w:rsidP="00365F29">
      <w:pPr>
        <w:pStyle w:val="20"/>
        <w:numPr>
          <w:ilvl w:val="0"/>
          <w:numId w:val="27"/>
        </w:numPr>
        <w:tabs>
          <w:tab w:val="num" w:pos="1134"/>
          <w:tab w:val="left" w:pos="6946"/>
        </w:tabs>
        <w:ind w:left="0" w:firstLine="567"/>
        <w:jc w:val="both"/>
        <w:rPr>
          <w:i w:val="0"/>
          <w:szCs w:val="28"/>
          <w:lang w:val="ru-RU"/>
        </w:rPr>
      </w:pPr>
      <w:r w:rsidRPr="000D23F0">
        <w:rPr>
          <w:i w:val="0"/>
          <w:szCs w:val="28"/>
          <w:lang w:val="ru-RU"/>
        </w:rPr>
        <w:t>снабдить  сведениями  об основных  типах  языковых  норм;</w:t>
      </w:r>
    </w:p>
    <w:p w:rsidR="00A20E10" w:rsidRPr="000D23F0" w:rsidRDefault="00A20E10" w:rsidP="00365F29">
      <w:pPr>
        <w:pStyle w:val="20"/>
        <w:numPr>
          <w:ilvl w:val="0"/>
          <w:numId w:val="27"/>
        </w:numPr>
        <w:tabs>
          <w:tab w:val="num" w:pos="1134"/>
          <w:tab w:val="left" w:pos="6946"/>
        </w:tabs>
        <w:ind w:left="0" w:firstLine="567"/>
        <w:jc w:val="both"/>
        <w:rPr>
          <w:b/>
          <w:i w:val="0"/>
          <w:szCs w:val="28"/>
          <w:lang w:val="ru-RU"/>
        </w:rPr>
      </w:pPr>
      <w:r w:rsidRPr="000D23F0">
        <w:rPr>
          <w:i w:val="0"/>
          <w:szCs w:val="28"/>
          <w:lang w:val="ru-RU"/>
        </w:rPr>
        <w:t>выработать  необходимые   студентами  навыки  работы  с  различными   лингвистическими  словарями  и  справочниками.</w:t>
      </w:r>
    </w:p>
    <w:p w:rsidR="00A20E10" w:rsidRPr="000D23F0" w:rsidRDefault="00A20E10" w:rsidP="00A20E10">
      <w:pPr>
        <w:pStyle w:val="20"/>
        <w:tabs>
          <w:tab w:val="left" w:pos="6946"/>
        </w:tabs>
        <w:ind w:firstLine="567"/>
        <w:jc w:val="both"/>
        <w:rPr>
          <w:i w:val="0"/>
          <w:szCs w:val="28"/>
        </w:rPr>
      </w:pPr>
      <w:r w:rsidRPr="000D23F0">
        <w:rPr>
          <w:b/>
          <w:i w:val="0"/>
          <w:szCs w:val="28"/>
          <w:lang w:val="ru-RU"/>
        </w:rPr>
        <w:t>Вопросы для обсуждения:</w:t>
      </w:r>
      <w:r w:rsidRPr="000D23F0">
        <w:rPr>
          <w:i w:val="0"/>
          <w:szCs w:val="28"/>
        </w:rPr>
        <w:t xml:space="preserve"> </w:t>
      </w:r>
    </w:p>
    <w:p w:rsidR="00A20E10" w:rsidRPr="000D23F0" w:rsidRDefault="00A20E10" w:rsidP="00365F29">
      <w:pPr>
        <w:pStyle w:val="20"/>
        <w:numPr>
          <w:ilvl w:val="0"/>
          <w:numId w:val="72"/>
        </w:numPr>
        <w:tabs>
          <w:tab w:val="left" w:pos="6946"/>
        </w:tabs>
        <w:ind w:left="0" w:firstLine="567"/>
        <w:jc w:val="both"/>
        <w:rPr>
          <w:i w:val="0"/>
          <w:szCs w:val="28"/>
        </w:rPr>
      </w:pPr>
      <w:r w:rsidRPr="000D23F0">
        <w:rPr>
          <w:i w:val="0"/>
          <w:szCs w:val="28"/>
        </w:rPr>
        <w:t>Что  такое  хорошая  речь?</w:t>
      </w:r>
    </w:p>
    <w:p w:rsidR="00A20E10" w:rsidRPr="000D23F0" w:rsidRDefault="00A20E10" w:rsidP="00365F29">
      <w:pPr>
        <w:pStyle w:val="20"/>
        <w:numPr>
          <w:ilvl w:val="0"/>
          <w:numId w:val="72"/>
        </w:numPr>
        <w:tabs>
          <w:tab w:val="left" w:pos="6946"/>
        </w:tabs>
        <w:ind w:left="0" w:firstLine="567"/>
        <w:jc w:val="both"/>
        <w:rPr>
          <w:i w:val="0"/>
          <w:szCs w:val="28"/>
          <w:lang w:val="ru-RU"/>
        </w:rPr>
      </w:pPr>
      <w:r w:rsidRPr="000D23F0">
        <w:rPr>
          <w:i w:val="0"/>
          <w:szCs w:val="28"/>
          <w:lang w:val="ru-RU"/>
        </w:rPr>
        <w:t>Коммуникативные  качества  хорошей  речи:  правильность  речи; точность;  логичность; выразительность.</w:t>
      </w:r>
    </w:p>
    <w:p w:rsidR="00A20E10" w:rsidRPr="000D23F0" w:rsidRDefault="00A20E10" w:rsidP="00365F29">
      <w:pPr>
        <w:pStyle w:val="20"/>
        <w:numPr>
          <w:ilvl w:val="0"/>
          <w:numId w:val="72"/>
        </w:numPr>
        <w:tabs>
          <w:tab w:val="left" w:pos="6946"/>
        </w:tabs>
        <w:ind w:left="0" w:firstLine="567"/>
        <w:jc w:val="both"/>
        <w:rPr>
          <w:i w:val="0"/>
          <w:szCs w:val="28"/>
          <w:lang w:val="ru-RU"/>
        </w:rPr>
      </w:pPr>
      <w:r w:rsidRPr="000D23F0">
        <w:rPr>
          <w:i w:val="0"/>
          <w:szCs w:val="28"/>
          <w:lang w:val="ru-RU"/>
        </w:rPr>
        <w:t>Понятие  языковой  нормы. Признаки  нормы.</w:t>
      </w:r>
    </w:p>
    <w:p w:rsidR="00A20E10" w:rsidRPr="000D23F0" w:rsidRDefault="00A20E10" w:rsidP="00365F29">
      <w:pPr>
        <w:pStyle w:val="20"/>
        <w:numPr>
          <w:ilvl w:val="0"/>
          <w:numId w:val="72"/>
        </w:numPr>
        <w:tabs>
          <w:tab w:val="left" w:pos="6946"/>
        </w:tabs>
        <w:ind w:left="0" w:firstLine="567"/>
        <w:jc w:val="both"/>
        <w:rPr>
          <w:i w:val="0"/>
          <w:szCs w:val="28"/>
        </w:rPr>
      </w:pPr>
      <w:r w:rsidRPr="000D23F0">
        <w:rPr>
          <w:i w:val="0"/>
          <w:szCs w:val="28"/>
        </w:rPr>
        <w:t>Основные типы норм.</w:t>
      </w:r>
    </w:p>
    <w:p w:rsidR="00A20E10" w:rsidRPr="000D23F0" w:rsidRDefault="00A20E10" w:rsidP="00365F29">
      <w:pPr>
        <w:pStyle w:val="20"/>
        <w:numPr>
          <w:ilvl w:val="0"/>
          <w:numId w:val="72"/>
        </w:numPr>
        <w:tabs>
          <w:tab w:val="left" w:pos="6946"/>
        </w:tabs>
        <w:ind w:left="0" w:firstLine="567"/>
        <w:jc w:val="both"/>
        <w:rPr>
          <w:i w:val="0"/>
          <w:szCs w:val="28"/>
        </w:rPr>
      </w:pPr>
      <w:r w:rsidRPr="000D23F0">
        <w:rPr>
          <w:i w:val="0"/>
          <w:szCs w:val="28"/>
        </w:rPr>
        <w:t xml:space="preserve">Орфоэпические  нормы.  </w:t>
      </w:r>
    </w:p>
    <w:p w:rsidR="00A20E10" w:rsidRPr="000D23F0" w:rsidRDefault="00A20E10" w:rsidP="00A20E10">
      <w:pPr>
        <w:pStyle w:val="20"/>
        <w:tabs>
          <w:tab w:val="left" w:pos="6946"/>
        </w:tabs>
        <w:ind w:firstLine="567"/>
        <w:jc w:val="both"/>
        <w:rPr>
          <w:i w:val="0"/>
          <w:szCs w:val="28"/>
          <w:lang w:val="ru-RU"/>
        </w:rPr>
      </w:pPr>
      <w:r w:rsidRPr="000D23F0">
        <w:rPr>
          <w:i w:val="0"/>
          <w:szCs w:val="28"/>
          <w:lang w:val="ru-RU"/>
        </w:rPr>
        <w:t>1. Прочитайте  высказывания,  встретившиеся  в  современных  радио – и  телепередачах.</w:t>
      </w:r>
    </w:p>
    <w:p w:rsidR="00A20E10" w:rsidRPr="000D23F0" w:rsidRDefault="00A20E10" w:rsidP="00A20E10">
      <w:pPr>
        <w:pStyle w:val="20"/>
        <w:tabs>
          <w:tab w:val="left" w:pos="6946"/>
        </w:tabs>
        <w:ind w:firstLine="567"/>
        <w:jc w:val="both"/>
        <w:rPr>
          <w:i w:val="0"/>
          <w:szCs w:val="28"/>
          <w:lang w:val="ru-RU"/>
        </w:rPr>
      </w:pPr>
      <w:r w:rsidRPr="000D23F0">
        <w:rPr>
          <w:i w:val="0"/>
          <w:szCs w:val="28"/>
          <w:lang w:val="ru-RU"/>
        </w:rPr>
        <w:t xml:space="preserve">1. На  решение  этой  задачи  необходимы  дополнительные  средства. 2. Не  могу  согласиться  о  том,  что  говорил  предшествующий  докладчик. 3. Большое  внимание  в  войсках  отводится  боевой  подготовке  солдат,  именно  это  занимает  большинство  времени. 4. В  современных  переводах  много  языковых  погрешностей. 5. Такого  разностороннего  органа,  как  конференция  по  разоружению,  можно  было  бы   использовать  по  назначению.6. Хочу  подчеркнуть  о  том,  что  сейчас  особенно  важно. 7. Гражданам,  которым   что – либо  известно  о  местонахождении  Муратова,  мы  просим   позвонить  по  телефону. 8. Многие  приняли  участие  в  крёстном  ходе.    </w:t>
      </w:r>
    </w:p>
    <w:p w:rsidR="00A20E10" w:rsidRPr="000D23F0" w:rsidRDefault="00A20E10" w:rsidP="00A20E10">
      <w:pPr>
        <w:pStyle w:val="20"/>
        <w:tabs>
          <w:tab w:val="left" w:pos="6946"/>
        </w:tabs>
        <w:ind w:firstLine="567"/>
        <w:jc w:val="both"/>
        <w:rPr>
          <w:i w:val="0"/>
          <w:szCs w:val="28"/>
          <w:lang w:val="ru-RU"/>
        </w:rPr>
      </w:pPr>
      <w:r w:rsidRPr="000D23F0">
        <w:rPr>
          <w:i w:val="0"/>
          <w:szCs w:val="28"/>
          <w:lang w:val="ru-RU"/>
        </w:rPr>
        <w:t>2. Пользуясь  толковым  словарем  русского  языка,</w:t>
      </w:r>
    </w:p>
    <w:p w:rsidR="00A20E10" w:rsidRPr="000D23F0" w:rsidRDefault="00A20E10" w:rsidP="00A20E10">
      <w:pPr>
        <w:pStyle w:val="20"/>
        <w:tabs>
          <w:tab w:val="left" w:pos="6946"/>
        </w:tabs>
        <w:ind w:firstLine="567"/>
        <w:jc w:val="both"/>
        <w:rPr>
          <w:i w:val="0"/>
          <w:szCs w:val="28"/>
          <w:lang w:val="ru-RU"/>
        </w:rPr>
      </w:pPr>
      <w:r w:rsidRPr="000D23F0">
        <w:rPr>
          <w:i w:val="0"/>
          <w:szCs w:val="28"/>
          <w:lang w:val="ru-RU"/>
        </w:rPr>
        <w:t>Определите  лексическое  значение  слова  норма.  Что,  с  вашей  точки  зрения,  влияет  на  установление  «правил»  в  языке,  на   закрепление  в   качестве   нормы   одного  из  возможных   вариантов   употребления  слова,   грамматической   формы,  одного   из  варианта произношения?</w:t>
      </w:r>
    </w:p>
    <w:p w:rsidR="00A20E10" w:rsidRPr="000D23F0" w:rsidRDefault="00A20E10" w:rsidP="00A20E10">
      <w:pPr>
        <w:pStyle w:val="20"/>
        <w:tabs>
          <w:tab w:val="left" w:pos="6946"/>
        </w:tabs>
        <w:ind w:firstLine="567"/>
        <w:jc w:val="both"/>
        <w:rPr>
          <w:i w:val="0"/>
          <w:szCs w:val="28"/>
          <w:lang w:val="ru-RU"/>
        </w:rPr>
      </w:pPr>
      <w:r w:rsidRPr="000D23F0">
        <w:rPr>
          <w:i w:val="0"/>
          <w:szCs w:val="28"/>
          <w:lang w:val="ru-RU"/>
        </w:rPr>
        <w:t>3.  Сравните  следующие   определения   нормы  литературного   языка.</w:t>
      </w:r>
    </w:p>
    <w:p w:rsidR="00A20E10" w:rsidRPr="000D23F0" w:rsidRDefault="00A20E10" w:rsidP="00A20E10">
      <w:pPr>
        <w:pStyle w:val="20"/>
        <w:tabs>
          <w:tab w:val="left" w:pos="6946"/>
        </w:tabs>
        <w:ind w:firstLine="567"/>
        <w:jc w:val="both"/>
        <w:rPr>
          <w:i w:val="0"/>
          <w:szCs w:val="28"/>
          <w:lang w:val="ru-RU"/>
        </w:rPr>
      </w:pPr>
      <w:r w:rsidRPr="000D23F0">
        <w:rPr>
          <w:i w:val="0"/>
          <w:szCs w:val="28"/>
          <w:lang w:val="ru-RU"/>
        </w:rPr>
        <w:t xml:space="preserve">      Какие  признаки   нормы  выделяются  в  каждом  из   них?</w:t>
      </w:r>
    </w:p>
    <w:p w:rsidR="00A20E10" w:rsidRPr="000D23F0" w:rsidRDefault="00A20E10" w:rsidP="00A20E10">
      <w:pPr>
        <w:pStyle w:val="20"/>
        <w:tabs>
          <w:tab w:val="left" w:pos="6946"/>
        </w:tabs>
        <w:ind w:firstLine="567"/>
        <w:jc w:val="both"/>
        <w:rPr>
          <w:i w:val="0"/>
          <w:szCs w:val="28"/>
          <w:lang w:val="ru-RU"/>
        </w:rPr>
      </w:pPr>
      <w:r w:rsidRPr="000D23F0">
        <w:rPr>
          <w:i w:val="0"/>
          <w:szCs w:val="28"/>
          <w:lang w:val="ru-RU"/>
        </w:rPr>
        <w:t xml:space="preserve">1)   «Правильной»  всегда  представляется  речь  старших   поколений…     </w:t>
      </w:r>
    </w:p>
    <w:p w:rsidR="00A20E10" w:rsidRPr="000D23F0" w:rsidRDefault="00A20E10" w:rsidP="00A20E10">
      <w:pPr>
        <w:pStyle w:val="20"/>
        <w:tabs>
          <w:tab w:val="left" w:pos="6946"/>
        </w:tabs>
        <w:ind w:firstLine="567"/>
        <w:jc w:val="both"/>
        <w:rPr>
          <w:i w:val="0"/>
          <w:szCs w:val="28"/>
          <w:lang w:val="ru-RU"/>
        </w:rPr>
      </w:pPr>
      <w:r w:rsidRPr="000D23F0">
        <w:rPr>
          <w:i w:val="0"/>
          <w:szCs w:val="28"/>
          <w:lang w:val="ru-RU"/>
        </w:rPr>
        <w:t xml:space="preserve">       Нормой  признается  то,  что   было,  и  отчасти   то,  что  есть,  </w:t>
      </w:r>
    </w:p>
    <w:p w:rsidR="00A20E10" w:rsidRPr="000D23F0" w:rsidRDefault="00A20E10" w:rsidP="00A20E10">
      <w:pPr>
        <w:pStyle w:val="20"/>
        <w:tabs>
          <w:tab w:val="left" w:pos="6946"/>
        </w:tabs>
        <w:ind w:firstLine="567"/>
        <w:jc w:val="both"/>
        <w:rPr>
          <w:i w:val="0"/>
          <w:szCs w:val="28"/>
          <w:lang w:val="ru-RU"/>
        </w:rPr>
      </w:pPr>
      <w:r w:rsidRPr="000D23F0">
        <w:rPr>
          <w:i w:val="0"/>
          <w:szCs w:val="28"/>
          <w:lang w:val="ru-RU"/>
        </w:rPr>
        <w:t xml:space="preserve"> Но   отнюдь   не  то,  что   будет … Норма  есть   идеал,  раз       навсегда   достигнутый,  как  бы  отлитый   на  веки  вечные.    ( А. М. Пешковский.)</w:t>
      </w:r>
    </w:p>
    <w:p w:rsidR="00A20E10" w:rsidRPr="000D23F0" w:rsidRDefault="00A20E10" w:rsidP="00A20E10">
      <w:pPr>
        <w:pStyle w:val="20"/>
        <w:tabs>
          <w:tab w:val="left" w:pos="6946"/>
        </w:tabs>
        <w:ind w:firstLine="567"/>
        <w:jc w:val="both"/>
        <w:rPr>
          <w:i w:val="0"/>
          <w:szCs w:val="28"/>
          <w:lang w:val="ru-RU"/>
        </w:rPr>
      </w:pPr>
      <w:r w:rsidRPr="000D23F0">
        <w:rPr>
          <w:i w:val="0"/>
          <w:szCs w:val="28"/>
          <w:lang w:val="ru-RU"/>
        </w:rPr>
        <w:t>2)   Норма  соответствует  не  тому,  что  «можно  сказать»,  а  тому,        уже  сказано  и  что   по   традиции  говорится  в  обществе… ( Э. Косериу)</w:t>
      </w:r>
    </w:p>
    <w:p w:rsidR="00A20E10" w:rsidRPr="000D23F0" w:rsidRDefault="00A20E10" w:rsidP="00A20E10">
      <w:pPr>
        <w:pStyle w:val="20"/>
        <w:tabs>
          <w:tab w:val="left" w:pos="6946"/>
        </w:tabs>
        <w:ind w:firstLine="567"/>
        <w:jc w:val="both"/>
        <w:rPr>
          <w:i w:val="0"/>
          <w:szCs w:val="28"/>
          <w:lang w:val="ru-RU"/>
        </w:rPr>
      </w:pPr>
      <w:r w:rsidRPr="000D23F0">
        <w:rPr>
          <w:i w:val="0"/>
          <w:szCs w:val="28"/>
          <w:lang w:val="ru-RU"/>
        </w:rPr>
        <w:t>3)   Норма – это  совокупность  наиболее  пригодных  («правильных», «предпочитаемых»)  для  обслуживания  общества  средств  языка,  складывающаяся  как   результат  отбора  языковых  элементов  (лексических,  произносительных,  морфологических,  синтаксических)  из  числа  сосуществующих….,  образуемых  вновь  или   извлекаемых  из  пассивного  запаса  прошлого    в  процессе  социальной,  в  широком   смысле,  оценки   этих  элементов.</w:t>
      </w:r>
      <w:r w:rsidR="00AC0839" w:rsidRPr="000D23F0">
        <w:rPr>
          <w:i w:val="0"/>
          <w:szCs w:val="28"/>
          <w:lang w:val="ru-RU"/>
        </w:rPr>
        <w:t xml:space="preserve">  </w:t>
      </w:r>
      <w:r w:rsidRPr="000D23F0">
        <w:rPr>
          <w:i w:val="0"/>
          <w:szCs w:val="28"/>
          <w:lang w:val="ru-RU"/>
        </w:rPr>
        <w:t>( С.И.  Ожегов)</w:t>
      </w:r>
    </w:p>
    <w:p w:rsidR="00A20E10" w:rsidRPr="000D23F0" w:rsidRDefault="00A20E10" w:rsidP="00A20E10">
      <w:pPr>
        <w:pStyle w:val="20"/>
        <w:tabs>
          <w:tab w:val="left" w:pos="6946"/>
        </w:tabs>
        <w:ind w:firstLine="567"/>
        <w:jc w:val="both"/>
        <w:rPr>
          <w:i w:val="0"/>
          <w:szCs w:val="28"/>
          <w:lang w:val="ru-RU"/>
        </w:rPr>
      </w:pPr>
      <w:r w:rsidRPr="000D23F0">
        <w:rPr>
          <w:i w:val="0"/>
          <w:szCs w:val="28"/>
          <w:lang w:val="ru-RU"/>
        </w:rPr>
        <w:t>4)    Норма – это  не  только  социально  одобряемое  правило….,  но  и  правило, отражающее закономерности   языковой  системы  и  подтверждаемое  словоупотреблением  авторитетных  писателей.   ( К.С. Горбачевич)</w:t>
      </w:r>
    </w:p>
    <w:p w:rsidR="00A20E10" w:rsidRPr="000D23F0" w:rsidRDefault="00A20E10" w:rsidP="00A20E10">
      <w:pPr>
        <w:pStyle w:val="20"/>
        <w:tabs>
          <w:tab w:val="left" w:pos="6946"/>
        </w:tabs>
        <w:ind w:firstLine="567"/>
        <w:jc w:val="both"/>
        <w:rPr>
          <w:i w:val="0"/>
          <w:szCs w:val="28"/>
          <w:lang w:val="ru-RU"/>
        </w:rPr>
      </w:pPr>
      <w:r w:rsidRPr="000D23F0">
        <w:rPr>
          <w:i w:val="0"/>
          <w:szCs w:val="28"/>
          <w:lang w:val="ru-RU"/>
        </w:rPr>
        <w:t>Перечислите  на  основе  этих  определений  нормы  ее  основные  признаки. Запишите  их.  Какие  еще  признаки   вы  могли  бы  назвать?</w:t>
      </w:r>
    </w:p>
    <w:p w:rsidR="006E65DE" w:rsidRPr="000D23F0" w:rsidRDefault="006E65DE" w:rsidP="006E65DE">
      <w:pPr>
        <w:tabs>
          <w:tab w:val="left" w:pos="2340"/>
        </w:tabs>
        <w:ind w:firstLine="540"/>
        <w:jc w:val="both"/>
        <w:rPr>
          <w:sz w:val="28"/>
          <w:szCs w:val="28"/>
        </w:rPr>
      </w:pPr>
      <w:r w:rsidRPr="000D23F0">
        <w:rPr>
          <w:sz w:val="28"/>
          <w:szCs w:val="28"/>
        </w:rPr>
        <w:t xml:space="preserve">Текст. Реликтовая роща. </w:t>
      </w:r>
    </w:p>
    <w:p w:rsidR="00A20E10" w:rsidRPr="000D23F0" w:rsidRDefault="00A20E10" w:rsidP="00A20E10">
      <w:pPr>
        <w:pStyle w:val="20"/>
        <w:tabs>
          <w:tab w:val="left" w:pos="6946"/>
        </w:tabs>
        <w:ind w:firstLine="567"/>
        <w:jc w:val="both"/>
        <w:rPr>
          <w:b/>
          <w:i w:val="0"/>
          <w:szCs w:val="28"/>
          <w:lang w:val="ru-RU"/>
        </w:rPr>
      </w:pPr>
    </w:p>
    <w:p w:rsidR="00A20E10" w:rsidRPr="000D23F0" w:rsidRDefault="00A20E10" w:rsidP="00A20E10">
      <w:pPr>
        <w:pStyle w:val="20"/>
        <w:tabs>
          <w:tab w:val="left" w:pos="6946"/>
        </w:tabs>
        <w:ind w:firstLine="567"/>
        <w:jc w:val="both"/>
        <w:rPr>
          <w:i w:val="0"/>
          <w:szCs w:val="28"/>
          <w:lang w:val="ru-RU"/>
        </w:rPr>
      </w:pPr>
    </w:p>
    <w:p w:rsidR="00BA2E09" w:rsidRPr="000D23F0" w:rsidRDefault="00BA2E09" w:rsidP="00A20E10">
      <w:pPr>
        <w:pStyle w:val="20"/>
        <w:tabs>
          <w:tab w:val="left" w:pos="6946"/>
        </w:tabs>
        <w:ind w:firstLine="567"/>
        <w:jc w:val="both"/>
        <w:rPr>
          <w:b/>
          <w:i w:val="0"/>
          <w:szCs w:val="28"/>
          <w:lang w:val="ru-RU"/>
        </w:rPr>
      </w:pPr>
      <w:r w:rsidRPr="000D23F0">
        <w:rPr>
          <w:b/>
          <w:color w:val="000000"/>
          <w:spacing w:val="-4"/>
          <w:szCs w:val="28"/>
          <w:lang w:val="ru-RU"/>
        </w:rPr>
        <w:t>Беседа-полилог о научном стиле</w:t>
      </w:r>
      <w:r w:rsidRPr="000D23F0">
        <w:rPr>
          <w:b/>
          <w:i w:val="0"/>
          <w:szCs w:val="28"/>
          <w:lang w:val="ru-RU"/>
        </w:rPr>
        <w:t xml:space="preserve"> </w:t>
      </w:r>
    </w:p>
    <w:p w:rsidR="00A20E10" w:rsidRPr="000D23F0" w:rsidRDefault="00A20E10" w:rsidP="00A20E10">
      <w:pPr>
        <w:pStyle w:val="20"/>
        <w:tabs>
          <w:tab w:val="left" w:pos="6946"/>
        </w:tabs>
        <w:ind w:firstLine="567"/>
        <w:jc w:val="both"/>
        <w:rPr>
          <w:i w:val="0"/>
          <w:szCs w:val="28"/>
          <w:lang w:val="ru-RU"/>
        </w:rPr>
      </w:pPr>
      <w:r w:rsidRPr="000D23F0">
        <w:rPr>
          <w:b/>
          <w:i w:val="0"/>
          <w:szCs w:val="28"/>
          <w:lang w:val="ru-RU"/>
        </w:rPr>
        <w:t xml:space="preserve">Цель: </w:t>
      </w:r>
      <w:r w:rsidRPr="000D23F0">
        <w:rPr>
          <w:i w:val="0"/>
          <w:szCs w:val="28"/>
          <w:lang w:val="ru-RU"/>
        </w:rPr>
        <w:t>углубить знания студентов о языке, раскрыть его богатства, его способность выражать различные мысли и чувства; научить  выбирать лексические и грамматические синонимы, вариантные формы в зависимости от целей и задач высказывания, от условий общения и стиля речи.</w:t>
      </w:r>
    </w:p>
    <w:p w:rsidR="00A20E10" w:rsidRPr="000D23F0" w:rsidRDefault="00A20E10" w:rsidP="00A20E10">
      <w:pPr>
        <w:pStyle w:val="20"/>
        <w:tabs>
          <w:tab w:val="left" w:pos="6946"/>
        </w:tabs>
        <w:ind w:firstLine="567"/>
        <w:jc w:val="both"/>
        <w:rPr>
          <w:b/>
          <w:i w:val="0"/>
          <w:szCs w:val="28"/>
          <w:lang w:val="ru-RU"/>
        </w:rPr>
      </w:pPr>
      <w:r w:rsidRPr="000D23F0">
        <w:rPr>
          <w:b/>
          <w:i w:val="0"/>
          <w:szCs w:val="28"/>
          <w:lang w:val="ru-RU"/>
        </w:rPr>
        <w:t>Вопросы для обсуждения:</w:t>
      </w:r>
    </w:p>
    <w:p w:rsidR="00A20E10" w:rsidRPr="000D23F0" w:rsidRDefault="00A20E10" w:rsidP="00A20E10">
      <w:pPr>
        <w:pStyle w:val="20"/>
        <w:tabs>
          <w:tab w:val="left" w:pos="6946"/>
        </w:tabs>
        <w:ind w:firstLine="567"/>
        <w:jc w:val="both"/>
        <w:rPr>
          <w:i w:val="0"/>
          <w:szCs w:val="28"/>
          <w:lang w:val="ru-RU"/>
        </w:rPr>
      </w:pPr>
      <w:r w:rsidRPr="000D23F0">
        <w:rPr>
          <w:i w:val="0"/>
          <w:szCs w:val="28"/>
          <w:lang w:val="ru-RU"/>
        </w:rPr>
        <w:t>1. Что такое стилистическая окрашенность?</w:t>
      </w:r>
    </w:p>
    <w:p w:rsidR="00A20E10" w:rsidRPr="000D23F0" w:rsidRDefault="00A20E10" w:rsidP="00365F29">
      <w:pPr>
        <w:pStyle w:val="20"/>
        <w:numPr>
          <w:ilvl w:val="0"/>
          <w:numId w:val="32"/>
        </w:numPr>
        <w:tabs>
          <w:tab w:val="left" w:pos="0"/>
        </w:tabs>
        <w:ind w:left="0" w:firstLine="567"/>
        <w:jc w:val="both"/>
        <w:rPr>
          <w:i w:val="0"/>
          <w:szCs w:val="28"/>
          <w:lang w:val="ru-RU"/>
        </w:rPr>
      </w:pPr>
      <w:r w:rsidRPr="000D23F0">
        <w:rPr>
          <w:i w:val="0"/>
          <w:szCs w:val="28"/>
          <w:lang w:val="ru-RU"/>
        </w:rPr>
        <w:t>Какова роль стилистически нейтральных средств языка в его общей стилистической системе?</w:t>
      </w:r>
    </w:p>
    <w:p w:rsidR="00A20E10" w:rsidRPr="000D23F0" w:rsidRDefault="00A20E10" w:rsidP="00365F29">
      <w:pPr>
        <w:pStyle w:val="20"/>
        <w:numPr>
          <w:ilvl w:val="0"/>
          <w:numId w:val="32"/>
        </w:numPr>
        <w:tabs>
          <w:tab w:val="left" w:pos="0"/>
        </w:tabs>
        <w:ind w:left="0" w:firstLine="567"/>
        <w:jc w:val="both"/>
        <w:rPr>
          <w:i w:val="0"/>
          <w:szCs w:val="28"/>
          <w:lang w:val="ru-RU"/>
        </w:rPr>
      </w:pPr>
      <w:r w:rsidRPr="000D23F0">
        <w:rPr>
          <w:i w:val="0"/>
          <w:szCs w:val="28"/>
          <w:lang w:val="ru-RU"/>
        </w:rPr>
        <w:t xml:space="preserve">Какие синонимы называются стилистическими? Какова их роль в системе русского языка? </w:t>
      </w:r>
    </w:p>
    <w:p w:rsidR="00A20E10" w:rsidRPr="000D23F0" w:rsidRDefault="00A20E10" w:rsidP="00A20E10">
      <w:pPr>
        <w:pStyle w:val="20"/>
        <w:tabs>
          <w:tab w:val="left" w:pos="6946"/>
        </w:tabs>
        <w:ind w:firstLine="567"/>
        <w:jc w:val="both"/>
        <w:rPr>
          <w:i w:val="0"/>
          <w:szCs w:val="28"/>
          <w:lang w:val="ru-RU"/>
        </w:rPr>
      </w:pPr>
      <w:r w:rsidRPr="000D23F0">
        <w:rPr>
          <w:i w:val="0"/>
          <w:szCs w:val="28"/>
          <w:lang w:val="ru-RU"/>
        </w:rPr>
        <w:t>1. Прочитайте текст.</w:t>
      </w:r>
    </w:p>
    <w:p w:rsidR="00A20E10" w:rsidRPr="000D23F0" w:rsidRDefault="00A20E10" w:rsidP="00A20E10">
      <w:pPr>
        <w:pStyle w:val="20"/>
        <w:tabs>
          <w:tab w:val="left" w:pos="6946"/>
        </w:tabs>
        <w:ind w:firstLine="567"/>
        <w:jc w:val="both"/>
        <w:rPr>
          <w:szCs w:val="28"/>
          <w:lang w:val="ru-RU"/>
        </w:rPr>
      </w:pPr>
      <w:r w:rsidRPr="000D23F0">
        <w:rPr>
          <w:szCs w:val="28"/>
          <w:lang w:val="ru-RU"/>
        </w:rPr>
        <w:t xml:space="preserve"> С давних пор существовали люди, твёрдо убеждённые, будто есть слова, годные для художественной литературы, а есть и негодные. В середине двадцатых годов один критик перечиллял такие слова. К ним относились: грёзы – грусть – невинность – таинственный – дорогой – свадьба – жених – невеста – ухаживает – благородный – порядочный – очарованный – влюблённый. Перечислив эти слова, критик задавал вопрос: «Разве не пахнет от них на вас крепким букетом самого неподдельного мещанства?»</w:t>
      </w:r>
    </w:p>
    <w:p w:rsidR="00A20E10" w:rsidRPr="000D23F0" w:rsidRDefault="00A20E10" w:rsidP="00A20E10">
      <w:pPr>
        <w:pStyle w:val="20"/>
        <w:tabs>
          <w:tab w:val="left" w:pos="6946"/>
        </w:tabs>
        <w:ind w:firstLine="567"/>
        <w:jc w:val="both"/>
        <w:rPr>
          <w:i w:val="0"/>
          <w:szCs w:val="28"/>
          <w:lang w:val="ru-RU"/>
        </w:rPr>
      </w:pPr>
      <w:r w:rsidRPr="000D23F0">
        <w:rPr>
          <w:i w:val="0"/>
          <w:szCs w:val="28"/>
          <w:lang w:val="ru-RU"/>
        </w:rPr>
        <w:t>Можно ли согласиться с тем, что существуют слова «негодные для художественной литературы»? Являются ли приведённые слова стилистически однородными? Какую стилистическую окрашенность имеет каждое из этих слов?</w:t>
      </w:r>
    </w:p>
    <w:p w:rsidR="00A20E10" w:rsidRPr="000D23F0" w:rsidRDefault="00A20E10" w:rsidP="00A20E10">
      <w:pPr>
        <w:pStyle w:val="20"/>
        <w:tabs>
          <w:tab w:val="left" w:pos="6946"/>
        </w:tabs>
        <w:ind w:firstLine="567"/>
        <w:jc w:val="both"/>
        <w:rPr>
          <w:i w:val="0"/>
          <w:szCs w:val="28"/>
          <w:lang w:val="ru-RU"/>
        </w:rPr>
      </w:pPr>
      <w:r w:rsidRPr="000D23F0">
        <w:rPr>
          <w:i w:val="0"/>
          <w:szCs w:val="28"/>
          <w:lang w:val="ru-RU"/>
        </w:rPr>
        <w:t>2. Какие из приведённых слов являются стилистически нейтральными, какие имеют стилистическую окрашенность?</w:t>
      </w:r>
    </w:p>
    <w:p w:rsidR="00A20E10" w:rsidRPr="000D23F0" w:rsidRDefault="00A20E10" w:rsidP="00365F29">
      <w:pPr>
        <w:pStyle w:val="20"/>
        <w:numPr>
          <w:ilvl w:val="0"/>
          <w:numId w:val="87"/>
        </w:numPr>
        <w:tabs>
          <w:tab w:val="left" w:pos="0"/>
        </w:tabs>
        <w:ind w:left="0" w:firstLine="567"/>
        <w:jc w:val="both"/>
        <w:rPr>
          <w:szCs w:val="28"/>
          <w:lang w:val="ru-RU"/>
        </w:rPr>
      </w:pPr>
      <w:r w:rsidRPr="000D23F0">
        <w:rPr>
          <w:szCs w:val="28"/>
          <w:lang w:val="ru-RU"/>
        </w:rPr>
        <w:t>арбуз, барабан, вода, голова, дисциплинарный, гуськом, получать, биссектриса, всласть;</w:t>
      </w:r>
    </w:p>
    <w:p w:rsidR="00A20E10" w:rsidRPr="000D23F0" w:rsidRDefault="00A20E10" w:rsidP="00365F29">
      <w:pPr>
        <w:pStyle w:val="20"/>
        <w:numPr>
          <w:ilvl w:val="0"/>
          <w:numId w:val="87"/>
        </w:numPr>
        <w:tabs>
          <w:tab w:val="left" w:pos="0"/>
        </w:tabs>
        <w:ind w:left="0" w:firstLine="567"/>
        <w:jc w:val="both"/>
        <w:rPr>
          <w:szCs w:val="28"/>
          <w:lang w:val="ru-RU"/>
        </w:rPr>
      </w:pPr>
      <w:r w:rsidRPr="000D23F0">
        <w:rPr>
          <w:szCs w:val="28"/>
          <w:lang w:val="ru-RU"/>
        </w:rPr>
        <w:t>абонент, автобус, активист, ахать, барахтаться, аэрологический, вконец, малыш, кубарем;</w:t>
      </w:r>
    </w:p>
    <w:p w:rsidR="00A20E10" w:rsidRPr="000D23F0" w:rsidRDefault="00A20E10" w:rsidP="00365F29">
      <w:pPr>
        <w:pStyle w:val="20"/>
        <w:numPr>
          <w:ilvl w:val="0"/>
          <w:numId w:val="87"/>
        </w:numPr>
        <w:tabs>
          <w:tab w:val="left" w:pos="0"/>
        </w:tabs>
        <w:ind w:left="0" w:firstLine="567"/>
        <w:jc w:val="both"/>
        <w:rPr>
          <w:szCs w:val="28"/>
          <w:lang w:val="ru-RU"/>
        </w:rPr>
      </w:pPr>
      <w:r w:rsidRPr="000D23F0">
        <w:rPr>
          <w:szCs w:val="28"/>
          <w:lang w:val="ru-RU"/>
        </w:rPr>
        <w:t>мальчуган, осень, митинг, равновеликий. Рассказать, плечо, пустой, обновка, рано;</w:t>
      </w:r>
    </w:p>
    <w:p w:rsidR="00A20E10" w:rsidRPr="000D23F0" w:rsidRDefault="00A20E10" w:rsidP="00365F29">
      <w:pPr>
        <w:pStyle w:val="20"/>
        <w:numPr>
          <w:ilvl w:val="0"/>
          <w:numId w:val="87"/>
        </w:numPr>
        <w:tabs>
          <w:tab w:val="left" w:pos="0"/>
        </w:tabs>
        <w:ind w:left="0" w:firstLine="567"/>
        <w:jc w:val="both"/>
        <w:rPr>
          <w:szCs w:val="28"/>
          <w:lang w:val="ru-RU"/>
        </w:rPr>
      </w:pPr>
      <w:r w:rsidRPr="000D23F0">
        <w:rPr>
          <w:szCs w:val="28"/>
          <w:lang w:val="ru-RU"/>
        </w:rPr>
        <w:t>авизо, бестия, целесообразность, градусник, внедрение, адепт, бидон, улица, хваткий.</w:t>
      </w:r>
    </w:p>
    <w:p w:rsidR="00A42521" w:rsidRPr="000D23F0" w:rsidRDefault="00A20E10" w:rsidP="00A20E10">
      <w:pPr>
        <w:pStyle w:val="20"/>
        <w:tabs>
          <w:tab w:val="left" w:pos="6946"/>
        </w:tabs>
        <w:ind w:firstLine="567"/>
        <w:jc w:val="both"/>
        <w:rPr>
          <w:i w:val="0"/>
          <w:szCs w:val="28"/>
          <w:lang w:val="ru-RU"/>
        </w:rPr>
      </w:pPr>
      <w:r w:rsidRPr="000D23F0">
        <w:rPr>
          <w:i w:val="0"/>
          <w:szCs w:val="28"/>
          <w:lang w:val="ru-RU"/>
        </w:rPr>
        <w:t xml:space="preserve">                       </w:t>
      </w:r>
    </w:p>
    <w:p w:rsidR="00A20E10" w:rsidRPr="000D23F0" w:rsidRDefault="00A20E10" w:rsidP="00A42521">
      <w:pPr>
        <w:pStyle w:val="20"/>
        <w:tabs>
          <w:tab w:val="left" w:pos="6946"/>
        </w:tabs>
        <w:ind w:firstLine="567"/>
        <w:jc w:val="center"/>
        <w:rPr>
          <w:i w:val="0"/>
          <w:szCs w:val="28"/>
          <w:lang w:val="ru-RU"/>
        </w:rPr>
      </w:pPr>
      <w:r w:rsidRPr="000D23F0">
        <w:rPr>
          <w:i w:val="0"/>
          <w:szCs w:val="28"/>
          <w:lang w:val="ru-RU"/>
        </w:rPr>
        <w:t>ОБРАЗЕЦ ВЫПОЛНЕНИЯ ЗАДАНИЯ:</w:t>
      </w:r>
    </w:p>
    <w:p w:rsidR="00A20E10" w:rsidRPr="000D23F0" w:rsidRDefault="00A20E10" w:rsidP="00A20E10">
      <w:pPr>
        <w:pStyle w:val="20"/>
        <w:tabs>
          <w:tab w:val="left" w:pos="6946"/>
        </w:tabs>
        <w:ind w:firstLine="567"/>
        <w:jc w:val="both"/>
        <w:rPr>
          <w:i w:val="0"/>
          <w:szCs w:val="28"/>
          <w:lang w:val="ru-RU"/>
        </w:rPr>
      </w:pPr>
      <w:r w:rsidRPr="000D23F0">
        <w:rPr>
          <w:i w:val="0"/>
          <w:szCs w:val="28"/>
          <w:lang w:val="ru-RU"/>
        </w:rPr>
        <w:t xml:space="preserve">Слово </w:t>
      </w:r>
      <w:r w:rsidRPr="000D23F0">
        <w:rPr>
          <w:szCs w:val="28"/>
          <w:lang w:val="ru-RU"/>
        </w:rPr>
        <w:t>арбуз</w:t>
      </w:r>
      <w:r w:rsidRPr="000D23F0">
        <w:rPr>
          <w:i w:val="0"/>
          <w:szCs w:val="28"/>
          <w:lang w:val="ru-RU"/>
        </w:rPr>
        <w:t xml:space="preserve"> стилистически нейтрально. Слово </w:t>
      </w:r>
      <w:r w:rsidRPr="000D23F0">
        <w:rPr>
          <w:szCs w:val="28"/>
          <w:lang w:val="ru-RU"/>
        </w:rPr>
        <w:t>биссектриса</w:t>
      </w:r>
      <w:r w:rsidRPr="000D23F0">
        <w:rPr>
          <w:i w:val="0"/>
          <w:szCs w:val="28"/>
          <w:lang w:val="ru-RU"/>
        </w:rPr>
        <w:t xml:space="preserve"> относится к числу  книжных, также оно является научным термином. Слово </w:t>
      </w:r>
      <w:r w:rsidRPr="000D23F0">
        <w:rPr>
          <w:szCs w:val="28"/>
          <w:lang w:val="ru-RU"/>
        </w:rPr>
        <w:t>билетёрша</w:t>
      </w:r>
      <w:r w:rsidRPr="000D23F0">
        <w:rPr>
          <w:i w:val="0"/>
          <w:szCs w:val="28"/>
          <w:lang w:val="ru-RU"/>
        </w:rPr>
        <w:t xml:space="preserve"> – разговорное.</w:t>
      </w:r>
    </w:p>
    <w:p w:rsidR="00A20E10" w:rsidRPr="000D23F0" w:rsidRDefault="00A20E10" w:rsidP="00365F29">
      <w:pPr>
        <w:pStyle w:val="20"/>
        <w:numPr>
          <w:ilvl w:val="0"/>
          <w:numId w:val="32"/>
        </w:numPr>
        <w:tabs>
          <w:tab w:val="left" w:pos="180"/>
        </w:tabs>
        <w:ind w:left="0" w:firstLine="567"/>
        <w:jc w:val="both"/>
        <w:rPr>
          <w:i w:val="0"/>
          <w:szCs w:val="28"/>
          <w:lang w:val="ru-RU"/>
        </w:rPr>
      </w:pPr>
      <w:r w:rsidRPr="000D23F0">
        <w:rPr>
          <w:i w:val="0"/>
          <w:szCs w:val="28"/>
          <w:lang w:val="ru-RU"/>
        </w:rPr>
        <w:t>Прочитайте стихотворение Льва Бориславского «Слова». Сопоставьте использованные в стихотворении синонимы. Почему в каждой их паре второе слово характеризуется автором как более «радостное», более «просторное» и т. д.?</w:t>
      </w:r>
    </w:p>
    <w:p w:rsidR="00A20E10" w:rsidRPr="000D23F0" w:rsidRDefault="00A20E10" w:rsidP="00A20E10">
      <w:pPr>
        <w:pStyle w:val="20"/>
        <w:tabs>
          <w:tab w:val="left" w:pos="6946"/>
        </w:tabs>
        <w:ind w:firstLine="567"/>
        <w:jc w:val="both"/>
        <w:rPr>
          <w:szCs w:val="28"/>
          <w:lang w:val="ru-RU"/>
        </w:rPr>
      </w:pPr>
      <w:r w:rsidRPr="000D23F0">
        <w:rPr>
          <w:szCs w:val="28"/>
          <w:lang w:val="ru-RU"/>
        </w:rPr>
        <w:t xml:space="preserve">                                 </w:t>
      </w:r>
      <w:r w:rsidR="002A225E" w:rsidRPr="000D23F0">
        <w:rPr>
          <w:szCs w:val="28"/>
          <w:lang w:val="ru-RU"/>
        </w:rPr>
        <w:t xml:space="preserve">     </w:t>
      </w:r>
      <w:r w:rsidRPr="000D23F0">
        <w:rPr>
          <w:szCs w:val="28"/>
          <w:lang w:val="ru-RU"/>
        </w:rPr>
        <w:t>До речи родимой дотронусь –</w:t>
      </w:r>
    </w:p>
    <w:p w:rsidR="00A20E10" w:rsidRPr="000D23F0" w:rsidRDefault="00A20E10" w:rsidP="00A20E10">
      <w:pPr>
        <w:pStyle w:val="20"/>
        <w:tabs>
          <w:tab w:val="left" w:pos="6946"/>
        </w:tabs>
        <w:ind w:firstLine="567"/>
        <w:jc w:val="both"/>
        <w:rPr>
          <w:szCs w:val="28"/>
          <w:lang w:val="ru-RU"/>
        </w:rPr>
      </w:pPr>
      <w:r w:rsidRPr="000D23F0">
        <w:rPr>
          <w:szCs w:val="28"/>
          <w:lang w:val="ru-RU"/>
        </w:rPr>
        <w:t xml:space="preserve">                               </w:t>
      </w:r>
      <w:r w:rsidR="002A225E" w:rsidRPr="000D23F0">
        <w:rPr>
          <w:szCs w:val="28"/>
          <w:lang w:val="ru-RU"/>
        </w:rPr>
        <w:t xml:space="preserve">      </w:t>
      </w:r>
      <w:r w:rsidRPr="000D23F0">
        <w:rPr>
          <w:szCs w:val="28"/>
          <w:lang w:val="ru-RU"/>
        </w:rPr>
        <w:t>И музыка на сто ладов!</w:t>
      </w:r>
    </w:p>
    <w:p w:rsidR="00A20E10" w:rsidRPr="000D23F0" w:rsidRDefault="00A20E10" w:rsidP="00A20E10">
      <w:pPr>
        <w:pStyle w:val="20"/>
        <w:tabs>
          <w:tab w:val="left" w:pos="6946"/>
        </w:tabs>
        <w:ind w:firstLine="567"/>
        <w:jc w:val="both"/>
        <w:rPr>
          <w:szCs w:val="28"/>
          <w:lang w:val="ru-RU"/>
        </w:rPr>
      </w:pPr>
      <w:r w:rsidRPr="000D23F0">
        <w:rPr>
          <w:szCs w:val="28"/>
          <w:lang w:val="ru-RU"/>
        </w:rPr>
        <w:t xml:space="preserve">                               </w:t>
      </w:r>
      <w:r w:rsidR="00ED2F22" w:rsidRPr="000D23F0">
        <w:rPr>
          <w:szCs w:val="28"/>
          <w:lang w:val="ru-RU"/>
        </w:rPr>
        <w:t xml:space="preserve">     </w:t>
      </w:r>
      <w:r w:rsidRPr="000D23F0">
        <w:rPr>
          <w:szCs w:val="28"/>
          <w:lang w:val="ru-RU"/>
        </w:rPr>
        <w:t xml:space="preserve"> Весеннее слово – влюблённость,</w:t>
      </w:r>
    </w:p>
    <w:p w:rsidR="00A20E10" w:rsidRPr="000D23F0" w:rsidRDefault="00A20E10" w:rsidP="00A20E10">
      <w:pPr>
        <w:pStyle w:val="20"/>
        <w:tabs>
          <w:tab w:val="left" w:pos="6946"/>
        </w:tabs>
        <w:ind w:firstLine="567"/>
        <w:jc w:val="both"/>
        <w:rPr>
          <w:szCs w:val="28"/>
          <w:lang w:val="ru-RU"/>
        </w:rPr>
      </w:pPr>
      <w:r w:rsidRPr="000D23F0">
        <w:rPr>
          <w:szCs w:val="28"/>
          <w:lang w:val="ru-RU"/>
        </w:rPr>
        <w:t xml:space="preserve">                               </w:t>
      </w:r>
      <w:r w:rsidR="00ED2F22" w:rsidRPr="000D23F0">
        <w:rPr>
          <w:szCs w:val="28"/>
          <w:lang w:val="ru-RU"/>
        </w:rPr>
        <w:t xml:space="preserve">     </w:t>
      </w:r>
      <w:r w:rsidRPr="000D23F0">
        <w:rPr>
          <w:szCs w:val="28"/>
          <w:lang w:val="ru-RU"/>
        </w:rPr>
        <w:t xml:space="preserve"> И есть ещё краше – любовь.</w:t>
      </w:r>
    </w:p>
    <w:p w:rsidR="00A20E10" w:rsidRPr="000D23F0" w:rsidRDefault="00A20E10" w:rsidP="00A20E10">
      <w:pPr>
        <w:pStyle w:val="20"/>
        <w:tabs>
          <w:tab w:val="left" w:pos="6946"/>
        </w:tabs>
        <w:ind w:firstLine="567"/>
        <w:jc w:val="both"/>
        <w:rPr>
          <w:szCs w:val="28"/>
          <w:lang w:val="ru-RU"/>
        </w:rPr>
      </w:pPr>
      <w:r w:rsidRPr="000D23F0">
        <w:rPr>
          <w:szCs w:val="28"/>
          <w:lang w:val="ru-RU"/>
        </w:rPr>
        <w:t xml:space="preserve">                                     Мне дороги рукопожатья</w:t>
      </w:r>
    </w:p>
    <w:p w:rsidR="00A20E10" w:rsidRPr="000D23F0" w:rsidRDefault="00A20E10" w:rsidP="00A20E10">
      <w:pPr>
        <w:pStyle w:val="20"/>
        <w:tabs>
          <w:tab w:val="left" w:pos="6946"/>
        </w:tabs>
        <w:ind w:firstLine="567"/>
        <w:jc w:val="both"/>
        <w:rPr>
          <w:szCs w:val="28"/>
          <w:lang w:val="ru-RU"/>
        </w:rPr>
      </w:pPr>
      <w:r w:rsidRPr="000D23F0">
        <w:rPr>
          <w:szCs w:val="28"/>
          <w:lang w:val="ru-RU"/>
        </w:rPr>
        <w:t xml:space="preserve">                                     Приветы и встречи вокруг.</w:t>
      </w:r>
    </w:p>
    <w:p w:rsidR="00A20E10" w:rsidRPr="000D23F0" w:rsidRDefault="00A20E10" w:rsidP="00A20E10">
      <w:pPr>
        <w:pStyle w:val="20"/>
        <w:tabs>
          <w:tab w:val="left" w:pos="6946"/>
        </w:tabs>
        <w:ind w:firstLine="567"/>
        <w:jc w:val="both"/>
        <w:rPr>
          <w:szCs w:val="28"/>
          <w:lang w:val="ru-RU"/>
        </w:rPr>
      </w:pPr>
      <w:r w:rsidRPr="000D23F0">
        <w:rPr>
          <w:szCs w:val="28"/>
          <w:lang w:val="ru-RU"/>
        </w:rPr>
        <w:t xml:space="preserve">                                     Весёлое слово – приятель, </w:t>
      </w:r>
    </w:p>
    <w:p w:rsidR="00A20E10" w:rsidRPr="000D23F0" w:rsidRDefault="00A20E10" w:rsidP="00A20E10">
      <w:pPr>
        <w:pStyle w:val="20"/>
        <w:tabs>
          <w:tab w:val="left" w:pos="6946"/>
        </w:tabs>
        <w:ind w:firstLine="567"/>
        <w:jc w:val="both"/>
        <w:rPr>
          <w:szCs w:val="28"/>
          <w:lang w:val="ru-RU"/>
        </w:rPr>
      </w:pPr>
      <w:r w:rsidRPr="000D23F0">
        <w:rPr>
          <w:szCs w:val="28"/>
          <w:lang w:val="ru-RU"/>
        </w:rPr>
        <w:t xml:space="preserve">                                     И есть ещё радостней – друг.</w:t>
      </w:r>
    </w:p>
    <w:p w:rsidR="00A20E10" w:rsidRPr="000D23F0" w:rsidRDefault="00A20E10" w:rsidP="00A20E10">
      <w:pPr>
        <w:pStyle w:val="20"/>
        <w:tabs>
          <w:tab w:val="left" w:pos="6946"/>
        </w:tabs>
        <w:ind w:firstLine="567"/>
        <w:jc w:val="both"/>
        <w:rPr>
          <w:szCs w:val="28"/>
          <w:lang w:val="ru-RU"/>
        </w:rPr>
      </w:pPr>
    </w:p>
    <w:p w:rsidR="00A20E10" w:rsidRPr="000D23F0" w:rsidRDefault="00A20E10" w:rsidP="00A20E10">
      <w:pPr>
        <w:pStyle w:val="20"/>
        <w:tabs>
          <w:tab w:val="left" w:pos="6946"/>
        </w:tabs>
        <w:ind w:firstLine="567"/>
        <w:jc w:val="both"/>
        <w:rPr>
          <w:szCs w:val="28"/>
          <w:lang w:val="ru-RU"/>
        </w:rPr>
      </w:pPr>
      <w:r w:rsidRPr="000D23F0">
        <w:rPr>
          <w:szCs w:val="28"/>
          <w:lang w:val="ru-RU"/>
        </w:rPr>
        <w:t xml:space="preserve">                                     Бежит под зелёной косынкой</w:t>
      </w:r>
    </w:p>
    <w:p w:rsidR="00A20E10" w:rsidRPr="000D23F0" w:rsidRDefault="00A20E10" w:rsidP="00A20E10">
      <w:pPr>
        <w:pStyle w:val="20"/>
        <w:tabs>
          <w:tab w:val="left" w:pos="6946"/>
        </w:tabs>
        <w:ind w:firstLine="567"/>
        <w:jc w:val="both"/>
        <w:rPr>
          <w:szCs w:val="28"/>
          <w:lang w:val="ru-RU"/>
        </w:rPr>
      </w:pPr>
      <w:r w:rsidRPr="000D23F0">
        <w:rPr>
          <w:szCs w:val="28"/>
          <w:lang w:val="ru-RU"/>
        </w:rPr>
        <w:t xml:space="preserve">                                     И хочет из чащи свернуть</w:t>
      </w:r>
    </w:p>
    <w:p w:rsidR="00A20E10" w:rsidRPr="000D23F0" w:rsidRDefault="00A20E10" w:rsidP="00A20E10">
      <w:pPr>
        <w:pStyle w:val="20"/>
        <w:tabs>
          <w:tab w:val="left" w:pos="6946"/>
        </w:tabs>
        <w:ind w:firstLine="567"/>
        <w:jc w:val="both"/>
        <w:rPr>
          <w:szCs w:val="28"/>
          <w:lang w:val="ru-RU"/>
        </w:rPr>
      </w:pPr>
      <w:r w:rsidRPr="000D23F0">
        <w:rPr>
          <w:szCs w:val="28"/>
          <w:lang w:val="ru-RU"/>
        </w:rPr>
        <w:t xml:space="preserve">                                     Укромное слово – тропинка,                                                      </w:t>
      </w:r>
    </w:p>
    <w:p w:rsidR="00A20E10" w:rsidRPr="000D23F0" w:rsidRDefault="00A20E10" w:rsidP="00A20E10">
      <w:pPr>
        <w:pStyle w:val="20"/>
        <w:tabs>
          <w:tab w:val="left" w:pos="6946"/>
        </w:tabs>
        <w:ind w:firstLine="567"/>
        <w:jc w:val="both"/>
        <w:rPr>
          <w:szCs w:val="28"/>
          <w:lang w:val="ru-RU"/>
        </w:rPr>
      </w:pPr>
      <w:r w:rsidRPr="000D23F0">
        <w:rPr>
          <w:szCs w:val="28"/>
          <w:lang w:val="ru-RU"/>
        </w:rPr>
        <w:t xml:space="preserve">                                     Но слово просторное – путь</w:t>
      </w:r>
    </w:p>
    <w:p w:rsidR="00A20E10" w:rsidRPr="000D23F0" w:rsidRDefault="00A20E10" w:rsidP="00A20E10">
      <w:pPr>
        <w:pStyle w:val="20"/>
        <w:tabs>
          <w:tab w:val="left" w:pos="6946"/>
        </w:tabs>
        <w:ind w:firstLine="567"/>
        <w:jc w:val="both"/>
        <w:rPr>
          <w:szCs w:val="28"/>
          <w:lang w:val="ru-RU"/>
        </w:rPr>
      </w:pPr>
    </w:p>
    <w:p w:rsidR="00A20E10" w:rsidRPr="000D23F0" w:rsidRDefault="00A20E10" w:rsidP="00A20E10">
      <w:pPr>
        <w:pStyle w:val="20"/>
        <w:tabs>
          <w:tab w:val="left" w:pos="6946"/>
        </w:tabs>
        <w:ind w:firstLine="567"/>
        <w:jc w:val="both"/>
        <w:rPr>
          <w:szCs w:val="28"/>
          <w:lang w:val="ru-RU"/>
        </w:rPr>
      </w:pPr>
      <w:r w:rsidRPr="000D23F0">
        <w:rPr>
          <w:szCs w:val="28"/>
          <w:lang w:val="ru-RU"/>
        </w:rPr>
        <w:t xml:space="preserve">                                     В рабочем нетихнущем гуде</w:t>
      </w:r>
    </w:p>
    <w:p w:rsidR="00A20E10" w:rsidRPr="000D23F0" w:rsidRDefault="00A20E10" w:rsidP="00A20E10">
      <w:pPr>
        <w:pStyle w:val="20"/>
        <w:tabs>
          <w:tab w:val="left" w:pos="6946"/>
        </w:tabs>
        <w:ind w:firstLine="567"/>
        <w:jc w:val="both"/>
        <w:rPr>
          <w:szCs w:val="28"/>
          <w:lang w:val="ru-RU"/>
        </w:rPr>
      </w:pPr>
      <w:r w:rsidRPr="000D23F0">
        <w:rPr>
          <w:szCs w:val="28"/>
          <w:lang w:val="ru-RU"/>
        </w:rPr>
        <w:t xml:space="preserve">                                     Я слышу, как Завтра встаёт.</w:t>
      </w:r>
    </w:p>
    <w:p w:rsidR="00A20E10" w:rsidRPr="000D23F0" w:rsidRDefault="00A20E10" w:rsidP="00A20E10">
      <w:pPr>
        <w:pStyle w:val="20"/>
        <w:tabs>
          <w:tab w:val="left" w:pos="6946"/>
        </w:tabs>
        <w:ind w:firstLine="567"/>
        <w:jc w:val="both"/>
        <w:rPr>
          <w:szCs w:val="28"/>
          <w:lang w:val="ru-RU"/>
        </w:rPr>
      </w:pPr>
      <w:r w:rsidRPr="000D23F0">
        <w:rPr>
          <w:szCs w:val="28"/>
          <w:lang w:val="ru-RU"/>
        </w:rPr>
        <w:t xml:space="preserve">                                     Есть слово высокое – люди, </w:t>
      </w:r>
    </w:p>
    <w:p w:rsidR="00A20E10" w:rsidRPr="000D23F0" w:rsidRDefault="00A20E10" w:rsidP="00A20E10">
      <w:pPr>
        <w:pStyle w:val="20"/>
        <w:tabs>
          <w:tab w:val="left" w:pos="6946"/>
        </w:tabs>
        <w:ind w:firstLine="567"/>
        <w:jc w:val="both"/>
        <w:rPr>
          <w:szCs w:val="28"/>
          <w:lang w:val="ru-RU"/>
        </w:rPr>
      </w:pPr>
      <w:r w:rsidRPr="000D23F0">
        <w:rPr>
          <w:szCs w:val="28"/>
          <w:lang w:val="ru-RU"/>
        </w:rPr>
        <w:t xml:space="preserve">                                     И есть ещё выше – народ. </w:t>
      </w:r>
    </w:p>
    <w:p w:rsidR="006E65DE" w:rsidRPr="000D23F0" w:rsidRDefault="008E58D3" w:rsidP="006E65DE">
      <w:pPr>
        <w:shd w:val="clear" w:color="auto" w:fill="FFFFFF"/>
        <w:tabs>
          <w:tab w:val="left" w:pos="2340"/>
          <w:tab w:val="left" w:pos="5910"/>
        </w:tabs>
        <w:rPr>
          <w:sz w:val="28"/>
          <w:szCs w:val="28"/>
        </w:rPr>
      </w:pPr>
      <w:r w:rsidRPr="000D23F0">
        <w:rPr>
          <w:b/>
          <w:i/>
          <w:sz w:val="28"/>
          <w:szCs w:val="28"/>
        </w:rPr>
        <w:t xml:space="preserve">           </w:t>
      </w:r>
      <w:r w:rsidR="006E65DE" w:rsidRPr="000D23F0">
        <w:rPr>
          <w:sz w:val="28"/>
          <w:szCs w:val="28"/>
        </w:rPr>
        <w:t xml:space="preserve">Текст. Заповедник Кургальджино. </w:t>
      </w:r>
    </w:p>
    <w:p w:rsidR="00A20E10" w:rsidRPr="000D23F0" w:rsidRDefault="00BA2E09" w:rsidP="00A20E10">
      <w:pPr>
        <w:pStyle w:val="20"/>
        <w:tabs>
          <w:tab w:val="left" w:pos="6946"/>
        </w:tabs>
        <w:ind w:firstLine="567"/>
        <w:jc w:val="both"/>
        <w:rPr>
          <w:b/>
          <w:i w:val="0"/>
          <w:szCs w:val="28"/>
          <w:lang w:val="ru-RU"/>
        </w:rPr>
      </w:pPr>
      <w:r w:rsidRPr="000D23F0">
        <w:rPr>
          <w:b/>
          <w:szCs w:val="28"/>
          <w:lang w:val="ru-RU"/>
        </w:rPr>
        <w:t>С</w:t>
      </w:r>
      <w:r w:rsidRPr="000D23F0">
        <w:rPr>
          <w:b/>
          <w:color w:val="000000"/>
          <w:spacing w:val="-4"/>
          <w:szCs w:val="28"/>
          <w:lang w:val="ru-RU"/>
        </w:rPr>
        <w:t xml:space="preserve">оставление микротекстов на заданную </w:t>
      </w:r>
      <w:r w:rsidRPr="000D23F0">
        <w:rPr>
          <w:b/>
          <w:color w:val="000000"/>
          <w:spacing w:val="-2"/>
          <w:szCs w:val="28"/>
          <w:lang w:val="ru-RU"/>
        </w:rPr>
        <w:t>научную тему.</w:t>
      </w:r>
      <w:r w:rsidRPr="000D23F0">
        <w:rPr>
          <w:b/>
          <w:color w:val="000000"/>
          <w:spacing w:val="-3"/>
          <w:szCs w:val="28"/>
          <w:lang w:val="ru-RU"/>
        </w:rPr>
        <w:t xml:space="preserve"> </w:t>
      </w:r>
      <w:r w:rsidR="00ED2F22" w:rsidRPr="000D23F0">
        <w:rPr>
          <w:b/>
          <w:color w:val="000000"/>
          <w:spacing w:val="-3"/>
          <w:szCs w:val="28"/>
          <w:lang w:val="ru-RU"/>
        </w:rPr>
        <w:t xml:space="preserve">Составление </w:t>
      </w:r>
      <w:r w:rsidR="00ED2F22" w:rsidRPr="000D23F0">
        <w:rPr>
          <w:b/>
          <w:color w:val="000000"/>
          <w:spacing w:val="-2"/>
          <w:szCs w:val="28"/>
          <w:lang w:val="ru-RU"/>
        </w:rPr>
        <w:t>кратких сообщений в форме монолога</w:t>
      </w:r>
    </w:p>
    <w:p w:rsidR="00A20E10" w:rsidRPr="000D23F0" w:rsidRDefault="00A20E10" w:rsidP="00A20E10">
      <w:pPr>
        <w:pStyle w:val="a9"/>
        <w:ind w:left="0" w:firstLine="567"/>
        <w:jc w:val="both"/>
        <w:rPr>
          <w:sz w:val="28"/>
          <w:szCs w:val="28"/>
        </w:rPr>
      </w:pPr>
      <w:r w:rsidRPr="000D23F0">
        <w:rPr>
          <w:b/>
          <w:sz w:val="28"/>
          <w:szCs w:val="28"/>
        </w:rPr>
        <w:t xml:space="preserve">Цель: </w:t>
      </w:r>
      <w:r w:rsidRPr="000D23F0">
        <w:rPr>
          <w:sz w:val="28"/>
          <w:szCs w:val="28"/>
        </w:rPr>
        <w:t xml:space="preserve">научить студентов использовать в различных языковых стилях языковые средства, усиливающие действенность высказывания; выбирать слово в процессе выражения мысли и построения связного высказывания в зависимости от замысла автора, условий и социальных задач общения. </w:t>
      </w:r>
    </w:p>
    <w:p w:rsidR="00A20E10" w:rsidRPr="000D23F0" w:rsidRDefault="00A20E10" w:rsidP="00A20E10">
      <w:pPr>
        <w:pStyle w:val="a9"/>
        <w:ind w:left="0" w:firstLine="567"/>
        <w:jc w:val="both"/>
        <w:rPr>
          <w:b/>
          <w:sz w:val="28"/>
          <w:szCs w:val="28"/>
        </w:rPr>
      </w:pPr>
      <w:r w:rsidRPr="000D23F0">
        <w:rPr>
          <w:b/>
          <w:sz w:val="28"/>
          <w:szCs w:val="28"/>
        </w:rPr>
        <w:t>Вопросы для обсуждения:</w:t>
      </w:r>
    </w:p>
    <w:p w:rsidR="00A20E10" w:rsidRPr="000D23F0" w:rsidRDefault="00A20E10" w:rsidP="00A20E10">
      <w:pPr>
        <w:pStyle w:val="a9"/>
        <w:ind w:left="0" w:firstLine="567"/>
        <w:jc w:val="both"/>
        <w:rPr>
          <w:sz w:val="28"/>
          <w:szCs w:val="28"/>
        </w:rPr>
      </w:pPr>
      <w:r w:rsidRPr="000D23F0">
        <w:rPr>
          <w:sz w:val="28"/>
          <w:szCs w:val="28"/>
        </w:rPr>
        <w:t xml:space="preserve">1. Что лежит в основе тропа?  </w:t>
      </w:r>
    </w:p>
    <w:p w:rsidR="00A20E10" w:rsidRPr="000D23F0" w:rsidRDefault="00A20E10" w:rsidP="00365F29">
      <w:pPr>
        <w:pStyle w:val="a9"/>
        <w:numPr>
          <w:ilvl w:val="0"/>
          <w:numId w:val="78"/>
        </w:numPr>
        <w:ind w:left="0" w:firstLine="567"/>
        <w:jc w:val="both"/>
        <w:rPr>
          <w:sz w:val="28"/>
          <w:szCs w:val="28"/>
        </w:rPr>
      </w:pPr>
      <w:r w:rsidRPr="000D23F0">
        <w:rPr>
          <w:sz w:val="28"/>
          <w:szCs w:val="28"/>
        </w:rPr>
        <w:t xml:space="preserve"> Эпитеты.</w:t>
      </w:r>
    </w:p>
    <w:p w:rsidR="00A20E10" w:rsidRPr="000D23F0" w:rsidRDefault="00A20E10" w:rsidP="00365F29">
      <w:pPr>
        <w:pStyle w:val="a9"/>
        <w:numPr>
          <w:ilvl w:val="0"/>
          <w:numId w:val="78"/>
        </w:numPr>
        <w:ind w:left="0" w:firstLine="567"/>
        <w:jc w:val="both"/>
        <w:rPr>
          <w:sz w:val="28"/>
          <w:szCs w:val="28"/>
        </w:rPr>
      </w:pPr>
      <w:r w:rsidRPr="000D23F0">
        <w:rPr>
          <w:sz w:val="28"/>
          <w:szCs w:val="28"/>
        </w:rPr>
        <w:t xml:space="preserve"> Перифразы.</w:t>
      </w:r>
    </w:p>
    <w:p w:rsidR="00A20E10" w:rsidRPr="000D23F0" w:rsidRDefault="00A20E10" w:rsidP="00365F29">
      <w:pPr>
        <w:pStyle w:val="a9"/>
        <w:numPr>
          <w:ilvl w:val="0"/>
          <w:numId w:val="78"/>
        </w:numPr>
        <w:ind w:left="0" w:firstLine="567"/>
        <w:jc w:val="both"/>
        <w:rPr>
          <w:sz w:val="28"/>
          <w:szCs w:val="28"/>
        </w:rPr>
      </w:pPr>
      <w:r w:rsidRPr="000D23F0">
        <w:rPr>
          <w:sz w:val="28"/>
          <w:szCs w:val="28"/>
        </w:rPr>
        <w:t>Метафоры.</w:t>
      </w:r>
    </w:p>
    <w:p w:rsidR="00A20E10" w:rsidRPr="000D23F0" w:rsidRDefault="00A20E10" w:rsidP="00365F29">
      <w:pPr>
        <w:pStyle w:val="a9"/>
        <w:numPr>
          <w:ilvl w:val="0"/>
          <w:numId w:val="78"/>
        </w:numPr>
        <w:ind w:left="0" w:firstLine="567"/>
        <w:jc w:val="both"/>
        <w:rPr>
          <w:sz w:val="28"/>
          <w:szCs w:val="28"/>
        </w:rPr>
      </w:pPr>
      <w:r w:rsidRPr="000D23F0">
        <w:rPr>
          <w:sz w:val="28"/>
          <w:szCs w:val="28"/>
        </w:rPr>
        <w:t>Сравнения.</w:t>
      </w:r>
    </w:p>
    <w:p w:rsidR="00A20E10" w:rsidRPr="000D23F0" w:rsidRDefault="00A20E10" w:rsidP="00A20E10">
      <w:pPr>
        <w:pStyle w:val="a9"/>
        <w:ind w:left="0" w:firstLine="567"/>
        <w:jc w:val="both"/>
        <w:rPr>
          <w:sz w:val="28"/>
          <w:szCs w:val="28"/>
        </w:rPr>
      </w:pPr>
      <w:r w:rsidRPr="000D23F0">
        <w:rPr>
          <w:sz w:val="28"/>
          <w:szCs w:val="28"/>
        </w:rPr>
        <w:t>1. Укажите стилистическую функцию эпитетов.</w:t>
      </w:r>
    </w:p>
    <w:p w:rsidR="00A20E10" w:rsidRPr="000D23F0" w:rsidRDefault="00A20E10" w:rsidP="00A20E10">
      <w:pPr>
        <w:pStyle w:val="a9"/>
        <w:ind w:left="0" w:firstLine="567"/>
        <w:jc w:val="both"/>
        <w:rPr>
          <w:i/>
          <w:sz w:val="28"/>
          <w:szCs w:val="28"/>
        </w:rPr>
      </w:pPr>
      <w:r w:rsidRPr="000D23F0">
        <w:rPr>
          <w:i/>
          <w:sz w:val="28"/>
          <w:szCs w:val="28"/>
        </w:rPr>
        <w:t xml:space="preserve"> Среди цветущих нив и гор друг чел…вечества печально замечает везде невежества убийственный позор. К ним, если приедет какой-нибудь гусь-помещик, так и валит, медведь, прямо в гости…ую. Словно сам охваче…ый дрёмой, старик-океан будто притих. Мороз-воевода дозором обходит владенья свои. А ну-ка песню нам пропой, весёлый ветер.</w:t>
      </w:r>
    </w:p>
    <w:p w:rsidR="00A20E10" w:rsidRPr="000D23F0" w:rsidRDefault="00A20E10" w:rsidP="00A20E10">
      <w:pPr>
        <w:ind w:firstLine="567"/>
        <w:jc w:val="both"/>
        <w:rPr>
          <w:sz w:val="28"/>
          <w:szCs w:val="28"/>
        </w:rPr>
      </w:pPr>
      <w:r w:rsidRPr="000D23F0">
        <w:rPr>
          <w:sz w:val="28"/>
          <w:szCs w:val="28"/>
        </w:rPr>
        <w:t>2.Укажите, какими способами выражены сравнения.</w:t>
      </w:r>
    </w:p>
    <w:p w:rsidR="00A20E10" w:rsidRPr="000D23F0" w:rsidRDefault="00A20E10" w:rsidP="00A20E10">
      <w:pPr>
        <w:pStyle w:val="20"/>
        <w:ind w:firstLine="567"/>
        <w:jc w:val="both"/>
        <w:rPr>
          <w:szCs w:val="28"/>
          <w:lang w:val="ru-RU"/>
        </w:rPr>
      </w:pPr>
      <w:r w:rsidRPr="000D23F0">
        <w:rPr>
          <w:szCs w:val="28"/>
          <w:lang w:val="ru-RU"/>
        </w:rPr>
        <w:t>Он (стих Пушкина) нежен, сладостен, мягок, как ропот волны, тягуч и густ, как смола, ярок, как молния, прозрачен и чист, как кристалл, душист и благовонен, как весна, крепок и могуч, как удар меча в руках богатыря.</w:t>
      </w:r>
    </w:p>
    <w:p w:rsidR="00A20E10" w:rsidRPr="000D23F0" w:rsidRDefault="00A20E10" w:rsidP="00A20E10">
      <w:pPr>
        <w:ind w:firstLine="567"/>
        <w:jc w:val="both"/>
        <w:rPr>
          <w:sz w:val="28"/>
          <w:szCs w:val="28"/>
        </w:rPr>
      </w:pPr>
      <w:r w:rsidRPr="000D23F0">
        <w:rPr>
          <w:sz w:val="28"/>
          <w:szCs w:val="28"/>
        </w:rPr>
        <w:t>3. Укажите, на чём основано метафорическое употребление слов.</w:t>
      </w:r>
    </w:p>
    <w:p w:rsidR="00A20E10" w:rsidRPr="000D23F0" w:rsidRDefault="00A20E10" w:rsidP="00A20E10">
      <w:pPr>
        <w:pStyle w:val="20"/>
        <w:ind w:firstLine="567"/>
        <w:jc w:val="both"/>
        <w:rPr>
          <w:szCs w:val="28"/>
          <w:lang w:val="ru-RU"/>
        </w:rPr>
      </w:pPr>
      <w:r w:rsidRPr="000D23F0">
        <w:rPr>
          <w:szCs w:val="28"/>
          <w:lang w:val="ru-RU"/>
        </w:rPr>
        <w:t>Закатилось солнце русской поэзии (о Пушкине). Горит восток зарёю новой. Над садами высоко и медленно плавал коршун. Всё в нём дышало счастливою весёлостью здоровья, дышало молодостью. Гуляет ветер, порхает снег.</w:t>
      </w:r>
    </w:p>
    <w:p w:rsidR="00A20E10" w:rsidRPr="000D23F0" w:rsidRDefault="00A20E10" w:rsidP="00365F29">
      <w:pPr>
        <w:pStyle w:val="a3"/>
        <w:numPr>
          <w:ilvl w:val="0"/>
          <w:numId w:val="32"/>
        </w:numPr>
        <w:ind w:left="0" w:firstLine="567"/>
        <w:jc w:val="both"/>
        <w:rPr>
          <w:szCs w:val="28"/>
          <w:lang w:val="ru-RU"/>
        </w:rPr>
      </w:pPr>
      <w:r w:rsidRPr="000D23F0">
        <w:rPr>
          <w:szCs w:val="28"/>
          <w:lang w:val="ru-RU"/>
        </w:rPr>
        <w:t>Составьте несколько перифраз, заменяя ими:</w:t>
      </w:r>
    </w:p>
    <w:p w:rsidR="00A20E10" w:rsidRPr="000D23F0" w:rsidRDefault="00A20E10" w:rsidP="00365F29">
      <w:pPr>
        <w:numPr>
          <w:ilvl w:val="0"/>
          <w:numId w:val="88"/>
        </w:numPr>
        <w:ind w:left="0" w:firstLine="567"/>
        <w:jc w:val="both"/>
        <w:rPr>
          <w:b/>
          <w:sz w:val="28"/>
          <w:szCs w:val="28"/>
        </w:rPr>
      </w:pPr>
      <w:r w:rsidRPr="000D23F0">
        <w:rPr>
          <w:sz w:val="28"/>
          <w:szCs w:val="28"/>
        </w:rPr>
        <w:t>фамилии писателей, учёных, общественных деятелей; 2) названия животных; 3) названия растений; 4) географические названия.</w:t>
      </w:r>
    </w:p>
    <w:p w:rsidR="006E65DE" w:rsidRPr="000D23F0" w:rsidRDefault="006E65DE" w:rsidP="006E65DE">
      <w:pPr>
        <w:jc w:val="both"/>
        <w:rPr>
          <w:sz w:val="28"/>
          <w:szCs w:val="28"/>
        </w:rPr>
      </w:pPr>
      <w:r w:rsidRPr="000D23F0">
        <w:rPr>
          <w:b/>
          <w:sz w:val="28"/>
          <w:szCs w:val="28"/>
        </w:rPr>
        <w:t xml:space="preserve">       </w:t>
      </w:r>
      <w:r w:rsidR="008E58D3" w:rsidRPr="000D23F0">
        <w:rPr>
          <w:b/>
          <w:sz w:val="28"/>
          <w:szCs w:val="28"/>
        </w:rPr>
        <w:t xml:space="preserve"> </w:t>
      </w:r>
      <w:r w:rsidRPr="000D23F0">
        <w:rPr>
          <w:sz w:val="28"/>
          <w:szCs w:val="28"/>
        </w:rPr>
        <w:t>Текст. Памятники животным.</w:t>
      </w:r>
    </w:p>
    <w:p w:rsidR="006077F2" w:rsidRPr="000D23F0" w:rsidRDefault="006077F2" w:rsidP="008012B8">
      <w:pPr>
        <w:jc w:val="center"/>
        <w:rPr>
          <w:b/>
          <w:sz w:val="28"/>
          <w:szCs w:val="28"/>
        </w:rPr>
      </w:pPr>
      <w:r w:rsidRPr="000D23F0">
        <w:rPr>
          <w:b/>
          <w:sz w:val="28"/>
          <w:szCs w:val="28"/>
        </w:rPr>
        <w:t>Контрольные вопросы</w:t>
      </w:r>
    </w:p>
    <w:p w:rsidR="006077F2" w:rsidRPr="000D23F0" w:rsidRDefault="006077F2" w:rsidP="006077F2">
      <w:pPr>
        <w:ind w:firstLine="709"/>
        <w:jc w:val="center"/>
        <w:rPr>
          <w:b/>
          <w:sz w:val="28"/>
          <w:szCs w:val="28"/>
        </w:rPr>
      </w:pPr>
    </w:p>
    <w:p w:rsidR="006077F2" w:rsidRPr="000D23F0" w:rsidRDefault="006077F2" w:rsidP="00365F29">
      <w:pPr>
        <w:pStyle w:val="50"/>
        <w:numPr>
          <w:ilvl w:val="0"/>
          <w:numId w:val="2"/>
        </w:numPr>
        <w:tabs>
          <w:tab w:val="clear" w:pos="360"/>
          <w:tab w:val="num" w:pos="0"/>
        </w:tabs>
        <w:ind w:left="0" w:firstLine="0"/>
        <w:rPr>
          <w:sz w:val="28"/>
          <w:szCs w:val="28"/>
        </w:rPr>
      </w:pPr>
      <w:r w:rsidRPr="000D23F0">
        <w:rPr>
          <w:sz w:val="28"/>
          <w:szCs w:val="28"/>
        </w:rPr>
        <w:t>Назовите основные разновидности речи.</w:t>
      </w:r>
    </w:p>
    <w:p w:rsidR="006077F2" w:rsidRPr="000D23F0" w:rsidRDefault="006077F2" w:rsidP="00365F29">
      <w:pPr>
        <w:pStyle w:val="50"/>
        <w:numPr>
          <w:ilvl w:val="0"/>
          <w:numId w:val="2"/>
        </w:numPr>
        <w:tabs>
          <w:tab w:val="clear" w:pos="360"/>
          <w:tab w:val="num" w:pos="0"/>
        </w:tabs>
        <w:ind w:left="0" w:firstLine="0"/>
        <w:rPr>
          <w:sz w:val="28"/>
          <w:szCs w:val="28"/>
        </w:rPr>
      </w:pPr>
      <w:r w:rsidRPr="000D23F0">
        <w:rPr>
          <w:sz w:val="28"/>
          <w:szCs w:val="28"/>
        </w:rPr>
        <w:t>Что такое литературная речь?</w:t>
      </w:r>
    </w:p>
    <w:p w:rsidR="006077F2" w:rsidRPr="000D23F0" w:rsidRDefault="006077F2" w:rsidP="00365F29">
      <w:pPr>
        <w:pStyle w:val="50"/>
        <w:numPr>
          <w:ilvl w:val="0"/>
          <w:numId w:val="2"/>
        </w:numPr>
        <w:tabs>
          <w:tab w:val="clear" w:pos="360"/>
          <w:tab w:val="num" w:pos="0"/>
        </w:tabs>
        <w:ind w:left="0" w:firstLine="0"/>
        <w:rPr>
          <w:sz w:val="28"/>
          <w:szCs w:val="28"/>
        </w:rPr>
      </w:pPr>
      <w:r w:rsidRPr="000D23F0">
        <w:rPr>
          <w:sz w:val="28"/>
          <w:szCs w:val="28"/>
        </w:rPr>
        <w:t>Какие особенности имеют письменная и устная формы речи? Как они связаны с функциональными стилями русского языка?</w:t>
      </w:r>
    </w:p>
    <w:p w:rsidR="006077F2" w:rsidRPr="000D23F0" w:rsidRDefault="006077F2" w:rsidP="00365F29">
      <w:pPr>
        <w:pStyle w:val="50"/>
        <w:numPr>
          <w:ilvl w:val="0"/>
          <w:numId w:val="2"/>
        </w:numPr>
        <w:tabs>
          <w:tab w:val="clear" w:pos="360"/>
          <w:tab w:val="num" w:pos="0"/>
        </w:tabs>
        <w:ind w:left="0" w:firstLine="0"/>
        <w:rPr>
          <w:sz w:val="28"/>
          <w:szCs w:val="28"/>
        </w:rPr>
      </w:pPr>
      <w:r w:rsidRPr="000D23F0">
        <w:rPr>
          <w:sz w:val="28"/>
          <w:szCs w:val="28"/>
        </w:rPr>
        <w:t>Дайте определение монолога и диалога как формы устной речи.</w:t>
      </w:r>
    </w:p>
    <w:p w:rsidR="006077F2" w:rsidRPr="000D23F0" w:rsidRDefault="006077F2" w:rsidP="00365F29">
      <w:pPr>
        <w:pStyle w:val="50"/>
        <w:numPr>
          <w:ilvl w:val="0"/>
          <w:numId w:val="2"/>
        </w:numPr>
        <w:tabs>
          <w:tab w:val="clear" w:pos="360"/>
          <w:tab w:val="num" w:pos="0"/>
        </w:tabs>
        <w:ind w:left="0" w:firstLine="0"/>
        <w:rPr>
          <w:sz w:val="28"/>
          <w:szCs w:val="28"/>
        </w:rPr>
      </w:pPr>
      <w:r w:rsidRPr="000D23F0">
        <w:rPr>
          <w:sz w:val="28"/>
          <w:szCs w:val="28"/>
        </w:rPr>
        <w:t>Укажите три функционально-смысловых типа речи и дайте их краткую характеристику.</w:t>
      </w:r>
    </w:p>
    <w:p w:rsidR="006077F2" w:rsidRPr="000D23F0" w:rsidRDefault="006077F2" w:rsidP="00365F29">
      <w:pPr>
        <w:pStyle w:val="50"/>
        <w:numPr>
          <w:ilvl w:val="0"/>
          <w:numId w:val="2"/>
        </w:numPr>
        <w:tabs>
          <w:tab w:val="clear" w:pos="360"/>
          <w:tab w:val="num" w:pos="0"/>
        </w:tabs>
        <w:ind w:left="0" w:firstLine="0"/>
        <w:rPr>
          <w:sz w:val="28"/>
          <w:szCs w:val="28"/>
        </w:rPr>
      </w:pPr>
      <w:r w:rsidRPr="000D23F0">
        <w:rPr>
          <w:sz w:val="28"/>
          <w:szCs w:val="28"/>
        </w:rPr>
        <w:t>Укажите основные правила построения рассуждений.</w:t>
      </w:r>
    </w:p>
    <w:p w:rsidR="006077F2" w:rsidRPr="000D23F0" w:rsidRDefault="006077F2" w:rsidP="00365F29">
      <w:pPr>
        <w:pStyle w:val="50"/>
        <w:numPr>
          <w:ilvl w:val="0"/>
          <w:numId w:val="2"/>
        </w:numPr>
        <w:tabs>
          <w:tab w:val="clear" w:pos="360"/>
          <w:tab w:val="num" w:pos="0"/>
        </w:tabs>
        <w:ind w:left="0" w:firstLine="0"/>
        <w:rPr>
          <w:sz w:val="28"/>
          <w:szCs w:val="28"/>
        </w:rPr>
      </w:pPr>
      <w:r w:rsidRPr="000D23F0">
        <w:rPr>
          <w:sz w:val="28"/>
          <w:szCs w:val="28"/>
        </w:rPr>
        <w:t>Назовите основные  функциональные стили русского языка.</w:t>
      </w:r>
    </w:p>
    <w:p w:rsidR="006077F2" w:rsidRPr="000D23F0" w:rsidRDefault="006077F2" w:rsidP="00365F29">
      <w:pPr>
        <w:pStyle w:val="50"/>
        <w:numPr>
          <w:ilvl w:val="0"/>
          <w:numId w:val="2"/>
        </w:numPr>
        <w:tabs>
          <w:tab w:val="clear" w:pos="360"/>
          <w:tab w:val="num" w:pos="0"/>
        </w:tabs>
        <w:ind w:left="0" w:firstLine="0"/>
        <w:rPr>
          <w:sz w:val="28"/>
          <w:szCs w:val="28"/>
        </w:rPr>
      </w:pPr>
      <w:r w:rsidRPr="000D23F0">
        <w:rPr>
          <w:sz w:val="28"/>
          <w:szCs w:val="28"/>
        </w:rPr>
        <w:t>В какой сфере общественной деятельности функционирует научный стиль? Назовите его основные черты.</w:t>
      </w:r>
    </w:p>
    <w:p w:rsidR="006077F2" w:rsidRPr="000D23F0" w:rsidRDefault="006077F2" w:rsidP="00365F29">
      <w:pPr>
        <w:pStyle w:val="50"/>
        <w:numPr>
          <w:ilvl w:val="0"/>
          <w:numId w:val="2"/>
        </w:numPr>
        <w:tabs>
          <w:tab w:val="clear" w:pos="360"/>
          <w:tab w:val="num" w:pos="0"/>
        </w:tabs>
        <w:ind w:left="0" w:firstLine="0"/>
        <w:rPr>
          <w:sz w:val="28"/>
          <w:szCs w:val="28"/>
        </w:rPr>
      </w:pPr>
      <w:r w:rsidRPr="000D23F0">
        <w:rPr>
          <w:sz w:val="28"/>
          <w:szCs w:val="28"/>
        </w:rPr>
        <w:t>Назовите основные черты деловой речи.</w:t>
      </w:r>
    </w:p>
    <w:p w:rsidR="006077F2" w:rsidRPr="000D23F0" w:rsidRDefault="006077F2" w:rsidP="00365F29">
      <w:pPr>
        <w:pStyle w:val="50"/>
        <w:numPr>
          <w:ilvl w:val="0"/>
          <w:numId w:val="2"/>
        </w:numPr>
        <w:tabs>
          <w:tab w:val="clear" w:pos="360"/>
          <w:tab w:val="num" w:pos="0"/>
        </w:tabs>
        <w:ind w:left="0" w:firstLine="0"/>
        <w:rPr>
          <w:sz w:val="28"/>
          <w:szCs w:val="28"/>
        </w:rPr>
      </w:pPr>
      <w:r w:rsidRPr="000D23F0">
        <w:rPr>
          <w:sz w:val="28"/>
          <w:szCs w:val="28"/>
        </w:rPr>
        <w:t>Какие основные черты имеет газетно-публицистический стиль, какими языковыми средствами они выражаются?</w:t>
      </w:r>
    </w:p>
    <w:p w:rsidR="006077F2" w:rsidRPr="000D23F0" w:rsidRDefault="006077F2" w:rsidP="00365F29">
      <w:pPr>
        <w:pStyle w:val="50"/>
        <w:numPr>
          <w:ilvl w:val="0"/>
          <w:numId w:val="2"/>
        </w:numPr>
        <w:tabs>
          <w:tab w:val="clear" w:pos="360"/>
          <w:tab w:val="num" w:pos="0"/>
        </w:tabs>
        <w:ind w:left="0" w:firstLine="0"/>
        <w:rPr>
          <w:sz w:val="28"/>
          <w:szCs w:val="28"/>
        </w:rPr>
      </w:pPr>
      <w:r w:rsidRPr="000D23F0">
        <w:rPr>
          <w:sz w:val="28"/>
          <w:szCs w:val="28"/>
        </w:rPr>
        <w:t>Какие черты присущи художественному стилю речи?</w:t>
      </w:r>
    </w:p>
    <w:p w:rsidR="006077F2" w:rsidRPr="000D23F0" w:rsidRDefault="006077F2" w:rsidP="00365F29">
      <w:pPr>
        <w:pStyle w:val="50"/>
        <w:numPr>
          <w:ilvl w:val="0"/>
          <w:numId w:val="2"/>
        </w:numPr>
        <w:tabs>
          <w:tab w:val="clear" w:pos="360"/>
          <w:tab w:val="num" w:pos="0"/>
        </w:tabs>
        <w:ind w:left="0" w:firstLine="0"/>
        <w:rPr>
          <w:sz w:val="28"/>
          <w:szCs w:val="28"/>
        </w:rPr>
      </w:pPr>
      <w:r w:rsidRPr="000D23F0">
        <w:rPr>
          <w:sz w:val="28"/>
          <w:szCs w:val="28"/>
        </w:rPr>
        <w:t>Какие черты характеризуют ситуацию общения в обиходно-разговорной речи?</w:t>
      </w:r>
    </w:p>
    <w:p w:rsidR="006077F2" w:rsidRPr="000D23F0" w:rsidRDefault="006077F2" w:rsidP="00365F29">
      <w:pPr>
        <w:pStyle w:val="50"/>
        <w:numPr>
          <w:ilvl w:val="0"/>
          <w:numId w:val="2"/>
        </w:numPr>
        <w:tabs>
          <w:tab w:val="clear" w:pos="360"/>
          <w:tab w:val="num" w:pos="0"/>
        </w:tabs>
        <w:ind w:left="0" w:firstLine="0"/>
        <w:rPr>
          <w:sz w:val="28"/>
          <w:szCs w:val="28"/>
        </w:rPr>
      </w:pPr>
      <w:r w:rsidRPr="000D23F0">
        <w:rPr>
          <w:sz w:val="28"/>
          <w:szCs w:val="28"/>
        </w:rPr>
        <w:t>Дайте определение сложному синтаксическому целому.</w:t>
      </w:r>
    </w:p>
    <w:p w:rsidR="006077F2" w:rsidRPr="000D23F0" w:rsidRDefault="006077F2" w:rsidP="00365F29">
      <w:pPr>
        <w:pStyle w:val="50"/>
        <w:numPr>
          <w:ilvl w:val="0"/>
          <w:numId w:val="2"/>
        </w:numPr>
        <w:tabs>
          <w:tab w:val="clear" w:pos="360"/>
          <w:tab w:val="num" w:pos="0"/>
        </w:tabs>
        <w:ind w:left="0" w:firstLine="0"/>
        <w:rPr>
          <w:sz w:val="28"/>
          <w:szCs w:val="28"/>
        </w:rPr>
      </w:pPr>
      <w:r w:rsidRPr="000D23F0">
        <w:rPr>
          <w:sz w:val="28"/>
          <w:szCs w:val="28"/>
        </w:rPr>
        <w:t>Назовите признаки сложного синтаксического целого.</w:t>
      </w:r>
    </w:p>
    <w:p w:rsidR="006077F2" w:rsidRPr="000D23F0" w:rsidRDefault="006077F2" w:rsidP="00365F29">
      <w:pPr>
        <w:pStyle w:val="50"/>
        <w:numPr>
          <w:ilvl w:val="0"/>
          <w:numId w:val="2"/>
        </w:numPr>
        <w:tabs>
          <w:tab w:val="clear" w:pos="360"/>
          <w:tab w:val="num" w:pos="0"/>
        </w:tabs>
        <w:ind w:left="0" w:firstLine="0"/>
        <w:rPr>
          <w:sz w:val="28"/>
          <w:szCs w:val="28"/>
        </w:rPr>
      </w:pPr>
      <w:r w:rsidRPr="000D23F0">
        <w:rPr>
          <w:sz w:val="28"/>
          <w:szCs w:val="28"/>
        </w:rPr>
        <w:t>Расскажите о видах грамматической связности текста.</w:t>
      </w:r>
    </w:p>
    <w:p w:rsidR="006077F2" w:rsidRPr="000D23F0" w:rsidRDefault="006077F2" w:rsidP="00365F29">
      <w:pPr>
        <w:pStyle w:val="50"/>
        <w:numPr>
          <w:ilvl w:val="0"/>
          <w:numId w:val="2"/>
        </w:numPr>
        <w:tabs>
          <w:tab w:val="clear" w:pos="360"/>
          <w:tab w:val="num" w:pos="0"/>
        </w:tabs>
        <w:ind w:left="0" w:firstLine="0"/>
        <w:rPr>
          <w:sz w:val="28"/>
          <w:szCs w:val="28"/>
        </w:rPr>
      </w:pPr>
      <w:r w:rsidRPr="000D23F0">
        <w:rPr>
          <w:sz w:val="28"/>
          <w:szCs w:val="28"/>
        </w:rPr>
        <w:t xml:space="preserve"> Чем обусловлен в научном стиле речи отбор языковых средств для   выражения мысли и почему?</w:t>
      </w:r>
    </w:p>
    <w:p w:rsidR="006077F2" w:rsidRPr="000D23F0" w:rsidRDefault="006077F2" w:rsidP="00365F29">
      <w:pPr>
        <w:pStyle w:val="50"/>
        <w:numPr>
          <w:ilvl w:val="0"/>
          <w:numId w:val="2"/>
        </w:numPr>
        <w:tabs>
          <w:tab w:val="clear" w:pos="360"/>
          <w:tab w:val="num" w:pos="0"/>
        </w:tabs>
        <w:ind w:left="0" w:firstLine="0"/>
        <w:rPr>
          <w:sz w:val="28"/>
          <w:szCs w:val="28"/>
        </w:rPr>
      </w:pPr>
      <w:r w:rsidRPr="000D23F0">
        <w:rPr>
          <w:sz w:val="28"/>
          <w:szCs w:val="28"/>
        </w:rPr>
        <w:t xml:space="preserve">Какая лексика присуща научному стилю речи и почему? </w:t>
      </w:r>
    </w:p>
    <w:p w:rsidR="006077F2" w:rsidRPr="000D23F0" w:rsidRDefault="006077F2" w:rsidP="00365F29">
      <w:pPr>
        <w:pStyle w:val="50"/>
        <w:numPr>
          <w:ilvl w:val="0"/>
          <w:numId w:val="2"/>
        </w:numPr>
        <w:tabs>
          <w:tab w:val="clear" w:pos="360"/>
          <w:tab w:val="num" w:pos="0"/>
        </w:tabs>
        <w:ind w:left="0" w:firstLine="0"/>
        <w:rPr>
          <w:sz w:val="28"/>
          <w:szCs w:val="28"/>
        </w:rPr>
      </w:pPr>
      <w:r w:rsidRPr="000D23F0">
        <w:rPr>
          <w:sz w:val="28"/>
          <w:szCs w:val="28"/>
        </w:rPr>
        <w:t xml:space="preserve"> Назовите наиболее отвлеченно-обобщенные грамматические формы и значения и докажите, почему они преобладают в научной литературе.</w:t>
      </w:r>
    </w:p>
    <w:p w:rsidR="006077F2" w:rsidRPr="000D23F0" w:rsidRDefault="006077F2" w:rsidP="00365F29">
      <w:pPr>
        <w:pStyle w:val="50"/>
        <w:numPr>
          <w:ilvl w:val="0"/>
          <w:numId w:val="2"/>
        </w:numPr>
        <w:tabs>
          <w:tab w:val="clear" w:pos="360"/>
          <w:tab w:val="num" w:pos="0"/>
        </w:tabs>
        <w:ind w:left="0" w:firstLine="0"/>
        <w:rPr>
          <w:sz w:val="28"/>
          <w:szCs w:val="28"/>
        </w:rPr>
      </w:pPr>
      <w:r w:rsidRPr="000D23F0">
        <w:rPr>
          <w:sz w:val="28"/>
          <w:szCs w:val="28"/>
        </w:rPr>
        <w:t xml:space="preserve"> Что такое тезисы?</w:t>
      </w:r>
    </w:p>
    <w:p w:rsidR="006077F2" w:rsidRPr="000D23F0" w:rsidRDefault="006077F2" w:rsidP="00365F29">
      <w:pPr>
        <w:pStyle w:val="50"/>
        <w:numPr>
          <w:ilvl w:val="0"/>
          <w:numId w:val="2"/>
        </w:numPr>
        <w:tabs>
          <w:tab w:val="clear" w:pos="360"/>
          <w:tab w:val="num" w:pos="0"/>
        </w:tabs>
        <w:ind w:left="0" w:firstLine="0"/>
        <w:rPr>
          <w:sz w:val="28"/>
          <w:szCs w:val="28"/>
        </w:rPr>
      </w:pPr>
      <w:r w:rsidRPr="000D23F0">
        <w:rPr>
          <w:sz w:val="28"/>
          <w:szCs w:val="28"/>
        </w:rPr>
        <w:t xml:space="preserve"> Как написать резюме?</w:t>
      </w:r>
    </w:p>
    <w:p w:rsidR="006077F2" w:rsidRPr="000D23F0" w:rsidRDefault="006077F2" w:rsidP="00365F29">
      <w:pPr>
        <w:pStyle w:val="50"/>
        <w:numPr>
          <w:ilvl w:val="0"/>
          <w:numId w:val="2"/>
        </w:numPr>
        <w:tabs>
          <w:tab w:val="clear" w:pos="360"/>
          <w:tab w:val="num" w:pos="0"/>
        </w:tabs>
        <w:ind w:left="0" w:firstLine="0"/>
        <w:rPr>
          <w:sz w:val="28"/>
          <w:szCs w:val="28"/>
        </w:rPr>
      </w:pPr>
      <w:r w:rsidRPr="000D23F0">
        <w:rPr>
          <w:sz w:val="28"/>
          <w:szCs w:val="28"/>
        </w:rPr>
        <w:t xml:space="preserve"> Как лучше составить объявление?</w:t>
      </w:r>
    </w:p>
    <w:p w:rsidR="006077F2" w:rsidRPr="000D23F0" w:rsidRDefault="006077F2" w:rsidP="00365F29">
      <w:pPr>
        <w:pStyle w:val="50"/>
        <w:numPr>
          <w:ilvl w:val="0"/>
          <w:numId w:val="2"/>
        </w:numPr>
        <w:tabs>
          <w:tab w:val="clear" w:pos="360"/>
          <w:tab w:val="num" w:pos="0"/>
        </w:tabs>
        <w:ind w:left="0" w:firstLine="0"/>
        <w:rPr>
          <w:sz w:val="28"/>
          <w:szCs w:val="28"/>
        </w:rPr>
      </w:pPr>
      <w:r w:rsidRPr="000D23F0">
        <w:rPr>
          <w:sz w:val="28"/>
          <w:szCs w:val="28"/>
        </w:rPr>
        <w:t xml:space="preserve"> Что такое аннотация?</w:t>
      </w:r>
    </w:p>
    <w:p w:rsidR="006077F2" w:rsidRPr="000D23F0" w:rsidRDefault="006077F2" w:rsidP="00365F29">
      <w:pPr>
        <w:pStyle w:val="50"/>
        <w:numPr>
          <w:ilvl w:val="0"/>
          <w:numId w:val="2"/>
        </w:numPr>
        <w:tabs>
          <w:tab w:val="clear" w:pos="360"/>
          <w:tab w:val="num" w:pos="0"/>
        </w:tabs>
        <w:ind w:left="0" w:firstLine="0"/>
        <w:rPr>
          <w:sz w:val="28"/>
          <w:szCs w:val="28"/>
        </w:rPr>
      </w:pPr>
      <w:r w:rsidRPr="000D23F0">
        <w:rPr>
          <w:sz w:val="28"/>
          <w:szCs w:val="28"/>
        </w:rPr>
        <w:t xml:space="preserve"> Особенности функционирования сложных предложений в письменной речи.</w:t>
      </w:r>
    </w:p>
    <w:p w:rsidR="006077F2" w:rsidRPr="000D23F0" w:rsidRDefault="006077F2" w:rsidP="00365F29">
      <w:pPr>
        <w:pStyle w:val="50"/>
        <w:numPr>
          <w:ilvl w:val="0"/>
          <w:numId w:val="2"/>
        </w:numPr>
        <w:tabs>
          <w:tab w:val="clear" w:pos="360"/>
          <w:tab w:val="num" w:pos="0"/>
        </w:tabs>
        <w:ind w:left="0" w:firstLine="0"/>
        <w:rPr>
          <w:sz w:val="28"/>
          <w:szCs w:val="28"/>
        </w:rPr>
      </w:pPr>
      <w:r w:rsidRPr="000D23F0">
        <w:rPr>
          <w:sz w:val="28"/>
          <w:szCs w:val="28"/>
        </w:rPr>
        <w:t xml:space="preserve"> Устная речь как форма существования языка.</w:t>
      </w:r>
    </w:p>
    <w:p w:rsidR="006077F2" w:rsidRPr="000D23F0" w:rsidRDefault="006077F2" w:rsidP="00365F29">
      <w:pPr>
        <w:pStyle w:val="50"/>
        <w:numPr>
          <w:ilvl w:val="0"/>
          <w:numId w:val="2"/>
        </w:numPr>
        <w:tabs>
          <w:tab w:val="clear" w:pos="360"/>
          <w:tab w:val="num" w:pos="0"/>
        </w:tabs>
        <w:ind w:left="0" w:firstLine="0"/>
        <w:rPr>
          <w:sz w:val="28"/>
          <w:szCs w:val="28"/>
        </w:rPr>
      </w:pPr>
      <w:r w:rsidRPr="000D23F0">
        <w:rPr>
          <w:sz w:val="28"/>
          <w:szCs w:val="28"/>
        </w:rPr>
        <w:t xml:space="preserve"> Что такое монолог?</w:t>
      </w:r>
    </w:p>
    <w:p w:rsidR="006077F2" w:rsidRPr="000D23F0" w:rsidRDefault="006077F2" w:rsidP="00365F29">
      <w:pPr>
        <w:pStyle w:val="50"/>
        <w:numPr>
          <w:ilvl w:val="0"/>
          <w:numId w:val="2"/>
        </w:numPr>
        <w:tabs>
          <w:tab w:val="clear" w:pos="360"/>
          <w:tab w:val="num" w:pos="0"/>
        </w:tabs>
        <w:ind w:left="0" w:firstLine="0"/>
        <w:rPr>
          <w:sz w:val="28"/>
          <w:szCs w:val="28"/>
        </w:rPr>
      </w:pPr>
      <w:r w:rsidRPr="000D23F0">
        <w:rPr>
          <w:sz w:val="28"/>
          <w:szCs w:val="28"/>
        </w:rPr>
        <w:t xml:space="preserve"> Что такое диалог? </w:t>
      </w:r>
    </w:p>
    <w:p w:rsidR="006077F2" w:rsidRPr="000D23F0" w:rsidRDefault="006077F2" w:rsidP="00365F29">
      <w:pPr>
        <w:pStyle w:val="50"/>
        <w:numPr>
          <w:ilvl w:val="0"/>
          <w:numId w:val="2"/>
        </w:numPr>
        <w:tabs>
          <w:tab w:val="clear" w:pos="360"/>
          <w:tab w:val="num" w:pos="0"/>
        </w:tabs>
        <w:ind w:left="0" w:firstLine="0"/>
        <w:rPr>
          <w:sz w:val="28"/>
          <w:szCs w:val="28"/>
        </w:rPr>
      </w:pPr>
      <w:r w:rsidRPr="000D23F0">
        <w:rPr>
          <w:sz w:val="28"/>
          <w:szCs w:val="28"/>
        </w:rPr>
        <w:t xml:space="preserve"> Простое предложение.</w:t>
      </w:r>
    </w:p>
    <w:p w:rsidR="006077F2" w:rsidRPr="000D23F0" w:rsidRDefault="006077F2" w:rsidP="00365F29">
      <w:pPr>
        <w:pStyle w:val="50"/>
        <w:numPr>
          <w:ilvl w:val="0"/>
          <w:numId w:val="2"/>
        </w:numPr>
        <w:tabs>
          <w:tab w:val="clear" w:pos="360"/>
          <w:tab w:val="num" w:pos="0"/>
        </w:tabs>
        <w:ind w:left="0" w:firstLine="0"/>
        <w:rPr>
          <w:sz w:val="28"/>
          <w:szCs w:val="28"/>
        </w:rPr>
      </w:pPr>
      <w:r w:rsidRPr="000D23F0">
        <w:rPr>
          <w:sz w:val="28"/>
          <w:szCs w:val="28"/>
        </w:rPr>
        <w:t xml:space="preserve"> Типология простых предложений.</w:t>
      </w:r>
    </w:p>
    <w:p w:rsidR="006077F2" w:rsidRPr="000D23F0" w:rsidRDefault="006077F2" w:rsidP="00365F29">
      <w:pPr>
        <w:pStyle w:val="50"/>
        <w:numPr>
          <w:ilvl w:val="0"/>
          <w:numId w:val="2"/>
        </w:numPr>
        <w:tabs>
          <w:tab w:val="clear" w:pos="360"/>
          <w:tab w:val="num" w:pos="0"/>
        </w:tabs>
        <w:ind w:left="0" w:firstLine="0"/>
        <w:rPr>
          <w:sz w:val="28"/>
          <w:szCs w:val="28"/>
        </w:rPr>
      </w:pPr>
      <w:r w:rsidRPr="000D23F0">
        <w:rPr>
          <w:sz w:val="28"/>
          <w:szCs w:val="28"/>
        </w:rPr>
        <w:t xml:space="preserve"> Особенности функционирования простых предложений в устной публичной речи.</w:t>
      </w:r>
    </w:p>
    <w:p w:rsidR="006077F2" w:rsidRPr="000D23F0" w:rsidRDefault="006077F2" w:rsidP="00365F29">
      <w:pPr>
        <w:pStyle w:val="50"/>
        <w:numPr>
          <w:ilvl w:val="0"/>
          <w:numId w:val="2"/>
        </w:numPr>
        <w:tabs>
          <w:tab w:val="clear" w:pos="360"/>
          <w:tab w:val="num" w:pos="0"/>
        </w:tabs>
        <w:ind w:left="0" w:firstLine="0"/>
        <w:rPr>
          <w:sz w:val="28"/>
          <w:szCs w:val="28"/>
        </w:rPr>
      </w:pPr>
      <w:r w:rsidRPr="000D23F0">
        <w:rPr>
          <w:sz w:val="28"/>
          <w:szCs w:val="28"/>
        </w:rPr>
        <w:t xml:space="preserve"> Специфика научного рассуждения (по специальности).</w:t>
      </w:r>
    </w:p>
    <w:p w:rsidR="006077F2" w:rsidRPr="000D23F0" w:rsidRDefault="006077F2" w:rsidP="00365F29">
      <w:pPr>
        <w:pStyle w:val="50"/>
        <w:numPr>
          <w:ilvl w:val="0"/>
          <w:numId w:val="2"/>
        </w:numPr>
        <w:tabs>
          <w:tab w:val="clear" w:pos="360"/>
          <w:tab w:val="num" w:pos="0"/>
        </w:tabs>
        <w:ind w:left="0" w:firstLine="0"/>
        <w:rPr>
          <w:sz w:val="28"/>
          <w:szCs w:val="28"/>
        </w:rPr>
      </w:pPr>
      <w:r w:rsidRPr="000D23F0">
        <w:rPr>
          <w:sz w:val="28"/>
          <w:szCs w:val="28"/>
        </w:rPr>
        <w:t xml:space="preserve"> Виды рассуждения в зависимости от его объекта.</w:t>
      </w:r>
    </w:p>
    <w:p w:rsidR="006077F2" w:rsidRPr="000D23F0" w:rsidRDefault="006077F2" w:rsidP="00365F29">
      <w:pPr>
        <w:pStyle w:val="50"/>
        <w:numPr>
          <w:ilvl w:val="0"/>
          <w:numId w:val="2"/>
        </w:numPr>
        <w:tabs>
          <w:tab w:val="clear" w:pos="360"/>
          <w:tab w:val="num" w:pos="0"/>
        </w:tabs>
        <w:ind w:left="0" w:firstLine="0"/>
        <w:rPr>
          <w:sz w:val="28"/>
          <w:szCs w:val="28"/>
        </w:rPr>
      </w:pPr>
      <w:r w:rsidRPr="000D23F0">
        <w:rPr>
          <w:sz w:val="28"/>
          <w:szCs w:val="28"/>
        </w:rPr>
        <w:t xml:space="preserve"> Какие качества необходимы в научной работе?  </w:t>
      </w:r>
    </w:p>
    <w:p w:rsidR="006077F2" w:rsidRPr="000D23F0" w:rsidRDefault="006077F2" w:rsidP="00365F29">
      <w:pPr>
        <w:pStyle w:val="50"/>
        <w:numPr>
          <w:ilvl w:val="0"/>
          <w:numId w:val="2"/>
        </w:numPr>
        <w:tabs>
          <w:tab w:val="clear" w:pos="360"/>
          <w:tab w:val="num" w:pos="0"/>
        </w:tabs>
        <w:ind w:left="0" w:firstLine="0"/>
        <w:rPr>
          <w:sz w:val="28"/>
          <w:szCs w:val="28"/>
        </w:rPr>
      </w:pPr>
      <w:r w:rsidRPr="000D23F0">
        <w:rPr>
          <w:sz w:val="28"/>
          <w:szCs w:val="28"/>
        </w:rPr>
        <w:t xml:space="preserve"> Способы выражения определительных значений.</w:t>
      </w:r>
    </w:p>
    <w:p w:rsidR="006077F2" w:rsidRPr="000D23F0" w:rsidRDefault="006077F2" w:rsidP="00365F29">
      <w:pPr>
        <w:pStyle w:val="50"/>
        <w:numPr>
          <w:ilvl w:val="0"/>
          <w:numId w:val="2"/>
        </w:numPr>
        <w:tabs>
          <w:tab w:val="clear" w:pos="360"/>
          <w:tab w:val="num" w:pos="0"/>
        </w:tabs>
        <w:ind w:left="0" w:firstLine="0"/>
        <w:rPr>
          <w:sz w:val="28"/>
          <w:szCs w:val="28"/>
        </w:rPr>
      </w:pPr>
      <w:r w:rsidRPr="000D23F0">
        <w:rPr>
          <w:sz w:val="28"/>
          <w:szCs w:val="28"/>
        </w:rPr>
        <w:t xml:space="preserve"> В чём состоят главные задачи НИРС?</w:t>
      </w:r>
    </w:p>
    <w:p w:rsidR="006077F2" w:rsidRPr="000D23F0" w:rsidRDefault="006077F2" w:rsidP="00365F29">
      <w:pPr>
        <w:pStyle w:val="50"/>
        <w:numPr>
          <w:ilvl w:val="0"/>
          <w:numId w:val="2"/>
        </w:numPr>
        <w:tabs>
          <w:tab w:val="clear" w:pos="360"/>
          <w:tab w:val="num" w:pos="0"/>
        </w:tabs>
        <w:ind w:left="0" w:firstLine="0"/>
        <w:rPr>
          <w:sz w:val="28"/>
          <w:szCs w:val="28"/>
        </w:rPr>
      </w:pPr>
      <w:r w:rsidRPr="000D23F0">
        <w:rPr>
          <w:sz w:val="28"/>
          <w:szCs w:val="28"/>
        </w:rPr>
        <w:t xml:space="preserve"> Как работать над литературой по специальности?</w:t>
      </w:r>
    </w:p>
    <w:p w:rsidR="006077F2" w:rsidRPr="000D23F0" w:rsidRDefault="006077F2" w:rsidP="00365F29">
      <w:pPr>
        <w:pStyle w:val="50"/>
        <w:numPr>
          <w:ilvl w:val="0"/>
          <w:numId w:val="2"/>
        </w:numPr>
        <w:tabs>
          <w:tab w:val="clear" w:pos="360"/>
          <w:tab w:val="num" w:pos="0"/>
        </w:tabs>
        <w:ind w:left="0" w:firstLine="0"/>
        <w:rPr>
          <w:sz w:val="28"/>
          <w:szCs w:val="28"/>
        </w:rPr>
      </w:pPr>
      <w:r w:rsidRPr="000D23F0">
        <w:rPr>
          <w:sz w:val="28"/>
          <w:szCs w:val="28"/>
        </w:rPr>
        <w:t xml:space="preserve"> Виды плана: простой (вопросный, назывной, тезисный), развёрнутый (сложный). </w:t>
      </w:r>
    </w:p>
    <w:p w:rsidR="006077F2" w:rsidRPr="000D23F0" w:rsidRDefault="006077F2" w:rsidP="00365F29">
      <w:pPr>
        <w:pStyle w:val="50"/>
        <w:numPr>
          <w:ilvl w:val="0"/>
          <w:numId w:val="2"/>
        </w:numPr>
        <w:tabs>
          <w:tab w:val="clear" w:pos="360"/>
          <w:tab w:val="num" w:pos="0"/>
        </w:tabs>
        <w:ind w:left="0" w:firstLine="0"/>
        <w:rPr>
          <w:sz w:val="28"/>
          <w:szCs w:val="28"/>
        </w:rPr>
      </w:pPr>
      <w:r w:rsidRPr="000D23F0">
        <w:rPr>
          <w:sz w:val="28"/>
          <w:szCs w:val="28"/>
        </w:rPr>
        <w:t xml:space="preserve"> Каковы особенности научного описания?</w:t>
      </w:r>
    </w:p>
    <w:p w:rsidR="006077F2" w:rsidRPr="000D23F0" w:rsidRDefault="006077F2" w:rsidP="00365F29">
      <w:pPr>
        <w:pStyle w:val="50"/>
        <w:numPr>
          <w:ilvl w:val="0"/>
          <w:numId w:val="2"/>
        </w:numPr>
        <w:tabs>
          <w:tab w:val="clear" w:pos="360"/>
          <w:tab w:val="num" w:pos="0"/>
        </w:tabs>
        <w:ind w:left="0" w:firstLine="0"/>
        <w:rPr>
          <w:sz w:val="28"/>
          <w:szCs w:val="28"/>
        </w:rPr>
      </w:pPr>
      <w:r w:rsidRPr="000D23F0">
        <w:rPr>
          <w:sz w:val="28"/>
          <w:szCs w:val="28"/>
        </w:rPr>
        <w:t xml:space="preserve"> Слова-термины.</w:t>
      </w:r>
    </w:p>
    <w:p w:rsidR="006077F2" w:rsidRPr="000D23F0" w:rsidRDefault="006077F2" w:rsidP="006077F2">
      <w:pPr>
        <w:ind w:firstLine="709"/>
        <w:jc w:val="center"/>
        <w:rPr>
          <w:b/>
          <w:sz w:val="28"/>
          <w:szCs w:val="28"/>
        </w:rPr>
      </w:pPr>
    </w:p>
    <w:p w:rsidR="00080C35" w:rsidRPr="000D23F0" w:rsidRDefault="00080C35" w:rsidP="008012B8">
      <w:pPr>
        <w:shd w:val="clear" w:color="auto" w:fill="F6F6F6"/>
        <w:jc w:val="center"/>
        <w:rPr>
          <w:color w:val="333333"/>
          <w:sz w:val="28"/>
          <w:szCs w:val="28"/>
        </w:rPr>
      </w:pPr>
      <w:r w:rsidRPr="000D23F0">
        <w:rPr>
          <w:b/>
          <w:color w:val="333333"/>
          <w:sz w:val="28"/>
          <w:szCs w:val="28"/>
        </w:rPr>
        <w:t>Язык и его основные функции.</w:t>
      </w:r>
    </w:p>
    <w:p w:rsidR="00080C35" w:rsidRPr="000D23F0" w:rsidRDefault="00080C35" w:rsidP="00080C35">
      <w:pPr>
        <w:shd w:val="clear" w:color="auto" w:fill="F6F6F6"/>
        <w:ind w:firstLine="708"/>
        <w:jc w:val="both"/>
        <w:rPr>
          <w:color w:val="333333"/>
          <w:sz w:val="28"/>
          <w:szCs w:val="28"/>
        </w:rPr>
      </w:pPr>
      <w:r w:rsidRPr="000D23F0">
        <w:rPr>
          <w:color w:val="333333"/>
          <w:sz w:val="28"/>
          <w:szCs w:val="28"/>
        </w:rPr>
        <w:t xml:space="preserve">Цель: привитие навыков компрессии текста. </w:t>
      </w:r>
    </w:p>
    <w:p w:rsidR="00080C35" w:rsidRPr="000D23F0" w:rsidRDefault="00080C35" w:rsidP="00080C35">
      <w:pPr>
        <w:shd w:val="clear" w:color="auto" w:fill="F6F6F6"/>
        <w:ind w:firstLine="708"/>
        <w:jc w:val="both"/>
        <w:rPr>
          <w:color w:val="333333"/>
          <w:sz w:val="28"/>
          <w:szCs w:val="28"/>
        </w:rPr>
      </w:pPr>
      <w:r w:rsidRPr="000D23F0">
        <w:rPr>
          <w:color w:val="333333"/>
          <w:sz w:val="28"/>
          <w:szCs w:val="28"/>
        </w:rPr>
        <w:t xml:space="preserve">Теоретический материал: Язык – социальное явление, связанное в своем возникновении и развитии с человеческим коллективом; разновидность речи, характеризующаяся теми или иными стилистическими признаками (казахский язык, разговорный язык). Основной функцией языка является функция общения (коммуникативная функция), заключающаяся во взаимном обмене высказываниями членами языкового коллектива. Кроме основной функции языка – коммуникативной, выделяют еще и функцию информативную, или сообщения, выражающуюся в передаче некоторого логического содержания; функцию воздействия, реализацией которой являются: выражение волеизъявления говорящего; сообщение выразительности высказыванию; в) выражение чувств, эмоций. </w:t>
      </w:r>
    </w:p>
    <w:p w:rsidR="00080C35" w:rsidRPr="000D23F0" w:rsidRDefault="00080C35" w:rsidP="00080C35">
      <w:pPr>
        <w:shd w:val="clear" w:color="auto" w:fill="F6F6F6"/>
        <w:ind w:firstLine="708"/>
        <w:jc w:val="both"/>
        <w:rPr>
          <w:color w:val="333333"/>
          <w:sz w:val="28"/>
          <w:szCs w:val="28"/>
        </w:rPr>
      </w:pPr>
      <w:r w:rsidRPr="000D23F0">
        <w:rPr>
          <w:color w:val="333333"/>
          <w:sz w:val="28"/>
          <w:szCs w:val="28"/>
        </w:rPr>
        <w:t xml:space="preserve">Задание 1. Какие функции языка реализуются: а) на лекциях, семинарах, практических занятиях; б) в общежитии, в транспорте, в магазине, при разговоре с деканом? Обоснуйте свои ответы. Контрольные вопросы: 1. Что такое язык? 2. Каковы основные функции языка? Задания к СРС Написать реферат «Искусственные языки». </w:t>
      </w:r>
    </w:p>
    <w:p w:rsidR="00080C35" w:rsidRPr="000D23F0" w:rsidRDefault="00080C35" w:rsidP="00080C35">
      <w:pPr>
        <w:shd w:val="clear" w:color="auto" w:fill="F6F6F6"/>
        <w:ind w:firstLine="708"/>
        <w:jc w:val="both"/>
        <w:rPr>
          <w:color w:val="333333"/>
          <w:sz w:val="28"/>
          <w:szCs w:val="28"/>
        </w:rPr>
      </w:pPr>
    </w:p>
    <w:p w:rsidR="00080C35" w:rsidRPr="000D23F0" w:rsidRDefault="00080C35" w:rsidP="00080C35">
      <w:pPr>
        <w:shd w:val="clear" w:color="auto" w:fill="F6F6F6"/>
        <w:ind w:firstLine="708"/>
        <w:jc w:val="both"/>
        <w:rPr>
          <w:b/>
          <w:color w:val="333333"/>
          <w:sz w:val="28"/>
          <w:szCs w:val="28"/>
        </w:rPr>
      </w:pPr>
      <w:r w:rsidRPr="000D23F0">
        <w:rPr>
          <w:b/>
          <w:color w:val="333333"/>
          <w:sz w:val="28"/>
          <w:szCs w:val="28"/>
        </w:rPr>
        <w:t xml:space="preserve">Речь: виды и формы речи. </w:t>
      </w:r>
    </w:p>
    <w:p w:rsidR="00080C35" w:rsidRPr="000D23F0" w:rsidRDefault="00080C35" w:rsidP="00080C35">
      <w:pPr>
        <w:shd w:val="clear" w:color="auto" w:fill="F6F6F6"/>
        <w:ind w:firstLine="708"/>
        <w:jc w:val="both"/>
        <w:rPr>
          <w:color w:val="333333"/>
          <w:sz w:val="28"/>
          <w:szCs w:val="28"/>
        </w:rPr>
      </w:pPr>
      <w:r w:rsidRPr="000D23F0">
        <w:rPr>
          <w:color w:val="333333"/>
          <w:sz w:val="28"/>
          <w:szCs w:val="28"/>
        </w:rPr>
        <w:t xml:space="preserve">Цель: дать сведения о внешней и внутренней речи. </w:t>
      </w:r>
    </w:p>
    <w:p w:rsidR="00080C35" w:rsidRPr="000D23F0" w:rsidRDefault="00080C35" w:rsidP="00080C35">
      <w:pPr>
        <w:shd w:val="clear" w:color="auto" w:fill="F6F6F6"/>
        <w:ind w:firstLine="708"/>
        <w:jc w:val="both"/>
        <w:rPr>
          <w:color w:val="333333"/>
          <w:sz w:val="28"/>
          <w:szCs w:val="28"/>
        </w:rPr>
      </w:pPr>
      <w:r w:rsidRPr="000D23F0">
        <w:rPr>
          <w:color w:val="333333"/>
          <w:sz w:val="28"/>
          <w:szCs w:val="28"/>
        </w:rPr>
        <w:t xml:space="preserve">Теоретический материал: Речь – обмен информацией между людьми при помощи языка Различают две формы речи: внешняя и внутренняя. 1. Внешняя речь - система используемых человеком звуковых сигналов, письменных знаков и символов для передачи информации, процесс материализации мысли. Внешняя речь включает следующие виды: устную (диалогическую и монологическую) и письменную. 2. Внутренняя речь (речь "про себя") - это речь, лишенная звукового оформления и протекающая с использованием языковых значений, но вне коммуникативной функции; внутреннее проговаривание. Внутренняя речь - это речь, не выполняющая функции общения, а лишь обслуживающая процесс мышления конкретного человека. </w:t>
      </w:r>
    </w:p>
    <w:p w:rsidR="00080C35" w:rsidRPr="000D23F0" w:rsidRDefault="00080C35" w:rsidP="00080C35">
      <w:pPr>
        <w:shd w:val="clear" w:color="auto" w:fill="F6F6F6"/>
        <w:ind w:firstLine="708"/>
        <w:jc w:val="both"/>
        <w:rPr>
          <w:color w:val="333333"/>
          <w:sz w:val="28"/>
          <w:szCs w:val="28"/>
        </w:rPr>
      </w:pPr>
      <w:r w:rsidRPr="000D23F0">
        <w:rPr>
          <w:color w:val="333333"/>
          <w:sz w:val="28"/>
          <w:szCs w:val="28"/>
        </w:rPr>
        <w:t xml:space="preserve">Задание 1. Составьте монологическое высказывание « Виды и формы речи». Контрольные вопросы: 1. Что такое речь? 2. Какая речь называется внешней? 3. Какая речь называется внутренней? 4. Каковы основные функции внешней речи? Задания к СРС Написать сообщение «Функции внешней речи». </w:t>
      </w:r>
    </w:p>
    <w:p w:rsidR="00080C35" w:rsidRPr="000D23F0" w:rsidRDefault="00080C35" w:rsidP="00080C35">
      <w:pPr>
        <w:shd w:val="clear" w:color="auto" w:fill="F6F6F6"/>
        <w:ind w:firstLine="708"/>
        <w:jc w:val="both"/>
        <w:rPr>
          <w:color w:val="333333"/>
          <w:sz w:val="28"/>
          <w:szCs w:val="28"/>
        </w:rPr>
      </w:pPr>
    </w:p>
    <w:p w:rsidR="00080C35" w:rsidRPr="000D23F0" w:rsidRDefault="00080C35" w:rsidP="00080C35">
      <w:pPr>
        <w:shd w:val="clear" w:color="auto" w:fill="F6F6F6"/>
        <w:ind w:firstLine="708"/>
        <w:jc w:val="both"/>
        <w:rPr>
          <w:b/>
          <w:color w:val="333333"/>
          <w:sz w:val="28"/>
          <w:szCs w:val="28"/>
        </w:rPr>
      </w:pPr>
      <w:r w:rsidRPr="000D23F0">
        <w:rPr>
          <w:b/>
          <w:color w:val="333333"/>
          <w:sz w:val="28"/>
          <w:szCs w:val="28"/>
        </w:rPr>
        <w:t xml:space="preserve">Система языка и основные функции языка. </w:t>
      </w:r>
    </w:p>
    <w:p w:rsidR="00080C35" w:rsidRPr="000D23F0" w:rsidRDefault="00080C35" w:rsidP="00080C35">
      <w:pPr>
        <w:shd w:val="clear" w:color="auto" w:fill="F6F6F6"/>
        <w:ind w:firstLine="708"/>
        <w:jc w:val="both"/>
        <w:rPr>
          <w:color w:val="333333"/>
          <w:sz w:val="28"/>
          <w:szCs w:val="28"/>
        </w:rPr>
      </w:pPr>
      <w:r w:rsidRPr="000D23F0">
        <w:rPr>
          <w:color w:val="333333"/>
          <w:sz w:val="28"/>
          <w:szCs w:val="28"/>
        </w:rPr>
        <w:t xml:space="preserve">Цель: дать сведения о системе языка. </w:t>
      </w:r>
    </w:p>
    <w:p w:rsidR="00080C35" w:rsidRPr="000D23F0" w:rsidRDefault="00080C35" w:rsidP="00080C35">
      <w:pPr>
        <w:shd w:val="clear" w:color="auto" w:fill="F6F6F6"/>
        <w:ind w:firstLine="708"/>
        <w:jc w:val="both"/>
        <w:rPr>
          <w:color w:val="333333"/>
          <w:sz w:val="28"/>
          <w:szCs w:val="28"/>
        </w:rPr>
      </w:pPr>
      <w:r w:rsidRPr="000D23F0">
        <w:rPr>
          <w:color w:val="333333"/>
          <w:sz w:val="28"/>
          <w:szCs w:val="28"/>
        </w:rPr>
        <w:t xml:space="preserve">Теоретический материал: Язык определяется обычно в двух аспектах: первый – это система фонетических, лексических, грамматических средств, являющихся орудием выражения мысли, чувств, волеизъявлений, служащая важнейшим средством общения людей, т.е. язык – социальное явление, связанное в своем возникновении и развитии с человеческим коллективом; второй – разновидность речи, характеризующаяся теми или иными стилистическими признаками (казахский язык, разговорный язык). </w:t>
      </w:r>
    </w:p>
    <w:p w:rsidR="00080C35" w:rsidRPr="000D23F0" w:rsidRDefault="00080C35" w:rsidP="00080C35">
      <w:pPr>
        <w:shd w:val="clear" w:color="auto" w:fill="F6F6F6"/>
        <w:ind w:firstLine="708"/>
        <w:jc w:val="both"/>
        <w:rPr>
          <w:color w:val="333333"/>
          <w:sz w:val="28"/>
          <w:szCs w:val="28"/>
        </w:rPr>
      </w:pPr>
      <w:r w:rsidRPr="000D23F0">
        <w:rPr>
          <w:color w:val="333333"/>
          <w:sz w:val="28"/>
          <w:szCs w:val="28"/>
        </w:rPr>
        <w:t xml:space="preserve">Задание 1. Составьте монологическое высказывание «Основные функции языка». Контрольные вопросы: 1. Что такое система языка? 2. В каких аспектах определяется язык? Задания к СРС Написать сообщение «Система языка и основные функции языка». </w:t>
      </w:r>
    </w:p>
    <w:p w:rsidR="00080C35" w:rsidRPr="000D23F0" w:rsidRDefault="008012B8" w:rsidP="008012B8">
      <w:pPr>
        <w:shd w:val="clear" w:color="auto" w:fill="F6F6F6"/>
        <w:jc w:val="both"/>
        <w:rPr>
          <w:b/>
          <w:color w:val="333333"/>
          <w:sz w:val="28"/>
          <w:szCs w:val="28"/>
        </w:rPr>
      </w:pPr>
      <w:r w:rsidRPr="000D23F0">
        <w:rPr>
          <w:color w:val="333333"/>
          <w:sz w:val="28"/>
          <w:szCs w:val="28"/>
        </w:rPr>
        <w:t xml:space="preserve"> </w:t>
      </w:r>
      <w:r w:rsidR="00080C35" w:rsidRPr="000D23F0">
        <w:rPr>
          <w:b/>
          <w:color w:val="333333"/>
          <w:sz w:val="28"/>
          <w:szCs w:val="28"/>
        </w:rPr>
        <w:t xml:space="preserve">Общая характеристика форм и видов речи. Устная речь: ее ведущие признаки. Письменная речь: основные жанры письменной речи. </w:t>
      </w:r>
    </w:p>
    <w:p w:rsidR="00080C35" w:rsidRPr="000D23F0" w:rsidRDefault="00080C35" w:rsidP="00080C35">
      <w:pPr>
        <w:shd w:val="clear" w:color="auto" w:fill="F6F6F6"/>
        <w:ind w:firstLine="708"/>
        <w:jc w:val="both"/>
        <w:rPr>
          <w:color w:val="333333"/>
          <w:sz w:val="28"/>
          <w:szCs w:val="28"/>
        </w:rPr>
      </w:pPr>
      <w:r w:rsidRPr="000D23F0">
        <w:rPr>
          <w:color w:val="333333"/>
          <w:sz w:val="28"/>
          <w:szCs w:val="28"/>
        </w:rPr>
        <w:t xml:space="preserve">Цель: дать сведения о формах и видах речи. </w:t>
      </w:r>
    </w:p>
    <w:p w:rsidR="00080C35" w:rsidRPr="000D23F0" w:rsidRDefault="00080C35" w:rsidP="00080C35">
      <w:pPr>
        <w:shd w:val="clear" w:color="auto" w:fill="F6F6F6"/>
        <w:ind w:firstLine="708"/>
        <w:jc w:val="both"/>
        <w:rPr>
          <w:color w:val="333333"/>
          <w:sz w:val="28"/>
          <w:szCs w:val="28"/>
        </w:rPr>
      </w:pPr>
      <w:r w:rsidRPr="000D23F0">
        <w:rPr>
          <w:color w:val="333333"/>
          <w:sz w:val="28"/>
          <w:szCs w:val="28"/>
        </w:rPr>
        <w:t xml:space="preserve">Теоретический материал: Речь - говорение, происходящее как в устной, так и в письменной форме. Речь материальна, воспринимается чувствами‚ (слухом, зрением, осязанием), язык же (система языка) включает в себя абстрактные аналоги единиц речи. Речь конкретна, неповторима, устремлена к определенной цели, обусловлена ситуацией общения, развертывается во времени и пространстве, является видом свободной творческой деятельности. Устная речь – форма речи, состоящая из умения понимать звучащую речь (аудирование) и умение производить речь в звуковой форме (говорение). Письменная речь – форма речи, связанная с выражением и восприятием мыслей в графической форме. Письменная речь включает в себя, таким образом, два вида речевой деятельности: письмо (продуктивный), чтение (рецептивный). Письменная речь может осуществляться средствами массовой коммуникации (книга, пресса и др.) и индивидуальной (письмо, заявление, поздравление, план, тезисы, аннотация и др.). </w:t>
      </w:r>
    </w:p>
    <w:p w:rsidR="00080C35" w:rsidRPr="000D23F0" w:rsidRDefault="00080C35" w:rsidP="00080C35">
      <w:pPr>
        <w:shd w:val="clear" w:color="auto" w:fill="F6F6F6"/>
        <w:ind w:firstLine="708"/>
        <w:jc w:val="both"/>
        <w:rPr>
          <w:color w:val="333333"/>
          <w:sz w:val="28"/>
          <w:szCs w:val="28"/>
        </w:rPr>
      </w:pPr>
      <w:r w:rsidRPr="000D23F0">
        <w:rPr>
          <w:color w:val="333333"/>
          <w:sz w:val="28"/>
          <w:szCs w:val="28"/>
        </w:rPr>
        <w:t xml:space="preserve">1. Составьте монологическое высказывание «Устная и письменная речь». Контрольные вопросы: 1. Каковы ведущие признаки устной речи? 2. Каковы ведущие признаки письменной речи? Задания к СРС Составить схему «Основные жанры письменной речи». </w:t>
      </w:r>
    </w:p>
    <w:p w:rsidR="00080C35" w:rsidRPr="000D23F0" w:rsidRDefault="00080C35" w:rsidP="008012B8">
      <w:pPr>
        <w:shd w:val="clear" w:color="auto" w:fill="F6F6F6"/>
        <w:jc w:val="both"/>
        <w:rPr>
          <w:b/>
          <w:color w:val="333333"/>
          <w:sz w:val="28"/>
          <w:szCs w:val="28"/>
        </w:rPr>
      </w:pPr>
      <w:r w:rsidRPr="000D23F0">
        <w:rPr>
          <w:b/>
          <w:color w:val="333333"/>
          <w:sz w:val="28"/>
          <w:szCs w:val="28"/>
        </w:rPr>
        <w:t xml:space="preserve">Текст как ведущая единица словесной коммуникации. Основные признаки текста. </w:t>
      </w:r>
    </w:p>
    <w:p w:rsidR="00080C35" w:rsidRPr="000D23F0" w:rsidRDefault="00080C35" w:rsidP="00080C35">
      <w:pPr>
        <w:shd w:val="clear" w:color="auto" w:fill="F6F6F6"/>
        <w:ind w:firstLine="708"/>
        <w:jc w:val="both"/>
        <w:rPr>
          <w:color w:val="333333"/>
          <w:sz w:val="28"/>
          <w:szCs w:val="28"/>
        </w:rPr>
      </w:pPr>
      <w:r w:rsidRPr="000D23F0">
        <w:rPr>
          <w:color w:val="333333"/>
          <w:sz w:val="28"/>
          <w:szCs w:val="28"/>
        </w:rPr>
        <w:t xml:space="preserve">Цель: дать сведения о тексте, основных признаках текста. </w:t>
      </w:r>
    </w:p>
    <w:p w:rsidR="00080C35" w:rsidRPr="000D23F0" w:rsidRDefault="00080C35" w:rsidP="00080C35">
      <w:pPr>
        <w:shd w:val="clear" w:color="auto" w:fill="F6F6F6"/>
        <w:ind w:firstLine="708"/>
        <w:jc w:val="both"/>
        <w:rPr>
          <w:color w:val="333333"/>
          <w:sz w:val="28"/>
          <w:szCs w:val="28"/>
        </w:rPr>
      </w:pPr>
      <w:r w:rsidRPr="000D23F0">
        <w:rPr>
          <w:color w:val="333333"/>
          <w:sz w:val="28"/>
          <w:szCs w:val="28"/>
        </w:rPr>
        <w:t xml:space="preserve">Теоретический материал: Текст – объединенная смысловой и грамматической связью последовательность речевых единиц: высказываний, сложных синтаксических целых, фрагментов, разделов и.т.д. Основные признаки текста: -тематическое единство текста; - заголовок; - завершенность текста. </w:t>
      </w:r>
    </w:p>
    <w:p w:rsidR="00080C35" w:rsidRPr="000D23F0" w:rsidRDefault="00080C35" w:rsidP="00080C35">
      <w:pPr>
        <w:shd w:val="clear" w:color="auto" w:fill="F6F6F6"/>
        <w:ind w:firstLine="708"/>
        <w:jc w:val="both"/>
        <w:rPr>
          <w:color w:val="333333"/>
          <w:sz w:val="28"/>
          <w:szCs w:val="28"/>
        </w:rPr>
      </w:pPr>
      <w:r w:rsidRPr="000D23F0">
        <w:rPr>
          <w:color w:val="333333"/>
          <w:sz w:val="28"/>
          <w:szCs w:val="28"/>
        </w:rPr>
        <w:t xml:space="preserve">1. Прочитайте текст. Определите основные признаки текста. Контрольные вопросы: 1. Что такое текст? 2. Каковы основные признаки текста Задания к СРС Составить схему «Основные признаки текста». </w:t>
      </w:r>
    </w:p>
    <w:p w:rsidR="00080C35" w:rsidRPr="000D23F0" w:rsidRDefault="00080C35" w:rsidP="00080C35">
      <w:pPr>
        <w:shd w:val="clear" w:color="auto" w:fill="F6F6F6"/>
        <w:ind w:firstLine="708"/>
        <w:jc w:val="both"/>
        <w:rPr>
          <w:color w:val="333333"/>
          <w:sz w:val="28"/>
          <w:szCs w:val="28"/>
        </w:rPr>
      </w:pPr>
    </w:p>
    <w:p w:rsidR="00080C35" w:rsidRPr="000D23F0" w:rsidRDefault="00080C35" w:rsidP="00080C35">
      <w:pPr>
        <w:shd w:val="clear" w:color="auto" w:fill="F6F6F6"/>
        <w:ind w:firstLine="708"/>
        <w:jc w:val="both"/>
        <w:rPr>
          <w:b/>
          <w:color w:val="333333"/>
          <w:sz w:val="28"/>
          <w:szCs w:val="28"/>
        </w:rPr>
      </w:pPr>
      <w:r w:rsidRPr="000D23F0">
        <w:rPr>
          <w:b/>
          <w:color w:val="333333"/>
          <w:sz w:val="28"/>
          <w:szCs w:val="28"/>
        </w:rPr>
        <w:t xml:space="preserve">ССЦ как компонент текста. Способы связи предложений в тексте: цепная и параллельная связь. </w:t>
      </w:r>
    </w:p>
    <w:p w:rsidR="00080C35" w:rsidRPr="000D23F0" w:rsidRDefault="00080C35" w:rsidP="00080C35">
      <w:pPr>
        <w:shd w:val="clear" w:color="auto" w:fill="F6F6F6"/>
        <w:ind w:firstLine="708"/>
        <w:jc w:val="both"/>
        <w:rPr>
          <w:color w:val="333333"/>
          <w:sz w:val="28"/>
          <w:szCs w:val="28"/>
        </w:rPr>
      </w:pPr>
      <w:r w:rsidRPr="000D23F0">
        <w:rPr>
          <w:color w:val="333333"/>
          <w:sz w:val="28"/>
          <w:szCs w:val="28"/>
        </w:rPr>
        <w:t xml:space="preserve">Цель: дать сведения о ССЦ. </w:t>
      </w:r>
    </w:p>
    <w:p w:rsidR="00080C35" w:rsidRPr="000D23F0" w:rsidRDefault="00080C35" w:rsidP="00080C35">
      <w:pPr>
        <w:shd w:val="clear" w:color="auto" w:fill="F6F6F6"/>
        <w:ind w:firstLine="708"/>
        <w:jc w:val="both"/>
        <w:rPr>
          <w:color w:val="333333"/>
          <w:sz w:val="28"/>
          <w:szCs w:val="28"/>
        </w:rPr>
      </w:pPr>
      <w:r w:rsidRPr="000D23F0">
        <w:rPr>
          <w:color w:val="333333"/>
          <w:sz w:val="28"/>
          <w:szCs w:val="28"/>
        </w:rPr>
        <w:t xml:space="preserve">Теоретический материал: Сложное синтаксическое целое - это сочетание нескольких тесно взаимосвязанных по смыслу и синтаксически предложений, представляющих более полное по сравнению с отдельным предложением развитие мысли. ССЦ характеризуется единством темы, мысли, высказывания, тесной смысловой спаянностью предложений. Композиционные части в ССЦ: зачин, средняя часть, концовка. Цепная связь – структурное сцепление предложений, непрерывное движение мысли от одного предложения к другому осуществляется обычно через повтор выделяемого в предыдущем предложении слова (члена предложения) и развертывания его в последующем. Основными средствами связи выступают лексические повторы, лексические и текстовые синонимы, местоимения. При параллельной связи структурная соотнесенность предложений выражается в их параллельном отношении, т.е. предложения не развиваются одно из другого, а каждое последующее построено по типу предшествующего. Основные средства выражения параллельной связи – одинаковый порядок слов, однотипность грамматических форм выражения членов предложения, видовременная соотнесенность сказуемых. </w:t>
      </w:r>
    </w:p>
    <w:p w:rsidR="00080C35" w:rsidRPr="000D23F0" w:rsidRDefault="00080C35" w:rsidP="00080C35">
      <w:pPr>
        <w:shd w:val="clear" w:color="auto" w:fill="F6F6F6"/>
        <w:ind w:firstLine="708"/>
        <w:jc w:val="both"/>
        <w:rPr>
          <w:color w:val="333333"/>
          <w:sz w:val="28"/>
          <w:szCs w:val="28"/>
        </w:rPr>
      </w:pPr>
      <w:r w:rsidRPr="000D23F0">
        <w:rPr>
          <w:color w:val="333333"/>
          <w:sz w:val="28"/>
          <w:szCs w:val="28"/>
        </w:rPr>
        <w:t xml:space="preserve">Задание 1. Прочитайте текст. Определите способы связи предложений в тексте. Контрольные вопросы: 1. Что такое ССЦ? 2. Каковы основные средства связи при цепной связи? 2. Каковы основные средства связи при параллельной связи? Задания к СРС Составить схемы: 1. «Основные средства связи при цепной связи», 2. «Основные средства связи при параллельной связи». </w:t>
      </w:r>
    </w:p>
    <w:p w:rsidR="00080C35" w:rsidRPr="000D23F0" w:rsidRDefault="00080C35" w:rsidP="008012B8">
      <w:pPr>
        <w:shd w:val="clear" w:color="auto" w:fill="F6F6F6"/>
        <w:jc w:val="both"/>
        <w:rPr>
          <w:b/>
          <w:color w:val="333333"/>
          <w:sz w:val="28"/>
          <w:szCs w:val="28"/>
        </w:rPr>
      </w:pPr>
      <w:r w:rsidRPr="000D23F0">
        <w:rPr>
          <w:b/>
          <w:color w:val="333333"/>
          <w:sz w:val="28"/>
          <w:szCs w:val="28"/>
        </w:rPr>
        <w:t xml:space="preserve">Функционально-смысловые типы речи. Описание как тип речи. </w:t>
      </w:r>
    </w:p>
    <w:p w:rsidR="00080C35" w:rsidRPr="000D23F0" w:rsidRDefault="00080C35" w:rsidP="00080C35">
      <w:pPr>
        <w:shd w:val="clear" w:color="auto" w:fill="F6F6F6"/>
        <w:ind w:firstLine="708"/>
        <w:jc w:val="both"/>
        <w:rPr>
          <w:color w:val="333333"/>
          <w:sz w:val="28"/>
          <w:szCs w:val="28"/>
        </w:rPr>
      </w:pPr>
      <w:r w:rsidRPr="000D23F0">
        <w:rPr>
          <w:color w:val="333333"/>
          <w:sz w:val="28"/>
          <w:szCs w:val="28"/>
        </w:rPr>
        <w:t xml:space="preserve">Цель: дать сведения об описании как типе речи. </w:t>
      </w:r>
    </w:p>
    <w:p w:rsidR="00080C35" w:rsidRPr="000D23F0" w:rsidRDefault="00080C35" w:rsidP="00080C35">
      <w:pPr>
        <w:shd w:val="clear" w:color="auto" w:fill="F6F6F6"/>
        <w:ind w:firstLine="708"/>
        <w:jc w:val="both"/>
        <w:rPr>
          <w:color w:val="333333"/>
          <w:sz w:val="28"/>
          <w:szCs w:val="28"/>
        </w:rPr>
      </w:pPr>
      <w:r w:rsidRPr="000D23F0">
        <w:rPr>
          <w:color w:val="333333"/>
          <w:sz w:val="28"/>
          <w:szCs w:val="28"/>
        </w:rPr>
        <w:t xml:space="preserve">Теоретический материал: В зависимости от содержания высказывания различают описание, повествование, рассуждение. Каждый тип речи обладает отличительными признаками. Описание — тип монологического высказывания, в котором описывается явления, предметы, люди. Общим для всех видов описания является одновременность проявления признаков. Цель описания в том, чтобы читатель увидел предмет описания, представил его в своем сознании. Описание может быть использовано в любом стиле речи, но в научном характеристика предмета должна быть предельно полной, а в художественном акцент делается только на самых ярких деталях. </w:t>
      </w:r>
    </w:p>
    <w:p w:rsidR="00080C35" w:rsidRPr="000D23F0" w:rsidRDefault="00080C35" w:rsidP="00080C35">
      <w:pPr>
        <w:shd w:val="clear" w:color="auto" w:fill="F6F6F6"/>
        <w:ind w:firstLine="708"/>
        <w:jc w:val="both"/>
        <w:rPr>
          <w:color w:val="333333"/>
          <w:sz w:val="28"/>
          <w:szCs w:val="28"/>
        </w:rPr>
      </w:pPr>
      <w:r w:rsidRPr="000D23F0">
        <w:rPr>
          <w:color w:val="333333"/>
          <w:sz w:val="28"/>
          <w:szCs w:val="28"/>
        </w:rPr>
        <w:t xml:space="preserve">Задание 1. Прочитайте текст. Определите, к какому функционально-смысловому типу речи относится текст. Контрольные вопросы: 1. Назовите типы речи. 2. Что такое описание? 2. Каковы основные признаки описания? Задания к СРС Составить описание природы. </w:t>
      </w:r>
    </w:p>
    <w:p w:rsidR="00080C35" w:rsidRPr="000D23F0" w:rsidRDefault="00080C35" w:rsidP="00080C35">
      <w:pPr>
        <w:shd w:val="clear" w:color="auto" w:fill="F6F6F6"/>
        <w:ind w:firstLine="708"/>
        <w:jc w:val="both"/>
        <w:rPr>
          <w:color w:val="333333"/>
          <w:sz w:val="28"/>
          <w:szCs w:val="28"/>
        </w:rPr>
      </w:pPr>
    </w:p>
    <w:p w:rsidR="00080C35" w:rsidRPr="000D23F0" w:rsidRDefault="00080C35" w:rsidP="008012B8">
      <w:pPr>
        <w:shd w:val="clear" w:color="auto" w:fill="F6F6F6"/>
        <w:jc w:val="both"/>
        <w:rPr>
          <w:color w:val="333333"/>
          <w:sz w:val="28"/>
          <w:szCs w:val="28"/>
        </w:rPr>
      </w:pPr>
      <w:r w:rsidRPr="000D23F0">
        <w:rPr>
          <w:b/>
          <w:color w:val="333333"/>
          <w:sz w:val="28"/>
          <w:szCs w:val="28"/>
        </w:rPr>
        <w:t>Повествование в различных сферах общения.</w:t>
      </w:r>
      <w:r w:rsidRPr="000D23F0">
        <w:rPr>
          <w:color w:val="333333"/>
          <w:sz w:val="28"/>
          <w:szCs w:val="28"/>
        </w:rPr>
        <w:t xml:space="preserve"> </w:t>
      </w:r>
    </w:p>
    <w:p w:rsidR="00080C35" w:rsidRPr="000D23F0" w:rsidRDefault="00080C35" w:rsidP="00080C35">
      <w:pPr>
        <w:shd w:val="clear" w:color="auto" w:fill="F6F6F6"/>
        <w:ind w:firstLine="708"/>
        <w:jc w:val="both"/>
        <w:rPr>
          <w:color w:val="333333"/>
          <w:sz w:val="28"/>
          <w:szCs w:val="28"/>
        </w:rPr>
      </w:pPr>
      <w:r w:rsidRPr="000D23F0">
        <w:rPr>
          <w:color w:val="333333"/>
          <w:sz w:val="28"/>
          <w:szCs w:val="28"/>
        </w:rPr>
        <w:t xml:space="preserve">Цель: дать сведения о повествовании как типе речи. </w:t>
      </w:r>
    </w:p>
    <w:p w:rsidR="00080C35" w:rsidRPr="000D23F0" w:rsidRDefault="00080C35" w:rsidP="00080C35">
      <w:pPr>
        <w:shd w:val="clear" w:color="auto" w:fill="F6F6F6"/>
        <w:ind w:firstLine="708"/>
        <w:jc w:val="both"/>
        <w:rPr>
          <w:color w:val="333333"/>
          <w:sz w:val="28"/>
          <w:szCs w:val="28"/>
        </w:rPr>
      </w:pPr>
      <w:r w:rsidRPr="000D23F0">
        <w:rPr>
          <w:color w:val="333333"/>
          <w:sz w:val="28"/>
          <w:szCs w:val="28"/>
        </w:rPr>
        <w:t xml:space="preserve">Теоретический материал: Повествование — это рассказ, сообщение о каком-либо событии в его временной последовательности. Главная задача при повествовании — сообщить о последовательности действий или событий. К текстам такого типа можно задать следующие вопросы: какова последовательность действий (событий)? что происходило сначала и что происходило потом? В текстах-повествованиях часто употребляются глаголы в форме прошедшего времени совершенного вида </w:t>
      </w:r>
    </w:p>
    <w:p w:rsidR="00080C35" w:rsidRPr="000D23F0" w:rsidRDefault="00080C35" w:rsidP="00080C35">
      <w:pPr>
        <w:shd w:val="clear" w:color="auto" w:fill="F6F6F6"/>
        <w:ind w:firstLine="708"/>
        <w:jc w:val="both"/>
        <w:rPr>
          <w:color w:val="333333"/>
          <w:sz w:val="28"/>
          <w:szCs w:val="28"/>
        </w:rPr>
      </w:pPr>
      <w:r w:rsidRPr="000D23F0">
        <w:rPr>
          <w:color w:val="333333"/>
          <w:sz w:val="28"/>
          <w:szCs w:val="28"/>
        </w:rPr>
        <w:t xml:space="preserve">1. Прочитайте текст. Определите, к какому функционально-смысловому типу речи относится текст. Контрольные вопросы: 1. Что такое повествование? 2. Каковы основные признаки повествования? Задания к СРС Составить текст-повествование «Мой первый день в школе». </w:t>
      </w:r>
    </w:p>
    <w:p w:rsidR="00080C35" w:rsidRPr="000D23F0" w:rsidRDefault="00080C35" w:rsidP="00080C35">
      <w:pPr>
        <w:shd w:val="clear" w:color="auto" w:fill="F6F6F6"/>
        <w:ind w:firstLine="708"/>
        <w:jc w:val="both"/>
        <w:rPr>
          <w:color w:val="333333"/>
          <w:sz w:val="28"/>
          <w:szCs w:val="28"/>
        </w:rPr>
      </w:pPr>
    </w:p>
    <w:p w:rsidR="00080C35" w:rsidRPr="000D23F0" w:rsidRDefault="00080C35" w:rsidP="00080C35">
      <w:pPr>
        <w:shd w:val="clear" w:color="auto" w:fill="F6F6F6"/>
        <w:ind w:firstLine="708"/>
        <w:jc w:val="both"/>
        <w:rPr>
          <w:b/>
          <w:color w:val="333333"/>
          <w:sz w:val="28"/>
          <w:szCs w:val="28"/>
        </w:rPr>
      </w:pPr>
      <w:r w:rsidRPr="000D23F0">
        <w:rPr>
          <w:b/>
          <w:color w:val="333333"/>
          <w:sz w:val="28"/>
          <w:szCs w:val="28"/>
        </w:rPr>
        <w:t>Рассуждение как тип монолога. Виды рассуждения. Языковые особенности типов речи.</w:t>
      </w:r>
    </w:p>
    <w:p w:rsidR="00080C35" w:rsidRPr="000D23F0" w:rsidRDefault="00080C35" w:rsidP="00080C35">
      <w:pPr>
        <w:shd w:val="clear" w:color="auto" w:fill="F6F6F6"/>
        <w:ind w:firstLine="708"/>
        <w:jc w:val="both"/>
        <w:rPr>
          <w:color w:val="333333"/>
          <w:sz w:val="28"/>
          <w:szCs w:val="28"/>
        </w:rPr>
      </w:pPr>
      <w:r w:rsidRPr="000D23F0">
        <w:rPr>
          <w:color w:val="333333"/>
          <w:sz w:val="28"/>
          <w:szCs w:val="28"/>
        </w:rPr>
        <w:t xml:space="preserve"> Цель: дать сведения о рассуждении как типе речи. </w:t>
      </w:r>
    </w:p>
    <w:p w:rsidR="00080C35" w:rsidRPr="000D23F0" w:rsidRDefault="00080C35" w:rsidP="00080C35">
      <w:pPr>
        <w:shd w:val="clear" w:color="auto" w:fill="F6F6F6"/>
        <w:ind w:firstLine="708"/>
        <w:jc w:val="both"/>
        <w:rPr>
          <w:color w:val="333333"/>
          <w:sz w:val="28"/>
          <w:szCs w:val="28"/>
        </w:rPr>
      </w:pPr>
      <w:r w:rsidRPr="000D23F0">
        <w:rPr>
          <w:color w:val="333333"/>
          <w:sz w:val="28"/>
          <w:szCs w:val="28"/>
        </w:rPr>
        <w:t xml:space="preserve">Теоретический материал: Рассуждение — исследование предмета, раскрытие, доказательство определенных положений. Виды рассуждения в научном стиле: рассуждение-объяснение, рассуждение-доказательство, рассуждение-размышление. Типовая композиция текста-рассуждения: -тезис (мысль, которая требует доказательства), -система аргументов, -вывод. Для грамматической связи между тезисом и аргументами нередко используются вводные слова: во-первых, во-вторых, наконец, итак, следовательно, таким образом. В тексте-рассуждении широко используются предложения с союзами однако, хотя, несмотря на то что, так как. </w:t>
      </w:r>
    </w:p>
    <w:p w:rsidR="00080C35" w:rsidRPr="000D23F0" w:rsidRDefault="00080C35" w:rsidP="00080C35">
      <w:pPr>
        <w:shd w:val="clear" w:color="auto" w:fill="F6F6F6"/>
        <w:ind w:firstLine="708"/>
        <w:jc w:val="both"/>
        <w:rPr>
          <w:color w:val="333333"/>
          <w:sz w:val="28"/>
          <w:szCs w:val="28"/>
        </w:rPr>
      </w:pPr>
      <w:r w:rsidRPr="000D23F0">
        <w:rPr>
          <w:color w:val="333333"/>
          <w:sz w:val="28"/>
          <w:szCs w:val="28"/>
        </w:rPr>
        <w:t xml:space="preserve">Задание 1. Прочитайте текст. Определите, к какому функционально-смысловому типу речи относится текст. Контрольные вопросы: 1. Что такое рассуждение? 2. Каковы основные признаки рассуждения? 3. Какова композиция рассуждения? Задания к СРС: Составить текст- рассуждение. Приведите аргументы в доказательство тезиса «Ролевые игры – эффективное средство обучения в начальных классах». </w:t>
      </w:r>
    </w:p>
    <w:p w:rsidR="00080C35" w:rsidRPr="000D23F0" w:rsidRDefault="00080C35" w:rsidP="00080C35">
      <w:pPr>
        <w:shd w:val="clear" w:color="auto" w:fill="F6F6F6"/>
        <w:ind w:firstLine="708"/>
        <w:jc w:val="both"/>
        <w:rPr>
          <w:color w:val="333333"/>
          <w:sz w:val="28"/>
          <w:szCs w:val="28"/>
        </w:rPr>
      </w:pPr>
    </w:p>
    <w:p w:rsidR="00080C35" w:rsidRPr="000D23F0" w:rsidRDefault="00080C35" w:rsidP="006E3E58">
      <w:pPr>
        <w:shd w:val="clear" w:color="auto" w:fill="F6F6F6"/>
        <w:jc w:val="both"/>
        <w:rPr>
          <w:b/>
          <w:color w:val="333333"/>
          <w:sz w:val="28"/>
          <w:szCs w:val="28"/>
        </w:rPr>
      </w:pPr>
      <w:r w:rsidRPr="000D23F0">
        <w:rPr>
          <w:b/>
          <w:color w:val="333333"/>
          <w:sz w:val="28"/>
          <w:szCs w:val="28"/>
        </w:rPr>
        <w:t xml:space="preserve">Функциональные стили речи. Общая характеристика функциональных стилей речи. </w:t>
      </w:r>
    </w:p>
    <w:p w:rsidR="00080C35" w:rsidRPr="000D23F0" w:rsidRDefault="00080C35" w:rsidP="00080C35">
      <w:pPr>
        <w:shd w:val="clear" w:color="auto" w:fill="F6F6F6"/>
        <w:ind w:firstLine="708"/>
        <w:jc w:val="both"/>
        <w:rPr>
          <w:color w:val="333333"/>
          <w:sz w:val="28"/>
          <w:szCs w:val="28"/>
        </w:rPr>
      </w:pPr>
      <w:r w:rsidRPr="000D23F0">
        <w:rPr>
          <w:color w:val="333333"/>
          <w:sz w:val="28"/>
          <w:szCs w:val="28"/>
        </w:rPr>
        <w:t xml:space="preserve">Цель: дать сведения о функциональных стилях речи. </w:t>
      </w:r>
    </w:p>
    <w:p w:rsidR="00080C35" w:rsidRPr="000D23F0" w:rsidRDefault="00080C35" w:rsidP="00080C35">
      <w:pPr>
        <w:shd w:val="clear" w:color="auto" w:fill="F6F6F6"/>
        <w:ind w:firstLine="708"/>
        <w:jc w:val="both"/>
        <w:rPr>
          <w:color w:val="333333"/>
          <w:sz w:val="28"/>
          <w:szCs w:val="28"/>
        </w:rPr>
      </w:pPr>
      <w:r w:rsidRPr="000D23F0">
        <w:rPr>
          <w:color w:val="333333"/>
          <w:sz w:val="28"/>
          <w:szCs w:val="28"/>
        </w:rPr>
        <w:t>Теоретический материал: Функциональные стили речи — исторически сложившаяся система речевых средств, используемых в той или иной сфере человеческого общения; разновидность литературного языка, выполняющая определенную функцию в общении. Выделяют пять основных разновидностей функциональных стилей речи: научный, официально-деловой, публицистический, разговорный, художественный. Научный стиль — стиль научных сообщений. Основная его функция — сообщение информации, а также доказательство ее истинности. Официально-деловой стиль используется для сообщения, информирования в официальной обстановке (сфера законодательства, делопроизводства, административно-правовой деятельности). Этот стиль служит для оформления документов: законов, приказов, постановлений, характеристик, протоколов, расписок, справок. Публицистический стиль служит для воздействия на людей через средства массовой информации. Этот стиль употребляется в сферах политико-идеологических, общественных и культурных отношений. Стилевые черты — логичность, образность, эмоциональность, оценочность, призывность. Разговорный стиль служит для непосредственного общения, когда автор делится с окружающими своими мыслями или чувствами, обменивается информацией по бытовым вопросам в неофициальной обстановке. В нём часто используется разговорная и просторечная лексика. Обычная форма реализации разговорного стиля — диалог, этот стиль чаще используется в устной речи. Художественный стиль используется в художественной литературе. Он воздействует с помощью созданных образов на чувства и мысли читателей и слушателей. Жанры — драма, эпопея, поэзия, эпос, лирика.</w:t>
      </w:r>
    </w:p>
    <w:p w:rsidR="00080C35" w:rsidRPr="000D23F0" w:rsidRDefault="00080C35" w:rsidP="00080C35">
      <w:pPr>
        <w:shd w:val="clear" w:color="auto" w:fill="F6F6F6"/>
        <w:ind w:firstLine="708"/>
        <w:jc w:val="both"/>
        <w:rPr>
          <w:color w:val="333333"/>
          <w:sz w:val="28"/>
          <w:szCs w:val="28"/>
        </w:rPr>
      </w:pPr>
      <w:r w:rsidRPr="000D23F0">
        <w:rPr>
          <w:color w:val="333333"/>
          <w:sz w:val="28"/>
          <w:szCs w:val="28"/>
        </w:rPr>
        <w:t xml:space="preserve">Задание 1. Прочитайте текст. Определите, к какому функциональному стилю речи относится текст. Контрольные вопросы: 1. Что такое функциональные стили речи? 2. Назовите пять разновидностей функциональных стилей речи? Задания к СРС: Написать научную статью «Пути оптимизации учебного процесса». </w:t>
      </w:r>
    </w:p>
    <w:p w:rsidR="00080C35" w:rsidRPr="000D23F0" w:rsidRDefault="00080C35" w:rsidP="00080C35">
      <w:pPr>
        <w:shd w:val="clear" w:color="auto" w:fill="F6F6F6"/>
        <w:ind w:firstLine="708"/>
        <w:jc w:val="both"/>
        <w:rPr>
          <w:color w:val="333333"/>
          <w:sz w:val="28"/>
          <w:szCs w:val="28"/>
        </w:rPr>
      </w:pPr>
    </w:p>
    <w:p w:rsidR="00080C35" w:rsidRPr="000D23F0" w:rsidRDefault="00080C35" w:rsidP="00080C35">
      <w:pPr>
        <w:shd w:val="clear" w:color="auto" w:fill="F6F6F6"/>
        <w:ind w:firstLine="708"/>
        <w:jc w:val="both"/>
        <w:rPr>
          <w:b/>
          <w:color w:val="333333"/>
          <w:sz w:val="28"/>
          <w:szCs w:val="28"/>
        </w:rPr>
      </w:pPr>
      <w:r w:rsidRPr="000D23F0">
        <w:rPr>
          <w:b/>
          <w:color w:val="333333"/>
          <w:sz w:val="28"/>
          <w:szCs w:val="28"/>
        </w:rPr>
        <w:t xml:space="preserve">Официально-деловой стиль и его особенности. Основные жанры документации. </w:t>
      </w:r>
    </w:p>
    <w:p w:rsidR="00080C35" w:rsidRPr="000D23F0" w:rsidRDefault="00080C35" w:rsidP="00080C35">
      <w:pPr>
        <w:shd w:val="clear" w:color="auto" w:fill="F6F6F6"/>
        <w:ind w:firstLine="708"/>
        <w:jc w:val="both"/>
        <w:rPr>
          <w:color w:val="333333"/>
          <w:sz w:val="28"/>
          <w:szCs w:val="28"/>
        </w:rPr>
      </w:pPr>
      <w:r w:rsidRPr="000D23F0">
        <w:rPr>
          <w:color w:val="333333"/>
          <w:sz w:val="28"/>
          <w:szCs w:val="28"/>
        </w:rPr>
        <w:t xml:space="preserve">Цель: привить навыки составления деловых бумаг. </w:t>
      </w:r>
    </w:p>
    <w:p w:rsidR="00080C35" w:rsidRPr="000D23F0" w:rsidRDefault="00080C35" w:rsidP="00080C35">
      <w:pPr>
        <w:shd w:val="clear" w:color="auto" w:fill="F6F6F6"/>
        <w:ind w:firstLine="708"/>
        <w:jc w:val="both"/>
        <w:rPr>
          <w:color w:val="333333"/>
          <w:sz w:val="28"/>
          <w:szCs w:val="28"/>
        </w:rPr>
      </w:pPr>
      <w:r w:rsidRPr="000D23F0">
        <w:rPr>
          <w:color w:val="333333"/>
          <w:sz w:val="28"/>
          <w:szCs w:val="28"/>
        </w:rPr>
        <w:t xml:space="preserve">Теоретический материал: Официально-деловой стиль – один из функциональных стилей литературного языка, обслуживающий сферу письменных официально-деловых отношений. Официально-деловой стиль – это стиль документов: государственных актов, юридических законов, постановлений, инструкций, уставов, служебной переписки, частных деловых бумаг и т.п. Для официально-делового стиля характерны сухость, отсутствие эмоционально окрашенных слов, сжатость, компактность изложения. Самая яркая черта официально-делового стиля – это языковые штампы, или так называемые клише. Официально-деловой стиль – это стиль документов разных жанров, таких как: международных договоров, государственных актов, юридических законов, постановлений, уставов, инструкций, служебной переписки, деловых бумаг и т.д. </w:t>
      </w:r>
    </w:p>
    <w:p w:rsidR="00080C35" w:rsidRPr="000D23F0" w:rsidRDefault="00080C35" w:rsidP="00080C35">
      <w:pPr>
        <w:shd w:val="clear" w:color="auto" w:fill="F6F6F6"/>
        <w:ind w:firstLine="708"/>
        <w:jc w:val="both"/>
        <w:rPr>
          <w:color w:val="333333"/>
          <w:sz w:val="28"/>
          <w:szCs w:val="28"/>
        </w:rPr>
      </w:pPr>
      <w:r w:rsidRPr="000D23F0">
        <w:rPr>
          <w:color w:val="333333"/>
          <w:sz w:val="28"/>
          <w:szCs w:val="28"/>
        </w:rPr>
        <w:t xml:space="preserve">Задание 1.Составить текст заявления об освобождении от занятий. Контрольные вопросы: 1. Что такое официально-деловой стиль? 2. Каковы признаки официально-делового стиля? 3. Назовите жанры официально-делового стиля? Задания к СРС: Составить объяснительную записку. </w:t>
      </w:r>
    </w:p>
    <w:p w:rsidR="00080C35" w:rsidRPr="000D23F0" w:rsidRDefault="00080C35" w:rsidP="00080C35">
      <w:pPr>
        <w:shd w:val="clear" w:color="auto" w:fill="F6F6F6"/>
        <w:ind w:firstLine="708"/>
        <w:jc w:val="both"/>
        <w:rPr>
          <w:color w:val="333333"/>
          <w:sz w:val="28"/>
          <w:szCs w:val="28"/>
        </w:rPr>
      </w:pPr>
    </w:p>
    <w:p w:rsidR="00080C35" w:rsidRPr="000D23F0" w:rsidRDefault="00080C35" w:rsidP="00080C35">
      <w:pPr>
        <w:shd w:val="clear" w:color="auto" w:fill="F6F6F6"/>
        <w:ind w:firstLine="708"/>
        <w:jc w:val="both"/>
        <w:rPr>
          <w:b/>
          <w:color w:val="333333"/>
          <w:sz w:val="28"/>
          <w:szCs w:val="28"/>
        </w:rPr>
      </w:pPr>
      <w:r w:rsidRPr="000D23F0">
        <w:rPr>
          <w:b/>
          <w:color w:val="333333"/>
          <w:sz w:val="28"/>
          <w:szCs w:val="28"/>
        </w:rPr>
        <w:t xml:space="preserve">Публицистический стиль и его особенности. </w:t>
      </w:r>
    </w:p>
    <w:p w:rsidR="00080C35" w:rsidRPr="000D23F0" w:rsidRDefault="00080C35" w:rsidP="00080C35">
      <w:pPr>
        <w:shd w:val="clear" w:color="auto" w:fill="F6F6F6"/>
        <w:ind w:firstLine="708"/>
        <w:jc w:val="both"/>
        <w:rPr>
          <w:color w:val="333333"/>
          <w:sz w:val="28"/>
          <w:szCs w:val="28"/>
        </w:rPr>
      </w:pPr>
      <w:r w:rsidRPr="000D23F0">
        <w:rPr>
          <w:color w:val="333333"/>
          <w:sz w:val="28"/>
          <w:szCs w:val="28"/>
        </w:rPr>
        <w:t xml:space="preserve">Цель: дать сведения о публицистическом стиле речи. </w:t>
      </w:r>
    </w:p>
    <w:p w:rsidR="00080C35" w:rsidRPr="000D23F0" w:rsidRDefault="00080C35" w:rsidP="00080C35">
      <w:pPr>
        <w:shd w:val="clear" w:color="auto" w:fill="F6F6F6"/>
        <w:ind w:firstLine="708"/>
        <w:jc w:val="both"/>
        <w:rPr>
          <w:color w:val="333333"/>
          <w:sz w:val="28"/>
          <w:szCs w:val="28"/>
        </w:rPr>
      </w:pPr>
      <w:r w:rsidRPr="000D23F0">
        <w:rPr>
          <w:color w:val="333333"/>
          <w:sz w:val="28"/>
          <w:szCs w:val="28"/>
        </w:rPr>
        <w:t xml:space="preserve">Теоретический материал: Публицистический стиль — функциональный стиль речи, который используется в жанрах: статья, очерк, репортаж, фельетон, интервью, памфлет, ораторская речь. Публицистический стиль речи связан с общественно-политической сферой деятельности людей. Жанры публицистического стиля: репортаж, хроника, интервью, статья, фельетон, очерк, заметка, предвыборные дебаты. Для публицистического стиля характерно использование образных средств; использование существительных в родительном падеже в роли несогласованных определений (страны ближнего зарубежья, служба занятости); употребление лексики, обозначающей понятия морали, этики, экономики, медицины, психологии; сочетание эмоциональных средств языка со строгой логической доказательностью. </w:t>
      </w:r>
    </w:p>
    <w:p w:rsidR="00080C35" w:rsidRPr="000D23F0" w:rsidRDefault="00080C35" w:rsidP="00080C35">
      <w:pPr>
        <w:shd w:val="clear" w:color="auto" w:fill="F6F6F6"/>
        <w:ind w:firstLine="708"/>
        <w:jc w:val="both"/>
        <w:rPr>
          <w:color w:val="333333"/>
          <w:sz w:val="28"/>
          <w:szCs w:val="28"/>
        </w:rPr>
      </w:pPr>
      <w:r w:rsidRPr="000D23F0">
        <w:rPr>
          <w:color w:val="333333"/>
          <w:sz w:val="28"/>
          <w:szCs w:val="28"/>
        </w:rPr>
        <w:t xml:space="preserve">Задание 1. Выберите из газетно-журнальных текстов не менее 10 публицистических фразеологизмов. Покажите на их примере положительно-оценочную и отрицательно-оценочную окрашенность в публицистических контекстах. Контрольные вопросы: 1. Что такое публицистический стиль речи? 2. Назовите особенности публицистического стиля речи? Задания к СРС: Написать заметку в газету о проведенном на факультете научно-методическом семинаре «Инновационные технологии в обучении». </w:t>
      </w:r>
    </w:p>
    <w:p w:rsidR="00080C35" w:rsidRPr="000D23F0" w:rsidRDefault="00080C35" w:rsidP="00080C35">
      <w:pPr>
        <w:shd w:val="clear" w:color="auto" w:fill="F6F6F6"/>
        <w:ind w:firstLine="708"/>
        <w:jc w:val="both"/>
        <w:rPr>
          <w:color w:val="333333"/>
          <w:sz w:val="28"/>
          <w:szCs w:val="28"/>
        </w:rPr>
      </w:pPr>
    </w:p>
    <w:p w:rsidR="00080C35" w:rsidRPr="000D23F0" w:rsidRDefault="00080C35" w:rsidP="00080C35">
      <w:pPr>
        <w:shd w:val="clear" w:color="auto" w:fill="F6F6F6"/>
        <w:ind w:firstLine="708"/>
        <w:jc w:val="both"/>
        <w:rPr>
          <w:b/>
          <w:color w:val="333333"/>
          <w:sz w:val="28"/>
          <w:szCs w:val="28"/>
        </w:rPr>
      </w:pPr>
      <w:r w:rsidRPr="000D23F0">
        <w:rPr>
          <w:b/>
          <w:color w:val="333333"/>
          <w:sz w:val="28"/>
          <w:szCs w:val="28"/>
        </w:rPr>
        <w:t xml:space="preserve">Научный стиль и его особенности. Основные жанры научно-учебных текстов: аннотация, реферат, рецензия. </w:t>
      </w:r>
    </w:p>
    <w:p w:rsidR="00080C35" w:rsidRPr="000D23F0" w:rsidRDefault="00080C35" w:rsidP="00080C35">
      <w:pPr>
        <w:shd w:val="clear" w:color="auto" w:fill="F6F6F6"/>
        <w:ind w:firstLine="708"/>
        <w:jc w:val="both"/>
        <w:rPr>
          <w:color w:val="333333"/>
          <w:sz w:val="28"/>
          <w:szCs w:val="28"/>
        </w:rPr>
      </w:pPr>
      <w:r w:rsidRPr="000D23F0">
        <w:rPr>
          <w:color w:val="333333"/>
          <w:sz w:val="28"/>
          <w:szCs w:val="28"/>
        </w:rPr>
        <w:t xml:space="preserve">Цель: дать сведения о научном стиле речи и его особенностях. </w:t>
      </w:r>
    </w:p>
    <w:p w:rsidR="00080C35" w:rsidRPr="000D23F0" w:rsidRDefault="00080C35" w:rsidP="00080C35">
      <w:pPr>
        <w:shd w:val="clear" w:color="auto" w:fill="F6F6F6"/>
        <w:ind w:firstLine="708"/>
        <w:jc w:val="both"/>
        <w:rPr>
          <w:color w:val="333333"/>
          <w:sz w:val="28"/>
          <w:szCs w:val="28"/>
        </w:rPr>
      </w:pPr>
      <w:r w:rsidRPr="000D23F0">
        <w:rPr>
          <w:color w:val="333333"/>
          <w:sz w:val="28"/>
          <w:szCs w:val="28"/>
        </w:rPr>
        <w:t xml:space="preserve">Теоретический материал: Научный стиль – один из функциональных стилей литературного языка, обслуживающий сферу науки. В научной речи доминирует функция сообщения, говорится о результат их исследовательской деятельности. Обычная форма реализации этого стиля – монолог. В научной речи имеет место предварительный отбор языковых средств. Основные жанры научно-учебных текстов: аннотация, реферат, рецензия. </w:t>
      </w:r>
    </w:p>
    <w:p w:rsidR="00080C35" w:rsidRPr="000D23F0" w:rsidRDefault="00080C35" w:rsidP="00080C35">
      <w:pPr>
        <w:shd w:val="clear" w:color="auto" w:fill="F6F6F6"/>
        <w:ind w:firstLine="708"/>
        <w:jc w:val="both"/>
        <w:rPr>
          <w:color w:val="333333"/>
          <w:sz w:val="28"/>
          <w:szCs w:val="28"/>
        </w:rPr>
      </w:pPr>
      <w:r w:rsidRPr="000D23F0">
        <w:rPr>
          <w:color w:val="333333"/>
          <w:sz w:val="28"/>
          <w:szCs w:val="28"/>
        </w:rPr>
        <w:t xml:space="preserve">Задание 1. Прочитайте текст. Определите лексические, морфологические, синтаксические особенности текста научного стиля. Контрольные вопросы: 1. Что такое научный стиль речи? 2. Назовите особенности научного стиля речи? Задания к СРС: Написать реферат-обзор на тему «Кредитная технология обучения». </w:t>
      </w:r>
    </w:p>
    <w:p w:rsidR="00080C35" w:rsidRPr="000D23F0" w:rsidRDefault="00080C35" w:rsidP="00080C35">
      <w:pPr>
        <w:shd w:val="clear" w:color="auto" w:fill="F6F6F6"/>
        <w:ind w:firstLine="708"/>
        <w:jc w:val="both"/>
        <w:rPr>
          <w:color w:val="333333"/>
          <w:sz w:val="28"/>
          <w:szCs w:val="28"/>
        </w:rPr>
      </w:pPr>
    </w:p>
    <w:p w:rsidR="00080C35" w:rsidRPr="000D23F0" w:rsidRDefault="00080C35" w:rsidP="00080C35">
      <w:pPr>
        <w:shd w:val="clear" w:color="auto" w:fill="F6F6F6"/>
        <w:ind w:firstLine="708"/>
        <w:jc w:val="both"/>
        <w:rPr>
          <w:b/>
          <w:color w:val="333333"/>
          <w:sz w:val="28"/>
          <w:szCs w:val="28"/>
        </w:rPr>
      </w:pPr>
      <w:r w:rsidRPr="000D23F0">
        <w:rPr>
          <w:b/>
          <w:color w:val="333333"/>
          <w:sz w:val="28"/>
          <w:szCs w:val="28"/>
        </w:rPr>
        <w:t xml:space="preserve">Общее понятие о научном стиле речи, его отличие от других функциональных стилей. Жанры научного стиля. </w:t>
      </w:r>
    </w:p>
    <w:p w:rsidR="00080C35" w:rsidRPr="000D23F0" w:rsidRDefault="00080C35" w:rsidP="00080C35">
      <w:pPr>
        <w:shd w:val="clear" w:color="auto" w:fill="F6F6F6"/>
        <w:ind w:firstLine="708"/>
        <w:jc w:val="both"/>
        <w:rPr>
          <w:color w:val="333333"/>
          <w:sz w:val="28"/>
          <w:szCs w:val="28"/>
        </w:rPr>
      </w:pPr>
      <w:r w:rsidRPr="000D23F0">
        <w:rPr>
          <w:color w:val="333333"/>
          <w:sz w:val="28"/>
          <w:szCs w:val="28"/>
        </w:rPr>
        <w:t xml:space="preserve">Цель: дать сведения о жанрах научного стиля речи и их особенностях. </w:t>
      </w:r>
    </w:p>
    <w:p w:rsidR="00080C35" w:rsidRPr="000D23F0" w:rsidRDefault="00080C35" w:rsidP="00080C35">
      <w:pPr>
        <w:shd w:val="clear" w:color="auto" w:fill="F6F6F6"/>
        <w:ind w:firstLine="708"/>
        <w:jc w:val="both"/>
        <w:rPr>
          <w:color w:val="333333"/>
          <w:sz w:val="28"/>
          <w:szCs w:val="28"/>
        </w:rPr>
      </w:pPr>
      <w:r w:rsidRPr="000D23F0">
        <w:rPr>
          <w:color w:val="333333"/>
          <w:sz w:val="28"/>
          <w:szCs w:val="28"/>
        </w:rPr>
        <w:t xml:space="preserve">Теоретический материал: Научный стиль реализуется в следующих жанрах – монография, статья, диссертация, доклад, реферат, отзыв, рецензия, аннотация, учебник, лекция и др. </w:t>
      </w:r>
    </w:p>
    <w:p w:rsidR="00080C35" w:rsidRPr="000D23F0" w:rsidRDefault="00080C35" w:rsidP="00080C35">
      <w:pPr>
        <w:shd w:val="clear" w:color="auto" w:fill="F6F6F6"/>
        <w:ind w:firstLine="708"/>
        <w:jc w:val="both"/>
        <w:rPr>
          <w:color w:val="333333"/>
          <w:sz w:val="28"/>
          <w:szCs w:val="28"/>
        </w:rPr>
      </w:pPr>
      <w:r w:rsidRPr="000D23F0">
        <w:rPr>
          <w:color w:val="333333"/>
          <w:sz w:val="28"/>
          <w:szCs w:val="28"/>
        </w:rPr>
        <w:t xml:space="preserve">1. Прочитайте текст. Определите лексические, морфологические, синтаксические особенности текста учебно-научного подстиля. Контрольные вопросы: 1. Что такое автореферат? 2. Что такое аннотация? 3. Что такое рецензия? Задания к СРС: Составить аннотацию. </w:t>
      </w:r>
    </w:p>
    <w:p w:rsidR="00080C35" w:rsidRPr="000D23F0" w:rsidRDefault="00080C35" w:rsidP="00080C35">
      <w:pPr>
        <w:shd w:val="clear" w:color="auto" w:fill="F6F6F6"/>
        <w:ind w:firstLine="708"/>
        <w:jc w:val="both"/>
        <w:rPr>
          <w:color w:val="333333"/>
          <w:sz w:val="28"/>
          <w:szCs w:val="28"/>
        </w:rPr>
      </w:pPr>
    </w:p>
    <w:p w:rsidR="00080C35" w:rsidRPr="000D23F0" w:rsidRDefault="00080C35" w:rsidP="00080C35">
      <w:pPr>
        <w:shd w:val="clear" w:color="auto" w:fill="F6F6F6"/>
        <w:ind w:firstLine="708"/>
        <w:jc w:val="both"/>
        <w:rPr>
          <w:b/>
          <w:color w:val="333333"/>
          <w:sz w:val="28"/>
          <w:szCs w:val="28"/>
        </w:rPr>
      </w:pPr>
      <w:r w:rsidRPr="000D23F0">
        <w:rPr>
          <w:b/>
          <w:color w:val="333333"/>
          <w:sz w:val="28"/>
          <w:szCs w:val="28"/>
        </w:rPr>
        <w:t xml:space="preserve">Условия функционирования научной речи: научная сфера общения, преобладание письменной формы над устной, монологической речи над диалогической. Характерные черты научного стиля: логичность, точность, обобщенность и отвлеченность, насыщенность терминами. </w:t>
      </w:r>
    </w:p>
    <w:p w:rsidR="00080C35" w:rsidRPr="000D23F0" w:rsidRDefault="00080C35" w:rsidP="00080C35">
      <w:pPr>
        <w:shd w:val="clear" w:color="auto" w:fill="F6F6F6"/>
        <w:ind w:firstLine="708"/>
        <w:jc w:val="both"/>
        <w:rPr>
          <w:color w:val="333333"/>
          <w:sz w:val="28"/>
          <w:szCs w:val="28"/>
        </w:rPr>
      </w:pPr>
      <w:r w:rsidRPr="000D23F0">
        <w:rPr>
          <w:color w:val="333333"/>
          <w:sz w:val="28"/>
          <w:szCs w:val="28"/>
        </w:rPr>
        <w:t xml:space="preserve">Цель: дать сведения об условиях функционирования научной речи. </w:t>
      </w:r>
    </w:p>
    <w:p w:rsidR="00080C35" w:rsidRPr="000D23F0" w:rsidRDefault="00080C35" w:rsidP="00080C35">
      <w:pPr>
        <w:shd w:val="clear" w:color="auto" w:fill="F6F6F6"/>
        <w:ind w:firstLine="708"/>
        <w:jc w:val="both"/>
        <w:rPr>
          <w:color w:val="333333"/>
          <w:sz w:val="28"/>
          <w:szCs w:val="28"/>
        </w:rPr>
      </w:pPr>
      <w:r w:rsidRPr="000D23F0">
        <w:rPr>
          <w:color w:val="333333"/>
          <w:sz w:val="28"/>
          <w:szCs w:val="28"/>
        </w:rPr>
        <w:t xml:space="preserve">Теоретический материал: Логичность изложения достигается использованием особых синтаксических конструкций и типичных средств межфразовой связи. Точность изложения достигается использованием однозначных выражений, терминов, слов с ясной лексико-семантической сочетаемостью. Доказательность изложения достигается аргументацией научных гипотез и положений. Объективность изложения проявляется в изложении, анализе разных точек зрения на проблему, в сосредоточенности на предмете высказывания и отсутствии субъективизма при передаче содержания, в безличности языкового выражения. Важнейшая задача научного стиля речи - объяснить причины явлений, сообщить, описать существенные признаки, свойства предмета научного познания. </w:t>
      </w:r>
    </w:p>
    <w:p w:rsidR="00080C35" w:rsidRPr="000D23F0" w:rsidRDefault="00080C35" w:rsidP="00080C35">
      <w:pPr>
        <w:shd w:val="clear" w:color="auto" w:fill="F6F6F6"/>
        <w:ind w:firstLine="708"/>
        <w:jc w:val="both"/>
        <w:rPr>
          <w:color w:val="333333"/>
          <w:sz w:val="28"/>
          <w:szCs w:val="28"/>
        </w:rPr>
      </w:pPr>
      <w:r w:rsidRPr="000D23F0">
        <w:rPr>
          <w:color w:val="333333"/>
          <w:sz w:val="28"/>
          <w:szCs w:val="28"/>
        </w:rPr>
        <w:t xml:space="preserve">1. Прочитайте текст. Определите характерные черты научного стиля. Контрольные вопросы: 1. Что такое логичность изложения? 2. Что такое точность изложения? 3. Что такое доказательность изложения? Задания к СРС: Составить рецензию к тексту научного стиля. </w:t>
      </w:r>
    </w:p>
    <w:p w:rsidR="00080C35" w:rsidRPr="000D23F0" w:rsidRDefault="00080C35" w:rsidP="00080C35">
      <w:pPr>
        <w:shd w:val="clear" w:color="auto" w:fill="F6F6F6"/>
        <w:ind w:firstLine="708"/>
        <w:jc w:val="both"/>
        <w:rPr>
          <w:color w:val="333333"/>
          <w:sz w:val="28"/>
          <w:szCs w:val="28"/>
        </w:rPr>
      </w:pPr>
    </w:p>
    <w:p w:rsidR="00080C35" w:rsidRPr="000D23F0" w:rsidRDefault="00080C35" w:rsidP="00080C35">
      <w:pPr>
        <w:shd w:val="clear" w:color="auto" w:fill="F6F6F6"/>
        <w:ind w:firstLine="708"/>
        <w:jc w:val="both"/>
        <w:rPr>
          <w:b/>
          <w:color w:val="333333"/>
          <w:sz w:val="28"/>
          <w:szCs w:val="28"/>
        </w:rPr>
      </w:pPr>
      <w:r w:rsidRPr="000D23F0">
        <w:rPr>
          <w:b/>
          <w:color w:val="333333"/>
          <w:sz w:val="28"/>
          <w:szCs w:val="28"/>
        </w:rPr>
        <w:t xml:space="preserve">Использование языковых средств в устной и письменной форме в научных текстах. </w:t>
      </w:r>
    </w:p>
    <w:p w:rsidR="00080C35" w:rsidRPr="000D23F0" w:rsidRDefault="00080C35" w:rsidP="00080C35">
      <w:pPr>
        <w:shd w:val="clear" w:color="auto" w:fill="F6F6F6"/>
        <w:ind w:firstLine="708"/>
        <w:jc w:val="both"/>
        <w:rPr>
          <w:color w:val="333333"/>
          <w:sz w:val="28"/>
          <w:szCs w:val="28"/>
        </w:rPr>
      </w:pPr>
      <w:r w:rsidRPr="000D23F0">
        <w:rPr>
          <w:color w:val="333333"/>
          <w:sz w:val="28"/>
          <w:szCs w:val="28"/>
        </w:rPr>
        <w:t xml:space="preserve">Цель: дать сведения о языковых средств в устной и письменной форме в научных текстах. </w:t>
      </w:r>
    </w:p>
    <w:p w:rsidR="00080C35" w:rsidRPr="000D23F0" w:rsidRDefault="00080C35" w:rsidP="00080C35">
      <w:pPr>
        <w:shd w:val="clear" w:color="auto" w:fill="F6F6F6"/>
        <w:ind w:firstLine="708"/>
        <w:jc w:val="both"/>
        <w:rPr>
          <w:color w:val="333333"/>
          <w:sz w:val="28"/>
          <w:szCs w:val="28"/>
        </w:rPr>
      </w:pPr>
      <w:r w:rsidRPr="000D23F0">
        <w:rPr>
          <w:color w:val="333333"/>
          <w:sz w:val="28"/>
          <w:szCs w:val="28"/>
        </w:rPr>
        <w:t xml:space="preserve">Теоретический материал: Лексику научной речи составляют три основных пласта: общеупотребительные слова, общенаучные слова и термины. Общенаучная лексика — это уже непосредственная часть научной речи, как речи описания научных объектов и явлений. Ядро научного стиля составляет третий пласт лексики научного стиля – терминология. Термин можно определить как слово или словосочетание, точно и однозначно называющее предмет, явление или понятие науки и раскрывающее его содержание, в основе термина лежит научно построенная дефиниция. Отвлеченно-обобщенный характер речи подчеркивается и специальными лексическими единицами (обычно, обыкновенно, регулярно, всегда, всякий, каждый) и грамматическим средствами: неопределенно-личными предложениями, пассивными конструкциями (Для этого берут в лабораториях воронку; По окончании опыта отсчитывается остаток кислоты и т.п.). </w:t>
      </w:r>
    </w:p>
    <w:p w:rsidR="00080C35" w:rsidRPr="000D23F0" w:rsidRDefault="00080C35" w:rsidP="00080C35">
      <w:pPr>
        <w:shd w:val="clear" w:color="auto" w:fill="F6F6F6"/>
        <w:ind w:firstLine="708"/>
        <w:jc w:val="both"/>
        <w:rPr>
          <w:color w:val="333333"/>
          <w:sz w:val="28"/>
          <w:szCs w:val="28"/>
        </w:rPr>
      </w:pPr>
      <w:r w:rsidRPr="000D23F0">
        <w:rPr>
          <w:color w:val="333333"/>
          <w:sz w:val="28"/>
          <w:szCs w:val="28"/>
        </w:rPr>
        <w:t xml:space="preserve">1. Прочитайте текст. Определите характерные черты научного стиля. Контрольные вопросы: 1. Что такое общенаучная лексика? 2. Что такое термины? Задания к СРС: Составить глоссарий по специальности. </w:t>
      </w:r>
    </w:p>
    <w:p w:rsidR="00080C35" w:rsidRPr="000D23F0" w:rsidRDefault="00080C35" w:rsidP="00080C35">
      <w:pPr>
        <w:shd w:val="clear" w:color="auto" w:fill="F6F6F6"/>
        <w:ind w:firstLine="708"/>
        <w:jc w:val="both"/>
        <w:rPr>
          <w:color w:val="333333"/>
          <w:sz w:val="28"/>
          <w:szCs w:val="28"/>
        </w:rPr>
      </w:pPr>
    </w:p>
    <w:p w:rsidR="00080C35" w:rsidRPr="000D23F0" w:rsidRDefault="00080C35" w:rsidP="00080C35">
      <w:pPr>
        <w:shd w:val="clear" w:color="auto" w:fill="F6F6F6"/>
        <w:ind w:firstLine="708"/>
        <w:jc w:val="both"/>
        <w:rPr>
          <w:b/>
          <w:color w:val="333333"/>
          <w:sz w:val="28"/>
          <w:szCs w:val="28"/>
        </w:rPr>
      </w:pPr>
      <w:r w:rsidRPr="000D23F0">
        <w:rPr>
          <w:b/>
          <w:color w:val="333333"/>
          <w:sz w:val="28"/>
          <w:szCs w:val="28"/>
        </w:rPr>
        <w:t xml:space="preserve">Определение особенностей научного стиля на различных уровнях языка. </w:t>
      </w:r>
    </w:p>
    <w:p w:rsidR="00080C35" w:rsidRPr="000D23F0" w:rsidRDefault="00080C35" w:rsidP="00080C35">
      <w:pPr>
        <w:shd w:val="clear" w:color="auto" w:fill="F6F6F6"/>
        <w:ind w:firstLine="708"/>
        <w:jc w:val="both"/>
        <w:rPr>
          <w:color w:val="333333"/>
          <w:sz w:val="28"/>
          <w:szCs w:val="28"/>
        </w:rPr>
      </w:pPr>
      <w:r w:rsidRPr="000D23F0">
        <w:rPr>
          <w:color w:val="333333"/>
          <w:sz w:val="28"/>
          <w:szCs w:val="28"/>
        </w:rPr>
        <w:t xml:space="preserve">Цель: дать сведения об особенностях научного стиля на различных уровнях языка. </w:t>
      </w:r>
    </w:p>
    <w:p w:rsidR="00080C35" w:rsidRPr="000D23F0" w:rsidRDefault="00080C35" w:rsidP="00080C35">
      <w:pPr>
        <w:shd w:val="clear" w:color="auto" w:fill="F6F6F6"/>
        <w:ind w:firstLine="708"/>
        <w:jc w:val="both"/>
        <w:rPr>
          <w:color w:val="333333"/>
          <w:sz w:val="28"/>
          <w:szCs w:val="28"/>
        </w:rPr>
      </w:pPr>
      <w:r w:rsidRPr="000D23F0">
        <w:rPr>
          <w:color w:val="333333"/>
          <w:sz w:val="28"/>
          <w:szCs w:val="28"/>
        </w:rPr>
        <w:t xml:space="preserve">Теоретический материал: Для научных текстов характерно предпочтительное употребление некоторых классов слов, например, существительных, так называемый именной характер научного стиля. Широко используется глагол в форме настоящего вневременного (с качественными значениями), что вызвано необходимостью характеризовать свойства и признаки исследуемых предметов и явлений. Употребление кратких прилагательных в научной речи связано с выражением постоянных свойств предмета: клетки бедны протоплазмой ..., третичные алкоголи.., изомерны... . Одной из главнейших специфических черт научной речи является подчеркнутая логичность, выражающаяся на синтаксическом уровне. Для научной речи характерно, например, использование вводных слов, выражающих отношение между частями высказывания (рассуждение или изложение обобщений выводов). Итак, таким образом, следовательно, стало быть. </w:t>
      </w:r>
    </w:p>
    <w:p w:rsidR="00080C35" w:rsidRPr="000D23F0" w:rsidRDefault="00080C35" w:rsidP="00080C35">
      <w:pPr>
        <w:shd w:val="clear" w:color="auto" w:fill="F6F6F6"/>
        <w:ind w:firstLine="708"/>
        <w:jc w:val="both"/>
        <w:rPr>
          <w:color w:val="333333"/>
          <w:sz w:val="28"/>
          <w:szCs w:val="28"/>
        </w:rPr>
      </w:pPr>
      <w:r w:rsidRPr="000D23F0">
        <w:rPr>
          <w:color w:val="333333"/>
          <w:sz w:val="28"/>
          <w:szCs w:val="28"/>
        </w:rPr>
        <w:t xml:space="preserve">Задание 1. Прочитайте текст. Определите особенности текста на различных уровнях языка. Контрольные вопросы: 1. Перечислите особенности научного стиля на различных уровнях языка. 2. Какова стилистическая функция вводных слов в текстах научного стиля? Задания к СРС: Составить таблицу «Особенности научного стиля на различных уровнях языка». Цель: дать сведения об условиях функционирования научной речи. </w:t>
      </w:r>
    </w:p>
    <w:p w:rsidR="00080C35" w:rsidRPr="000D23F0" w:rsidRDefault="00080C35" w:rsidP="00080C35">
      <w:pPr>
        <w:shd w:val="clear" w:color="auto" w:fill="F6F6F6"/>
        <w:ind w:firstLine="708"/>
        <w:jc w:val="both"/>
        <w:rPr>
          <w:color w:val="333333"/>
          <w:sz w:val="28"/>
          <w:szCs w:val="28"/>
        </w:rPr>
      </w:pPr>
    </w:p>
    <w:p w:rsidR="00080C35" w:rsidRPr="000D23F0" w:rsidRDefault="00080C35" w:rsidP="00080C35">
      <w:pPr>
        <w:shd w:val="clear" w:color="auto" w:fill="F6F6F6"/>
        <w:ind w:firstLine="708"/>
        <w:jc w:val="both"/>
        <w:rPr>
          <w:b/>
          <w:color w:val="333333"/>
          <w:sz w:val="28"/>
          <w:szCs w:val="28"/>
        </w:rPr>
      </w:pPr>
      <w:r w:rsidRPr="000D23F0">
        <w:rPr>
          <w:b/>
          <w:color w:val="333333"/>
          <w:sz w:val="28"/>
          <w:szCs w:val="28"/>
        </w:rPr>
        <w:t xml:space="preserve">Конструкции для выражения характеристики, признаки лица, предмета, явления. </w:t>
      </w:r>
    </w:p>
    <w:p w:rsidR="00080C35" w:rsidRPr="000D23F0" w:rsidRDefault="00080C35" w:rsidP="00080C35">
      <w:pPr>
        <w:shd w:val="clear" w:color="auto" w:fill="F6F6F6"/>
        <w:ind w:firstLine="708"/>
        <w:jc w:val="both"/>
        <w:rPr>
          <w:color w:val="333333"/>
          <w:sz w:val="28"/>
          <w:szCs w:val="28"/>
        </w:rPr>
      </w:pPr>
      <w:r w:rsidRPr="000D23F0">
        <w:rPr>
          <w:color w:val="333333"/>
          <w:sz w:val="28"/>
          <w:szCs w:val="28"/>
        </w:rPr>
        <w:t xml:space="preserve">Цель: привить навыки употребления в речи конструкций для выражения характеристики, признаки лица, предмета, явления. </w:t>
      </w:r>
    </w:p>
    <w:p w:rsidR="00080C35" w:rsidRPr="000D23F0" w:rsidRDefault="00080C35" w:rsidP="00080C35">
      <w:pPr>
        <w:shd w:val="clear" w:color="auto" w:fill="F6F6F6"/>
        <w:ind w:firstLine="708"/>
        <w:jc w:val="both"/>
        <w:rPr>
          <w:color w:val="333333"/>
          <w:sz w:val="28"/>
          <w:szCs w:val="28"/>
        </w:rPr>
      </w:pPr>
      <w:r w:rsidRPr="000D23F0">
        <w:rPr>
          <w:color w:val="333333"/>
          <w:sz w:val="28"/>
          <w:szCs w:val="28"/>
        </w:rPr>
        <w:t xml:space="preserve">Теоретический материал: Конструкции для выражения характеристики, признаки лица, предмета, явления. «Что является чем», «Что является чем», «Что – это что», « Что называется чем». </w:t>
      </w:r>
    </w:p>
    <w:p w:rsidR="00080C35" w:rsidRPr="000D23F0" w:rsidRDefault="00080C35" w:rsidP="00080C35">
      <w:pPr>
        <w:shd w:val="clear" w:color="auto" w:fill="F6F6F6"/>
        <w:ind w:firstLine="708"/>
        <w:jc w:val="both"/>
        <w:rPr>
          <w:color w:val="333333"/>
          <w:sz w:val="28"/>
          <w:szCs w:val="28"/>
        </w:rPr>
      </w:pPr>
      <w:r w:rsidRPr="000D23F0">
        <w:rPr>
          <w:color w:val="333333"/>
          <w:sz w:val="28"/>
          <w:szCs w:val="28"/>
        </w:rPr>
        <w:t xml:space="preserve">1. Выпишите из текста предложения, построенные по модели «Что является чем», «Что – это что», « Что называется чем». Контрольные вопросы: 1. Какие конструкции используются для выражения характеристики, признаки лица, предмета, явления? 2. Что выражают конструкции «Что – это что», « Что называется чем»? Задания к СРС: Дайте квалификацию предмета а) объективную, б) общепринятую. Определите предмет квалификации. Задайте вопросы к каждому предложению. </w:t>
      </w:r>
    </w:p>
    <w:p w:rsidR="00080C35" w:rsidRPr="000D23F0" w:rsidRDefault="00080C35" w:rsidP="00080C35">
      <w:pPr>
        <w:shd w:val="clear" w:color="auto" w:fill="F6F6F6"/>
        <w:ind w:firstLine="708"/>
        <w:jc w:val="both"/>
        <w:rPr>
          <w:color w:val="333333"/>
          <w:sz w:val="28"/>
          <w:szCs w:val="28"/>
        </w:rPr>
      </w:pPr>
    </w:p>
    <w:p w:rsidR="00080C35" w:rsidRPr="000D23F0" w:rsidRDefault="00080C35" w:rsidP="00080C35">
      <w:pPr>
        <w:shd w:val="clear" w:color="auto" w:fill="F6F6F6"/>
        <w:ind w:firstLine="708"/>
        <w:jc w:val="both"/>
        <w:rPr>
          <w:color w:val="333333"/>
          <w:sz w:val="28"/>
          <w:szCs w:val="28"/>
        </w:rPr>
      </w:pPr>
      <w:r w:rsidRPr="000D23F0">
        <w:rPr>
          <w:b/>
          <w:color w:val="333333"/>
          <w:sz w:val="28"/>
          <w:szCs w:val="28"/>
        </w:rPr>
        <w:t>Анализ текстов научного стиля; чтение, выделение средств, с помощью которых определяются характерные черты научного стиля (логичность, точность, обобщенность и отвлеченность.</w:t>
      </w:r>
      <w:r w:rsidRPr="000D23F0">
        <w:rPr>
          <w:color w:val="333333"/>
          <w:sz w:val="28"/>
          <w:szCs w:val="28"/>
        </w:rPr>
        <w:t xml:space="preserve"> </w:t>
      </w:r>
    </w:p>
    <w:p w:rsidR="00080C35" w:rsidRPr="000D23F0" w:rsidRDefault="00080C35" w:rsidP="00080C35">
      <w:pPr>
        <w:shd w:val="clear" w:color="auto" w:fill="F6F6F6"/>
        <w:ind w:firstLine="708"/>
        <w:jc w:val="both"/>
        <w:rPr>
          <w:color w:val="333333"/>
          <w:sz w:val="28"/>
          <w:szCs w:val="28"/>
        </w:rPr>
      </w:pPr>
      <w:r w:rsidRPr="000D23F0">
        <w:rPr>
          <w:color w:val="333333"/>
          <w:sz w:val="28"/>
          <w:szCs w:val="28"/>
        </w:rPr>
        <w:t xml:space="preserve">Цель: привить навыки анализа текстов научного стиля. </w:t>
      </w:r>
    </w:p>
    <w:p w:rsidR="00080C35" w:rsidRPr="000D23F0" w:rsidRDefault="00080C35" w:rsidP="00080C35">
      <w:pPr>
        <w:shd w:val="clear" w:color="auto" w:fill="F6F6F6"/>
        <w:ind w:firstLine="708"/>
        <w:jc w:val="both"/>
        <w:rPr>
          <w:color w:val="333333"/>
          <w:sz w:val="28"/>
          <w:szCs w:val="28"/>
        </w:rPr>
      </w:pPr>
      <w:r w:rsidRPr="000D23F0">
        <w:rPr>
          <w:color w:val="333333"/>
          <w:sz w:val="28"/>
          <w:szCs w:val="28"/>
        </w:rPr>
        <w:t xml:space="preserve">1. Прочитайте текст. Определите, как достигается логичность, точность, обобщенность и отвлеченность изложения. Контрольные вопросы: 1. Как достигается логичность, точность изложения? 2. Какими средствами достигаются обобщенность и отвлеченность изложения? Задания к СРС: Составьте текст по специальности, соблюдая логичность, точность, обобщенность и отвлеченность изложения. </w:t>
      </w:r>
    </w:p>
    <w:p w:rsidR="00080C35" w:rsidRPr="000D23F0" w:rsidRDefault="00080C35" w:rsidP="00080C35">
      <w:pPr>
        <w:shd w:val="clear" w:color="auto" w:fill="F6F6F6"/>
        <w:ind w:firstLine="708"/>
        <w:jc w:val="both"/>
        <w:rPr>
          <w:color w:val="333333"/>
          <w:sz w:val="28"/>
          <w:szCs w:val="28"/>
        </w:rPr>
      </w:pPr>
    </w:p>
    <w:p w:rsidR="00080C35" w:rsidRPr="000D23F0" w:rsidRDefault="00080C35" w:rsidP="00080C35">
      <w:pPr>
        <w:shd w:val="clear" w:color="auto" w:fill="F6F6F6"/>
        <w:ind w:firstLine="708"/>
        <w:jc w:val="both"/>
        <w:rPr>
          <w:b/>
          <w:color w:val="333333"/>
          <w:sz w:val="28"/>
          <w:szCs w:val="28"/>
        </w:rPr>
      </w:pPr>
      <w:r w:rsidRPr="000D23F0">
        <w:rPr>
          <w:b/>
          <w:color w:val="333333"/>
          <w:sz w:val="28"/>
          <w:szCs w:val="28"/>
        </w:rPr>
        <w:t xml:space="preserve">Знакомство с жанрами научной речи. </w:t>
      </w:r>
    </w:p>
    <w:p w:rsidR="00080C35" w:rsidRPr="000D23F0" w:rsidRDefault="00080C35" w:rsidP="00080C35">
      <w:pPr>
        <w:shd w:val="clear" w:color="auto" w:fill="F6F6F6"/>
        <w:ind w:firstLine="708"/>
        <w:jc w:val="both"/>
        <w:rPr>
          <w:color w:val="333333"/>
          <w:sz w:val="28"/>
          <w:szCs w:val="28"/>
        </w:rPr>
      </w:pPr>
      <w:r w:rsidRPr="000D23F0">
        <w:rPr>
          <w:color w:val="333333"/>
          <w:sz w:val="28"/>
          <w:szCs w:val="28"/>
        </w:rPr>
        <w:t xml:space="preserve">Цель: дать сведения о жанрах научной речи. </w:t>
      </w:r>
    </w:p>
    <w:p w:rsidR="00080C35" w:rsidRPr="000D23F0" w:rsidRDefault="00080C35" w:rsidP="00080C35">
      <w:pPr>
        <w:shd w:val="clear" w:color="auto" w:fill="F6F6F6"/>
        <w:ind w:firstLine="708"/>
        <w:jc w:val="both"/>
        <w:rPr>
          <w:color w:val="333333"/>
          <w:sz w:val="28"/>
          <w:szCs w:val="28"/>
        </w:rPr>
      </w:pPr>
      <w:r w:rsidRPr="000D23F0">
        <w:rPr>
          <w:color w:val="333333"/>
          <w:sz w:val="28"/>
          <w:szCs w:val="28"/>
        </w:rPr>
        <w:t xml:space="preserve">Теоретический материал: Жанры научного стиля подразделяются на собственно-научный, научно-популярный и научно-учебный, научно-справочный, научно-информативный. Тексты, относящиеся к научному стилю речи, помимо языковой информации могут содержать специальные символы, формулы, графики и таблицы. В основном это касается текстов прикладных и естественных наук. В специальной литературе научная речь представляет собой письменную речь, связанную определенными нормами. </w:t>
      </w:r>
    </w:p>
    <w:p w:rsidR="00080C35" w:rsidRPr="000D23F0" w:rsidRDefault="00080C35" w:rsidP="00080C35">
      <w:pPr>
        <w:shd w:val="clear" w:color="auto" w:fill="F6F6F6"/>
        <w:ind w:firstLine="708"/>
        <w:jc w:val="both"/>
        <w:rPr>
          <w:color w:val="333333"/>
          <w:sz w:val="28"/>
          <w:szCs w:val="28"/>
        </w:rPr>
      </w:pPr>
      <w:r w:rsidRPr="000D23F0">
        <w:rPr>
          <w:color w:val="333333"/>
          <w:sz w:val="28"/>
          <w:szCs w:val="28"/>
        </w:rPr>
        <w:t xml:space="preserve">1. Прочитайте текст. Определите его жанр. Контрольные вопросы: 1. Назовите подстили научного стиля. 2. Назовите жанры каждого подстиля научного стиля. Задания к СРС: Составьте конспект текста по специальности. </w:t>
      </w:r>
    </w:p>
    <w:p w:rsidR="00080C35" w:rsidRPr="000D23F0" w:rsidRDefault="00080C35" w:rsidP="00080C35">
      <w:pPr>
        <w:shd w:val="clear" w:color="auto" w:fill="F6F6F6"/>
        <w:ind w:firstLine="708"/>
        <w:jc w:val="both"/>
        <w:rPr>
          <w:color w:val="333333"/>
          <w:sz w:val="28"/>
          <w:szCs w:val="28"/>
        </w:rPr>
      </w:pPr>
    </w:p>
    <w:p w:rsidR="00080C35" w:rsidRPr="000D23F0" w:rsidRDefault="00080C35" w:rsidP="00080C35">
      <w:pPr>
        <w:shd w:val="clear" w:color="auto" w:fill="F6F6F6"/>
        <w:ind w:firstLine="708"/>
        <w:jc w:val="both"/>
        <w:rPr>
          <w:b/>
          <w:color w:val="333333"/>
          <w:sz w:val="28"/>
          <w:szCs w:val="28"/>
        </w:rPr>
      </w:pPr>
      <w:r w:rsidRPr="000D23F0">
        <w:rPr>
          <w:b/>
          <w:color w:val="333333"/>
          <w:sz w:val="28"/>
          <w:szCs w:val="28"/>
        </w:rPr>
        <w:t xml:space="preserve">Деление текста на смысловые части, беседа по содержанию текста. </w:t>
      </w:r>
    </w:p>
    <w:p w:rsidR="00080C35" w:rsidRPr="000D23F0" w:rsidRDefault="00080C35" w:rsidP="00080C35">
      <w:pPr>
        <w:shd w:val="clear" w:color="auto" w:fill="F6F6F6"/>
        <w:ind w:firstLine="708"/>
        <w:jc w:val="both"/>
        <w:rPr>
          <w:color w:val="333333"/>
          <w:sz w:val="28"/>
          <w:szCs w:val="28"/>
        </w:rPr>
      </w:pPr>
      <w:r w:rsidRPr="000D23F0">
        <w:rPr>
          <w:color w:val="333333"/>
          <w:sz w:val="28"/>
          <w:szCs w:val="28"/>
        </w:rPr>
        <w:t xml:space="preserve">Цель: привить навыки выделения смысловых частей в тексте. </w:t>
      </w:r>
    </w:p>
    <w:p w:rsidR="00080C35" w:rsidRPr="000D23F0" w:rsidRDefault="00080C35" w:rsidP="00080C35">
      <w:pPr>
        <w:shd w:val="clear" w:color="auto" w:fill="F6F6F6"/>
        <w:ind w:firstLine="708"/>
        <w:jc w:val="both"/>
        <w:rPr>
          <w:color w:val="333333"/>
          <w:sz w:val="28"/>
          <w:szCs w:val="28"/>
        </w:rPr>
      </w:pPr>
      <w:r w:rsidRPr="000D23F0">
        <w:rPr>
          <w:color w:val="333333"/>
          <w:sz w:val="28"/>
          <w:szCs w:val="28"/>
        </w:rPr>
        <w:t xml:space="preserve">Теоретический материал: Тексты делятся на следующие структурно-смысловые компоненты: вводная часть, основная часть, заключение. Деление текста на абзацы определяет и общий тон повествования, и конкретное смысловое и экспрессивное наполнение его отдельных частей. Абзацы позволяют сделать излагаемые мысли более рельефными, облегчают восприятие текста при чтении и его осмысление. </w:t>
      </w:r>
    </w:p>
    <w:p w:rsidR="00080C35" w:rsidRPr="000D23F0" w:rsidRDefault="00080C35" w:rsidP="00080C35">
      <w:pPr>
        <w:shd w:val="clear" w:color="auto" w:fill="F6F6F6"/>
        <w:ind w:firstLine="708"/>
        <w:jc w:val="both"/>
        <w:rPr>
          <w:color w:val="333333"/>
          <w:sz w:val="28"/>
          <w:szCs w:val="28"/>
        </w:rPr>
      </w:pPr>
      <w:r w:rsidRPr="000D23F0">
        <w:rPr>
          <w:color w:val="333333"/>
          <w:sz w:val="28"/>
          <w:szCs w:val="28"/>
        </w:rPr>
        <w:t xml:space="preserve">Задание 1. Прочитайте текст. Разделите его структурно-смысловые компоненты. Контрольные вопросы: 1.Что такое абзац? Может ли абзац состоять из одного предложения? Задания к СРС: Составьте монолог-рассуждение, оформляя микротомы абзацами. </w:t>
      </w:r>
    </w:p>
    <w:p w:rsidR="00080C35" w:rsidRPr="000D23F0" w:rsidRDefault="00080C35" w:rsidP="00080C35">
      <w:pPr>
        <w:shd w:val="clear" w:color="auto" w:fill="F6F6F6"/>
        <w:ind w:firstLine="708"/>
        <w:jc w:val="both"/>
        <w:rPr>
          <w:b/>
          <w:color w:val="333333"/>
          <w:sz w:val="28"/>
          <w:szCs w:val="28"/>
        </w:rPr>
      </w:pPr>
    </w:p>
    <w:p w:rsidR="00080C35" w:rsidRPr="000D23F0" w:rsidRDefault="00080C35" w:rsidP="00080C35">
      <w:pPr>
        <w:shd w:val="clear" w:color="auto" w:fill="F6F6F6"/>
        <w:ind w:firstLine="708"/>
        <w:jc w:val="both"/>
        <w:rPr>
          <w:color w:val="333333"/>
          <w:sz w:val="28"/>
          <w:szCs w:val="28"/>
        </w:rPr>
      </w:pPr>
      <w:r w:rsidRPr="000D23F0">
        <w:rPr>
          <w:b/>
          <w:color w:val="333333"/>
          <w:sz w:val="28"/>
          <w:szCs w:val="28"/>
        </w:rPr>
        <w:t>Монологи и беседы-полилоги о научном стиле.</w:t>
      </w:r>
      <w:r w:rsidRPr="000D23F0">
        <w:rPr>
          <w:color w:val="333333"/>
          <w:sz w:val="28"/>
          <w:szCs w:val="28"/>
        </w:rPr>
        <w:t xml:space="preserve"> </w:t>
      </w:r>
    </w:p>
    <w:p w:rsidR="00080C35" w:rsidRPr="000D23F0" w:rsidRDefault="00080C35" w:rsidP="00080C35">
      <w:pPr>
        <w:shd w:val="clear" w:color="auto" w:fill="F6F6F6"/>
        <w:ind w:firstLine="708"/>
        <w:jc w:val="both"/>
        <w:rPr>
          <w:color w:val="333333"/>
          <w:sz w:val="28"/>
          <w:szCs w:val="28"/>
        </w:rPr>
      </w:pPr>
      <w:r w:rsidRPr="000D23F0">
        <w:rPr>
          <w:color w:val="333333"/>
          <w:sz w:val="28"/>
          <w:szCs w:val="28"/>
        </w:rPr>
        <w:t xml:space="preserve">Цель: дать сведения о научном стиле. </w:t>
      </w:r>
    </w:p>
    <w:p w:rsidR="00080C35" w:rsidRPr="000D23F0" w:rsidRDefault="00080C35" w:rsidP="00080C35">
      <w:pPr>
        <w:shd w:val="clear" w:color="auto" w:fill="F6F6F6"/>
        <w:ind w:firstLine="708"/>
        <w:jc w:val="both"/>
        <w:rPr>
          <w:color w:val="333333"/>
          <w:sz w:val="28"/>
          <w:szCs w:val="28"/>
        </w:rPr>
      </w:pPr>
      <w:r w:rsidRPr="000D23F0">
        <w:rPr>
          <w:color w:val="333333"/>
          <w:sz w:val="28"/>
          <w:szCs w:val="28"/>
        </w:rPr>
        <w:t xml:space="preserve">Задание1. Определите признаки монолога. Контрольные вопросы: 1.Что такое монолог? 2. Что такое полилог? 3. Каковы особенности научного стиля? Составьте монологическое высказывание на тему «Моя будущая профессия». </w:t>
      </w:r>
    </w:p>
    <w:p w:rsidR="00080C35" w:rsidRPr="000D23F0" w:rsidRDefault="00080C35" w:rsidP="00080C35">
      <w:pPr>
        <w:shd w:val="clear" w:color="auto" w:fill="F6F6F6"/>
        <w:ind w:firstLine="708"/>
        <w:jc w:val="both"/>
        <w:rPr>
          <w:color w:val="333333"/>
          <w:sz w:val="28"/>
          <w:szCs w:val="28"/>
        </w:rPr>
      </w:pPr>
    </w:p>
    <w:p w:rsidR="00080C35" w:rsidRPr="000D23F0" w:rsidRDefault="00080C35" w:rsidP="00080C35">
      <w:pPr>
        <w:shd w:val="clear" w:color="auto" w:fill="F6F6F6"/>
        <w:ind w:firstLine="708"/>
        <w:jc w:val="both"/>
        <w:rPr>
          <w:color w:val="333333"/>
          <w:sz w:val="28"/>
          <w:szCs w:val="28"/>
        </w:rPr>
      </w:pPr>
      <w:r w:rsidRPr="000D23F0">
        <w:rPr>
          <w:b/>
          <w:color w:val="333333"/>
          <w:sz w:val="28"/>
          <w:szCs w:val="28"/>
        </w:rPr>
        <w:t>Текст как стройная система с особыми законами строения и развития мысли; композиционная четкость, логика изложения, информативность как признаки научного текста.</w:t>
      </w:r>
      <w:r w:rsidRPr="000D23F0">
        <w:rPr>
          <w:color w:val="333333"/>
          <w:sz w:val="28"/>
          <w:szCs w:val="28"/>
        </w:rPr>
        <w:t xml:space="preserve"> </w:t>
      </w:r>
    </w:p>
    <w:p w:rsidR="00080C35" w:rsidRPr="000D23F0" w:rsidRDefault="00080C35" w:rsidP="00080C35">
      <w:pPr>
        <w:shd w:val="clear" w:color="auto" w:fill="F6F6F6"/>
        <w:ind w:firstLine="708"/>
        <w:jc w:val="both"/>
        <w:rPr>
          <w:color w:val="333333"/>
          <w:sz w:val="28"/>
          <w:szCs w:val="28"/>
        </w:rPr>
      </w:pPr>
      <w:r w:rsidRPr="000D23F0">
        <w:rPr>
          <w:color w:val="333333"/>
          <w:sz w:val="28"/>
          <w:szCs w:val="28"/>
        </w:rPr>
        <w:t xml:space="preserve">Цель: дать сведения о тексте. </w:t>
      </w:r>
    </w:p>
    <w:p w:rsidR="00080C35" w:rsidRPr="000D23F0" w:rsidRDefault="00080C35" w:rsidP="00080C35">
      <w:pPr>
        <w:shd w:val="clear" w:color="auto" w:fill="F6F6F6"/>
        <w:ind w:firstLine="708"/>
        <w:jc w:val="both"/>
        <w:rPr>
          <w:color w:val="333333"/>
          <w:sz w:val="28"/>
          <w:szCs w:val="28"/>
        </w:rPr>
      </w:pPr>
      <w:r w:rsidRPr="000D23F0">
        <w:rPr>
          <w:color w:val="333333"/>
          <w:sz w:val="28"/>
          <w:szCs w:val="28"/>
        </w:rPr>
        <w:t xml:space="preserve">Теоретический материал: Текст – это произведение речи, состоящее из ряда предложений, расположенных в определенной последовательности и связанных друг с другом по смыслу и с помощью разных языковых средств: повторения одних и тех же слов, синтаксических конструкций и т.д. Текст существует в двух речевых формах: диалога и монолога. Текст всегда оформляется стилистически, а именно: как разговорный официально-деловой, публицистический, научный, художественный стиль. Поэтому стилевое единство – важнейший признак текста. </w:t>
      </w:r>
    </w:p>
    <w:p w:rsidR="00080C35" w:rsidRPr="000D23F0" w:rsidRDefault="00080C35" w:rsidP="00080C35">
      <w:pPr>
        <w:shd w:val="clear" w:color="auto" w:fill="F6F6F6"/>
        <w:ind w:firstLine="708"/>
        <w:jc w:val="both"/>
        <w:rPr>
          <w:color w:val="333333"/>
          <w:sz w:val="28"/>
          <w:szCs w:val="28"/>
        </w:rPr>
      </w:pPr>
      <w:r w:rsidRPr="000D23F0">
        <w:rPr>
          <w:color w:val="333333"/>
          <w:sz w:val="28"/>
          <w:szCs w:val="28"/>
        </w:rPr>
        <w:t xml:space="preserve">Определите признаки текста. Контрольные вопросы: 1.Что такое текст? 2. В каких формах существует текст? Задания к СРС: Составьте монологическое высказывание на тему «Моя специальность». </w:t>
      </w:r>
    </w:p>
    <w:p w:rsidR="00080C35" w:rsidRPr="000D23F0" w:rsidRDefault="00080C35" w:rsidP="00080C35">
      <w:pPr>
        <w:shd w:val="clear" w:color="auto" w:fill="F6F6F6"/>
        <w:ind w:firstLine="708"/>
        <w:jc w:val="both"/>
        <w:rPr>
          <w:color w:val="333333"/>
          <w:sz w:val="28"/>
          <w:szCs w:val="28"/>
        </w:rPr>
      </w:pPr>
    </w:p>
    <w:p w:rsidR="00080C35" w:rsidRPr="000D23F0" w:rsidRDefault="00080C35" w:rsidP="00080C35">
      <w:pPr>
        <w:shd w:val="clear" w:color="auto" w:fill="F6F6F6"/>
        <w:ind w:firstLine="708"/>
        <w:jc w:val="both"/>
        <w:rPr>
          <w:b/>
          <w:color w:val="333333"/>
          <w:sz w:val="28"/>
          <w:szCs w:val="28"/>
        </w:rPr>
      </w:pPr>
      <w:r w:rsidRPr="000D23F0">
        <w:rPr>
          <w:b/>
          <w:color w:val="333333"/>
          <w:sz w:val="28"/>
          <w:szCs w:val="28"/>
        </w:rPr>
        <w:t xml:space="preserve">Тема текста. Структура и смысл текста. </w:t>
      </w:r>
    </w:p>
    <w:p w:rsidR="00080C35" w:rsidRPr="000D23F0" w:rsidRDefault="00080C35" w:rsidP="00080C35">
      <w:pPr>
        <w:shd w:val="clear" w:color="auto" w:fill="F6F6F6"/>
        <w:ind w:firstLine="708"/>
        <w:jc w:val="both"/>
        <w:rPr>
          <w:color w:val="333333"/>
          <w:sz w:val="28"/>
          <w:szCs w:val="28"/>
        </w:rPr>
      </w:pPr>
      <w:r w:rsidRPr="000D23F0">
        <w:rPr>
          <w:color w:val="333333"/>
          <w:sz w:val="28"/>
          <w:szCs w:val="28"/>
        </w:rPr>
        <w:t xml:space="preserve">Цель: дать сведения о теме тексте. </w:t>
      </w:r>
    </w:p>
    <w:p w:rsidR="00080C35" w:rsidRPr="000D23F0" w:rsidRDefault="00080C35" w:rsidP="00080C35">
      <w:pPr>
        <w:shd w:val="clear" w:color="auto" w:fill="F6F6F6"/>
        <w:ind w:firstLine="708"/>
        <w:jc w:val="both"/>
        <w:rPr>
          <w:color w:val="333333"/>
          <w:sz w:val="28"/>
          <w:szCs w:val="28"/>
        </w:rPr>
      </w:pPr>
      <w:r w:rsidRPr="000D23F0">
        <w:rPr>
          <w:color w:val="333333"/>
          <w:sz w:val="28"/>
          <w:szCs w:val="28"/>
        </w:rPr>
        <w:t xml:space="preserve">Теоретический материал: Тема текста – то, о чем говорится в тексте, предмет речи. Структура научного текста состоит из введения, основной части и заключения. Перечисленные части дополняются списком использованной литературы. </w:t>
      </w:r>
    </w:p>
    <w:p w:rsidR="00080C35" w:rsidRPr="000D23F0" w:rsidRDefault="00080C35" w:rsidP="00080C35">
      <w:pPr>
        <w:shd w:val="clear" w:color="auto" w:fill="F6F6F6"/>
        <w:ind w:firstLine="708"/>
        <w:jc w:val="both"/>
        <w:rPr>
          <w:color w:val="333333"/>
          <w:sz w:val="28"/>
          <w:szCs w:val="28"/>
        </w:rPr>
      </w:pPr>
      <w:r w:rsidRPr="000D23F0">
        <w:rPr>
          <w:color w:val="333333"/>
          <w:sz w:val="28"/>
          <w:szCs w:val="28"/>
        </w:rPr>
        <w:t xml:space="preserve">Прочитайте текст. Определите структуру текста. Контрольные вопросы: 1.Что такое тема текста? 2. Какова структура научного текста? Задания к СРС: Подберите текст по специальности и определите тему текста, структуру текста. </w:t>
      </w:r>
    </w:p>
    <w:p w:rsidR="00080C35" w:rsidRPr="000D23F0" w:rsidRDefault="00080C35" w:rsidP="00080C35">
      <w:pPr>
        <w:shd w:val="clear" w:color="auto" w:fill="F6F6F6"/>
        <w:ind w:firstLine="708"/>
        <w:jc w:val="both"/>
        <w:rPr>
          <w:color w:val="333333"/>
          <w:sz w:val="28"/>
          <w:szCs w:val="28"/>
        </w:rPr>
      </w:pPr>
    </w:p>
    <w:p w:rsidR="00080C35" w:rsidRPr="000D23F0" w:rsidRDefault="00080C35" w:rsidP="00080C35">
      <w:pPr>
        <w:shd w:val="clear" w:color="auto" w:fill="F6F6F6"/>
        <w:ind w:firstLine="708"/>
        <w:jc w:val="both"/>
        <w:rPr>
          <w:b/>
          <w:color w:val="333333"/>
          <w:sz w:val="28"/>
          <w:szCs w:val="28"/>
        </w:rPr>
      </w:pPr>
      <w:r w:rsidRPr="000D23F0">
        <w:rPr>
          <w:b/>
          <w:color w:val="333333"/>
          <w:sz w:val="28"/>
          <w:szCs w:val="28"/>
        </w:rPr>
        <w:t xml:space="preserve">Замена темы в тексте местоимением или синонимичным выражением. </w:t>
      </w:r>
    </w:p>
    <w:p w:rsidR="00080C35" w:rsidRPr="000D23F0" w:rsidRDefault="00080C35" w:rsidP="00080C35">
      <w:pPr>
        <w:shd w:val="clear" w:color="auto" w:fill="F6F6F6"/>
        <w:ind w:firstLine="708"/>
        <w:jc w:val="both"/>
        <w:rPr>
          <w:color w:val="333333"/>
          <w:sz w:val="28"/>
          <w:szCs w:val="28"/>
        </w:rPr>
      </w:pPr>
      <w:r w:rsidRPr="000D23F0">
        <w:rPr>
          <w:color w:val="333333"/>
          <w:sz w:val="28"/>
          <w:szCs w:val="28"/>
        </w:rPr>
        <w:t xml:space="preserve">Цель: привить навыки замена слов местоимением или синонимичным выражением. </w:t>
      </w:r>
    </w:p>
    <w:p w:rsidR="00080C35" w:rsidRPr="000D23F0" w:rsidRDefault="00080C35" w:rsidP="00080C35">
      <w:pPr>
        <w:shd w:val="clear" w:color="auto" w:fill="F6F6F6"/>
        <w:ind w:firstLine="708"/>
        <w:jc w:val="both"/>
        <w:rPr>
          <w:color w:val="333333"/>
          <w:sz w:val="28"/>
          <w:szCs w:val="28"/>
        </w:rPr>
      </w:pPr>
      <w:r w:rsidRPr="000D23F0">
        <w:rPr>
          <w:color w:val="333333"/>
          <w:sz w:val="28"/>
          <w:szCs w:val="28"/>
        </w:rPr>
        <w:t xml:space="preserve">Теоретический материал: Часто слово, обозначающее тему, в тексте повторяется. Его называют слово-тема. Обычно тему обозначают существительным, в тексте оно встречается в различных падежах. Слово-тема может заменяться местоимением или синонимичным выражением. </w:t>
      </w:r>
    </w:p>
    <w:p w:rsidR="00080C35" w:rsidRPr="000D23F0" w:rsidRDefault="00080C35" w:rsidP="00080C35">
      <w:pPr>
        <w:shd w:val="clear" w:color="auto" w:fill="F6F6F6"/>
        <w:ind w:firstLine="708"/>
        <w:jc w:val="both"/>
        <w:rPr>
          <w:color w:val="333333"/>
          <w:sz w:val="28"/>
          <w:szCs w:val="28"/>
        </w:rPr>
      </w:pPr>
      <w:r w:rsidRPr="000D23F0">
        <w:rPr>
          <w:color w:val="333333"/>
          <w:sz w:val="28"/>
          <w:szCs w:val="28"/>
        </w:rPr>
        <w:t xml:space="preserve">Задание1. Прочитайте текст. Укажите местоименные и синонимические замены. Контрольные вопросы: 1.С какой целью используются местоименные и синонимические замены темы в тексте? 2. Что такое синонимы? Задания к СРС: Составьте учебно-научный текст по специальности, используя местоименные и синонимические замены темы в иексте. </w:t>
      </w:r>
    </w:p>
    <w:p w:rsidR="00080C35" w:rsidRPr="000D23F0" w:rsidRDefault="00080C35" w:rsidP="00080C35">
      <w:pPr>
        <w:shd w:val="clear" w:color="auto" w:fill="F6F6F6"/>
        <w:ind w:firstLine="708"/>
        <w:jc w:val="both"/>
        <w:rPr>
          <w:color w:val="333333"/>
          <w:sz w:val="28"/>
          <w:szCs w:val="28"/>
        </w:rPr>
      </w:pPr>
    </w:p>
    <w:p w:rsidR="00080C35" w:rsidRPr="000D23F0" w:rsidRDefault="00080C35" w:rsidP="00080C35">
      <w:pPr>
        <w:shd w:val="clear" w:color="auto" w:fill="F6F6F6"/>
        <w:ind w:firstLine="708"/>
        <w:jc w:val="both"/>
        <w:rPr>
          <w:b/>
          <w:color w:val="333333"/>
          <w:sz w:val="28"/>
          <w:szCs w:val="28"/>
        </w:rPr>
      </w:pPr>
      <w:r w:rsidRPr="000D23F0">
        <w:rPr>
          <w:b/>
          <w:color w:val="333333"/>
          <w:sz w:val="28"/>
          <w:szCs w:val="28"/>
        </w:rPr>
        <w:t xml:space="preserve">Научно-учебные заголовки как способ выражения темы в тексте. </w:t>
      </w:r>
    </w:p>
    <w:p w:rsidR="00080C35" w:rsidRPr="000D23F0" w:rsidRDefault="00080C35" w:rsidP="00080C35">
      <w:pPr>
        <w:shd w:val="clear" w:color="auto" w:fill="F6F6F6"/>
        <w:ind w:firstLine="708"/>
        <w:jc w:val="both"/>
        <w:rPr>
          <w:color w:val="333333"/>
          <w:sz w:val="28"/>
          <w:szCs w:val="28"/>
        </w:rPr>
      </w:pPr>
      <w:r w:rsidRPr="000D23F0">
        <w:rPr>
          <w:color w:val="333333"/>
          <w:sz w:val="28"/>
          <w:szCs w:val="28"/>
        </w:rPr>
        <w:t xml:space="preserve">Цель: привить навыки замена слов местоимением или синонимичным выражением. </w:t>
      </w:r>
    </w:p>
    <w:p w:rsidR="00080C35" w:rsidRPr="000D23F0" w:rsidRDefault="00080C35" w:rsidP="00080C35">
      <w:pPr>
        <w:shd w:val="clear" w:color="auto" w:fill="F6F6F6"/>
        <w:ind w:firstLine="708"/>
        <w:jc w:val="both"/>
        <w:rPr>
          <w:color w:val="333333"/>
          <w:sz w:val="28"/>
          <w:szCs w:val="28"/>
        </w:rPr>
      </w:pPr>
      <w:r w:rsidRPr="000D23F0">
        <w:rPr>
          <w:color w:val="333333"/>
          <w:sz w:val="28"/>
          <w:szCs w:val="28"/>
        </w:rPr>
        <w:t xml:space="preserve">Теоретический материал: Заголовок текста дается в соответствии с темой. Уже по названию книги, статьи, журнала можно понять, о чем написано в этом издании. По названию текста можно определить, к какому подстилю (собственно научному, научно-популярному, учебно-научному и пр.) он относится. </w:t>
      </w:r>
    </w:p>
    <w:p w:rsidR="00080C35" w:rsidRPr="000D23F0" w:rsidRDefault="00080C35" w:rsidP="00080C35">
      <w:pPr>
        <w:shd w:val="clear" w:color="auto" w:fill="F6F6F6"/>
        <w:ind w:firstLine="708"/>
        <w:jc w:val="both"/>
        <w:rPr>
          <w:color w:val="333333"/>
          <w:sz w:val="28"/>
          <w:szCs w:val="28"/>
        </w:rPr>
      </w:pPr>
      <w:r w:rsidRPr="000D23F0">
        <w:rPr>
          <w:color w:val="333333"/>
          <w:sz w:val="28"/>
          <w:szCs w:val="28"/>
        </w:rPr>
        <w:t xml:space="preserve">Прочитайте текст. Озаглавьте текст по-другому. Контрольные вопросы: 1.Что такое заголовок? 2. Можно ли по заголовку определить к какому стилю относится текст? Задания к СРС: Составьте заголовки текстов научно-популярного и учебно-научного подстилей научного стиля. </w:t>
      </w:r>
    </w:p>
    <w:p w:rsidR="00080C35" w:rsidRPr="000D23F0" w:rsidRDefault="00080C35" w:rsidP="00080C35">
      <w:pPr>
        <w:shd w:val="clear" w:color="auto" w:fill="F6F6F6"/>
        <w:ind w:firstLine="708"/>
        <w:jc w:val="both"/>
        <w:rPr>
          <w:color w:val="333333"/>
          <w:sz w:val="28"/>
          <w:szCs w:val="28"/>
        </w:rPr>
      </w:pPr>
    </w:p>
    <w:p w:rsidR="00080C35" w:rsidRPr="000D23F0" w:rsidRDefault="00080C35" w:rsidP="00080C35">
      <w:pPr>
        <w:shd w:val="clear" w:color="auto" w:fill="FFFFFF"/>
        <w:ind w:firstLine="709"/>
        <w:jc w:val="both"/>
        <w:rPr>
          <w:color w:val="000000"/>
          <w:sz w:val="28"/>
          <w:szCs w:val="28"/>
        </w:rPr>
      </w:pPr>
    </w:p>
    <w:p w:rsidR="00080C35" w:rsidRPr="000D23F0" w:rsidRDefault="00080C35" w:rsidP="00080C35">
      <w:pPr>
        <w:shd w:val="clear" w:color="auto" w:fill="FFFFFF"/>
        <w:spacing w:before="100" w:beforeAutospacing="1" w:after="100" w:afterAutospacing="1"/>
        <w:jc w:val="center"/>
        <w:rPr>
          <w:color w:val="000000"/>
          <w:sz w:val="28"/>
          <w:szCs w:val="28"/>
        </w:rPr>
      </w:pPr>
      <w:r w:rsidRPr="000D23F0">
        <w:rPr>
          <w:b/>
          <w:bCs/>
          <w:color w:val="000000"/>
          <w:sz w:val="28"/>
          <w:szCs w:val="28"/>
        </w:rPr>
        <w:t>Условия, способствующие успешному запоминанию словарных слов</w:t>
      </w:r>
      <w:r w:rsidRPr="000D23F0">
        <w:rPr>
          <w:color w:val="000000"/>
          <w:sz w:val="28"/>
          <w:szCs w:val="28"/>
        </w:rPr>
        <w:t>:</w:t>
      </w:r>
    </w:p>
    <w:p w:rsidR="00080C35" w:rsidRPr="000D23F0" w:rsidRDefault="00080C35" w:rsidP="00080C35">
      <w:pPr>
        <w:numPr>
          <w:ilvl w:val="0"/>
          <w:numId w:val="91"/>
        </w:numPr>
        <w:shd w:val="clear" w:color="auto" w:fill="FFFFFF"/>
        <w:spacing w:before="100" w:beforeAutospacing="1" w:after="100" w:afterAutospacing="1"/>
        <w:rPr>
          <w:color w:val="000000"/>
          <w:sz w:val="28"/>
          <w:szCs w:val="28"/>
        </w:rPr>
      </w:pPr>
      <w:r w:rsidRPr="000D23F0">
        <w:rPr>
          <w:color w:val="000000"/>
          <w:sz w:val="28"/>
          <w:szCs w:val="28"/>
        </w:rPr>
        <w:t>Установка на запоминание. Ученик должен хотеть запомнить то, что ему надо запомнить;</w:t>
      </w:r>
    </w:p>
    <w:p w:rsidR="00080C35" w:rsidRPr="000D23F0" w:rsidRDefault="00080C35" w:rsidP="00080C35">
      <w:pPr>
        <w:numPr>
          <w:ilvl w:val="0"/>
          <w:numId w:val="91"/>
        </w:numPr>
        <w:shd w:val="clear" w:color="auto" w:fill="FFFFFF"/>
        <w:spacing w:before="100" w:beforeAutospacing="1" w:after="100" w:afterAutospacing="1"/>
        <w:rPr>
          <w:color w:val="000000"/>
          <w:sz w:val="28"/>
          <w:szCs w:val="28"/>
        </w:rPr>
      </w:pPr>
      <w:r w:rsidRPr="000D23F0">
        <w:rPr>
          <w:color w:val="000000"/>
          <w:sz w:val="28"/>
          <w:szCs w:val="28"/>
        </w:rPr>
        <w:t>Заинтересованность. Легче запоминается то, что интересно;</w:t>
      </w:r>
    </w:p>
    <w:p w:rsidR="00080C35" w:rsidRPr="000D23F0" w:rsidRDefault="00080C35" w:rsidP="00080C35">
      <w:pPr>
        <w:numPr>
          <w:ilvl w:val="0"/>
          <w:numId w:val="91"/>
        </w:numPr>
        <w:shd w:val="clear" w:color="auto" w:fill="FFFFFF"/>
        <w:spacing w:before="100" w:beforeAutospacing="1" w:after="100" w:afterAutospacing="1"/>
        <w:rPr>
          <w:color w:val="000000"/>
          <w:sz w:val="28"/>
          <w:szCs w:val="28"/>
        </w:rPr>
      </w:pPr>
      <w:r w:rsidRPr="000D23F0">
        <w:rPr>
          <w:color w:val="000000"/>
          <w:sz w:val="28"/>
          <w:szCs w:val="28"/>
        </w:rPr>
        <w:t> Яркость восприятия. Лучше запоминается все яркое, необычное, то, что вызывает определенные эмоции;</w:t>
      </w:r>
    </w:p>
    <w:p w:rsidR="00080C35" w:rsidRPr="000D23F0" w:rsidRDefault="00080C35" w:rsidP="00080C35">
      <w:pPr>
        <w:numPr>
          <w:ilvl w:val="0"/>
          <w:numId w:val="91"/>
        </w:numPr>
        <w:shd w:val="clear" w:color="auto" w:fill="FFFFFF"/>
        <w:spacing w:before="100" w:beforeAutospacing="1" w:after="100" w:afterAutospacing="1"/>
        <w:rPr>
          <w:color w:val="000000"/>
          <w:sz w:val="28"/>
          <w:szCs w:val="28"/>
        </w:rPr>
      </w:pPr>
      <w:r w:rsidRPr="000D23F0">
        <w:rPr>
          <w:color w:val="000000"/>
          <w:sz w:val="28"/>
          <w:szCs w:val="28"/>
        </w:rPr>
        <w:t>Образность  запечатления. Запоминание, опирающееся на образы, гораздо лучше механического запоминания.</w:t>
      </w:r>
    </w:p>
    <w:p w:rsidR="00080C35" w:rsidRPr="000D23F0" w:rsidRDefault="00080C35" w:rsidP="00080C35">
      <w:pPr>
        <w:shd w:val="clear" w:color="auto" w:fill="FFFFFF"/>
        <w:spacing w:before="100" w:beforeAutospacing="1" w:after="100" w:afterAutospacing="1"/>
        <w:rPr>
          <w:color w:val="000000"/>
          <w:sz w:val="28"/>
          <w:szCs w:val="28"/>
        </w:rPr>
      </w:pPr>
      <w:r w:rsidRPr="000D23F0">
        <w:rPr>
          <w:color w:val="000000"/>
          <w:sz w:val="28"/>
          <w:szCs w:val="28"/>
        </w:rPr>
        <w:t>             При изучении словарных слов необходимо использовать различные приемы и методы. К таким приёмам и методам относятся:</w:t>
      </w:r>
    </w:p>
    <w:p w:rsidR="00080C35" w:rsidRPr="000D23F0" w:rsidRDefault="00080C35" w:rsidP="00080C35">
      <w:pPr>
        <w:shd w:val="clear" w:color="auto" w:fill="FFFFFF"/>
        <w:spacing w:before="100" w:beforeAutospacing="1" w:after="100" w:afterAutospacing="1"/>
        <w:rPr>
          <w:color w:val="000000"/>
          <w:sz w:val="28"/>
          <w:szCs w:val="28"/>
        </w:rPr>
      </w:pPr>
      <w:r w:rsidRPr="000D23F0">
        <w:rPr>
          <w:color w:val="000000"/>
          <w:sz w:val="28"/>
          <w:szCs w:val="28"/>
        </w:rPr>
        <w:t>- приемы зрительного запоминания: зрительный диктант, списывание с различными заданиями, проверка слов по словарику, использование таблиц, карточек, перфокарт, выделение орфограмм цветным мелом на доске, карандашом в рабочих тетрадях, подчеркивание, записывание не слов, а только орфограмм, повторное написание слов ; </w:t>
      </w:r>
    </w:p>
    <w:p w:rsidR="00080C35" w:rsidRPr="000D23F0" w:rsidRDefault="00080C35" w:rsidP="00080C35">
      <w:pPr>
        <w:shd w:val="clear" w:color="auto" w:fill="FFFFFF"/>
        <w:spacing w:before="100" w:beforeAutospacing="1" w:after="100" w:afterAutospacing="1"/>
        <w:rPr>
          <w:color w:val="000000"/>
          <w:sz w:val="28"/>
          <w:szCs w:val="28"/>
        </w:rPr>
      </w:pPr>
      <w:r w:rsidRPr="000D23F0">
        <w:rPr>
          <w:color w:val="000000"/>
          <w:sz w:val="28"/>
          <w:szCs w:val="28"/>
        </w:rPr>
        <w:t>- метод сопоставления групп заучиваемых слов (например, сопоставление названий животных: корова, лошадь , собака – во всех словах присутствует буква «О»; однокоренных слов – работа, рабочий, работать; форм слов – стакан, стаканы); </w:t>
      </w:r>
    </w:p>
    <w:p w:rsidR="00080C35" w:rsidRPr="000D23F0" w:rsidRDefault="00080C35" w:rsidP="00080C35">
      <w:pPr>
        <w:shd w:val="clear" w:color="auto" w:fill="FFFFFF"/>
        <w:spacing w:before="100" w:beforeAutospacing="1" w:after="100" w:afterAutospacing="1"/>
        <w:rPr>
          <w:color w:val="000000"/>
          <w:sz w:val="28"/>
          <w:szCs w:val="28"/>
        </w:rPr>
      </w:pPr>
      <w:r w:rsidRPr="000D23F0">
        <w:rPr>
          <w:color w:val="000000"/>
          <w:sz w:val="28"/>
          <w:szCs w:val="28"/>
        </w:rPr>
        <w:t>- метод противопоставления: ученик- учитель; и т .д.; </w:t>
      </w:r>
    </w:p>
    <w:p w:rsidR="00080C35" w:rsidRPr="000D23F0" w:rsidRDefault="00080C35" w:rsidP="00080C35">
      <w:pPr>
        <w:shd w:val="clear" w:color="auto" w:fill="FFFFFF"/>
        <w:spacing w:before="100" w:beforeAutospacing="1" w:after="100" w:afterAutospacing="1"/>
        <w:rPr>
          <w:color w:val="000000"/>
          <w:sz w:val="28"/>
          <w:szCs w:val="28"/>
        </w:rPr>
      </w:pPr>
      <w:r w:rsidRPr="000D23F0">
        <w:rPr>
          <w:color w:val="000000"/>
          <w:sz w:val="28"/>
          <w:szCs w:val="28"/>
        </w:rPr>
        <w:t>- метод языкового анализа, который включает приемы звукобуквенного анализа слов, фонетического разбора, комментирования орфограмм, устного проговаривания; составление словосочетаний с трудными словами, выработка словесных ассоциаций: пальто – осеннее пальто, надел пальто, пальто велико и т. д;</w:t>
      </w:r>
    </w:p>
    <w:p w:rsidR="00080C35" w:rsidRPr="000D23F0" w:rsidRDefault="00080C35" w:rsidP="00080C35">
      <w:pPr>
        <w:shd w:val="clear" w:color="auto" w:fill="FFFFFF"/>
        <w:spacing w:before="100" w:beforeAutospacing="1" w:after="100" w:afterAutospacing="1"/>
        <w:rPr>
          <w:color w:val="000000"/>
          <w:sz w:val="28"/>
          <w:szCs w:val="28"/>
        </w:rPr>
      </w:pPr>
      <w:r w:rsidRPr="000D23F0">
        <w:rPr>
          <w:color w:val="000000"/>
          <w:sz w:val="28"/>
          <w:szCs w:val="28"/>
        </w:rPr>
        <w:t>- составление предложений с трудными словами, включение их в письменные и устные творческие работы. </w:t>
      </w:r>
    </w:p>
    <w:p w:rsidR="00080C35" w:rsidRPr="000D23F0" w:rsidRDefault="00080C35" w:rsidP="00080C35">
      <w:pPr>
        <w:shd w:val="clear" w:color="auto" w:fill="FFFFFF"/>
        <w:spacing w:before="100" w:beforeAutospacing="1" w:after="100" w:afterAutospacing="1"/>
        <w:rPr>
          <w:color w:val="000000"/>
          <w:sz w:val="28"/>
          <w:szCs w:val="28"/>
        </w:rPr>
      </w:pPr>
      <w:r w:rsidRPr="000D23F0">
        <w:rPr>
          <w:color w:val="000000"/>
          <w:sz w:val="28"/>
          <w:szCs w:val="28"/>
        </w:rPr>
        <w:t> Активное, заинтересованное, комфортное состояние ребенка в процессе учебных занятий поддерживается в том случае, если трудности, возникающие в процессе деятельности, оказываются преодолимыми, а поставленная цель в итоге достигнутой. </w:t>
      </w:r>
      <w:r w:rsidRPr="000D23F0">
        <w:rPr>
          <w:color w:val="000000"/>
          <w:sz w:val="28"/>
          <w:szCs w:val="28"/>
        </w:rPr>
        <w:br/>
        <w:t>Реализацию диагностической функции урока обеспечивает в условиях компенсирующего обучения особый способ организации самостоятельной деятельности учащихся в ходе выполнения учебных задач. Он заключается в том, что в случае, когда ученик не может выполнить задание сам, ему предлагается необходимая помощь, а затем проверяется её эффективность.</w:t>
      </w:r>
      <w:r w:rsidRPr="000D23F0">
        <w:rPr>
          <w:b/>
          <w:bCs/>
          <w:color w:val="000000"/>
          <w:sz w:val="28"/>
          <w:szCs w:val="28"/>
        </w:rPr>
        <w:t> </w:t>
      </w:r>
      <w:r w:rsidRPr="000D23F0">
        <w:rPr>
          <w:color w:val="000000"/>
          <w:sz w:val="28"/>
          <w:szCs w:val="28"/>
        </w:rPr>
        <w:t>Сама помощь при этом дозируется, и оказание ее происходит по принципу от минимальной к максимальной.</w:t>
      </w:r>
    </w:p>
    <w:p w:rsidR="00080C35" w:rsidRPr="000D23F0" w:rsidRDefault="00080C35" w:rsidP="00080C35">
      <w:pPr>
        <w:shd w:val="clear" w:color="auto" w:fill="FFFFFF"/>
        <w:spacing w:before="100" w:beforeAutospacing="1" w:after="100" w:afterAutospacing="1"/>
        <w:rPr>
          <w:color w:val="000000"/>
          <w:sz w:val="28"/>
          <w:szCs w:val="28"/>
        </w:rPr>
      </w:pPr>
      <w:r w:rsidRPr="000D23F0">
        <w:rPr>
          <w:color w:val="000000"/>
          <w:sz w:val="28"/>
          <w:szCs w:val="28"/>
        </w:rPr>
        <w:t>Формы и виды помощи бывают разные.</w:t>
      </w:r>
      <w:r w:rsidRPr="000D23F0">
        <w:rPr>
          <w:b/>
          <w:bCs/>
          <w:color w:val="000000"/>
          <w:sz w:val="28"/>
          <w:szCs w:val="28"/>
        </w:rPr>
        <w:t> </w:t>
      </w:r>
      <w:r w:rsidRPr="000D23F0">
        <w:rPr>
          <w:color w:val="000000"/>
          <w:sz w:val="28"/>
          <w:szCs w:val="28"/>
        </w:rPr>
        <w:t>По форме помощь может быть </w:t>
      </w:r>
      <w:r w:rsidRPr="000D23F0">
        <w:rPr>
          <w:b/>
          <w:bCs/>
          <w:color w:val="000000"/>
          <w:sz w:val="28"/>
          <w:szCs w:val="28"/>
        </w:rPr>
        <w:t>фронтальной</w:t>
      </w:r>
      <w:r w:rsidRPr="000D23F0">
        <w:rPr>
          <w:color w:val="000000"/>
          <w:sz w:val="28"/>
          <w:szCs w:val="28"/>
        </w:rPr>
        <w:t> – обращение ко всему классу или группе. Типичный вариант такой помощи это наглядные опорные таблицы. Еще одна форма помощи – </w:t>
      </w:r>
      <w:r w:rsidRPr="000D23F0">
        <w:rPr>
          <w:b/>
          <w:bCs/>
          <w:color w:val="000000"/>
          <w:sz w:val="28"/>
          <w:szCs w:val="28"/>
        </w:rPr>
        <w:t>индивидуальная.</w:t>
      </w:r>
      <w:r w:rsidRPr="000D23F0">
        <w:rPr>
          <w:color w:val="000000"/>
          <w:sz w:val="28"/>
          <w:szCs w:val="28"/>
        </w:rPr>
        <w:t> Она предназначена конкретному ученику.</w:t>
      </w:r>
    </w:p>
    <w:p w:rsidR="00080C35" w:rsidRPr="000D23F0" w:rsidRDefault="00080C35" w:rsidP="00080C35">
      <w:pPr>
        <w:shd w:val="clear" w:color="auto" w:fill="FFFFFF"/>
        <w:spacing w:before="100" w:beforeAutospacing="1" w:after="100" w:afterAutospacing="1"/>
        <w:rPr>
          <w:color w:val="000000"/>
          <w:sz w:val="28"/>
          <w:szCs w:val="28"/>
        </w:rPr>
      </w:pPr>
      <w:r w:rsidRPr="000D23F0">
        <w:rPr>
          <w:color w:val="000000"/>
          <w:sz w:val="28"/>
          <w:szCs w:val="28"/>
        </w:rPr>
        <w:t>Кроме того, среди видов помощи можно выделить три основных: </w:t>
      </w:r>
      <w:r w:rsidRPr="000D23F0">
        <w:rPr>
          <w:b/>
          <w:bCs/>
          <w:i/>
          <w:iCs/>
          <w:color w:val="000000"/>
          <w:sz w:val="28"/>
          <w:szCs w:val="28"/>
        </w:rPr>
        <w:t>стимулирующую, направляющую и обучающую.</w:t>
      </w:r>
    </w:p>
    <w:p w:rsidR="00080C35" w:rsidRPr="000D23F0" w:rsidRDefault="00080C35" w:rsidP="00080C35">
      <w:pPr>
        <w:shd w:val="clear" w:color="auto" w:fill="FFFFFF"/>
        <w:spacing w:before="100" w:beforeAutospacing="1" w:after="100" w:afterAutospacing="1"/>
        <w:rPr>
          <w:color w:val="000000"/>
          <w:sz w:val="28"/>
          <w:szCs w:val="28"/>
        </w:rPr>
      </w:pPr>
      <w:r w:rsidRPr="000D23F0">
        <w:rPr>
          <w:b/>
          <w:bCs/>
          <w:i/>
          <w:iCs/>
          <w:color w:val="000000"/>
          <w:sz w:val="28"/>
          <w:szCs w:val="28"/>
        </w:rPr>
        <w:t>Первый вид помощи: стимулирующая помощь</w:t>
      </w:r>
      <w:r w:rsidRPr="000D23F0">
        <w:rPr>
          <w:color w:val="000000"/>
          <w:sz w:val="28"/>
          <w:szCs w:val="28"/>
        </w:rPr>
        <w:t>. Необходимость в этом виде помощи возникает тогда, когда ребенок не включается в работу после получения задания, или когда работа завершена, но выполнена не верно. В первом случае можно подойти к ребенку и помочь ему организовать себя, заострить внимание, нацелить на решение задачи (одобряя его, успокаивая, вселяя уверенность в способности справиться с задачей). Можно спросить, понял ли он задание, и если выяснится, что нет, разъяснить его. Во втором случае учитель может указать на наличие ошибок в работе и необходимость проверки задания. Учитывая особенности ребенка, можно указать ему на количество ошибок или просто сообщить об их присутствии</w:t>
      </w:r>
      <w:r w:rsidRPr="000D23F0">
        <w:rPr>
          <w:b/>
          <w:bCs/>
          <w:i/>
          <w:iCs/>
          <w:color w:val="000000"/>
          <w:sz w:val="28"/>
          <w:szCs w:val="28"/>
        </w:rPr>
        <w:t>.</w:t>
      </w:r>
    </w:p>
    <w:p w:rsidR="00080C35" w:rsidRPr="000D23F0" w:rsidRDefault="00080C35" w:rsidP="00080C35">
      <w:pPr>
        <w:shd w:val="clear" w:color="auto" w:fill="FFFFFF"/>
        <w:spacing w:before="100" w:beforeAutospacing="1" w:after="100" w:afterAutospacing="1"/>
        <w:rPr>
          <w:color w:val="000000"/>
          <w:sz w:val="28"/>
          <w:szCs w:val="28"/>
        </w:rPr>
      </w:pPr>
      <w:r w:rsidRPr="000D23F0">
        <w:rPr>
          <w:b/>
          <w:bCs/>
          <w:i/>
          <w:iCs/>
          <w:color w:val="000000"/>
          <w:sz w:val="28"/>
          <w:szCs w:val="28"/>
        </w:rPr>
        <w:t>Второй вид помощи: направляющая помощь</w:t>
      </w:r>
      <w:r w:rsidRPr="000D23F0">
        <w:rPr>
          <w:color w:val="000000"/>
          <w:sz w:val="28"/>
          <w:szCs w:val="28"/>
        </w:rPr>
        <w:t>.</w:t>
      </w:r>
    </w:p>
    <w:p w:rsidR="00080C35" w:rsidRPr="000D23F0" w:rsidRDefault="00080C35" w:rsidP="00080C35">
      <w:pPr>
        <w:shd w:val="clear" w:color="auto" w:fill="FFFFFF"/>
        <w:spacing w:before="100" w:beforeAutospacing="1" w:after="100" w:afterAutospacing="1"/>
        <w:rPr>
          <w:color w:val="000000"/>
          <w:sz w:val="28"/>
          <w:szCs w:val="28"/>
        </w:rPr>
      </w:pPr>
      <w:r w:rsidRPr="000D23F0">
        <w:rPr>
          <w:color w:val="000000"/>
          <w:sz w:val="28"/>
          <w:szCs w:val="28"/>
        </w:rPr>
        <w:t>Данный вид помощи должен быть предусмотрен для случаев, когда у ребенка возникают затруднения в определении средств, способов, планирования деятельности, в определении первого шага последующих действий. Эти затруднения могут быть обнаружены в самом процессе работы. В этом случае ребенок может сам поднять руку и рассказать о своих трудностях: «не знаю, как начать?», «что делать дальше?». Или же трудности выявляются уже после того, когда работа закончена и сделана не правильно. В этих случаях можно прямо или косвенно направить ребенка на правильный путь: обратить внимание таблицу, наглядную опору, помочь сделать первый шаг на пути решения задачи, наметить план действия.</w:t>
      </w:r>
    </w:p>
    <w:p w:rsidR="00080C35" w:rsidRPr="000D23F0" w:rsidRDefault="00080C35" w:rsidP="00080C35">
      <w:pPr>
        <w:shd w:val="clear" w:color="auto" w:fill="FFFFFF"/>
        <w:spacing w:before="100" w:beforeAutospacing="1" w:after="100" w:afterAutospacing="1"/>
        <w:rPr>
          <w:color w:val="000000"/>
          <w:sz w:val="28"/>
          <w:szCs w:val="28"/>
        </w:rPr>
      </w:pPr>
      <w:r w:rsidRPr="000D23F0">
        <w:rPr>
          <w:b/>
          <w:bCs/>
          <w:i/>
          <w:iCs/>
          <w:color w:val="000000"/>
          <w:sz w:val="28"/>
          <w:szCs w:val="28"/>
        </w:rPr>
        <w:t>Третий вид помощи: обучающая помощь.</w:t>
      </w:r>
    </w:p>
    <w:p w:rsidR="00080C35" w:rsidRPr="000D23F0" w:rsidRDefault="00080C35" w:rsidP="00080C35">
      <w:pPr>
        <w:shd w:val="clear" w:color="auto" w:fill="FFFFFF"/>
        <w:spacing w:before="100" w:beforeAutospacing="1" w:after="100" w:afterAutospacing="1"/>
        <w:rPr>
          <w:color w:val="000000"/>
          <w:sz w:val="28"/>
          <w:szCs w:val="28"/>
        </w:rPr>
      </w:pPr>
      <w:r w:rsidRPr="000D23F0">
        <w:rPr>
          <w:color w:val="000000"/>
          <w:sz w:val="28"/>
          <w:szCs w:val="28"/>
        </w:rPr>
        <w:t>Необходимость оказания обучающей помощи возникает в тех случаях, когда другие виды помощи оказываются недостаточными, когда надо непосредственно указать или показать, что и как надо делать для того, чтобы решить учебную задачу или исправить допущенную ошибку.</w:t>
      </w:r>
    </w:p>
    <w:p w:rsidR="00080C35" w:rsidRPr="000D23F0" w:rsidRDefault="00080C35" w:rsidP="00080C35">
      <w:pPr>
        <w:shd w:val="clear" w:color="auto" w:fill="FFFFFF"/>
        <w:ind w:firstLine="709"/>
        <w:jc w:val="both"/>
        <w:rPr>
          <w:color w:val="000000"/>
          <w:sz w:val="28"/>
          <w:szCs w:val="28"/>
        </w:rPr>
      </w:pPr>
      <w:r w:rsidRPr="000D23F0">
        <w:rPr>
          <w:color w:val="000000"/>
          <w:sz w:val="28"/>
          <w:szCs w:val="28"/>
        </w:rPr>
        <w:t>Таким образом, введение дозированной помощи учащимся как органической части процесса обучения русскому языку позволяет обеспечить не только обучающий, но и так же лечебный эффект деятельности.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Элементы новизны содержатся в методических приемах, которые ориентируются на создание условий для свободного развития каждой личности, на каждой из стадий урока или коррекционном занятии используются свои методические приемы. Методических приёмов технологии критического мышления великое множество</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Прием “Корзина идей”</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Это прием организации индивидуальной и групповой работы на начальной стадии урока, когда идет актуализация знаний и опыта. Этот прием позволяет выяснить все, что знают учащиеся по обсуждаемой теме урока. На доске прикрепляется значок корзины, в которую условно собирается то, что ученики знают об изучаемой теме.</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Алгоритм работы:</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1. Каждый ученик вспоминает и записывает в тетради все, что знает по теме (индивидуальная работа продолжается 1-2 минуты).</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2. Обмен информацией в парах или группах.</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3. Далее каждая группа называет какое-то одно сведение или факт, не повторяя ранее сказанного.</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4. Все сведения кратко записываются в “корзине идей”, даже если они ошибочны.</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5. Все ошибки исправляются по мере освоения новой информации.</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Прием “Составление кластера”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Смысл приема заключается в попытке систематизировать имеющиеся знания.</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Правила построения кластера очень простые. Рисуем модель Солнечной системы: звезду, планеты и их спутники. В центре располагается звезда – это наша тема. Вокруг нее планеты – крупные смысловые единицы. Соединяем их прямой линией со звездой. У каждой планеты свои спутники, у спутников свои. Система кластеров охватывает большее количество информации. Кластеры можно использовать на различных стадиях урока.</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Прием “Верные и неверные утверждения”</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Этот прием может быть началом урока. Учитель предлагает ряд утверждений по определенной теме. Учащиеся выбирают “верные” утверждения, полагаясь на собственный опыт или интуицию. В любом случае они настраиваются на изучение темы, выделяют ключевые моменты, а элемент соревнования позволяет удерживать внимание до конца урока. На стадии рефлексии возвращаемся к этому приему, чтобы выяснить, какие из утверждений были верными.</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Прием “Написание синквейна”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Синквейн - самая легкая форма стихотворений по алгоритму.</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В переводе “синквейн” означает стихотворение, состоящее из пяти строк, которое пишется по определенным правилам.</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На первой строчке записывается одно слово – существительное. Это тема синквейна.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На второй строчке надо написать два прилагательных, раскрывающих тему синквейна.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На третьей строчке записываются три глагола, описывающих действия, относящиеся к теме синквейна.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На четвертой строчке размещается фраза, состоящая из нескольких слов, с помощью которых ученик выражает свое отношение к теме.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Пятая строчка – это слово – резюме, которое позволяет выразить личное отношение к теме, дает ее новую интерпретацию.</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Дети всех возрастов с удовольствием сочиняют синквейны. Например:</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Звуки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Гласные и согласные.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Льются, звенят, гремят.</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Используются в устной речи.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Фонетика.</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Прием “Ключевые слова”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Стадию вызова на уроке можно осуществить многими методами, в том числе и хорошо известными, например, "ключевые слова", по которым можно придумать рассказ или расставить их в определенной последовательности, а затем, на стадии осмысления искать подтверждение своим предположениям, расширяя материал.</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Прием “Лови ошибку”</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Учитель заранее подготавливает текст, содержащий ошибочную информацию, и предлагает учащимся выявить допущенные ошибки. Важно, чтобы задание содержало в себе ошибки 2 уровней:</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явные, которые достаточно легко выявляются учащимися, исходя из их личного опыта и знаний;</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скрытые, которые можно установить, только изучив новый материал.</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Учащиеся анализируют предложенный текст, пытаются выявить ошибки, аргументируют свои выводы. Затем изучают новый материал, после чего возвращаются к тексту и исправляют те ошибки, которые не удалось выявить в начале урока.  Новые образовательные стандарты требуют подготовки выпускника, умеющего применять приобретенные знания и навыки для решения различных жизненных ситуаций, а также проблем, связанных с выполнением человеком типичных социальных ролей (студент, работник, член семьи, директор производства и т.д.). Такие умения можно развивать, используя кейс-технологии.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Кейс-технология (от английского «case» – ситуация, случай) – технология, основанная на использовании в учебном процессе специально смоделированной или реальной ситуации в целях анализа, выявления проблем, поиска альтернативных решений, принятия оптимального решения проблемы. Данная технология позволяет найти нетривиальный подход к раскрытию проблемы, проиллюстрировать учебные ситуации, может быть использована на уровне элементов урока или стать основой для занятий в виде деловых игр.</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Кейс-технология совмещает в себе такие прекрасно зарекомендовавшие себя методы как: метод проектов, ролевая игра, ситуативный анализ и многое другое. Применение данной технологии помогает развить в детях такие важные для дальнейшей жизни качества как: коммуникабельность, социальная активность, умение правильно представить своё мнение и выслушать мнение другого человека. Она имеет три разновидности: собственно кейс-технология (чаще применяется при дистанционном обучении), кейс-стадия, или метод «погружения», (применяется при блочном обучении и достаточном количестве часов) и кейс-метод, метод ситуационного анализа.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Работа по решению кейсов одинаково эффективна в групповой работе учащихся, в работе в парах, в индивидуальной работе на уроках русского языка в начальной школе с детьми с ОВЗ. Результат решения кейсов может быть представлен в виде презентации, защиты проекта.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Кейс-технологии имеют различные </w:t>
      </w:r>
      <w:r w:rsidRPr="000D23F0">
        <w:rPr>
          <w:b/>
          <w:bCs/>
          <w:color w:val="000000"/>
          <w:sz w:val="28"/>
          <w:szCs w:val="28"/>
        </w:rPr>
        <w:t>цели: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Научить как индивидуально, так и в составе группы анализировать информацию.</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Выявлять ключевые проблемы предложенной ситуации.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Сортировать информацию для решения выбранной задачи.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Выбирать оптимальное решение и формировать программы действий.</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Достичь речевых компетентностей.</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Существуют некоторые </w:t>
      </w:r>
      <w:r w:rsidRPr="000D23F0">
        <w:rPr>
          <w:b/>
          <w:bCs/>
          <w:color w:val="000000"/>
          <w:sz w:val="28"/>
          <w:szCs w:val="28"/>
        </w:rPr>
        <w:t>ограничения на использование кейс-технологии: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1. Кейс - технология неэффективна в отношении ситуаций, лишенных проблемности, контрастов, стандартных, не имеющих альтернативных путей решения, жестко регламентированных.</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2. В начале учебного процесса, когда у учащихся нет знаний по теме; кейс-технология требует опоры на уже имеющиеся знания и умения учащихся.</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В кейсе может описываться конкретная проблемная ситуация. Кейсы, помимо проблемной ситуации, могут содержать вопросы, способствующие погружению в ситуацию и её анализу, пакеты дополнительных материалов от учителя (статьи, статистические данные, полезные ссылки, список литературы по проблеме); задания и описание способа выполнения кейса.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Деятельность учителя при использовании кейс-метода включает две фазы. Первая – сложная работа по созданию кейса и вопросов для его анализа. Вторая – деятельность в классе, где учитель выступает со вступительным и заключительным словом, организует деловой настрой, оценивает вклад учащихся в анализ ситуации.</w:t>
      </w:r>
    </w:p>
    <w:p w:rsidR="00964174" w:rsidRPr="000D23F0" w:rsidRDefault="00964174" w:rsidP="006E3E58">
      <w:pPr>
        <w:shd w:val="clear" w:color="auto" w:fill="FFFFFF"/>
        <w:spacing w:before="100" w:beforeAutospacing="1" w:after="100" w:afterAutospacing="1"/>
        <w:rPr>
          <w:color w:val="000000"/>
          <w:sz w:val="28"/>
          <w:szCs w:val="28"/>
        </w:rPr>
      </w:pPr>
      <w:r w:rsidRPr="000D23F0">
        <w:rPr>
          <w:b/>
          <w:bCs/>
          <w:color w:val="000000"/>
          <w:sz w:val="28"/>
          <w:szCs w:val="28"/>
        </w:rPr>
        <w:t>Вариативные конспекты уроков русского языка с использованием инновационных технологий в школах.</w:t>
      </w:r>
    </w:p>
    <w:p w:rsidR="00964174" w:rsidRPr="000D23F0" w:rsidRDefault="00964174" w:rsidP="006E3E58">
      <w:pPr>
        <w:shd w:val="clear" w:color="auto" w:fill="FFFFFF"/>
        <w:spacing w:before="100" w:beforeAutospacing="1" w:after="100" w:afterAutospacing="1"/>
        <w:ind w:left="720"/>
        <w:jc w:val="center"/>
        <w:rPr>
          <w:color w:val="000000"/>
          <w:sz w:val="28"/>
          <w:szCs w:val="28"/>
        </w:rPr>
      </w:pPr>
      <w:r w:rsidRPr="000D23F0">
        <w:rPr>
          <w:b/>
          <w:bCs/>
          <w:color w:val="000000"/>
          <w:sz w:val="28"/>
          <w:szCs w:val="28"/>
        </w:rPr>
        <w:t>«Алфавит»</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Цель: </w:t>
      </w:r>
      <w:r w:rsidRPr="000D23F0">
        <w:rPr>
          <w:color w:val="000000"/>
          <w:sz w:val="28"/>
          <w:szCs w:val="28"/>
        </w:rPr>
        <w:t>познакомить учащихся с алфавитом</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Задачи: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1. Учить детей правильно называть буквы алфавита;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2. Привести в систему знания об изученных звуках и буквах, их обозначающих;</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3. Развивать умения находить слова в словарике и располагать по алфавиту;</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4. Воспитывать внимательное, доброжелательное отношение к ответам и рассказам других детей.</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Предметные результаты:</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Знания: </w:t>
      </w:r>
      <w:r w:rsidRPr="000D23F0">
        <w:rPr>
          <w:color w:val="000000"/>
          <w:sz w:val="28"/>
          <w:szCs w:val="28"/>
        </w:rPr>
        <w:t>научатся соотносить печатные и письменные буквы, правильно называть буквы русского алфавита, располагать слова по алфавиту.</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Умения: </w:t>
      </w:r>
      <w:r w:rsidRPr="000D23F0">
        <w:rPr>
          <w:color w:val="000000"/>
          <w:sz w:val="28"/>
          <w:szCs w:val="28"/>
        </w:rPr>
        <w:t>находить слова в словарике, выполнять начертание письменных заглавных и строчных букв; владеть разборчивым аккуратным письмом с учетом гигиенических требований</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Формируемые УУД</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Регулятивные: </w:t>
      </w:r>
      <w:r w:rsidRPr="000D23F0">
        <w:rPr>
          <w:color w:val="000000"/>
          <w:sz w:val="28"/>
          <w:szCs w:val="28"/>
        </w:rPr>
        <w:t>ставить новые учебные задачи в сотрудничестве с учителем, сличать способ действия и его результат с заданным эталоном с целью обнаружения отклонений и отличий от эталона.</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Познавательные: </w:t>
      </w:r>
      <w:r w:rsidRPr="000D23F0">
        <w:rPr>
          <w:color w:val="000000"/>
          <w:sz w:val="28"/>
          <w:szCs w:val="28"/>
        </w:rPr>
        <w:t>контролировать и оценивать процесс и результат деятельности</w:t>
      </w:r>
      <w:r w:rsidRPr="000D23F0">
        <w:rPr>
          <w:b/>
          <w:bCs/>
          <w:color w:val="000000"/>
          <w:sz w:val="28"/>
          <w:szCs w:val="28"/>
        </w:rPr>
        <w:t>. Коммуникативные: </w:t>
      </w:r>
      <w:r w:rsidRPr="000D23F0">
        <w:rPr>
          <w:color w:val="000000"/>
          <w:sz w:val="28"/>
          <w:szCs w:val="28"/>
        </w:rPr>
        <w:t>проявлять активность во взаимодействии для решения коммуникативных и познавательных задач.</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Тип урока: </w:t>
      </w:r>
      <w:r w:rsidRPr="000D23F0">
        <w:rPr>
          <w:color w:val="000000"/>
          <w:sz w:val="28"/>
          <w:szCs w:val="28"/>
        </w:rPr>
        <w:t>урок «открытия» нового знания</w:t>
      </w:r>
    </w:p>
    <w:p w:rsidR="00964174" w:rsidRPr="000D23F0" w:rsidRDefault="00964174" w:rsidP="00964174">
      <w:pPr>
        <w:shd w:val="clear" w:color="auto" w:fill="FFFFFF"/>
        <w:spacing w:before="100" w:beforeAutospacing="1" w:after="100" w:afterAutospacing="1"/>
        <w:jc w:val="center"/>
        <w:rPr>
          <w:color w:val="000000"/>
          <w:sz w:val="28"/>
          <w:szCs w:val="28"/>
        </w:rPr>
      </w:pPr>
      <w:r w:rsidRPr="000D23F0">
        <w:rPr>
          <w:b/>
          <w:bCs/>
          <w:color w:val="000000"/>
          <w:sz w:val="28"/>
          <w:szCs w:val="28"/>
        </w:rPr>
        <w:t>Ход урока</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1.</w:t>
      </w:r>
      <w:r w:rsidRPr="000D23F0">
        <w:rPr>
          <w:color w:val="000000"/>
          <w:sz w:val="28"/>
          <w:szCs w:val="28"/>
        </w:rPr>
        <w:t>     </w:t>
      </w:r>
      <w:r w:rsidRPr="000D23F0">
        <w:rPr>
          <w:b/>
          <w:bCs/>
          <w:color w:val="000000"/>
          <w:sz w:val="28"/>
          <w:szCs w:val="28"/>
        </w:rPr>
        <w:t>Орг. момент.</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Чтобы хорошо учиться</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Надо очень много знать,</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Каждый день копилку знаний</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Непременно пополнять.</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2.     </w:t>
      </w:r>
      <w:r w:rsidRPr="000D23F0">
        <w:rPr>
          <w:b/>
          <w:bCs/>
          <w:color w:val="000000"/>
          <w:sz w:val="28"/>
          <w:szCs w:val="28"/>
        </w:rPr>
        <w:t>Введение в тему урока</w:t>
      </w:r>
      <w:r w:rsidRPr="000D23F0">
        <w:rPr>
          <w:color w:val="000000"/>
          <w:sz w:val="28"/>
          <w:szCs w:val="28"/>
        </w:rPr>
        <w:t>.</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i/>
          <w:iCs/>
          <w:color w:val="000000"/>
          <w:sz w:val="28"/>
          <w:szCs w:val="28"/>
        </w:rPr>
        <w:t>Беседа: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О чём вы узнали на уроках обучения грамоте? (о буквах и звуках)</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Чему учились на наших уроках обучения грамоте? (правильно произносить звуки и обозначать их на письме буквой)</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Для чего нам нужны были эти знания? (научиться читать и писать)</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w:t>
      </w:r>
      <w:r w:rsidRPr="000D23F0">
        <w:rPr>
          <w:b/>
          <w:bCs/>
          <w:color w:val="000000"/>
          <w:sz w:val="28"/>
          <w:szCs w:val="28"/>
        </w:rPr>
        <w:t>3. Актуализация  знаний о звуках и буквах</w:t>
      </w:r>
      <w:r w:rsidRPr="000D23F0">
        <w:rPr>
          <w:color w:val="000000"/>
          <w:sz w:val="28"/>
          <w:szCs w:val="28"/>
        </w:rPr>
        <w:t>.</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Вспомните, что вам уже известно о звуках и буквах?</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Какие бывают звуки? На какие 2 группы делятся звуки?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Сколько  гласных звуков? Назовите их.</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Какие звуки обозначают два звука?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Сколько согласных звуков?</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Как обозначаются звуки на письме?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Какие буквы не обозначают звуков?</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Назовите буквы, обозначающие шипящие согласные.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Назовите буквы, обозначающие всегда мягкие согласные звуки.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Назовите буквы, обозначающие всегда твёрдые звуки. </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4. Постановка цели и темы урока.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-Как вы считаете, всё ли мы узнали о буквах?</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-Сегодня на уроке мы будем узнавать новое о буквах.</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-Отгадав ребус, вы узнаете тему нашего урока.</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1.Работа в парах.</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У вас на столах лежат карточки с ребусами. Вам нужно</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У детей на столах карточки с ребусами. По первой букве названия предметов, изображенных на картинках составить слово и напечатать его в тетрадь.</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В тетрадях появляются слово:   АЛФАВИТ.</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Как вы думаете, какой будет тема нашего урока?      (Алфавит)</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 Что такое азбука, алфавит?  Сегодня мы ответим на этот вопрос.</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5. Знакомство с алфавитом и его предназначением. Работа со значением слова «алфавит».</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Ребята, внимание на экран, перед вами алфавит.</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Из чего состоит алфавит?</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Как расположены буквы в алфавите? (по порядку, друг за другом)</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Если мы заглянем в толковый словарь, то можем прочитать значение слова «Алфавит»</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Итак, </w:t>
      </w:r>
      <w:r w:rsidRPr="000D23F0">
        <w:rPr>
          <w:b/>
          <w:bCs/>
          <w:color w:val="000000"/>
          <w:sz w:val="28"/>
          <w:szCs w:val="28"/>
        </w:rPr>
        <w:t>алфавит</w:t>
      </w:r>
      <w:r w:rsidRPr="000D23F0">
        <w:rPr>
          <w:color w:val="000000"/>
          <w:sz w:val="28"/>
          <w:szCs w:val="28"/>
        </w:rPr>
        <w:t> – это буквы, расставленные в определённом, строгом порядке.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Давайте хором прочитаем алфавит. Произносите буквы правильно.</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Кто может по памяти рассказать алфавит?</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Посчитайте, сколько букв в алфавите?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Сейчас мы с вами поиграем в </w:t>
      </w:r>
      <w:r w:rsidRPr="000D23F0">
        <w:rPr>
          <w:b/>
          <w:bCs/>
          <w:color w:val="000000"/>
          <w:sz w:val="28"/>
          <w:szCs w:val="28"/>
        </w:rPr>
        <w:t>игру «Самый внимательный».</w:t>
      </w:r>
      <w:r w:rsidRPr="000D23F0">
        <w:rPr>
          <w:color w:val="000000"/>
          <w:sz w:val="28"/>
          <w:szCs w:val="28"/>
        </w:rPr>
        <w:t> Вы должны быстро и правильно выполнять мои задания и отвечать на вопросы. Чей ряд даст больше правильных ответов, тот и победит.</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-Назовите первую букву и последнюю в алфавите.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-Какая буква в алфавите по счёту идёт третьей, восьмой, двадцатой?</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-Какая буква стоит перед буквой м, д, т. После буквы ж, р, ц?</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-Какая буква стоит между буквами ф и ц, о и р,?</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Молодцы, вы справились с заданием.</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Скажите, для чего нужен алфавит? (используя буквы алфавиты, можно составлять слова, фразы, предложения и т.д.)</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Вывод:</w:t>
      </w:r>
      <w:r w:rsidRPr="000D23F0">
        <w:rPr>
          <w:color w:val="000000"/>
          <w:sz w:val="28"/>
          <w:szCs w:val="28"/>
        </w:rPr>
        <w:t> ребята, значение алфавита очень велико. Если бы не было алфавита, то не было бы слов, люди не умели читать, поэты бы не сочиняли стихи.</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Написание синквейна.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Сейчас мы с вами попробуем составить стихотворение про алфавит.</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i/>
          <w:iCs/>
          <w:color w:val="000000"/>
          <w:sz w:val="28"/>
          <w:szCs w:val="28"/>
        </w:rPr>
        <w:t>Создание ситуации успеха.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Я верю, что в вашей душе живёт юный поэт.</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Для того чтобы составить стихотворение к слову «алфавит», нужно будет его охарактеризовать используя слова, отвечающие на вопросы «какой?», «что делает?», а потом составить фразу, а в конце подобрать ключевое слово, отвечающее на вопрос «что?»</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Итак, алфавит какой? (определённый, строгий)</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Алфавит что делает? (определяет, составляет)</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Составьте фразу, которая характеризует алфавит. (В алфавите 33 буквы)</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А как называют алфавит по-другому? (азбука)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Итак, посмотрим, что у нас получилось?</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FF0000"/>
          <w:sz w:val="28"/>
          <w:szCs w:val="28"/>
        </w:rPr>
        <w:t>Алфавит</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70C0"/>
          <w:sz w:val="28"/>
          <w:szCs w:val="28"/>
        </w:rPr>
        <w:t>определённый, строгий, загадочный, большой</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7030A0"/>
          <w:sz w:val="28"/>
          <w:szCs w:val="28"/>
        </w:rPr>
        <w:t>составляет, распределяет, рассказывает</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4F6228"/>
          <w:sz w:val="28"/>
          <w:szCs w:val="28"/>
        </w:rPr>
        <w:t>в алфавите 33 буквы</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D63048"/>
          <w:sz w:val="28"/>
          <w:szCs w:val="28"/>
        </w:rPr>
        <w:t>азбука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Ребята, у нас получился синквейн. Синквейн </w:t>
      </w:r>
      <w:r w:rsidRPr="000D23F0">
        <w:rPr>
          <w:color w:val="222222"/>
          <w:sz w:val="28"/>
          <w:szCs w:val="28"/>
          <w:shd w:val="clear" w:color="auto" w:fill="FFFFFF"/>
        </w:rPr>
        <w:t>(от фр. cinquains, англ. cinquain) —это творческая работа, которая имеет короткую форму стихотворения, состоящего из пяти нерифмованных строк.</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222222"/>
          <w:sz w:val="28"/>
          <w:szCs w:val="28"/>
          <w:shd w:val="clear" w:color="auto" w:fill="FFFFFF"/>
        </w:rPr>
        <w:t>Составленный вами синквейн вы можете использовать как памятку - подсказку при выполнении заданий. Но сначала немного отдохнём</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Физкультминутка.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Мы сейчас все дружно встанем,</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Отдохнём мы на привале…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Вправо, влево повернись,</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Наклонись и поклонись.</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Лапки вверх и лапки вбок</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И на месте прыг да скок.</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А теперь бежим вприпрыжку</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Молодцы, мои зайчишки.</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5. Первичное закрепление знаний.</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Я уверена, что вы поняли тему нашего урока. И сейчас с вами будем использовать полученные вами знания в выполнении заданий, в играх. В том, что вы справитесь, нет никаких сомнений.</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Ребята, кто из вас в школьной библиотеке? Как там расположены книги? В каком порядке они стоят? (книги стоят по алфавиту). Сейчас мы с вами будем создавать нашу классную библиотеку.</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 xml:space="preserve"> «Создание классной библиотеке»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Перед вами книги. Вы должны написать в тетради названия книг в алфавитном порядке. Время 4 минуты.</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Взаимопроверка. Передайте друг другу ваши тетради и поставьте оценку вашему соседу по парте.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Молодцы, вы справились с этим заданием.</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VII этап. Самостоятельная работа учащихся.</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А сейчас самостоятельная работа. У вас на партах лежат конверты, там для вас имеются задания.</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От каждой группы по 1 ребёнку приглашаются к доске, остальные выполняют на своих местах.</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Задание под номером 1 выполняют дети …. (Ф.И)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Задание под номером 2 выполняют дети… (Ф.И)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Задание под номером 3 выполняют дети… (Ф.И)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От каждой группы по 1 ребёнку приглашаются к доске, остальные выполняют на своих местах.</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Карточка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А) “Знаешь алфавит – угадаешь слово”. Используя алфавит, запиши слова, следуя инструкции.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1. Первая буква этого слова стоит в алфавите за буквой “Б”, вторая за – буквой “Н”, третья – за “К”, последняя – за буквой “Й”. (</w:t>
      </w:r>
      <w:r w:rsidRPr="000D23F0">
        <w:rPr>
          <w:b/>
          <w:bCs/>
          <w:color w:val="000000"/>
          <w:sz w:val="28"/>
          <w:szCs w:val="28"/>
          <w:u w:val="single"/>
        </w:rPr>
        <w:t>волк</w:t>
      </w:r>
      <w:r w:rsidRPr="000D23F0">
        <w:rPr>
          <w:color w:val="000000"/>
          <w:sz w:val="28"/>
          <w:szCs w:val="28"/>
        </w:rPr>
        <w:t>)</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2. Первая буква этого слова стоит в алфавите перед буквой “Л”, вторая – перед буквой “П”, третья – перед “Т”, четвёртая – перед “Б”. (</w:t>
      </w:r>
      <w:r w:rsidRPr="000D23F0">
        <w:rPr>
          <w:b/>
          <w:bCs/>
          <w:color w:val="000000"/>
          <w:sz w:val="28"/>
          <w:szCs w:val="28"/>
          <w:u w:val="single"/>
        </w:rPr>
        <w:t>коса</w:t>
      </w:r>
      <w:r w:rsidRPr="000D23F0">
        <w:rPr>
          <w:color w:val="000000"/>
          <w:sz w:val="28"/>
          <w:szCs w:val="28"/>
        </w:rPr>
        <w:t>)</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3. Первая буква этого слова стоит в алфавите перед буквой “Ъ”, вторая – за буквой “Д”, третья – за буквой “К”, четвёртая – перед “Э”. (</w:t>
      </w:r>
      <w:r w:rsidRPr="000D23F0">
        <w:rPr>
          <w:b/>
          <w:bCs/>
          <w:color w:val="000000"/>
          <w:sz w:val="28"/>
          <w:szCs w:val="28"/>
          <w:u w:val="single"/>
        </w:rPr>
        <w:t>щель)</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u w:val="single"/>
        </w:rPr>
        <w:t>Ответ:</w:t>
      </w:r>
      <w:r w:rsidRPr="000D23F0">
        <w:rPr>
          <w:color w:val="000000"/>
          <w:sz w:val="28"/>
          <w:szCs w:val="28"/>
        </w:rPr>
        <w:t> волк, коса, щель</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Б)  Соедините  буквы алфавита по порядку - и у вас получится картинка.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А) Переставь слоги в словах. Напишите полученные слова в алфавитном порядке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Иша - аф, Мот+ беге, За-ро, Вель + ща, Тик + зон, Радь + тет.</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Б) Отгадайте загадки. Напишите отгадки в алфавитном порядке.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1. Еж под елкой задремал,</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Кто-то зверя обокрал:</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Вместо «Ёжика» лишь «жик»</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Возле деревца лежит.</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Там, где клены у леска,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Стала «Ёлка» просто «лка».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Ну же? Кто из вас узнал,</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Что за букву ёж проспал? (ё)</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2. Айболиту все сперва</w:t>
      </w:r>
      <w:r w:rsidRPr="000D23F0">
        <w:rPr>
          <w:color w:val="000000"/>
          <w:sz w:val="28"/>
          <w:szCs w:val="28"/>
        </w:rPr>
        <w:br/>
        <w:t>Говорили букву ...(а)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3.  Обруч, мяч и колесо,</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Вам напомнят букву ...(о)</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4. Целый час жужжит уже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На цветочке буква ...(ж)</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5.</w:t>
      </w:r>
      <w:r w:rsidRPr="000D23F0">
        <w:rPr>
          <w:color w:val="000080"/>
          <w:sz w:val="28"/>
          <w:szCs w:val="28"/>
        </w:rPr>
        <w:t> </w:t>
      </w:r>
      <w:r w:rsidRPr="000D23F0">
        <w:rPr>
          <w:color w:val="000000"/>
          <w:sz w:val="28"/>
          <w:szCs w:val="28"/>
        </w:rPr>
        <w:t>С этой буквой веселей!</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Ну и как не улыбнуться -</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Повисеть могу на ней,</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А еще и подтянуться! (п)</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Ответ 1: ё, а, о, ж, п</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Ответ 2: а, ё, ж, о, п</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А) «Помоги Незнайке» Незнайка буквы расставил буквы по алфавиту, какие ошибки допустил ошибки? Напиши буквы в алфавитном порядке.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Д, Е, Г, Ф, А, С, Б.</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Б) Прочитайте стихотворение. Напишите буквы из стихотворения в алфавитном порядке. Составьте 3 слова на любую букву, но так, чтобы эта буква была в начале слова.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Что случилось? Что случилось?</w:t>
      </w:r>
      <w:r w:rsidRPr="000D23F0">
        <w:rPr>
          <w:color w:val="000000"/>
          <w:sz w:val="28"/>
          <w:szCs w:val="28"/>
        </w:rPr>
        <w:br/>
        <w:t>С печки азбука свалилась!</w:t>
      </w:r>
      <w:r w:rsidRPr="000D23F0">
        <w:rPr>
          <w:color w:val="000000"/>
          <w:sz w:val="28"/>
          <w:szCs w:val="28"/>
        </w:rPr>
        <w:br/>
        <w:t>Больно вывихнула ножку</w:t>
      </w:r>
      <w:r w:rsidRPr="000D23F0">
        <w:rPr>
          <w:color w:val="000000"/>
          <w:sz w:val="28"/>
          <w:szCs w:val="28"/>
        </w:rPr>
        <w:br/>
        <w:t>Прописная буква Н,</w:t>
      </w:r>
      <w:r w:rsidRPr="000D23F0">
        <w:rPr>
          <w:color w:val="000000"/>
          <w:sz w:val="28"/>
          <w:szCs w:val="28"/>
        </w:rPr>
        <w:br/>
        <w:t>Г ударилась немножко,</w:t>
      </w:r>
      <w:r w:rsidRPr="000D23F0">
        <w:rPr>
          <w:color w:val="000000"/>
          <w:sz w:val="28"/>
          <w:szCs w:val="28"/>
        </w:rPr>
        <w:br/>
        <w:t>Ж рассыпалась совсем!</w:t>
      </w:r>
      <w:r w:rsidRPr="000D23F0">
        <w:rPr>
          <w:color w:val="000000"/>
          <w:sz w:val="28"/>
          <w:szCs w:val="28"/>
        </w:rPr>
        <w:br/>
        <w:t>Потеряла буква Ю</w:t>
      </w:r>
      <w:r w:rsidRPr="000D23F0">
        <w:rPr>
          <w:color w:val="000000"/>
          <w:sz w:val="28"/>
          <w:szCs w:val="28"/>
        </w:rPr>
        <w:br/>
        <w:t>Перекладину свою!</w:t>
      </w:r>
      <w:r w:rsidRPr="000D23F0">
        <w:rPr>
          <w:color w:val="000000"/>
          <w:sz w:val="28"/>
          <w:szCs w:val="28"/>
        </w:rPr>
        <w:br/>
        <w:t>Очутившись на полу.</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Поломала хвостик У!</w:t>
      </w:r>
      <w:r w:rsidRPr="000D23F0">
        <w:rPr>
          <w:color w:val="000000"/>
          <w:sz w:val="28"/>
          <w:szCs w:val="28"/>
        </w:rPr>
        <w:br/>
        <w:t>Ф, бедняжку, так раздуло –</w:t>
      </w:r>
      <w:r w:rsidRPr="000D23F0">
        <w:rPr>
          <w:color w:val="000000"/>
          <w:sz w:val="28"/>
          <w:szCs w:val="28"/>
        </w:rPr>
        <w:br/>
        <w:t>Не прочесть её ни как!</w:t>
      </w:r>
      <w:r w:rsidRPr="000D23F0">
        <w:rPr>
          <w:color w:val="000000"/>
          <w:sz w:val="28"/>
          <w:szCs w:val="28"/>
        </w:rPr>
        <w:br/>
        <w:t>Букву Р перевернуло –</w:t>
      </w:r>
      <w:r w:rsidRPr="000D23F0">
        <w:rPr>
          <w:color w:val="000000"/>
          <w:sz w:val="28"/>
          <w:szCs w:val="28"/>
        </w:rPr>
        <w:br/>
        <w:t>Превратило в мягкий знак!</w:t>
      </w:r>
      <w:r w:rsidRPr="000D23F0">
        <w:rPr>
          <w:color w:val="000000"/>
          <w:sz w:val="28"/>
          <w:szCs w:val="28"/>
        </w:rPr>
        <w:br/>
        <w:t>Буква С совсем сомкнулось –</w:t>
      </w:r>
      <w:r w:rsidRPr="000D23F0">
        <w:rPr>
          <w:color w:val="000000"/>
          <w:sz w:val="28"/>
          <w:szCs w:val="28"/>
        </w:rPr>
        <w:br/>
        <w:t>Превратилась в букву О.</w:t>
      </w:r>
      <w:r w:rsidRPr="000D23F0">
        <w:rPr>
          <w:color w:val="000000"/>
          <w:sz w:val="28"/>
          <w:szCs w:val="28"/>
        </w:rPr>
        <w:br/>
        <w:t>Буква А, когда очнулась,</w:t>
      </w:r>
      <w:r w:rsidRPr="000D23F0">
        <w:rPr>
          <w:color w:val="000000"/>
          <w:sz w:val="28"/>
          <w:szCs w:val="28"/>
        </w:rPr>
        <w:br/>
        <w:t>Не узнала никого!</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Ребята, а теперь посмотрите, как выполнили задания ваши одноклассники у доски. Проверьте ваши ответы с доской. Поставьте себе оценку 5, если вы не допустили ни одной ошибки, 4 –если у вас 1-2 ошибки, 3 – если 3-4 ошибки.</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8. Подведение итогов</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Что нового узнали на уроке?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Чему учились?</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Используя синквейн, ответьте на вопрос: Что такое алфавит?</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9.</w:t>
      </w:r>
      <w:r w:rsidRPr="000D23F0">
        <w:rPr>
          <w:color w:val="000000"/>
          <w:sz w:val="28"/>
          <w:szCs w:val="28"/>
        </w:rPr>
        <w:t> </w:t>
      </w:r>
      <w:r w:rsidRPr="000D23F0">
        <w:rPr>
          <w:b/>
          <w:bCs/>
          <w:color w:val="000000"/>
          <w:sz w:val="28"/>
          <w:szCs w:val="28"/>
        </w:rPr>
        <w:t>Рефлексия. </w:t>
      </w:r>
      <w:r w:rsidRPr="000D23F0">
        <w:rPr>
          <w:color w:val="000000"/>
          <w:sz w:val="28"/>
          <w:szCs w:val="28"/>
        </w:rPr>
        <w:t>А теперь расскажите о своих впечатлениях об уроке, используя таблицу. Если вы согласны с утверждением, поставьте знак +, если нет, то знак -. Объясните свой выбор.</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1. Мне было интересно на уроке.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1. Мне было  неинтересно на уроке.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2. Мне было легко работать в паре.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2. Мне было трудно работать в паре.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3. Я доволен (а)  своей работой.</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3. Я не  доволен (а)  своей работой.</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Я тоже довольна вашей работой на уроке. Вы много успели сделать. Урок закончен, до свидания, до новых встреч.</w:t>
      </w:r>
    </w:p>
    <w:p w:rsidR="00964174" w:rsidRPr="000D23F0" w:rsidRDefault="00964174" w:rsidP="006E3E58">
      <w:pPr>
        <w:shd w:val="clear" w:color="auto" w:fill="FFFFFF"/>
        <w:spacing w:before="100" w:beforeAutospacing="1" w:after="100" w:afterAutospacing="1"/>
        <w:rPr>
          <w:color w:val="000000"/>
          <w:sz w:val="28"/>
          <w:szCs w:val="28"/>
        </w:rPr>
      </w:pPr>
      <w:r w:rsidRPr="000D23F0">
        <w:rPr>
          <w:b/>
          <w:bCs/>
          <w:color w:val="000000"/>
          <w:sz w:val="28"/>
          <w:szCs w:val="28"/>
        </w:rPr>
        <w:t>Тема: Буквы и звуки русского языка.</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Цель:</w:t>
      </w:r>
      <w:r w:rsidRPr="000D23F0">
        <w:rPr>
          <w:color w:val="000000"/>
          <w:sz w:val="28"/>
          <w:szCs w:val="28"/>
        </w:rPr>
        <w:t> обеспечить условия для закрепления базовых понятий о буквах и звуках</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Задачи:</w:t>
      </w:r>
    </w:p>
    <w:p w:rsidR="00964174" w:rsidRPr="000D23F0" w:rsidRDefault="00964174" w:rsidP="001A0FFF">
      <w:pPr>
        <w:numPr>
          <w:ilvl w:val="0"/>
          <w:numId w:val="94"/>
        </w:numPr>
        <w:shd w:val="clear" w:color="auto" w:fill="FFFFFF"/>
        <w:spacing w:before="100" w:beforeAutospacing="1" w:after="100" w:afterAutospacing="1"/>
        <w:rPr>
          <w:color w:val="000000"/>
          <w:sz w:val="28"/>
          <w:szCs w:val="28"/>
        </w:rPr>
      </w:pPr>
      <w:r w:rsidRPr="000D23F0">
        <w:rPr>
          <w:color w:val="000000"/>
          <w:sz w:val="28"/>
          <w:szCs w:val="28"/>
        </w:rPr>
        <w:t>совершенствовать умение кратко и точно отвечать на вопрос, правильно чётко формулировать ответы на вопросы</w:t>
      </w:r>
    </w:p>
    <w:p w:rsidR="00964174" w:rsidRPr="000D23F0" w:rsidRDefault="00964174" w:rsidP="001A0FFF">
      <w:pPr>
        <w:numPr>
          <w:ilvl w:val="0"/>
          <w:numId w:val="94"/>
        </w:numPr>
        <w:shd w:val="clear" w:color="auto" w:fill="FFFFFF"/>
        <w:spacing w:before="100" w:beforeAutospacing="1" w:after="100" w:afterAutospacing="1"/>
        <w:rPr>
          <w:color w:val="000000"/>
          <w:sz w:val="28"/>
          <w:szCs w:val="28"/>
        </w:rPr>
      </w:pPr>
      <w:r w:rsidRPr="000D23F0">
        <w:rPr>
          <w:color w:val="000000"/>
          <w:sz w:val="28"/>
          <w:szCs w:val="28"/>
        </w:rPr>
        <w:t>развивать фонематический слух и умение составлять слова на отдельные звуки,</w:t>
      </w:r>
    </w:p>
    <w:p w:rsidR="00964174" w:rsidRPr="000D23F0" w:rsidRDefault="00964174" w:rsidP="001A0FFF">
      <w:pPr>
        <w:numPr>
          <w:ilvl w:val="0"/>
          <w:numId w:val="94"/>
        </w:numPr>
        <w:shd w:val="clear" w:color="auto" w:fill="FFFFFF"/>
        <w:spacing w:before="100" w:beforeAutospacing="1" w:after="100" w:afterAutospacing="1"/>
        <w:rPr>
          <w:color w:val="000000"/>
          <w:sz w:val="28"/>
          <w:szCs w:val="28"/>
        </w:rPr>
      </w:pPr>
      <w:r w:rsidRPr="000D23F0">
        <w:rPr>
          <w:color w:val="000000"/>
          <w:sz w:val="28"/>
          <w:szCs w:val="28"/>
        </w:rPr>
        <w:t>воспитывать интерес к дальнейшему изучению предмета.</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Формируемые УУД:</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-регулятивные: </w:t>
      </w:r>
      <w:r w:rsidRPr="000D23F0">
        <w:rPr>
          <w:color w:val="000000"/>
          <w:sz w:val="28"/>
          <w:szCs w:val="28"/>
        </w:rPr>
        <w:t>совершенствовать умение определять гласные звуки и буквы; закреплять знания о главных признаках гласных и согласных звуков</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-познавательные</w:t>
      </w:r>
      <w:r w:rsidRPr="000D23F0">
        <w:rPr>
          <w:color w:val="000000"/>
          <w:sz w:val="28"/>
          <w:szCs w:val="28"/>
        </w:rPr>
        <w:t>: развивать умение практического исследования единиц языка</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-коммуникативные</w:t>
      </w:r>
      <w:r w:rsidRPr="000D23F0">
        <w:rPr>
          <w:color w:val="000000"/>
          <w:sz w:val="28"/>
          <w:szCs w:val="28"/>
        </w:rPr>
        <w:t>: формировать умение задавать вопросы, высказывать и обосновывать свою точку зрения</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Тип урока:</w:t>
      </w:r>
      <w:r w:rsidRPr="000D23F0">
        <w:rPr>
          <w:color w:val="000000"/>
          <w:sz w:val="28"/>
          <w:szCs w:val="28"/>
        </w:rPr>
        <w:t> урок обобщения и систематизации знаний.</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Форма проведения урока</w:t>
      </w:r>
      <w:r w:rsidRPr="000D23F0">
        <w:rPr>
          <w:color w:val="000000"/>
          <w:sz w:val="28"/>
          <w:szCs w:val="28"/>
        </w:rPr>
        <w:t>: аукцион знаний</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Оборудование:</w:t>
      </w:r>
      <w:r w:rsidRPr="000D23F0">
        <w:rPr>
          <w:color w:val="000000"/>
          <w:sz w:val="28"/>
          <w:szCs w:val="28"/>
        </w:rPr>
        <w:t> картинки, буквы-леденцы, карточки, шары, Звуковички, мультимедийная презентация.</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Конспект составлен на основе материалов учителем начальных классов Пучковой Е.С.</w:t>
      </w:r>
    </w:p>
    <w:p w:rsidR="00964174" w:rsidRPr="000D23F0" w:rsidRDefault="00964174" w:rsidP="006E3E58">
      <w:pPr>
        <w:shd w:val="clear" w:color="auto" w:fill="FFFFFF"/>
        <w:spacing w:before="100" w:beforeAutospacing="1" w:after="100" w:afterAutospacing="1"/>
        <w:jc w:val="center"/>
        <w:rPr>
          <w:color w:val="000000"/>
          <w:sz w:val="28"/>
          <w:szCs w:val="28"/>
        </w:rPr>
      </w:pPr>
      <w:r w:rsidRPr="000D23F0">
        <w:rPr>
          <w:b/>
          <w:bCs/>
          <w:color w:val="000000"/>
          <w:sz w:val="28"/>
          <w:szCs w:val="28"/>
        </w:rPr>
        <w:t>Ход урока</w:t>
      </w:r>
    </w:p>
    <w:p w:rsidR="00964174" w:rsidRPr="000D23F0" w:rsidRDefault="00964174" w:rsidP="001A0FFF">
      <w:pPr>
        <w:numPr>
          <w:ilvl w:val="0"/>
          <w:numId w:val="95"/>
        </w:numPr>
        <w:shd w:val="clear" w:color="auto" w:fill="FFFFFF"/>
        <w:spacing w:before="100" w:beforeAutospacing="1" w:after="100" w:afterAutospacing="1"/>
        <w:rPr>
          <w:color w:val="000000"/>
          <w:sz w:val="28"/>
          <w:szCs w:val="28"/>
        </w:rPr>
      </w:pPr>
      <w:r w:rsidRPr="000D23F0">
        <w:rPr>
          <w:b/>
          <w:bCs/>
          <w:color w:val="000000"/>
          <w:sz w:val="28"/>
          <w:szCs w:val="28"/>
        </w:rPr>
        <w:t>Организационный момент. </w:t>
      </w:r>
      <w:r w:rsidRPr="000D23F0">
        <w:rPr>
          <w:color w:val="000000"/>
          <w:sz w:val="28"/>
          <w:szCs w:val="28"/>
        </w:rPr>
        <w:t>Проверка готовности к уроку.</w:t>
      </w:r>
    </w:p>
    <w:p w:rsidR="00964174" w:rsidRPr="000D23F0" w:rsidRDefault="00964174" w:rsidP="001A0FFF">
      <w:pPr>
        <w:numPr>
          <w:ilvl w:val="0"/>
          <w:numId w:val="95"/>
        </w:numPr>
        <w:shd w:val="clear" w:color="auto" w:fill="FFFFFF"/>
        <w:spacing w:before="100" w:beforeAutospacing="1" w:after="100" w:afterAutospacing="1"/>
        <w:rPr>
          <w:color w:val="000000"/>
          <w:sz w:val="28"/>
          <w:szCs w:val="28"/>
        </w:rPr>
      </w:pPr>
      <w:r w:rsidRPr="000D23F0">
        <w:rPr>
          <w:b/>
          <w:bCs/>
          <w:color w:val="000000"/>
          <w:sz w:val="28"/>
          <w:szCs w:val="28"/>
        </w:rPr>
        <w:t>Постановка цели и задач урока.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Сегодня на уроке мы отправимся в путешествие в город «АБВГДейкин» на аукцион знаний. А отправимся мы туда на корабле. Для того чтобы занять нам место на палубе корабля, нужно определить цель нашего маршрута. А чтобы определить цель маршрута, нужно знать тему нашего урока.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Отгадайте загадки:</w:t>
      </w:r>
    </w:p>
    <w:p w:rsidR="00964174" w:rsidRPr="000D23F0" w:rsidRDefault="00964174" w:rsidP="001A0FFF">
      <w:pPr>
        <w:numPr>
          <w:ilvl w:val="0"/>
          <w:numId w:val="96"/>
        </w:numPr>
        <w:shd w:val="clear" w:color="auto" w:fill="FFFFFF"/>
        <w:spacing w:before="100" w:beforeAutospacing="1" w:after="100" w:afterAutospacing="1"/>
        <w:rPr>
          <w:color w:val="000000"/>
          <w:sz w:val="28"/>
          <w:szCs w:val="28"/>
        </w:rPr>
      </w:pPr>
      <w:r w:rsidRPr="000D23F0">
        <w:rPr>
          <w:color w:val="000000"/>
          <w:sz w:val="28"/>
          <w:szCs w:val="28"/>
        </w:rPr>
        <w:t>Отгадайте загадки: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Его не видно,</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В руки не взять,</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Но зато слышно. (Звук)</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Чёрные птички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На каждой страничке.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Сидят, ожидают,</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Когда их разгадают. (Буквы)</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Итак, назовите тему урока? (звуки и буквы)</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Как вы думаете, о чём сегодня будем говорить? Какие знания мы с вами закрепим?</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А теперь прошу занять ваши места на корабле и отправляемся в путь.</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Релаксация.</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Закройте глаза. Представьте мы стоим на палубе корабля, в лицо нам дует легкий ветерок, слышится вдалеке крик чаек. Открываем глаз и видим на горизонте чудесную страну. Дорога этой страны нас приведет в город «АБВГДейкин» на аукцион знаний.</w:t>
      </w:r>
    </w:p>
    <w:p w:rsidR="00964174" w:rsidRPr="000D23F0" w:rsidRDefault="00964174" w:rsidP="001A0FFF">
      <w:pPr>
        <w:numPr>
          <w:ilvl w:val="0"/>
          <w:numId w:val="97"/>
        </w:numPr>
        <w:shd w:val="clear" w:color="auto" w:fill="FFFFFF"/>
        <w:spacing w:before="100" w:beforeAutospacing="1" w:after="100" w:afterAutospacing="1"/>
        <w:rPr>
          <w:color w:val="000000"/>
          <w:sz w:val="28"/>
          <w:szCs w:val="28"/>
        </w:rPr>
      </w:pPr>
      <w:r w:rsidRPr="000D23F0">
        <w:rPr>
          <w:b/>
          <w:bCs/>
          <w:color w:val="000000"/>
          <w:sz w:val="28"/>
          <w:szCs w:val="28"/>
          <w:shd w:val="clear" w:color="auto" w:fill="FFFFFF"/>
        </w:rPr>
        <w:t>Актуализация знаний.</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Приглашаю Вас, ребята,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посетить аукцион!</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Очень, очень интересным</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Всем покажется вам он.</w:t>
      </w:r>
    </w:p>
    <w:p w:rsidR="00964174" w:rsidRPr="000D23F0" w:rsidRDefault="00964174" w:rsidP="00964174">
      <w:pPr>
        <w:shd w:val="clear" w:color="auto" w:fill="FFFFFF"/>
        <w:spacing w:before="100" w:beforeAutospacing="1" w:after="100" w:afterAutospacing="1"/>
        <w:rPr>
          <w:color w:val="000000"/>
          <w:sz w:val="28"/>
          <w:szCs w:val="28"/>
        </w:rPr>
      </w:pPr>
      <w:r w:rsidRPr="000D23F0">
        <w:rPr>
          <w:i/>
          <w:iCs/>
          <w:color w:val="000000"/>
          <w:sz w:val="28"/>
          <w:szCs w:val="28"/>
        </w:rPr>
        <w:t>Дети попадают в город </w:t>
      </w:r>
      <w:r w:rsidRPr="000D23F0">
        <w:rPr>
          <w:color w:val="000000"/>
          <w:sz w:val="28"/>
          <w:szCs w:val="28"/>
        </w:rPr>
        <w:t>«АБВГДейкин» </w:t>
      </w:r>
      <w:r w:rsidRPr="000D23F0">
        <w:rPr>
          <w:i/>
          <w:iCs/>
          <w:color w:val="000000"/>
          <w:sz w:val="28"/>
          <w:szCs w:val="28"/>
        </w:rPr>
        <w:t>Их встречает Скоморох.</w:t>
      </w:r>
      <w:r w:rsidRPr="000D23F0">
        <w:rPr>
          <w:color w:val="000000"/>
          <w:sz w:val="28"/>
          <w:szCs w:val="28"/>
        </w:rPr>
        <w:t> </w:t>
      </w:r>
      <w:r w:rsidRPr="000D23F0">
        <w:rPr>
          <w:i/>
          <w:iCs/>
          <w:color w:val="000000"/>
          <w:sz w:val="28"/>
          <w:szCs w:val="28"/>
        </w:rPr>
        <w:t>Приглашает на аукцион.</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u w:val="single"/>
        </w:rPr>
        <w:t>Скоморох:</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Проходите, проходите!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Аукцион наш посетите.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Все здесь для себя найдете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И пустыми не уйдете!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Проходите поскорее,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Всем здесь будет веселее!</w:t>
      </w:r>
    </w:p>
    <w:p w:rsidR="00964174" w:rsidRPr="000D23F0" w:rsidRDefault="00964174" w:rsidP="001A0FFF">
      <w:pPr>
        <w:numPr>
          <w:ilvl w:val="0"/>
          <w:numId w:val="98"/>
        </w:numPr>
        <w:shd w:val="clear" w:color="auto" w:fill="FFFFFF"/>
        <w:spacing w:before="100" w:beforeAutospacing="1" w:after="100" w:afterAutospacing="1"/>
        <w:rPr>
          <w:color w:val="000000"/>
          <w:sz w:val="28"/>
          <w:szCs w:val="28"/>
        </w:rPr>
      </w:pPr>
      <w:r w:rsidRPr="000D23F0">
        <w:rPr>
          <w:b/>
          <w:bCs/>
          <w:color w:val="000000"/>
          <w:sz w:val="28"/>
          <w:szCs w:val="28"/>
          <w:shd w:val="clear" w:color="auto" w:fill="FFFFFF"/>
        </w:rPr>
        <w:t>Обобщение и систематизация знаний</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Учитель: Аукцион - публичная распродажа, при которой покупателем становится тот, кто предложит более высокую цену.</w:t>
      </w:r>
      <w:r w:rsidRPr="000D23F0">
        <w:rPr>
          <w:color w:val="000000"/>
          <w:sz w:val="28"/>
          <w:szCs w:val="28"/>
          <w:shd w:val="clear" w:color="auto" w:fill="FFFFFF"/>
        </w:rPr>
        <w:t> </w:t>
      </w:r>
      <w:r w:rsidRPr="000D23F0">
        <w:rPr>
          <w:color w:val="000000"/>
          <w:sz w:val="28"/>
          <w:szCs w:val="28"/>
        </w:rPr>
        <w:t>Право участвовать на аукционе имеет каждый. Оплачивать понравившуюся вам вещь можно только знаниями. На аукционе каждый из вас получит букву - леденец. Для этого необходимо как можно полнее дать характеристику букве, вспомнить стихотворение или загадку о ней.</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Кто хочет ответить, поднимаете зеленую карточку. Кто выходит из борьбы - красную.</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1 лот.</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С этой буквы начинаются</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«Арбуз» и «Альманах».</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Она нам всем встречается</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Почти во всех словах.(А)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Что можете сказать об этой прекрасной букве?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Ответы детей:</w:t>
      </w:r>
    </w:p>
    <w:p w:rsidR="00964174" w:rsidRPr="000D23F0" w:rsidRDefault="00964174" w:rsidP="001A0FFF">
      <w:pPr>
        <w:numPr>
          <w:ilvl w:val="0"/>
          <w:numId w:val="99"/>
        </w:numPr>
        <w:shd w:val="clear" w:color="auto" w:fill="FFFFFF"/>
        <w:spacing w:before="100" w:beforeAutospacing="1" w:after="100" w:afterAutospacing="1"/>
        <w:rPr>
          <w:color w:val="000000"/>
          <w:sz w:val="28"/>
          <w:szCs w:val="28"/>
        </w:rPr>
      </w:pPr>
      <w:r w:rsidRPr="000D23F0">
        <w:rPr>
          <w:color w:val="000000"/>
          <w:sz w:val="28"/>
          <w:szCs w:val="28"/>
        </w:rPr>
        <w:t>Гласная буква</w:t>
      </w:r>
    </w:p>
    <w:p w:rsidR="00964174" w:rsidRPr="000D23F0" w:rsidRDefault="00964174" w:rsidP="001A0FFF">
      <w:pPr>
        <w:numPr>
          <w:ilvl w:val="0"/>
          <w:numId w:val="99"/>
        </w:numPr>
        <w:shd w:val="clear" w:color="auto" w:fill="FFFFFF"/>
        <w:spacing w:before="100" w:beforeAutospacing="1" w:after="100" w:afterAutospacing="1"/>
        <w:rPr>
          <w:color w:val="000000"/>
          <w:sz w:val="28"/>
          <w:szCs w:val="28"/>
        </w:rPr>
      </w:pPr>
      <w:r w:rsidRPr="000D23F0">
        <w:rPr>
          <w:color w:val="000000"/>
          <w:sz w:val="28"/>
          <w:szCs w:val="28"/>
        </w:rPr>
        <w:t>бывает ударной и безударной</w:t>
      </w:r>
    </w:p>
    <w:p w:rsidR="00964174" w:rsidRPr="000D23F0" w:rsidRDefault="00964174" w:rsidP="001A0FFF">
      <w:pPr>
        <w:numPr>
          <w:ilvl w:val="0"/>
          <w:numId w:val="99"/>
        </w:numPr>
        <w:shd w:val="clear" w:color="auto" w:fill="FFFFFF"/>
        <w:spacing w:before="100" w:beforeAutospacing="1" w:after="100" w:afterAutospacing="1"/>
        <w:rPr>
          <w:color w:val="000000"/>
          <w:sz w:val="28"/>
          <w:szCs w:val="28"/>
        </w:rPr>
      </w:pPr>
      <w:r w:rsidRPr="000D23F0">
        <w:rPr>
          <w:color w:val="000000"/>
          <w:sz w:val="28"/>
          <w:szCs w:val="28"/>
        </w:rPr>
        <w:t>дает гласный звук [а ]</w:t>
      </w:r>
    </w:p>
    <w:p w:rsidR="00964174" w:rsidRPr="000D23F0" w:rsidRDefault="00964174" w:rsidP="001A0FFF">
      <w:pPr>
        <w:numPr>
          <w:ilvl w:val="0"/>
          <w:numId w:val="99"/>
        </w:numPr>
        <w:shd w:val="clear" w:color="auto" w:fill="FFFFFF"/>
        <w:spacing w:before="100" w:beforeAutospacing="1" w:after="100" w:afterAutospacing="1"/>
        <w:rPr>
          <w:color w:val="000000"/>
          <w:sz w:val="28"/>
          <w:szCs w:val="28"/>
        </w:rPr>
      </w:pPr>
      <w:r w:rsidRPr="000D23F0">
        <w:rPr>
          <w:color w:val="000000"/>
          <w:sz w:val="28"/>
          <w:szCs w:val="28"/>
        </w:rPr>
        <w:t>Айболиту все сперва</w:t>
      </w:r>
      <w:r w:rsidRPr="000D23F0">
        <w:rPr>
          <w:color w:val="000000"/>
          <w:sz w:val="28"/>
          <w:szCs w:val="28"/>
        </w:rPr>
        <w:br/>
        <w:t>Говорили букву ... </w:t>
      </w:r>
      <w:r w:rsidRPr="000D23F0">
        <w:rPr>
          <w:color w:val="000000"/>
          <w:sz w:val="28"/>
          <w:szCs w:val="28"/>
        </w:rPr>
        <w:br/>
        <w:t>(А)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Продано.</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2 лот</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Эта буква – зеркальное отражение цифры 3</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А чем эта буква хороша?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Ответы детей.</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Продано</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3 лот</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Что бы узнать какой лот под номером 3 необходимо вставить и выделить эту букву в словах:</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_анка, _банан, ка_ан</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Кто может дать характеристику букве «Б».</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Ответы детей:</w:t>
      </w:r>
    </w:p>
    <w:p w:rsidR="00964174" w:rsidRPr="000D23F0" w:rsidRDefault="00964174" w:rsidP="001A0FFF">
      <w:pPr>
        <w:numPr>
          <w:ilvl w:val="0"/>
          <w:numId w:val="100"/>
        </w:numPr>
        <w:shd w:val="clear" w:color="auto" w:fill="FFFFFF"/>
        <w:spacing w:before="100" w:beforeAutospacing="1" w:after="100" w:afterAutospacing="1"/>
        <w:rPr>
          <w:color w:val="000000"/>
          <w:sz w:val="28"/>
          <w:szCs w:val="28"/>
        </w:rPr>
      </w:pPr>
      <w:r w:rsidRPr="000D23F0">
        <w:rPr>
          <w:color w:val="000000"/>
          <w:sz w:val="28"/>
          <w:szCs w:val="28"/>
        </w:rPr>
        <w:t>Согласная буква</w:t>
      </w:r>
    </w:p>
    <w:p w:rsidR="00964174" w:rsidRPr="000D23F0" w:rsidRDefault="00964174" w:rsidP="001A0FFF">
      <w:pPr>
        <w:numPr>
          <w:ilvl w:val="0"/>
          <w:numId w:val="100"/>
        </w:numPr>
        <w:shd w:val="clear" w:color="auto" w:fill="FFFFFF"/>
        <w:spacing w:before="100" w:beforeAutospacing="1" w:after="100" w:afterAutospacing="1"/>
        <w:rPr>
          <w:color w:val="000000"/>
          <w:sz w:val="28"/>
          <w:szCs w:val="28"/>
        </w:rPr>
      </w:pPr>
      <w:r w:rsidRPr="000D23F0">
        <w:rPr>
          <w:color w:val="000000"/>
          <w:sz w:val="28"/>
          <w:szCs w:val="28"/>
        </w:rPr>
        <w:t>Парная [б]-[п]</w:t>
      </w:r>
    </w:p>
    <w:p w:rsidR="00964174" w:rsidRPr="000D23F0" w:rsidRDefault="00964174" w:rsidP="001A0FFF">
      <w:pPr>
        <w:numPr>
          <w:ilvl w:val="0"/>
          <w:numId w:val="100"/>
        </w:numPr>
        <w:shd w:val="clear" w:color="auto" w:fill="FFFFFF"/>
        <w:spacing w:before="100" w:beforeAutospacing="1" w:after="100" w:afterAutospacing="1"/>
        <w:rPr>
          <w:color w:val="000000"/>
          <w:sz w:val="28"/>
          <w:szCs w:val="28"/>
        </w:rPr>
      </w:pPr>
      <w:r w:rsidRPr="000D23F0">
        <w:rPr>
          <w:color w:val="000000"/>
          <w:sz w:val="28"/>
          <w:szCs w:val="28"/>
        </w:rPr>
        <w:t>звонкая</w:t>
      </w:r>
    </w:p>
    <w:p w:rsidR="00964174" w:rsidRPr="000D23F0" w:rsidRDefault="00964174" w:rsidP="001A0FFF">
      <w:pPr>
        <w:numPr>
          <w:ilvl w:val="0"/>
          <w:numId w:val="100"/>
        </w:numPr>
        <w:shd w:val="clear" w:color="auto" w:fill="FFFFFF"/>
        <w:spacing w:before="100" w:beforeAutospacing="1" w:after="100" w:afterAutospacing="1"/>
        <w:rPr>
          <w:color w:val="000000"/>
          <w:sz w:val="28"/>
          <w:szCs w:val="28"/>
        </w:rPr>
      </w:pPr>
      <w:r w:rsidRPr="000D23F0">
        <w:rPr>
          <w:color w:val="000000"/>
          <w:sz w:val="28"/>
          <w:szCs w:val="28"/>
        </w:rPr>
        <w:t>Дает твердый или мягкий звук [б],[б‘]</w:t>
      </w:r>
    </w:p>
    <w:p w:rsidR="00964174" w:rsidRPr="000D23F0" w:rsidRDefault="00964174" w:rsidP="001A0FFF">
      <w:pPr>
        <w:numPr>
          <w:ilvl w:val="0"/>
          <w:numId w:val="100"/>
        </w:numPr>
        <w:shd w:val="clear" w:color="auto" w:fill="FFFFFF"/>
        <w:spacing w:before="100" w:beforeAutospacing="1" w:after="100" w:afterAutospacing="1"/>
        <w:rPr>
          <w:color w:val="000000"/>
          <w:sz w:val="28"/>
          <w:szCs w:val="28"/>
        </w:rPr>
      </w:pPr>
      <w:r w:rsidRPr="000D23F0">
        <w:rPr>
          <w:color w:val="000000"/>
          <w:sz w:val="28"/>
          <w:szCs w:val="28"/>
        </w:rPr>
        <w:t>Каждый барашек скажет тебе,</w:t>
      </w:r>
      <w:r w:rsidRPr="000D23F0">
        <w:rPr>
          <w:color w:val="000000"/>
          <w:sz w:val="28"/>
          <w:szCs w:val="28"/>
        </w:rPr>
        <w:br/>
        <w:t>Очень уж любят они букву ...</w:t>
      </w:r>
      <w:r w:rsidRPr="000D23F0">
        <w:rPr>
          <w:color w:val="000000"/>
          <w:sz w:val="28"/>
          <w:szCs w:val="28"/>
        </w:rPr>
        <w:br/>
        <w:t>(Б)</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Продано</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4 лот</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Там, где клены у леска,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Стала «Ёлка» просто «лка».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Ну же? Кто из вас узнал,</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Что за букву ёж проспал? (Буква «ё»)</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Расскажите, что вы знаете о букве «Ё»</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Ответы детей:</w:t>
      </w:r>
    </w:p>
    <w:p w:rsidR="00964174" w:rsidRPr="000D23F0" w:rsidRDefault="00964174" w:rsidP="001A0FFF">
      <w:pPr>
        <w:numPr>
          <w:ilvl w:val="0"/>
          <w:numId w:val="101"/>
        </w:numPr>
        <w:shd w:val="clear" w:color="auto" w:fill="FFFFFF"/>
        <w:spacing w:before="100" w:beforeAutospacing="1" w:after="100" w:afterAutospacing="1"/>
        <w:rPr>
          <w:color w:val="000000"/>
          <w:sz w:val="28"/>
          <w:szCs w:val="28"/>
        </w:rPr>
      </w:pPr>
      <w:r w:rsidRPr="000D23F0">
        <w:rPr>
          <w:color w:val="000000"/>
          <w:sz w:val="28"/>
          <w:szCs w:val="28"/>
        </w:rPr>
        <w:t>Гласная буква</w:t>
      </w:r>
    </w:p>
    <w:p w:rsidR="00964174" w:rsidRPr="000D23F0" w:rsidRDefault="00964174" w:rsidP="001A0FFF">
      <w:pPr>
        <w:numPr>
          <w:ilvl w:val="0"/>
          <w:numId w:val="101"/>
        </w:numPr>
        <w:shd w:val="clear" w:color="auto" w:fill="FFFFFF"/>
        <w:spacing w:before="100" w:beforeAutospacing="1" w:after="100" w:afterAutospacing="1"/>
        <w:rPr>
          <w:color w:val="000000"/>
          <w:sz w:val="28"/>
          <w:szCs w:val="28"/>
        </w:rPr>
      </w:pPr>
      <w:r w:rsidRPr="000D23F0">
        <w:rPr>
          <w:color w:val="000000"/>
          <w:sz w:val="28"/>
          <w:szCs w:val="28"/>
        </w:rPr>
        <w:t>Ударная или безударная</w:t>
      </w:r>
    </w:p>
    <w:p w:rsidR="00964174" w:rsidRPr="000D23F0" w:rsidRDefault="00964174" w:rsidP="001A0FFF">
      <w:pPr>
        <w:numPr>
          <w:ilvl w:val="0"/>
          <w:numId w:val="101"/>
        </w:numPr>
        <w:shd w:val="clear" w:color="auto" w:fill="FFFFFF"/>
        <w:spacing w:before="100" w:beforeAutospacing="1" w:after="100" w:afterAutospacing="1"/>
        <w:rPr>
          <w:color w:val="000000"/>
          <w:sz w:val="28"/>
          <w:szCs w:val="28"/>
        </w:rPr>
      </w:pPr>
      <w:r w:rsidRPr="000D23F0">
        <w:rPr>
          <w:color w:val="000000"/>
          <w:sz w:val="28"/>
          <w:szCs w:val="28"/>
        </w:rPr>
        <w:t>В начале слова, после гласных, после ъ,ь дает два звука [й‘о]</w:t>
      </w:r>
    </w:p>
    <w:p w:rsidR="00964174" w:rsidRPr="000D23F0" w:rsidRDefault="00964174" w:rsidP="001A0FFF">
      <w:pPr>
        <w:numPr>
          <w:ilvl w:val="0"/>
          <w:numId w:val="101"/>
        </w:numPr>
        <w:shd w:val="clear" w:color="auto" w:fill="FFFFFF"/>
        <w:spacing w:before="100" w:beforeAutospacing="1" w:after="100" w:afterAutospacing="1"/>
        <w:rPr>
          <w:color w:val="000000"/>
          <w:sz w:val="28"/>
          <w:szCs w:val="28"/>
        </w:rPr>
      </w:pPr>
      <w:r w:rsidRPr="000D23F0">
        <w:rPr>
          <w:color w:val="000000"/>
          <w:sz w:val="28"/>
          <w:szCs w:val="28"/>
        </w:rPr>
        <w:t>Смягчает согласные звуки</w:t>
      </w:r>
    </w:p>
    <w:p w:rsidR="00964174" w:rsidRPr="000D23F0" w:rsidRDefault="00964174" w:rsidP="001A0FFF">
      <w:pPr>
        <w:numPr>
          <w:ilvl w:val="0"/>
          <w:numId w:val="101"/>
        </w:numPr>
        <w:shd w:val="clear" w:color="auto" w:fill="FFFFFF"/>
        <w:spacing w:before="100" w:beforeAutospacing="1" w:after="100" w:afterAutospacing="1"/>
        <w:rPr>
          <w:color w:val="000000"/>
          <w:sz w:val="28"/>
          <w:szCs w:val="28"/>
        </w:rPr>
      </w:pPr>
      <w:r w:rsidRPr="000D23F0">
        <w:rPr>
          <w:color w:val="000000"/>
          <w:sz w:val="28"/>
          <w:szCs w:val="28"/>
        </w:rPr>
        <w:t>Узнаешь сразу ты её -</w:t>
      </w:r>
      <w:r w:rsidRPr="000D23F0">
        <w:rPr>
          <w:color w:val="000000"/>
          <w:sz w:val="28"/>
          <w:szCs w:val="28"/>
        </w:rPr>
        <w:br/>
        <w:t>С двумя глазами буква ...</w:t>
      </w:r>
      <w:r w:rsidRPr="000D23F0">
        <w:rPr>
          <w:color w:val="000000"/>
          <w:sz w:val="28"/>
          <w:szCs w:val="28"/>
        </w:rPr>
        <w:br/>
        <w:t>(Ё)</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Продано</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5 лот</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Какая буква встречается во всех перечисленных слогах</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Да, до, дэ, ди, ду, ды</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Буква «Д»</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Чем отличается данная буква?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Ответы детей.</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Продано</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6 лот</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Посмотрите на картинки.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Кто изображен на них?</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Какая буква встретилась в названиях данных животных?</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Медведь, морж, фламинго, бегемот (М)</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Кто заберет себе букву «М»?</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Ответы детей</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Продано.</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7 лот</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shd w:val="clear" w:color="auto" w:fill="FFFFFF"/>
        </w:rPr>
        <w:t>Самой древнейшей является буква кругляшка, которая имелась еще в алфавите финикийцев более 3тыс. лет назад и которая с тех самых пор никоим образом не претерпела изменений. О какой букве идет речь? (О)</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shd w:val="clear" w:color="auto" w:fill="FFFFFF"/>
        </w:rPr>
        <w:t>Что интересного скрывается в букве – кругляшке?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shd w:val="clear" w:color="auto" w:fill="FFFFFF"/>
        </w:rPr>
        <w:t>Ответы детей.</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shd w:val="clear" w:color="auto" w:fill="FFFFFF"/>
        </w:rPr>
        <w:t>Продано</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8 лот</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«Хи-хи-хи, ха-ха-ха!» -</w:t>
      </w:r>
      <w:r w:rsidRPr="000D23F0">
        <w:rPr>
          <w:color w:val="000000"/>
          <w:sz w:val="28"/>
          <w:szCs w:val="28"/>
        </w:rPr>
        <w:br/>
        <w:t>Так хохочет буква ...</w:t>
      </w:r>
      <w:r w:rsidRPr="000D23F0">
        <w:rPr>
          <w:color w:val="000000"/>
          <w:sz w:val="28"/>
          <w:szCs w:val="28"/>
        </w:rPr>
        <w:br/>
        <w:t>(Х)</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Расскажите об этой букве хохотушке?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Ответы детей</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Продано</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9 лот</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Первая в словах «Игла»,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«Иволга», «Индюк», «Икра». (Буква «и»)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Чем отличается буква «И»?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Ответы детей</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Продано..</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10 лот</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shd w:val="clear" w:color="auto" w:fill="FFFFFF"/>
        </w:rPr>
        <w:t>Роботу всякое дело нравится,</w:t>
      </w:r>
      <w:r w:rsidRPr="000D23F0">
        <w:rPr>
          <w:color w:val="000000"/>
          <w:sz w:val="28"/>
          <w:szCs w:val="28"/>
        </w:rPr>
        <w:br/>
      </w:r>
      <w:r w:rsidRPr="000D23F0">
        <w:rPr>
          <w:color w:val="000000"/>
          <w:sz w:val="28"/>
          <w:szCs w:val="28"/>
          <w:shd w:val="clear" w:color="auto" w:fill="FFFFFF"/>
        </w:rPr>
        <w:t>Робот с любою работою справится.</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shd w:val="clear" w:color="auto" w:fill="FFFFFF"/>
        </w:rPr>
        <w:t>Предлагаю всем на минутку превратиться в роботов. Надо начертить букву по клеточкам по мою диктовку.</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shd w:val="clear" w:color="auto" w:fill="FFFFFF"/>
        </w:rPr>
        <w:t>4клеточки вверх,2вниз,2 вправо, 2вверх,4 вниз.</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shd w:val="clear" w:color="auto" w:fill="FFFFFF"/>
        </w:rPr>
        <w:t>Какая буква получилась?(Н)</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shd w:val="clear" w:color="auto" w:fill="FFFFFF"/>
        </w:rPr>
        <w:t>Что можно сказать об этой букве?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Ответы детей</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Продано</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11 лот</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333333"/>
          <w:sz w:val="28"/>
          <w:szCs w:val="28"/>
          <w:shd w:val="clear" w:color="auto" w:fill="FFFFFF"/>
        </w:rPr>
        <w:t>Воробьишка потянулся,</w:t>
      </w:r>
      <w:r w:rsidRPr="000D23F0">
        <w:rPr>
          <w:color w:val="333333"/>
          <w:sz w:val="28"/>
          <w:szCs w:val="28"/>
        </w:rPr>
        <w:br/>
      </w:r>
      <w:r w:rsidRPr="000D23F0">
        <w:rPr>
          <w:color w:val="333333"/>
          <w:sz w:val="28"/>
          <w:szCs w:val="28"/>
          <w:shd w:val="clear" w:color="auto" w:fill="FFFFFF"/>
        </w:rPr>
        <w:t>Распрямился, встрепенулся.</w:t>
      </w:r>
      <w:r w:rsidRPr="000D23F0">
        <w:rPr>
          <w:color w:val="333333"/>
          <w:sz w:val="28"/>
          <w:szCs w:val="28"/>
        </w:rPr>
        <w:br/>
      </w:r>
      <w:r w:rsidRPr="000D23F0">
        <w:rPr>
          <w:color w:val="333333"/>
          <w:sz w:val="28"/>
          <w:szCs w:val="28"/>
          <w:shd w:val="clear" w:color="auto" w:fill="FFFFFF"/>
        </w:rPr>
        <w:t>Головой кивнул три раза,</w:t>
      </w:r>
      <w:r w:rsidRPr="000D23F0">
        <w:rPr>
          <w:color w:val="333333"/>
          <w:sz w:val="28"/>
          <w:szCs w:val="28"/>
        </w:rPr>
        <w:br/>
      </w:r>
      <w:r w:rsidRPr="000D23F0">
        <w:rPr>
          <w:color w:val="333333"/>
          <w:sz w:val="28"/>
          <w:szCs w:val="28"/>
          <w:shd w:val="clear" w:color="auto" w:fill="FFFFFF"/>
        </w:rPr>
        <w:t>Подмигнул он правым глазом.</w:t>
      </w:r>
      <w:r w:rsidRPr="000D23F0">
        <w:rPr>
          <w:color w:val="333333"/>
          <w:sz w:val="28"/>
          <w:szCs w:val="28"/>
        </w:rPr>
        <w:br/>
      </w:r>
      <w:r w:rsidRPr="000D23F0">
        <w:rPr>
          <w:color w:val="333333"/>
          <w:sz w:val="28"/>
          <w:szCs w:val="28"/>
          <w:shd w:val="clear" w:color="auto" w:fill="FFFFFF"/>
        </w:rPr>
        <w:t>Лапки в стороны развёл.</w:t>
      </w:r>
      <w:r w:rsidRPr="000D23F0">
        <w:rPr>
          <w:color w:val="333333"/>
          <w:sz w:val="28"/>
          <w:szCs w:val="28"/>
        </w:rPr>
        <w:br/>
      </w:r>
      <w:r w:rsidRPr="000D23F0">
        <w:rPr>
          <w:color w:val="333333"/>
          <w:sz w:val="28"/>
          <w:szCs w:val="28"/>
          <w:shd w:val="clear" w:color="auto" w:fill="FFFFFF"/>
        </w:rPr>
        <w:t>И по жёрдочке пошёл.</w:t>
      </w:r>
      <w:r w:rsidRPr="000D23F0">
        <w:rPr>
          <w:color w:val="333333"/>
          <w:sz w:val="28"/>
          <w:szCs w:val="28"/>
        </w:rPr>
        <w:br/>
      </w:r>
      <w:r w:rsidRPr="000D23F0">
        <w:rPr>
          <w:color w:val="333333"/>
          <w:sz w:val="28"/>
          <w:szCs w:val="28"/>
          <w:shd w:val="clear" w:color="auto" w:fill="FFFFFF"/>
        </w:rPr>
        <w:t>Прогулялся и присел,</w:t>
      </w:r>
      <w:r w:rsidRPr="000D23F0">
        <w:rPr>
          <w:color w:val="333333"/>
          <w:sz w:val="28"/>
          <w:szCs w:val="28"/>
        </w:rPr>
        <w:br/>
      </w:r>
      <w:r w:rsidRPr="000D23F0">
        <w:rPr>
          <w:color w:val="000000"/>
          <w:sz w:val="28"/>
          <w:szCs w:val="28"/>
          <w:shd w:val="clear" w:color="auto" w:fill="FFFFFF"/>
        </w:rPr>
        <w:t>Свою песенку запел:</w:t>
      </w:r>
      <w:r w:rsidRPr="000D23F0">
        <w:rPr>
          <w:color w:val="000000"/>
          <w:sz w:val="28"/>
          <w:szCs w:val="28"/>
        </w:rPr>
        <w:br/>
      </w:r>
      <w:r w:rsidRPr="000D23F0">
        <w:rPr>
          <w:color w:val="000000"/>
          <w:sz w:val="28"/>
          <w:szCs w:val="28"/>
          <w:shd w:val="clear" w:color="auto" w:fill="FFFFFF"/>
        </w:rPr>
        <w:t>Чик-чирик-чирик-чирик…</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shd w:val="clear" w:color="auto" w:fill="FFFFFF"/>
        </w:rPr>
        <w:t>Но это же не просто стихотворение. Это зарядка!</w:t>
      </w:r>
    </w:p>
    <w:p w:rsidR="00964174" w:rsidRPr="000D23F0" w:rsidRDefault="00964174" w:rsidP="00964174">
      <w:pPr>
        <w:shd w:val="clear" w:color="auto" w:fill="FFFFFF"/>
        <w:spacing w:before="100" w:beforeAutospacing="1" w:after="100" w:afterAutospacing="1"/>
        <w:rPr>
          <w:color w:val="000000"/>
          <w:sz w:val="28"/>
          <w:szCs w:val="28"/>
        </w:rPr>
      </w:pPr>
      <w:r w:rsidRPr="000D23F0">
        <w:rPr>
          <w:i/>
          <w:iCs/>
          <w:color w:val="000000"/>
          <w:sz w:val="28"/>
          <w:szCs w:val="28"/>
          <w:shd w:val="clear" w:color="auto" w:fill="FFFFFF"/>
        </w:rPr>
        <w:t>(выполнение физ.минутки)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shd w:val="clear" w:color="auto" w:fill="FFFFFF"/>
        </w:rPr>
        <w:t>Кто в стихотворении выполнял зарядку?</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shd w:val="clear" w:color="auto" w:fill="FFFFFF"/>
        </w:rPr>
        <w:t>С какой буквы начинается слово «воробьишко»?(В)</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shd w:val="clear" w:color="auto" w:fill="FFFFFF"/>
        </w:rPr>
        <w:t>К кому же отправится жить такая спортивная буква?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shd w:val="clear" w:color="auto" w:fill="FFFFFF"/>
        </w:rPr>
        <w:t>Ответы детей</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shd w:val="clear" w:color="auto" w:fill="FFFFFF"/>
        </w:rPr>
        <w:t>Продано.</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12 лот</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Если букву потерять,</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Гусь не сможет ГоГотать,</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Гавкать пес цепной не сможет.</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Что за буква? Кто поможет? (Буква «Г»)</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Расскажем гусю о его любимой букве.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Ответы детей</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Продано.</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13лот</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Под каждой партой прикреплена записка. И только на одной из них написана буква. Загляните под парту.</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Какая буква следующая на аукционе? (Л)</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Дайте ей характеристику.</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Ответы детей:</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Продано.</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14 лот</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Большинство слов с этой буквой в русском языке – заимствованные. Пушкин гордился тем, что в «Сказке о царе Салтане» было всего лишь одно слово с этой буквой – флот. О какой букве идет речь? (Ф)</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Что можно сказать об этой букве?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Ответы детей.</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Продано.</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15 лот</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«Юла», «Юпитер», «Юг», «Юннат».</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Кто мне ответит из ребят,</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Какая буква чаще всех</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Встречается в названьях тех?</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Ну, отвечать я вам велю!</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Конечно, это... (буква «Ю»)</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Расскажите, что вы знаете об этой букве.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Ответы детей</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Продано.</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16 лот</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Чтобы узнать какая буква будет выставлена на продажу, вам необходимо собрать пазл. На столах лежат конверты. Извлеките все содержимое конверта. Соберите картинку.</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Кто соберет, поднимет зеленую карточку.</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Какая буква изображена на картинке?(Ы)</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Уберите части картинки в конверт.</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Что можно сказать о букве «Ы»</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Ответы детей</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Продано.</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17 лот</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«Щетка», «Щука», «Щит», «Щавель»...</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Что в них общего? Проверь.</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И, конечно, вы узнали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Букву общую в начале.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Что за буква? Назови.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Хором дружно: раз, два, три! (Буква «Щ»)</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Дайте характеристику букве.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Ответы детей</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Продано</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18 лот</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Следующий лот получит тот участник, кто придумает или вспомнит четверостишие про букву «Ж».</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Ответы детей.</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Продано.</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19 лот</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У каждого из вас есть воздушный шарик. Внутри спрятана записка с названием следующего лота. (Лопается шарик, читается записка, буква «Ш»)</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Что известно вам о букве «Ш»?</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Ответы детей</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Продано.</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20 лот</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«Скатерть», «Стол», «Салфетка», «Слон»,</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«Стул», «Сапожник» и «Салон»,</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«Сон», «Симфония», «Страна»,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«Символ», «Сеть», «Стакан», «Стена».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Что за буква это, дети,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Встретилась нам в строчках этих? (Буква «С»)</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Кто хотел бы получить эту букву?</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Ответы детей</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Продано.</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21 лот</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Возьмите листок и простой карандаш. Буквы играли в невидимок. Но одна устала играть, испугавшись что не станет снова видимой. Давайте поможем букве. Дорисуйте ее половинку. Какая буква получилась? (К)</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Дайте ей характеристику.</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Ответы детей.</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Продано</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22 лот</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«Заяц», «Зяблик», «Золотой»,</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«Зуб», «Зеленка» и «Зимой»...</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Что слова объединяет?</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Может, кто-то отгадает? (Буква «З»)</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Ответы детей.</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Продано.</w:t>
      </w:r>
    </w:p>
    <w:p w:rsidR="00964174" w:rsidRPr="000D23F0" w:rsidRDefault="00964174" w:rsidP="00964174">
      <w:pPr>
        <w:shd w:val="clear" w:color="auto" w:fill="FFFFFF"/>
        <w:spacing w:before="100" w:beforeAutospacing="1" w:after="100" w:afterAutospacing="1"/>
        <w:rPr>
          <w:color w:val="000000"/>
          <w:sz w:val="28"/>
          <w:szCs w:val="28"/>
        </w:rPr>
      </w:pP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23 лот</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Следующий лот буква «Т». Эта прекрасная буква отправится к тому, кто напишет больше слов начинающихся с этой буквы за 1минуту.</w:t>
      </w:r>
    </w:p>
    <w:p w:rsidR="00964174" w:rsidRPr="000D23F0" w:rsidRDefault="00964174" w:rsidP="00964174">
      <w:pPr>
        <w:shd w:val="clear" w:color="auto" w:fill="FFFFFF"/>
        <w:spacing w:before="100" w:beforeAutospacing="1" w:after="100" w:afterAutospacing="1"/>
        <w:rPr>
          <w:color w:val="000000"/>
          <w:sz w:val="28"/>
          <w:szCs w:val="28"/>
        </w:rPr>
      </w:pPr>
      <w:r w:rsidRPr="000D23F0">
        <w:rPr>
          <w:i/>
          <w:iCs/>
          <w:color w:val="000000"/>
          <w:sz w:val="28"/>
          <w:szCs w:val="28"/>
        </w:rPr>
        <w:t>Подсчитывается кол – во правильно написанных слов у каждого ребенка. Выбирается победитель.</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Продано.</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24 лот</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Шляпу буква надевала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И иначе зваться стала.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Превратилась буква «И»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В букву новую, смотри! (Буква «Й»)</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Что же это за буква?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Ответы детей.</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Продано.</w:t>
      </w:r>
    </w:p>
    <w:p w:rsidR="00964174" w:rsidRPr="000D23F0" w:rsidRDefault="00964174" w:rsidP="001A0FFF">
      <w:pPr>
        <w:numPr>
          <w:ilvl w:val="0"/>
          <w:numId w:val="102"/>
        </w:numPr>
        <w:shd w:val="clear" w:color="auto" w:fill="FFFFFF"/>
        <w:spacing w:before="100" w:beforeAutospacing="1" w:after="100" w:afterAutospacing="1"/>
        <w:rPr>
          <w:color w:val="000000"/>
          <w:sz w:val="28"/>
          <w:szCs w:val="28"/>
        </w:rPr>
      </w:pPr>
      <w:r w:rsidRPr="000D23F0">
        <w:rPr>
          <w:b/>
          <w:bCs/>
          <w:color w:val="000000"/>
          <w:sz w:val="28"/>
          <w:szCs w:val="28"/>
          <w:shd w:val="clear" w:color="auto" w:fill="FFFFFF"/>
        </w:rPr>
        <w:t>Применение знаний и умений в новой ситуации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В аукционе участвовали покупатели, которым надо было выполнить задания на карточках, чтобы получить букву.</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Этим покупателям ушли такие буквы как Ъ,Ь, Я, Р, Э, У, Ц, Ч</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Карточка 1. (Я)</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Напиши, какая последнюю букву в алфавите и раскрась звуковичка .</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Карточка 2. (Ъ,Ь)</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Какая буква не дает звук? __________и____________</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знак - может разделять согласную и гласную букву в словах или смягчать согласный.</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Карточка 3. (Р)</w:t>
      </w:r>
    </w:p>
    <w:p w:rsidR="00964174" w:rsidRPr="000D23F0" w:rsidRDefault="00964174" w:rsidP="001A0FFF">
      <w:pPr>
        <w:numPr>
          <w:ilvl w:val="0"/>
          <w:numId w:val="103"/>
        </w:numPr>
        <w:shd w:val="clear" w:color="auto" w:fill="FFFFFF"/>
        <w:spacing w:before="100" w:beforeAutospacing="1" w:after="100" w:afterAutospacing="1"/>
        <w:rPr>
          <w:color w:val="000000"/>
          <w:sz w:val="28"/>
          <w:szCs w:val="28"/>
        </w:rPr>
      </w:pPr>
      <w:r w:rsidRPr="000D23F0">
        <w:rPr>
          <w:color w:val="000000"/>
          <w:sz w:val="28"/>
          <w:szCs w:val="28"/>
        </w:rPr>
        <w:t>Отгадай, про какую букву говориться в загадке. (…….)</w:t>
      </w:r>
    </w:p>
    <w:p w:rsidR="00964174" w:rsidRPr="000D23F0" w:rsidRDefault="00964174" w:rsidP="00964174">
      <w:pPr>
        <w:shd w:val="clear" w:color="auto" w:fill="FFFFFF"/>
        <w:spacing w:before="100" w:beforeAutospacing="1" w:after="100" w:afterAutospacing="1"/>
        <w:jc w:val="center"/>
        <w:rPr>
          <w:color w:val="000000"/>
          <w:sz w:val="28"/>
          <w:szCs w:val="28"/>
        </w:rPr>
      </w:pPr>
      <w:r w:rsidRPr="000D23F0">
        <w:rPr>
          <w:color w:val="000000"/>
          <w:sz w:val="28"/>
          <w:szCs w:val="28"/>
          <w:shd w:val="clear" w:color="auto" w:fill="FFFFFF"/>
        </w:rPr>
        <w:t>У картавого Володи</w:t>
      </w:r>
    </w:p>
    <w:p w:rsidR="00964174" w:rsidRPr="000D23F0" w:rsidRDefault="00964174" w:rsidP="00964174">
      <w:pPr>
        <w:shd w:val="clear" w:color="auto" w:fill="FFFFFF"/>
        <w:spacing w:before="100" w:beforeAutospacing="1" w:after="100" w:afterAutospacing="1"/>
        <w:jc w:val="center"/>
        <w:rPr>
          <w:color w:val="000000"/>
          <w:sz w:val="28"/>
          <w:szCs w:val="28"/>
        </w:rPr>
      </w:pPr>
      <w:r w:rsidRPr="000D23F0">
        <w:rPr>
          <w:color w:val="000000"/>
          <w:sz w:val="28"/>
          <w:szCs w:val="28"/>
          <w:shd w:val="clear" w:color="auto" w:fill="FFFFFF"/>
        </w:rPr>
        <w:t>Эта буква не выходит,</w:t>
      </w:r>
    </w:p>
    <w:p w:rsidR="00964174" w:rsidRPr="000D23F0" w:rsidRDefault="00964174" w:rsidP="00964174">
      <w:pPr>
        <w:shd w:val="clear" w:color="auto" w:fill="FFFFFF"/>
        <w:spacing w:before="100" w:beforeAutospacing="1" w:after="100" w:afterAutospacing="1"/>
        <w:jc w:val="center"/>
        <w:rPr>
          <w:color w:val="000000"/>
          <w:sz w:val="28"/>
          <w:szCs w:val="28"/>
        </w:rPr>
      </w:pPr>
      <w:r w:rsidRPr="000D23F0">
        <w:rPr>
          <w:color w:val="000000"/>
          <w:sz w:val="28"/>
          <w:szCs w:val="28"/>
          <w:shd w:val="clear" w:color="auto" w:fill="FFFFFF"/>
        </w:rPr>
        <w:t>И, конечно, очень странно,</w:t>
      </w:r>
    </w:p>
    <w:p w:rsidR="00964174" w:rsidRPr="000D23F0" w:rsidRDefault="00964174" w:rsidP="00964174">
      <w:pPr>
        <w:shd w:val="clear" w:color="auto" w:fill="FFFFFF"/>
        <w:spacing w:before="100" w:beforeAutospacing="1" w:after="100" w:afterAutospacing="1"/>
        <w:jc w:val="center"/>
        <w:rPr>
          <w:color w:val="000000"/>
          <w:sz w:val="28"/>
          <w:szCs w:val="28"/>
        </w:rPr>
      </w:pPr>
      <w:r w:rsidRPr="000D23F0">
        <w:rPr>
          <w:color w:val="000000"/>
          <w:sz w:val="28"/>
          <w:szCs w:val="28"/>
          <w:shd w:val="clear" w:color="auto" w:fill="FFFFFF"/>
        </w:rPr>
        <w:t>Но выходит у Полкана!</w:t>
      </w:r>
    </w:p>
    <w:p w:rsidR="00964174" w:rsidRPr="000D23F0" w:rsidRDefault="00964174" w:rsidP="001A0FFF">
      <w:pPr>
        <w:numPr>
          <w:ilvl w:val="0"/>
          <w:numId w:val="104"/>
        </w:numPr>
        <w:shd w:val="clear" w:color="auto" w:fill="FFFFFF"/>
        <w:spacing w:before="100" w:beforeAutospacing="1" w:after="100" w:afterAutospacing="1"/>
        <w:rPr>
          <w:color w:val="000000"/>
          <w:sz w:val="28"/>
          <w:szCs w:val="28"/>
        </w:rPr>
      </w:pPr>
      <w:r w:rsidRPr="000D23F0">
        <w:rPr>
          <w:color w:val="000000"/>
          <w:sz w:val="28"/>
          <w:szCs w:val="28"/>
        </w:rPr>
        <w:t>Сколько раз эта буква встречается в стихотвеорении? __________</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В букве «Р» живет Россия,</w:t>
      </w:r>
      <w:r w:rsidRPr="000D23F0">
        <w:rPr>
          <w:color w:val="000000"/>
          <w:sz w:val="28"/>
          <w:szCs w:val="28"/>
        </w:rPr>
        <w:br/>
        <w:t>Реки, рожь, ракетодром,</w:t>
      </w:r>
      <w:r w:rsidRPr="000D23F0">
        <w:rPr>
          <w:color w:val="000000"/>
          <w:sz w:val="28"/>
          <w:szCs w:val="28"/>
        </w:rPr>
        <w:br/>
        <w:t>Руки матери родные</w:t>
      </w:r>
      <w:r w:rsidRPr="000D23F0">
        <w:rPr>
          <w:color w:val="000000"/>
          <w:sz w:val="28"/>
          <w:szCs w:val="28"/>
        </w:rPr>
        <w:br/>
        <w:t>И родительский наш дом,</w:t>
      </w:r>
      <w:r w:rsidRPr="000D23F0">
        <w:rPr>
          <w:color w:val="000000"/>
          <w:sz w:val="28"/>
          <w:szCs w:val="28"/>
        </w:rPr>
        <w:br/>
        <w:t>И рябиновость июля,</w:t>
      </w:r>
      <w:r w:rsidRPr="000D23F0">
        <w:rPr>
          <w:color w:val="000000"/>
          <w:sz w:val="28"/>
          <w:szCs w:val="28"/>
        </w:rPr>
        <w:br/>
        <w:t>И росинки, и рассвет.</w:t>
      </w:r>
      <w:r w:rsidRPr="000D23F0">
        <w:rPr>
          <w:color w:val="000000"/>
          <w:sz w:val="28"/>
          <w:szCs w:val="28"/>
        </w:rPr>
        <w:br/>
        <w:t>Буква «Р» - раненье пулей,</w:t>
      </w:r>
      <w:r w:rsidRPr="000D23F0">
        <w:rPr>
          <w:color w:val="000000"/>
          <w:sz w:val="28"/>
          <w:szCs w:val="28"/>
        </w:rPr>
        <w:br/>
        <w:t>Что у сердца носит дед.</w:t>
      </w:r>
      <w:r w:rsidRPr="000D23F0">
        <w:rPr>
          <w:color w:val="000000"/>
          <w:sz w:val="28"/>
          <w:szCs w:val="28"/>
        </w:rPr>
        <w:br/>
        <w:t>Разбудили утро рельсы.</w:t>
      </w:r>
      <w:r w:rsidRPr="000D23F0">
        <w:rPr>
          <w:color w:val="000000"/>
          <w:sz w:val="28"/>
          <w:szCs w:val="28"/>
        </w:rPr>
        <w:br/>
        <w:t>Распахнулись даль и ширь.</w:t>
      </w:r>
      <w:r w:rsidRPr="000D23F0">
        <w:rPr>
          <w:color w:val="000000"/>
          <w:sz w:val="28"/>
          <w:szCs w:val="28"/>
        </w:rPr>
        <w:br/>
        <w:t>Русый ветер мчит навстречу</w:t>
      </w:r>
      <w:r w:rsidRPr="000D23F0">
        <w:rPr>
          <w:color w:val="000000"/>
          <w:sz w:val="28"/>
          <w:szCs w:val="28"/>
        </w:rPr>
        <w:br/>
        <w:t>По равнине. Ты дыши</w:t>
      </w:r>
      <w:r w:rsidRPr="000D23F0">
        <w:rPr>
          <w:color w:val="000000"/>
          <w:sz w:val="28"/>
          <w:szCs w:val="28"/>
        </w:rPr>
        <w:br/>
        <w:t>Русским воздухом упругим</w:t>
      </w:r>
      <w:r w:rsidRPr="000D23F0">
        <w:rPr>
          <w:color w:val="000000"/>
          <w:sz w:val="28"/>
          <w:szCs w:val="28"/>
        </w:rPr>
        <w:br/>
        <w:t>И ромашкам поклонись!</w:t>
      </w:r>
      <w:r w:rsidRPr="000D23F0">
        <w:rPr>
          <w:color w:val="000000"/>
          <w:sz w:val="28"/>
          <w:szCs w:val="28"/>
        </w:rPr>
        <w:br/>
        <w:t>Начиналась с этой буквы</w:t>
      </w:r>
      <w:r w:rsidRPr="000D23F0">
        <w:rPr>
          <w:color w:val="000000"/>
          <w:sz w:val="28"/>
          <w:szCs w:val="28"/>
        </w:rPr>
        <w:br/>
        <w:t>Наша Родина и жизнь.</w:t>
      </w:r>
      <w:r w:rsidRPr="000D23F0">
        <w:rPr>
          <w:color w:val="000000"/>
          <w:sz w:val="28"/>
          <w:szCs w:val="28"/>
        </w:rPr>
        <w:br/>
        <w:t> </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Карточка 4. (П)</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shd w:val="clear" w:color="auto" w:fill="FFFFFF"/>
        </w:rPr>
        <w:t>Отгадай загадку.</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shd w:val="clear" w:color="auto" w:fill="FFFFFF"/>
        </w:rPr>
        <w:t>Попугайчик, попугай,</w:t>
      </w:r>
      <w:r w:rsidRPr="000D23F0">
        <w:rPr>
          <w:color w:val="000000"/>
          <w:sz w:val="28"/>
          <w:szCs w:val="28"/>
        </w:rPr>
        <w:br/>
      </w:r>
      <w:r w:rsidRPr="000D23F0">
        <w:rPr>
          <w:color w:val="000000"/>
          <w:sz w:val="28"/>
          <w:szCs w:val="28"/>
          <w:shd w:val="clear" w:color="auto" w:fill="FFFFFF"/>
        </w:rPr>
        <w:t>Папу с мамой не пугай.</w:t>
      </w:r>
      <w:r w:rsidRPr="000D23F0">
        <w:rPr>
          <w:color w:val="000000"/>
          <w:sz w:val="28"/>
          <w:szCs w:val="28"/>
        </w:rPr>
        <w:br/>
      </w:r>
      <w:r w:rsidRPr="000D23F0">
        <w:rPr>
          <w:color w:val="000000"/>
          <w:sz w:val="28"/>
          <w:szCs w:val="28"/>
          <w:shd w:val="clear" w:color="auto" w:fill="FFFFFF"/>
        </w:rPr>
        <w:t>Не ищи жучка в крупе,</w:t>
      </w:r>
      <w:r w:rsidRPr="000D23F0">
        <w:rPr>
          <w:color w:val="000000"/>
          <w:sz w:val="28"/>
          <w:szCs w:val="28"/>
        </w:rPr>
        <w:br/>
      </w:r>
      <w:r w:rsidRPr="000D23F0">
        <w:rPr>
          <w:color w:val="000000"/>
          <w:sz w:val="28"/>
          <w:szCs w:val="28"/>
          <w:shd w:val="clear" w:color="auto" w:fill="FFFFFF"/>
        </w:rPr>
        <w:t>А найди нам букву…</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shd w:val="clear" w:color="auto" w:fill="FFFFFF"/>
        </w:rPr>
        <w:t>Сколько слогов в слове «платье» (___________). Сколько букв? Сколько звуков? (_______)</w:t>
      </w:r>
    </w:p>
    <w:p w:rsidR="00964174" w:rsidRPr="000D23F0" w:rsidRDefault="00964174" w:rsidP="00964174">
      <w:pPr>
        <w:shd w:val="clear" w:color="auto" w:fill="FFFFFF"/>
        <w:spacing w:before="100" w:beforeAutospacing="1" w:after="100" w:afterAutospacing="1"/>
        <w:rPr>
          <w:color w:val="000000"/>
          <w:sz w:val="28"/>
          <w:szCs w:val="28"/>
        </w:rPr>
      </w:pP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Карточка 5. (У)</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Обведи все буквы «У».</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ЖрУАиоРАВУП</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узАМНаВПФВЫ</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АОВуСЯИБУАЦ</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ЭГЕЖБУФЦЙВБ</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shd w:val="clear" w:color="auto" w:fill="FFFFFF"/>
        </w:rPr>
        <w:t>Сколько слогов в слове «ущелье» (___________). Сколько букв? Сколько звуков? (_______)</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shd w:val="clear" w:color="auto" w:fill="FFFFFF"/>
        </w:rPr>
        <w:t>Карточка 6. (Э)</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shd w:val="clear" w:color="auto" w:fill="FFFFFF"/>
        </w:rPr>
        <w:t>Напиши на какую букву начинаются все слова.(__________)</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shd w:val="clear" w:color="auto" w:fill="FFFFFF"/>
        </w:rPr>
        <w:t>эскимос</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shd w:val="clear" w:color="auto" w:fill="FFFFFF"/>
        </w:rPr>
        <w:t>эльф</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shd w:val="clear" w:color="auto" w:fill="FFFFFF"/>
        </w:rPr>
        <w:t>экскаватор</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shd w:val="clear" w:color="auto" w:fill="FFFFFF"/>
        </w:rPr>
        <w:t>эскимо</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shd w:val="clear" w:color="auto" w:fill="FFFFFF"/>
        </w:rPr>
        <w:t>Раскрась звуковичка этой буквы.</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Карточка 7. (Ч)</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333333"/>
          <w:sz w:val="28"/>
          <w:szCs w:val="28"/>
        </w:rPr>
        <w:t>Возьми коричневый карандаш и закрась все участки рисунка, в которых ты видишь букву «</w:t>
      </w:r>
      <w:r w:rsidRPr="000D23F0">
        <w:rPr>
          <w:color w:val="000000"/>
          <w:sz w:val="28"/>
          <w:szCs w:val="28"/>
        </w:rPr>
        <w:t>Ч» и «ч».</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Карточка 8. (Ц)</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333333"/>
          <w:sz w:val="28"/>
          <w:szCs w:val="28"/>
        </w:rPr>
        <w:t>Среди буквенного текста спрятались различные слова. Найди их и подчеркни простым карандашом, а слова с буквой «ч» синим карандашом.</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5F497A"/>
          <w:sz w:val="28"/>
          <w:szCs w:val="28"/>
        </w:rPr>
        <w:t>садрапырицаплявиопдолевооилцыпленоквнщкиручкаооплогурецораоп</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5F497A"/>
          <w:sz w:val="28"/>
          <w:szCs w:val="28"/>
        </w:rPr>
        <w:t>овцакомпародотециварылрыбаапркузнецывпролорпщшгнециркачиитоо</w:t>
      </w:r>
    </w:p>
    <w:p w:rsidR="00964174" w:rsidRPr="000D23F0" w:rsidRDefault="00964174" w:rsidP="001A0FFF">
      <w:pPr>
        <w:numPr>
          <w:ilvl w:val="0"/>
          <w:numId w:val="105"/>
        </w:numPr>
        <w:shd w:val="clear" w:color="auto" w:fill="FFFFFF"/>
        <w:spacing w:before="100" w:beforeAutospacing="1" w:after="100" w:afterAutospacing="1"/>
        <w:rPr>
          <w:color w:val="000000"/>
          <w:sz w:val="28"/>
          <w:szCs w:val="28"/>
        </w:rPr>
      </w:pPr>
      <w:r w:rsidRPr="000D23F0">
        <w:rPr>
          <w:b/>
          <w:bCs/>
          <w:color w:val="333333"/>
          <w:sz w:val="28"/>
          <w:szCs w:val="28"/>
        </w:rPr>
        <w:t>Подведение итогов</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Все лоты распроданы.</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О чём говорили на уроке? Какие знания вы закрепили?</w:t>
      </w:r>
    </w:p>
    <w:p w:rsidR="00964174" w:rsidRPr="000D23F0" w:rsidRDefault="00964174" w:rsidP="001A0FFF">
      <w:pPr>
        <w:numPr>
          <w:ilvl w:val="0"/>
          <w:numId w:val="106"/>
        </w:numPr>
        <w:shd w:val="clear" w:color="auto" w:fill="FFFFFF"/>
        <w:spacing w:before="100" w:beforeAutospacing="1" w:after="100" w:afterAutospacing="1"/>
        <w:rPr>
          <w:color w:val="000000"/>
          <w:sz w:val="28"/>
          <w:szCs w:val="28"/>
        </w:rPr>
      </w:pPr>
      <w:r w:rsidRPr="000D23F0">
        <w:rPr>
          <w:b/>
          <w:bCs/>
          <w:color w:val="000000"/>
          <w:sz w:val="28"/>
          <w:szCs w:val="28"/>
        </w:rPr>
        <w:t>Рефлексия</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Мне бы хотелось узнать какое настроение у вас в конце урока.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Если вам все понравилось, прикрепите к доске счастливого Звуковичка.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Если что – то вас расстроило или вам было немного грустно – нейтрального Звуковичка.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Если вам урок не понравился – грустного.</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Я благодарю всех за активную работу на уроке.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Д/З (по желанию) сочинить сказку о своей букве</w:t>
      </w:r>
    </w:p>
    <w:p w:rsidR="00964174" w:rsidRPr="000D23F0" w:rsidRDefault="00964174" w:rsidP="006E3E58">
      <w:pPr>
        <w:shd w:val="clear" w:color="auto" w:fill="FFFFFF"/>
        <w:spacing w:before="100" w:beforeAutospacing="1" w:after="100" w:afterAutospacing="1"/>
        <w:rPr>
          <w:color w:val="000000"/>
          <w:sz w:val="28"/>
          <w:szCs w:val="28"/>
        </w:rPr>
      </w:pPr>
      <w:r w:rsidRPr="000D23F0">
        <w:rPr>
          <w:b/>
          <w:bCs/>
          <w:color w:val="000000"/>
          <w:sz w:val="28"/>
          <w:szCs w:val="28"/>
        </w:rPr>
        <w:t>Тема: «Парные согласные звуки. Повторение»</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Цели: </w:t>
      </w:r>
      <w:r w:rsidRPr="000D23F0">
        <w:rPr>
          <w:color w:val="000000"/>
          <w:sz w:val="28"/>
          <w:szCs w:val="28"/>
        </w:rPr>
        <w:t>систематизировать и обобщить знания о согласных звуках, способах их различения;</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Задачи:</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 </w:t>
      </w:r>
      <w:r w:rsidRPr="000D23F0">
        <w:rPr>
          <w:color w:val="000000"/>
          <w:sz w:val="28"/>
          <w:szCs w:val="28"/>
        </w:rPr>
        <w:t>Познакомить со способами обозначения буквой парного согласного в конце слова;</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w:t>
      </w:r>
      <w:r w:rsidRPr="000D23F0">
        <w:rPr>
          <w:color w:val="000000"/>
          <w:sz w:val="28"/>
          <w:szCs w:val="28"/>
        </w:rPr>
        <w:t>На основе наблюдений разъяснить особенности произнесения глухих и звонких согласных звуков, парных согласных звуков.</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Формируемые УУД:</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Регулятивные: </w:t>
      </w:r>
      <w:r w:rsidRPr="000D23F0">
        <w:rPr>
          <w:color w:val="000000"/>
          <w:sz w:val="28"/>
          <w:szCs w:val="28"/>
        </w:rPr>
        <w:t>формулировать и удерживать учебную задачу, применять установленные правила.</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Познавательные: </w:t>
      </w:r>
      <w:r w:rsidRPr="000D23F0">
        <w:rPr>
          <w:color w:val="000000"/>
          <w:sz w:val="28"/>
          <w:szCs w:val="28"/>
        </w:rPr>
        <w:t>использовать знаково-символические средства, строить рассуждения в форме связи простых суждений об объекте.</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Коммуникативные: </w:t>
      </w:r>
      <w:r w:rsidRPr="000D23F0">
        <w:rPr>
          <w:color w:val="000000"/>
          <w:sz w:val="28"/>
          <w:szCs w:val="28"/>
        </w:rPr>
        <w:t>анализировать информацию, аргументировать свою позицию и координировать ее с позициями партнеров; соблюдать простейшие нормы речевого этикета: здороваться, прощаться, благодарить</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Тип урока:</w:t>
      </w:r>
      <w:r w:rsidRPr="000D23F0">
        <w:rPr>
          <w:color w:val="000000"/>
          <w:sz w:val="28"/>
          <w:szCs w:val="28"/>
        </w:rPr>
        <w:t> урок обобщения и систематизации знаний.</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Предметные результаты</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Знания: </w:t>
      </w:r>
      <w:r w:rsidRPr="000D23F0">
        <w:rPr>
          <w:color w:val="000000"/>
          <w:sz w:val="28"/>
          <w:szCs w:val="28"/>
        </w:rPr>
        <w:t>научатся распознавать и характеризовать парные глухие и звонкие согласные звуки, обозначать буквой парный согласный в конце слова, приводить примеры слов с парным согласным. </w:t>
      </w:r>
      <w:r w:rsidRPr="000D23F0">
        <w:rPr>
          <w:b/>
          <w:bCs/>
          <w:color w:val="000000"/>
          <w:sz w:val="28"/>
          <w:szCs w:val="28"/>
        </w:rPr>
        <w:t>Умения: </w:t>
      </w:r>
      <w:r w:rsidRPr="000D23F0">
        <w:rPr>
          <w:color w:val="000000"/>
          <w:sz w:val="28"/>
          <w:szCs w:val="28"/>
        </w:rPr>
        <w:t>выполнять устный фонетический анализ слова, списывать с печатного текста, контролировать этапы своей работы, подбирать проверочное слово, обосновывая написание парного согласного в слове</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Оборудование:</w:t>
      </w:r>
    </w:p>
    <w:p w:rsidR="00964174" w:rsidRPr="000D23F0" w:rsidRDefault="00964174" w:rsidP="006E3E58">
      <w:pPr>
        <w:shd w:val="clear" w:color="auto" w:fill="FFFFFF"/>
        <w:spacing w:before="100" w:beforeAutospacing="1" w:after="100" w:afterAutospacing="1"/>
        <w:jc w:val="center"/>
        <w:rPr>
          <w:color w:val="000000"/>
          <w:sz w:val="28"/>
          <w:szCs w:val="28"/>
        </w:rPr>
      </w:pPr>
      <w:r w:rsidRPr="000D23F0">
        <w:rPr>
          <w:b/>
          <w:bCs/>
          <w:color w:val="000000"/>
          <w:sz w:val="28"/>
          <w:szCs w:val="28"/>
        </w:rPr>
        <w:t>Ход урока</w:t>
      </w:r>
    </w:p>
    <w:p w:rsidR="00964174" w:rsidRPr="000D23F0" w:rsidRDefault="00964174" w:rsidP="001A0FFF">
      <w:pPr>
        <w:numPr>
          <w:ilvl w:val="0"/>
          <w:numId w:val="108"/>
        </w:numPr>
        <w:shd w:val="clear" w:color="auto" w:fill="FFFFFF"/>
        <w:spacing w:before="100" w:beforeAutospacing="1" w:after="100" w:afterAutospacing="1"/>
        <w:rPr>
          <w:color w:val="000000"/>
          <w:sz w:val="28"/>
          <w:szCs w:val="28"/>
        </w:rPr>
      </w:pPr>
      <w:r w:rsidRPr="000D23F0">
        <w:rPr>
          <w:b/>
          <w:bCs/>
          <w:color w:val="000000"/>
          <w:sz w:val="28"/>
          <w:szCs w:val="28"/>
        </w:rPr>
        <w:t>Организационный момент. Самоопределение к деятельности.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Проверка готовности к уроку. Все ли принадлежности у вас на партах?</w:t>
      </w:r>
    </w:p>
    <w:p w:rsidR="00964174" w:rsidRPr="000D23F0" w:rsidRDefault="00964174" w:rsidP="001A0FFF">
      <w:pPr>
        <w:numPr>
          <w:ilvl w:val="0"/>
          <w:numId w:val="109"/>
        </w:numPr>
        <w:shd w:val="clear" w:color="auto" w:fill="FFFFFF"/>
        <w:spacing w:before="100" w:beforeAutospacing="1" w:after="100" w:afterAutospacing="1"/>
        <w:rPr>
          <w:color w:val="000000"/>
          <w:sz w:val="28"/>
          <w:szCs w:val="28"/>
        </w:rPr>
      </w:pPr>
      <w:r w:rsidRPr="000D23F0">
        <w:rPr>
          <w:b/>
          <w:bCs/>
          <w:color w:val="000000"/>
          <w:sz w:val="28"/>
          <w:szCs w:val="28"/>
        </w:rPr>
        <w:t>Актуализация знаний. Постановка цели и задачи урока.</w:t>
      </w:r>
    </w:p>
    <w:p w:rsidR="00964174" w:rsidRPr="000D23F0" w:rsidRDefault="00964174" w:rsidP="001A0FFF">
      <w:pPr>
        <w:numPr>
          <w:ilvl w:val="0"/>
          <w:numId w:val="110"/>
        </w:numPr>
        <w:shd w:val="clear" w:color="auto" w:fill="FFFFFF"/>
        <w:spacing w:before="100" w:beforeAutospacing="1" w:after="100" w:afterAutospacing="1"/>
        <w:rPr>
          <w:color w:val="000000"/>
          <w:sz w:val="28"/>
          <w:szCs w:val="28"/>
        </w:rPr>
      </w:pPr>
      <w:r w:rsidRPr="000D23F0">
        <w:rPr>
          <w:color w:val="000000"/>
          <w:sz w:val="28"/>
          <w:szCs w:val="28"/>
          <w:u w:val="single"/>
        </w:rPr>
        <w:t>Чистописание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Посмотрите, ребята, на доске записаны буквы.</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б – ?            т – д            ? – ш             з – с            г – ?            ? – ф</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Что это за буквы? (Парные согласные)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Какие звуки они обозначают? (согласные звуки)</w:t>
      </w:r>
      <w:r w:rsidRPr="000D23F0">
        <w:rPr>
          <w:color w:val="000000"/>
          <w:sz w:val="28"/>
          <w:szCs w:val="28"/>
        </w:rPr>
        <w:br/>
        <w:t>– Покажите веером пропущенную букву.</w:t>
      </w:r>
      <w:r w:rsidRPr="000D23F0">
        <w:rPr>
          <w:color w:val="000000"/>
          <w:sz w:val="28"/>
          <w:szCs w:val="28"/>
        </w:rPr>
        <w:br/>
        <w:t>– Запишите парные согласные в тетрадь.</w:t>
      </w:r>
    </w:p>
    <w:p w:rsidR="00964174" w:rsidRPr="000D23F0" w:rsidRDefault="00964174" w:rsidP="006E3E58">
      <w:pPr>
        <w:shd w:val="clear" w:color="auto" w:fill="FFFFFF"/>
        <w:spacing w:before="100" w:beforeAutospacing="1" w:after="100" w:afterAutospacing="1"/>
        <w:rPr>
          <w:color w:val="000000"/>
          <w:sz w:val="28"/>
          <w:szCs w:val="28"/>
        </w:rPr>
      </w:pPr>
      <w:r w:rsidRPr="000D23F0">
        <w:rPr>
          <w:color w:val="000000"/>
          <w:sz w:val="28"/>
          <w:szCs w:val="28"/>
          <w:u w:val="single"/>
        </w:rPr>
        <w:t>Словарная работа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Загадаю вам загадки, а вы записывайте отгадки. (Учитель показывает иллюстрации с отгадками.)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Без рук рисует, Хвост пушистый,</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Без зубов кусает. Мех золотистый</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(Мороз) В лесу живет</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В деревне кур крадет.</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(Лиса)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Что за зверь лесной Он всю зиму в шубе спал.</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Встал как столбик Лапу бурую сосал.</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Под сосной А проснувшись, стал реветь</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И стоит среди травы Это зверь лесной … (медведь)</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Уши больше головы.</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(Заяц)</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Учитель показывает карточки со словами, дети записывают их в тетрадь</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Выделите орфограммы в записанных словах.</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Какие буквы нужно вставить в эти слова, гласные или согласные</w:t>
      </w:r>
      <w:r w:rsidRPr="000D23F0">
        <w:rPr>
          <w:b/>
          <w:bCs/>
          <w:color w:val="000000"/>
          <w:sz w:val="28"/>
          <w:szCs w:val="28"/>
        </w:rPr>
        <w:t>?</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 </w:t>
      </w:r>
      <w:r w:rsidRPr="000D23F0">
        <w:rPr>
          <w:color w:val="000000"/>
          <w:sz w:val="28"/>
          <w:szCs w:val="28"/>
        </w:rPr>
        <w:t>Можно ли эти буквы проверить? (нет)</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Значит, на какое правило эти слова?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Написание безударных гласных в корне слова, не проверяемые ударением.</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А ещё на какое правило есть слова? (парные согласные на конце слова)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u w:val="single"/>
        </w:rPr>
        <w:t>3. Постановка цели урока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моро</w:t>
      </w:r>
      <w:r w:rsidRPr="000D23F0">
        <w:rPr>
          <w:b/>
          <w:bCs/>
          <w:color w:val="000000"/>
          <w:sz w:val="28"/>
          <w:szCs w:val="28"/>
        </w:rPr>
        <w:t>з </w:t>
      </w:r>
      <w:r w:rsidRPr="000D23F0">
        <w:rPr>
          <w:color w:val="000000"/>
          <w:sz w:val="28"/>
          <w:szCs w:val="28"/>
        </w:rPr>
        <w:t>                                                      медве</w:t>
      </w:r>
      <w:r w:rsidRPr="000D23F0">
        <w:rPr>
          <w:b/>
          <w:bCs/>
          <w:color w:val="000000"/>
          <w:sz w:val="28"/>
          <w:szCs w:val="28"/>
        </w:rPr>
        <w:t>дь</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Какие согласные подчёркнуты?</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Подберите к ним пару. Назовите их. (з-с, д-т)</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Перед вами книга, но непростая, а волшебная. На страницах книги зашифрована тема сегодняшнего урока.</w:t>
      </w:r>
      <w:r w:rsidRPr="000D23F0">
        <w:rPr>
          <w:color w:val="000000"/>
          <w:sz w:val="28"/>
          <w:szCs w:val="28"/>
        </w:rPr>
        <w:br/>
        <w:t>Соединив гласные и согласные на обеих страницах книги, вы сможете узнать тему нашего урока.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Кто готов назвать тему урока?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Тема урока: «Парные звонкие и глухие согласные»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Значит, какие знания и умения мы сегодня будем закреплять?</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–Правильно, ребята, сегодня мы продолжим работу над парными согласными, и эта волшебная книга и сказочные герои нам будут помогать. А из какой сказки герои, вы мне назовёте сами.   </w:t>
      </w:r>
      <w:r w:rsidRPr="000D23F0">
        <w:rPr>
          <w:color w:val="000000"/>
          <w:sz w:val="28"/>
          <w:szCs w:val="28"/>
        </w:rPr>
        <w:br/>
        <w:t>Послушайте историю.</w:t>
      </w:r>
      <w:r w:rsidRPr="000D23F0">
        <w:rPr>
          <w:color w:val="000000"/>
          <w:sz w:val="28"/>
          <w:szCs w:val="28"/>
        </w:rPr>
        <w:br/>
        <w:t>Жил-был один почтенный и знатный человек. У него была дочка добрая приветливая и милая. Но вот в дом вошла новая хозяйка. Всё было ей не по вкусу, но больше всего невзлюбила она свою падчерицу. Она и её дочери заставляли делать девушку самую грязную работу по дому. Но однажды наша героиня превратилась в прекрасную незнакомку в красивом платье и хрустальных туфельках.</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О какой сказке идёт речь? Кто её главные герои?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Ребята, мачеха в очередной раз дала Золушке очень много заданий. Вы готовы ей помочь выполнить задания, чтобы она успела на бал?</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br/>
        <w:t>– Тогда я вам предлагаю стать «волшебниками» и вместе с Феей превратить: тыкву в карету, мышей в лошадей, крысу в кучера, ящериц в слуг, а Золушку в прелестную девушку. Волшебство произойдёт, если мы с вами покажем свои знания при выполнении заданий. Будем старательными, активными, трудолюбивыми. (Учитель показывает стенд со сказочными героями).</w:t>
      </w:r>
    </w:p>
    <w:p w:rsidR="00964174" w:rsidRPr="000D23F0" w:rsidRDefault="00964174" w:rsidP="001A0FFF">
      <w:pPr>
        <w:numPr>
          <w:ilvl w:val="0"/>
          <w:numId w:val="112"/>
        </w:numPr>
        <w:shd w:val="clear" w:color="auto" w:fill="FFFFFF"/>
        <w:spacing w:before="100" w:beforeAutospacing="1" w:after="100" w:afterAutospacing="1"/>
        <w:rPr>
          <w:color w:val="000000"/>
          <w:sz w:val="28"/>
          <w:szCs w:val="28"/>
        </w:rPr>
      </w:pPr>
      <w:r w:rsidRPr="000D23F0">
        <w:rPr>
          <w:b/>
          <w:bCs/>
          <w:color w:val="000000"/>
          <w:sz w:val="28"/>
          <w:szCs w:val="28"/>
        </w:rPr>
        <w:t>Творческое применение знаний в новой ситуации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Мачеха записала свои задания в книгу. Откроем первую страничку.</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i/>
          <w:iCs/>
          <w:color w:val="000000"/>
          <w:sz w:val="28"/>
          <w:szCs w:val="28"/>
        </w:rPr>
        <w:t>Задание 1. Сгруппируйте буквы.</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Чем похожи записанные буквы? (Согласные)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На какие группы их можно разделить?</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Все ли согласные имеют пару?</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Запишите согласные в 2 столбика (один ученик у доски, остальные работают в тетрадях самостоятельно)</w:t>
      </w:r>
      <w:r w:rsidRPr="000D23F0">
        <w:rPr>
          <w:color w:val="000000"/>
          <w:sz w:val="28"/>
          <w:szCs w:val="28"/>
        </w:rPr>
        <w:br/>
        <w:t>Ответ:</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Сверьте свои записи с доской.</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Проверка, групп по табличкам после записи учащихся (самооценка).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У кого так? (Показывают светофором.)</w:t>
      </w:r>
      <w:r w:rsidRPr="000D23F0">
        <w:rPr>
          <w:color w:val="000000"/>
          <w:sz w:val="28"/>
          <w:szCs w:val="28"/>
        </w:rPr>
        <w:br/>
        <w:t>– У кого не так исправьте.</w:t>
      </w:r>
      <w:r w:rsidRPr="000D23F0">
        <w:rPr>
          <w:color w:val="000000"/>
          <w:sz w:val="28"/>
          <w:szCs w:val="28"/>
        </w:rPr>
        <w:br/>
        <w:t>– Молодцы! (Проблемная ситуация)</w:t>
      </w:r>
      <w:r w:rsidRPr="000D23F0">
        <w:rPr>
          <w:color w:val="000000"/>
          <w:sz w:val="28"/>
          <w:szCs w:val="28"/>
        </w:rPr>
        <w:br/>
        <w:t>– Какие согласные требуют проверки? (Парные согласные)</w:t>
      </w:r>
      <w:r w:rsidRPr="000D23F0">
        <w:rPr>
          <w:color w:val="000000"/>
          <w:sz w:val="28"/>
          <w:szCs w:val="28"/>
        </w:rPr>
        <w:br/>
        <w:t>– Почему? (Парный согласный на конце слова или перед согласным оглушается.)</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Молодцы ребята. Мы справились с 1 заданием. И вместе с Феей превратили тыкву в карету.</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i/>
          <w:iCs/>
          <w:color w:val="000000"/>
          <w:sz w:val="28"/>
          <w:szCs w:val="28"/>
        </w:rPr>
        <w:t>Задание 2 «Сравни пары столбиков»</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Откроем вторую страничку книги. Мачеха предлагает вам понаблюдать над словами. Поработать в парах. (Анализ и синтез. Проблемная ситуация)</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I группа                                                                  II группа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сказка                                                                      ошибочка</w:t>
      </w:r>
      <w:r w:rsidRPr="000D23F0">
        <w:rPr>
          <w:color w:val="000000"/>
          <w:sz w:val="28"/>
          <w:szCs w:val="28"/>
        </w:rPr>
        <w:br/>
        <w:t>шубка                                                                      мыши</w:t>
      </w:r>
      <w:r w:rsidRPr="000D23F0">
        <w:rPr>
          <w:color w:val="000000"/>
          <w:sz w:val="28"/>
          <w:szCs w:val="28"/>
        </w:rPr>
        <w:br/>
        <w:t>снежки                                                                    дождливый </w:t>
      </w:r>
      <w:r w:rsidRPr="000D23F0">
        <w:rPr>
          <w:color w:val="000000"/>
          <w:sz w:val="28"/>
          <w:szCs w:val="28"/>
        </w:rPr>
        <w:br/>
        <w:t>холод                                                                       голуби</w:t>
      </w:r>
      <w:r w:rsidRPr="000D23F0">
        <w:rPr>
          <w:color w:val="000000"/>
          <w:sz w:val="28"/>
          <w:szCs w:val="28"/>
        </w:rPr>
        <w:br/>
        <w:t>рукав                                                                       леса</w:t>
      </w:r>
      <w:r w:rsidRPr="000D23F0">
        <w:rPr>
          <w:color w:val="000000"/>
          <w:sz w:val="28"/>
          <w:szCs w:val="28"/>
        </w:rPr>
        <w:br/>
        <w:t>враг                                                                         огородный</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Возьмите листочки со словами. Прочитайте слова. Сравните произношение парных согласных 1 и 2 группы. Что вы заметили? (В 1-й группе в словах написание не соответствует произношению. Во 2-й группе в словах произношение слов соответствует написанию.)</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Молодцы! Ваша работа помогла превратить мышей в лошадей. Откроем другую страничку.</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Мачеха дала новое задание:</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i/>
          <w:iCs/>
          <w:color w:val="000000"/>
          <w:sz w:val="28"/>
          <w:szCs w:val="28"/>
        </w:rPr>
        <w:t>Задание 3 «Выбери букву и докажи свой выбор».</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i/>
          <w:iCs/>
          <w:color w:val="000000"/>
          <w:sz w:val="28"/>
          <w:szCs w:val="28"/>
        </w:rPr>
        <w:t>Вспомним!</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Как надо проверять парный согласный? (После согласного должен стоять гласный звук. После согласного должен стоять сонорный звук.)</w:t>
      </w:r>
      <w:r w:rsidRPr="000D23F0">
        <w:rPr>
          <w:color w:val="000000"/>
          <w:sz w:val="28"/>
          <w:szCs w:val="28"/>
        </w:rPr>
        <w:br/>
        <w:t>– Записывайте с комментированием, показывая букву веером.</w:t>
      </w:r>
      <w:r w:rsidRPr="000D23F0">
        <w:rPr>
          <w:color w:val="000000"/>
          <w:sz w:val="28"/>
          <w:szCs w:val="28"/>
        </w:rPr>
        <w:br/>
        <w:t>– Доказывайте и выделяйте орфограмму. При выполнении этого задания вам поможет памятка. (Работа по памятке)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Памятка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1. Читаю слово…</w:t>
      </w:r>
      <w:r w:rsidRPr="000D23F0">
        <w:rPr>
          <w:color w:val="000000"/>
          <w:sz w:val="28"/>
          <w:szCs w:val="28"/>
        </w:rPr>
        <w:br/>
        <w:t>2. Слышу звук…</w:t>
      </w:r>
      <w:r w:rsidRPr="000D23F0">
        <w:rPr>
          <w:color w:val="000000"/>
          <w:sz w:val="28"/>
          <w:szCs w:val="28"/>
        </w:rPr>
        <w:br/>
        <w:t>3. Проверяю…</w:t>
      </w:r>
      <w:r w:rsidRPr="000D23F0">
        <w:rPr>
          <w:color w:val="000000"/>
          <w:sz w:val="28"/>
          <w:szCs w:val="28"/>
        </w:rPr>
        <w:br/>
        <w:t>4. Пишу букву…</w:t>
      </w:r>
    </w:p>
    <w:p w:rsidR="00964174" w:rsidRPr="000D23F0" w:rsidRDefault="006E3E58" w:rsidP="00964174">
      <w:pPr>
        <w:shd w:val="clear" w:color="auto" w:fill="FFFFFF"/>
        <w:spacing w:before="100" w:beforeAutospacing="1" w:after="100" w:afterAutospacing="1"/>
        <w:rPr>
          <w:color w:val="000000"/>
          <w:sz w:val="28"/>
          <w:szCs w:val="28"/>
        </w:rPr>
      </w:pPr>
      <w:r w:rsidRPr="000D23F0">
        <w:rPr>
          <w:color w:val="000000"/>
          <w:sz w:val="28"/>
          <w:szCs w:val="28"/>
        </w:rPr>
        <w:t xml:space="preserve"> </w:t>
      </w:r>
      <w:r w:rsidR="00964174" w:rsidRPr="000D23F0">
        <w:rPr>
          <w:color w:val="000000"/>
          <w:sz w:val="28"/>
          <w:szCs w:val="28"/>
        </w:rPr>
        <w:t>(Запись слов учащимися с комментированием)</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Как проверить парный сомнительный и непроизносимый согласный в середине и в конце слова?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Вывод учащихся: Изменить слово так, чтобы буквы были перед гласным или перед сонорным.</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Вот и крысу мы смогли превратить в кучера. Вы очень хорошо работали ребята, настало время отдохнуть.</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Физкультминутка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Дети читают стихотворение и выполняют движения.</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Мы писали, мы писали</w:t>
      </w:r>
      <w:r w:rsidRPr="000D23F0">
        <w:rPr>
          <w:color w:val="000000"/>
          <w:sz w:val="28"/>
          <w:szCs w:val="28"/>
        </w:rPr>
        <w:br/>
        <w:t>Наши глазки так устали</w:t>
      </w:r>
      <w:r w:rsidRPr="000D23F0">
        <w:rPr>
          <w:color w:val="000000"/>
          <w:sz w:val="28"/>
          <w:szCs w:val="28"/>
        </w:rPr>
        <w:br/>
        <w:t>Вместе сделаем зарядку</w:t>
      </w:r>
      <w:r w:rsidRPr="000D23F0">
        <w:rPr>
          <w:color w:val="000000"/>
          <w:sz w:val="28"/>
          <w:szCs w:val="28"/>
        </w:rPr>
        <w:br/>
        <w:t>Будет все у нас в порядке.</w:t>
      </w:r>
      <w:r w:rsidRPr="000D23F0">
        <w:rPr>
          <w:color w:val="000000"/>
          <w:sz w:val="28"/>
          <w:szCs w:val="28"/>
        </w:rPr>
        <w:br/>
        <w:t>Быстро, быстро поморгаем</w:t>
      </w:r>
      <w:r w:rsidRPr="000D23F0">
        <w:rPr>
          <w:color w:val="000000"/>
          <w:sz w:val="28"/>
          <w:szCs w:val="28"/>
        </w:rPr>
        <w:br/>
        <w:t>И моргая, отдыхаем</w:t>
      </w:r>
      <w:r w:rsidRPr="000D23F0">
        <w:rPr>
          <w:color w:val="000000"/>
          <w:sz w:val="28"/>
          <w:szCs w:val="28"/>
        </w:rPr>
        <w:br/>
        <w:t>Поворачиваем шею</w:t>
      </w:r>
      <w:r w:rsidRPr="000D23F0">
        <w:rPr>
          <w:color w:val="000000"/>
          <w:sz w:val="28"/>
          <w:szCs w:val="28"/>
        </w:rPr>
        <w:br/>
        <w:t>Отдохнет она скорее</w:t>
      </w:r>
      <w:r w:rsidRPr="000D23F0">
        <w:rPr>
          <w:color w:val="000000"/>
          <w:sz w:val="28"/>
          <w:szCs w:val="28"/>
        </w:rPr>
        <w:br/>
        <w:t>Раз, два, раз, два</w:t>
      </w:r>
      <w:r w:rsidRPr="000D23F0">
        <w:rPr>
          <w:color w:val="000000"/>
          <w:sz w:val="28"/>
          <w:szCs w:val="28"/>
        </w:rPr>
        <w:br/>
        <w:t>Продолжается игра.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Откроем следующую страничку.</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i/>
          <w:iCs/>
          <w:color w:val="000000"/>
          <w:sz w:val="28"/>
          <w:szCs w:val="28"/>
        </w:rPr>
        <w:t>Задание 4</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Вот и новое задание. У Золушки есть карета, есть лошади, есть кучер, но нет красивого наряда. Выполнив это задание, мы сможем превратить Золушку в таинственную незнакомку. И тогда она встретиться с принцем на королевском балу.</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Карточки. Разноуровневые задания.</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Текст 1</w:t>
      </w:r>
      <w:r w:rsidRPr="000D23F0">
        <w:rPr>
          <w:color w:val="000000"/>
          <w:sz w:val="28"/>
          <w:szCs w:val="28"/>
        </w:rPr>
        <w:t>.-1уровень.  Исправь ошибки. Озаглавь текст.</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У Васютки ужки чутки. </w:t>
      </w:r>
      <w:r w:rsidRPr="000D23F0">
        <w:rPr>
          <w:color w:val="000000"/>
          <w:sz w:val="28"/>
          <w:szCs w:val="28"/>
        </w:rPr>
        <w:br/>
        <w:t>Усы длинные, шупка шелковая. </w:t>
      </w:r>
      <w:r w:rsidRPr="000D23F0">
        <w:rPr>
          <w:color w:val="000000"/>
          <w:sz w:val="28"/>
          <w:szCs w:val="28"/>
        </w:rPr>
        <w:br/>
        <w:t>Гласки огневые, кокти цепкие. </w:t>
      </w:r>
      <w:r w:rsidRPr="000D23F0">
        <w:rPr>
          <w:color w:val="000000"/>
          <w:sz w:val="28"/>
          <w:szCs w:val="28"/>
        </w:rPr>
        <w:br/>
        <w:t>Ласкоф Васька, да хитер. </w:t>
      </w:r>
      <w:r w:rsidRPr="000D23F0">
        <w:rPr>
          <w:color w:val="000000"/>
          <w:sz w:val="28"/>
          <w:szCs w:val="28"/>
        </w:rPr>
        <w:br/>
        <w:t>Днем на солнышке лежит и всё скаски говорит.</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Текст 2.</w:t>
      </w:r>
      <w:r w:rsidRPr="000D23F0">
        <w:rPr>
          <w:color w:val="000000"/>
          <w:sz w:val="28"/>
          <w:szCs w:val="28"/>
        </w:rPr>
        <w:t> Вставь слова подходящие по смыслу. Озаглавь текст.</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Выпал пушистый ______ . </w:t>
      </w:r>
      <w:r w:rsidRPr="000D23F0">
        <w:rPr>
          <w:color w:val="000000"/>
          <w:sz w:val="28"/>
          <w:szCs w:val="28"/>
        </w:rPr>
        <w:br/>
        <w:t>Весь _______ белый. </w:t>
      </w:r>
      <w:r w:rsidRPr="000D23F0">
        <w:rPr>
          <w:color w:val="000000"/>
          <w:sz w:val="28"/>
          <w:szCs w:val="28"/>
        </w:rPr>
        <w:br/>
        <w:t>Ударил сильный _______ . </w:t>
      </w:r>
      <w:r w:rsidRPr="000D23F0">
        <w:rPr>
          <w:color w:val="000000"/>
          <w:sz w:val="28"/>
          <w:szCs w:val="28"/>
        </w:rPr>
        <w:br/>
        <w:t>У дома намело большой _________ .</w:t>
      </w:r>
      <w:r w:rsidRPr="000D23F0">
        <w:rPr>
          <w:color w:val="000000"/>
          <w:sz w:val="28"/>
          <w:szCs w:val="28"/>
        </w:rPr>
        <w:br/>
        <w:t>Наш _______ застыл.</w:t>
      </w:r>
      <w:r w:rsidRPr="000D23F0">
        <w:rPr>
          <w:color w:val="000000"/>
          <w:sz w:val="28"/>
          <w:szCs w:val="28"/>
        </w:rPr>
        <w:br/>
        <w:t>Береги __________ в большой __________ .</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Слова для справок: но с/з,     сне г/к,     сугро б/п,     моро з/с,    са д/т,     пру д/т,      моро з/с.</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Текст 3. </w:t>
      </w:r>
      <w:r w:rsidRPr="000D23F0">
        <w:rPr>
          <w:color w:val="000000"/>
          <w:sz w:val="28"/>
          <w:szCs w:val="28"/>
        </w:rPr>
        <w:t>Вставьте буквы Б –П. Напишите проверочные слова по образцу:</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Сугро</w:t>
      </w:r>
      <w:r w:rsidRPr="000D23F0">
        <w:rPr>
          <w:b/>
          <w:bCs/>
          <w:color w:val="FF0000"/>
          <w:sz w:val="28"/>
          <w:szCs w:val="28"/>
        </w:rPr>
        <w:t>б </w:t>
      </w:r>
      <w:r w:rsidRPr="000D23F0">
        <w:rPr>
          <w:color w:val="000000"/>
          <w:sz w:val="28"/>
          <w:szCs w:val="28"/>
        </w:rPr>
        <w:t>- сугро</w:t>
      </w:r>
      <w:r w:rsidRPr="000D23F0">
        <w:rPr>
          <w:b/>
          <w:bCs/>
          <w:color w:val="FF0000"/>
          <w:sz w:val="28"/>
          <w:szCs w:val="28"/>
          <w:u w:val="single"/>
        </w:rPr>
        <w:t>б</w:t>
      </w:r>
      <w:r w:rsidRPr="000D23F0">
        <w:rPr>
          <w:color w:val="000000"/>
          <w:sz w:val="28"/>
          <w:szCs w:val="28"/>
          <w:u w:val="single"/>
        </w:rPr>
        <w:t>ы</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Ша_ка, сги_, тем_, гри_, эта_, ро_кий, сиро_, стол_, погре_, высту_,</w:t>
      </w:r>
    </w:p>
    <w:p w:rsidR="00964174" w:rsidRPr="000D23F0" w:rsidRDefault="00964174" w:rsidP="001A0FFF">
      <w:pPr>
        <w:numPr>
          <w:ilvl w:val="0"/>
          <w:numId w:val="113"/>
        </w:numPr>
        <w:shd w:val="clear" w:color="auto" w:fill="FFFFFF"/>
        <w:spacing w:before="100" w:beforeAutospacing="1" w:after="100" w:afterAutospacing="1"/>
        <w:rPr>
          <w:color w:val="000000"/>
          <w:sz w:val="28"/>
          <w:szCs w:val="28"/>
        </w:rPr>
      </w:pPr>
      <w:r w:rsidRPr="000D23F0">
        <w:rPr>
          <w:b/>
          <w:bCs/>
          <w:color w:val="000000"/>
          <w:sz w:val="28"/>
          <w:szCs w:val="28"/>
        </w:rPr>
        <w:t>Подведение итогов</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Чему учились на уроке? (Учились писать слова с парными согласными)</w:t>
      </w:r>
      <w:r w:rsidRPr="000D23F0">
        <w:rPr>
          <w:color w:val="000000"/>
          <w:sz w:val="28"/>
          <w:szCs w:val="28"/>
        </w:rPr>
        <w:br/>
        <w:t>– Если сомневаемся в написании парной согласной, что надо делать? (Проверять)</w:t>
      </w:r>
      <w:r w:rsidRPr="000D23F0">
        <w:rPr>
          <w:color w:val="000000"/>
          <w:sz w:val="28"/>
          <w:szCs w:val="28"/>
        </w:rPr>
        <w:br/>
        <w:t>–Кто назовёт способы проверки? </w:t>
      </w:r>
      <w:r w:rsidRPr="000D23F0">
        <w:rPr>
          <w:color w:val="000000"/>
          <w:sz w:val="28"/>
          <w:szCs w:val="28"/>
        </w:rPr>
        <w:br/>
        <w:t>– А кому мы сегодня помогли? (Золушке попасть на бал)</w:t>
      </w:r>
      <w:r w:rsidRPr="000D23F0">
        <w:rPr>
          <w:color w:val="000000"/>
          <w:sz w:val="28"/>
          <w:szCs w:val="28"/>
        </w:rPr>
        <w:br/>
        <w:t>– Молодцы! Вы были трудолюбивы, старательны и я довольна вашими ответами, и вашей работой.</w:t>
      </w:r>
    </w:p>
    <w:p w:rsidR="00964174" w:rsidRPr="000D23F0" w:rsidRDefault="00964174" w:rsidP="001A0FFF">
      <w:pPr>
        <w:numPr>
          <w:ilvl w:val="0"/>
          <w:numId w:val="114"/>
        </w:numPr>
        <w:shd w:val="clear" w:color="auto" w:fill="FFFFFF"/>
        <w:spacing w:before="100" w:beforeAutospacing="1" w:after="100" w:afterAutospacing="1"/>
        <w:rPr>
          <w:color w:val="000000"/>
          <w:sz w:val="28"/>
          <w:szCs w:val="28"/>
        </w:rPr>
      </w:pPr>
      <w:r w:rsidRPr="000D23F0">
        <w:rPr>
          <w:b/>
          <w:bCs/>
          <w:color w:val="000000"/>
          <w:sz w:val="28"/>
          <w:szCs w:val="28"/>
        </w:rPr>
        <w:t>Домашнее задание (по уровням)</w:t>
      </w:r>
    </w:p>
    <w:p w:rsidR="00964174" w:rsidRPr="000D23F0" w:rsidRDefault="00964174" w:rsidP="001A0FFF">
      <w:pPr>
        <w:numPr>
          <w:ilvl w:val="0"/>
          <w:numId w:val="115"/>
        </w:numPr>
        <w:shd w:val="clear" w:color="auto" w:fill="FFFFFF"/>
        <w:spacing w:before="100" w:beforeAutospacing="1" w:after="100" w:afterAutospacing="1"/>
        <w:rPr>
          <w:color w:val="000000"/>
          <w:sz w:val="28"/>
          <w:szCs w:val="28"/>
        </w:rPr>
      </w:pPr>
      <w:r w:rsidRPr="000D23F0">
        <w:rPr>
          <w:color w:val="000000"/>
          <w:sz w:val="28"/>
          <w:szCs w:val="28"/>
        </w:rPr>
        <w:t>Уровень – составляет кластер к теме урока «Парные согласные звуки».</w:t>
      </w:r>
    </w:p>
    <w:p w:rsidR="00964174" w:rsidRPr="000D23F0" w:rsidRDefault="00964174" w:rsidP="001A0FFF">
      <w:pPr>
        <w:numPr>
          <w:ilvl w:val="0"/>
          <w:numId w:val="115"/>
        </w:numPr>
        <w:shd w:val="clear" w:color="auto" w:fill="FFFFFF"/>
        <w:spacing w:before="100" w:beforeAutospacing="1" w:after="100" w:afterAutospacing="1"/>
        <w:rPr>
          <w:color w:val="000000"/>
          <w:sz w:val="28"/>
          <w:szCs w:val="28"/>
        </w:rPr>
      </w:pPr>
      <w:r w:rsidRPr="000D23F0">
        <w:rPr>
          <w:color w:val="000000"/>
          <w:sz w:val="28"/>
          <w:szCs w:val="28"/>
        </w:rPr>
        <w:t>Уровень – пишет синквейн по теме урока</w:t>
      </w:r>
    </w:p>
    <w:p w:rsidR="00964174" w:rsidRPr="000D23F0" w:rsidRDefault="00964174" w:rsidP="001A0FFF">
      <w:pPr>
        <w:numPr>
          <w:ilvl w:val="0"/>
          <w:numId w:val="115"/>
        </w:numPr>
        <w:shd w:val="clear" w:color="auto" w:fill="FFFFFF"/>
        <w:spacing w:before="100" w:beforeAutospacing="1" w:after="100" w:afterAutospacing="1"/>
        <w:rPr>
          <w:color w:val="000000"/>
          <w:sz w:val="28"/>
          <w:szCs w:val="28"/>
        </w:rPr>
      </w:pPr>
      <w:r w:rsidRPr="000D23F0">
        <w:rPr>
          <w:color w:val="000000"/>
          <w:sz w:val="28"/>
          <w:szCs w:val="28"/>
        </w:rPr>
        <w:t>Уровень - выполняет упражнение по карточке.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Для выполнения задания даются памятки-инструкции по составлению синквейна и кластера.</w:t>
      </w:r>
    </w:p>
    <w:p w:rsidR="00964174" w:rsidRPr="000D23F0" w:rsidRDefault="00964174" w:rsidP="001A0FFF">
      <w:pPr>
        <w:numPr>
          <w:ilvl w:val="0"/>
          <w:numId w:val="116"/>
        </w:numPr>
        <w:shd w:val="clear" w:color="auto" w:fill="FFFFFF"/>
        <w:spacing w:before="100" w:beforeAutospacing="1" w:after="100" w:afterAutospacing="1"/>
        <w:rPr>
          <w:color w:val="000000"/>
          <w:sz w:val="28"/>
          <w:szCs w:val="28"/>
        </w:rPr>
      </w:pPr>
      <w:r w:rsidRPr="000D23F0">
        <w:rPr>
          <w:b/>
          <w:bCs/>
          <w:color w:val="000000"/>
          <w:sz w:val="28"/>
          <w:szCs w:val="28"/>
        </w:rPr>
        <w:t>Рефлексия. </w:t>
      </w:r>
      <w:r w:rsidRPr="000D23F0">
        <w:rPr>
          <w:color w:val="000000"/>
          <w:sz w:val="28"/>
          <w:szCs w:val="28"/>
        </w:rPr>
        <w:t>Листок достижений</w:t>
      </w:r>
    </w:p>
    <w:p w:rsidR="00964174" w:rsidRPr="000D23F0" w:rsidRDefault="00964174" w:rsidP="006E3E58">
      <w:pPr>
        <w:shd w:val="clear" w:color="auto" w:fill="FFFFFF"/>
        <w:spacing w:before="100" w:beforeAutospacing="1" w:after="100" w:afterAutospacing="1"/>
        <w:rPr>
          <w:color w:val="000000"/>
          <w:sz w:val="28"/>
          <w:szCs w:val="28"/>
        </w:rPr>
      </w:pPr>
      <w:r w:rsidRPr="000D23F0">
        <w:rPr>
          <w:b/>
          <w:bCs/>
          <w:color w:val="000000"/>
          <w:sz w:val="28"/>
          <w:szCs w:val="28"/>
        </w:rPr>
        <w:t>Тема: «Тематические группы слов»</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Цель урока:</w:t>
      </w:r>
      <w:r w:rsidRPr="000D23F0">
        <w:rPr>
          <w:color w:val="000000"/>
          <w:sz w:val="28"/>
          <w:szCs w:val="28"/>
        </w:rPr>
        <w:t> Ввести понятие «тематические группы слов» научить объединять слова в тематические группы; самостоятельно составлять тематические группы слов.</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Задачи урока: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развивать логическое мышление учащихся при классификации слов на основе лексического значения;</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активизировать словарный запас учащихся и обогащать его словами разных тематических групп.</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Формируемые УУД</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i/>
          <w:iCs/>
          <w:color w:val="000000"/>
          <w:sz w:val="28"/>
          <w:szCs w:val="28"/>
        </w:rPr>
        <w:t>Регулятивные: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-нацеливание на успешную деятельность.</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постановка учебной задачи на основе соотнесения того, что уже известно и усвоено учащимися и того, что еще не известно;</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i/>
          <w:iCs/>
          <w:color w:val="000000"/>
          <w:sz w:val="28"/>
          <w:szCs w:val="28"/>
        </w:rPr>
        <w:t>Личностные: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выражать положительное отношение к процессу познания, проявлять желание проявлять новое.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развитие познавательных интересов, учебных мотивов;</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i/>
          <w:iCs/>
          <w:color w:val="000000"/>
          <w:sz w:val="28"/>
          <w:szCs w:val="28"/>
        </w:rPr>
        <w:t>Коммуникативные: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формирование умения слушать и слышать.</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умение ясно и четко излагать свое мнение, выстраивать речевые конструкции.</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i/>
          <w:iCs/>
          <w:color w:val="000000"/>
          <w:sz w:val="28"/>
          <w:szCs w:val="28"/>
        </w:rPr>
        <w:t>Познавательные: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постановка и решение проблемы;</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выбор наиболее эффективных способов выполнения заданий</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Планируемые результаты:</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учащиеся научатся классифицировать слова по тематическим группам, дополнять группы слов собственными словами.</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Тип урока:</w:t>
      </w:r>
      <w:r w:rsidRPr="000D23F0">
        <w:rPr>
          <w:color w:val="000000"/>
          <w:sz w:val="28"/>
          <w:szCs w:val="28"/>
        </w:rPr>
        <w:t> Урок изучения и первичного закрепления новых знаний</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Формы работы:</w:t>
      </w:r>
      <w:r w:rsidRPr="000D23F0">
        <w:rPr>
          <w:color w:val="000000"/>
          <w:sz w:val="28"/>
          <w:szCs w:val="28"/>
        </w:rPr>
        <w:t> индивидуальная, работа в парах, самостоятельная, работа на карточках, работа по учебнику.</w:t>
      </w:r>
    </w:p>
    <w:p w:rsidR="00964174" w:rsidRPr="000D23F0" w:rsidRDefault="00964174" w:rsidP="00964174">
      <w:pPr>
        <w:shd w:val="clear" w:color="auto" w:fill="FFFFFF"/>
        <w:spacing w:before="100" w:beforeAutospacing="1" w:after="100" w:afterAutospacing="1"/>
        <w:jc w:val="center"/>
        <w:rPr>
          <w:color w:val="000000"/>
          <w:sz w:val="28"/>
          <w:szCs w:val="28"/>
        </w:rPr>
      </w:pPr>
      <w:r w:rsidRPr="000D23F0">
        <w:rPr>
          <w:b/>
          <w:bCs/>
          <w:color w:val="000000"/>
          <w:sz w:val="28"/>
          <w:szCs w:val="28"/>
        </w:rPr>
        <w:t>Ход урока</w:t>
      </w:r>
    </w:p>
    <w:p w:rsidR="00964174" w:rsidRPr="000D23F0" w:rsidRDefault="00964174" w:rsidP="001A0FFF">
      <w:pPr>
        <w:numPr>
          <w:ilvl w:val="0"/>
          <w:numId w:val="118"/>
        </w:numPr>
        <w:shd w:val="clear" w:color="auto" w:fill="FFFFFF"/>
        <w:spacing w:before="100" w:beforeAutospacing="1" w:after="100" w:afterAutospacing="1"/>
        <w:rPr>
          <w:color w:val="000000"/>
          <w:sz w:val="28"/>
          <w:szCs w:val="28"/>
        </w:rPr>
      </w:pPr>
      <w:r w:rsidRPr="000D23F0">
        <w:rPr>
          <w:b/>
          <w:bCs/>
          <w:color w:val="000000"/>
          <w:sz w:val="28"/>
          <w:szCs w:val="28"/>
        </w:rPr>
        <w:t>Организационный момент.</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Прозвенел звонок для нас.</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Мы начнем урок сейчас.</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Будем отвечать активно,</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Хорошо себя вести,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Чтобы гости дорогие.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Захотели вновь прийти!</w:t>
      </w:r>
    </w:p>
    <w:p w:rsidR="00964174" w:rsidRPr="000D23F0" w:rsidRDefault="00964174" w:rsidP="001A0FFF">
      <w:pPr>
        <w:numPr>
          <w:ilvl w:val="0"/>
          <w:numId w:val="119"/>
        </w:numPr>
        <w:shd w:val="clear" w:color="auto" w:fill="FFFFFF"/>
        <w:spacing w:before="100" w:beforeAutospacing="1" w:after="100" w:afterAutospacing="1"/>
        <w:rPr>
          <w:color w:val="000000"/>
          <w:sz w:val="28"/>
          <w:szCs w:val="28"/>
        </w:rPr>
      </w:pPr>
      <w:r w:rsidRPr="000D23F0">
        <w:rPr>
          <w:b/>
          <w:bCs/>
          <w:color w:val="000000"/>
          <w:sz w:val="28"/>
          <w:szCs w:val="28"/>
        </w:rPr>
        <w:t>Актуализация знаний. Постановка задачи.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1. Словарная работа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На доске запись:</w:t>
      </w:r>
    </w:p>
    <w:p w:rsidR="00964174" w:rsidRPr="000D23F0" w:rsidRDefault="00964174" w:rsidP="001A0FFF">
      <w:pPr>
        <w:numPr>
          <w:ilvl w:val="0"/>
          <w:numId w:val="120"/>
        </w:numPr>
        <w:shd w:val="clear" w:color="auto" w:fill="FFFFFF"/>
        <w:spacing w:before="100" w:beforeAutospacing="1" w:after="100" w:afterAutospacing="1"/>
        <w:rPr>
          <w:color w:val="000000"/>
          <w:sz w:val="28"/>
          <w:szCs w:val="28"/>
        </w:rPr>
      </w:pPr>
      <w:r w:rsidRPr="000D23F0">
        <w:rPr>
          <w:color w:val="000000"/>
          <w:sz w:val="28"/>
          <w:szCs w:val="28"/>
        </w:rPr>
        <w:t>с_рока, в_ р _бей, скв_рец,</w:t>
      </w:r>
    </w:p>
    <w:p w:rsidR="00964174" w:rsidRPr="000D23F0" w:rsidRDefault="00964174" w:rsidP="001A0FFF">
      <w:pPr>
        <w:numPr>
          <w:ilvl w:val="0"/>
          <w:numId w:val="120"/>
        </w:numPr>
        <w:shd w:val="clear" w:color="auto" w:fill="FFFFFF"/>
        <w:spacing w:before="100" w:beforeAutospacing="1" w:after="100" w:afterAutospacing="1"/>
        <w:rPr>
          <w:color w:val="000000"/>
          <w:sz w:val="28"/>
          <w:szCs w:val="28"/>
        </w:rPr>
      </w:pPr>
      <w:r w:rsidRPr="000D23F0">
        <w:rPr>
          <w:color w:val="000000"/>
          <w:sz w:val="28"/>
          <w:szCs w:val="28"/>
        </w:rPr>
        <w:t>в_рона, т_традь, п _нал</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Прочитайте слова. Какие пропущенные буквы вставим? Почему?</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На какие правила эти слова? (Написание слов с безударной гласной в корне слова, проверяемые ударением, написание слов с безударной гласной, не проверяемой ударением)</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Распределите эти слова ещё на 2 группы</w:t>
      </w:r>
    </w:p>
    <w:p w:rsidR="00964174" w:rsidRPr="000D23F0" w:rsidRDefault="00964174" w:rsidP="001A0FFF">
      <w:pPr>
        <w:numPr>
          <w:ilvl w:val="0"/>
          <w:numId w:val="121"/>
        </w:numPr>
        <w:shd w:val="clear" w:color="auto" w:fill="FFFFFF"/>
        <w:spacing w:before="100" w:beforeAutospacing="1" w:after="100" w:afterAutospacing="1"/>
        <w:rPr>
          <w:color w:val="000000"/>
          <w:sz w:val="28"/>
          <w:szCs w:val="28"/>
        </w:rPr>
      </w:pPr>
      <w:r w:rsidRPr="000D23F0">
        <w:rPr>
          <w:b/>
          <w:bCs/>
          <w:color w:val="000000"/>
          <w:sz w:val="28"/>
          <w:szCs w:val="28"/>
        </w:rPr>
        <w:t>птицы: </w:t>
      </w:r>
      <w:r w:rsidRPr="000D23F0">
        <w:rPr>
          <w:color w:val="000000"/>
          <w:sz w:val="28"/>
          <w:szCs w:val="28"/>
        </w:rPr>
        <w:t>(сорока, воробей, скворец, ворона)</w:t>
      </w:r>
    </w:p>
    <w:p w:rsidR="00964174" w:rsidRPr="000D23F0" w:rsidRDefault="00964174" w:rsidP="001A0FFF">
      <w:pPr>
        <w:numPr>
          <w:ilvl w:val="0"/>
          <w:numId w:val="121"/>
        </w:numPr>
        <w:shd w:val="clear" w:color="auto" w:fill="FFFFFF"/>
        <w:spacing w:before="100" w:beforeAutospacing="1" w:after="100" w:afterAutospacing="1"/>
        <w:rPr>
          <w:color w:val="000000"/>
          <w:sz w:val="28"/>
          <w:szCs w:val="28"/>
        </w:rPr>
      </w:pPr>
      <w:r w:rsidRPr="000D23F0">
        <w:rPr>
          <w:b/>
          <w:bCs/>
          <w:color w:val="000000"/>
          <w:sz w:val="28"/>
          <w:szCs w:val="28"/>
        </w:rPr>
        <w:t>школьные принадлежности: </w:t>
      </w:r>
      <w:r w:rsidRPr="000D23F0">
        <w:rPr>
          <w:color w:val="000000"/>
          <w:sz w:val="28"/>
          <w:szCs w:val="28"/>
        </w:rPr>
        <w:t>(тетрадь, пенал)</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-Какой теме подчинены слова первой группы?</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Какой теме подчинены слова второй группы?</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Внимание на доску:</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i/>
          <w:iCs/>
          <w:color w:val="000000"/>
          <w:sz w:val="28"/>
          <w:szCs w:val="28"/>
        </w:rPr>
        <w:t>Группы, слов, тематические.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Если вы переставите местами слова в другом порядке, то узнаете тему нашего урока: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Кто из вас может назвать тему сегодняшнего урока?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(Тематические группы слов)</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Вывод: Слова-названия предметов можно делить на группы в зависимости от того, что они обозначают.</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Как вы думаете, чему мы будем учиться на сегодняшнем уроке?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(определять общую тему какой - либо группы слов, делить слова на группы)</w:t>
      </w:r>
    </w:p>
    <w:p w:rsidR="00964174" w:rsidRPr="000D23F0" w:rsidRDefault="00964174" w:rsidP="00964174">
      <w:pPr>
        <w:shd w:val="clear" w:color="auto" w:fill="FFFFFF"/>
        <w:spacing w:before="100" w:beforeAutospacing="1" w:after="100" w:afterAutospacing="1"/>
        <w:rPr>
          <w:color w:val="000000"/>
          <w:sz w:val="28"/>
          <w:szCs w:val="28"/>
        </w:rPr>
      </w:pPr>
    </w:p>
    <w:p w:rsidR="00964174" w:rsidRPr="000D23F0" w:rsidRDefault="00964174" w:rsidP="001A0FFF">
      <w:pPr>
        <w:numPr>
          <w:ilvl w:val="0"/>
          <w:numId w:val="122"/>
        </w:numPr>
        <w:shd w:val="clear" w:color="auto" w:fill="FFFFFF"/>
        <w:spacing w:before="100" w:beforeAutospacing="1" w:after="100" w:afterAutospacing="1"/>
        <w:rPr>
          <w:color w:val="000000"/>
          <w:sz w:val="28"/>
          <w:szCs w:val="28"/>
        </w:rPr>
      </w:pPr>
      <w:r w:rsidRPr="000D23F0">
        <w:rPr>
          <w:b/>
          <w:bCs/>
          <w:color w:val="000000"/>
          <w:sz w:val="28"/>
          <w:szCs w:val="28"/>
        </w:rPr>
        <w:t>Работа по теме урока. Первичное закрепление.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Распредели по группам изображения</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-Кто изображён на картинках? Запишите название изображений?</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Какие слова записали? Что общее их объединяет? (относятся к живому миру)</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На какие 2 тематические группы можно их разделить? Назовите и запишите эти группы в 2 столбика.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Какие 2 тематические группы у нас получились?</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1. Насекомые:</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2. Домашние животные: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-Какие изображённые слова мы напишем в 1 группу, во 2 группу?</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Молодцы, справились с этим заданием.</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А сейчас выполним следующее задание.</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i/>
          <w:iCs/>
          <w:color w:val="000000"/>
          <w:sz w:val="28"/>
          <w:szCs w:val="28"/>
        </w:rPr>
        <w:t>Задание2. Игра «Третий лишний».</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w:t>
      </w:r>
      <w:r w:rsidRPr="000D23F0">
        <w:rPr>
          <w:color w:val="000000"/>
          <w:sz w:val="28"/>
          <w:szCs w:val="28"/>
        </w:rPr>
        <w:t>Определите, какое слово лишнее в каждой группе. Запишите это слово.</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1. Понедельник, среда, </w:t>
      </w:r>
      <w:r w:rsidRPr="000D23F0">
        <w:rPr>
          <w:color w:val="000000"/>
          <w:sz w:val="28"/>
          <w:szCs w:val="28"/>
          <w:u w:val="single"/>
        </w:rPr>
        <w:t>осень</w:t>
      </w:r>
      <w:r w:rsidRPr="000D23F0">
        <w:rPr>
          <w:color w:val="000000"/>
          <w:sz w:val="28"/>
          <w:szCs w:val="28"/>
        </w:rPr>
        <w:t> (дни недели)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2. Гроза, гром, </w:t>
      </w:r>
      <w:r w:rsidRPr="000D23F0">
        <w:rPr>
          <w:color w:val="000000"/>
          <w:sz w:val="28"/>
          <w:szCs w:val="28"/>
          <w:u w:val="single"/>
        </w:rPr>
        <w:t>лужи</w:t>
      </w:r>
      <w:r w:rsidRPr="000D23F0">
        <w:rPr>
          <w:color w:val="000000"/>
          <w:sz w:val="28"/>
          <w:szCs w:val="28"/>
        </w:rPr>
        <w:t> (явления природы)</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u w:val="single"/>
        </w:rPr>
        <w:t>3. Лимон</w:t>
      </w:r>
      <w:r w:rsidRPr="000D23F0">
        <w:rPr>
          <w:color w:val="000000"/>
          <w:sz w:val="28"/>
          <w:szCs w:val="28"/>
        </w:rPr>
        <w:t>, кабачок, огурец (овощи)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4. Тарелка, </w:t>
      </w:r>
      <w:r w:rsidRPr="000D23F0">
        <w:rPr>
          <w:color w:val="000000"/>
          <w:sz w:val="28"/>
          <w:szCs w:val="28"/>
          <w:u w:val="single"/>
        </w:rPr>
        <w:t>мяч</w:t>
      </w:r>
      <w:r w:rsidRPr="000D23F0">
        <w:rPr>
          <w:color w:val="000000"/>
          <w:sz w:val="28"/>
          <w:szCs w:val="28"/>
        </w:rPr>
        <w:t>, кувшин (посуда)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-Что интересного заметили в записанных словах?</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Физминутка</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4. Самостоятельная деятельность учащихся с последующей самопроверкой</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i/>
          <w:iCs/>
          <w:color w:val="000000"/>
          <w:sz w:val="28"/>
          <w:szCs w:val="28"/>
        </w:rPr>
        <w:t>Индивидуальная работа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Один ученик у доски, остальные в тетрадях</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Работа по карточкам.</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Допишите предложения, вставляя нужные слова.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Карточка №1.</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1) Пихта, берёза, сосна, ….</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рябина – это ….</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Карточка №2</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1) Гладиолус, василёк, гвоздика, лилия, … – …</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Карточка № 3.</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1) Овца, лев, кошка, …, собака –</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Проверьте себя, с товарищем, который работал у доски. Исправьте ошибки.</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5.Подведение итогов</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Чему учились на уроке?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Как делятся слова на тематические группы?</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6. Рефлексия</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Оцените, на сколько вы усвоили материал урока: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Усвоил полностью</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Усвоил частично</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Ничему не научился</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Урок наш окончен</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И выполнен план.</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Спасибо, ребята,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Огромное вам,</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За то, что упорно,</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Усердно трудились!</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И знания ваши</w:t>
      </w:r>
    </w:p>
    <w:p w:rsidR="00964174" w:rsidRPr="000D23F0" w:rsidRDefault="00964174" w:rsidP="006E3E58">
      <w:pPr>
        <w:shd w:val="clear" w:color="auto" w:fill="FFFFFF"/>
        <w:spacing w:before="100" w:beforeAutospacing="1" w:after="100" w:afterAutospacing="1"/>
        <w:rPr>
          <w:color w:val="000000"/>
          <w:sz w:val="28"/>
          <w:szCs w:val="28"/>
        </w:rPr>
      </w:pPr>
      <w:r w:rsidRPr="000D23F0">
        <w:rPr>
          <w:color w:val="000000"/>
          <w:sz w:val="28"/>
          <w:szCs w:val="28"/>
        </w:rPr>
        <w:t>Нам всем пригодились!</w:t>
      </w:r>
    </w:p>
    <w:p w:rsidR="00964174" w:rsidRPr="000D23F0" w:rsidRDefault="00964174" w:rsidP="00964174">
      <w:pPr>
        <w:shd w:val="clear" w:color="auto" w:fill="FFFFFF"/>
        <w:spacing w:before="100" w:beforeAutospacing="1" w:after="100" w:afterAutospacing="1"/>
        <w:jc w:val="center"/>
        <w:rPr>
          <w:color w:val="000000"/>
          <w:sz w:val="28"/>
          <w:szCs w:val="28"/>
        </w:rPr>
      </w:pPr>
      <w:r w:rsidRPr="000D23F0">
        <w:rPr>
          <w:b/>
          <w:bCs/>
          <w:color w:val="000000"/>
          <w:sz w:val="28"/>
          <w:szCs w:val="28"/>
        </w:rPr>
        <w:t>Тема: «Правописание буквосочетаний ЖИ -ШИ»</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Цели: </w:t>
      </w:r>
      <w:r w:rsidRPr="000D23F0">
        <w:rPr>
          <w:color w:val="000000"/>
          <w:sz w:val="28"/>
          <w:szCs w:val="28"/>
        </w:rPr>
        <w:t>познакомить детей с правописанием сочетаний </w:t>
      </w:r>
      <w:r w:rsidRPr="000D23F0">
        <w:rPr>
          <w:i/>
          <w:iCs/>
          <w:color w:val="000000"/>
          <w:sz w:val="28"/>
          <w:szCs w:val="28"/>
        </w:rPr>
        <w:t>жи – ши</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Задачи: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-Объяснять, почему в этих сочетаниях написание гласной </w:t>
      </w:r>
      <w:r w:rsidRPr="000D23F0">
        <w:rPr>
          <w:i/>
          <w:iCs/>
          <w:color w:val="000000"/>
          <w:sz w:val="28"/>
          <w:szCs w:val="28"/>
        </w:rPr>
        <w:t>и </w:t>
      </w:r>
      <w:r w:rsidRPr="000D23F0">
        <w:rPr>
          <w:color w:val="000000"/>
          <w:sz w:val="28"/>
          <w:szCs w:val="28"/>
        </w:rPr>
        <w:t>надо запомнить;</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Учить писать слова с сочетаниями </w:t>
      </w:r>
      <w:r w:rsidRPr="000D23F0">
        <w:rPr>
          <w:i/>
          <w:iCs/>
          <w:color w:val="000000"/>
          <w:sz w:val="28"/>
          <w:szCs w:val="28"/>
        </w:rPr>
        <w:t>жи – ши</w:t>
      </w:r>
    </w:p>
    <w:p w:rsidR="00964174" w:rsidRPr="000D23F0" w:rsidRDefault="00964174" w:rsidP="00964174">
      <w:pPr>
        <w:shd w:val="clear" w:color="auto" w:fill="FFFFFF"/>
        <w:spacing w:before="100" w:beforeAutospacing="1" w:after="100" w:afterAutospacing="1"/>
        <w:rPr>
          <w:color w:val="000000"/>
          <w:sz w:val="28"/>
          <w:szCs w:val="28"/>
        </w:rPr>
      </w:pPr>
      <w:r w:rsidRPr="000D23F0">
        <w:rPr>
          <w:i/>
          <w:iCs/>
          <w:color w:val="000000"/>
          <w:sz w:val="28"/>
          <w:szCs w:val="28"/>
        </w:rPr>
        <w:t>-</w:t>
      </w:r>
      <w:r w:rsidRPr="000D23F0">
        <w:rPr>
          <w:color w:val="000000"/>
          <w:sz w:val="28"/>
          <w:szCs w:val="28"/>
        </w:rPr>
        <w:t> Развивать внимание, орфографические навыки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Воспитывать интерес к русскому языку</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Формируемые УУД:</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Регулятивные:</w:t>
      </w:r>
      <w:r w:rsidRPr="000D23F0">
        <w:rPr>
          <w:color w:val="000000"/>
          <w:sz w:val="28"/>
          <w:szCs w:val="28"/>
        </w:rPr>
        <w:t> формулировать и удерживать учебную задачу, применять установленные правила.</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Познавательные:</w:t>
      </w:r>
      <w:r w:rsidRPr="000D23F0">
        <w:rPr>
          <w:color w:val="000000"/>
          <w:sz w:val="28"/>
          <w:szCs w:val="28"/>
        </w:rPr>
        <w:t> ставить и формулировать проблемы, пользоваться знаками, символами, приведенными в учебной литературе.</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Коммуникативные:</w:t>
      </w:r>
      <w:r w:rsidRPr="000D23F0">
        <w:rPr>
          <w:color w:val="000000"/>
          <w:sz w:val="28"/>
          <w:szCs w:val="28"/>
        </w:rPr>
        <w:t> осуществлять анализ информации, аргументировать свою позицию и координировать ее с позициями партнеров</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Предметные результаты:</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Знания: </w:t>
      </w:r>
      <w:r w:rsidRPr="000D23F0">
        <w:rPr>
          <w:color w:val="000000"/>
          <w:sz w:val="28"/>
          <w:szCs w:val="28"/>
        </w:rPr>
        <w:t>научатся объяснять, почему в сочетаниях </w:t>
      </w:r>
      <w:r w:rsidRPr="000D23F0">
        <w:rPr>
          <w:i/>
          <w:iCs/>
          <w:color w:val="000000"/>
          <w:sz w:val="28"/>
          <w:szCs w:val="28"/>
        </w:rPr>
        <w:t>жи - ши </w:t>
      </w:r>
      <w:r w:rsidRPr="000D23F0">
        <w:rPr>
          <w:color w:val="000000"/>
          <w:sz w:val="28"/>
          <w:szCs w:val="28"/>
        </w:rPr>
        <w:t>надо запомнить написание гласной </w:t>
      </w:r>
      <w:r w:rsidRPr="000D23F0">
        <w:rPr>
          <w:b/>
          <w:bCs/>
          <w:color w:val="000000"/>
          <w:sz w:val="28"/>
          <w:szCs w:val="28"/>
        </w:rPr>
        <w:t>и.</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Умения: </w:t>
      </w:r>
      <w:r w:rsidRPr="000D23F0">
        <w:rPr>
          <w:color w:val="000000"/>
          <w:sz w:val="28"/>
          <w:szCs w:val="28"/>
        </w:rPr>
        <w:t>писать слова с сочетаниями </w:t>
      </w:r>
      <w:r w:rsidRPr="000D23F0">
        <w:rPr>
          <w:i/>
          <w:iCs/>
          <w:color w:val="000000"/>
          <w:sz w:val="28"/>
          <w:szCs w:val="28"/>
        </w:rPr>
        <w:t>жи - ши,/ </w:t>
      </w:r>
      <w:r w:rsidRPr="000D23F0">
        <w:rPr>
          <w:color w:val="000000"/>
          <w:sz w:val="28"/>
          <w:szCs w:val="28"/>
        </w:rPr>
        <w:t>применять правила правописания слов с сочетаниями </w:t>
      </w:r>
      <w:r w:rsidRPr="000D23F0">
        <w:rPr>
          <w:i/>
          <w:iCs/>
          <w:color w:val="000000"/>
          <w:sz w:val="28"/>
          <w:szCs w:val="28"/>
        </w:rPr>
        <w:t>жи </w:t>
      </w:r>
      <w:r w:rsidRPr="000D23F0">
        <w:rPr>
          <w:color w:val="000000"/>
          <w:sz w:val="28"/>
          <w:szCs w:val="28"/>
        </w:rPr>
        <w:t>- </w:t>
      </w:r>
      <w:r w:rsidRPr="000D23F0">
        <w:rPr>
          <w:i/>
          <w:iCs/>
          <w:color w:val="000000"/>
          <w:sz w:val="28"/>
          <w:szCs w:val="28"/>
        </w:rPr>
        <w:t>ши, </w:t>
      </w:r>
      <w:r w:rsidRPr="000D23F0">
        <w:rPr>
          <w:color w:val="000000"/>
          <w:sz w:val="28"/>
          <w:szCs w:val="28"/>
        </w:rPr>
        <w:t>контролировать и оценивать этапы своей работы</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Тип урока: </w:t>
      </w:r>
      <w:r w:rsidRPr="000D23F0">
        <w:rPr>
          <w:color w:val="000000"/>
          <w:sz w:val="28"/>
          <w:szCs w:val="28"/>
        </w:rPr>
        <w:t>сообщения новых знаний</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Используемые технологии:</w:t>
      </w:r>
    </w:p>
    <w:p w:rsidR="00964174" w:rsidRPr="000D23F0" w:rsidRDefault="00964174" w:rsidP="00964174">
      <w:pPr>
        <w:shd w:val="clear" w:color="auto" w:fill="FFFFFF"/>
        <w:spacing w:before="100" w:beforeAutospacing="1" w:after="100" w:afterAutospacing="1"/>
        <w:jc w:val="center"/>
        <w:rPr>
          <w:color w:val="000000"/>
          <w:sz w:val="28"/>
          <w:szCs w:val="28"/>
        </w:rPr>
      </w:pPr>
      <w:r w:rsidRPr="000D23F0">
        <w:rPr>
          <w:b/>
          <w:bCs/>
          <w:color w:val="000000"/>
          <w:sz w:val="28"/>
          <w:szCs w:val="28"/>
        </w:rPr>
        <w:t>Ход урока</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1.Орг. момент.</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Прозвенел звонок весёлый,</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Всех зовёт он на урок.</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Ну-ка, детки, все готовы?</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Начинаем точно в срок.</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На места все тихо сядем,</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Не нарушим тишину.</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Приготовились все слушать</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Я урок сейчас начну.</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2.Актуализация знаний, постановка задачи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Прочитайте слова на доске.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Лыж</w:t>
      </w:r>
      <w:r w:rsidRPr="000D23F0">
        <w:rPr>
          <w:color w:val="FF0000"/>
          <w:sz w:val="28"/>
          <w:szCs w:val="28"/>
        </w:rPr>
        <w:t>и</w:t>
      </w:r>
      <w:r w:rsidRPr="000D23F0">
        <w:rPr>
          <w:color w:val="000000"/>
          <w:sz w:val="28"/>
          <w:szCs w:val="28"/>
        </w:rPr>
        <w:t>, ш</w:t>
      </w:r>
      <w:r w:rsidRPr="000D23F0">
        <w:rPr>
          <w:color w:val="FF0000"/>
          <w:sz w:val="28"/>
          <w:szCs w:val="28"/>
        </w:rPr>
        <w:t>и</w:t>
      </w:r>
      <w:r w:rsidRPr="000D23F0">
        <w:rPr>
          <w:color w:val="000000"/>
          <w:sz w:val="28"/>
          <w:szCs w:val="28"/>
        </w:rPr>
        <w:t>на.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Какая буква выделена другим цветом? После каких согласных она стоит?</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Кто может назвать тему урока? (Правописание ЖИ-ШИ)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Как вы думаете, чему мы будем учиться сегодня на уроке?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Ребята, а как вы думаете почему надо писать сочетание ЖИ-ШИ с буквой 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Чтобы ответить на этот вопрос, послушайте одну историю.</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История о том, почему Ж И Ш пишут с буквой 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Жили-были буквы Ж и Ш, и дружили они с гласной Ы. Буквы весело вместе проводили время: играли в догонялки, прятки, грелись на зелёной травке под солнышком. Однажды буквы решили пойти в лес, чтобы насобирать вкусной земляники.  Ж, Ш и Ы взяли корзинки, и ,весело напевая песенку, зашагали к лесу. По дороге они встретили букву И. Она спросила: « Буквы, возьмите меня с собой?». Буквы ей ответили: «Пойдём, вместе веселее». И снова весело напевая,  Ж, Ш, Ы и И отправились за земляникой.</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В лесу они старались держаться друг друга. Но вот случилось так, что Ж  иШ  провалились в яму.  «Помогите нам!» -закричали они. Буквы Ы и И подбежали к краю ямы, заглянули вниз. Яма оказалась глубокой, и буквы не смогли вытащить Ж и Ш. Гласные Ы и И побежали домой за верёвкой.</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Когда они возвращались в лес, начало темнеть. Буква Ы  испугалась: «Ой, становится темно. Я боюсь возвращаться в лес. Я не пойду».</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«Но там же наши друзья! Им нужна наша помощь!»  - сказала буква 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«Нет, я не пойду!»- сказала Ы  и убежала домой.</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Буква И, запинаясь за коренья, торчавшие из земли, добежала до ямы.  Ж иШ уже дрожали от холода. И  бросила им верёвку  и по одному вытащила их из ямы. Буквы, взявшись за руки, побежали домой.</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С тех пор дружба у Ж и Ш с гласной Ы разладилась. Лучшей подругой для них стала буква 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Поэтому просьба: ЖИ и ШИ всегда пиши с гласной 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Ребята, почему жи и ши пишутся с И? Потому что буква И оказалась самой храброй, а буква Ы трусливой. Буква И оказалась настоящим другом.</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Ребята, помните, ЖИ и ШИ всегда пиши с буквой.</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Прочитайте правило:</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Жи – ши пиши с буквой И. Это правило надо запомнить.</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Чистописание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Дети пишут одну строчку ЖИ, вторую строчку ШИ</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Физминутка</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3.Работа по теме урока. Первичное закрепление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Сейчас я хочу проверить, как вы усвоили тему урока. Для этого выполним задания.</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Отгадайте загадки, напишите отгадки. Найдите слова с сочетаниями ЖИ и ШИ. Запишите слова в тетрадь, выделите орфограммы.</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Ежик, машина, тишина, лыжи, мыши</w:t>
      </w:r>
    </w:p>
    <w:p w:rsidR="00964174" w:rsidRPr="000D23F0" w:rsidRDefault="00964174" w:rsidP="001A0FFF">
      <w:pPr>
        <w:numPr>
          <w:ilvl w:val="0"/>
          <w:numId w:val="124"/>
        </w:numPr>
        <w:shd w:val="clear" w:color="auto" w:fill="FFFFFF"/>
        <w:spacing w:before="100" w:beforeAutospacing="1" w:after="100" w:afterAutospacing="1"/>
        <w:rPr>
          <w:color w:val="000000"/>
          <w:sz w:val="28"/>
          <w:szCs w:val="28"/>
        </w:rPr>
      </w:pPr>
      <w:r w:rsidRPr="000D23F0">
        <w:rPr>
          <w:color w:val="000000"/>
          <w:sz w:val="28"/>
          <w:szCs w:val="28"/>
        </w:rPr>
        <w:t>Острые зубки,</w:t>
      </w:r>
      <w:r w:rsidRPr="000D23F0">
        <w:rPr>
          <w:color w:val="000000"/>
          <w:sz w:val="28"/>
          <w:szCs w:val="28"/>
        </w:rPr>
        <w:br/>
        <w:t>Серые шубки,</w:t>
      </w:r>
      <w:r w:rsidRPr="000D23F0">
        <w:rPr>
          <w:color w:val="000000"/>
          <w:sz w:val="28"/>
          <w:szCs w:val="28"/>
        </w:rPr>
        <w:br/>
        <w:t>Быстрые ножки</w:t>
      </w:r>
      <w:r w:rsidRPr="000D23F0">
        <w:rPr>
          <w:color w:val="000000"/>
          <w:sz w:val="28"/>
          <w:szCs w:val="28"/>
        </w:rPr>
        <w:br/>
        <w:t>Убегают от кошки.  (мыши)</w:t>
      </w:r>
    </w:p>
    <w:p w:rsidR="00964174" w:rsidRPr="000D23F0" w:rsidRDefault="00964174" w:rsidP="001A0FFF">
      <w:pPr>
        <w:numPr>
          <w:ilvl w:val="0"/>
          <w:numId w:val="124"/>
        </w:numPr>
        <w:shd w:val="clear" w:color="auto" w:fill="FFFFFF"/>
        <w:spacing w:before="100" w:beforeAutospacing="1" w:after="100" w:afterAutospacing="1"/>
        <w:rPr>
          <w:color w:val="000000"/>
          <w:sz w:val="28"/>
          <w:szCs w:val="28"/>
        </w:rPr>
      </w:pPr>
      <w:r w:rsidRPr="000D23F0">
        <w:rPr>
          <w:color w:val="000000"/>
          <w:sz w:val="28"/>
          <w:szCs w:val="28"/>
        </w:rPr>
        <w:t>Это диво, точно диво —</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Слишком уж она пуглива!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Хочешь ты или не хочешь,</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Исчезнет, если захохочешь.</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И хватит даже слова,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Чтоб исчезла снова. (тишина)</w:t>
      </w:r>
    </w:p>
    <w:p w:rsidR="00964174" w:rsidRPr="000D23F0" w:rsidRDefault="00964174" w:rsidP="001A0FFF">
      <w:pPr>
        <w:numPr>
          <w:ilvl w:val="0"/>
          <w:numId w:val="125"/>
        </w:numPr>
        <w:shd w:val="clear" w:color="auto" w:fill="FFFFFF"/>
        <w:spacing w:before="100" w:beforeAutospacing="1" w:after="100" w:afterAutospacing="1"/>
        <w:rPr>
          <w:color w:val="000000"/>
          <w:sz w:val="28"/>
          <w:szCs w:val="28"/>
        </w:rPr>
      </w:pPr>
      <w:r w:rsidRPr="000D23F0">
        <w:rPr>
          <w:color w:val="000000"/>
          <w:sz w:val="28"/>
          <w:szCs w:val="28"/>
        </w:rPr>
        <w:t>Я бегу на них зимой,</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Две дорожки вслед за мной</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В горку тихо поднимаюсь,</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Вниз стремительно спускаюсь.</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Палки по бокам "летят",</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Если надо, тормозят.</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Финиш стал гораздо ближе,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Приведут к победе...(Лыжи.)</w:t>
      </w:r>
    </w:p>
    <w:p w:rsidR="00964174" w:rsidRPr="000D23F0" w:rsidRDefault="00964174" w:rsidP="001A0FFF">
      <w:pPr>
        <w:numPr>
          <w:ilvl w:val="0"/>
          <w:numId w:val="126"/>
        </w:numPr>
        <w:shd w:val="clear" w:color="auto" w:fill="FFFFFF"/>
        <w:spacing w:before="100" w:beforeAutospacing="1" w:after="100" w:afterAutospacing="1"/>
        <w:rPr>
          <w:color w:val="000000"/>
          <w:sz w:val="28"/>
          <w:szCs w:val="28"/>
        </w:rPr>
      </w:pPr>
      <w:r w:rsidRPr="000D23F0">
        <w:rPr>
          <w:color w:val="000000"/>
          <w:sz w:val="28"/>
          <w:szCs w:val="28"/>
        </w:rPr>
        <w:t>Вместо шубки лишь иголки.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Не страшны ему и волки.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Колкий шар, не видно ножек,</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Звать его конечно...(Ежик)</w:t>
      </w:r>
    </w:p>
    <w:p w:rsidR="00964174" w:rsidRPr="000D23F0" w:rsidRDefault="00964174" w:rsidP="001A0FFF">
      <w:pPr>
        <w:numPr>
          <w:ilvl w:val="0"/>
          <w:numId w:val="127"/>
        </w:numPr>
        <w:shd w:val="clear" w:color="auto" w:fill="FFFFFF"/>
        <w:spacing w:before="100" w:beforeAutospacing="1" w:after="100" w:afterAutospacing="1"/>
        <w:rPr>
          <w:color w:val="000000"/>
          <w:sz w:val="28"/>
          <w:szCs w:val="28"/>
        </w:rPr>
      </w:pPr>
      <w:r w:rsidRPr="000D23F0">
        <w:rPr>
          <w:color w:val="000000"/>
          <w:sz w:val="28"/>
          <w:szCs w:val="28"/>
        </w:rPr>
        <w:t>Свет горит, мотор гудит</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На колёсах шины</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По дороге лихо мчит</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Нас в себе ... (машина) .</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Прочитайте предложения. Запишите только те предложения, где встречаются слова с ЖИ и ШИ.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На улице царила тиш_на. В траве ползёт уж. Папа Миш_ купила маш_ну.</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Ребята пошли на каток. Мама приготовила детям уж_н.</w:t>
      </w:r>
    </w:p>
    <w:p w:rsidR="00964174" w:rsidRPr="000D23F0" w:rsidRDefault="00964174" w:rsidP="001A0FFF">
      <w:pPr>
        <w:numPr>
          <w:ilvl w:val="0"/>
          <w:numId w:val="128"/>
        </w:numPr>
        <w:shd w:val="clear" w:color="auto" w:fill="FFFFFF"/>
        <w:spacing w:before="100" w:beforeAutospacing="1" w:after="100" w:afterAutospacing="1"/>
        <w:rPr>
          <w:color w:val="000000"/>
          <w:sz w:val="28"/>
          <w:szCs w:val="28"/>
        </w:rPr>
      </w:pPr>
      <w:r w:rsidRPr="000D23F0">
        <w:rPr>
          <w:b/>
          <w:bCs/>
          <w:color w:val="000000"/>
          <w:sz w:val="28"/>
          <w:szCs w:val="28"/>
        </w:rPr>
        <w:t>Самостоятельная работа. Взаимопроверка.</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Дидактический материал. </w:t>
      </w:r>
      <w:r w:rsidRPr="000D23F0">
        <w:rPr>
          <w:color w:val="000000"/>
          <w:sz w:val="28"/>
          <w:szCs w:val="28"/>
        </w:rPr>
        <w:t>Страница 6, упр.3 – 1 ряд, упр 7 – второй ряд, упр 8 – третий ряд.</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5. Подведение итогов:</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Чему учились на уроке?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Как пишем сочетания ЖИ и ШИ?</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6. Рефлексия.</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Заполните экран настроения</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Домашнее задание: </w:t>
      </w:r>
      <w:r w:rsidRPr="000D23F0">
        <w:rPr>
          <w:color w:val="000000"/>
          <w:sz w:val="28"/>
          <w:szCs w:val="28"/>
        </w:rPr>
        <w:t>Придумать 5 слов с сочетанием жи – ши. Написать к одному слову синквейн.</w:t>
      </w:r>
    </w:p>
    <w:p w:rsidR="00964174" w:rsidRPr="000D23F0" w:rsidRDefault="00964174" w:rsidP="006E3E58">
      <w:pPr>
        <w:shd w:val="clear" w:color="auto" w:fill="FFFFFF"/>
        <w:spacing w:before="100" w:beforeAutospacing="1" w:after="100" w:afterAutospacing="1"/>
        <w:rPr>
          <w:color w:val="000000"/>
          <w:sz w:val="28"/>
          <w:szCs w:val="28"/>
        </w:rPr>
      </w:pPr>
      <w:r w:rsidRPr="000D23F0">
        <w:rPr>
          <w:b/>
          <w:bCs/>
          <w:color w:val="000000"/>
          <w:sz w:val="28"/>
          <w:szCs w:val="28"/>
        </w:rPr>
        <w:t>Тема: «Текст. Предложение»</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Цель:</w:t>
      </w:r>
      <w:r w:rsidRPr="000D23F0">
        <w:rPr>
          <w:color w:val="000000"/>
          <w:sz w:val="28"/>
          <w:szCs w:val="28"/>
        </w:rPr>
        <w:t> познакомить детей с понятием предложения, как смысловой единицей языка</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Задачи:</w:t>
      </w:r>
      <w:r w:rsidRPr="000D23F0">
        <w:rPr>
          <w:color w:val="000000"/>
          <w:sz w:val="28"/>
          <w:szCs w:val="28"/>
        </w:rPr>
        <w:t> учить анализировать текст, моделировать и оформлять в нем предложения в соответствии с их смысловой и интонационной законченностью, расставлять знаки препинания в конце предложений</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Предметные результаты</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Знания:</w:t>
      </w:r>
      <w:r w:rsidRPr="000D23F0">
        <w:rPr>
          <w:color w:val="000000"/>
          <w:sz w:val="28"/>
          <w:szCs w:val="28"/>
        </w:rPr>
        <w:t>' научатся анализировать текст, моделировать и оформлять в нем предложения в соответствии с их смысловой и интонационной законченностью, расставлять знаки препинания в конце предложений.</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Умения: </w:t>
      </w:r>
      <w:r w:rsidRPr="000D23F0">
        <w:rPr>
          <w:color w:val="000000"/>
          <w:sz w:val="28"/>
          <w:szCs w:val="28"/>
        </w:rPr>
        <w:t>составлять предложения из слов, употреблять заглавную букву в начале предложения, работать по алгоритму</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Формируемые УУД:</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Регулятивные: </w:t>
      </w:r>
      <w:r w:rsidRPr="000D23F0">
        <w:rPr>
          <w:color w:val="000000"/>
          <w:sz w:val="28"/>
          <w:szCs w:val="28"/>
        </w:rPr>
        <w:t>выбирать действия в соответствии с поставленной задачей, преобразовывать практическую задачу в познавательную.</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Познавательные: </w:t>
      </w:r>
      <w:r w:rsidRPr="000D23F0">
        <w:rPr>
          <w:color w:val="000000"/>
          <w:sz w:val="28"/>
          <w:szCs w:val="28"/>
        </w:rPr>
        <w:t>выбирать наиболее эффективные способы решения задач, анализировать информацию.</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Коммуникативные: </w:t>
      </w:r>
      <w:r w:rsidRPr="000D23F0">
        <w:rPr>
          <w:color w:val="000000"/>
          <w:sz w:val="28"/>
          <w:szCs w:val="28"/>
        </w:rPr>
        <w:t>проявлять активность во взаимодействии коммуникативных и познавательных задач, планировать учебное сотрудничество с учителем, сверстниками - определять цели, функции участников, способ взаимодействия.</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Тип урока:</w:t>
      </w:r>
    </w:p>
    <w:p w:rsidR="00964174" w:rsidRPr="000D23F0" w:rsidRDefault="00964174" w:rsidP="00964174">
      <w:pPr>
        <w:shd w:val="clear" w:color="auto" w:fill="FFFFFF"/>
        <w:spacing w:before="100" w:beforeAutospacing="1" w:after="100" w:afterAutospacing="1"/>
        <w:jc w:val="center"/>
        <w:rPr>
          <w:color w:val="000000"/>
          <w:sz w:val="28"/>
          <w:szCs w:val="28"/>
        </w:rPr>
      </w:pPr>
      <w:r w:rsidRPr="000D23F0">
        <w:rPr>
          <w:b/>
          <w:bCs/>
          <w:color w:val="000000"/>
          <w:sz w:val="28"/>
          <w:szCs w:val="28"/>
        </w:rPr>
        <w:t>Ход урока</w:t>
      </w:r>
    </w:p>
    <w:p w:rsidR="00964174" w:rsidRPr="000D23F0" w:rsidRDefault="00964174" w:rsidP="001A0FFF">
      <w:pPr>
        <w:numPr>
          <w:ilvl w:val="0"/>
          <w:numId w:val="130"/>
        </w:numPr>
        <w:shd w:val="clear" w:color="auto" w:fill="FFFFFF"/>
        <w:spacing w:before="100" w:beforeAutospacing="1" w:after="100" w:afterAutospacing="1"/>
        <w:rPr>
          <w:color w:val="000000"/>
          <w:sz w:val="28"/>
          <w:szCs w:val="28"/>
        </w:rPr>
      </w:pPr>
      <w:r w:rsidRPr="000D23F0">
        <w:rPr>
          <w:b/>
          <w:bCs/>
          <w:color w:val="000000"/>
          <w:sz w:val="28"/>
          <w:szCs w:val="28"/>
        </w:rPr>
        <w:t>Организационный момент.</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Встали, повернитесь друг к другу, улыбнитесь!</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Тихо мальчики за парту сели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Тихо девочки за парту сели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На меня все посмотрели.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Запись в тетрадях: число, классная работа. Слайд № 2</w:t>
      </w:r>
    </w:p>
    <w:p w:rsidR="00964174" w:rsidRPr="000D23F0" w:rsidRDefault="00964174" w:rsidP="001A0FFF">
      <w:pPr>
        <w:numPr>
          <w:ilvl w:val="0"/>
          <w:numId w:val="131"/>
        </w:numPr>
        <w:shd w:val="clear" w:color="auto" w:fill="FFFFFF"/>
        <w:spacing w:before="100" w:beforeAutospacing="1" w:after="100" w:afterAutospacing="1"/>
        <w:rPr>
          <w:color w:val="000000"/>
          <w:sz w:val="28"/>
          <w:szCs w:val="28"/>
        </w:rPr>
      </w:pPr>
      <w:r w:rsidRPr="000D23F0">
        <w:rPr>
          <w:b/>
          <w:bCs/>
          <w:color w:val="000000"/>
          <w:sz w:val="28"/>
          <w:szCs w:val="28"/>
        </w:rPr>
        <w:t>Актуализация знаний, постановка задачи урока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Ребята сегодня на уроке у нас в гостях госпожа «РЕЧЬ»</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А что такое речь? (это что мы говорим, пишем и произносим)</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Значит, какая может быть наша речь? (устная и письменная речь)</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Что такое устная речь?</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Что такое письменная речь?</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Чистописание: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Сейчас я посмотрю, как вы владеете письменной речью.</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Запишите слоги:</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i/>
          <w:iCs/>
          <w:color w:val="000000"/>
          <w:sz w:val="28"/>
          <w:szCs w:val="28"/>
        </w:rPr>
        <w:t>-ру, до, ка, мик</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-Составьте из этих слогов слова, запишите красиво их в тетрадь</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-Проверим, какие слова у вас получились.</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Ребята, кто скажет, из чего состоит наша речь?( из слов)</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Если вы прочитаете слова наоборот слева на право, то узнаете, из чего ещё состоит наша речь и тему нашего урока.</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Еинежолдерп. Тскет</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Кто готов назвать тему урока?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О чём будем говорить сегодня на уроке? Чему мы будем учиться?</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Физминутка</w:t>
      </w:r>
    </w:p>
    <w:p w:rsidR="00964174" w:rsidRPr="000D23F0" w:rsidRDefault="00964174" w:rsidP="001A0FFF">
      <w:pPr>
        <w:numPr>
          <w:ilvl w:val="0"/>
          <w:numId w:val="132"/>
        </w:numPr>
        <w:shd w:val="clear" w:color="auto" w:fill="FFFFFF"/>
        <w:spacing w:before="100" w:beforeAutospacing="1" w:after="100" w:afterAutospacing="1"/>
        <w:rPr>
          <w:color w:val="000000"/>
          <w:sz w:val="28"/>
          <w:szCs w:val="28"/>
        </w:rPr>
      </w:pPr>
      <w:r w:rsidRPr="000D23F0">
        <w:rPr>
          <w:b/>
          <w:bCs/>
          <w:color w:val="000000"/>
          <w:sz w:val="28"/>
          <w:szCs w:val="28"/>
        </w:rPr>
        <w:t>Работа по теме урока.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На доске запись:</w:t>
      </w:r>
    </w:p>
    <w:p w:rsidR="00964174" w:rsidRPr="000D23F0" w:rsidRDefault="00964174" w:rsidP="001A0FFF">
      <w:pPr>
        <w:numPr>
          <w:ilvl w:val="0"/>
          <w:numId w:val="133"/>
        </w:numPr>
        <w:shd w:val="clear" w:color="auto" w:fill="FFFFFF"/>
        <w:spacing w:before="100" w:beforeAutospacing="1" w:after="100" w:afterAutospacing="1"/>
        <w:rPr>
          <w:color w:val="000000"/>
          <w:sz w:val="28"/>
          <w:szCs w:val="28"/>
        </w:rPr>
      </w:pPr>
      <w:r w:rsidRPr="000D23F0">
        <w:rPr>
          <w:color w:val="000000"/>
          <w:sz w:val="28"/>
          <w:szCs w:val="28"/>
        </w:rPr>
        <w:t>Весна, бежать, ручьи.</w:t>
      </w:r>
    </w:p>
    <w:p w:rsidR="00964174" w:rsidRPr="000D23F0" w:rsidRDefault="00964174" w:rsidP="001A0FFF">
      <w:pPr>
        <w:numPr>
          <w:ilvl w:val="0"/>
          <w:numId w:val="133"/>
        </w:numPr>
        <w:shd w:val="clear" w:color="auto" w:fill="FFFFFF"/>
        <w:spacing w:before="100" w:beforeAutospacing="1" w:after="100" w:afterAutospacing="1"/>
        <w:rPr>
          <w:color w:val="000000"/>
          <w:sz w:val="28"/>
          <w:szCs w:val="28"/>
        </w:rPr>
      </w:pPr>
      <w:r w:rsidRPr="000D23F0">
        <w:rPr>
          <w:color w:val="000000"/>
          <w:sz w:val="28"/>
          <w:szCs w:val="28"/>
        </w:rPr>
        <w:t>Весной бегут ручьи.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Прочитайте первую запись! Что написано под цифрой? (слова)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Что написано во второй группе записи? Прочитайте.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Что изменилось? Понятно ли вам о чём сказано во второй группе слов?</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Как связаны слова? (по смыслу)</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О чём сообщается?</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Так что у нас записано под цифрой 2? (предложение)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О чём говорится в предложении? (о ручьях)</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Что говорится о ручьях? (бегут)</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Ребята, скажите, что такое предложение?</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Вывод:</w:t>
      </w:r>
      <w:r w:rsidRPr="000D23F0">
        <w:rPr>
          <w:color w:val="000000"/>
          <w:sz w:val="28"/>
          <w:szCs w:val="28"/>
        </w:rPr>
        <w:t> Предложение – это группа слов, связанных по смыслу.</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Что мы ещё можем сказать о предложении?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Как пишется начало предложения? Что ставим в конце предложения?</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Написание синквейна.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Давайте охарактеризуем слово «предложение» и напишем нескладный стишок из 5 строк.</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При написании синквейна используйте подсказку</w:t>
      </w:r>
    </w:p>
    <w:p w:rsidR="00964174" w:rsidRPr="000D23F0" w:rsidRDefault="00964174" w:rsidP="001A0FFF">
      <w:pPr>
        <w:numPr>
          <w:ilvl w:val="0"/>
          <w:numId w:val="134"/>
        </w:numPr>
        <w:shd w:val="clear" w:color="auto" w:fill="FFFFFF"/>
        <w:spacing w:before="100" w:beforeAutospacing="1" w:after="100" w:afterAutospacing="1"/>
        <w:rPr>
          <w:color w:val="000000"/>
          <w:sz w:val="28"/>
          <w:szCs w:val="28"/>
        </w:rPr>
      </w:pPr>
      <w:r w:rsidRPr="000D23F0">
        <w:rPr>
          <w:color w:val="000000"/>
          <w:sz w:val="28"/>
          <w:szCs w:val="28"/>
        </w:rPr>
        <w:t>Подбираем слова, отвечающие на вопрос «какое»</w:t>
      </w:r>
    </w:p>
    <w:p w:rsidR="00964174" w:rsidRPr="000D23F0" w:rsidRDefault="00964174" w:rsidP="001A0FFF">
      <w:pPr>
        <w:numPr>
          <w:ilvl w:val="0"/>
          <w:numId w:val="134"/>
        </w:numPr>
        <w:shd w:val="clear" w:color="auto" w:fill="FFFFFF"/>
        <w:spacing w:before="100" w:beforeAutospacing="1" w:after="100" w:afterAutospacing="1"/>
        <w:rPr>
          <w:color w:val="000000"/>
          <w:sz w:val="28"/>
          <w:szCs w:val="28"/>
        </w:rPr>
      </w:pPr>
      <w:r w:rsidRPr="000D23F0">
        <w:rPr>
          <w:color w:val="000000"/>
          <w:sz w:val="28"/>
          <w:szCs w:val="28"/>
        </w:rPr>
        <w:t>Подбираем слова, отвечающие на вопрос «что делает»</w:t>
      </w:r>
    </w:p>
    <w:p w:rsidR="00964174" w:rsidRPr="000D23F0" w:rsidRDefault="00964174" w:rsidP="001A0FFF">
      <w:pPr>
        <w:numPr>
          <w:ilvl w:val="0"/>
          <w:numId w:val="134"/>
        </w:numPr>
        <w:shd w:val="clear" w:color="auto" w:fill="FFFFFF"/>
        <w:spacing w:before="100" w:beforeAutospacing="1" w:after="100" w:afterAutospacing="1"/>
        <w:rPr>
          <w:color w:val="000000"/>
          <w:sz w:val="28"/>
          <w:szCs w:val="28"/>
        </w:rPr>
      </w:pPr>
      <w:r w:rsidRPr="000D23F0">
        <w:rPr>
          <w:color w:val="000000"/>
          <w:sz w:val="28"/>
          <w:szCs w:val="28"/>
        </w:rPr>
        <w:t>Составляем фразу</w:t>
      </w:r>
    </w:p>
    <w:p w:rsidR="00964174" w:rsidRPr="000D23F0" w:rsidRDefault="00964174" w:rsidP="001A0FFF">
      <w:pPr>
        <w:numPr>
          <w:ilvl w:val="0"/>
          <w:numId w:val="134"/>
        </w:numPr>
        <w:shd w:val="clear" w:color="auto" w:fill="FFFFFF"/>
        <w:spacing w:before="100" w:beforeAutospacing="1" w:after="100" w:afterAutospacing="1"/>
        <w:rPr>
          <w:color w:val="000000"/>
          <w:sz w:val="28"/>
          <w:szCs w:val="28"/>
        </w:rPr>
      </w:pPr>
      <w:r w:rsidRPr="000D23F0">
        <w:rPr>
          <w:color w:val="000000"/>
          <w:sz w:val="28"/>
          <w:szCs w:val="28"/>
        </w:rPr>
        <w:t>Пишем общее слова, или сочетание слов.</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Итак, проверим, что получилось.</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Вариант</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Предложение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Длинное, короткое, понятное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Пишется, говорится, составляем</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Красивое предложение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Смысловая единица языка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Вы очень хорошо потрудились, давайте отдохнём</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Валеологическая пауза.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Упражнение для кистей рук.</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Пока вы делали зарядку для рук, кто- то написал вам 2 письма</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На доске: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1-е письмо:</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По реке плывёт плот.</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Белка прыгала по деревьям!</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Тёмная туча закрыла небо.</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2-е письмо:</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У кошки шесть котят. Они живут на печке. Слепые котята пищат, плачут. Кошка кормит их молоком.</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Чем похожи эти письма?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Из чего состоит каждое письмо? (из предложений)</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Вам понятен смысл первого письма? Почему? Понятен ли смысл второго письма?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О чём конкретно в нём говориться? Как по- другому можно назвать содержание письма?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Второе письмо можно назвать текстом. А первую группу предложений - это набор предложений, так как они не связаны между собой одной темой.</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Текст</w:t>
      </w:r>
      <w:r w:rsidRPr="000D23F0">
        <w:rPr>
          <w:color w:val="000000"/>
          <w:sz w:val="28"/>
          <w:szCs w:val="28"/>
        </w:rPr>
        <w:t> - это группа предложений, которые объединены общей темой, связаны между собой по смыслу.</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Прочитаем вывод хором.</w:t>
      </w:r>
    </w:p>
    <w:p w:rsidR="00964174" w:rsidRPr="000D23F0" w:rsidRDefault="00964174" w:rsidP="001A0FFF">
      <w:pPr>
        <w:numPr>
          <w:ilvl w:val="0"/>
          <w:numId w:val="135"/>
        </w:numPr>
        <w:shd w:val="clear" w:color="auto" w:fill="FFFFFF"/>
        <w:spacing w:before="100" w:beforeAutospacing="1" w:after="100" w:afterAutospacing="1"/>
        <w:rPr>
          <w:color w:val="000000"/>
          <w:sz w:val="28"/>
          <w:szCs w:val="28"/>
        </w:rPr>
      </w:pPr>
      <w:r w:rsidRPr="000D23F0">
        <w:rPr>
          <w:b/>
          <w:bCs/>
          <w:color w:val="000000"/>
          <w:sz w:val="28"/>
          <w:szCs w:val="28"/>
        </w:rPr>
        <w:t>Первичная проверка понимания</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 «Слова перепутались».</w:t>
      </w:r>
      <w:r w:rsidRPr="000D23F0">
        <w:rPr>
          <w:color w:val="000000"/>
          <w:sz w:val="28"/>
          <w:szCs w:val="28"/>
        </w:rPr>
        <w:t> Расставьте слова так, чтобы был понятен смысл.</w:t>
      </w:r>
    </w:p>
    <w:p w:rsidR="00964174" w:rsidRPr="000D23F0" w:rsidRDefault="00964174" w:rsidP="001A0FFF">
      <w:pPr>
        <w:numPr>
          <w:ilvl w:val="0"/>
          <w:numId w:val="136"/>
        </w:numPr>
        <w:shd w:val="clear" w:color="auto" w:fill="FFFFFF"/>
        <w:spacing w:before="100" w:beforeAutospacing="1" w:after="100" w:afterAutospacing="1"/>
        <w:rPr>
          <w:color w:val="000000"/>
          <w:sz w:val="28"/>
          <w:szCs w:val="28"/>
        </w:rPr>
      </w:pPr>
      <w:r w:rsidRPr="000D23F0">
        <w:rPr>
          <w:color w:val="000000"/>
          <w:sz w:val="28"/>
          <w:szCs w:val="28"/>
        </w:rPr>
        <w:t>Убирают, школьный, дети, двор</w:t>
      </w:r>
    </w:p>
    <w:p w:rsidR="00964174" w:rsidRPr="000D23F0" w:rsidRDefault="00964174" w:rsidP="001A0FFF">
      <w:pPr>
        <w:numPr>
          <w:ilvl w:val="0"/>
          <w:numId w:val="136"/>
        </w:numPr>
        <w:shd w:val="clear" w:color="auto" w:fill="FFFFFF"/>
        <w:spacing w:before="100" w:beforeAutospacing="1" w:after="100" w:afterAutospacing="1"/>
        <w:rPr>
          <w:color w:val="000000"/>
          <w:sz w:val="28"/>
          <w:szCs w:val="28"/>
        </w:rPr>
      </w:pPr>
      <w:r w:rsidRPr="000D23F0">
        <w:rPr>
          <w:color w:val="000000"/>
          <w:sz w:val="28"/>
          <w:szCs w:val="28"/>
        </w:rPr>
        <w:t>Ель, прыгнула, на, белка</w:t>
      </w:r>
    </w:p>
    <w:p w:rsidR="00964174" w:rsidRPr="000D23F0" w:rsidRDefault="00964174" w:rsidP="001A0FFF">
      <w:pPr>
        <w:numPr>
          <w:ilvl w:val="0"/>
          <w:numId w:val="136"/>
        </w:numPr>
        <w:shd w:val="clear" w:color="auto" w:fill="FFFFFF"/>
        <w:spacing w:before="100" w:beforeAutospacing="1" w:after="100" w:afterAutospacing="1"/>
        <w:rPr>
          <w:color w:val="000000"/>
          <w:sz w:val="28"/>
          <w:szCs w:val="28"/>
        </w:rPr>
      </w:pPr>
      <w:r w:rsidRPr="000D23F0">
        <w:rPr>
          <w:color w:val="000000"/>
          <w:sz w:val="28"/>
          <w:szCs w:val="28"/>
        </w:rPr>
        <w:t>Вили, птица, гнездо</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Какие у вас получились предложения? Докажите, что вы составили предложение.. Прочитайте предложения. Запишите их в тетрадь. Проверьте ошибки у соседа по парте, оцените работу.</w:t>
      </w:r>
    </w:p>
    <w:p w:rsidR="00964174" w:rsidRPr="000D23F0" w:rsidRDefault="00964174" w:rsidP="001A0FFF">
      <w:pPr>
        <w:numPr>
          <w:ilvl w:val="0"/>
          <w:numId w:val="137"/>
        </w:numPr>
        <w:shd w:val="clear" w:color="auto" w:fill="FFFFFF"/>
        <w:spacing w:before="100" w:beforeAutospacing="1" w:after="100" w:afterAutospacing="1"/>
        <w:rPr>
          <w:color w:val="000000"/>
          <w:sz w:val="28"/>
          <w:szCs w:val="28"/>
        </w:rPr>
      </w:pPr>
      <w:r w:rsidRPr="000D23F0">
        <w:rPr>
          <w:color w:val="000000"/>
          <w:sz w:val="28"/>
          <w:szCs w:val="28"/>
        </w:rPr>
        <w:t>Дети убрали школьный двор.</w:t>
      </w:r>
    </w:p>
    <w:p w:rsidR="00964174" w:rsidRPr="000D23F0" w:rsidRDefault="00964174" w:rsidP="001A0FFF">
      <w:pPr>
        <w:numPr>
          <w:ilvl w:val="0"/>
          <w:numId w:val="137"/>
        </w:numPr>
        <w:shd w:val="clear" w:color="auto" w:fill="FFFFFF"/>
        <w:spacing w:before="100" w:beforeAutospacing="1" w:after="100" w:afterAutospacing="1"/>
        <w:rPr>
          <w:color w:val="000000"/>
          <w:sz w:val="28"/>
          <w:szCs w:val="28"/>
        </w:rPr>
      </w:pPr>
      <w:r w:rsidRPr="000D23F0">
        <w:rPr>
          <w:color w:val="000000"/>
          <w:sz w:val="28"/>
          <w:szCs w:val="28"/>
        </w:rPr>
        <w:t>На ель прыгнула белка.</w:t>
      </w:r>
    </w:p>
    <w:p w:rsidR="00964174" w:rsidRPr="000D23F0" w:rsidRDefault="00964174" w:rsidP="001A0FFF">
      <w:pPr>
        <w:numPr>
          <w:ilvl w:val="0"/>
          <w:numId w:val="137"/>
        </w:numPr>
        <w:shd w:val="clear" w:color="auto" w:fill="FFFFFF"/>
        <w:spacing w:before="100" w:beforeAutospacing="1" w:after="100" w:afterAutospacing="1"/>
        <w:rPr>
          <w:color w:val="000000"/>
          <w:sz w:val="28"/>
          <w:szCs w:val="28"/>
        </w:rPr>
      </w:pPr>
      <w:r w:rsidRPr="000D23F0">
        <w:rPr>
          <w:color w:val="000000"/>
          <w:sz w:val="28"/>
          <w:szCs w:val="28"/>
        </w:rPr>
        <w:t>Птицы вили гнезда.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Списать текст, разделяя его на предложения. Озаглавить текст.</w:t>
      </w:r>
      <w:r w:rsidRPr="000D23F0">
        <w:rPr>
          <w:color w:val="000000"/>
          <w:sz w:val="28"/>
          <w:szCs w:val="28"/>
        </w:rPr>
        <w:br/>
        <w:t>илья и никита – малыши мальчики ходят в детский сад илюша любит машинки он чинит пружину никита берёт карандаши он рисует картину как малышихороши</w:t>
      </w:r>
    </w:p>
    <w:p w:rsidR="006E3E58"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Самопроверка</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Малыши</w:t>
      </w:r>
      <w:r w:rsidRPr="000D23F0">
        <w:rPr>
          <w:color w:val="000000"/>
          <w:sz w:val="28"/>
          <w:szCs w:val="28"/>
        </w:rPr>
        <w:br/>
        <w:t>Илья и Никита – малыши. Мальчики ходят в детский сад. Илюша любит машинки. Он чинит пружину. Никита берёт карандаши. Он рисует картину. Как малыши хороши!</w:t>
      </w:r>
    </w:p>
    <w:p w:rsidR="00964174" w:rsidRPr="000D23F0" w:rsidRDefault="00964174" w:rsidP="001A0FFF">
      <w:pPr>
        <w:numPr>
          <w:ilvl w:val="0"/>
          <w:numId w:val="138"/>
        </w:numPr>
        <w:shd w:val="clear" w:color="auto" w:fill="FFFFFF"/>
        <w:spacing w:before="100" w:beforeAutospacing="1" w:after="100" w:afterAutospacing="1"/>
        <w:rPr>
          <w:color w:val="000000"/>
          <w:sz w:val="28"/>
          <w:szCs w:val="28"/>
        </w:rPr>
      </w:pPr>
      <w:r w:rsidRPr="000D23F0">
        <w:rPr>
          <w:b/>
          <w:bCs/>
          <w:color w:val="000000"/>
          <w:sz w:val="28"/>
          <w:szCs w:val="28"/>
        </w:rPr>
        <w:t>Первичное закрепление. Самостоятельная работа (по карточкам)</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Карточка. Вариант 1</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Уровень1:</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В каком предложении нет ни одной ошибки? Спиши это предложение. Объясни свой выбор.</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1) налетел сильный ветер.</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2) С деревьев полетели листья</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3) Листья закружились в воздухе.</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Уровень 2. Составь из двух пар слов предложение. Докажи, что это предложение. Запиши предложение в тетрадь.</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1) Лес пестреет</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2) Пестреет кругом</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Ответ: </w:t>
      </w:r>
      <w:r w:rsidRPr="000D23F0">
        <w:rPr>
          <w:color w:val="000000"/>
          <w:sz w:val="28"/>
          <w:szCs w:val="28"/>
        </w:rPr>
        <w:t>Лес пестреет кругом</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Уровень 3.</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5. Итог урока.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1.Чему учились на уроке? Чем отличается текст от предложения?</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-Какие задания вам понравились больше всего?</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Учащиеся проговаривают цель урока, достигнут или нет результат, о трудностях, с которыми встретились на уроке.</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6.Рефлексия</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Сегодня на уроке я:</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узнал:</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-научился:</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-понял:</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-самые трудные задания были.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я справился с трудностями, используя…</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Домашнее задание:</w:t>
      </w:r>
      <w:r w:rsidRPr="000D23F0">
        <w:rPr>
          <w:color w:val="000000"/>
          <w:sz w:val="28"/>
          <w:szCs w:val="28"/>
        </w:rPr>
        <w:t> Составить по картинке рассказ. Написать рассказ, используя 4 предложения.</w:t>
      </w:r>
    </w:p>
    <w:p w:rsidR="00964174" w:rsidRPr="000D23F0" w:rsidRDefault="00964174" w:rsidP="006E3E58">
      <w:pPr>
        <w:shd w:val="clear" w:color="auto" w:fill="FFFFFF"/>
        <w:spacing w:before="100" w:beforeAutospacing="1" w:after="100" w:afterAutospacing="1"/>
        <w:rPr>
          <w:color w:val="000000"/>
          <w:sz w:val="28"/>
          <w:szCs w:val="28"/>
        </w:rPr>
      </w:pPr>
      <w:r w:rsidRPr="000D23F0">
        <w:rPr>
          <w:b/>
          <w:bCs/>
          <w:color w:val="000000"/>
          <w:sz w:val="28"/>
          <w:szCs w:val="28"/>
        </w:rPr>
        <w:t>Тема: «Правописание безударных гласных в корне слова»</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Цель: </w:t>
      </w:r>
      <w:r w:rsidRPr="000D23F0">
        <w:rPr>
          <w:color w:val="000000"/>
          <w:sz w:val="28"/>
          <w:szCs w:val="28"/>
        </w:rPr>
        <w:t>расширить представления об ударных и безударных гласных в слове;</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Задачи: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-учить способу проверки написания гласной буквы в безударном слоге;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развивать умение подбирать проверочное слово для обоснования написания гласной в безударном слоге;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обогащать словарный запас учащихся</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Формируемые УУД</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-Личностные: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положительное отношение к учению, учебно-познавательный интерес, соблюдение основных правил участия в общении на уроке.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-Метопредметные: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-Регулятивные: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принимать и сохранять цели и задачи учебной деятельности, контролировать процесс и результаты деятельности, вносить коррективы; адекватно оценивать свои действия.</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-Познавательные: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осознавать познавательную задачу; читать, слушать, извлекать нужную информацию; понимать информацию представленную в различных формах; проводить анализ, сравнивать, устанавливать следственные связи.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-Коммуникативные: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вступать в учебное сотрудничество с учителем, одноклассниками, осуществлять совместную деятельность, допускать возможность различных точек зрения, высказывать свою.</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Предметные результаты:</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Тип урока: </w:t>
      </w:r>
      <w:r w:rsidRPr="000D23F0">
        <w:rPr>
          <w:color w:val="000000"/>
          <w:sz w:val="28"/>
          <w:szCs w:val="28"/>
        </w:rPr>
        <w:t>сообщение новых знаний</w:t>
      </w:r>
    </w:p>
    <w:p w:rsidR="00964174" w:rsidRPr="000D23F0" w:rsidRDefault="00964174" w:rsidP="006E3E58">
      <w:pPr>
        <w:shd w:val="clear" w:color="auto" w:fill="FFFFFF"/>
        <w:spacing w:before="100" w:beforeAutospacing="1" w:after="100" w:afterAutospacing="1"/>
        <w:jc w:val="center"/>
        <w:rPr>
          <w:color w:val="000000"/>
          <w:sz w:val="28"/>
          <w:szCs w:val="28"/>
        </w:rPr>
      </w:pPr>
      <w:r w:rsidRPr="000D23F0">
        <w:rPr>
          <w:b/>
          <w:bCs/>
          <w:color w:val="000000"/>
          <w:sz w:val="28"/>
          <w:szCs w:val="28"/>
        </w:rPr>
        <w:t>Ход урока</w:t>
      </w:r>
    </w:p>
    <w:p w:rsidR="00964174" w:rsidRPr="000D23F0" w:rsidRDefault="00964174" w:rsidP="001A0FFF">
      <w:pPr>
        <w:numPr>
          <w:ilvl w:val="0"/>
          <w:numId w:val="140"/>
        </w:numPr>
        <w:shd w:val="clear" w:color="auto" w:fill="FFFFFF"/>
        <w:spacing w:before="100" w:beforeAutospacing="1" w:after="100" w:afterAutospacing="1"/>
        <w:rPr>
          <w:color w:val="000000"/>
          <w:sz w:val="28"/>
          <w:szCs w:val="28"/>
        </w:rPr>
      </w:pPr>
      <w:r w:rsidRPr="000D23F0">
        <w:rPr>
          <w:b/>
          <w:bCs/>
          <w:color w:val="000000"/>
          <w:sz w:val="28"/>
          <w:szCs w:val="28"/>
        </w:rPr>
        <w:t>Организационный момент.</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Мотивация к учебной деятельности.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Вступительная беседа: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Многие деревни, сёла, города получили своё название из-за какого-то признака.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А кто знает, почему наш город так называется? (Наш город был построен на горе Магнитной, поэтому его назвали Магнитогорск</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2. Актуализация знаний. Постановка задач.</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-Сегодня мы совершим путешествие на поезде, по не совсем обычным станциям. Отправляться будем со станции Магнитогорск, перед вами карта нашего маршрута. И пусть же девизом нашего путешествия будут слова «Если занешь сам, помоги товарищу».</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Поезд отправляется, мы выполняем круговые движения руками.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2.Чистописание.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-Мы прибыли на станцию </w:t>
      </w:r>
      <w:r w:rsidRPr="000D23F0">
        <w:rPr>
          <w:b/>
          <w:bCs/>
          <w:color w:val="000000"/>
          <w:sz w:val="28"/>
          <w:szCs w:val="28"/>
        </w:rPr>
        <w:t>«ВЫВОДИЛКИНО»</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На станции поднялась метель, все дороги замело снегом. Значит, какое время года на станции?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Зима - великий художник. Мы тоже будем художниками и нарисуем свои узоры.</w:t>
      </w:r>
    </w:p>
    <w:p w:rsidR="00964174" w:rsidRPr="000D23F0" w:rsidRDefault="00964174" w:rsidP="003E76F4">
      <w:pPr>
        <w:shd w:val="clear" w:color="auto" w:fill="FFFFFF"/>
        <w:spacing w:before="100" w:beforeAutospacing="1" w:after="100" w:afterAutospacing="1"/>
        <w:rPr>
          <w:color w:val="000000"/>
          <w:sz w:val="28"/>
          <w:szCs w:val="28"/>
        </w:rPr>
      </w:pPr>
      <w:r w:rsidRPr="000D23F0">
        <w:rPr>
          <w:color w:val="000000"/>
          <w:sz w:val="28"/>
          <w:szCs w:val="28"/>
        </w:rPr>
        <w:t>Не радуйся ч_ж_м ош_бкам.</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-Как вы понимаете смысл этой пословицы? Спишите её, вставляя нужные буквы.</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Приведите свои примеры пословиц о дружбе. Запишите ещё две пословицы о дружбе.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-Но поезд не ждёт, отправляемся дальше (движения руками).</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i/>
          <w:iCs/>
          <w:color w:val="000000"/>
          <w:sz w:val="28"/>
          <w:szCs w:val="28"/>
        </w:rPr>
        <w:t>Словарная работа.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Поезд прибыл на станцию </w:t>
      </w:r>
      <w:r w:rsidRPr="000D23F0">
        <w:rPr>
          <w:b/>
          <w:bCs/>
          <w:color w:val="000000"/>
          <w:sz w:val="28"/>
          <w:szCs w:val="28"/>
        </w:rPr>
        <w:t>«СЛОВАРНАЯ»</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-Здесь нам надо повторить слова с безударной гласной непроверяемой, ударением.</w:t>
      </w:r>
    </w:p>
    <w:p w:rsidR="00964174" w:rsidRPr="000D23F0" w:rsidRDefault="00964174" w:rsidP="00964174">
      <w:pPr>
        <w:shd w:val="clear" w:color="auto" w:fill="FFFFFF"/>
        <w:spacing w:before="100" w:beforeAutospacing="1" w:after="100" w:afterAutospacing="1"/>
        <w:rPr>
          <w:color w:val="000000"/>
          <w:sz w:val="28"/>
          <w:szCs w:val="28"/>
        </w:rPr>
      </w:pPr>
      <w:r w:rsidRPr="000D23F0">
        <w:rPr>
          <w:i/>
          <w:iCs/>
          <w:color w:val="000000"/>
          <w:sz w:val="28"/>
          <w:szCs w:val="28"/>
        </w:rPr>
        <w:t>Картинный диктант</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-Я буду показывать иллюстрации, а вы должны записать слово.</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(коньки, пальто, ребята, мороз, весело).</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-Поставьте в словах ударение. Выделите безударную гласную.</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Сколько букв и звуков в слове ПАЛЬТО, КОНЬКИ.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Составьте рассказ, используя словарные слова, на тему «Зима».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В стихотворении найдите новое словарное слово.</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Дуют ветры в </w:t>
      </w:r>
      <w:r w:rsidRPr="000D23F0">
        <w:rPr>
          <w:b/>
          <w:bCs/>
          <w:color w:val="000000"/>
          <w:sz w:val="28"/>
          <w:szCs w:val="28"/>
        </w:rPr>
        <w:t>феврале,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Воют в трубах звонко.</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Змейкой мчится по земле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Легкая поземка.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-Подберите однокоренные слова к слову ФЕВРАЛЬ.</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-Докажите, что они являются однокоренными.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Составьте своё предложение со словом февраль. Запишите предложение.</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i/>
          <w:iCs/>
          <w:color w:val="000000"/>
          <w:sz w:val="28"/>
          <w:szCs w:val="28"/>
        </w:rPr>
        <w:t>Приём «Написание синквейна»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А теперь напишем своё стихотворение, в котором рифма не обязательна.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Как называется нерифмованное стихотворение? (синквейн)</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Как пишется синквейн?</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Кто назовёт правила написания синквейна?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Кто хочет пойти к доске и написать синквейн?(остальные пишут в тетрадях)</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Посмотрим, что у нас получилось?</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Февраль</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Ветреный, короткий, холодный</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Наступил, пришёл, намёл.</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Зима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Наступил короткий месяц февраль.</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В слове февраль, на какой слог падает ударение?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Первый слог безударный, он не проверяется ударением. Его надо запомнить. Запишите слово февраль в словарики.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-Поезд отправляется дальше. И мы прибываем на станцию «ПРОБЛЕМКИНО»</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Ребята, мы прибыли на самую проблемную станцию. Жители этой станции столкнулись с очень важной проблемой. Вы согласны помочь в решении проблемы?</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Чтобы устранить проблему надо выполнить задание: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На доске слова: П…нал, т…традь, с…бака, л(</w:t>
      </w:r>
      <w:r w:rsidRPr="000D23F0">
        <w:rPr>
          <w:b/>
          <w:bCs/>
          <w:color w:val="000000"/>
          <w:sz w:val="28"/>
          <w:szCs w:val="28"/>
        </w:rPr>
        <w:t>и</w:t>
      </w:r>
      <w:r w:rsidRPr="000D23F0">
        <w:rPr>
          <w:color w:val="000000"/>
          <w:sz w:val="28"/>
          <w:szCs w:val="28"/>
        </w:rPr>
        <w:t> или </w:t>
      </w:r>
      <w:r w:rsidRPr="000D23F0">
        <w:rPr>
          <w:b/>
          <w:bCs/>
          <w:color w:val="000000"/>
          <w:sz w:val="28"/>
          <w:szCs w:val="28"/>
        </w:rPr>
        <w:t>е</w:t>
      </w:r>
      <w:r w:rsidRPr="000D23F0">
        <w:rPr>
          <w:color w:val="000000"/>
          <w:sz w:val="28"/>
          <w:szCs w:val="28"/>
        </w:rPr>
        <w:t>) са.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Прочитайте слова. Вставьте пропущенные буквы. Поставьте ударение. Какое слово является лишним? (лиса) Почему вы так решили? (слово лиса не словарное) Какая проблема возникла у жителей этой станции? Как помочь решить эту проблему?</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Ответить на этот вопрос нам поможет стихотворение:</w:t>
      </w:r>
    </w:p>
    <w:p w:rsidR="00964174" w:rsidRPr="000D23F0" w:rsidRDefault="00964174" w:rsidP="00964174">
      <w:pPr>
        <w:shd w:val="clear" w:color="auto" w:fill="FFFFFF"/>
        <w:spacing w:before="100" w:beforeAutospacing="1" w:after="100" w:afterAutospacing="1"/>
        <w:rPr>
          <w:color w:val="000000"/>
          <w:sz w:val="28"/>
          <w:szCs w:val="28"/>
        </w:rPr>
      </w:pPr>
      <w:r w:rsidRPr="000D23F0">
        <w:rPr>
          <w:i/>
          <w:iCs/>
          <w:color w:val="000000"/>
          <w:sz w:val="28"/>
          <w:szCs w:val="28"/>
        </w:rPr>
        <w:t>Если в слове гласный звук</w:t>
      </w:r>
    </w:p>
    <w:p w:rsidR="00964174" w:rsidRPr="000D23F0" w:rsidRDefault="00964174" w:rsidP="00964174">
      <w:pPr>
        <w:shd w:val="clear" w:color="auto" w:fill="FFFFFF"/>
        <w:spacing w:before="100" w:beforeAutospacing="1" w:after="100" w:afterAutospacing="1"/>
        <w:rPr>
          <w:color w:val="000000"/>
          <w:sz w:val="28"/>
          <w:szCs w:val="28"/>
        </w:rPr>
      </w:pPr>
      <w:r w:rsidRPr="000D23F0">
        <w:rPr>
          <w:i/>
          <w:iCs/>
          <w:color w:val="000000"/>
          <w:sz w:val="28"/>
          <w:szCs w:val="28"/>
        </w:rPr>
        <w:t>Вызвал вдруг сомнение</w:t>
      </w:r>
    </w:p>
    <w:p w:rsidR="00964174" w:rsidRPr="000D23F0" w:rsidRDefault="00964174" w:rsidP="00964174">
      <w:pPr>
        <w:shd w:val="clear" w:color="auto" w:fill="FFFFFF"/>
        <w:spacing w:before="100" w:beforeAutospacing="1" w:after="100" w:afterAutospacing="1"/>
        <w:rPr>
          <w:color w:val="000000"/>
          <w:sz w:val="28"/>
          <w:szCs w:val="28"/>
        </w:rPr>
      </w:pPr>
      <w:r w:rsidRPr="000D23F0">
        <w:rPr>
          <w:i/>
          <w:iCs/>
          <w:color w:val="000000"/>
          <w:sz w:val="28"/>
          <w:szCs w:val="28"/>
        </w:rPr>
        <w:t>Ты его немедленно</w:t>
      </w:r>
    </w:p>
    <w:p w:rsidR="00964174" w:rsidRPr="000D23F0" w:rsidRDefault="00964174" w:rsidP="00964174">
      <w:pPr>
        <w:shd w:val="clear" w:color="auto" w:fill="FFFFFF"/>
        <w:spacing w:before="100" w:beforeAutospacing="1" w:after="100" w:afterAutospacing="1"/>
        <w:rPr>
          <w:color w:val="000000"/>
          <w:sz w:val="28"/>
          <w:szCs w:val="28"/>
        </w:rPr>
      </w:pPr>
      <w:r w:rsidRPr="000D23F0">
        <w:rPr>
          <w:i/>
          <w:iCs/>
          <w:color w:val="000000"/>
          <w:sz w:val="28"/>
          <w:szCs w:val="28"/>
        </w:rPr>
        <w:t>Ставь под ударение!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Какой гласный звук в слове </w:t>
      </w:r>
      <w:r w:rsidRPr="000D23F0">
        <w:rPr>
          <w:b/>
          <w:bCs/>
          <w:color w:val="000000"/>
          <w:sz w:val="28"/>
          <w:szCs w:val="28"/>
        </w:rPr>
        <w:t>лиса </w:t>
      </w:r>
      <w:r w:rsidRPr="000D23F0">
        <w:rPr>
          <w:color w:val="000000"/>
          <w:sz w:val="28"/>
          <w:szCs w:val="28"/>
        </w:rPr>
        <w:t>вызвал у всех сомнение? Какой он ударный или неударный? Если мы последуем совету из стихотворения, то можем ли решить какую букву надо поставить? Что для этого нужно сделать? Какое открытие вы сейчас сделали?</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Вывод:</w:t>
      </w:r>
      <w:r w:rsidRPr="000D23F0">
        <w:rPr>
          <w:color w:val="000000"/>
          <w:sz w:val="28"/>
          <w:szCs w:val="28"/>
        </w:rPr>
        <w:t> Если в слове есть опасный (безударный)гласный, тот этот гласный можно проверить.</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Значит, какая тема сегодняшнего урока?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Прочитайте правило в учебнике. Это правило нужно запомнить</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Чему мы будем учиться?</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Итак, как же узнать, какую букву нужно написать в слове лиса?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Подберите такое слово, чтобы эта буква была под ударением. Лиса – один предмет, а если их много, то получится, какое слово? (лисы)</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А сейчас составим план действий, которые помогут нам решить проблему с опасными гласными, которые можно проверить ударением:</w:t>
      </w:r>
    </w:p>
    <w:p w:rsidR="00964174" w:rsidRPr="000D23F0" w:rsidRDefault="00964174" w:rsidP="001A0FFF">
      <w:pPr>
        <w:numPr>
          <w:ilvl w:val="0"/>
          <w:numId w:val="141"/>
        </w:numPr>
        <w:shd w:val="clear" w:color="auto" w:fill="FFFFFF"/>
        <w:spacing w:before="100" w:beforeAutospacing="1" w:after="100" w:afterAutospacing="1"/>
        <w:rPr>
          <w:color w:val="000000"/>
          <w:sz w:val="28"/>
          <w:szCs w:val="28"/>
        </w:rPr>
      </w:pPr>
      <w:r w:rsidRPr="000D23F0">
        <w:rPr>
          <w:color w:val="000000"/>
          <w:sz w:val="28"/>
          <w:szCs w:val="28"/>
        </w:rPr>
        <w:t>Читаю слово. Ставлю ударение</w:t>
      </w:r>
    </w:p>
    <w:p w:rsidR="00964174" w:rsidRPr="000D23F0" w:rsidRDefault="00964174" w:rsidP="001A0FFF">
      <w:pPr>
        <w:numPr>
          <w:ilvl w:val="0"/>
          <w:numId w:val="141"/>
        </w:numPr>
        <w:shd w:val="clear" w:color="auto" w:fill="FFFFFF"/>
        <w:spacing w:before="100" w:beforeAutospacing="1" w:after="100" w:afterAutospacing="1"/>
        <w:rPr>
          <w:color w:val="000000"/>
          <w:sz w:val="28"/>
          <w:szCs w:val="28"/>
        </w:rPr>
      </w:pPr>
      <w:r w:rsidRPr="000D23F0">
        <w:rPr>
          <w:color w:val="000000"/>
          <w:sz w:val="28"/>
          <w:szCs w:val="28"/>
        </w:rPr>
        <w:t>Выделяю корень.</w:t>
      </w:r>
    </w:p>
    <w:p w:rsidR="00964174" w:rsidRPr="000D23F0" w:rsidRDefault="00964174" w:rsidP="001A0FFF">
      <w:pPr>
        <w:numPr>
          <w:ilvl w:val="0"/>
          <w:numId w:val="141"/>
        </w:numPr>
        <w:shd w:val="clear" w:color="auto" w:fill="FFFFFF"/>
        <w:spacing w:before="100" w:beforeAutospacing="1" w:after="100" w:afterAutospacing="1"/>
        <w:rPr>
          <w:color w:val="000000"/>
          <w:sz w:val="28"/>
          <w:szCs w:val="28"/>
        </w:rPr>
      </w:pPr>
      <w:r w:rsidRPr="000D23F0">
        <w:rPr>
          <w:color w:val="000000"/>
          <w:sz w:val="28"/>
          <w:szCs w:val="28"/>
        </w:rPr>
        <w:t>Определяю «опасный» гласный в корне слова.</w:t>
      </w:r>
    </w:p>
    <w:p w:rsidR="00964174" w:rsidRPr="000D23F0" w:rsidRDefault="00964174" w:rsidP="001A0FFF">
      <w:pPr>
        <w:numPr>
          <w:ilvl w:val="0"/>
          <w:numId w:val="141"/>
        </w:numPr>
        <w:shd w:val="clear" w:color="auto" w:fill="FFFFFF"/>
        <w:spacing w:before="100" w:beforeAutospacing="1" w:after="100" w:afterAutospacing="1"/>
        <w:rPr>
          <w:color w:val="000000"/>
          <w:sz w:val="28"/>
          <w:szCs w:val="28"/>
        </w:rPr>
      </w:pPr>
      <w:r w:rsidRPr="000D23F0">
        <w:rPr>
          <w:color w:val="000000"/>
          <w:sz w:val="28"/>
          <w:szCs w:val="28"/>
        </w:rPr>
        <w:t>Выясняю, требуется ли проверка опасного гласного.</w:t>
      </w:r>
    </w:p>
    <w:p w:rsidR="00964174" w:rsidRPr="000D23F0" w:rsidRDefault="00964174" w:rsidP="001A0FFF">
      <w:pPr>
        <w:numPr>
          <w:ilvl w:val="0"/>
          <w:numId w:val="141"/>
        </w:numPr>
        <w:shd w:val="clear" w:color="auto" w:fill="FFFFFF"/>
        <w:spacing w:before="100" w:beforeAutospacing="1" w:after="100" w:afterAutospacing="1"/>
        <w:rPr>
          <w:color w:val="000000"/>
          <w:sz w:val="28"/>
          <w:szCs w:val="28"/>
        </w:rPr>
      </w:pPr>
      <w:r w:rsidRPr="000D23F0">
        <w:rPr>
          <w:color w:val="000000"/>
          <w:sz w:val="28"/>
          <w:szCs w:val="28"/>
        </w:rPr>
        <w:t>Если проверка требуется, подбираю другое слово так, чтобы опасный гласный был ударным.</w:t>
      </w:r>
    </w:p>
    <w:p w:rsidR="00964174" w:rsidRPr="000D23F0" w:rsidRDefault="00964174" w:rsidP="003E76F4">
      <w:pPr>
        <w:shd w:val="clear" w:color="auto" w:fill="FFFFFF"/>
        <w:spacing w:before="100" w:beforeAutospacing="1" w:after="100" w:afterAutospacing="1"/>
        <w:rPr>
          <w:color w:val="000000"/>
          <w:sz w:val="28"/>
          <w:szCs w:val="28"/>
        </w:rPr>
      </w:pPr>
      <w:r w:rsidRPr="000D23F0">
        <w:rPr>
          <w:color w:val="000000"/>
          <w:sz w:val="28"/>
          <w:szCs w:val="28"/>
        </w:rPr>
        <w:t>Напиши в слове такую же гласную, как и в проверочном.</w:t>
      </w:r>
    </w:p>
    <w:p w:rsidR="00964174" w:rsidRPr="000D23F0" w:rsidRDefault="00964174" w:rsidP="001A0FFF">
      <w:pPr>
        <w:numPr>
          <w:ilvl w:val="0"/>
          <w:numId w:val="142"/>
        </w:numPr>
        <w:shd w:val="clear" w:color="auto" w:fill="FFFFFF"/>
        <w:spacing w:before="100" w:beforeAutospacing="1" w:after="100" w:afterAutospacing="1"/>
        <w:rPr>
          <w:color w:val="000000"/>
          <w:sz w:val="28"/>
          <w:szCs w:val="28"/>
        </w:rPr>
      </w:pPr>
      <w:r w:rsidRPr="000D23F0">
        <w:rPr>
          <w:color w:val="000000"/>
          <w:sz w:val="28"/>
          <w:szCs w:val="28"/>
        </w:rPr>
        <w:t>Обозначаю (выделяю) орфограмму.</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Ваш мозг очень потрудился, пора отдохнуть.</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Физкультминутка.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Раз - подняться, потянуться,</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Два – согнуться, разогнуться,</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На три – три хлопка,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Головою – три кивка,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На четыре – руки шире,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Пять – руками помахать,</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Шесть – тихо сесть.</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3. Первичное усвоение и закрепление знаний</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-Пока мы делали физкультминутку, наш поезд прибыл на станцию «ЗАКРЕПЛЯЛКИНО».</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На этой станции мы будем учится применять правила, которое изучили. При выполнении заданий используйте алгоритм</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Работа по учебнику. Самостоятельная работа. Упражнение 169.</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1вариант – 1 и 2 предложение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2 вариант – 3 и 4 предложение.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-Подберите свои слова с безударной гласной в корне слова (дети называют слова, проверка по карточкам гласных букв).</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-Но пора в путь!</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Следующая станция «УПРАЖНЯЛКИНО». На этой станции вы должны будете выполнить задания и упражнения по теме нашего урока.</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Использование кейс-технологии.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Жители этой станции оставили для вас чемоданчики – кейсы с заданиями. В каждом кейс - чемодане лежат задания и карточки помощники для их правильного выполнения. Ваша задача выполнить все задания, используя карточки – помощники.</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Кейс для учащихся первого уровня ( желтый цвет)</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Прочитай стихотворение. Выпиши слова с безударной гласной, проверяемой ударением. Напиши проверочное слово. Обозначь орфограмму.</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Пришла, рассыпалась;</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Клоками повисла на суках дубов.</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Легла волнистыми волнами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Среди полей вокруг холмов.</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Исправь ошибки Незнайки. Прочитай текст, исправь ошибки. Выпиши те слова, в которых допущены ошибки. Подбери и напиши проверочные слова, выдели орфгораммы.</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В лису тихо. Под ствалом сасны нара. Туда видут слиды. Я стукнул нагой по ствалу. Зайка выбижал на апушку.</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Кейс для учащихся второго уровня (зелёный цвет)</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Напиши словосочетания по образцу, выдели безударную гласную в корне слова.</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Образец:</w:t>
      </w:r>
      <w:r w:rsidRPr="000D23F0">
        <w:rPr>
          <w:color w:val="000000"/>
          <w:sz w:val="28"/>
          <w:szCs w:val="28"/>
        </w:rPr>
        <w:t> свеча из воска - восковая свеча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настойка из трав - ..................................................</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лес из сосен - ..................................................</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варенье из вишни - .................................................</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Замените словосочетания, одним словом. Подчеркните безударную гласную в словах.</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а) рельсы из стали (какие?) - …</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платок из шерсти (какой?) - …</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кольцо из золота (какое?) - …</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б) след зверя (какой?) - …</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житель леса (какой?) - …</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растения сада (какие?) - …</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берег моря (какой?) - …</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Кейс для учащихся третьего уровня (голубой цвет)</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Расставьте знаки ударения. Сравни пары слов. В каком слове безударный гласный нужно проверить? Спиши и подчеркни его.</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Село – сёла, глаза – глаз, земля – земли, тропинка – тропка, река – реки, леса –лес, лиса – лис, ряды –ряд.</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Спишите слова с безударными гласными, рядом напишите проверочные слова.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Образец: С</w:t>
      </w:r>
      <w:r w:rsidRPr="000D23F0">
        <w:rPr>
          <w:b/>
          <w:bCs/>
          <w:color w:val="000000"/>
          <w:sz w:val="28"/>
          <w:szCs w:val="28"/>
          <w:u w:val="single"/>
        </w:rPr>
        <w:t>а</w:t>
      </w:r>
      <w:r w:rsidRPr="000D23F0">
        <w:rPr>
          <w:color w:val="000000"/>
          <w:sz w:val="28"/>
          <w:szCs w:val="28"/>
        </w:rPr>
        <w:t>ды - сад</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С.ды - …, п.ля - …, гр.бы - …, сл.ды - …, гр.чи - …</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Подбери слова, которые помогут проверить безударные гласные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Молодцы, вы со всеми заданиями справились.</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4. </w:t>
      </w:r>
      <w:r w:rsidRPr="000D23F0">
        <w:rPr>
          <w:b/>
          <w:bCs/>
          <w:color w:val="000000"/>
          <w:sz w:val="28"/>
          <w:szCs w:val="28"/>
        </w:rPr>
        <w:t>Подведение итога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И наш поезд прибывает к станции «КОНЕЧНАЯ»</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На этой станции подведём итоги. Предлагаю ответить на вопросы:</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Чему учились на уроке?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С каким правилом познакомились?</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Расскажите, что нового узнал на уроке, используя алгоритм.</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Домашнее задание: стр 108, упражнение 87</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5. Рефлексия</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-Из предложенных смайликов, выберите тот, который соответствует вашему настроению. Покажите мне своё настроение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Мне тоже понравилась ваша активность на уроке. Благодарю вас за урок.</w:t>
      </w:r>
    </w:p>
    <w:p w:rsidR="00964174" w:rsidRPr="000D23F0" w:rsidRDefault="00964174" w:rsidP="00FE6580">
      <w:pPr>
        <w:shd w:val="clear" w:color="auto" w:fill="FFFFFF"/>
        <w:spacing w:before="100" w:beforeAutospacing="1" w:after="100" w:afterAutospacing="1"/>
        <w:rPr>
          <w:color w:val="000000"/>
          <w:sz w:val="28"/>
          <w:szCs w:val="28"/>
        </w:rPr>
      </w:pPr>
      <w:r w:rsidRPr="000D23F0">
        <w:rPr>
          <w:b/>
          <w:bCs/>
          <w:color w:val="000000"/>
          <w:sz w:val="28"/>
          <w:szCs w:val="28"/>
        </w:rPr>
        <w:t>Тема урока: Слово и слог.</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Цель</w:t>
      </w:r>
      <w:r w:rsidRPr="000D23F0">
        <w:rPr>
          <w:i/>
          <w:iCs/>
          <w:color w:val="000000"/>
          <w:sz w:val="28"/>
          <w:szCs w:val="28"/>
        </w:rPr>
        <w:t>:</w:t>
      </w:r>
      <w:r w:rsidRPr="000D23F0">
        <w:rPr>
          <w:color w:val="000000"/>
          <w:sz w:val="28"/>
          <w:szCs w:val="28"/>
        </w:rPr>
        <w:t> формировать умения различать слово и слог, научить делить слова на слоги.</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Задачи: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расширение и уточнение знаний учащихся о способах деления слов на слоги;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учить выделять слоги в словах;</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работать над активизированием и расширением словарного запаса учащихся;</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создавать условия для развития коммуникативных навыков сотрудничества;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воспитывать чувство взаимопомощи.</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Формируемые УУД</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Регулятивные:</w:t>
      </w:r>
      <w:r w:rsidRPr="000D23F0">
        <w:rPr>
          <w:color w:val="000000"/>
          <w:sz w:val="28"/>
          <w:szCs w:val="28"/>
        </w:rPr>
        <w:t> выполнять пробное учебное действие, определять цель урока, анализировать и сравнивать с эталоном, контролировать, корректировать и оценивать выполненную работу по заданным критериям, планировать учебное сотрудничество.</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Коммуникативные:</w:t>
      </w:r>
      <w:r w:rsidRPr="000D23F0">
        <w:rPr>
          <w:color w:val="000000"/>
          <w:sz w:val="28"/>
          <w:szCs w:val="28"/>
        </w:rPr>
        <w:t> выражать свои мысли с достаточной полнотой и точностью, учитывать разные мнения.</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Познавательные:</w:t>
      </w:r>
      <w:r w:rsidRPr="000D23F0">
        <w:rPr>
          <w:color w:val="000000"/>
          <w:sz w:val="28"/>
          <w:szCs w:val="28"/>
        </w:rPr>
        <w:t> извлекать необходимую информацию из предложения, подводить под понятие, выбирать наиболее эффективные способы выполнения задания, самостоятельно создавать алгоритм действий, выполнять действия по заданному алгоритму.</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Личностные:</w:t>
      </w:r>
      <w:r w:rsidRPr="000D23F0">
        <w:rPr>
          <w:i/>
          <w:iCs/>
          <w:color w:val="000000"/>
          <w:sz w:val="28"/>
          <w:szCs w:val="28"/>
        </w:rPr>
        <w:t> </w:t>
      </w:r>
      <w:r w:rsidRPr="000D23F0">
        <w:rPr>
          <w:color w:val="000000"/>
          <w:sz w:val="28"/>
          <w:szCs w:val="28"/>
        </w:rPr>
        <w:t>проводить самооценку на основе критериев успешности, адекватно понимать причины успеха или неуспеха в учебной деятельности.</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Тип урока: </w:t>
      </w:r>
      <w:r w:rsidRPr="000D23F0">
        <w:rPr>
          <w:color w:val="000000"/>
          <w:sz w:val="28"/>
          <w:szCs w:val="28"/>
        </w:rPr>
        <w:t>сообщение новых знаний</w:t>
      </w:r>
    </w:p>
    <w:p w:rsidR="00964174" w:rsidRPr="000D23F0" w:rsidRDefault="00964174" w:rsidP="00FE6580">
      <w:pPr>
        <w:shd w:val="clear" w:color="auto" w:fill="FFFFFF"/>
        <w:spacing w:before="100" w:beforeAutospacing="1" w:after="100" w:afterAutospacing="1"/>
        <w:jc w:val="center"/>
        <w:rPr>
          <w:color w:val="000000"/>
          <w:sz w:val="28"/>
          <w:szCs w:val="28"/>
        </w:rPr>
      </w:pPr>
      <w:r w:rsidRPr="000D23F0">
        <w:rPr>
          <w:b/>
          <w:bCs/>
          <w:color w:val="000000"/>
          <w:sz w:val="28"/>
          <w:szCs w:val="28"/>
        </w:rPr>
        <w:t>Ход урока</w:t>
      </w:r>
    </w:p>
    <w:p w:rsidR="00964174" w:rsidRPr="000D23F0" w:rsidRDefault="00964174" w:rsidP="001A0FFF">
      <w:pPr>
        <w:numPr>
          <w:ilvl w:val="0"/>
          <w:numId w:val="143"/>
        </w:numPr>
        <w:shd w:val="clear" w:color="auto" w:fill="FFFFFF"/>
        <w:spacing w:before="100" w:beforeAutospacing="1" w:after="100" w:afterAutospacing="1"/>
        <w:rPr>
          <w:color w:val="000000"/>
          <w:sz w:val="28"/>
          <w:szCs w:val="28"/>
        </w:rPr>
      </w:pPr>
      <w:r w:rsidRPr="000D23F0">
        <w:rPr>
          <w:b/>
          <w:bCs/>
          <w:color w:val="000000"/>
          <w:sz w:val="28"/>
          <w:szCs w:val="28"/>
        </w:rPr>
        <w:t>Организационный момент</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Громко прозвенел звонок-</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Начинается урок.</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Наши ушки на макушке,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Глазки широко открыты.</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Слушаем, запоминаем,</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Вспоминаем, применяем</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И ни минуты не теряем!</w:t>
      </w:r>
    </w:p>
    <w:p w:rsidR="00964174" w:rsidRPr="000D23F0" w:rsidRDefault="00964174" w:rsidP="001A0FFF">
      <w:pPr>
        <w:numPr>
          <w:ilvl w:val="0"/>
          <w:numId w:val="144"/>
        </w:numPr>
        <w:shd w:val="clear" w:color="auto" w:fill="FFFFFF"/>
        <w:spacing w:before="100" w:beforeAutospacing="1" w:after="100" w:afterAutospacing="1"/>
        <w:rPr>
          <w:color w:val="000000"/>
          <w:sz w:val="28"/>
          <w:szCs w:val="28"/>
        </w:rPr>
      </w:pPr>
      <w:r w:rsidRPr="000D23F0">
        <w:rPr>
          <w:b/>
          <w:bCs/>
          <w:color w:val="000000"/>
          <w:sz w:val="28"/>
          <w:szCs w:val="28"/>
        </w:rPr>
        <w:t>Актуализация знаний, постановка задач урока.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Прочитайте загадку. Отгадав загадку, вы узнаете тему нашего урока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Слово делится на части,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Ах, какое это счастье!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Может каждый грамотей</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Делать слово из частей.</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О чём эта загадка?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Какая тема нашего урока? (слог)</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Чистописание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На доске:</w:t>
      </w:r>
    </w:p>
    <w:p w:rsidR="00964174" w:rsidRPr="000D23F0" w:rsidRDefault="00964174" w:rsidP="00964174">
      <w:pPr>
        <w:shd w:val="clear" w:color="auto" w:fill="FFFFFF"/>
        <w:spacing w:before="100" w:beforeAutospacing="1" w:after="100" w:afterAutospacing="1"/>
        <w:rPr>
          <w:color w:val="000000"/>
          <w:sz w:val="28"/>
          <w:szCs w:val="28"/>
        </w:rPr>
      </w:pPr>
      <w:r w:rsidRPr="000D23F0">
        <w:rPr>
          <w:i/>
          <w:iCs/>
          <w:color w:val="000000"/>
          <w:sz w:val="28"/>
          <w:szCs w:val="28"/>
        </w:rPr>
        <w:t>Оо</w:t>
      </w:r>
    </w:p>
    <w:p w:rsidR="00964174" w:rsidRPr="000D23F0" w:rsidRDefault="00964174" w:rsidP="00964174">
      <w:pPr>
        <w:shd w:val="clear" w:color="auto" w:fill="FFFFFF"/>
        <w:spacing w:before="100" w:beforeAutospacing="1" w:after="100" w:afterAutospacing="1"/>
        <w:rPr>
          <w:color w:val="000000"/>
          <w:sz w:val="28"/>
          <w:szCs w:val="28"/>
        </w:rPr>
      </w:pPr>
      <w:r w:rsidRPr="000D23F0">
        <w:rPr>
          <w:i/>
          <w:iCs/>
          <w:color w:val="000000"/>
          <w:sz w:val="28"/>
          <w:szCs w:val="28"/>
        </w:rPr>
        <w:t>Но, ко, он, ок</w:t>
      </w:r>
    </w:p>
    <w:p w:rsidR="00964174" w:rsidRPr="000D23F0" w:rsidRDefault="00964174" w:rsidP="00964174">
      <w:pPr>
        <w:shd w:val="clear" w:color="auto" w:fill="FFFFFF"/>
        <w:spacing w:before="100" w:beforeAutospacing="1" w:after="100" w:afterAutospacing="1"/>
        <w:rPr>
          <w:color w:val="000000"/>
          <w:sz w:val="28"/>
          <w:szCs w:val="28"/>
        </w:rPr>
      </w:pPr>
      <w:r w:rsidRPr="000D23F0">
        <w:rPr>
          <w:i/>
          <w:iCs/>
          <w:color w:val="000000"/>
          <w:sz w:val="28"/>
          <w:szCs w:val="28"/>
        </w:rPr>
        <w:t>Воробей</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Что записано на доске? (заглавная и прописная буква О, слоги, слово)</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Что написано на второй строчке? Как вы догадались?</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Из чего состоит слог? (из сочетаний согласной и гласной буквы)</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Значит что такое слог? Сколько гласных букв слоге?</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Вывод:</w:t>
      </w:r>
      <w:r w:rsidRPr="000D23F0">
        <w:rPr>
          <w:color w:val="000000"/>
          <w:sz w:val="28"/>
          <w:szCs w:val="28"/>
        </w:rPr>
        <w:t> Слог–это сочетание букв, в котором есть гласная буква. Слог состоит из одной гласной буквы.</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Что написано на третьей строчке? (слово)</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Почему это слово? (слово состоит из слогов)</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Прочитайте слово по слогам: </w:t>
      </w:r>
      <w:r w:rsidRPr="000D23F0">
        <w:rPr>
          <w:i/>
          <w:iCs/>
          <w:color w:val="000000"/>
          <w:sz w:val="28"/>
          <w:szCs w:val="28"/>
        </w:rPr>
        <w:t>во-ро-бей</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Сколько гласных букв в этом слове? Значит сколько слогов? Что означает слово воробей?</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Какой вывод сделаем?</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Вывод:</w:t>
      </w:r>
      <w:r w:rsidRPr="000D23F0">
        <w:rPr>
          <w:color w:val="000000"/>
          <w:sz w:val="28"/>
          <w:szCs w:val="28"/>
        </w:rPr>
        <w:t> слово состоит из слогов и имеет своё значение.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Пропишите строчку буквы О, строчку слогов, строчку слова.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Кто озвучит тему нашего урока? (слово и слог)</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Чему мы будем учиться на уроке?</w:t>
      </w:r>
    </w:p>
    <w:p w:rsidR="00964174" w:rsidRPr="000D23F0" w:rsidRDefault="00964174" w:rsidP="001A0FFF">
      <w:pPr>
        <w:numPr>
          <w:ilvl w:val="0"/>
          <w:numId w:val="145"/>
        </w:numPr>
        <w:shd w:val="clear" w:color="auto" w:fill="FFFFFF"/>
        <w:spacing w:before="100" w:beforeAutospacing="1" w:after="100" w:afterAutospacing="1"/>
        <w:rPr>
          <w:color w:val="000000"/>
          <w:sz w:val="28"/>
          <w:szCs w:val="28"/>
        </w:rPr>
      </w:pPr>
      <w:r w:rsidRPr="000D23F0">
        <w:rPr>
          <w:b/>
          <w:bCs/>
          <w:color w:val="000000"/>
          <w:sz w:val="28"/>
          <w:szCs w:val="28"/>
        </w:rPr>
        <w:t>Первичное усвоение и закрепление знаний.</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А теперь используя новые знания, выполним упражнение в учебнике.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Работа с учебником: стр. 32, упр 1.</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Прочитайте задание, что нужно выполнить? Выполните упражнение, используя карточку подсказку:</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Алгоритм</w:t>
      </w:r>
    </w:p>
    <w:p w:rsidR="00964174" w:rsidRPr="000D23F0" w:rsidRDefault="00964174" w:rsidP="001A0FFF">
      <w:pPr>
        <w:numPr>
          <w:ilvl w:val="0"/>
          <w:numId w:val="146"/>
        </w:numPr>
        <w:shd w:val="clear" w:color="auto" w:fill="FFFFFF"/>
        <w:spacing w:before="100" w:beforeAutospacing="1" w:after="100" w:afterAutospacing="1"/>
        <w:rPr>
          <w:color w:val="000000"/>
          <w:sz w:val="28"/>
          <w:szCs w:val="28"/>
        </w:rPr>
      </w:pPr>
      <w:r w:rsidRPr="000D23F0">
        <w:rPr>
          <w:color w:val="000000"/>
          <w:sz w:val="28"/>
          <w:szCs w:val="28"/>
        </w:rPr>
        <w:t>Прочитай слово</w:t>
      </w:r>
    </w:p>
    <w:p w:rsidR="00964174" w:rsidRPr="000D23F0" w:rsidRDefault="00964174" w:rsidP="001A0FFF">
      <w:pPr>
        <w:numPr>
          <w:ilvl w:val="0"/>
          <w:numId w:val="146"/>
        </w:numPr>
        <w:shd w:val="clear" w:color="auto" w:fill="FFFFFF"/>
        <w:spacing w:before="100" w:beforeAutospacing="1" w:after="100" w:afterAutospacing="1"/>
        <w:rPr>
          <w:color w:val="000000"/>
          <w:sz w:val="28"/>
          <w:szCs w:val="28"/>
        </w:rPr>
      </w:pPr>
      <w:r w:rsidRPr="000D23F0">
        <w:rPr>
          <w:color w:val="000000"/>
          <w:sz w:val="28"/>
          <w:szCs w:val="28"/>
        </w:rPr>
        <w:t>Подчеркни гласные в слове</w:t>
      </w:r>
    </w:p>
    <w:p w:rsidR="00964174" w:rsidRPr="000D23F0" w:rsidRDefault="00964174" w:rsidP="001A0FFF">
      <w:pPr>
        <w:numPr>
          <w:ilvl w:val="0"/>
          <w:numId w:val="146"/>
        </w:numPr>
        <w:shd w:val="clear" w:color="auto" w:fill="FFFFFF"/>
        <w:spacing w:before="100" w:beforeAutospacing="1" w:after="100" w:afterAutospacing="1"/>
        <w:rPr>
          <w:color w:val="000000"/>
          <w:sz w:val="28"/>
          <w:szCs w:val="28"/>
        </w:rPr>
      </w:pPr>
      <w:r w:rsidRPr="000D23F0">
        <w:rPr>
          <w:color w:val="000000"/>
          <w:sz w:val="28"/>
          <w:szCs w:val="28"/>
        </w:rPr>
        <w:t>Раздели слово на слоги вертикальной чертой</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Физминутка: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Игра «Слово-слог».</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Я буду произносить слова и слоги. Если вы услышите слог – встаёте, если слово – присядайте.</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Слова для игры:</w:t>
      </w:r>
      <w:r w:rsidRPr="000D23F0">
        <w:rPr>
          <w:color w:val="000000"/>
          <w:sz w:val="28"/>
          <w:szCs w:val="28"/>
        </w:rPr>
        <w:t> птица, из, лес, на, по, цена, от, оса, у, школа, под.</w:t>
      </w:r>
    </w:p>
    <w:p w:rsidR="00964174" w:rsidRPr="000D23F0" w:rsidRDefault="00964174" w:rsidP="001A0FFF">
      <w:pPr>
        <w:numPr>
          <w:ilvl w:val="0"/>
          <w:numId w:val="147"/>
        </w:numPr>
        <w:shd w:val="clear" w:color="auto" w:fill="FFFFFF"/>
        <w:spacing w:before="100" w:beforeAutospacing="1" w:after="100" w:afterAutospacing="1"/>
        <w:rPr>
          <w:color w:val="000000"/>
          <w:sz w:val="28"/>
          <w:szCs w:val="28"/>
        </w:rPr>
      </w:pPr>
      <w:r w:rsidRPr="000D23F0">
        <w:rPr>
          <w:b/>
          <w:bCs/>
          <w:color w:val="000000"/>
          <w:sz w:val="28"/>
          <w:szCs w:val="28"/>
        </w:rPr>
        <w:t>Самостоятельная работа по эталону.</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А) Коллективная работа, с комментированием.</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На доске: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Ворона, лето, грусть, дом, кино, топор, слон, дом, кот, стук, машина, ручка, ребус.</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Прочитайте слова. Используя алгоритм, разделите слова на слоги.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Сколько слогов в каждом слове?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На какие группы можно разделить слова?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Запишите слова по группам.</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1 слог</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2 слога</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3 слога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Поменяйтесь тетрадями и выполните проверку.</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Б) Самостоятельная работа:</w:t>
      </w:r>
    </w:p>
    <w:p w:rsidR="00964174" w:rsidRPr="000D23F0" w:rsidRDefault="00964174" w:rsidP="00964174">
      <w:pPr>
        <w:shd w:val="clear" w:color="auto" w:fill="FFFFFF"/>
        <w:spacing w:before="100" w:beforeAutospacing="1" w:after="100" w:afterAutospacing="1"/>
        <w:rPr>
          <w:color w:val="000000"/>
          <w:sz w:val="28"/>
          <w:szCs w:val="28"/>
        </w:rPr>
      </w:pPr>
      <w:r w:rsidRPr="000D23F0">
        <w:rPr>
          <w:i/>
          <w:iCs/>
          <w:color w:val="000000"/>
          <w:sz w:val="28"/>
          <w:szCs w:val="28"/>
        </w:rPr>
        <w:t>КАРТОЧКА №1</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Спиши слова. Раздели слова, где можно, на слоги.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утро  торт   труба   крот   работа  прыгуны   галстук   спорт         выставка   ураган   сосны   лисица   лист   волк   дубок  ствол   брусника   тропы    бор   туманы</w:t>
      </w:r>
    </w:p>
    <w:p w:rsidR="00964174" w:rsidRPr="000D23F0" w:rsidRDefault="00964174" w:rsidP="00964174">
      <w:pPr>
        <w:shd w:val="clear" w:color="auto" w:fill="FFFFFF"/>
        <w:spacing w:before="100" w:beforeAutospacing="1" w:after="100" w:afterAutospacing="1"/>
        <w:rPr>
          <w:color w:val="000000"/>
          <w:sz w:val="28"/>
          <w:szCs w:val="28"/>
        </w:rPr>
      </w:pPr>
      <w:r w:rsidRPr="000D23F0">
        <w:rPr>
          <w:i/>
          <w:iCs/>
          <w:color w:val="000000"/>
          <w:sz w:val="28"/>
          <w:szCs w:val="28"/>
        </w:rPr>
        <w:t>КАРТОЧКА №2</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Спиши слова, разделив на слоги. Составь слова из последних слогов слов. Запиши полученные слова.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Карточка – помощница к упражнению:</w:t>
      </w:r>
    </w:p>
    <w:p w:rsidR="00964174" w:rsidRPr="000D23F0" w:rsidRDefault="00964174" w:rsidP="001A0FFF">
      <w:pPr>
        <w:numPr>
          <w:ilvl w:val="0"/>
          <w:numId w:val="148"/>
        </w:numPr>
        <w:shd w:val="clear" w:color="auto" w:fill="FFFFFF"/>
        <w:spacing w:before="100" w:beforeAutospacing="1" w:after="100" w:afterAutospacing="1"/>
        <w:rPr>
          <w:color w:val="000000"/>
          <w:sz w:val="28"/>
          <w:szCs w:val="28"/>
        </w:rPr>
      </w:pPr>
      <w:r w:rsidRPr="000D23F0">
        <w:rPr>
          <w:color w:val="000000"/>
          <w:sz w:val="28"/>
          <w:szCs w:val="28"/>
        </w:rPr>
        <w:t>Прочитай слова строчки</w:t>
      </w:r>
    </w:p>
    <w:p w:rsidR="00964174" w:rsidRPr="000D23F0" w:rsidRDefault="00964174" w:rsidP="001A0FFF">
      <w:pPr>
        <w:numPr>
          <w:ilvl w:val="0"/>
          <w:numId w:val="148"/>
        </w:numPr>
        <w:shd w:val="clear" w:color="auto" w:fill="FFFFFF"/>
        <w:spacing w:before="100" w:beforeAutospacing="1" w:after="100" w:afterAutospacing="1"/>
        <w:rPr>
          <w:color w:val="000000"/>
          <w:sz w:val="28"/>
          <w:szCs w:val="28"/>
        </w:rPr>
      </w:pPr>
      <w:r w:rsidRPr="000D23F0">
        <w:rPr>
          <w:color w:val="000000"/>
          <w:sz w:val="28"/>
          <w:szCs w:val="28"/>
        </w:rPr>
        <w:t>Раздели каждое слово на слоги</w:t>
      </w:r>
    </w:p>
    <w:p w:rsidR="00964174" w:rsidRPr="000D23F0" w:rsidRDefault="00964174" w:rsidP="001A0FFF">
      <w:pPr>
        <w:numPr>
          <w:ilvl w:val="0"/>
          <w:numId w:val="148"/>
        </w:numPr>
        <w:shd w:val="clear" w:color="auto" w:fill="FFFFFF"/>
        <w:spacing w:before="100" w:beforeAutospacing="1" w:after="100" w:afterAutospacing="1"/>
        <w:rPr>
          <w:color w:val="000000"/>
          <w:sz w:val="28"/>
          <w:szCs w:val="28"/>
        </w:rPr>
      </w:pPr>
      <w:r w:rsidRPr="000D23F0">
        <w:rPr>
          <w:color w:val="000000"/>
          <w:sz w:val="28"/>
          <w:szCs w:val="28"/>
        </w:rPr>
        <w:t>Определи последний слог каждого слова в строке, начиная с первого слова</w:t>
      </w:r>
    </w:p>
    <w:p w:rsidR="00964174" w:rsidRPr="000D23F0" w:rsidRDefault="00964174" w:rsidP="001A0FFF">
      <w:pPr>
        <w:numPr>
          <w:ilvl w:val="0"/>
          <w:numId w:val="148"/>
        </w:numPr>
        <w:shd w:val="clear" w:color="auto" w:fill="FFFFFF"/>
        <w:spacing w:before="100" w:beforeAutospacing="1" w:after="100" w:afterAutospacing="1"/>
        <w:rPr>
          <w:color w:val="000000"/>
          <w:sz w:val="28"/>
          <w:szCs w:val="28"/>
        </w:rPr>
      </w:pPr>
      <w:r w:rsidRPr="000D23F0">
        <w:rPr>
          <w:color w:val="000000"/>
          <w:sz w:val="28"/>
          <w:szCs w:val="28"/>
        </w:rPr>
        <w:t>Запиши новое слово.</w:t>
      </w:r>
    </w:p>
    <w:p w:rsidR="00964174" w:rsidRPr="000D23F0" w:rsidRDefault="00964174" w:rsidP="00964174">
      <w:pPr>
        <w:numPr>
          <w:ilvl w:val="0"/>
          <w:numId w:val="148"/>
        </w:numPr>
        <w:shd w:val="clear" w:color="auto" w:fill="FFFFFF"/>
        <w:spacing w:before="100" w:beforeAutospacing="1" w:after="100" w:afterAutospacing="1"/>
        <w:rPr>
          <w:color w:val="000000"/>
          <w:sz w:val="28"/>
          <w:szCs w:val="28"/>
        </w:rPr>
      </w:pPr>
      <w:r w:rsidRPr="000D23F0">
        <w:rPr>
          <w:color w:val="000000"/>
          <w:sz w:val="28"/>
          <w:szCs w:val="28"/>
        </w:rPr>
        <w:t>Раздели новое слово на слоги</w:t>
      </w:r>
    </w:p>
    <w:p w:rsidR="00964174" w:rsidRPr="000D23F0" w:rsidRDefault="00964174" w:rsidP="001A0FFF">
      <w:pPr>
        <w:numPr>
          <w:ilvl w:val="0"/>
          <w:numId w:val="149"/>
        </w:numPr>
        <w:shd w:val="clear" w:color="auto" w:fill="FFFFFF"/>
        <w:spacing w:before="100" w:beforeAutospacing="1" w:after="100" w:afterAutospacing="1"/>
        <w:rPr>
          <w:color w:val="000000"/>
          <w:sz w:val="28"/>
          <w:szCs w:val="28"/>
        </w:rPr>
      </w:pPr>
      <w:r w:rsidRPr="000D23F0">
        <w:rPr>
          <w:color w:val="000000"/>
          <w:sz w:val="28"/>
          <w:szCs w:val="28"/>
        </w:rPr>
        <w:t>Обла</w:t>
      </w:r>
      <w:r w:rsidRPr="000D23F0">
        <w:rPr>
          <w:b/>
          <w:bCs/>
          <w:color w:val="000000"/>
          <w:sz w:val="28"/>
          <w:szCs w:val="28"/>
        </w:rPr>
        <w:t>ка</w:t>
      </w:r>
      <w:r w:rsidRPr="000D23F0">
        <w:rPr>
          <w:color w:val="000000"/>
          <w:sz w:val="28"/>
          <w:szCs w:val="28"/>
        </w:rPr>
        <w:t>, ко</w:t>
      </w:r>
      <w:r w:rsidRPr="000D23F0">
        <w:rPr>
          <w:b/>
          <w:bCs/>
          <w:color w:val="000000"/>
          <w:sz w:val="28"/>
          <w:szCs w:val="28"/>
        </w:rPr>
        <w:t>ра</w:t>
      </w:r>
      <w:r w:rsidRPr="000D23F0">
        <w:rPr>
          <w:color w:val="000000"/>
          <w:sz w:val="28"/>
          <w:szCs w:val="28"/>
        </w:rPr>
        <w:t>, от</w:t>
      </w:r>
      <w:r w:rsidRPr="000D23F0">
        <w:rPr>
          <w:b/>
          <w:bCs/>
          <w:color w:val="000000"/>
          <w:sz w:val="28"/>
          <w:szCs w:val="28"/>
        </w:rPr>
        <w:t>мель </w:t>
      </w:r>
      <w:r w:rsidRPr="000D23F0">
        <w:rPr>
          <w:color w:val="000000"/>
          <w:sz w:val="28"/>
          <w:szCs w:val="28"/>
        </w:rPr>
        <w:t>- …</w:t>
      </w:r>
    </w:p>
    <w:p w:rsidR="00964174" w:rsidRPr="000D23F0" w:rsidRDefault="00964174" w:rsidP="001A0FFF">
      <w:pPr>
        <w:numPr>
          <w:ilvl w:val="0"/>
          <w:numId w:val="149"/>
        </w:numPr>
        <w:shd w:val="clear" w:color="auto" w:fill="FFFFFF"/>
        <w:spacing w:before="100" w:beforeAutospacing="1" w:after="100" w:afterAutospacing="1"/>
        <w:rPr>
          <w:color w:val="000000"/>
          <w:sz w:val="28"/>
          <w:szCs w:val="28"/>
        </w:rPr>
      </w:pPr>
      <w:r w:rsidRPr="000D23F0">
        <w:rPr>
          <w:color w:val="000000"/>
          <w:sz w:val="28"/>
          <w:szCs w:val="28"/>
        </w:rPr>
        <w:t>Сало, ступа, вата - …</w:t>
      </w:r>
    </w:p>
    <w:p w:rsidR="00964174" w:rsidRPr="000D23F0" w:rsidRDefault="00964174" w:rsidP="001A0FFF">
      <w:pPr>
        <w:numPr>
          <w:ilvl w:val="0"/>
          <w:numId w:val="149"/>
        </w:numPr>
        <w:shd w:val="clear" w:color="auto" w:fill="FFFFFF"/>
        <w:spacing w:before="100" w:beforeAutospacing="1" w:after="100" w:afterAutospacing="1"/>
        <w:rPr>
          <w:color w:val="000000"/>
          <w:sz w:val="28"/>
          <w:szCs w:val="28"/>
        </w:rPr>
      </w:pPr>
      <w:r w:rsidRPr="000D23F0">
        <w:rPr>
          <w:color w:val="000000"/>
          <w:sz w:val="28"/>
          <w:szCs w:val="28"/>
        </w:rPr>
        <w:t>Купи, перо, снежок - …</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5.Подведение итогов.</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Чему учились на уроке?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Что нового узнали?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Для чего нужны вам эти знания?</w:t>
      </w:r>
    </w:p>
    <w:p w:rsidR="00964174" w:rsidRPr="000D23F0" w:rsidRDefault="00964174" w:rsidP="001A0FFF">
      <w:pPr>
        <w:numPr>
          <w:ilvl w:val="0"/>
          <w:numId w:val="150"/>
        </w:numPr>
        <w:shd w:val="clear" w:color="auto" w:fill="FFFFFF"/>
        <w:spacing w:before="100" w:beforeAutospacing="1" w:after="100" w:afterAutospacing="1"/>
        <w:rPr>
          <w:color w:val="000000"/>
          <w:sz w:val="28"/>
          <w:szCs w:val="28"/>
        </w:rPr>
      </w:pPr>
      <w:r w:rsidRPr="000D23F0">
        <w:rPr>
          <w:b/>
          <w:bCs/>
          <w:color w:val="000000"/>
          <w:sz w:val="28"/>
          <w:szCs w:val="28"/>
        </w:rPr>
        <w:t>Рефлексия</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Выразите своё отношение к уроку. Для этого подчеркните на листах рефлексии те слова в каждой колонке, которые относятся к вашей работе на уроке</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Урок</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Я на уроке</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Итог урока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интересно</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работал</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Понял материал</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скучно</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отдыхал</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Узнал больше чем знал</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 xml:space="preserve"> «Общие понятия о предложении»</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Цель: </w:t>
      </w:r>
      <w:r w:rsidRPr="000D23F0">
        <w:rPr>
          <w:color w:val="000000"/>
          <w:sz w:val="28"/>
          <w:szCs w:val="28"/>
        </w:rPr>
        <w:t>Закрепить знания учащихся о предложении, о роли предложения в письменной речи.</w:t>
      </w:r>
    </w:p>
    <w:p w:rsidR="00964174" w:rsidRPr="000D23F0" w:rsidRDefault="00964174" w:rsidP="00964174">
      <w:pPr>
        <w:shd w:val="clear" w:color="auto" w:fill="FFFFFF"/>
        <w:spacing w:before="100" w:beforeAutospacing="1" w:after="100" w:afterAutospacing="1"/>
        <w:jc w:val="center"/>
        <w:rPr>
          <w:color w:val="000000"/>
          <w:sz w:val="28"/>
          <w:szCs w:val="28"/>
        </w:rPr>
      </w:pPr>
      <w:r w:rsidRPr="000D23F0">
        <w:rPr>
          <w:b/>
          <w:bCs/>
          <w:color w:val="000000"/>
          <w:sz w:val="28"/>
          <w:szCs w:val="28"/>
        </w:rPr>
        <w:t>Ход занятия.</w:t>
      </w:r>
    </w:p>
    <w:p w:rsidR="00964174" w:rsidRPr="000D23F0" w:rsidRDefault="00964174" w:rsidP="001A0FFF">
      <w:pPr>
        <w:numPr>
          <w:ilvl w:val="0"/>
          <w:numId w:val="151"/>
        </w:numPr>
        <w:shd w:val="clear" w:color="auto" w:fill="FFFFFF"/>
        <w:spacing w:before="100" w:beforeAutospacing="1" w:after="100" w:afterAutospacing="1"/>
        <w:rPr>
          <w:color w:val="000000"/>
          <w:sz w:val="28"/>
          <w:szCs w:val="28"/>
        </w:rPr>
      </w:pPr>
      <w:r w:rsidRPr="000D23F0">
        <w:rPr>
          <w:b/>
          <w:bCs/>
          <w:color w:val="000000"/>
          <w:sz w:val="28"/>
          <w:szCs w:val="28"/>
        </w:rPr>
        <w:t>Организационный момент. </w:t>
      </w:r>
      <w:r w:rsidRPr="000D23F0">
        <w:rPr>
          <w:color w:val="000000"/>
          <w:sz w:val="28"/>
          <w:szCs w:val="28"/>
        </w:rPr>
        <w:t>Проверка готовности учащихся к занятию</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Проверь, дружок, готов ли ты начать урок?</w:t>
      </w:r>
      <w:r w:rsidRPr="000D23F0">
        <w:rPr>
          <w:color w:val="000000"/>
          <w:sz w:val="28"/>
          <w:szCs w:val="28"/>
        </w:rPr>
        <w:br/>
        <w:t>Всё ль в порядке, книжка, ручка и тетрадка?</w:t>
      </w:r>
      <w:r w:rsidRPr="000D23F0">
        <w:rPr>
          <w:color w:val="000000"/>
          <w:sz w:val="28"/>
          <w:szCs w:val="28"/>
        </w:rPr>
        <w:br/>
        <w:t>Проверили? Садитесь! С усердием трудитесь!</w:t>
      </w:r>
    </w:p>
    <w:p w:rsidR="00964174" w:rsidRPr="000D23F0" w:rsidRDefault="00964174" w:rsidP="001A0FFF">
      <w:pPr>
        <w:numPr>
          <w:ilvl w:val="0"/>
          <w:numId w:val="152"/>
        </w:numPr>
        <w:shd w:val="clear" w:color="auto" w:fill="FFFFFF"/>
        <w:spacing w:before="100" w:beforeAutospacing="1" w:after="100" w:afterAutospacing="1"/>
        <w:rPr>
          <w:color w:val="000000"/>
          <w:sz w:val="28"/>
          <w:szCs w:val="28"/>
        </w:rPr>
      </w:pPr>
      <w:r w:rsidRPr="000D23F0">
        <w:rPr>
          <w:b/>
          <w:bCs/>
          <w:color w:val="000000"/>
          <w:sz w:val="28"/>
          <w:szCs w:val="28"/>
        </w:rPr>
        <w:t>Ритуал приветствия.</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Дорогие ребятишки! Возьмём сегодня в руки книжки.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Приглашаю я вас путешествовать, знания свои совершенствовать.</w:t>
      </w:r>
    </w:p>
    <w:p w:rsidR="00964174" w:rsidRPr="000D23F0" w:rsidRDefault="00964174" w:rsidP="001A0FFF">
      <w:pPr>
        <w:numPr>
          <w:ilvl w:val="0"/>
          <w:numId w:val="153"/>
        </w:numPr>
        <w:shd w:val="clear" w:color="auto" w:fill="FFFFFF"/>
        <w:spacing w:before="100" w:beforeAutospacing="1" w:after="100" w:afterAutospacing="1"/>
        <w:rPr>
          <w:color w:val="000000"/>
          <w:sz w:val="28"/>
          <w:szCs w:val="28"/>
        </w:rPr>
      </w:pPr>
      <w:r w:rsidRPr="000D23F0">
        <w:rPr>
          <w:b/>
          <w:bCs/>
          <w:color w:val="000000"/>
          <w:sz w:val="28"/>
          <w:szCs w:val="28"/>
        </w:rPr>
        <w:t>Постановка проблемы</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Ребята, какие знания сегодня мы будем закреплять, вы узнаете, если выполните задание.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Внимание на доску:</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На доске запись: </w:t>
      </w:r>
      <w:r w:rsidRPr="000D23F0">
        <w:rPr>
          <w:b/>
          <w:bCs/>
          <w:color w:val="000000"/>
          <w:sz w:val="28"/>
          <w:szCs w:val="28"/>
        </w:rPr>
        <w:t>Девочка, читать, книга</w:t>
      </w:r>
      <w:r w:rsidRPr="000D23F0">
        <w:rPr>
          <w:color w:val="000000"/>
          <w:sz w:val="28"/>
          <w:szCs w:val="28"/>
        </w:rPr>
        <w:t>. (читаем хором)</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Понятна ли вам эта запись? (нет)</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Что нужно сделать со словами, чтобы нам был понятен смысл этой записи?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Ребята, вам нужно изменить слова так, чтобы получилась законченная мысль.</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Девочка читает книгу.</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Что у вас получилось? (предложение)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Вывод: Итак, сегодня на занятии мы с вами закрепим знания о предложении.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Вспомним:</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Что такое предложение?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Как пишем начало предложения?</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4. Валеологическая пауза</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Зарядка для глаз</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Быстро поморгать, закрыть глаза и посидеть спокойно, медленно считая до 5. Повторить 3 раза.</w:t>
      </w:r>
    </w:p>
    <w:p w:rsidR="00964174" w:rsidRPr="000D23F0" w:rsidRDefault="00964174" w:rsidP="001A0FFF">
      <w:pPr>
        <w:numPr>
          <w:ilvl w:val="0"/>
          <w:numId w:val="154"/>
        </w:numPr>
        <w:shd w:val="clear" w:color="auto" w:fill="FFFFFF"/>
        <w:spacing w:before="100" w:beforeAutospacing="1" w:after="100" w:afterAutospacing="1"/>
        <w:rPr>
          <w:color w:val="000000"/>
          <w:sz w:val="28"/>
          <w:szCs w:val="28"/>
        </w:rPr>
      </w:pPr>
      <w:r w:rsidRPr="000D23F0">
        <w:rPr>
          <w:b/>
          <w:bCs/>
          <w:color w:val="000000"/>
          <w:sz w:val="28"/>
          <w:szCs w:val="28"/>
        </w:rPr>
        <w:t>Самостоятельная работа учащихся.</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i/>
          <w:iCs/>
          <w:color w:val="000000"/>
          <w:sz w:val="28"/>
          <w:szCs w:val="28"/>
        </w:rPr>
        <w:t>Выполнение разноуровневых заданий</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i/>
          <w:iCs/>
          <w:color w:val="000000"/>
          <w:sz w:val="28"/>
          <w:szCs w:val="28"/>
        </w:rPr>
        <w:t>Уровень1. </w:t>
      </w:r>
      <w:r w:rsidRPr="000D23F0">
        <w:rPr>
          <w:color w:val="000000"/>
          <w:sz w:val="28"/>
          <w:szCs w:val="28"/>
        </w:rPr>
        <w:t>Спишите, исправив ошибки.</w:t>
      </w:r>
    </w:p>
    <w:p w:rsidR="00964174" w:rsidRPr="000D23F0" w:rsidRDefault="00964174" w:rsidP="00964174">
      <w:pPr>
        <w:shd w:val="clear" w:color="auto" w:fill="FFFFFF"/>
        <w:spacing w:before="100" w:beforeAutospacing="1" w:after="100" w:afterAutospacing="1"/>
        <w:rPr>
          <w:color w:val="000000"/>
          <w:sz w:val="28"/>
          <w:szCs w:val="28"/>
        </w:rPr>
      </w:pPr>
      <w:r w:rsidRPr="000D23F0">
        <w:rPr>
          <w:i/>
          <w:iCs/>
          <w:color w:val="000000"/>
          <w:sz w:val="28"/>
          <w:szCs w:val="28"/>
        </w:rPr>
        <w:t>Вариант А: </w:t>
      </w:r>
      <w:r w:rsidRPr="000D23F0">
        <w:rPr>
          <w:color w:val="000000"/>
          <w:sz w:val="28"/>
          <w:szCs w:val="28"/>
        </w:rPr>
        <w:t>катя сидит. Дома она смотрит. В окно дети лепят из. Снега снеговика.</w:t>
      </w:r>
    </w:p>
    <w:p w:rsidR="00964174" w:rsidRPr="000D23F0" w:rsidRDefault="00964174" w:rsidP="00964174">
      <w:pPr>
        <w:shd w:val="clear" w:color="auto" w:fill="FFFFFF"/>
        <w:spacing w:before="100" w:beforeAutospacing="1" w:after="100" w:afterAutospacing="1"/>
        <w:rPr>
          <w:color w:val="000000"/>
          <w:sz w:val="28"/>
          <w:szCs w:val="28"/>
        </w:rPr>
      </w:pPr>
      <w:r w:rsidRPr="000D23F0">
        <w:rPr>
          <w:i/>
          <w:iCs/>
          <w:color w:val="000000"/>
          <w:sz w:val="28"/>
          <w:szCs w:val="28"/>
        </w:rPr>
        <w:t>Вариант Б: </w:t>
      </w:r>
      <w:r w:rsidRPr="000D23F0">
        <w:rPr>
          <w:color w:val="000000"/>
          <w:sz w:val="28"/>
          <w:szCs w:val="28"/>
        </w:rPr>
        <w:t>выпал снег саша. И коля чистят. Каток дружно. Работают ребята.</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i/>
          <w:iCs/>
          <w:color w:val="000000"/>
          <w:sz w:val="28"/>
          <w:szCs w:val="28"/>
        </w:rPr>
        <w:t>Уровень 2.</w:t>
      </w:r>
      <w:r w:rsidRPr="000D23F0">
        <w:rPr>
          <w:color w:val="000000"/>
          <w:sz w:val="28"/>
          <w:szCs w:val="28"/>
        </w:rPr>
        <w:t> Из данных сочетаний слов найди и подчеркни предложение.</w:t>
      </w:r>
    </w:p>
    <w:p w:rsidR="00964174" w:rsidRPr="000D23F0" w:rsidRDefault="00964174" w:rsidP="00964174">
      <w:pPr>
        <w:shd w:val="clear" w:color="auto" w:fill="FFFFFF"/>
        <w:spacing w:before="100" w:beforeAutospacing="1" w:after="100" w:afterAutospacing="1"/>
        <w:rPr>
          <w:color w:val="000000"/>
          <w:sz w:val="28"/>
          <w:szCs w:val="28"/>
        </w:rPr>
      </w:pPr>
      <w:r w:rsidRPr="000D23F0">
        <w:rPr>
          <w:i/>
          <w:iCs/>
          <w:color w:val="000000"/>
          <w:sz w:val="28"/>
          <w:szCs w:val="28"/>
          <w:u w:val="single"/>
        </w:rPr>
        <w:t>Вариант А:</w:t>
      </w:r>
      <w:r w:rsidRPr="000D23F0">
        <w:rPr>
          <w:color w:val="000000"/>
          <w:sz w:val="28"/>
          <w:szCs w:val="28"/>
        </w:rPr>
        <w:t> белая берёза; у Коли книга; Наступило жаркое лето.</w:t>
      </w:r>
    </w:p>
    <w:p w:rsidR="00964174" w:rsidRPr="000D23F0" w:rsidRDefault="00964174" w:rsidP="00964174">
      <w:pPr>
        <w:shd w:val="clear" w:color="auto" w:fill="FFFFFF"/>
        <w:spacing w:before="100" w:beforeAutospacing="1" w:after="100" w:afterAutospacing="1"/>
        <w:rPr>
          <w:color w:val="000000"/>
          <w:sz w:val="28"/>
          <w:szCs w:val="28"/>
        </w:rPr>
      </w:pPr>
      <w:r w:rsidRPr="000D23F0">
        <w:rPr>
          <w:i/>
          <w:iCs/>
          <w:color w:val="000000"/>
          <w:sz w:val="28"/>
          <w:szCs w:val="28"/>
          <w:u w:val="single"/>
        </w:rPr>
        <w:t>Вариант Б</w:t>
      </w:r>
      <w:r w:rsidRPr="000D23F0">
        <w:rPr>
          <w:i/>
          <w:iCs/>
          <w:color w:val="000000"/>
          <w:sz w:val="28"/>
          <w:szCs w:val="28"/>
        </w:rPr>
        <w:t>: </w:t>
      </w:r>
      <w:r w:rsidRPr="000D23F0">
        <w:rPr>
          <w:color w:val="000000"/>
          <w:sz w:val="28"/>
          <w:szCs w:val="28"/>
        </w:rPr>
        <w:t>зелёный шарик; у Маши цветы; Мама купила куклу.</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i/>
          <w:iCs/>
          <w:color w:val="000000"/>
          <w:sz w:val="28"/>
          <w:szCs w:val="28"/>
        </w:rPr>
        <w:t>Уровень 3</w:t>
      </w:r>
      <w:r w:rsidRPr="000D23F0">
        <w:rPr>
          <w:color w:val="000000"/>
          <w:sz w:val="28"/>
          <w:szCs w:val="28"/>
        </w:rPr>
        <w:t>. Разделите текст на предложения. Спишите и обозначьте начало предложений большой буквой.</w:t>
      </w:r>
    </w:p>
    <w:p w:rsidR="00964174" w:rsidRPr="000D23F0" w:rsidRDefault="00964174" w:rsidP="00964174">
      <w:pPr>
        <w:shd w:val="clear" w:color="auto" w:fill="FFFFFF"/>
        <w:spacing w:before="100" w:beforeAutospacing="1" w:after="100" w:afterAutospacing="1"/>
        <w:rPr>
          <w:color w:val="000000"/>
          <w:sz w:val="28"/>
          <w:szCs w:val="28"/>
        </w:rPr>
      </w:pPr>
      <w:r w:rsidRPr="000D23F0">
        <w:rPr>
          <w:i/>
          <w:iCs/>
          <w:color w:val="000000"/>
          <w:sz w:val="28"/>
          <w:szCs w:val="28"/>
          <w:u w:val="single"/>
        </w:rPr>
        <w:t>Вариант А</w:t>
      </w:r>
      <w:r w:rsidRPr="000D23F0">
        <w:rPr>
          <w:i/>
          <w:iCs/>
          <w:color w:val="000000"/>
          <w:sz w:val="28"/>
          <w:szCs w:val="28"/>
        </w:rPr>
        <w:t>:</w:t>
      </w:r>
      <w:r w:rsidRPr="000D23F0">
        <w:rPr>
          <w:color w:val="000000"/>
          <w:sz w:val="28"/>
          <w:szCs w:val="28"/>
        </w:rPr>
        <w:t>Вот норка там мышка у норки коша.</w:t>
      </w:r>
    </w:p>
    <w:p w:rsidR="00964174" w:rsidRPr="000D23F0" w:rsidRDefault="00964174" w:rsidP="00964174">
      <w:pPr>
        <w:shd w:val="clear" w:color="auto" w:fill="FFFFFF"/>
        <w:spacing w:before="100" w:beforeAutospacing="1" w:after="100" w:afterAutospacing="1"/>
        <w:rPr>
          <w:color w:val="000000"/>
          <w:sz w:val="28"/>
          <w:szCs w:val="28"/>
        </w:rPr>
      </w:pPr>
      <w:r w:rsidRPr="000D23F0">
        <w:rPr>
          <w:i/>
          <w:iCs/>
          <w:color w:val="000000"/>
          <w:sz w:val="28"/>
          <w:szCs w:val="28"/>
          <w:u w:val="single"/>
        </w:rPr>
        <w:t>Вариант Б:</w:t>
      </w:r>
      <w:r w:rsidRPr="000D23F0">
        <w:rPr>
          <w:color w:val="000000"/>
          <w:sz w:val="28"/>
          <w:szCs w:val="28"/>
        </w:rPr>
        <w:t> Кошка ловит мышку она хитра.</w:t>
      </w:r>
    </w:p>
    <w:p w:rsidR="00964174" w:rsidRPr="000D23F0" w:rsidRDefault="00964174" w:rsidP="001A0FFF">
      <w:pPr>
        <w:numPr>
          <w:ilvl w:val="0"/>
          <w:numId w:val="155"/>
        </w:numPr>
        <w:shd w:val="clear" w:color="auto" w:fill="FFFFFF"/>
        <w:spacing w:before="100" w:beforeAutospacing="1" w:after="100" w:afterAutospacing="1"/>
        <w:rPr>
          <w:color w:val="000000"/>
          <w:sz w:val="28"/>
          <w:szCs w:val="28"/>
        </w:rPr>
      </w:pPr>
      <w:r w:rsidRPr="000D23F0">
        <w:rPr>
          <w:b/>
          <w:bCs/>
          <w:color w:val="000000"/>
          <w:sz w:val="28"/>
          <w:szCs w:val="28"/>
        </w:rPr>
        <w:t>Подведение итогов</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О чём сегодня вспоминали на занятии? Какие знания закрепляли?</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7. Рефлексия</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Используя цветные карандаши и листы бумаги, нарисуйте своё настроение.</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 xml:space="preserve"> «Закрепляем знания о предложении, составляем предложения»</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Цель: </w:t>
      </w:r>
      <w:r w:rsidRPr="000D23F0">
        <w:rPr>
          <w:color w:val="000000"/>
          <w:sz w:val="28"/>
          <w:szCs w:val="28"/>
        </w:rPr>
        <w:t>Закрепить умения отличать предложения от набора слов, совершенствовать навыки составлять предложения.</w:t>
      </w:r>
    </w:p>
    <w:p w:rsidR="00964174" w:rsidRPr="000D23F0" w:rsidRDefault="00964174" w:rsidP="00964174">
      <w:pPr>
        <w:shd w:val="clear" w:color="auto" w:fill="FFFFFF"/>
        <w:spacing w:before="100" w:beforeAutospacing="1" w:after="100" w:afterAutospacing="1"/>
        <w:jc w:val="center"/>
        <w:rPr>
          <w:color w:val="000000"/>
          <w:sz w:val="28"/>
          <w:szCs w:val="28"/>
        </w:rPr>
      </w:pPr>
      <w:r w:rsidRPr="000D23F0">
        <w:rPr>
          <w:b/>
          <w:bCs/>
          <w:color w:val="000000"/>
          <w:sz w:val="28"/>
          <w:szCs w:val="28"/>
        </w:rPr>
        <w:t>Ход занятия.</w:t>
      </w:r>
    </w:p>
    <w:p w:rsidR="00964174" w:rsidRPr="000D23F0" w:rsidRDefault="00964174" w:rsidP="001A0FFF">
      <w:pPr>
        <w:numPr>
          <w:ilvl w:val="0"/>
          <w:numId w:val="156"/>
        </w:numPr>
        <w:shd w:val="clear" w:color="auto" w:fill="FFFFFF"/>
        <w:spacing w:before="100" w:beforeAutospacing="1" w:after="100" w:afterAutospacing="1"/>
        <w:rPr>
          <w:color w:val="000000"/>
          <w:sz w:val="28"/>
          <w:szCs w:val="28"/>
        </w:rPr>
      </w:pPr>
      <w:r w:rsidRPr="000D23F0">
        <w:rPr>
          <w:b/>
          <w:bCs/>
          <w:color w:val="000000"/>
          <w:sz w:val="28"/>
          <w:szCs w:val="28"/>
        </w:rPr>
        <w:t>Организационный момент. </w:t>
      </w:r>
      <w:r w:rsidRPr="000D23F0">
        <w:rPr>
          <w:color w:val="000000"/>
          <w:sz w:val="28"/>
          <w:szCs w:val="28"/>
        </w:rPr>
        <w:t>Проверка готовности учащихся к занятию, наличия необходимых принадлежностей.</w:t>
      </w:r>
    </w:p>
    <w:p w:rsidR="00964174" w:rsidRPr="000D23F0" w:rsidRDefault="00964174" w:rsidP="001A0FFF">
      <w:pPr>
        <w:numPr>
          <w:ilvl w:val="0"/>
          <w:numId w:val="156"/>
        </w:numPr>
        <w:shd w:val="clear" w:color="auto" w:fill="FFFFFF"/>
        <w:spacing w:before="100" w:beforeAutospacing="1" w:after="100" w:afterAutospacing="1"/>
        <w:rPr>
          <w:color w:val="000000"/>
          <w:sz w:val="28"/>
          <w:szCs w:val="28"/>
        </w:rPr>
      </w:pPr>
      <w:r w:rsidRPr="000D23F0">
        <w:rPr>
          <w:b/>
          <w:bCs/>
          <w:color w:val="000000"/>
          <w:sz w:val="28"/>
          <w:szCs w:val="28"/>
        </w:rPr>
        <w:t>Ритуал приветствия.</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Собирает нас звонок </w:t>
      </w:r>
      <w:r w:rsidRPr="000D23F0">
        <w:rPr>
          <w:color w:val="000000"/>
          <w:sz w:val="28"/>
          <w:szCs w:val="28"/>
        </w:rPr>
        <w:br/>
        <w:t>На замечательный урок! </w:t>
      </w:r>
      <w:r w:rsidRPr="000D23F0">
        <w:rPr>
          <w:color w:val="000000"/>
          <w:sz w:val="28"/>
          <w:szCs w:val="28"/>
        </w:rPr>
        <w:br/>
        <w:t>Подравнялись, тихо встали, </w:t>
      </w:r>
      <w:r w:rsidRPr="000D23F0">
        <w:rPr>
          <w:color w:val="000000"/>
          <w:sz w:val="28"/>
          <w:szCs w:val="28"/>
        </w:rPr>
        <w:br/>
        <w:t>Глазки на меня подняли! </w:t>
      </w:r>
      <w:r w:rsidRPr="000D23F0">
        <w:rPr>
          <w:color w:val="000000"/>
          <w:sz w:val="28"/>
          <w:szCs w:val="28"/>
        </w:rPr>
        <w:br/>
        <w:t>Садитесь! </w:t>
      </w:r>
    </w:p>
    <w:p w:rsidR="00964174" w:rsidRPr="000D23F0" w:rsidRDefault="00964174" w:rsidP="001A0FFF">
      <w:pPr>
        <w:numPr>
          <w:ilvl w:val="0"/>
          <w:numId w:val="157"/>
        </w:numPr>
        <w:shd w:val="clear" w:color="auto" w:fill="FFFFFF"/>
        <w:spacing w:before="100" w:beforeAutospacing="1" w:after="100" w:afterAutospacing="1"/>
        <w:rPr>
          <w:color w:val="000000"/>
          <w:sz w:val="28"/>
          <w:szCs w:val="28"/>
        </w:rPr>
      </w:pPr>
      <w:r w:rsidRPr="000D23F0">
        <w:rPr>
          <w:b/>
          <w:bCs/>
          <w:color w:val="000000"/>
          <w:sz w:val="28"/>
          <w:szCs w:val="28"/>
        </w:rPr>
        <w:t>Постановка проблемы</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Чтобы узнать тему нашего занятия сегодня нужно составить слово</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«НИЕПРЕДЛОЖЕ»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Ребята, вы справились с очень сложной задачей. Сегодня мы будем закреплять умения отличать предложения от набора слов, и совершенствовать навыки составлять предложения.</w:t>
      </w:r>
    </w:p>
    <w:p w:rsidR="00964174" w:rsidRPr="000D23F0" w:rsidRDefault="00964174" w:rsidP="001A0FFF">
      <w:pPr>
        <w:numPr>
          <w:ilvl w:val="0"/>
          <w:numId w:val="158"/>
        </w:numPr>
        <w:shd w:val="clear" w:color="auto" w:fill="FFFFFF"/>
        <w:spacing w:before="100" w:beforeAutospacing="1" w:after="100" w:afterAutospacing="1"/>
        <w:rPr>
          <w:color w:val="000000"/>
          <w:sz w:val="28"/>
          <w:szCs w:val="28"/>
        </w:rPr>
      </w:pPr>
      <w:r w:rsidRPr="000D23F0">
        <w:rPr>
          <w:b/>
          <w:bCs/>
          <w:color w:val="000000"/>
          <w:sz w:val="28"/>
          <w:szCs w:val="28"/>
        </w:rPr>
        <w:t>Валеологическая пауза</w:t>
      </w:r>
    </w:p>
    <w:p w:rsidR="00964174" w:rsidRPr="000D23F0" w:rsidRDefault="00964174" w:rsidP="00964174">
      <w:pPr>
        <w:shd w:val="clear" w:color="auto" w:fill="FFFFFF"/>
        <w:spacing w:before="100" w:beforeAutospacing="1" w:after="100" w:afterAutospacing="1"/>
        <w:rPr>
          <w:color w:val="000000"/>
          <w:sz w:val="28"/>
          <w:szCs w:val="28"/>
        </w:rPr>
      </w:pPr>
      <w:r w:rsidRPr="000D23F0">
        <w:rPr>
          <w:i/>
          <w:iCs/>
          <w:color w:val="000000"/>
          <w:sz w:val="28"/>
          <w:szCs w:val="28"/>
        </w:rPr>
        <w:t>Зарядка для глаз.</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Вытянуть правую руку вперед. Следить глазами, не поворачивая головы, за медленными движениями указательного пальца вытянутой руки влево и вправо, вверх и вниз. Повторить 4 - 5 раз.</w:t>
      </w:r>
    </w:p>
    <w:p w:rsidR="00964174" w:rsidRPr="000D23F0" w:rsidRDefault="00964174" w:rsidP="001A0FFF">
      <w:pPr>
        <w:numPr>
          <w:ilvl w:val="0"/>
          <w:numId w:val="159"/>
        </w:numPr>
        <w:shd w:val="clear" w:color="auto" w:fill="FFFFFF"/>
        <w:spacing w:before="100" w:beforeAutospacing="1" w:after="100" w:afterAutospacing="1"/>
        <w:rPr>
          <w:color w:val="000000"/>
          <w:sz w:val="28"/>
          <w:szCs w:val="28"/>
        </w:rPr>
      </w:pPr>
      <w:r w:rsidRPr="000D23F0">
        <w:rPr>
          <w:b/>
          <w:bCs/>
          <w:color w:val="000000"/>
          <w:sz w:val="28"/>
          <w:szCs w:val="28"/>
        </w:rPr>
        <w:t>Самостоятельная работа учащихся.</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i/>
          <w:iCs/>
          <w:color w:val="000000"/>
          <w:sz w:val="28"/>
          <w:szCs w:val="28"/>
        </w:rPr>
        <w:t>Выполнение заданий по уровням</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i/>
          <w:iCs/>
          <w:color w:val="000000"/>
          <w:sz w:val="28"/>
          <w:szCs w:val="28"/>
        </w:rPr>
        <w:t>Уровень1. </w:t>
      </w:r>
      <w:r w:rsidRPr="000D23F0">
        <w:rPr>
          <w:color w:val="000000"/>
          <w:sz w:val="28"/>
          <w:szCs w:val="28"/>
        </w:rPr>
        <w:t>Прочитайте загадки. Напишите отгадки. Составьте предложения из слов-отгадок</w:t>
      </w:r>
    </w:p>
    <w:p w:rsidR="00964174" w:rsidRPr="000D23F0" w:rsidRDefault="00964174" w:rsidP="00964174">
      <w:pPr>
        <w:shd w:val="clear" w:color="auto" w:fill="FFFFFF"/>
        <w:spacing w:before="100" w:beforeAutospacing="1" w:after="100" w:afterAutospacing="1"/>
        <w:rPr>
          <w:color w:val="000000"/>
          <w:sz w:val="28"/>
          <w:szCs w:val="28"/>
        </w:rPr>
      </w:pPr>
      <w:r w:rsidRPr="000D23F0">
        <w:rPr>
          <w:i/>
          <w:iCs/>
          <w:color w:val="000000"/>
          <w:sz w:val="28"/>
          <w:szCs w:val="28"/>
        </w:rPr>
        <w:t>Вариант 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1. Бьют меня, а я скачу,</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Пнут, я радуясь лечу!</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Детвора в футбол играет</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И в ворота забивает,</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Круглый словно шар земной-</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Не соскучишься со мной…(Ответ: мяч)</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2. Зазвенели ручьи, прилетели грачи.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В улей пчела первый мед принесла.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Кто скажет, кто знает, когда это бывает?</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(Ответ: Весна)</w:t>
      </w:r>
    </w:p>
    <w:p w:rsidR="00964174" w:rsidRPr="000D23F0" w:rsidRDefault="00964174" w:rsidP="00964174">
      <w:pPr>
        <w:shd w:val="clear" w:color="auto" w:fill="FFFFFF"/>
        <w:spacing w:before="100" w:beforeAutospacing="1" w:after="100" w:afterAutospacing="1"/>
        <w:rPr>
          <w:color w:val="000000"/>
          <w:sz w:val="28"/>
          <w:szCs w:val="28"/>
        </w:rPr>
      </w:pPr>
      <w:r w:rsidRPr="000D23F0">
        <w:rPr>
          <w:i/>
          <w:iCs/>
          <w:color w:val="000000"/>
          <w:sz w:val="28"/>
          <w:szCs w:val="28"/>
        </w:rPr>
        <w:t>Вариант Б:</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1.Если ты его отточишь,</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Нарисуешь все, что хочешь!</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Солнце, море, горы, пляж.</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Что же это?..</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(Карандаш)</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2. То я в клетку, то в линейку.</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Написать по ним сумей-ка!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(Тетрадь)</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i/>
          <w:iCs/>
          <w:color w:val="000000"/>
          <w:sz w:val="28"/>
          <w:szCs w:val="28"/>
        </w:rPr>
        <w:t>Уровень 2.</w:t>
      </w:r>
      <w:r w:rsidRPr="000D23F0">
        <w:rPr>
          <w:color w:val="000000"/>
          <w:sz w:val="28"/>
          <w:szCs w:val="28"/>
        </w:rPr>
        <w:t> Прочитайте и запишите только предложения. Объясните ваш выбор.</w:t>
      </w:r>
    </w:p>
    <w:p w:rsidR="00964174" w:rsidRPr="000D23F0" w:rsidRDefault="00964174" w:rsidP="00964174">
      <w:pPr>
        <w:shd w:val="clear" w:color="auto" w:fill="FFFFFF"/>
        <w:spacing w:before="100" w:beforeAutospacing="1" w:after="100" w:afterAutospacing="1"/>
        <w:rPr>
          <w:color w:val="000000"/>
          <w:sz w:val="28"/>
          <w:szCs w:val="28"/>
        </w:rPr>
      </w:pPr>
      <w:r w:rsidRPr="000D23F0">
        <w:rPr>
          <w:i/>
          <w:iCs/>
          <w:color w:val="000000"/>
          <w:sz w:val="28"/>
          <w:szCs w:val="28"/>
          <w:u w:val="single"/>
        </w:rPr>
        <w:t>Вариант А:</w:t>
      </w:r>
      <w:r w:rsidRPr="000D23F0">
        <w:rPr>
          <w:color w:val="000000"/>
          <w:sz w:val="28"/>
          <w:szCs w:val="28"/>
        </w:rPr>
        <w:t> Наступила осень. На птице сидела ветка. Подул холодный ветер. Верхушка ель на дятел.</w:t>
      </w:r>
    </w:p>
    <w:p w:rsidR="00964174" w:rsidRPr="000D23F0" w:rsidRDefault="00964174" w:rsidP="00964174">
      <w:pPr>
        <w:shd w:val="clear" w:color="auto" w:fill="FFFFFF"/>
        <w:spacing w:before="100" w:beforeAutospacing="1" w:after="100" w:afterAutospacing="1"/>
        <w:rPr>
          <w:color w:val="000000"/>
          <w:sz w:val="28"/>
          <w:szCs w:val="28"/>
        </w:rPr>
      </w:pPr>
      <w:r w:rsidRPr="000D23F0">
        <w:rPr>
          <w:i/>
          <w:iCs/>
          <w:color w:val="000000"/>
          <w:sz w:val="28"/>
          <w:szCs w:val="28"/>
          <w:u w:val="single"/>
        </w:rPr>
        <w:t>Вариант Б</w:t>
      </w:r>
      <w:r w:rsidRPr="000D23F0">
        <w:rPr>
          <w:i/>
          <w:iCs/>
          <w:color w:val="000000"/>
          <w:sz w:val="28"/>
          <w:szCs w:val="28"/>
        </w:rPr>
        <w:t>:</w:t>
      </w:r>
      <w:r w:rsidRPr="000D23F0">
        <w:rPr>
          <w:b/>
          <w:bCs/>
          <w:color w:val="000000"/>
          <w:sz w:val="28"/>
          <w:szCs w:val="28"/>
        </w:rPr>
        <w:t> </w:t>
      </w:r>
      <w:r w:rsidRPr="000D23F0">
        <w:rPr>
          <w:color w:val="000000"/>
          <w:sz w:val="28"/>
          <w:szCs w:val="28"/>
        </w:rPr>
        <w:t>После дождя выглянуло солнышко. Песня запела птичку. Наступило жаркое лето. Рыбалка ходит на лето.</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i/>
          <w:iCs/>
          <w:color w:val="000000"/>
          <w:sz w:val="28"/>
          <w:szCs w:val="28"/>
        </w:rPr>
        <w:t>Уровень 3</w:t>
      </w:r>
      <w:r w:rsidRPr="000D23F0">
        <w:rPr>
          <w:color w:val="000000"/>
          <w:sz w:val="28"/>
          <w:szCs w:val="28"/>
        </w:rPr>
        <w:t>. Составьте и запишите из слов каждой строчки предложения.</w:t>
      </w:r>
    </w:p>
    <w:p w:rsidR="00964174" w:rsidRPr="000D23F0" w:rsidRDefault="00964174" w:rsidP="00964174">
      <w:pPr>
        <w:shd w:val="clear" w:color="auto" w:fill="FFFFFF"/>
        <w:spacing w:before="100" w:beforeAutospacing="1" w:after="100" w:afterAutospacing="1"/>
        <w:rPr>
          <w:color w:val="000000"/>
          <w:sz w:val="28"/>
          <w:szCs w:val="28"/>
        </w:rPr>
      </w:pPr>
      <w:r w:rsidRPr="000D23F0">
        <w:rPr>
          <w:i/>
          <w:iCs/>
          <w:color w:val="000000"/>
          <w:sz w:val="28"/>
          <w:szCs w:val="28"/>
          <w:u w:val="single"/>
        </w:rPr>
        <w:t>Вариант А</w:t>
      </w:r>
      <w:r w:rsidRPr="000D23F0">
        <w:rPr>
          <w:i/>
          <w:iCs/>
          <w:color w:val="000000"/>
          <w:sz w:val="28"/>
          <w:szCs w:val="28"/>
        </w:rPr>
        <w:t>:</w:t>
      </w:r>
    </w:p>
    <w:p w:rsidR="00964174" w:rsidRPr="000D23F0" w:rsidRDefault="00964174" w:rsidP="001A0FFF">
      <w:pPr>
        <w:numPr>
          <w:ilvl w:val="0"/>
          <w:numId w:val="160"/>
        </w:numPr>
        <w:shd w:val="clear" w:color="auto" w:fill="FFFFFF"/>
        <w:spacing w:before="100" w:beforeAutospacing="1" w:after="100" w:afterAutospacing="1"/>
        <w:rPr>
          <w:color w:val="000000"/>
          <w:sz w:val="28"/>
          <w:szCs w:val="28"/>
        </w:rPr>
      </w:pPr>
      <w:r w:rsidRPr="000D23F0">
        <w:rPr>
          <w:color w:val="000000"/>
          <w:sz w:val="28"/>
          <w:szCs w:val="28"/>
        </w:rPr>
        <w:t>Дома, около, сад, дедушки, фруктовый</w:t>
      </w:r>
    </w:p>
    <w:p w:rsidR="00964174" w:rsidRPr="000D23F0" w:rsidRDefault="00964174" w:rsidP="001A0FFF">
      <w:pPr>
        <w:numPr>
          <w:ilvl w:val="0"/>
          <w:numId w:val="160"/>
        </w:numPr>
        <w:shd w:val="clear" w:color="auto" w:fill="FFFFFF"/>
        <w:spacing w:before="100" w:beforeAutospacing="1" w:after="100" w:afterAutospacing="1"/>
        <w:rPr>
          <w:color w:val="000000"/>
          <w:sz w:val="28"/>
          <w:szCs w:val="28"/>
        </w:rPr>
      </w:pPr>
      <w:r w:rsidRPr="000D23F0">
        <w:rPr>
          <w:color w:val="000000"/>
          <w:sz w:val="28"/>
          <w:szCs w:val="28"/>
        </w:rPr>
        <w:t>Деревья, в, растут, какие, саду</w:t>
      </w:r>
    </w:p>
    <w:p w:rsidR="00964174" w:rsidRPr="000D23F0" w:rsidRDefault="00964174" w:rsidP="00964174">
      <w:pPr>
        <w:shd w:val="clear" w:color="auto" w:fill="FFFFFF"/>
        <w:spacing w:before="100" w:beforeAutospacing="1" w:after="100" w:afterAutospacing="1"/>
        <w:rPr>
          <w:color w:val="000000"/>
          <w:sz w:val="28"/>
          <w:szCs w:val="28"/>
        </w:rPr>
      </w:pPr>
      <w:r w:rsidRPr="000D23F0">
        <w:rPr>
          <w:i/>
          <w:iCs/>
          <w:color w:val="000000"/>
          <w:sz w:val="28"/>
          <w:szCs w:val="28"/>
          <w:u w:val="single"/>
        </w:rPr>
        <w:t>Вариант Б:</w:t>
      </w:r>
    </w:p>
    <w:p w:rsidR="00964174" w:rsidRPr="000D23F0" w:rsidRDefault="00964174" w:rsidP="001A0FFF">
      <w:pPr>
        <w:numPr>
          <w:ilvl w:val="0"/>
          <w:numId w:val="161"/>
        </w:numPr>
        <w:shd w:val="clear" w:color="auto" w:fill="FFFFFF"/>
        <w:spacing w:before="100" w:beforeAutospacing="1" w:after="100" w:afterAutospacing="1"/>
        <w:rPr>
          <w:color w:val="000000"/>
          <w:sz w:val="28"/>
          <w:szCs w:val="28"/>
        </w:rPr>
      </w:pPr>
      <w:r w:rsidRPr="000D23F0">
        <w:rPr>
          <w:color w:val="000000"/>
          <w:sz w:val="28"/>
          <w:szCs w:val="28"/>
        </w:rPr>
        <w:t>Сливы, рядом, яблони, и, растут</w:t>
      </w:r>
    </w:p>
    <w:p w:rsidR="00964174" w:rsidRPr="000D23F0" w:rsidRDefault="00964174" w:rsidP="001A0FFF">
      <w:pPr>
        <w:numPr>
          <w:ilvl w:val="0"/>
          <w:numId w:val="161"/>
        </w:numPr>
        <w:shd w:val="clear" w:color="auto" w:fill="FFFFFF"/>
        <w:spacing w:before="100" w:beforeAutospacing="1" w:after="100" w:afterAutospacing="1"/>
        <w:rPr>
          <w:color w:val="000000"/>
          <w:sz w:val="28"/>
          <w:szCs w:val="28"/>
        </w:rPr>
      </w:pPr>
      <w:r w:rsidRPr="000D23F0">
        <w:rPr>
          <w:color w:val="000000"/>
          <w:sz w:val="28"/>
          <w:szCs w:val="28"/>
        </w:rPr>
        <w:t>Ароматная, а, малина, какая, и, крупная, сад, в</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6. </w:t>
      </w:r>
      <w:r w:rsidRPr="000D23F0">
        <w:rPr>
          <w:b/>
          <w:bCs/>
          <w:color w:val="000000"/>
          <w:sz w:val="28"/>
          <w:szCs w:val="28"/>
        </w:rPr>
        <w:t>Подведение итогов</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О чём сегодня вспоминали на занятии? Какие навыки совершенствовали? Какие задания оказались для вас трудными? Какие задания понравилось выполнять больше всего?</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7. Рефлексия</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С помощью смайликов поделитесь своим впечатлением о сегодняшнем занятии.</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Занятие 3. «Точка, вопросительный, восклицательный знаки в предложении»</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Цель: </w:t>
      </w:r>
      <w:r w:rsidRPr="000D23F0">
        <w:rPr>
          <w:color w:val="000000"/>
          <w:sz w:val="28"/>
          <w:szCs w:val="28"/>
        </w:rPr>
        <w:t>Закрепление умений и навыков в расстановке знаков препинаний в конце предложения.</w:t>
      </w:r>
    </w:p>
    <w:p w:rsidR="00964174" w:rsidRPr="000D23F0" w:rsidRDefault="00964174" w:rsidP="00964174">
      <w:pPr>
        <w:shd w:val="clear" w:color="auto" w:fill="FFFFFF"/>
        <w:spacing w:before="100" w:beforeAutospacing="1" w:after="100" w:afterAutospacing="1"/>
        <w:jc w:val="center"/>
        <w:rPr>
          <w:color w:val="000000"/>
          <w:sz w:val="28"/>
          <w:szCs w:val="28"/>
        </w:rPr>
      </w:pPr>
      <w:r w:rsidRPr="000D23F0">
        <w:rPr>
          <w:b/>
          <w:bCs/>
          <w:color w:val="000000"/>
          <w:sz w:val="28"/>
          <w:szCs w:val="28"/>
        </w:rPr>
        <w:t>Ход занятия</w:t>
      </w:r>
    </w:p>
    <w:p w:rsidR="00964174" w:rsidRPr="000D23F0" w:rsidRDefault="00964174" w:rsidP="001A0FFF">
      <w:pPr>
        <w:numPr>
          <w:ilvl w:val="0"/>
          <w:numId w:val="162"/>
        </w:numPr>
        <w:shd w:val="clear" w:color="auto" w:fill="FFFFFF"/>
        <w:spacing w:before="100" w:beforeAutospacing="1" w:after="100" w:afterAutospacing="1"/>
        <w:rPr>
          <w:color w:val="000000"/>
          <w:sz w:val="28"/>
          <w:szCs w:val="28"/>
        </w:rPr>
      </w:pPr>
      <w:r w:rsidRPr="000D23F0">
        <w:rPr>
          <w:b/>
          <w:bCs/>
          <w:color w:val="000000"/>
          <w:sz w:val="28"/>
          <w:szCs w:val="28"/>
        </w:rPr>
        <w:t>Организационный момент. </w:t>
      </w:r>
      <w:r w:rsidRPr="000D23F0">
        <w:rPr>
          <w:color w:val="000000"/>
          <w:sz w:val="28"/>
          <w:szCs w:val="28"/>
        </w:rPr>
        <w:t>Проверка готовности учащихся к занятию.</w:t>
      </w:r>
    </w:p>
    <w:p w:rsidR="00964174" w:rsidRPr="000D23F0" w:rsidRDefault="00964174" w:rsidP="001A0FFF">
      <w:pPr>
        <w:numPr>
          <w:ilvl w:val="0"/>
          <w:numId w:val="162"/>
        </w:numPr>
        <w:shd w:val="clear" w:color="auto" w:fill="FFFFFF"/>
        <w:spacing w:before="100" w:beforeAutospacing="1" w:after="100" w:afterAutospacing="1"/>
        <w:rPr>
          <w:color w:val="000000"/>
          <w:sz w:val="28"/>
          <w:szCs w:val="28"/>
        </w:rPr>
      </w:pPr>
      <w:r w:rsidRPr="000D23F0">
        <w:rPr>
          <w:b/>
          <w:bCs/>
          <w:color w:val="000000"/>
          <w:sz w:val="28"/>
          <w:szCs w:val="28"/>
        </w:rPr>
        <w:t>Ритуал приветствия.</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Прозвенел и смолк звонок.</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Начинается урок.</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Тихо девочки за парту сели,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Тихо мальчики за парту сели,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На меня все посмотрели.</w:t>
      </w:r>
    </w:p>
    <w:p w:rsidR="00964174" w:rsidRPr="000D23F0" w:rsidRDefault="00964174" w:rsidP="001A0FFF">
      <w:pPr>
        <w:numPr>
          <w:ilvl w:val="0"/>
          <w:numId w:val="163"/>
        </w:numPr>
        <w:shd w:val="clear" w:color="auto" w:fill="FFFFFF"/>
        <w:spacing w:before="100" w:beforeAutospacing="1" w:after="100" w:afterAutospacing="1"/>
        <w:rPr>
          <w:color w:val="000000"/>
          <w:sz w:val="28"/>
          <w:szCs w:val="28"/>
        </w:rPr>
      </w:pPr>
      <w:r w:rsidRPr="000D23F0">
        <w:rPr>
          <w:b/>
          <w:bCs/>
          <w:color w:val="000000"/>
          <w:sz w:val="28"/>
          <w:szCs w:val="28"/>
        </w:rPr>
        <w:t>Постановка проблемы.</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На доске: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1 2 3</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Отгадайте, какие знаки нарисованы на листочках.</w:t>
      </w:r>
    </w:p>
    <w:p w:rsidR="00964174" w:rsidRPr="000D23F0" w:rsidRDefault="00964174" w:rsidP="001A0FFF">
      <w:pPr>
        <w:numPr>
          <w:ilvl w:val="0"/>
          <w:numId w:val="164"/>
        </w:numPr>
        <w:shd w:val="clear" w:color="auto" w:fill="FFFFFF"/>
        <w:spacing w:before="100" w:beforeAutospacing="1" w:after="100" w:afterAutospacing="1"/>
        <w:rPr>
          <w:color w:val="000000"/>
          <w:sz w:val="28"/>
          <w:szCs w:val="28"/>
        </w:rPr>
      </w:pPr>
      <w:r w:rsidRPr="000D23F0">
        <w:rPr>
          <w:color w:val="000000"/>
          <w:sz w:val="28"/>
          <w:szCs w:val="28"/>
        </w:rPr>
        <w:t>Вечно думая над смыслом, изогнулся коромыслом (вопросительный знак)</w:t>
      </w:r>
    </w:p>
    <w:p w:rsidR="00964174" w:rsidRPr="000D23F0" w:rsidRDefault="00964174" w:rsidP="001A0FFF">
      <w:pPr>
        <w:numPr>
          <w:ilvl w:val="0"/>
          <w:numId w:val="164"/>
        </w:numPr>
        <w:shd w:val="clear" w:color="auto" w:fill="FFFFFF"/>
        <w:spacing w:before="100" w:beforeAutospacing="1" w:after="100" w:afterAutospacing="1"/>
        <w:rPr>
          <w:color w:val="000000"/>
          <w:sz w:val="28"/>
          <w:szCs w:val="28"/>
        </w:rPr>
      </w:pPr>
      <w:r w:rsidRPr="000D23F0">
        <w:rPr>
          <w:color w:val="000000"/>
          <w:sz w:val="28"/>
          <w:szCs w:val="28"/>
        </w:rPr>
        <w:t>Загораживает путь, предлагает отдохнуть (точка)</w:t>
      </w:r>
    </w:p>
    <w:p w:rsidR="00964174" w:rsidRPr="000D23F0" w:rsidRDefault="00964174" w:rsidP="001A0FFF">
      <w:pPr>
        <w:numPr>
          <w:ilvl w:val="0"/>
          <w:numId w:val="164"/>
        </w:numPr>
        <w:shd w:val="clear" w:color="auto" w:fill="FFFFFF"/>
        <w:spacing w:before="100" w:beforeAutospacing="1" w:after="100" w:afterAutospacing="1"/>
        <w:rPr>
          <w:color w:val="000000"/>
          <w:sz w:val="28"/>
          <w:szCs w:val="28"/>
        </w:rPr>
      </w:pPr>
      <w:r w:rsidRPr="000D23F0">
        <w:rPr>
          <w:color w:val="000000"/>
          <w:sz w:val="28"/>
          <w:szCs w:val="28"/>
        </w:rPr>
        <w:t>Бурным чувствам нет конца: пылкий нрав у молодца (восклицательный знак)</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Дети отгадывают знак, учитель переворачивает карточки.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Ребята, скажите, где ставятся эти знаки? (в конце предложения)</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Поэтому, какая тема будет нашего занятия сегодня?</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Какие знания мы сегодня с вами повторим и закрепим?</w:t>
      </w:r>
    </w:p>
    <w:p w:rsidR="00964174" w:rsidRPr="000D23F0" w:rsidRDefault="00964174" w:rsidP="001A0FFF">
      <w:pPr>
        <w:numPr>
          <w:ilvl w:val="0"/>
          <w:numId w:val="165"/>
        </w:numPr>
        <w:shd w:val="clear" w:color="auto" w:fill="FFFFFF"/>
        <w:spacing w:before="100" w:beforeAutospacing="1" w:after="100" w:afterAutospacing="1"/>
        <w:rPr>
          <w:color w:val="000000"/>
          <w:sz w:val="28"/>
          <w:szCs w:val="28"/>
        </w:rPr>
      </w:pPr>
      <w:r w:rsidRPr="000D23F0">
        <w:rPr>
          <w:b/>
          <w:bCs/>
          <w:color w:val="000000"/>
          <w:sz w:val="28"/>
          <w:szCs w:val="28"/>
        </w:rPr>
        <w:t>Валеологическая пауза</w:t>
      </w:r>
    </w:p>
    <w:p w:rsidR="00964174" w:rsidRPr="000D23F0" w:rsidRDefault="00964174" w:rsidP="00964174">
      <w:pPr>
        <w:shd w:val="clear" w:color="auto" w:fill="FFFFFF"/>
        <w:spacing w:before="100" w:beforeAutospacing="1" w:after="100" w:afterAutospacing="1"/>
        <w:rPr>
          <w:color w:val="000000"/>
          <w:sz w:val="28"/>
          <w:szCs w:val="28"/>
        </w:rPr>
      </w:pPr>
      <w:r w:rsidRPr="000D23F0">
        <w:rPr>
          <w:i/>
          <w:iCs/>
          <w:color w:val="000000"/>
          <w:sz w:val="28"/>
          <w:szCs w:val="28"/>
        </w:rPr>
        <w:t>Зарядка для глаз</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«Массаж головы». Массаж головы необходим для стимулирования мозговой деятельности. А) Массаж мочек ушей. Это стимуляция всех органов организма.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Б) «Елочка». Гладим затылок движениями сверху вниз, заставляем кровь подниматься к голове и питать головной мозг.</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5. Самостоятельная работа учащихся</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i/>
          <w:iCs/>
          <w:color w:val="000000"/>
          <w:sz w:val="28"/>
          <w:szCs w:val="28"/>
        </w:rPr>
        <w:t>Выполнение заданий по уровням</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i/>
          <w:iCs/>
          <w:color w:val="000000"/>
          <w:sz w:val="28"/>
          <w:szCs w:val="28"/>
        </w:rPr>
        <w:t>Уровень 1. </w:t>
      </w:r>
      <w:r w:rsidRPr="000D23F0">
        <w:rPr>
          <w:color w:val="000000"/>
          <w:sz w:val="28"/>
          <w:szCs w:val="28"/>
        </w:rPr>
        <w:t>Составьте письмо</w:t>
      </w:r>
      <w:r w:rsidRPr="000D23F0">
        <w:rPr>
          <w:b/>
          <w:bCs/>
          <w:i/>
          <w:iCs/>
          <w:color w:val="000000"/>
          <w:sz w:val="28"/>
          <w:szCs w:val="28"/>
        </w:rPr>
        <w:t> </w:t>
      </w:r>
      <w:r w:rsidRPr="000D23F0">
        <w:rPr>
          <w:color w:val="000000"/>
          <w:sz w:val="28"/>
          <w:szCs w:val="28"/>
        </w:rPr>
        <w:t>из 3-4 предложений</w:t>
      </w:r>
    </w:p>
    <w:p w:rsidR="00964174" w:rsidRPr="000D23F0" w:rsidRDefault="00964174" w:rsidP="00964174">
      <w:pPr>
        <w:shd w:val="clear" w:color="auto" w:fill="FFFFFF"/>
        <w:spacing w:before="100" w:beforeAutospacing="1" w:after="100" w:afterAutospacing="1"/>
        <w:rPr>
          <w:color w:val="000000"/>
          <w:sz w:val="28"/>
          <w:szCs w:val="28"/>
        </w:rPr>
      </w:pPr>
      <w:r w:rsidRPr="000D23F0">
        <w:rPr>
          <w:i/>
          <w:iCs/>
          <w:color w:val="000000"/>
          <w:sz w:val="28"/>
          <w:szCs w:val="28"/>
        </w:rPr>
        <w:t>Вариант А: </w:t>
      </w:r>
      <w:r w:rsidRPr="000D23F0">
        <w:rPr>
          <w:color w:val="000000"/>
          <w:sz w:val="28"/>
          <w:szCs w:val="28"/>
        </w:rPr>
        <w:t>Напишите письмо маме. В предложениях текста письма используйте вопросительный знак и точку.</w:t>
      </w:r>
    </w:p>
    <w:p w:rsidR="00964174" w:rsidRPr="000D23F0" w:rsidRDefault="00964174" w:rsidP="00964174">
      <w:pPr>
        <w:shd w:val="clear" w:color="auto" w:fill="FFFFFF"/>
        <w:spacing w:before="100" w:beforeAutospacing="1" w:after="100" w:afterAutospacing="1"/>
        <w:rPr>
          <w:color w:val="000000"/>
          <w:sz w:val="28"/>
          <w:szCs w:val="28"/>
        </w:rPr>
      </w:pPr>
      <w:r w:rsidRPr="000D23F0">
        <w:rPr>
          <w:i/>
          <w:iCs/>
          <w:color w:val="000000"/>
          <w:sz w:val="28"/>
          <w:szCs w:val="28"/>
        </w:rPr>
        <w:t>Вариант Б: </w:t>
      </w:r>
      <w:r w:rsidRPr="000D23F0">
        <w:rPr>
          <w:color w:val="000000"/>
          <w:sz w:val="28"/>
          <w:szCs w:val="28"/>
        </w:rPr>
        <w:t>Напишите письмо другу. В предложениях текста письма используйте вопросительный и восклицательный знаки</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i/>
          <w:iCs/>
          <w:color w:val="000000"/>
          <w:sz w:val="28"/>
          <w:szCs w:val="28"/>
        </w:rPr>
        <w:t>Уровень 2. </w:t>
      </w:r>
      <w:r w:rsidRPr="000D23F0">
        <w:rPr>
          <w:color w:val="000000"/>
          <w:sz w:val="28"/>
          <w:szCs w:val="28"/>
        </w:rPr>
        <w:t>Прочитайте текст, разделите его на предложения.</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Как тебя зовут как хорошо пахнут фиалки как ты живёшь куда уехал твой друг мы гордимся нашей Родиной</w:t>
      </w:r>
    </w:p>
    <w:p w:rsidR="00964174" w:rsidRPr="000D23F0" w:rsidRDefault="00964174" w:rsidP="00964174">
      <w:pPr>
        <w:shd w:val="clear" w:color="auto" w:fill="FFFFFF"/>
        <w:spacing w:before="100" w:beforeAutospacing="1" w:after="100" w:afterAutospacing="1"/>
        <w:rPr>
          <w:color w:val="000000"/>
          <w:sz w:val="28"/>
          <w:szCs w:val="28"/>
        </w:rPr>
      </w:pPr>
      <w:r w:rsidRPr="000D23F0">
        <w:rPr>
          <w:i/>
          <w:iCs/>
          <w:color w:val="000000"/>
          <w:sz w:val="28"/>
          <w:szCs w:val="28"/>
        </w:rPr>
        <w:t>Вариант А: </w:t>
      </w:r>
      <w:r w:rsidRPr="000D23F0">
        <w:rPr>
          <w:color w:val="000000"/>
          <w:sz w:val="28"/>
          <w:szCs w:val="28"/>
        </w:rPr>
        <w:t>Выпиши предложение с восклицательным знаком на конце.</w:t>
      </w:r>
    </w:p>
    <w:p w:rsidR="00964174" w:rsidRPr="000D23F0" w:rsidRDefault="00964174" w:rsidP="00964174">
      <w:pPr>
        <w:shd w:val="clear" w:color="auto" w:fill="FFFFFF"/>
        <w:spacing w:before="100" w:beforeAutospacing="1" w:after="100" w:afterAutospacing="1"/>
        <w:rPr>
          <w:color w:val="000000"/>
          <w:sz w:val="28"/>
          <w:szCs w:val="28"/>
        </w:rPr>
      </w:pPr>
      <w:r w:rsidRPr="000D23F0">
        <w:rPr>
          <w:i/>
          <w:iCs/>
          <w:color w:val="000000"/>
          <w:sz w:val="28"/>
          <w:szCs w:val="28"/>
        </w:rPr>
        <w:t>Вариант Б:</w:t>
      </w:r>
      <w:r w:rsidRPr="000D23F0">
        <w:rPr>
          <w:b/>
          <w:bCs/>
          <w:color w:val="000000"/>
          <w:sz w:val="28"/>
          <w:szCs w:val="28"/>
        </w:rPr>
        <w:t> </w:t>
      </w:r>
      <w:r w:rsidRPr="000D23F0">
        <w:rPr>
          <w:color w:val="000000"/>
          <w:sz w:val="28"/>
          <w:szCs w:val="28"/>
        </w:rPr>
        <w:t>Выпиши предложения с вопросительным знаком на конце.</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i/>
          <w:iCs/>
          <w:color w:val="000000"/>
          <w:sz w:val="28"/>
          <w:szCs w:val="28"/>
        </w:rPr>
        <w:t>Уровень 3. </w:t>
      </w:r>
      <w:r w:rsidRPr="000D23F0">
        <w:rPr>
          <w:color w:val="000000"/>
          <w:sz w:val="28"/>
          <w:szCs w:val="28"/>
        </w:rPr>
        <w:t>Составьте и запишите из слов каждой строчки предложение. В конце каждого предложения поставьте нужный знак.</w:t>
      </w:r>
    </w:p>
    <w:p w:rsidR="00964174" w:rsidRPr="000D23F0" w:rsidRDefault="00964174" w:rsidP="00964174">
      <w:pPr>
        <w:shd w:val="clear" w:color="auto" w:fill="FFFFFF"/>
        <w:spacing w:before="100" w:beforeAutospacing="1" w:after="100" w:afterAutospacing="1"/>
        <w:rPr>
          <w:color w:val="000000"/>
          <w:sz w:val="28"/>
          <w:szCs w:val="28"/>
        </w:rPr>
      </w:pPr>
      <w:r w:rsidRPr="000D23F0">
        <w:rPr>
          <w:i/>
          <w:iCs/>
          <w:color w:val="000000"/>
          <w:sz w:val="28"/>
          <w:szCs w:val="28"/>
        </w:rPr>
        <w:t>Вариант 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воробей, обедал, где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в, лесу, хорошо, как, весной</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щебечут, в, птицы, саду.</w:t>
      </w:r>
    </w:p>
    <w:p w:rsidR="00964174" w:rsidRPr="000D23F0" w:rsidRDefault="00964174" w:rsidP="00964174">
      <w:pPr>
        <w:shd w:val="clear" w:color="auto" w:fill="FFFFFF"/>
        <w:spacing w:before="100" w:beforeAutospacing="1" w:after="100" w:afterAutospacing="1"/>
        <w:rPr>
          <w:color w:val="000000"/>
          <w:sz w:val="28"/>
          <w:szCs w:val="28"/>
        </w:rPr>
      </w:pPr>
      <w:r w:rsidRPr="000D23F0">
        <w:rPr>
          <w:i/>
          <w:iCs/>
          <w:color w:val="000000"/>
          <w:sz w:val="28"/>
          <w:szCs w:val="28"/>
        </w:rPr>
        <w:t>Вариант Б:</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графин, кто, разбил</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миру, на, слава, Земле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росой, трава, покрыта</w:t>
      </w:r>
    </w:p>
    <w:p w:rsidR="00964174" w:rsidRPr="000D23F0" w:rsidRDefault="00964174" w:rsidP="001A0FFF">
      <w:pPr>
        <w:numPr>
          <w:ilvl w:val="0"/>
          <w:numId w:val="166"/>
        </w:numPr>
        <w:shd w:val="clear" w:color="auto" w:fill="FFFFFF"/>
        <w:spacing w:before="100" w:beforeAutospacing="1" w:after="100" w:afterAutospacing="1"/>
        <w:rPr>
          <w:color w:val="000000"/>
          <w:sz w:val="28"/>
          <w:szCs w:val="28"/>
        </w:rPr>
      </w:pPr>
      <w:r w:rsidRPr="000D23F0">
        <w:rPr>
          <w:b/>
          <w:bCs/>
          <w:color w:val="000000"/>
          <w:sz w:val="28"/>
          <w:szCs w:val="28"/>
        </w:rPr>
        <w:t>Подведение итогов</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Какие умения и навыки сегодня закрепляли?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Какие знаки ставятся в конце предложения?</w:t>
      </w:r>
    </w:p>
    <w:p w:rsidR="00964174" w:rsidRPr="000D23F0" w:rsidRDefault="00964174" w:rsidP="001A0FFF">
      <w:pPr>
        <w:numPr>
          <w:ilvl w:val="0"/>
          <w:numId w:val="167"/>
        </w:numPr>
        <w:shd w:val="clear" w:color="auto" w:fill="FFFFFF"/>
        <w:spacing w:before="100" w:beforeAutospacing="1" w:after="100" w:afterAutospacing="1"/>
        <w:rPr>
          <w:color w:val="000000"/>
          <w:sz w:val="28"/>
          <w:szCs w:val="28"/>
        </w:rPr>
      </w:pPr>
      <w:r w:rsidRPr="000D23F0">
        <w:rPr>
          <w:b/>
          <w:bCs/>
          <w:color w:val="000000"/>
          <w:sz w:val="28"/>
          <w:szCs w:val="28"/>
        </w:rPr>
        <w:t>Рефлексия</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Расскажи о сегодняшнем занятии, закончив фразу, используя опорные слова: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Мне понравилось на занятии…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Мне не понравилось на занятии…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Я себя чувствовал на занятии…, потому что …</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Самыми интересными заданиями для меня были…</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Занятие 4-5. «Мягкий знак в середине слова. Слова с сочетаниями чн, чк».</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Цель: Закрепление умения писать мягкий знак в середине слова, писать слова с сочетаниями ЧК, ЧН.</w:t>
      </w:r>
    </w:p>
    <w:p w:rsidR="00964174" w:rsidRPr="000D23F0" w:rsidRDefault="00964174" w:rsidP="00964174">
      <w:pPr>
        <w:shd w:val="clear" w:color="auto" w:fill="FFFFFF"/>
        <w:spacing w:before="100" w:beforeAutospacing="1" w:after="100" w:afterAutospacing="1"/>
        <w:jc w:val="center"/>
        <w:rPr>
          <w:color w:val="000000"/>
          <w:sz w:val="28"/>
          <w:szCs w:val="28"/>
        </w:rPr>
      </w:pPr>
      <w:r w:rsidRPr="000D23F0">
        <w:rPr>
          <w:b/>
          <w:bCs/>
          <w:color w:val="000000"/>
          <w:sz w:val="28"/>
          <w:szCs w:val="28"/>
        </w:rPr>
        <w:t>Ход занятия</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1. Организационный момент. </w:t>
      </w:r>
      <w:r w:rsidRPr="000D23F0">
        <w:rPr>
          <w:color w:val="000000"/>
          <w:sz w:val="28"/>
          <w:szCs w:val="28"/>
        </w:rPr>
        <w:t>Проверка готовности к занятию</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2</w:t>
      </w:r>
      <w:r w:rsidRPr="000D23F0">
        <w:rPr>
          <w:color w:val="000000"/>
          <w:sz w:val="28"/>
          <w:szCs w:val="28"/>
        </w:rPr>
        <w:t>. </w:t>
      </w:r>
      <w:r w:rsidRPr="000D23F0">
        <w:rPr>
          <w:b/>
          <w:bCs/>
          <w:color w:val="000000"/>
          <w:sz w:val="28"/>
          <w:szCs w:val="28"/>
        </w:rPr>
        <w:t>Ритуал приветствия: </w:t>
      </w:r>
      <w:r w:rsidRPr="000D23F0">
        <w:rPr>
          <w:color w:val="000000"/>
          <w:sz w:val="28"/>
          <w:szCs w:val="28"/>
        </w:rPr>
        <w:t>дети стоят по кругу парами, берутся за руки, смотрят партнёру в глаза и дарят ему молча самую добрую улыбку (каждый раз дети в парах меняются).</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3. Постановка проблемы.</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Тему сегодняшнего занятия вы должны сформулировать сами. Для этого выполните задание.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Прочитайте слова:</w:t>
      </w:r>
    </w:p>
    <w:p w:rsidR="00964174" w:rsidRPr="000D23F0" w:rsidRDefault="00964174" w:rsidP="00964174">
      <w:pPr>
        <w:shd w:val="clear" w:color="auto" w:fill="FFFFFF"/>
        <w:spacing w:before="100" w:beforeAutospacing="1" w:after="100" w:afterAutospacing="1"/>
        <w:rPr>
          <w:color w:val="000000"/>
          <w:sz w:val="28"/>
          <w:szCs w:val="28"/>
        </w:rPr>
      </w:pPr>
      <w:r w:rsidRPr="000D23F0">
        <w:rPr>
          <w:i/>
          <w:iCs/>
          <w:color w:val="000000"/>
          <w:sz w:val="28"/>
          <w:szCs w:val="28"/>
        </w:rPr>
        <w:t>Коньки, бочка, банька, кочка, метель, колючка, одуванчик</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На какие группы можно разделить эти слова?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Слова с мягким знаком, слова с сочетанием ЧК, ЧН, НЧ</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Значит, какую тему мы сегодня повторим?</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Правильно, тема сегодняшнего занятия: «Правописание слов с мягким знаком в середине слова. Слова с сочетаниями чк, чн».</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Что обозначает буква </w:t>
      </w:r>
      <w:r w:rsidRPr="000D23F0">
        <w:rPr>
          <w:b/>
          <w:bCs/>
          <w:color w:val="000000"/>
          <w:sz w:val="28"/>
          <w:szCs w:val="28"/>
        </w:rPr>
        <w:t>ь </w:t>
      </w:r>
      <w:r w:rsidRPr="000D23F0">
        <w:rPr>
          <w:color w:val="000000"/>
          <w:sz w:val="28"/>
          <w:szCs w:val="28"/>
        </w:rPr>
        <w:t>в словах?</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Если в слове убрать </w:t>
      </w:r>
      <w:r w:rsidRPr="000D23F0">
        <w:rPr>
          <w:b/>
          <w:bCs/>
          <w:i/>
          <w:iCs/>
          <w:color w:val="000000"/>
          <w:sz w:val="28"/>
          <w:szCs w:val="28"/>
        </w:rPr>
        <w:t>Ь, </w:t>
      </w:r>
      <w:r w:rsidRPr="000D23F0">
        <w:rPr>
          <w:color w:val="000000"/>
          <w:sz w:val="28"/>
          <w:szCs w:val="28"/>
        </w:rPr>
        <w:t>что станет со словом? (на примере банька – банка).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Вывод:</w:t>
      </w:r>
    </w:p>
    <w:p w:rsidR="00964174" w:rsidRPr="000D23F0" w:rsidRDefault="00964174" w:rsidP="001A0FFF">
      <w:pPr>
        <w:numPr>
          <w:ilvl w:val="0"/>
          <w:numId w:val="168"/>
        </w:numPr>
        <w:shd w:val="clear" w:color="auto" w:fill="FFFFFF"/>
        <w:spacing w:before="100" w:beforeAutospacing="1" w:after="100" w:afterAutospacing="1"/>
        <w:rPr>
          <w:color w:val="000000"/>
          <w:sz w:val="28"/>
          <w:szCs w:val="28"/>
        </w:rPr>
      </w:pPr>
      <w:r w:rsidRPr="000D23F0">
        <w:rPr>
          <w:color w:val="000000"/>
          <w:sz w:val="28"/>
          <w:szCs w:val="28"/>
        </w:rPr>
        <w:t>Мягкий знак в середине слова обозначает мягкость предшествующего согласного.</w:t>
      </w:r>
    </w:p>
    <w:p w:rsidR="00964174" w:rsidRPr="000D23F0" w:rsidRDefault="00964174" w:rsidP="001A0FFF">
      <w:pPr>
        <w:numPr>
          <w:ilvl w:val="0"/>
          <w:numId w:val="168"/>
        </w:numPr>
        <w:shd w:val="clear" w:color="auto" w:fill="FFFFFF"/>
        <w:spacing w:before="100" w:beforeAutospacing="1" w:after="100" w:afterAutospacing="1"/>
        <w:rPr>
          <w:color w:val="000000"/>
          <w:sz w:val="28"/>
          <w:szCs w:val="28"/>
        </w:rPr>
      </w:pPr>
      <w:r w:rsidRPr="000D23F0">
        <w:rPr>
          <w:color w:val="000000"/>
          <w:sz w:val="28"/>
          <w:szCs w:val="28"/>
        </w:rPr>
        <w:t>Если убрать с в слове Ь, то изменится значение слова.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Назовите слова, которые отличаются по произношению одним звуком.</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Как пишутся в словах сочетания ЧК, ЧН?</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4.Валеологическая пауза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А теперь, ребята, встали,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Быстро руки вверх подняли,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В стороны, вперед, назад,</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Повернулись вправо, влево,</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Тихо сели, вновь за дело.</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Сегодняшнее занятие будет посвящено осенним изменениям в природе.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Много веков люди вели наблюдения, которые остались в загадках. пословицах. поговорках, народных приметах. Некоторые из них мы сегодня услышим.</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5. Самостоятельная работа по теме занятия</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Задание 1. Вспомни названия осенних месяцев и расположи пословицы в том же порядке.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а). Октябр…- грязник, ни колеса, ни полоза не любит.</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б). Ноябр… без топора мосты наводит.</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в). Сентябр… холоден, да сыт.</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Как вы понимаете смысл пословиц?</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Задание 2. Образуйте от слов-названий месяца слова по образцу</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сентябрь - сентябрьский дождь;</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октябрь - … гром;</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ноябрь - … ночи.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Назовите слова с мягким знаком в середине слова.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Задание 3. В осеннее ненастье семь погод на дворе: сеет, веет, кружит, свистит и рвёт, льёт и снег метёт.</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Какая одежда потребуется детям в такую погоду?</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пал…то шапоч…ка рукавич…ки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брюч…ки курточ…ка носоч…ки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Назови сначала слова, в которых мягкость согласных, стоящих перед другими согласными, обозначена мягким знаком, а затем слова, в которых она не обозначена мягким знаком.</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Задание 4. Осень – запасиха, а зима – подбериха.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Как вы понимаете смысл пословицы.</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Назовите овощи, которые выращивают в наших краях.</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Подбери пару:</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Огурец большой, а кабачок больше.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Репа большая. а …..( тыква больше)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Бобы маленькие, а … (горох меньше).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Назови слова с мягким знаком в середине слова.</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Пальчиковая гимнастика.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Задание 5. Отгадайте загадку.</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Мален.кий, удален.кий, сквоз. землю прошёл, красну шапоч.ку нашёл.</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Вставьте, где надо мягкий знак.</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Задание 6. - А где растут грибы?</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Какой лес называют осинник, дубрава, ельник, березняк?</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Назовите слово с мягким знаком в середине.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Что происходит с деревьями осенью? Почему говорят, что в сентябре и лист на дереве не держится?</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Все ли деревья остаются к зиме без листьев? Как называются листья хвойных деревьев?</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Какие ещё виды деревьев вы знаете?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Задание 7. Укажите цифрами, сколько в слове слогов, букв, звуков.</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ольха - …слог.,…б.,…зв.,</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тополь - …слог.,…б.,…зв.,</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ель - ….слог.,…б.,…зв..</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Задание 8. Отгадайте загадки.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а) Летом ходит по дороге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Возле сосен и берёз,</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А зимою спит в берлоге,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От мороза пряча нас. (Медведь.)</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Что делает осенью медведь? Кто ещё из зверей готовится ко сну?</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б). То рыжая, то серая,</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А названьем белая? (Белка).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Как готовятся к зиме белки? Кто ещё из зверей делает запасы?</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в). Трав копытами касаясь,</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Ходит по лесу красавец.</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Он рога несёт легко,</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Хоть раскинул широко. (Лось).</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Как готовится к зиме лось?. Какие животные не будут зимой спать и заготавливать корм?</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9. Прочитай слова. Подбери слова из правого столбика к словам из левого и запиши полученные словосочетания.</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Маленький, серенький, длинноухий медведь</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Бурый, большой, косолапый лисица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Сильный, серый, злой заяц</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Рыженькая, хитренькая волк</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10. К зиме готовятся не только звери, но и птицы.</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Почему так говорят?</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Гуси летят – зимушку на хвосте тащат.</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Лебедь несёт на носу снег.</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Как называют птиц, которые на зиму улетают в тёплые края? А тех, кто остаются?</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6. Итоги занятия.</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1.- О каком времени года мы говорили?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Какие правила повторяли?</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7. Рефлексия: </w:t>
      </w:r>
      <w:r w:rsidRPr="000D23F0">
        <w:rPr>
          <w:color w:val="000000"/>
          <w:sz w:val="28"/>
          <w:szCs w:val="28"/>
        </w:rPr>
        <w:t>«Закончи предложение»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Мне понравилось на занятии потому что….</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Самоё трудное задание было….</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На занятии я чувствовал себя….</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Мне пригодятся знания по теме задания…</w:t>
      </w:r>
    </w:p>
    <w:p w:rsidR="00964174" w:rsidRPr="000D23F0" w:rsidRDefault="00964174" w:rsidP="00964174">
      <w:pPr>
        <w:shd w:val="clear" w:color="auto" w:fill="FFFFFF"/>
        <w:spacing w:before="100" w:beforeAutospacing="1" w:after="100" w:afterAutospacing="1"/>
        <w:rPr>
          <w:color w:val="000000"/>
          <w:sz w:val="28"/>
          <w:szCs w:val="28"/>
        </w:rPr>
      </w:pPr>
    </w:p>
    <w:p w:rsidR="00964174" w:rsidRPr="000D23F0" w:rsidRDefault="00964174" w:rsidP="00964174">
      <w:pPr>
        <w:shd w:val="clear" w:color="auto" w:fill="FFFFFF"/>
        <w:spacing w:before="100" w:beforeAutospacing="1" w:after="100" w:afterAutospacing="1"/>
        <w:jc w:val="center"/>
        <w:rPr>
          <w:color w:val="000000"/>
          <w:sz w:val="28"/>
          <w:szCs w:val="28"/>
        </w:rPr>
      </w:pPr>
      <w:r w:rsidRPr="000D23F0">
        <w:rPr>
          <w:b/>
          <w:bCs/>
          <w:color w:val="000000"/>
          <w:sz w:val="28"/>
          <w:szCs w:val="28"/>
        </w:rPr>
        <w:t>Занятие 6 «Правописание сочетаний ЖИ-ШИ»</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Цель: </w:t>
      </w:r>
      <w:r w:rsidRPr="000D23F0">
        <w:rPr>
          <w:color w:val="000000"/>
          <w:sz w:val="28"/>
          <w:szCs w:val="28"/>
        </w:rPr>
        <w:t>Закрепить знаний учащихся о написании сочетаний ЖИ, ШИ</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Ход занятия</w:t>
      </w:r>
    </w:p>
    <w:p w:rsidR="00964174" w:rsidRPr="000D23F0" w:rsidRDefault="00964174" w:rsidP="001A0FFF">
      <w:pPr>
        <w:numPr>
          <w:ilvl w:val="0"/>
          <w:numId w:val="169"/>
        </w:numPr>
        <w:shd w:val="clear" w:color="auto" w:fill="FFFFFF"/>
        <w:spacing w:before="100" w:beforeAutospacing="1" w:after="100" w:afterAutospacing="1"/>
        <w:rPr>
          <w:color w:val="000000"/>
          <w:sz w:val="28"/>
          <w:szCs w:val="28"/>
        </w:rPr>
      </w:pPr>
      <w:r w:rsidRPr="000D23F0">
        <w:rPr>
          <w:b/>
          <w:bCs/>
          <w:color w:val="000000"/>
          <w:sz w:val="28"/>
          <w:szCs w:val="28"/>
        </w:rPr>
        <w:t>Организационный момент. </w:t>
      </w:r>
      <w:r w:rsidRPr="000D23F0">
        <w:rPr>
          <w:color w:val="000000"/>
          <w:sz w:val="28"/>
          <w:szCs w:val="28"/>
        </w:rPr>
        <w:t>Проверка готовности к занятию</w:t>
      </w:r>
    </w:p>
    <w:p w:rsidR="00964174" w:rsidRPr="000D23F0" w:rsidRDefault="00964174" w:rsidP="001A0FFF">
      <w:pPr>
        <w:numPr>
          <w:ilvl w:val="0"/>
          <w:numId w:val="169"/>
        </w:numPr>
        <w:shd w:val="clear" w:color="auto" w:fill="FFFFFF"/>
        <w:spacing w:before="100" w:beforeAutospacing="1" w:after="100" w:afterAutospacing="1"/>
        <w:rPr>
          <w:color w:val="000000"/>
          <w:sz w:val="28"/>
          <w:szCs w:val="28"/>
        </w:rPr>
      </w:pPr>
      <w:r w:rsidRPr="000D23F0">
        <w:rPr>
          <w:b/>
          <w:bCs/>
          <w:color w:val="000000"/>
          <w:sz w:val="28"/>
          <w:szCs w:val="28"/>
        </w:rPr>
        <w:t>Ритуал приветствия:</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Начинается урок,</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Он пойдёт ребятам впрок.</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Постараюсь всё понять -</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Буду грамотно писать.</w:t>
      </w:r>
    </w:p>
    <w:p w:rsidR="00964174" w:rsidRPr="000D23F0" w:rsidRDefault="00964174" w:rsidP="001A0FFF">
      <w:pPr>
        <w:numPr>
          <w:ilvl w:val="0"/>
          <w:numId w:val="170"/>
        </w:numPr>
        <w:shd w:val="clear" w:color="auto" w:fill="FFFFFF"/>
        <w:spacing w:before="100" w:beforeAutospacing="1" w:after="100" w:afterAutospacing="1"/>
        <w:rPr>
          <w:color w:val="000000"/>
          <w:sz w:val="28"/>
          <w:szCs w:val="28"/>
        </w:rPr>
      </w:pPr>
      <w:r w:rsidRPr="000D23F0">
        <w:rPr>
          <w:b/>
          <w:bCs/>
          <w:color w:val="000000"/>
          <w:sz w:val="28"/>
          <w:szCs w:val="28"/>
        </w:rPr>
        <w:t>Постановка проблемы</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Прочитайте стихотворение.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В сочетаниях жи, ши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Только и всегда пиши!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Мыши, ёжики, ужи,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Лыжи, лужи, крыши.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Жирафы, шины и моржи,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Шиповник и карандаши,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Кружить, служить, дружить и жить,</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Спешить, смешить, шипеть и шить.</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Запомни слоги жи и ши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И только с буквой и пиши.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Какие слова чаще всего встречаются в этом стихотворении?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На какое они правило?</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Какая тема нашего занятия?</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Выпишите 5 слов, с сочетаниями ЖИ и ШИ.</w:t>
      </w:r>
    </w:p>
    <w:p w:rsidR="00964174" w:rsidRPr="000D23F0" w:rsidRDefault="00964174" w:rsidP="001A0FFF">
      <w:pPr>
        <w:numPr>
          <w:ilvl w:val="0"/>
          <w:numId w:val="171"/>
        </w:numPr>
        <w:shd w:val="clear" w:color="auto" w:fill="FFFFFF"/>
        <w:spacing w:before="100" w:beforeAutospacing="1" w:after="100" w:afterAutospacing="1"/>
        <w:rPr>
          <w:color w:val="000000"/>
          <w:sz w:val="28"/>
          <w:szCs w:val="28"/>
        </w:rPr>
      </w:pPr>
      <w:r w:rsidRPr="000D23F0">
        <w:rPr>
          <w:b/>
          <w:bCs/>
          <w:color w:val="000000"/>
          <w:sz w:val="28"/>
          <w:szCs w:val="28"/>
        </w:rPr>
        <w:t>Валеологическая пауза</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«Успокойся». </w:t>
      </w:r>
      <w:r w:rsidRPr="000D23F0">
        <w:rPr>
          <w:color w:val="000000"/>
          <w:sz w:val="28"/>
          <w:szCs w:val="28"/>
        </w:rPr>
        <w:t>Упражнение целесообразно проводить после «шумной работы»: диалоги, дискуссии, подвижные игры. Дети гладят запястье на обеих руках, приговаривая: «Успокойся. Успокойся. Успокойся».</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Работа со словами. (Работа в парах) «Соберите» слова из слогов и запишите их в тетрадь в 2 столбика. В одном столбике пишем слова с сочетаниями ЖИ, во второй столбик слова ШИ(Одна пара работает у доски, остальные на местах.)</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Лу, чи, жи, лы, жи, мы, ши, ло, ши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Спишите слова. Выделите орфограмму ЖИ - ШИ.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Ш..шки, лыж…, уж…н, жидкий, машина, жилка, шип, кувшин, шить.</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Составьте и запишите с одним из слов предложение.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Прочитайте. Выпишите из предложений только те слова, в которых есть сочетание ЖИ - ШИ. Выделите орфограмму.</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У ш…повника красивые цветы. Дедушке сшили новый ж…лет. У нас ж…вёт собака Рыж…к. В воздухе круж…лись пуши…стые снежинки.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Подберите подходящее по смыслу слово из слов для справок.</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Выделите орфограмму ЖИ - ШИ.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Летучие..., душистые.., колючие.., проворные.., цветные ..., густые ....</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Слова для справок: ёж, карандаш, мышь, ландыш, камыш, стриж.</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Напишите ответы на вопросы. Выделите орфограмму ЖИ-ШИ в словах.</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Какие цветы расцветают в мае?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Что растет на соснах и елях?</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Как называется дикая роза?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Подчеркните в предложении согласные, которые обозначают всегда твёрдые звуки.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Запишите слова в два столбика: в 1-ый - слова с сочетанием жи, а в о 2-ой - слова с сочетанием ши. Выделите орфограммы.</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Беж…т, сторож…т, ландыш…, мыш…, чиж…, покаж….</w:t>
      </w:r>
    </w:p>
    <w:p w:rsidR="00964174" w:rsidRPr="000D23F0" w:rsidRDefault="00964174" w:rsidP="001A0FFF">
      <w:pPr>
        <w:numPr>
          <w:ilvl w:val="0"/>
          <w:numId w:val="173"/>
        </w:numPr>
        <w:shd w:val="clear" w:color="auto" w:fill="FFFFFF"/>
        <w:spacing w:before="100" w:beforeAutospacing="1" w:after="100" w:afterAutospacing="1"/>
        <w:rPr>
          <w:color w:val="000000"/>
          <w:sz w:val="28"/>
          <w:szCs w:val="28"/>
        </w:rPr>
      </w:pPr>
      <w:r w:rsidRPr="000D23F0">
        <w:rPr>
          <w:b/>
          <w:bCs/>
          <w:color w:val="000000"/>
          <w:sz w:val="28"/>
          <w:szCs w:val="28"/>
        </w:rPr>
        <w:t>Итог занятия</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Чему учились на занятии? Какое правило повторили?</w:t>
      </w:r>
    </w:p>
    <w:p w:rsidR="00964174" w:rsidRPr="000D23F0" w:rsidRDefault="00964174" w:rsidP="001A0FFF">
      <w:pPr>
        <w:numPr>
          <w:ilvl w:val="0"/>
          <w:numId w:val="174"/>
        </w:numPr>
        <w:shd w:val="clear" w:color="auto" w:fill="FFFFFF"/>
        <w:spacing w:before="100" w:beforeAutospacing="1" w:after="100" w:afterAutospacing="1"/>
        <w:rPr>
          <w:color w:val="000000"/>
          <w:sz w:val="28"/>
          <w:szCs w:val="28"/>
        </w:rPr>
      </w:pPr>
      <w:r w:rsidRPr="000D23F0">
        <w:rPr>
          <w:b/>
          <w:bCs/>
          <w:color w:val="000000"/>
          <w:sz w:val="28"/>
          <w:szCs w:val="28"/>
        </w:rPr>
        <w:t>Рефлексия.</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Используя смайлики, покажи свое настроение в конце урока.</w:t>
      </w:r>
    </w:p>
    <w:p w:rsidR="00964174" w:rsidRPr="000D23F0" w:rsidRDefault="00964174" w:rsidP="00FE6580">
      <w:pPr>
        <w:shd w:val="clear" w:color="auto" w:fill="FFFFFF"/>
        <w:spacing w:before="100" w:beforeAutospacing="1" w:after="100" w:afterAutospacing="1"/>
        <w:rPr>
          <w:color w:val="000000"/>
          <w:sz w:val="28"/>
          <w:szCs w:val="28"/>
        </w:rPr>
      </w:pPr>
      <w:r w:rsidRPr="000D23F0">
        <w:rPr>
          <w:b/>
          <w:bCs/>
          <w:color w:val="000000"/>
          <w:sz w:val="28"/>
          <w:szCs w:val="28"/>
        </w:rPr>
        <w:t xml:space="preserve"> «Большая буква в именах, отчествах, фамилиях, названиях городов, кличках животных»</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Цель: </w:t>
      </w:r>
      <w:r w:rsidRPr="000D23F0">
        <w:rPr>
          <w:color w:val="000000"/>
          <w:sz w:val="28"/>
          <w:szCs w:val="28"/>
        </w:rPr>
        <w:t>закрепить умение употреблять в речи, правильно писать имена собственные и нарицательные.</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Ход занятия</w:t>
      </w:r>
    </w:p>
    <w:p w:rsidR="00964174" w:rsidRPr="000D23F0" w:rsidRDefault="00964174" w:rsidP="001A0FFF">
      <w:pPr>
        <w:numPr>
          <w:ilvl w:val="0"/>
          <w:numId w:val="175"/>
        </w:numPr>
        <w:shd w:val="clear" w:color="auto" w:fill="FFFFFF"/>
        <w:spacing w:before="100" w:beforeAutospacing="1" w:after="100" w:afterAutospacing="1"/>
        <w:rPr>
          <w:color w:val="000000"/>
          <w:sz w:val="28"/>
          <w:szCs w:val="28"/>
        </w:rPr>
      </w:pPr>
      <w:r w:rsidRPr="000D23F0">
        <w:rPr>
          <w:b/>
          <w:bCs/>
          <w:color w:val="000000"/>
          <w:sz w:val="28"/>
          <w:szCs w:val="28"/>
        </w:rPr>
        <w:t>Организационный момент. </w:t>
      </w:r>
      <w:r w:rsidRPr="000D23F0">
        <w:rPr>
          <w:color w:val="000000"/>
          <w:sz w:val="28"/>
          <w:szCs w:val="28"/>
        </w:rPr>
        <w:t>Проверка готовности к занятию</w:t>
      </w:r>
    </w:p>
    <w:p w:rsidR="00964174" w:rsidRPr="000D23F0" w:rsidRDefault="00964174" w:rsidP="001A0FFF">
      <w:pPr>
        <w:numPr>
          <w:ilvl w:val="0"/>
          <w:numId w:val="175"/>
        </w:numPr>
        <w:shd w:val="clear" w:color="auto" w:fill="FFFFFF"/>
        <w:spacing w:before="100" w:beforeAutospacing="1" w:after="100" w:afterAutospacing="1"/>
        <w:rPr>
          <w:color w:val="000000"/>
          <w:sz w:val="28"/>
          <w:szCs w:val="28"/>
        </w:rPr>
      </w:pPr>
      <w:r w:rsidRPr="000D23F0">
        <w:rPr>
          <w:b/>
          <w:bCs/>
          <w:color w:val="000000"/>
          <w:sz w:val="28"/>
          <w:szCs w:val="28"/>
        </w:rPr>
        <w:t>Ритуал приветствия</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Дорогие ребятишки!</w:t>
      </w:r>
      <w:r w:rsidRPr="000D23F0">
        <w:rPr>
          <w:color w:val="000000"/>
          <w:sz w:val="28"/>
          <w:szCs w:val="28"/>
        </w:rPr>
        <w:br/>
        <w:t>И я взял нынче в руки книжки.</w:t>
      </w:r>
      <w:r w:rsidRPr="000D23F0">
        <w:rPr>
          <w:color w:val="000000"/>
          <w:sz w:val="28"/>
          <w:szCs w:val="28"/>
        </w:rPr>
        <w:br/>
        <w:t>Приглашаю я вас путешествовать,</w:t>
      </w:r>
      <w:r w:rsidRPr="000D23F0">
        <w:rPr>
          <w:color w:val="000000"/>
          <w:sz w:val="28"/>
          <w:szCs w:val="28"/>
        </w:rPr>
        <w:br/>
        <w:t>Знания свои совершенствовать.</w:t>
      </w:r>
    </w:p>
    <w:p w:rsidR="00964174" w:rsidRPr="000D23F0" w:rsidRDefault="00964174" w:rsidP="003E76F4">
      <w:pPr>
        <w:shd w:val="clear" w:color="auto" w:fill="FFFFFF"/>
        <w:spacing w:before="100" w:beforeAutospacing="1" w:after="100" w:afterAutospacing="1"/>
        <w:jc w:val="center"/>
        <w:rPr>
          <w:color w:val="000000"/>
          <w:sz w:val="28"/>
          <w:szCs w:val="28"/>
        </w:rPr>
      </w:pPr>
      <w:r w:rsidRPr="000D23F0">
        <w:rPr>
          <w:b/>
          <w:bCs/>
          <w:color w:val="000000"/>
          <w:sz w:val="28"/>
          <w:szCs w:val="28"/>
        </w:rPr>
        <w:t>Постановка проблемы</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Матроскин предлагает выбрать букву, которую нужно вставить в слово, объяснить выбор.</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(К,к)отенок (П,п)ушок нашел (П,п)ушок.(М,м)аленькая (Р,р)оза подарила маме (Р,р)озу.</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Какие слова отвечают на вопрос кто?</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Какие слова запишем с большой буквы? Почему?</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Запишите слова, которые нужно написать с большой буквы?</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Подчеркните эти слова одной чертой.</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Какие слова вы подчеркнули?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На какой вопрос отвечает слово «пушок»? Почему?</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Какая тема занятия? Какое правило будем применять в заданиях?</w:t>
      </w:r>
    </w:p>
    <w:p w:rsidR="00964174" w:rsidRPr="000D23F0" w:rsidRDefault="00964174" w:rsidP="001A0FFF">
      <w:pPr>
        <w:numPr>
          <w:ilvl w:val="0"/>
          <w:numId w:val="176"/>
        </w:numPr>
        <w:shd w:val="clear" w:color="auto" w:fill="FFFFFF"/>
        <w:spacing w:before="100" w:beforeAutospacing="1" w:after="100" w:afterAutospacing="1"/>
        <w:rPr>
          <w:color w:val="000000"/>
          <w:sz w:val="28"/>
          <w:szCs w:val="28"/>
        </w:rPr>
      </w:pPr>
      <w:r w:rsidRPr="000D23F0">
        <w:rPr>
          <w:b/>
          <w:bCs/>
          <w:color w:val="000000"/>
          <w:sz w:val="28"/>
          <w:szCs w:val="28"/>
        </w:rPr>
        <w:t>Валеологическая пауза</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«Укрепляем позвоночник!»</w:t>
      </w:r>
      <w:r w:rsidRPr="000D23F0">
        <w:rPr>
          <w:color w:val="000000"/>
          <w:sz w:val="28"/>
          <w:szCs w:val="28"/>
        </w:rPr>
        <w:t> А) Стоя или сидя. Ладони сведены и касаются друг друга на уровне груди. Локти разведены в стороны. С силой сжимаем ладони в течение нескольких секунд. Затем расслабляем их. Упражнение повторяем несколько раз. </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Б) Стоя. Руки сцеплены за спиной. Руки отводим как можно дальше за спину резкими движениями назад. Затем изображаем горбатую спину. Упражнение дает отдых позвоночнику после долгого сидения, а также «разгоняет» застоявшуюся лимфу в лимфоузлах вдоль позвоночника.</w:t>
      </w:r>
    </w:p>
    <w:p w:rsidR="00964174" w:rsidRPr="000D23F0" w:rsidRDefault="00964174" w:rsidP="001A0FFF">
      <w:pPr>
        <w:numPr>
          <w:ilvl w:val="0"/>
          <w:numId w:val="177"/>
        </w:numPr>
        <w:shd w:val="clear" w:color="auto" w:fill="FFFFFF"/>
        <w:spacing w:before="100" w:beforeAutospacing="1" w:after="100" w:afterAutospacing="1"/>
        <w:rPr>
          <w:color w:val="000000"/>
          <w:sz w:val="28"/>
          <w:szCs w:val="28"/>
        </w:rPr>
      </w:pPr>
      <w:r w:rsidRPr="000D23F0">
        <w:rPr>
          <w:b/>
          <w:bCs/>
          <w:color w:val="000000"/>
          <w:sz w:val="28"/>
          <w:szCs w:val="28"/>
        </w:rPr>
        <w:t>Самостоятельная работа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Задание 1. Прочитай текст. Спиши. Подчеркни слова, которые пишутся с большой буквы. Объясни, почему они пишутся с большой буквы?</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У тёти Люды козлик Яшка. Он любит сочную траву. Коля кормит Яшу и играет с ним.</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Задание 2. Прочитайте слова. Запишите слова в 2 столбика. В первый столбик пишем слова, которые пишутся с большой буквы, а во второй столбик пишем слова с маленькой буквы. Почеркни слова с большой буквой.</w:t>
      </w:r>
    </w:p>
    <w:p w:rsidR="00FE6580"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Пушок, Лев, ягода, Жучка, Коля, Витя, тетрадь, шишка, жёлудь, Магнитогорск, Москва.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Прочитай отрывок стихотворения. Какие слова обозначают имена? Выписать слова, которые пишутся с большой буквы.</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Кто на лавочке сидел,</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Кто на улицу глядел,</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Т(т)оля пел,</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Б(б)орис молчал,</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Н(н)иколай ногой качал.</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Спишите текст. Подчеркни слова с большой буквы.</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Наташа Корнеева и Алёна Иванова занимаются в танцевальном ансамбле. Их руководителя зовут Юлия Сергеевна. Скоро они поедут на гастроли в Японию. Они будут выступать в городе Токио. А в прошлом году девочки танцевали в городе Берлине. Берлин находится в Германии.</w:t>
      </w:r>
    </w:p>
    <w:p w:rsidR="00964174" w:rsidRPr="000D23F0" w:rsidRDefault="00964174" w:rsidP="001A0FFF">
      <w:pPr>
        <w:numPr>
          <w:ilvl w:val="0"/>
          <w:numId w:val="178"/>
        </w:numPr>
        <w:shd w:val="clear" w:color="auto" w:fill="FFFFFF"/>
        <w:spacing w:before="100" w:beforeAutospacing="1" w:after="100" w:afterAutospacing="1"/>
        <w:rPr>
          <w:color w:val="000000"/>
          <w:sz w:val="28"/>
          <w:szCs w:val="28"/>
        </w:rPr>
      </w:pPr>
      <w:r w:rsidRPr="000D23F0">
        <w:rPr>
          <w:b/>
          <w:bCs/>
          <w:color w:val="000000"/>
          <w:sz w:val="28"/>
          <w:szCs w:val="28"/>
        </w:rPr>
        <w:t>Подведение итогов</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Чему учились на занятии? Какие правила повторили?</w:t>
      </w:r>
    </w:p>
    <w:p w:rsidR="00964174" w:rsidRPr="000D23F0" w:rsidRDefault="00964174" w:rsidP="001A0FFF">
      <w:pPr>
        <w:numPr>
          <w:ilvl w:val="0"/>
          <w:numId w:val="179"/>
        </w:numPr>
        <w:shd w:val="clear" w:color="auto" w:fill="FFFFFF"/>
        <w:spacing w:before="100" w:beforeAutospacing="1" w:after="100" w:afterAutospacing="1"/>
        <w:rPr>
          <w:color w:val="000000"/>
          <w:sz w:val="28"/>
          <w:szCs w:val="28"/>
        </w:rPr>
      </w:pPr>
      <w:r w:rsidRPr="000D23F0">
        <w:rPr>
          <w:b/>
          <w:bCs/>
          <w:color w:val="000000"/>
          <w:sz w:val="28"/>
          <w:szCs w:val="28"/>
        </w:rPr>
        <w:t>Рефлексия. </w:t>
      </w:r>
      <w:r w:rsidRPr="000D23F0">
        <w:rPr>
          <w:color w:val="000000"/>
          <w:sz w:val="28"/>
          <w:szCs w:val="28"/>
        </w:rPr>
        <w:t>Подбери шарики, которые соответствует вашему настроению.</w:t>
      </w:r>
    </w:p>
    <w:p w:rsidR="00964174" w:rsidRPr="000D23F0" w:rsidRDefault="00964174" w:rsidP="00FE6580">
      <w:pPr>
        <w:shd w:val="clear" w:color="auto" w:fill="FFFFFF"/>
        <w:spacing w:before="100" w:beforeAutospacing="1" w:after="100" w:afterAutospacing="1"/>
        <w:jc w:val="center"/>
        <w:rPr>
          <w:color w:val="000000"/>
          <w:sz w:val="28"/>
          <w:szCs w:val="28"/>
        </w:rPr>
      </w:pPr>
      <w:r w:rsidRPr="000D23F0">
        <w:rPr>
          <w:b/>
          <w:bCs/>
          <w:color w:val="000000"/>
          <w:sz w:val="28"/>
          <w:szCs w:val="28"/>
        </w:rPr>
        <w:t>«Перенос слова»</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Цель: </w:t>
      </w:r>
      <w:r w:rsidRPr="000D23F0">
        <w:rPr>
          <w:color w:val="000000"/>
          <w:sz w:val="28"/>
          <w:szCs w:val="28"/>
        </w:rPr>
        <w:t>закрепить правила переноса слов</w:t>
      </w:r>
    </w:p>
    <w:p w:rsidR="00964174" w:rsidRPr="000D23F0" w:rsidRDefault="00964174" w:rsidP="00964174">
      <w:pPr>
        <w:shd w:val="clear" w:color="auto" w:fill="FFFFFF"/>
        <w:spacing w:before="100" w:beforeAutospacing="1" w:after="100" w:afterAutospacing="1"/>
        <w:jc w:val="center"/>
        <w:rPr>
          <w:color w:val="000000"/>
          <w:sz w:val="28"/>
          <w:szCs w:val="28"/>
        </w:rPr>
      </w:pPr>
      <w:r w:rsidRPr="000D23F0">
        <w:rPr>
          <w:b/>
          <w:bCs/>
          <w:color w:val="000000"/>
          <w:sz w:val="28"/>
          <w:szCs w:val="28"/>
        </w:rPr>
        <w:t>Ход занятия</w:t>
      </w:r>
    </w:p>
    <w:p w:rsidR="00964174" w:rsidRPr="000D23F0" w:rsidRDefault="00964174" w:rsidP="001A0FFF">
      <w:pPr>
        <w:numPr>
          <w:ilvl w:val="0"/>
          <w:numId w:val="180"/>
        </w:numPr>
        <w:shd w:val="clear" w:color="auto" w:fill="FFFFFF"/>
        <w:spacing w:before="100" w:beforeAutospacing="1" w:after="100" w:afterAutospacing="1"/>
        <w:rPr>
          <w:color w:val="000000"/>
          <w:sz w:val="28"/>
          <w:szCs w:val="28"/>
        </w:rPr>
      </w:pPr>
      <w:r w:rsidRPr="000D23F0">
        <w:rPr>
          <w:b/>
          <w:bCs/>
          <w:color w:val="000000"/>
          <w:sz w:val="28"/>
          <w:szCs w:val="28"/>
        </w:rPr>
        <w:t>Организационный момент</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Проверка готовности к уроку.</w:t>
      </w:r>
    </w:p>
    <w:p w:rsidR="00964174" w:rsidRPr="000D23F0" w:rsidRDefault="00964174" w:rsidP="001A0FFF">
      <w:pPr>
        <w:numPr>
          <w:ilvl w:val="0"/>
          <w:numId w:val="181"/>
        </w:numPr>
        <w:shd w:val="clear" w:color="auto" w:fill="FFFFFF"/>
        <w:spacing w:before="100" w:beforeAutospacing="1" w:after="100" w:afterAutospacing="1"/>
        <w:rPr>
          <w:color w:val="000000"/>
          <w:sz w:val="28"/>
          <w:szCs w:val="28"/>
        </w:rPr>
      </w:pPr>
      <w:r w:rsidRPr="000D23F0">
        <w:rPr>
          <w:b/>
          <w:bCs/>
          <w:color w:val="000000"/>
          <w:sz w:val="28"/>
          <w:szCs w:val="28"/>
        </w:rPr>
        <w:t>Ритуал приветствия</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Поздоровайтесь, ребята,носиками, глазками, пальчиками. Улыбнитесь друг другу. Сели мальчики, потом девочки.</w:t>
      </w:r>
    </w:p>
    <w:p w:rsidR="00964174" w:rsidRPr="000D23F0" w:rsidRDefault="00964174" w:rsidP="001A0FFF">
      <w:pPr>
        <w:numPr>
          <w:ilvl w:val="0"/>
          <w:numId w:val="182"/>
        </w:numPr>
        <w:shd w:val="clear" w:color="auto" w:fill="FFFFFF"/>
        <w:spacing w:before="100" w:beforeAutospacing="1" w:after="100" w:afterAutospacing="1"/>
        <w:rPr>
          <w:color w:val="000000"/>
          <w:sz w:val="28"/>
          <w:szCs w:val="28"/>
        </w:rPr>
      </w:pPr>
      <w:r w:rsidRPr="000D23F0">
        <w:rPr>
          <w:b/>
          <w:bCs/>
          <w:color w:val="000000"/>
          <w:sz w:val="28"/>
          <w:szCs w:val="28"/>
        </w:rPr>
        <w:t>Постановка проблемы</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Ребята перед вами конверты.</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Посмотрите, одно слово не поместилось на строке конверта в указании адреса. Как решим эту проблему?</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Что нужно сделать со словом? Нужно перенести это слово на другую строку.</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Что нужно сделать, чтобы перенести слово на другую строчку? (разделить это слово на слоги)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Разделите слово </w:t>
      </w:r>
      <w:r w:rsidRPr="000D23F0">
        <w:rPr>
          <w:b/>
          <w:bCs/>
          <w:color w:val="000000"/>
          <w:sz w:val="28"/>
          <w:szCs w:val="28"/>
        </w:rPr>
        <w:t>городе </w:t>
      </w:r>
      <w:r w:rsidRPr="000D23F0">
        <w:rPr>
          <w:color w:val="000000"/>
          <w:sz w:val="28"/>
          <w:szCs w:val="28"/>
        </w:rPr>
        <w:t>слоги.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Го-ро-де.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Напишите, каким способом можно ещё разделить слово, чтобы перенести слово на другую строчку.</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Напишите разные способы</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Горо-де.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Какая тема нашего занятия?</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Чему мы будем учиться?</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Можно ли одну букву переносить?(нет)</w:t>
      </w:r>
    </w:p>
    <w:p w:rsidR="00964174" w:rsidRPr="000D23F0" w:rsidRDefault="00964174" w:rsidP="001A0FFF">
      <w:pPr>
        <w:numPr>
          <w:ilvl w:val="0"/>
          <w:numId w:val="183"/>
        </w:numPr>
        <w:shd w:val="clear" w:color="auto" w:fill="FFFFFF"/>
        <w:spacing w:before="100" w:beforeAutospacing="1" w:after="100" w:afterAutospacing="1"/>
        <w:rPr>
          <w:color w:val="000000"/>
          <w:sz w:val="28"/>
          <w:szCs w:val="28"/>
        </w:rPr>
      </w:pPr>
      <w:r w:rsidRPr="000D23F0">
        <w:rPr>
          <w:b/>
          <w:bCs/>
          <w:color w:val="000000"/>
          <w:sz w:val="28"/>
          <w:szCs w:val="28"/>
        </w:rPr>
        <w:t>Валеологическая пауза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Вы справились с очень сложным заданием, теперь можно отдохнуть.</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Упражнение 1. Движение глазами вверх – вниз с максимальной амплитудой.</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Упражнение 2. Движение глаз по кругу направо и налево.</w:t>
      </w:r>
    </w:p>
    <w:p w:rsidR="00964174" w:rsidRPr="000D23F0" w:rsidRDefault="00964174" w:rsidP="001A0FFF">
      <w:pPr>
        <w:numPr>
          <w:ilvl w:val="0"/>
          <w:numId w:val="184"/>
        </w:numPr>
        <w:shd w:val="clear" w:color="auto" w:fill="FFFFFF"/>
        <w:spacing w:before="100" w:beforeAutospacing="1" w:after="100" w:afterAutospacing="1"/>
        <w:rPr>
          <w:color w:val="000000"/>
          <w:sz w:val="28"/>
          <w:szCs w:val="28"/>
        </w:rPr>
      </w:pPr>
      <w:r w:rsidRPr="000D23F0">
        <w:rPr>
          <w:b/>
          <w:bCs/>
          <w:color w:val="000000"/>
          <w:sz w:val="28"/>
          <w:szCs w:val="28"/>
        </w:rPr>
        <w:t>Самостоятельная работа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Используя памятку, выполни задания</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Памятка:</w:t>
      </w:r>
    </w:p>
    <w:p w:rsidR="00964174" w:rsidRPr="000D23F0" w:rsidRDefault="00964174" w:rsidP="001A0FFF">
      <w:pPr>
        <w:numPr>
          <w:ilvl w:val="0"/>
          <w:numId w:val="185"/>
        </w:numPr>
        <w:shd w:val="clear" w:color="auto" w:fill="FFFFFF"/>
        <w:spacing w:before="100" w:beforeAutospacing="1" w:after="100" w:afterAutospacing="1"/>
        <w:rPr>
          <w:color w:val="000000"/>
          <w:sz w:val="28"/>
          <w:szCs w:val="28"/>
        </w:rPr>
      </w:pPr>
      <w:r w:rsidRPr="000D23F0">
        <w:rPr>
          <w:color w:val="000000"/>
          <w:sz w:val="28"/>
          <w:szCs w:val="28"/>
        </w:rPr>
        <w:t>Прочитай слово.</w:t>
      </w:r>
      <w:r w:rsidRPr="000D23F0">
        <w:rPr>
          <w:color w:val="000000"/>
          <w:sz w:val="28"/>
          <w:szCs w:val="28"/>
        </w:rPr>
        <w:br/>
        <w:t>2. Раздели его на слоги.</w:t>
      </w:r>
      <w:r w:rsidRPr="000D23F0">
        <w:rPr>
          <w:color w:val="000000"/>
          <w:sz w:val="28"/>
          <w:szCs w:val="28"/>
        </w:rPr>
        <w:br/>
        <w:t>3. Перенеси одним из возможных вариантов.</w:t>
      </w:r>
    </w:p>
    <w:p w:rsidR="00964174" w:rsidRPr="000D23F0" w:rsidRDefault="00964174" w:rsidP="001A0FFF">
      <w:pPr>
        <w:numPr>
          <w:ilvl w:val="0"/>
          <w:numId w:val="185"/>
        </w:numPr>
        <w:shd w:val="clear" w:color="auto" w:fill="FFFFFF"/>
        <w:spacing w:before="100" w:beforeAutospacing="1" w:after="100" w:afterAutospacing="1"/>
        <w:rPr>
          <w:color w:val="000000"/>
          <w:sz w:val="28"/>
          <w:szCs w:val="28"/>
        </w:rPr>
      </w:pPr>
      <w:r w:rsidRPr="000D23F0">
        <w:rPr>
          <w:color w:val="000000"/>
          <w:sz w:val="28"/>
          <w:szCs w:val="28"/>
        </w:rPr>
        <w:t>Помни, если в слове один слог, то одна буква, ь знак не переносятся</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Рабочая тетрадь: упр 2, с. 18,</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Прочитай слова. Раздели слова для переноса.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Тетрадь, кошка, тумба, класс, труд.</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Какие слова не переносим? Почему?</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Прочитай загадку. Вставь пропущенные буквы. Выдели орфограммы.</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1.На тр..ве блестит р..са,</w:t>
      </w:r>
      <w:r w:rsidRPr="000D23F0">
        <w:rPr>
          <w:color w:val="000000"/>
          <w:sz w:val="28"/>
          <w:szCs w:val="28"/>
        </w:rPr>
        <w:br/>
        <w:t>Вышла девица – краса,</w:t>
      </w:r>
      <w:r w:rsidRPr="000D23F0">
        <w:rPr>
          <w:color w:val="000000"/>
          <w:sz w:val="28"/>
          <w:szCs w:val="28"/>
        </w:rPr>
        <w:br/>
        <w:t>Тр…ву режет и кладет,</w:t>
      </w:r>
      <w:r w:rsidRPr="000D23F0">
        <w:rPr>
          <w:color w:val="000000"/>
          <w:sz w:val="28"/>
          <w:szCs w:val="28"/>
        </w:rPr>
        <w:br/>
        <w:t>Все вперед-назад плывет. </w:t>
      </w:r>
      <w:r w:rsidRPr="000D23F0">
        <w:rPr>
          <w:i/>
          <w:iCs/>
          <w:color w:val="000000"/>
          <w:sz w:val="28"/>
          <w:szCs w:val="28"/>
        </w:rPr>
        <w:t>(коса)</w:t>
      </w:r>
      <w:r w:rsidRPr="000D23F0">
        <w:rPr>
          <w:color w:val="000000"/>
          <w:sz w:val="28"/>
          <w:szCs w:val="28"/>
        </w:rPr>
        <w:br/>
        <w:t>2.Хитрая плутовка, рыжая г…ловка,</w:t>
      </w:r>
      <w:r w:rsidRPr="000D23F0">
        <w:rPr>
          <w:color w:val="000000"/>
          <w:sz w:val="28"/>
          <w:szCs w:val="28"/>
        </w:rPr>
        <w:br/>
        <w:t>Хвост пушистый – краса!</w:t>
      </w:r>
      <w:r w:rsidRPr="000D23F0">
        <w:rPr>
          <w:color w:val="000000"/>
          <w:sz w:val="28"/>
          <w:szCs w:val="28"/>
        </w:rPr>
        <w:br/>
        <w:t>А зовут ее … </w:t>
      </w:r>
      <w:r w:rsidRPr="000D23F0">
        <w:rPr>
          <w:i/>
          <w:iCs/>
          <w:color w:val="000000"/>
          <w:sz w:val="28"/>
          <w:szCs w:val="28"/>
        </w:rPr>
        <w:t>(лиса)</w:t>
      </w:r>
      <w:r w:rsidRPr="000D23F0">
        <w:rPr>
          <w:color w:val="000000"/>
          <w:sz w:val="28"/>
          <w:szCs w:val="28"/>
        </w:rPr>
        <w:br/>
        <w:t>3.Лыко любит драть,</w:t>
      </w:r>
      <w:r w:rsidRPr="000D23F0">
        <w:rPr>
          <w:color w:val="000000"/>
          <w:sz w:val="28"/>
          <w:szCs w:val="28"/>
        </w:rPr>
        <w:br/>
        <w:t>В …г…род скакать,</w:t>
      </w:r>
      <w:r w:rsidRPr="000D23F0">
        <w:rPr>
          <w:color w:val="000000"/>
          <w:sz w:val="28"/>
          <w:szCs w:val="28"/>
        </w:rPr>
        <w:br/>
        <w:t>Б…р…дой она трясет,</w:t>
      </w:r>
      <w:r w:rsidRPr="000D23F0">
        <w:rPr>
          <w:color w:val="000000"/>
          <w:sz w:val="28"/>
          <w:szCs w:val="28"/>
        </w:rPr>
        <w:br/>
        <w:t>Дерезой себя зовет. </w:t>
      </w:r>
      <w:r w:rsidRPr="000D23F0">
        <w:rPr>
          <w:i/>
          <w:iCs/>
          <w:color w:val="000000"/>
          <w:sz w:val="28"/>
          <w:szCs w:val="28"/>
        </w:rPr>
        <w:t>(коза)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Напиши отгадки, раздели отгадки для переноса</w:t>
      </w:r>
    </w:p>
    <w:p w:rsidR="00964174" w:rsidRPr="000D23F0" w:rsidRDefault="00964174" w:rsidP="001A0FFF">
      <w:pPr>
        <w:numPr>
          <w:ilvl w:val="0"/>
          <w:numId w:val="186"/>
        </w:numPr>
        <w:shd w:val="clear" w:color="auto" w:fill="FFFFFF"/>
        <w:spacing w:before="100" w:beforeAutospacing="1" w:after="100" w:afterAutospacing="1"/>
        <w:rPr>
          <w:color w:val="000000"/>
          <w:sz w:val="28"/>
          <w:szCs w:val="28"/>
        </w:rPr>
      </w:pPr>
      <w:r w:rsidRPr="000D23F0">
        <w:rPr>
          <w:b/>
          <w:bCs/>
          <w:color w:val="000000"/>
          <w:sz w:val="28"/>
          <w:szCs w:val="28"/>
        </w:rPr>
        <w:t>Подведение итогов</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Чему учились? Какие правила использовали при выполнении заданий</w:t>
      </w:r>
    </w:p>
    <w:p w:rsidR="00964174" w:rsidRPr="000D23F0" w:rsidRDefault="00964174" w:rsidP="001A0FFF">
      <w:pPr>
        <w:numPr>
          <w:ilvl w:val="0"/>
          <w:numId w:val="187"/>
        </w:numPr>
        <w:shd w:val="clear" w:color="auto" w:fill="FFFFFF"/>
        <w:spacing w:before="100" w:beforeAutospacing="1" w:after="100" w:afterAutospacing="1"/>
        <w:rPr>
          <w:color w:val="000000"/>
          <w:sz w:val="28"/>
          <w:szCs w:val="28"/>
        </w:rPr>
      </w:pPr>
      <w:r w:rsidRPr="000D23F0">
        <w:rPr>
          <w:b/>
          <w:bCs/>
          <w:color w:val="000000"/>
          <w:sz w:val="28"/>
          <w:szCs w:val="28"/>
        </w:rPr>
        <w:t>Рефлексия</w:t>
      </w:r>
    </w:p>
    <w:p w:rsidR="00964174" w:rsidRPr="000D23F0" w:rsidRDefault="00964174" w:rsidP="00FE6580">
      <w:pPr>
        <w:shd w:val="clear" w:color="auto" w:fill="FFFFFF"/>
        <w:spacing w:before="100" w:beforeAutospacing="1" w:after="100" w:afterAutospacing="1"/>
        <w:jc w:val="center"/>
        <w:rPr>
          <w:color w:val="000000"/>
          <w:sz w:val="28"/>
          <w:szCs w:val="28"/>
        </w:rPr>
      </w:pPr>
      <w:r w:rsidRPr="000D23F0">
        <w:rPr>
          <w:b/>
          <w:bCs/>
          <w:color w:val="000000"/>
          <w:sz w:val="28"/>
          <w:szCs w:val="28"/>
        </w:rPr>
        <w:t>Твёрдые и мягкие согласные звуки.</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Цель: </w:t>
      </w:r>
      <w:r w:rsidRPr="000D23F0">
        <w:rPr>
          <w:color w:val="000000"/>
          <w:sz w:val="28"/>
          <w:szCs w:val="28"/>
        </w:rPr>
        <w:t>закрепить умение различать мягкие твёрдые согласные звуки в слове, правильно их произносить.</w:t>
      </w:r>
    </w:p>
    <w:p w:rsidR="00964174" w:rsidRPr="000D23F0" w:rsidRDefault="00964174" w:rsidP="00964174">
      <w:pPr>
        <w:shd w:val="clear" w:color="auto" w:fill="FFFFFF"/>
        <w:spacing w:before="100" w:beforeAutospacing="1" w:after="100" w:afterAutospacing="1"/>
        <w:jc w:val="center"/>
        <w:rPr>
          <w:color w:val="000000"/>
          <w:sz w:val="28"/>
          <w:szCs w:val="28"/>
        </w:rPr>
      </w:pPr>
      <w:r w:rsidRPr="000D23F0">
        <w:rPr>
          <w:b/>
          <w:bCs/>
          <w:color w:val="000000"/>
          <w:sz w:val="28"/>
          <w:szCs w:val="28"/>
        </w:rPr>
        <w:t>Ход занятия</w:t>
      </w:r>
    </w:p>
    <w:p w:rsidR="00964174" w:rsidRPr="000D23F0" w:rsidRDefault="00964174" w:rsidP="001A0FFF">
      <w:pPr>
        <w:numPr>
          <w:ilvl w:val="0"/>
          <w:numId w:val="188"/>
        </w:numPr>
        <w:shd w:val="clear" w:color="auto" w:fill="FFFFFF"/>
        <w:spacing w:before="100" w:beforeAutospacing="1" w:after="100" w:afterAutospacing="1"/>
        <w:rPr>
          <w:color w:val="000000"/>
          <w:sz w:val="28"/>
          <w:szCs w:val="28"/>
        </w:rPr>
      </w:pPr>
      <w:r w:rsidRPr="000D23F0">
        <w:rPr>
          <w:b/>
          <w:bCs/>
          <w:color w:val="000000"/>
          <w:sz w:val="28"/>
          <w:szCs w:val="28"/>
        </w:rPr>
        <w:t>Организационный момент</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Проверка готовности к занятию.</w:t>
      </w:r>
    </w:p>
    <w:p w:rsidR="00964174" w:rsidRPr="000D23F0" w:rsidRDefault="00964174" w:rsidP="001A0FFF">
      <w:pPr>
        <w:numPr>
          <w:ilvl w:val="0"/>
          <w:numId w:val="189"/>
        </w:numPr>
        <w:shd w:val="clear" w:color="auto" w:fill="FFFFFF"/>
        <w:spacing w:before="100" w:beforeAutospacing="1" w:after="100" w:afterAutospacing="1"/>
        <w:rPr>
          <w:color w:val="000000"/>
          <w:sz w:val="28"/>
          <w:szCs w:val="28"/>
        </w:rPr>
      </w:pPr>
      <w:r w:rsidRPr="000D23F0">
        <w:rPr>
          <w:b/>
          <w:bCs/>
          <w:color w:val="000000"/>
          <w:sz w:val="28"/>
          <w:szCs w:val="28"/>
        </w:rPr>
        <w:t>Ритуал приветствия</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Здравствуйте, девочки. А теперь мальчики. Поприветствуйте друг друга аплодисментами.</w:t>
      </w:r>
    </w:p>
    <w:p w:rsidR="00964174" w:rsidRPr="000D23F0" w:rsidRDefault="00964174" w:rsidP="001A0FFF">
      <w:pPr>
        <w:numPr>
          <w:ilvl w:val="0"/>
          <w:numId w:val="190"/>
        </w:numPr>
        <w:shd w:val="clear" w:color="auto" w:fill="FFFFFF"/>
        <w:spacing w:before="100" w:beforeAutospacing="1" w:after="100" w:afterAutospacing="1"/>
        <w:rPr>
          <w:color w:val="000000"/>
          <w:sz w:val="28"/>
          <w:szCs w:val="28"/>
        </w:rPr>
      </w:pPr>
      <w:r w:rsidRPr="000D23F0">
        <w:rPr>
          <w:b/>
          <w:bCs/>
          <w:color w:val="000000"/>
          <w:sz w:val="28"/>
          <w:szCs w:val="28"/>
        </w:rPr>
        <w:t>Постановка проблемы.</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Ребята к нам пришли гости.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Они пожаловали к нам из страны слов, а кто они такие вы угадайте сами.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Могут сделать что угодно</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Замок выстроить за ночь</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Злые силы превозмочь</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Чудеса творят любые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И совсем они не злые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Им не нужны учебники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Ведь их зовут вол……..</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Этих волшебников зовут ТИМ и ТОМ. Вслушайтесь внимательно, какой 1 звук вы слышите в имени Тим (Ть)? Какой это звук твердый или мягкий? (Мягкий.) И сам Тим такой же мягкий, как первый звук в его имени, и любит все, что начинается на мягкий согласный звук. Например, ест Тим – Тефтели, с удовольствием ест Мед, рисует только Кисточкой.</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Какой 1 звук вы слышите в имени Том (Т)? Какой это звук твердый или мягкий? (Твердый.) Том такой же твердый и всегда выбирает то, что начинается с твердых согласных: любит Томатный сок, носит Пальто, любит пускать Мыльные пузыри.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Так как же называются согласные, которые любит Том? (Твердые.)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Как называются согласные, которые любит Тим? (Мягкие.)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Вы догадались, кто из них Том, а кто – Тим? (По цвету.)</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Почему? (Потому, что мягкие согласные обозначаются зеленым цветом, а твердые синим.)</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Соотнесение звука и буквы.</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Запишите имена волшебников в тетрадь. С какой буквы запишем? Почему? Какой звук обозначает буква Т в слове Том, а какой звук в слове Тим? Нарисуйте под ними кружочки соответствующего цвета.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Значит, какая тема нашего занятия?</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Какие знания мы с вами будем закреплять?</w:t>
      </w:r>
    </w:p>
    <w:p w:rsidR="00964174" w:rsidRPr="000D23F0" w:rsidRDefault="00964174" w:rsidP="001A0FFF">
      <w:pPr>
        <w:numPr>
          <w:ilvl w:val="0"/>
          <w:numId w:val="191"/>
        </w:numPr>
        <w:shd w:val="clear" w:color="auto" w:fill="FFFFFF"/>
        <w:spacing w:before="100" w:beforeAutospacing="1" w:after="100" w:afterAutospacing="1"/>
        <w:rPr>
          <w:color w:val="000000"/>
          <w:sz w:val="28"/>
          <w:szCs w:val="28"/>
        </w:rPr>
      </w:pPr>
      <w:r w:rsidRPr="000D23F0">
        <w:rPr>
          <w:b/>
          <w:bCs/>
          <w:color w:val="000000"/>
          <w:sz w:val="28"/>
          <w:szCs w:val="28"/>
        </w:rPr>
        <w:t>Валеологическая пауза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Раз - подняться, потянуться,</w:t>
      </w:r>
      <w:r w:rsidRPr="000D23F0">
        <w:rPr>
          <w:color w:val="000000"/>
          <w:sz w:val="28"/>
          <w:szCs w:val="28"/>
        </w:rPr>
        <w:br/>
        <w:t>Два - нагнуть, разогнуться,</w:t>
      </w:r>
      <w:r w:rsidRPr="000D23F0">
        <w:rPr>
          <w:color w:val="000000"/>
          <w:sz w:val="28"/>
          <w:szCs w:val="28"/>
        </w:rPr>
        <w:br/>
        <w:t>Три - в ладоши, три хлопка,</w:t>
      </w:r>
      <w:r w:rsidRPr="000D23F0">
        <w:rPr>
          <w:color w:val="000000"/>
          <w:sz w:val="28"/>
          <w:szCs w:val="28"/>
        </w:rPr>
        <w:br/>
        <w:t>Головою три кивка.</w:t>
      </w:r>
      <w:r w:rsidRPr="000D23F0">
        <w:rPr>
          <w:color w:val="000000"/>
          <w:sz w:val="28"/>
          <w:szCs w:val="28"/>
        </w:rPr>
        <w:br/>
        <w:t>На четыре - руки шире,</w:t>
      </w:r>
      <w:r w:rsidRPr="000D23F0">
        <w:rPr>
          <w:color w:val="000000"/>
          <w:sz w:val="28"/>
          <w:szCs w:val="28"/>
        </w:rPr>
        <w:br/>
        <w:t>Пять - руками помахать,</w:t>
      </w:r>
      <w:r w:rsidRPr="000D23F0">
        <w:rPr>
          <w:color w:val="000000"/>
          <w:sz w:val="28"/>
          <w:szCs w:val="28"/>
        </w:rPr>
        <w:br/>
        <w:t>Шесть - на место тихо сесть...</w:t>
      </w:r>
    </w:p>
    <w:p w:rsidR="00964174" w:rsidRPr="000D23F0" w:rsidRDefault="00964174" w:rsidP="001A0FFF">
      <w:pPr>
        <w:numPr>
          <w:ilvl w:val="0"/>
          <w:numId w:val="192"/>
        </w:numPr>
        <w:shd w:val="clear" w:color="auto" w:fill="FFFFFF"/>
        <w:spacing w:before="100" w:beforeAutospacing="1" w:after="100" w:afterAutospacing="1"/>
        <w:rPr>
          <w:color w:val="000000"/>
          <w:sz w:val="28"/>
          <w:szCs w:val="28"/>
        </w:rPr>
      </w:pPr>
      <w:r w:rsidRPr="000D23F0">
        <w:rPr>
          <w:b/>
          <w:bCs/>
          <w:color w:val="000000"/>
          <w:sz w:val="28"/>
          <w:szCs w:val="28"/>
        </w:rPr>
        <w:t>Самостоятельная работа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При выполнении заданий используй памятки: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Памятка 1</w:t>
      </w:r>
    </w:p>
    <w:p w:rsidR="00964174" w:rsidRPr="000D23F0" w:rsidRDefault="00964174" w:rsidP="001A0FFF">
      <w:pPr>
        <w:numPr>
          <w:ilvl w:val="0"/>
          <w:numId w:val="193"/>
        </w:numPr>
        <w:shd w:val="clear" w:color="auto" w:fill="FFFFFF"/>
        <w:spacing w:before="100" w:beforeAutospacing="1" w:after="100" w:afterAutospacing="1"/>
        <w:rPr>
          <w:color w:val="000000"/>
          <w:sz w:val="28"/>
          <w:szCs w:val="28"/>
        </w:rPr>
      </w:pPr>
      <w:r w:rsidRPr="000D23F0">
        <w:rPr>
          <w:color w:val="000000"/>
          <w:sz w:val="28"/>
          <w:szCs w:val="28"/>
        </w:rPr>
        <w:t>Гласные а, о, у, ы – обозначают твёрдость согласного звука</w:t>
      </w:r>
    </w:p>
    <w:p w:rsidR="00964174" w:rsidRPr="000D23F0" w:rsidRDefault="00964174" w:rsidP="001A0FFF">
      <w:pPr>
        <w:numPr>
          <w:ilvl w:val="0"/>
          <w:numId w:val="193"/>
        </w:numPr>
        <w:shd w:val="clear" w:color="auto" w:fill="FFFFFF"/>
        <w:spacing w:before="100" w:beforeAutospacing="1" w:after="100" w:afterAutospacing="1"/>
        <w:rPr>
          <w:color w:val="000000"/>
          <w:sz w:val="28"/>
          <w:szCs w:val="28"/>
        </w:rPr>
      </w:pPr>
      <w:r w:rsidRPr="000D23F0">
        <w:rPr>
          <w:color w:val="000000"/>
          <w:sz w:val="28"/>
          <w:szCs w:val="28"/>
        </w:rPr>
        <w:t>Гласные звуки и, е, ё, ю, я – обозначают мягкость согласного звука</w:t>
      </w:r>
    </w:p>
    <w:p w:rsidR="00964174" w:rsidRPr="000D23F0" w:rsidRDefault="00964174" w:rsidP="001A0FFF">
      <w:pPr>
        <w:numPr>
          <w:ilvl w:val="0"/>
          <w:numId w:val="193"/>
        </w:numPr>
        <w:shd w:val="clear" w:color="auto" w:fill="FFFFFF"/>
        <w:spacing w:before="100" w:beforeAutospacing="1" w:after="100" w:afterAutospacing="1"/>
        <w:rPr>
          <w:color w:val="000000"/>
          <w:sz w:val="28"/>
          <w:szCs w:val="28"/>
        </w:rPr>
      </w:pPr>
      <w:r w:rsidRPr="000D23F0">
        <w:rPr>
          <w:color w:val="000000"/>
          <w:sz w:val="28"/>
          <w:szCs w:val="28"/>
        </w:rPr>
        <w:t>Ь – обозначает мягкость согласного звук</w:t>
      </w:r>
    </w:p>
    <w:p w:rsidR="00964174" w:rsidRPr="000D23F0" w:rsidRDefault="00964174" w:rsidP="001A0FFF">
      <w:pPr>
        <w:numPr>
          <w:ilvl w:val="0"/>
          <w:numId w:val="193"/>
        </w:numPr>
        <w:shd w:val="clear" w:color="auto" w:fill="FFFFFF"/>
        <w:spacing w:before="100" w:beforeAutospacing="1" w:after="100" w:afterAutospacing="1"/>
        <w:rPr>
          <w:color w:val="000000"/>
          <w:sz w:val="28"/>
          <w:szCs w:val="28"/>
        </w:rPr>
      </w:pPr>
      <w:r w:rsidRPr="000D23F0">
        <w:rPr>
          <w:color w:val="000000"/>
          <w:sz w:val="28"/>
          <w:szCs w:val="28"/>
        </w:rPr>
        <w:t>Ъ – обозначает твёрдость согласного звука.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Памятка 2. Как определить твёрдость и мягкость согласного звука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1.Пишу слово</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2. Произнеси звуки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3. Определи твёрдость и мягкость по следующему за ним гласного звука.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4. Определи есть ли в слове ь и ъ знаки.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5. Составь транскрипцию слова.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Подбери и напиши слова, в которых есть такие звуки:[с] [с'] [м] [м'] [н] [н'] [л] [л'] [р] [р'] [т] [т'] </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Слон, середина, мама, мир, нос, нежность, лак, лиса, ромашка, река, туфля, тень</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Спиши слова.Догадайтесь, какие буквы сбежали из слов, вставьте их:</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Л.нд.ш, п..н, р.м.шк., р.з., гв.зд.к.</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Прочитайте слова с твердыми согласными, с мягкими согласными звуками. Назовите буквы, которые обозначают мягкие согласные. Выпишите слова, в которых есть мягкий согласный звук.</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Тест.</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1. Из четырех слов – ёж, клён, подъём, ёлка – выбери лишнее. Это будет то слово, в котором буква «ё» обозначает только мягкость согласного. Лишним является:</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a) Первое слово. </w:t>
      </w:r>
      <w:r w:rsidRPr="000D23F0">
        <w:rPr>
          <w:color w:val="000000"/>
          <w:sz w:val="28"/>
          <w:szCs w:val="28"/>
        </w:rPr>
        <w:br/>
        <w:t> b) Второе слово. </w:t>
      </w:r>
      <w:r w:rsidRPr="000D23F0">
        <w:rPr>
          <w:color w:val="000000"/>
          <w:sz w:val="28"/>
          <w:szCs w:val="28"/>
        </w:rPr>
        <w:br/>
        <w:t> с) Третье слово. </w:t>
      </w:r>
      <w:r w:rsidRPr="000D23F0">
        <w:rPr>
          <w:color w:val="000000"/>
          <w:sz w:val="28"/>
          <w:szCs w:val="28"/>
        </w:rPr>
        <w:br/>
        <w:t> d) Четвёртое слово.</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2. Прочитай небольшое предложение «Падали капли и пели». Как ты думаешь, в каком слове все согласные мягкие?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a) В первом. </w:t>
      </w:r>
      <w:r w:rsidRPr="000D23F0">
        <w:rPr>
          <w:color w:val="000000"/>
          <w:sz w:val="28"/>
          <w:szCs w:val="28"/>
        </w:rPr>
        <w:br/>
        <w:t> b) Во втором. </w:t>
      </w:r>
      <w:r w:rsidRPr="000D23F0">
        <w:rPr>
          <w:color w:val="000000"/>
          <w:sz w:val="28"/>
          <w:szCs w:val="28"/>
        </w:rPr>
        <w:br/>
        <w:t> с) В третьем.</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3. Сравни звучание двух слов «мэтр» и «метр». Подумай и ответь, в каком из них буквой «эм» обозначен мягкий звук [м’]?</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a) В первом слове. </w:t>
      </w:r>
      <w:r w:rsidRPr="000D23F0">
        <w:rPr>
          <w:color w:val="000000"/>
          <w:sz w:val="28"/>
          <w:szCs w:val="28"/>
        </w:rPr>
        <w:br/>
        <w:t> b) Во втором слове.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4. Прочитай отчетливо вслух два слова «мяч» и «матч». Подумай и ответь, отличаются ли друг от друга первые звуки этих двух слов, обозначенные буквой «эм»?</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a) Не отличаются. </w:t>
      </w:r>
      <w:r w:rsidRPr="000D23F0">
        <w:rPr>
          <w:color w:val="000000"/>
          <w:sz w:val="28"/>
          <w:szCs w:val="28"/>
        </w:rPr>
        <w:br/>
        <w:t> b) Отличаются.</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5. Сравни звучание согласных в словах «капля» и «капель». В каком из них два мягких согласных звука?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a) В первом слове. </w:t>
      </w:r>
      <w:r w:rsidRPr="000D23F0">
        <w:rPr>
          <w:color w:val="000000"/>
          <w:sz w:val="28"/>
          <w:szCs w:val="28"/>
        </w:rPr>
        <w:br/>
        <w:t> b) Во втором слове.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6. В каком из четырех слов мягкий знак не обозначает мягкости согласного?</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a) В слове МОЛЬ. </w:t>
      </w:r>
      <w:r w:rsidRPr="000D23F0">
        <w:rPr>
          <w:color w:val="000000"/>
          <w:sz w:val="28"/>
          <w:szCs w:val="28"/>
        </w:rPr>
        <w:br/>
        <w:t> b) В слове СПИШЬ. </w:t>
      </w:r>
      <w:r w:rsidRPr="000D23F0">
        <w:rPr>
          <w:color w:val="000000"/>
          <w:sz w:val="28"/>
          <w:szCs w:val="28"/>
        </w:rPr>
        <w:br/>
        <w:t> c) В слове КОЛЬЯ. </w:t>
      </w:r>
      <w:r w:rsidRPr="000D23F0">
        <w:rPr>
          <w:color w:val="000000"/>
          <w:sz w:val="28"/>
          <w:szCs w:val="28"/>
        </w:rPr>
        <w:br/>
        <w:t> d) В слове СПАТЬ.</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7. Тест называется «Хозяин или хозяйка?». Произнеси вслух оба слова. Как ты думаешь, в каком из них есть мягкий согласный [з’]?</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a) В первом. </w:t>
      </w:r>
      <w:r w:rsidRPr="000D23F0">
        <w:rPr>
          <w:color w:val="000000"/>
          <w:sz w:val="28"/>
          <w:szCs w:val="28"/>
        </w:rPr>
        <w:br/>
        <w:t> b) Во втором. </w:t>
      </w:r>
      <w:r w:rsidRPr="000D23F0">
        <w:rPr>
          <w:color w:val="000000"/>
          <w:sz w:val="28"/>
          <w:szCs w:val="28"/>
        </w:rPr>
        <w:br/>
        <w:t> с) В обоих слова.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8. Прочитай вслух два слова «бал» и «бельё». Какое из слов содержит только твердые согласные?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a) Первое слово. </w:t>
      </w:r>
      <w:r w:rsidRPr="000D23F0">
        <w:rPr>
          <w:color w:val="000000"/>
          <w:sz w:val="28"/>
          <w:szCs w:val="28"/>
        </w:rPr>
        <w:br/>
        <w:t> b) Второе слово.</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9. Что изменится, если в слове «клон» букву «о» заменить на букву «ё»?</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a) Ничего не изменится. </w:t>
      </w:r>
      <w:r w:rsidRPr="000D23F0">
        <w:rPr>
          <w:color w:val="000000"/>
          <w:sz w:val="28"/>
          <w:szCs w:val="28"/>
        </w:rPr>
        <w:br/>
        <w:t> b) Твердый звук [к] станет мягким [к’].</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10. Прочитай два коротких предложения – «Паруса надулись» и «Паруса надуты». Какое из них содержит согласные звуки только твердые?</w:t>
      </w:r>
    </w:p>
    <w:p w:rsidR="00964174" w:rsidRPr="000D23F0" w:rsidRDefault="00964174" w:rsidP="003E76F4">
      <w:pPr>
        <w:shd w:val="clear" w:color="auto" w:fill="FFFFFF"/>
        <w:spacing w:before="100" w:beforeAutospacing="1" w:after="100" w:afterAutospacing="1"/>
        <w:rPr>
          <w:color w:val="000000"/>
          <w:sz w:val="28"/>
          <w:szCs w:val="28"/>
        </w:rPr>
      </w:pPr>
      <w:r w:rsidRPr="000D23F0">
        <w:rPr>
          <w:color w:val="000000"/>
          <w:sz w:val="28"/>
          <w:szCs w:val="28"/>
        </w:rPr>
        <w:t> a) Первое предложение. </w:t>
      </w:r>
      <w:r w:rsidRPr="000D23F0">
        <w:rPr>
          <w:color w:val="000000"/>
          <w:sz w:val="28"/>
          <w:szCs w:val="28"/>
        </w:rPr>
        <w:br/>
        <w:t> b) Второе предложение.</w:t>
      </w:r>
    </w:p>
    <w:p w:rsidR="00964174" w:rsidRPr="000D23F0" w:rsidRDefault="00964174" w:rsidP="001A0FFF">
      <w:pPr>
        <w:numPr>
          <w:ilvl w:val="0"/>
          <w:numId w:val="194"/>
        </w:numPr>
        <w:shd w:val="clear" w:color="auto" w:fill="FFFFFF"/>
        <w:spacing w:before="100" w:beforeAutospacing="1" w:after="100" w:afterAutospacing="1"/>
        <w:rPr>
          <w:color w:val="000000"/>
          <w:sz w:val="28"/>
          <w:szCs w:val="28"/>
        </w:rPr>
      </w:pPr>
      <w:r w:rsidRPr="000D23F0">
        <w:rPr>
          <w:b/>
          <w:bCs/>
          <w:color w:val="000000"/>
          <w:sz w:val="28"/>
          <w:szCs w:val="28"/>
        </w:rPr>
        <w:t>Подведение итогов</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Какое правило повторили. Расскажите правило используя алгоритм</w:t>
      </w:r>
    </w:p>
    <w:p w:rsidR="00964174" w:rsidRPr="000D23F0" w:rsidRDefault="00964174" w:rsidP="001A0FFF">
      <w:pPr>
        <w:numPr>
          <w:ilvl w:val="0"/>
          <w:numId w:val="195"/>
        </w:numPr>
        <w:shd w:val="clear" w:color="auto" w:fill="FFFFFF"/>
        <w:spacing w:before="100" w:beforeAutospacing="1" w:after="100" w:afterAutospacing="1"/>
        <w:rPr>
          <w:color w:val="000000"/>
          <w:sz w:val="28"/>
          <w:szCs w:val="28"/>
        </w:rPr>
      </w:pPr>
      <w:r w:rsidRPr="000D23F0">
        <w:rPr>
          <w:b/>
          <w:bCs/>
          <w:color w:val="000000"/>
          <w:sz w:val="28"/>
          <w:szCs w:val="28"/>
        </w:rPr>
        <w:t>Рефлексия</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Оцени свою работу на уроке. Объясни, почему ты поставил такую оценку</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Приложения</w:t>
      </w:r>
    </w:p>
    <w:p w:rsidR="00964174" w:rsidRPr="000D23F0" w:rsidRDefault="00964174" w:rsidP="00964174">
      <w:pPr>
        <w:shd w:val="clear" w:color="auto" w:fill="FFFFFF"/>
        <w:spacing w:before="100" w:beforeAutospacing="1" w:after="100" w:afterAutospacing="1"/>
        <w:rPr>
          <w:color w:val="000000"/>
          <w:sz w:val="28"/>
          <w:szCs w:val="28"/>
        </w:rPr>
      </w:pPr>
      <w:r w:rsidRPr="000D23F0">
        <w:rPr>
          <w:b/>
          <w:bCs/>
          <w:color w:val="000000"/>
          <w:sz w:val="28"/>
          <w:szCs w:val="28"/>
        </w:rPr>
        <w:t>Приложение 1. Дидактические игры по русскому языку</w:t>
      </w:r>
    </w:p>
    <w:p w:rsidR="00964174" w:rsidRPr="000D23F0" w:rsidRDefault="00964174" w:rsidP="00964174">
      <w:pPr>
        <w:shd w:val="clear" w:color="auto" w:fill="FFFFFF"/>
        <w:spacing w:before="100" w:beforeAutospacing="1" w:after="100" w:afterAutospacing="1"/>
        <w:jc w:val="center"/>
        <w:rPr>
          <w:color w:val="000000"/>
          <w:sz w:val="28"/>
          <w:szCs w:val="28"/>
        </w:rPr>
      </w:pPr>
      <w:r w:rsidRPr="000D23F0">
        <w:rPr>
          <w:b/>
          <w:bCs/>
          <w:color w:val="000000"/>
          <w:sz w:val="28"/>
          <w:szCs w:val="28"/>
        </w:rPr>
        <w:t>Фонетические игры</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1. Передай скороговорку</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Цель – отработать чёткость произношения</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Несколько команд по 5-10 человек строятся в один ряд каждая. Руководитель сообщает на ухо капитанам скороговорку. Те передают ее на ухо своему соседу и т.д. Побеждает команда, которая быстрее и правильно передаст скороговорку, произнесенную последними членами команд вслух.</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Скороговорки.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1. Всех скороговорок не перескороговоришь, не перевыскороговоришь.</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2. На дворе трава, на траве дрова.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3. Два дровосека, два дровокола, два дроворуба.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4. Водовоз вез воду из-под водопровода.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5. Архип осип. Осип охрип.</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6. Щетинки у чушки, чешуя у щучки.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7. Ушел косой козел с козой.</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8. Прохор и Пахом ехали верхом.</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9. Клади уголь в угол и т.д.</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2. Глухие телефоны</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Цель – отработать чистоту произношения</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Дети усаживаются в ряд, ведущий говорит скороговорку на ухо первому, который повторяет ее соседу и т.д. Когда текст передан по цепочке, ведущий спрашивает, что каждый слышал. Ошибившийся выходит из игры.</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Скороговорки.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1. На машине мышь и Нина - вот какая мешанина.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2. Хороши в Шексне ерши, щуки тоже хороши.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3. Коси коса, пока роса; роса долой и мы домой.</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4. У маленькой Сани сани едут сами.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5. Везет Сеня с Саней Соню на санях.</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6. У сени и Сани в сетях сом с усами.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7. Звонит звонок, звонок зовет.</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8. Заржавел железный замок и т.д.</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3. Угадай первый звук</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Цель - развивать фонематический слух, учить выделять звук из слова.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В произнесенных учителем словах дети должны назвать первый звук, например: дом, трава, арка, кит, гриб и т.д. Правильно ответивший получает фишку. Побеждает тот, кто получит большее количество фишек.</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4. Придумайте новое слово</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Цель – развивать фонематический слух и расширять словарный запаса учащихся.</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Дополните предложенные сочетания букв до слов.</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(я) --- мы Оскол ---(ок)</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(кума)---ч (С,ото)----прут</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кама---(ринская) (и,Бо)----рис</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(за,у,)---дача (и)----волга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Заря ---(д) рыба----(лка,к)</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Пол....(ено,ка) Бор----(т,овик,ьба)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5. Что нарисовано?</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Цель - учить правильно ставить ударения в словах.</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Учитель показывает картинки, изображающие предметы, названия которых вызывают затруднения в постановке ударений. Учащиеся за каждое правильное произнесенное слово получает фишку. Побеждает набравший большее количество фишек. Можно использовать картинки с изображением следующих предметов: арбуз, шофер, автобус, портфель, доска, жаворонок, инструмент, камбала, квартал, крапива, пингвин, пихта, планер, ракушка, свекла.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6. Исправь ошибку поэта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Цель - учить выделять звук из слова, учить производить звуковой анализ слова, учить различать согласные звуки по звучанию.</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Исправьте предложение: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У вратаря большой улов - влетело в сетку пять волов.</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Лежит лентяй на раскладушке, грызёт, похрустывая пушки.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Пугал крестьян окрестных сёл паривший в воздухе осёл.</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Над тихим озером росла пышноголовая метла.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Ехал дядя без жилета, заплатил он штраф за это.</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Волкам и беркутам на страх кабан пасет овец в горах.</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Поэт закончил строчку, в конце поставил бочку и т.д.</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7. Поэт напутал, поправь его</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Цель – учить различать согласные и гласные звуки, а также слова, отличающиеся одним звуком.</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Учитель медленно читает стихотворение «Чудеса» А. Санина, дети замечают ошибку и хором исправляют ее.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Дым на улице стоит,</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Дом из труб его валит.</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На чердак залезла ложка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Со стола упала кошка.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В день весенний у ворот</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Начал дружно таять мед.</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Пироги пекутся в речке,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Рыбаки сидят у печки.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Путник в город шел мешком...</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Вы слыхали о таком?</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Кто не верит в чудеса,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Убедиться может сам.</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8. Составь слово из слогов</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Цель – учить анализировать слоговую структуру слова.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Учитель читает стихотворение «Врун» Д. Хармса с остановками в нужном месте (отмечено точками). Дети хором произносят угаданное слово.</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А вы знаете что У?</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А вы знаете, что ПА?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А вы знаете, что ПЫ?</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Что у.....моего</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Было сорок сыновей?</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А вы знаете, что СО?</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А вы знаете, что БА?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А вы знаете, что КИ?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Что ... пустолайки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Научилися летать?</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А вы знаете, что НА?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А вы знаете, что БЕ?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Что .... вместо солнца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Скоро будет колесо?</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А вы знаете, что ПОД?</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А вы знаете, что МО?</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А вы знаете, что РЕМ?</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9. Допиши стихотворение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Цель – учить анализировать звуковой состав слова и выделять новое слово в данном.</w:t>
      </w:r>
      <w:r w:rsidR="003E76F4" w:rsidRPr="000D23F0">
        <w:rPr>
          <w:color w:val="000000"/>
          <w:sz w:val="28"/>
          <w:szCs w:val="28"/>
        </w:rPr>
        <w:t xml:space="preserve"> </w:t>
      </w:r>
      <w:r w:rsidRPr="000D23F0">
        <w:rPr>
          <w:color w:val="000000"/>
          <w:sz w:val="28"/>
          <w:szCs w:val="28"/>
        </w:rPr>
        <w:t>Вариант 1. Первые четыре строки стихотворения «Эхо» Е.Ф.Трутневой учитель читает полностью, а следующие - до скобки. Дети хором добавляют конечное слово.</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За рекой то тут, то там</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Кто-то бродит по кустам.</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Эхо, эхо, эхо ты?</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Отвечает эхо: «Ты-ы!»</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Я пойду, а ты сиди!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Эхо мне в ответ: («Иди-и-и!»).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Перееду за реку!</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Эхо мне в ответ: («Ку-ку»)</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И найду тебя в кустах!</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Отвечает эхо: («А-ах!»)</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От меня не убежишь!</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Отвечает эхо: («Ши-ш-ш!»)</w:t>
      </w:r>
    </w:p>
    <w:p w:rsidR="00964174" w:rsidRPr="000D23F0" w:rsidRDefault="00964174" w:rsidP="00964174">
      <w:pPr>
        <w:shd w:val="clear" w:color="auto" w:fill="FFFFFF"/>
        <w:spacing w:before="100" w:beforeAutospacing="1" w:after="100" w:afterAutospacing="1"/>
        <w:rPr>
          <w:color w:val="000000"/>
          <w:sz w:val="28"/>
          <w:szCs w:val="28"/>
        </w:rPr>
      </w:pP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Вариант 2. Найдите слово, которое повторило эхо, отбросив несколько первых</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букв из последнего слова и повторите 3 раза. Первый пример читаем хором.</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Замели метели ...(ели,ели,ели)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Мчаться от двустволки.... (волки,волки,волки)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В инее дубочки ....(бочки,бочки,бочки)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Заперли засовы ....(совы,совы,совы)</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Начинают тигры ....(игры,игры,игры)</w:t>
      </w:r>
    </w:p>
    <w:p w:rsidR="003E76F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Рак купил картину ..... (тину,тину,тину).</w:t>
      </w:r>
    </w:p>
    <w:p w:rsidR="003E76F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10. Телеграф</w:t>
      </w:r>
      <w:r w:rsidR="003E76F4" w:rsidRPr="000D23F0">
        <w:rPr>
          <w:color w:val="000000"/>
          <w:sz w:val="28"/>
          <w:szCs w:val="28"/>
        </w:rPr>
        <w:t xml:space="preserve"> </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Цель – учить анализировать слоговую структуру слова и расширять словарный запас.Учащийся поизносит первый слог в задуманном им слове, а следующие за названным обозначает хлопками. Например, не - (один бо хлопок), ко - (два ро-ва хлопка). Угадавший слово задумывает следующее.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11. Поймай конец и продолжай</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Цель – учить анализировать слоговую структуру слова, расширять словарный запас.Последний слог в произнесенном слове является первым в следующем слове. Например: сады-дыра-рамы-мыши-шишка-...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12. Какой звук чаще звучит? (чистоговорки)</w:t>
      </w:r>
      <w:r w:rsidR="003E76F4" w:rsidRPr="000D23F0">
        <w:rPr>
          <w:color w:val="000000"/>
          <w:sz w:val="28"/>
          <w:szCs w:val="28"/>
        </w:rPr>
        <w:t xml:space="preserve"> </w:t>
      </w:r>
      <w:r w:rsidRPr="000D23F0">
        <w:rPr>
          <w:color w:val="000000"/>
          <w:sz w:val="28"/>
          <w:szCs w:val="28"/>
        </w:rPr>
        <w:t>Цель — развивать фонематический слух, учить вычленять звук из слова и правильно его артикулировать.</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Скажите быстро чистоговорку и назовите звук, чаще других встречающийся.</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Клим из Клина ехал в Крым У Аграфены и Арины</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Ким из Крыма ехал в Клин (К) Растут герань и георгины (Г)</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Боря Ире дал ириску Черепаха не скучая,</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Ира Боре - барбариску (Б) Час сидит за чашкой чая (Ч)</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Над крышею груша У елки иголки колки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На груше Андрюша (Ш) Сорок сорок ели сырок (С)</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Испекла Иришка куклам по коврижке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Нравятся коврижки Кришке и Маришке (Ш) и т.д.</w:t>
      </w:r>
    </w:p>
    <w:p w:rsidR="003E76F4" w:rsidRPr="000D23F0" w:rsidRDefault="00964174" w:rsidP="003E76F4">
      <w:pPr>
        <w:numPr>
          <w:ilvl w:val="0"/>
          <w:numId w:val="26"/>
        </w:numPr>
        <w:shd w:val="clear" w:color="auto" w:fill="FFFFFF"/>
        <w:spacing w:before="100" w:beforeAutospacing="1" w:after="100" w:afterAutospacing="1"/>
        <w:rPr>
          <w:color w:val="000000"/>
          <w:sz w:val="28"/>
          <w:szCs w:val="28"/>
        </w:rPr>
      </w:pPr>
      <w:r w:rsidRPr="000D23F0">
        <w:rPr>
          <w:color w:val="000000"/>
          <w:sz w:val="28"/>
          <w:szCs w:val="28"/>
        </w:rPr>
        <w:t>Лото</w:t>
      </w:r>
    </w:p>
    <w:p w:rsidR="00964174" w:rsidRPr="000D23F0" w:rsidRDefault="00964174" w:rsidP="003E76F4">
      <w:pPr>
        <w:shd w:val="clear" w:color="auto" w:fill="FFFFFF"/>
        <w:spacing w:before="100" w:beforeAutospacing="1" w:after="100" w:afterAutospacing="1"/>
        <w:rPr>
          <w:color w:val="000000"/>
          <w:sz w:val="28"/>
          <w:szCs w:val="28"/>
        </w:rPr>
      </w:pPr>
      <w:r w:rsidRPr="000D23F0">
        <w:rPr>
          <w:color w:val="000000"/>
          <w:sz w:val="28"/>
          <w:szCs w:val="28"/>
        </w:rPr>
        <w:t>Цель -учить различать слова, отличные по одному звуку, соотносить слова с предметной картинкой, его заменяющей.</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Учитель произносит слово, ученики находят к нему картинку и закрывает ей соответствующий рисунок в карточке: коза, коса; гора, кора; зуб, суп; трава, дрова; дом, том; грот, крот; и т.п.</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14. Слова – « перевёртыши»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Цель - развивать фонематический слух, внимание к слову, как звуковой единице речи.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Придумать такие слова, которые можно читать и наоборот, например: нос-сон,мир-Рим,кот-ток и т.д. Дети по очереди называют слова. Побеждает тот, кто последним называет слово.</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15. Какой звук пропал в слове?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Цель - развивать фонематический слух, учить подбирать слова-рифмы, учить осознавать словесный состав предложения.</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Учитель читает текст, дети хором его дополняют словом - рифмой:</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Написал письмо я зайке, На аренду вышли ... игры,</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Но забыл приклеить . ..арки. Мы от страха все притихли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Землю роет старый к...от, В зоопарке живет с...он,</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Под землею он живет. Словно дом огромен он.</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Нам темно. Мы просим папу Серый вол... голодный, злой,</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Нам включить поярче ла…пу. Бродит по лесу зимой.</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Прыгал птенчик по дорожке Подарили нам игрушки,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И клевал большие к...ошки. Целый день стреляли ...ушки.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Мама кукле шар... вязала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Ей Наташа помогала.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Своей младшей дочке Тосе</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Заплетала мама ....осы.</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16. Допиши стихотворения</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Цель – учить подбирать слова-рифмы, созвучные с данным, осознавать словесный состав предложения.</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Учитель читает стихотворение, замолкая в нужном месте (отмечено точками), дети отгадывают пропущенное слово.</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«Очень страшная история»</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Д.Хармс.</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Доедая с маслом булку,</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Братья шли по …(переулку)</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Вдруг на них из закоулка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Пёс большой залаял…(гулко).</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Сказал младший: «Вот напасть,</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Хочет он на нас… (напасть).</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Чтоб в беду нам не попасть,</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Псу мы бросим булку в … (пасть)»</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Всё окончилось прекрасно.</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Братьям сразу стало …(ясно)</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Что на каждую прогулку</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Надо брать с собою …(булку).</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«Очень – очень вкусный пирог»</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Н.Гернет и Д. Хармс.</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Я захотел устроить бал.</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И я гостей к себе …(позвал)</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Купил муку, купил творог.</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Испёк рассыпчатый …(пирог)</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Пирог, ножи и вилки тут –</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Но что-то гости …(не идут)</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Я ждал, пока хватило сил,</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Потом кусочек …(откусил)</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Потом придвинул стул и сел</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И весь пирог в минуту …(съел).</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Когда же гости подошли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То даже крошки не нашли.</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17. Подбери слово</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Цель – учить проводить фонетический разбор, расширять словарный запас.Учитель показывает графическую схему слова, дети к ней подбирают слова. Побеждает тот, кто больше подберёт слов.</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Например:(стол, рыба окно, трон).</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Можно усложнить условие: пометить - гласный звук [один, два (на усмотрение) квадратика]. Самый сложный вариант – дать полностью звуковую схему слова: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гласный</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-мягкий сонорный согласный; - твёрдый сонорный согласный;</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мягкий парный звонкий согласный; - твёрдый парный звонкий согласный; зву</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мягкий парный глухой согласный; - твёрдый парный глухой согласный;</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мягкий непарный глухой согласный; - твёрдый непарный глухой согласный.</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18. Какие слова?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Цель – учить различать звуки в близких по звучанию словах.</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Найдите в стихотворении слова, которые отличаются одной буквой.</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С. Скаченков.</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Делом нужным занят грач:</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Ходит полем, словно врач,</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Пашни лечит он, поля…</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 Где болит, скажи земля?</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Назовите другие слова, которые отличаются одной буквой. Какие звуки они обозначают?</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19. Замени одну букву другой</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Цель – учить различать звуки в близких по звучанию словах, производить замену звука в словах для получения нового слова.</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Запишите столбиком слова: сом, сын, жук</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Вместо одной буквы - любой (первой, второй, третьей) - поставьте другую так,</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чтобы получилось новое слово.</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Например, сом - сон - сын - сыр</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сом - сам - гам - газ и т.д.</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20. Букву в клетку</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Цель – учить различать слова, сходной звуковой структуры.</w:t>
      </w:r>
    </w:p>
    <w:p w:rsidR="00964174" w:rsidRPr="000D23F0" w:rsidRDefault="00964174" w:rsidP="00964174">
      <w:pPr>
        <w:shd w:val="clear" w:color="auto" w:fill="FFFFFF"/>
        <w:spacing w:before="100" w:beforeAutospacing="1" w:after="100" w:afterAutospacing="1"/>
        <w:rPr>
          <w:color w:val="000000"/>
          <w:sz w:val="28"/>
          <w:szCs w:val="28"/>
        </w:rPr>
      </w:pPr>
      <w:r w:rsidRPr="000D23F0">
        <w:rPr>
          <w:color w:val="000000"/>
          <w:sz w:val="28"/>
          <w:szCs w:val="28"/>
        </w:rPr>
        <w:t>Впишите в пустые клетки буквы, чтобы получились разные слова.</w:t>
      </w:r>
    </w:p>
    <w:p w:rsidR="00C53D1A" w:rsidRPr="000D23F0" w:rsidRDefault="00C53D1A" w:rsidP="00964174">
      <w:pPr>
        <w:rPr>
          <w:b/>
          <w:sz w:val="28"/>
          <w:szCs w:val="28"/>
        </w:rPr>
      </w:pPr>
    </w:p>
    <w:p w:rsidR="00C53D1A" w:rsidRPr="000D23F0" w:rsidRDefault="00C53D1A" w:rsidP="00964174">
      <w:pPr>
        <w:rPr>
          <w:b/>
          <w:sz w:val="28"/>
          <w:szCs w:val="28"/>
        </w:rPr>
      </w:pPr>
    </w:p>
    <w:p w:rsidR="00C53D1A" w:rsidRPr="000D23F0" w:rsidRDefault="00C53D1A" w:rsidP="00964174">
      <w:pPr>
        <w:rPr>
          <w:b/>
          <w:sz w:val="28"/>
          <w:szCs w:val="28"/>
        </w:rPr>
      </w:pPr>
    </w:p>
    <w:p w:rsidR="00C53D1A" w:rsidRPr="000D23F0" w:rsidRDefault="00C53D1A" w:rsidP="00964174">
      <w:pPr>
        <w:rPr>
          <w:b/>
          <w:sz w:val="28"/>
          <w:szCs w:val="28"/>
        </w:rPr>
      </w:pPr>
    </w:p>
    <w:p w:rsidR="00C53D1A" w:rsidRPr="000D23F0" w:rsidRDefault="00C53D1A" w:rsidP="00964174">
      <w:pPr>
        <w:rPr>
          <w:b/>
          <w:sz w:val="28"/>
          <w:szCs w:val="28"/>
        </w:rPr>
      </w:pPr>
    </w:p>
    <w:p w:rsidR="00C53D1A" w:rsidRPr="000D23F0" w:rsidRDefault="00C53D1A" w:rsidP="00964174">
      <w:pPr>
        <w:rPr>
          <w:b/>
          <w:sz w:val="28"/>
          <w:szCs w:val="28"/>
        </w:rPr>
      </w:pPr>
    </w:p>
    <w:p w:rsidR="00C53D1A" w:rsidRPr="000D23F0" w:rsidRDefault="00C53D1A" w:rsidP="00964174">
      <w:pPr>
        <w:rPr>
          <w:b/>
          <w:sz w:val="28"/>
          <w:szCs w:val="28"/>
        </w:rPr>
      </w:pPr>
    </w:p>
    <w:p w:rsidR="00C53D1A" w:rsidRPr="000D23F0" w:rsidRDefault="00C53D1A" w:rsidP="00964174">
      <w:pPr>
        <w:rPr>
          <w:b/>
          <w:sz w:val="28"/>
          <w:szCs w:val="28"/>
        </w:rPr>
      </w:pPr>
    </w:p>
    <w:p w:rsidR="00C53D1A" w:rsidRPr="000D23F0" w:rsidRDefault="00C53D1A" w:rsidP="00964174">
      <w:pPr>
        <w:rPr>
          <w:b/>
          <w:sz w:val="28"/>
          <w:szCs w:val="28"/>
        </w:rPr>
      </w:pPr>
    </w:p>
    <w:p w:rsidR="00C53D1A" w:rsidRPr="000D23F0" w:rsidRDefault="00C53D1A" w:rsidP="00964174">
      <w:pPr>
        <w:rPr>
          <w:b/>
          <w:sz w:val="28"/>
          <w:szCs w:val="28"/>
        </w:rPr>
      </w:pPr>
    </w:p>
    <w:p w:rsidR="00C53D1A" w:rsidRPr="000D23F0" w:rsidRDefault="00C53D1A" w:rsidP="00964174">
      <w:pPr>
        <w:rPr>
          <w:b/>
          <w:sz w:val="28"/>
          <w:szCs w:val="28"/>
        </w:rPr>
      </w:pPr>
    </w:p>
    <w:p w:rsidR="00C53D1A" w:rsidRPr="000D23F0" w:rsidRDefault="00C53D1A" w:rsidP="00964174">
      <w:pPr>
        <w:rPr>
          <w:b/>
          <w:sz w:val="28"/>
          <w:szCs w:val="28"/>
        </w:rPr>
      </w:pPr>
    </w:p>
    <w:p w:rsidR="00C53D1A" w:rsidRPr="000D23F0" w:rsidRDefault="00C53D1A" w:rsidP="00964174">
      <w:pPr>
        <w:rPr>
          <w:b/>
          <w:sz w:val="28"/>
          <w:szCs w:val="28"/>
        </w:rPr>
      </w:pPr>
    </w:p>
    <w:p w:rsidR="00C53D1A" w:rsidRPr="000D23F0" w:rsidRDefault="00C53D1A" w:rsidP="00964174">
      <w:pPr>
        <w:rPr>
          <w:b/>
          <w:sz w:val="28"/>
          <w:szCs w:val="28"/>
        </w:rPr>
      </w:pPr>
    </w:p>
    <w:p w:rsidR="00C53D1A" w:rsidRPr="000D23F0" w:rsidRDefault="00C53D1A" w:rsidP="00964174">
      <w:pPr>
        <w:rPr>
          <w:b/>
          <w:sz w:val="28"/>
          <w:szCs w:val="28"/>
        </w:rPr>
      </w:pPr>
    </w:p>
    <w:p w:rsidR="009122D4" w:rsidRPr="000D23F0" w:rsidRDefault="009122D4" w:rsidP="00964174">
      <w:pPr>
        <w:rPr>
          <w:b/>
          <w:sz w:val="28"/>
          <w:szCs w:val="28"/>
        </w:rPr>
      </w:pPr>
    </w:p>
    <w:p w:rsidR="009122D4" w:rsidRPr="000D23F0" w:rsidRDefault="009122D4" w:rsidP="00964174">
      <w:pPr>
        <w:rPr>
          <w:b/>
          <w:sz w:val="28"/>
          <w:szCs w:val="28"/>
        </w:rPr>
      </w:pPr>
    </w:p>
    <w:p w:rsidR="009122D4" w:rsidRPr="000D23F0" w:rsidRDefault="009122D4" w:rsidP="00964174">
      <w:pPr>
        <w:rPr>
          <w:b/>
          <w:sz w:val="28"/>
          <w:szCs w:val="28"/>
        </w:rPr>
      </w:pPr>
    </w:p>
    <w:p w:rsidR="009122D4" w:rsidRPr="000D23F0" w:rsidRDefault="009122D4" w:rsidP="00964174">
      <w:pPr>
        <w:rPr>
          <w:b/>
          <w:sz w:val="28"/>
          <w:szCs w:val="28"/>
        </w:rPr>
      </w:pPr>
    </w:p>
    <w:p w:rsidR="009122D4" w:rsidRPr="000D23F0" w:rsidRDefault="009122D4" w:rsidP="00964174">
      <w:pPr>
        <w:rPr>
          <w:b/>
          <w:sz w:val="28"/>
          <w:szCs w:val="28"/>
        </w:rPr>
      </w:pPr>
    </w:p>
    <w:p w:rsidR="009122D4" w:rsidRPr="000D23F0" w:rsidRDefault="009122D4" w:rsidP="00964174">
      <w:pPr>
        <w:rPr>
          <w:b/>
          <w:sz w:val="28"/>
          <w:szCs w:val="28"/>
        </w:rPr>
      </w:pPr>
    </w:p>
    <w:p w:rsidR="009122D4" w:rsidRPr="000D23F0" w:rsidRDefault="009122D4" w:rsidP="00964174">
      <w:pPr>
        <w:rPr>
          <w:b/>
          <w:sz w:val="28"/>
          <w:szCs w:val="28"/>
        </w:rPr>
      </w:pPr>
    </w:p>
    <w:p w:rsidR="009122D4" w:rsidRPr="000D23F0" w:rsidRDefault="009122D4" w:rsidP="00964174">
      <w:pPr>
        <w:rPr>
          <w:b/>
          <w:sz w:val="28"/>
          <w:szCs w:val="28"/>
        </w:rPr>
      </w:pPr>
    </w:p>
    <w:p w:rsidR="009122D4" w:rsidRPr="000D23F0" w:rsidRDefault="009122D4" w:rsidP="00964174">
      <w:pPr>
        <w:rPr>
          <w:b/>
          <w:sz w:val="28"/>
          <w:szCs w:val="28"/>
        </w:rPr>
      </w:pPr>
    </w:p>
    <w:p w:rsidR="009122D4" w:rsidRPr="000D23F0" w:rsidRDefault="009122D4" w:rsidP="00964174">
      <w:pPr>
        <w:rPr>
          <w:b/>
          <w:sz w:val="28"/>
          <w:szCs w:val="28"/>
        </w:rPr>
      </w:pPr>
    </w:p>
    <w:p w:rsidR="006077F2" w:rsidRPr="000D23F0" w:rsidRDefault="006077F2" w:rsidP="00964174">
      <w:pPr>
        <w:rPr>
          <w:b/>
          <w:sz w:val="28"/>
          <w:szCs w:val="28"/>
        </w:rPr>
      </w:pPr>
      <w:r w:rsidRPr="000D23F0">
        <w:rPr>
          <w:b/>
          <w:sz w:val="28"/>
          <w:szCs w:val="28"/>
        </w:rPr>
        <w:t>Список использованных источников</w:t>
      </w:r>
    </w:p>
    <w:p w:rsidR="006077F2" w:rsidRPr="000D23F0" w:rsidRDefault="006077F2" w:rsidP="006077F2">
      <w:pPr>
        <w:ind w:firstLine="709"/>
        <w:jc w:val="both"/>
        <w:rPr>
          <w:b/>
          <w:sz w:val="28"/>
          <w:szCs w:val="28"/>
        </w:rPr>
      </w:pPr>
    </w:p>
    <w:p w:rsidR="006077F2" w:rsidRPr="000D23F0" w:rsidRDefault="006077F2" w:rsidP="006077F2">
      <w:pPr>
        <w:pStyle w:val="20"/>
        <w:tabs>
          <w:tab w:val="left" w:pos="6946"/>
        </w:tabs>
        <w:jc w:val="both"/>
        <w:rPr>
          <w:i w:val="0"/>
          <w:szCs w:val="28"/>
          <w:lang w:val="ru-RU"/>
        </w:rPr>
      </w:pPr>
      <w:r w:rsidRPr="000D23F0">
        <w:rPr>
          <w:i w:val="0"/>
          <w:szCs w:val="28"/>
          <w:lang w:val="ru-RU"/>
        </w:rPr>
        <w:t>Основная литература</w:t>
      </w:r>
    </w:p>
    <w:p w:rsidR="006077F2" w:rsidRPr="000D23F0" w:rsidRDefault="006077F2" w:rsidP="009122D4">
      <w:pPr>
        <w:numPr>
          <w:ilvl w:val="0"/>
          <w:numId w:val="89"/>
        </w:numPr>
        <w:tabs>
          <w:tab w:val="clear" w:pos="720"/>
          <w:tab w:val="num" w:pos="284"/>
        </w:tabs>
        <w:ind w:left="0" w:firstLine="0"/>
        <w:contextualSpacing/>
        <w:jc w:val="both"/>
        <w:rPr>
          <w:sz w:val="28"/>
          <w:szCs w:val="28"/>
        </w:rPr>
      </w:pPr>
      <w:r w:rsidRPr="000D23F0">
        <w:rPr>
          <w:sz w:val="28"/>
          <w:szCs w:val="28"/>
        </w:rPr>
        <w:t>Культура русской речи. Учебник для вузов. Под ред. Граудиной Л.К., Ширяевой Е.Н., М.,1999.</w:t>
      </w:r>
    </w:p>
    <w:p w:rsidR="006077F2" w:rsidRPr="000D23F0" w:rsidRDefault="006077F2" w:rsidP="009122D4">
      <w:pPr>
        <w:numPr>
          <w:ilvl w:val="0"/>
          <w:numId w:val="89"/>
        </w:numPr>
        <w:tabs>
          <w:tab w:val="clear" w:pos="720"/>
          <w:tab w:val="num" w:pos="284"/>
        </w:tabs>
        <w:ind w:left="0" w:firstLine="0"/>
        <w:contextualSpacing/>
        <w:jc w:val="both"/>
        <w:rPr>
          <w:sz w:val="28"/>
          <w:szCs w:val="28"/>
        </w:rPr>
      </w:pPr>
      <w:r w:rsidRPr="000D23F0">
        <w:rPr>
          <w:sz w:val="28"/>
          <w:szCs w:val="28"/>
        </w:rPr>
        <w:t>Практикум по развитию речи. Под ред. Городиловой, Хмары, Л.,</w:t>
      </w:r>
      <w:r w:rsidR="009122D4" w:rsidRPr="000D23F0">
        <w:rPr>
          <w:sz w:val="28"/>
          <w:szCs w:val="28"/>
        </w:rPr>
        <w:t>2012</w:t>
      </w:r>
      <w:r w:rsidRPr="000D23F0">
        <w:rPr>
          <w:sz w:val="28"/>
          <w:szCs w:val="28"/>
        </w:rPr>
        <w:t xml:space="preserve"> (ч. 1, 2).</w:t>
      </w:r>
    </w:p>
    <w:p w:rsidR="006077F2" w:rsidRPr="000D23F0" w:rsidRDefault="006077F2" w:rsidP="009122D4">
      <w:pPr>
        <w:numPr>
          <w:ilvl w:val="0"/>
          <w:numId w:val="89"/>
        </w:numPr>
        <w:tabs>
          <w:tab w:val="clear" w:pos="720"/>
          <w:tab w:val="num" w:pos="284"/>
        </w:tabs>
        <w:ind w:left="0" w:firstLine="0"/>
        <w:contextualSpacing/>
        <w:jc w:val="both"/>
        <w:rPr>
          <w:sz w:val="28"/>
          <w:szCs w:val="28"/>
        </w:rPr>
      </w:pPr>
      <w:r w:rsidRPr="000D23F0">
        <w:rPr>
          <w:sz w:val="28"/>
          <w:szCs w:val="28"/>
        </w:rPr>
        <w:t>Сопер П.Л. Основы искусства речи. М., 1992.</w:t>
      </w:r>
    </w:p>
    <w:p w:rsidR="006077F2" w:rsidRPr="000D23F0" w:rsidRDefault="006077F2" w:rsidP="009122D4">
      <w:pPr>
        <w:numPr>
          <w:ilvl w:val="0"/>
          <w:numId w:val="89"/>
        </w:numPr>
        <w:tabs>
          <w:tab w:val="clear" w:pos="720"/>
          <w:tab w:val="num" w:pos="284"/>
        </w:tabs>
        <w:ind w:left="0" w:firstLine="0"/>
        <w:contextualSpacing/>
        <w:jc w:val="both"/>
        <w:rPr>
          <w:sz w:val="28"/>
          <w:szCs w:val="28"/>
        </w:rPr>
      </w:pPr>
      <w:r w:rsidRPr="000D23F0">
        <w:rPr>
          <w:sz w:val="28"/>
          <w:szCs w:val="28"/>
        </w:rPr>
        <w:t xml:space="preserve">Большой орфографический словарь русского языка. Под ред. С.Г. Бархударова и др. М., 1992. </w:t>
      </w:r>
    </w:p>
    <w:p w:rsidR="006077F2" w:rsidRPr="000D23F0" w:rsidRDefault="006077F2" w:rsidP="009122D4">
      <w:pPr>
        <w:numPr>
          <w:ilvl w:val="0"/>
          <w:numId w:val="89"/>
        </w:numPr>
        <w:tabs>
          <w:tab w:val="clear" w:pos="720"/>
          <w:tab w:val="num" w:pos="284"/>
        </w:tabs>
        <w:ind w:left="0" w:firstLine="0"/>
        <w:contextualSpacing/>
        <w:jc w:val="both"/>
        <w:rPr>
          <w:sz w:val="28"/>
          <w:szCs w:val="28"/>
        </w:rPr>
      </w:pPr>
      <w:r w:rsidRPr="000D23F0">
        <w:rPr>
          <w:sz w:val="28"/>
          <w:szCs w:val="28"/>
        </w:rPr>
        <w:t xml:space="preserve">Мамекбаева С.А. и др. Республика Казахстан. Алматы: </w:t>
      </w:r>
      <w:r w:rsidRPr="000D23F0">
        <w:rPr>
          <w:sz w:val="28"/>
          <w:szCs w:val="28"/>
          <w:lang w:val="kk-KZ"/>
        </w:rPr>
        <w:t>Білім</w:t>
      </w:r>
      <w:r w:rsidRPr="000D23F0">
        <w:rPr>
          <w:sz w:val="28"/>
          <w:szCs w:val="28"/>
        </w:rPr>
        <w:t>, 1994.</w:t>
      </w:r>
    </w:p>
    <w:p w:rsidR="006077F2" w:rsidRPr="000D23F0" w:rsidRDefault="006077F2" w:rsidP="009122D4">
      <w:pPr>
        <w:numPr>
          <w:ilvl w:val="0"/>
          <w:numId w:val="89"/>
        </w:numPr>
        <w:tabs>
          <w:tab w:val="clear" w:pos="720"/>
          <w:tab w:val="num" w:pos="284"/>
        </w:tabs>
        <w:ind w:left="0" w:firstLine="0"/>
        <w:contextualSpacing/>
        <w:jc w:val="both"/>
        <w:rPr>
          <w:sz w:val="28"/>
          <w:szCs w:val="28"/>
        </w:rPr>
      </w:pPr>
      <w:r w:rsidRPr="000D23F0">
        <w:rPr>
          <w:sz w:val="28"/>
          <w:szCs w:val="28"/>
        </w:rPr>
        <w:t>Абдыкулова К.Е., Ким Г.В., Павленко В.К. Русский язык. Практический курс (Учебное пособие). – Алматы: Санат, 1995 – 208ст.</w:t>
      </w:r>
    </w:p>
    <w:p w:rsidR="006077F2" w:rsidRPr="000D23F0" w:rsidRDefault="006077F2" w:rsidP="009122D4">
      <w:pPr>
        <w:numPr>
          <w:ilvl w:val="0"/>
          <w:numId w:val="89"/>
        </w:numPr>
        <w:tabs>
          <w:tab w:val="clear" w:pos="720"/>
          <w:tab w:val="num" w:pos="284"/>
        </w:tabs>
        <w:ind w:left="0" w:firstLine="0"/>
        <w:contextualSpacing/>
        <w:jc w:val="both"/>
        <w:rPr>
          <w:sz w:val="28"/>
          <w:szCs w:val="28"/>
        </w:rPr>
      </w:pPr>
      <w:r w:rsidRPr="000D23F0">
        <w:rPr>
          <w:sz w:val="28"/>
          <w:szCs w:val="28"/>
        </w:rPr>
        <w:t xml:space="preserve">Жаналина Л.К., Сарбаева Т.М. Практический курс русского языка – Алма-Ата: Рауан, </w:t>
      </w:r>
      <w:r w:rsidR="009122D4" w:rsidRPr="000D23F0">
        <w:rPr>
          <w:sz w:val="28"/>
          <w:szCs w:val="28"/>
        </w:rPr>
        <w:t>2014</w:t>
      </w:r>
      <w:r w:rsidRPr="000D23F0">
        <w:rPr>
          <w:sz w:val="28"/>
          <w:szCs w:val="28"/>
        </w:rPr>
        <w:t xml:space="preserve"> – 173ст.</w:t>
      </w:r>
    </w:p>
    <w:p w:rsidR="006077F2" w:rsidRPr="000D23F0" w:rsidRDefault="006077F2" w:rsidP="009122D4">
      <w:pPr>
        <w:numPr>
          <w:ilvl w:val="0"/>
          <w:numId w:val="89"/>
        </w:numPr>
        <w:tabs>
          <w:tab w:val="clear" w:pos="720"/>
          <w:tab w:val="num" w:pos="284"/>
        </w:tabs>
        <w:ind w:left="0" w:firstLine="0"/>
        <w:contextualSpacing/>
        <w:jc w:val="both"/>
        <w:rPr>
          <w:sz w:val="28"/>
          <w:szCs w:val="28"/>
        </w:rPr>
      </w:pPr>
      <w:r w:rsidRPr="000D23F0">
        <w:rPr>
          <w:sz w:val="28"/>
          <w:szCs w:val="28"/>
          <w:lang w:eastAsia="ko-KR"/>
        </w:rPr>
        <w:t xml:space="preserve">Русский язык. Учебное пособие для студентов казахских отделений университетов (бакалавриат) Под ред. Ахмедьярова К.К., Жаркынбаевой Ш.К. – Алматы, </w:t>
      </w:r>
      <w:r w:rsidRPr="000D23F0">
        <w:rPr>
          <w:sz w:val="28"/>
          <w:szCs w:val="28"/>
          <w:lang w:val="kk-KZ" w:eastAsia="ko-KR"/>
        </w:rPr>
        <w:t>Қ</w:t>
      </w:r>
      <w:r w:rsidRPr="000D23F0">
        <w:rPr>
          <w:sz w:val="28"/>
          <w:szCs w:val="28"/>
          <w:lang w:eastAsia="ko-KR"/>
        </w:rPr>
        <w:t>аза</w:t>
      </w:r>
      <w:r w:rsidRPr="000D23F0">
        <w:rPr>
          <w:sz w:val="28"/>
          <w:szCs w:val="28"/>
          <w:lang w:val="kk-KZ" w:eastAsia="ko-KR"/>
        </w:rPr>
        <w:t xml:space="preserve">қ </w:t>
      </w:r>
      <w:r w:rsidRPr="000D23F0">
        <w:rPr>
          <w:sz w:val="28"/>
          <w:szCs w:val="28"/>
          <w:lang w:eastAsia="ko-KR"/>
        </w:rPr>
        <w:t xml:space="preserve"> университетi, </w:t>
      </w:r>
      <w:r w:rsidR="009122D4" w:rsidRPr="000D23F0">
        <w:rPr>
          <w:sz w:val="28"/>
          <w:szCs w:val="28"/>
          <w:lang w:eastAsia="ko-KR"/>
        </w:rPr>
        <w:t>2013</w:t>
      </w:r>
      <w:r w:rsidRPr="000D23F0">
        <w:rPr>
          <w:sz w:val="28"/>
          <w:szCs w:val="28"/>
          <w:lang w:eastAsia="ko-KR"/>
        </w:rPr>
        <w:t>г.</w:t>
      </w:r>
    </w:p>
    <w:p w:rsidR="006077F2" w:rsidRPr="000D23F0" w:rsidRDefault="006077F2" w:rsidP="006077F2">
      <w:pPr>
        <w:jc w:val="both"/>
        <w:rPr>
          <w:sz w:val="28"/>
          <w:szCs w:val="28"/>
        </w:rPr>
      </w:pPr>
    </w:p>
    <w:p w:rsidR="006077F2" w:rsidRPr="000D23F0" w:rsidRDefault="006077F2" w:rsidP="006077F2">
      <w:pPr>
        <w:jc w:val="both"/>
        <w:rPr>
          <w:sz w:val="28"/>
          <w:szCs w:val="28"/>
        </w:rPr>
      </w:pPr>
      <w:r w:rsidRPr="000D23F0">
        <w:rPr>
          <w:sz w:val="28"/>
          <w:szCs w:val="28"/>
        </w:rPr>
        <w:t>Дополнительная литература</w:t>
      </w:r>
    </w:p>
    <w:p w:rsidR="006077F2" w:rsidRPr="000D23F0" w:rsidRDefault="006077F2" w:rsidP="009122D4">
      <w:pPr>
        <w:numPr>
          <w:ilvl w:val="0"/>
          <w:numId w:val="90"/>
        </w:numPr>
        <w:tabs>
          <w:tab w:val="clear" w:pos="720"/>
          <w:tab w:val="num" w:pos="284"/>
        </w:tabs>
        <w:ind w:left="0" w:firstLine="0"/>
        <w:jc w:val="both"/>
        <w:rPr>
          <w:sz w:val="28"/>
          <w:szCs w:val="28"/>
        </w:rPr>
      </w:pPr>
      <w:r w:rsidRPr="000D23F0">
        <w:rPr>
          <w:sz w:val="28"/>
          <w:szCs w:val="28"/>
        </w:rPr>
        <w:t>Марсакова Т.И. Русский язык через бизнес. – М., 1994.</w:t>
      </w:r>
    </w:p>
    <w:p w:rsidR="006077F2" w:rsidRPr="000D23F0" w:rsidRDefault="006077F2" w:rsidP="009122D4">
      <w:pPr>
        <w:numPr>
          <w:ilvl w:val="0"/>
          <w:numId w:val="90"/>
        </w:numPr>
        <w:tabs>
          <w:tab w:val="clear" w:pos="720"/>
          <w:tab w:val="num" w:pos="284"/>
        </w:tabs>
        <w:ind w:left="0" w:firstLine="0"/>
        <w:jc w:val="both"/>
        <w:rPr>
          <w:sz w:val="28"/>
          <w:szCs w:val="28"/>
        </w:rPr>
      </w:pPr>
      <w:r w:rsidRPr="000D23F0">
        <w:rPr>
          <w:sz w:val="28"/>
          <w:szCs w:val="28"/>
        </w:rPr>
        <w:t>Греков В.Ф., Чешко Л.А., Крючков С.Е. Пособие для занятий по русскому языку в старших классах средней школы. – М.: Просвещение,1994.</w:t>
      </w:r>
    </w:p>
    <w:p w:rsidR="006077F2" w:rsidRPr="000D23F0" w:rsidRDefault="006077F2" w:rsidP="009122D4">
      <w:pPr>
        <w:numPr>
          <w:ilvl w:val="0"/>
          <w:numId w:val="90"/>
        </w:numPr>
        <w:tabs>
          <w:tab w:val="clear" w:pos="720"/>
          <w:tab w:val="num" w:pos="284"/>
        </w:tabs>
        <w:ind w:left="0" w:firstLine="0"/>
        <w:jc w:val="both"/>
        <w:rPr>
          <w:sz w:val="28"/>
          <w:szCs w:val="28"/>
        </w:rPr>
      </w:pPr>
      <w:r w:rsidRPr="000D23F0">
        <w:rPr>
          <w:sz w:val="28"/>
          <w:szCs w:val="28"/>
          <w:lang w:eastAsia="ko-KR"/>
        </w:rPr>
        <w:t>Мусатаева М.Ш. Лексический минимум по практическому курсу русского языка. – Алма – Ата,1994г.</w:t>
      </w:r>
    </w:p>
    <w:p w:rsidR="006077F2" w:rsidRPr="000D23F0" w:rsidRDefault="006077F2" w:rsidP="009122D4">
      <w:pPr>
        <w:numPr>
          <w:ilvl w:val="0"/>
          <w:numId w:val="90"/>
        </w:numPr>
        <w:tabs>
          <w:tab w:val="clear" w:pos="720"/>
          <w:tab w:val="num" w:pos="284"/>
        </w:tabs>
        <w:ind w:left="0" w:firstLine="0"/>
        <w:jc w:val="both"/>
        <w:rPr>
          <w:sz w:val="28"/>
          <w:szCs w:val="28"/>
          <w:lang w:eastAsia="ko-KR"/>
        </w:rPr>
      </w:pPr>
      <w:r w:rsidRPr="000D23F0">
        <w:rPr>
          <w:sz w:val="28"/>
          <w:szCs w:val="28"/>
          <w:lang w:eastAsia="ko-KR"/>
        </w:rPr>
        <w:t>Федосюк М. Ю., Ладыженская Т. А., Михайлова О.А., Николина Н.А. Русский язык для студентов нефилологов (Учебное пособие). – М.: Флинта: Наука, 2000 – 256ст.</w:t>
      </w:r>
    </w:p>
    <w:p w:rsidR="006077F2" w:rsidRPr="000D23F0" w:rsidRDefault="006077F2" w:rsidP="009122D4">
      <w:pPr>
        <w:numPr>
          <w:ilvl w:val="0"/>
          <w:numId w:val="90"/>
        </w:numPr>
        <w:tabs>
          <w:tab w:val="clear" w:pos="720"/>
          <w:tab w:val="num" w:pos="284"/>
        </w:tabs>
        <w:ind w:left="0" w:firstLine="0"/>
        <w:jc w:val="both"/>
        <w:rPr>
          <w:sz w:val="28"/>
          <w:szCs w:val="28"/>
          <w:lang w:eastAsia="ko-KR"/>
        </w:rPr>
      </w:pPr>
      <w:r w:rsidRPr="000D23F0">
        <w:rPr>
          <w:sz w:val="28"/>
          <w:szCs w:val="28"/>
          <w:lang w:eastAsia="ko-KR"/>
        </w:rPr>
        <w:t>Научный стиль речи. Пособие по аудированию для студентов …(для самостоятельной работы в лингафонном кабинете). – Под ред. Г.В. Рагульской, И.А. Парфеновой. – М.: Издательство МГУ, 1989 – 128ст.</w:t>
      </w:r>
    </w:p>
    <w:p w:rsidR="006077F2" w:rsidRPr="000D23F0" w:rsidRDefault="006077F2" w:rsidP="006077F2">
      <w:pPr>
        <w:pStyle w:val="20"/>
        <w:tabs>
          <w:tab w:val="left" w:pos="6946"/>
        </w:tabs>
        <w:jc w:val="both"/>
        <w:rPr>
          <w:i w:val="0"/>
          <w:szCs w:val="28"/>
          <w:lang w:val="ru-RU"/>
        </w:rPr>
      </w:pPr>
    </w:p>
    <w:p w:rsidR="006077F2" w:rsidRPr="000D23F0" w:rsidRDefault="006077F2" w:rsidP="006077F2">
      <w:pPr>
        <w:pStyle w:val="20"/>
        <w:tabs>
          <w:tab w:val="left" w:pos="6946"/>
        </w:tabs>
        <w:jc w:val="both"/>
        <w:rPr>
          <w:i w:val="0"/>
          <w:szCs w:val="28"/>
        </w:rPr>
      </w:pPr>
      <w:r w:rsidRPr="000D23F0">
        <w:rPr>
          <w:i w:val="0"/>
          <w:szCs w:val="28"/>
        </w:rPr>
        <w:t>Словари</w:t>
      </w:r>
    </w:p>
    <w:p w:rsidR="006077F2" w:rsidRPr="000D23F0" w:rsidRDefault="006077F2" w:rsidP="00365F29">
      <w:pPr>
        <w:pStyle w:val="20"/>
        <w:numPr>
          <w:ilvl w:val="0"/>
          <w:numId w:val="28"/>
        </w:numPr>
        <w:tabs>
          <w:tab w:val="left" w:pos="6946"/>
        </w:tabs>
        <w:ind w:left="0" w:firstLine="0"/>
        <w:jc w:val="both"/>
        <w:rPr>
          <w:i w:val="0"/>
          <w:szCs w:val="28"/>
          <w:lang w:val="ru-RU"/>
        </w:rPr>
      </w:pPr>
      <w:r w:rsidRPr="000D23F0">
        <w:rPr>
          <w:i w:val="0"/>
          <w:szCs w:val="28"/>
          <w:lang w:val="ru-RU"/>
        </w:rPr>
        <w:t>Александрова З.Е. Словарь синонимов русского языка (Под ред. А.А. Чешко. – М.: Русский язык 1975 – 600ст.</w:t>
      </w:r>
    </w:p>
    <w:p w:rsidR="006077F2" w:rsidRPr="000D23F0" w:rsidRDefault="006077F2" w:rsidP="00365F29">
      <w:pPr>
        <w:pStyle w:val="20"/>
        <w:numPr>
          <w:ilvl w:val="0"/>
          <w:numId w:val="28"/>
        </w:numPr>
        <w:tabs>
          <w:tab w:val="left" w:pos="6946"/>
        </w:tabs>
        <w:ind w:left="0" w:firstLine="0"/>
        <w:jc w:val="both"/>
        <w:rPr>
          <w:i w:val="0"/>
          <w:szCs w:val="28"/>
          <w:lang w:val="ru-RU"/>
        </w:rPr>
      </w:pPr>
      <w:r w:rsidRPr="000D23F0">
        <w:rPr>
          <w:i w:val="0"/>
          <w:szCs w:val="28"/>
          <w:lang w:val="ru-RU"/>
        </w:rPr>
        <w:t>Львов М.Р. Словарь антонимов русского языка. – М., 1988.</w:t>
      </w:r>
    </w:p>
    <w:p w:rsidR="006077F2" w:rsidRPr="000D23F0" w:rsidRDefault="006077F2" w:rsidP="00365F29">
      <w:pPr>
        <w:pStyle w:val="20"/>
        <w:numPr>
          <w:ilvl w:val="0"/>
          <w:numId w:val="28"/>
        </w:numPr>
        <w:tabs>
          <w:tab w:val="left" w:pos="6946"/>
        </w:tabs>
        <w:ind w:left="0" w:firstLine="0"/>
        <w:jc w:val="both"/>
        <w:rPr>
          <w:i w:val="0"/>
          <w:szCs w:val="28"/>
          <w:lang w:val="ru-RU"/>
        </w:rPr>
      </w:pPr>
      <w:r w:rsidRPr="000D23F0">
        <w:rPr>
          <w:i w:val="0"/>
          <w:szCs w:val="28"/>
          <w:lang w:val="ru-RU"/>
        </w:rPr>
        <w:t>Русско-казахский словарь (АН КазССР: Под общ.ред. Г.Г. Мусабаева, Т.1. – Алма- Ата, 1978 – 576ст.</w:t>
      </w:r>
    </w:p>
    <w:p w:rsidR="006077F2" w:rsidRPr="000D23F0" w:rsidRDefault="006077F2" w:rsidP="00365F29">
      <w:pPr>
        <w:pStyle w:val="20"/>
        <w:numPr>
          <w:ilvl w:val="0"/>
          <w:numId w:val="28"/>
        </w:numPr>
        <w:tabs>
          <w:tab w:val="left" w:pos="6946"/>
        </w:tabs>
        <w:ind w:left="0" w:firstLine="0"/>
        <w:jc w:val="both"/>
        <w:rPr>
          <w:i w:val="0"/>
          <w:szCs w:val="28"/>
          <w:lang w:val="ru-RU"/>
        </w:rPr>
      </w:pPr>
      <w:r w:rsidRPr="000D23F0">
        <w:rPr>
          <w:i w:val="0"/>
          <w:szCs w:val="28"/>
          <w:lang w:val="ru-RU"/>
        </w:rPr>
        <w:t>Энциклопедический словарь юного филолога (языкознание). Сост. М.В. Памов. – М.: Педагогика, 1984. – 232ст.</w:t>
      </w:r>
    </w:p>
    <w:p w:rsidR="006077F2" w:rsidRPr="000D23F0" w:rsidRDefault="006077F2" w:rsidP="00365F29">
      <w:pPr>
        <w:pStyle w:val="20"/>
        <w:numPr>
          <w:ilvl w:val="0"/>
          <w:numId w:val="28"/>
        </w:numPr>
        <w:tabs>
          <w:tab w:val="left" w:pos="6946"/>
        </w:tabs>
        <w:ind w:left="0" w:firstLine="0"/>
        <w:jc w:val="both"/>
        <w:rPr>
          <w:i w:val="0"/>
          <w:szCs w:val="28"/>
          <w:lang w:val="ru-RU"/>
        </w:rPr>
      </w:pPr>
      <w:r w:rsidRPr="000D23F0">
        <w:rPr>
          <w:i w:val="0"/>
          <w:szCs w:val="28"/>
          <w:lang w:val="ru-RU"/>
        </w:rPr>
        <w:t>Ожегов С.И. Словарь русского языка. – М.,1990.</w:t>
      </w:r>
    </w:p>
    <w:p w:rsidR="00907AF3" w:rsidRPr="000D23F0" w:rsidRDefault="00907AF3" w:rsidP="00A20E10">
      <w:pPr>
        <w:ind w:firstLine="567"/>
        <w:jc w:val="both"/>
        <w:rPr>
          <w:sz w:val="28"/>
          <w:szCs w:val="28"/>
        </w:rPr>
      </w:pPr>
    </w:p>
    <w:p w:rsidR="00C53D1A" w:rsidRPr="000D23F0" w:rsidRDefault="00C53D1A" w:rsidP="00C53D1A">
      <w:pPr>
        <w:rPr>
          <w:sz w:val="28"/>
          <w:szCs w:val="28"/>
        </w:rPr>
      </w:pPr>
    </w:p>
    <w:p w:rsidR="00C53D1A" w:rsidRPr="000D23F0" w:rsidRDefault="00C53D1A" w:rsidP="00C53D1A">
      <w:pPr>
        <w:rPr>
          <w:sz w:val="28"/>
          <w:szCs w:val="28"/>
        </w:rPr>
      </w:pPr>
    </w:p>
    <w:p w:rsidR="000B4D22" w:rsidRPr="000D23F0" w:rsidRDefault="000B4D22" w:rsidP="000B4D22">
      <w:pPr>
        <w:jc w:val="center"/>
        <w:rPr>
          <w:sz w:val="28"/>
          <w:szCs w:val="28"/>
        </w:rPr>
      </w:pPr>
      <w:r w:rsidRPr="000D23F0">
        <w:rPr>
          <w:sz w:val="28"/>
          <w:szCs w:val="28"/>
        </w:rPr>
        <w:t xml:space="preserve">  Улбала Темировна Уразбакова</w:t>
      </w:r>
    </w:p>
    <w:p w:rsidR="000B4D22" w:rsidRPr="000D23F0" w:rsidRDefault="000B4D22" w:rsidP="000B4D22">
      <w:pPr>
        <w:ind w:firstLine="709"/>
        <w:jc w:val="center"/>
        <w:rPr>
          <w:sz w:val="28"/>
          <w:szCs w:val="28"/>
        </w:rPr>
      </w:pPr>
    </w:p>
    <w:p w:rsidR="000B4D22" w:rsidRPr="000D23F0" w:rsidRDefault="000B4D22" w:rsidP="000B4D22">
      <w:pPr>
        <w:ind w:firstLine="709"/>
        <w:jc w:val="center"/>
        <w:rPr>
          <w:sz w:val="28"/>
          <w:szCs w:val="28"/>
        </w:rPr>
      </w:pPr>
    </w:p>
    <w:p w:rsidR="000B4D22" w:rsidRPr="000D23F0" w:rsidRDefault="000B4D22" w:rsidP="000B4D22">
      <w:pPr>
        <w:ind w:firstLine="709"/>
        <w:jc w:val="center"/>
        <w:rPr>
          <w:sz w:val="28"/>
          <w:szCs w:val="28"/>
        </w:rPr>
      </w:pPr>
    </w:p>
    <w:p w:rsidR="000B4D22" w:rsidRPr="000D23F0" w:rsidRDefault="000B4D22" w:rsidP="000B4D22">
      <w:pPr>
        <w:ind w:firstLine="709"/>
        <w:jc w:val="center"/>
        <w:rPr>
          <w:sz w:val="28"/>
          <w:szCs w:val="28"/>
        </w:rPr>
      </w:pPr>
    </w:p>
    <w:p w:rsidR="000B4D22" w:rsidRPr="000D23F0" w:rsidRDefault="000B4D22" w:rsidP="000B4D22">
      <w:pPr>
        <w:ind w:firstLine="709"/>
        <w:jc w:val="center"/>
        <w:rPr>
          <w:sz w:val="28"/>
          <w:szCs w:val="28"/>
          <w:lang w:eastAsia="ko-KR"/>
        </w:rPr>
      </w:pPr>
      <w:r w:rsidRPr="000D23F0">
        <w:rPr>
          <w:sz w:val="28"/>
          <w:szCs w:val="28"/>
          <w:lang w:eastAsia="ko-KR"/>
        </w:rPr>
        <w:t>Учебное пособие</w:t>
      </w:r>
    </w:p>
    <w:p w:rsidR="000B4D22" w:rsidRPr="000D23F0" w:rsidRDefault="000B4D22" w:rsidP="000B4D22">
      <w:pPr>
        <w:ind w:firstLine="709"/>
        <w:jc w:val="center"/>
        <w:rPr>
          <w:sz w:val="28"/>
          <w:szCs w:val="28"/>
          <w:lang w:eastAsia="ko-KR"/>
        </w:rPr>
      </w:pPr>
    </w:p>
    <w:p w:rsidR="000B4D22" w:rsidRPr="000D23F0" w:rsidRDefault="000B4D22" w:rsidP="000B4D22">
      <w:pPr>
        <w:ind w:firstLine="709"/>
        <w:jc w:val="center"/>
        <w:rPr>
          <w:sz w:val="28"/>
          <w:szCs w:val="28"/>
          <w:lang w:eastAsia="ko-KR"/>
        </w:rPr>
      </w:pPr>
      <w:r w:rsidRPr="000D23F0">
        <w:rPr>
          <w:sz w:val="28"/>
          <w:szCs w:val="28"/>
          <w:lang w:eastAsia="ko-KR"/>
        </w:rPr>
        <w:t>«</w:t>
      </w:r>
      <w:r w:rsidR="009122D4" w:rsidRPr="000D23F0">
        <w:rPr>
          <w:sz w:val="28"/>
          <w:szCs w:val="28"/>
          <w:lang w:eastAsia="ko-KR"/>
        </w:rPr>
        <w:t>Основы современного русского языка</w:t>
      </w:r>
      <w:r w:rsidRPr="000D23F0">
        <w:rPr>
          <w:sz w:val="28"/>
          <w:szCs w:val="28"/>
          <w:lang w:eastAsia="ko-KR"/>
        </w:rPr>
        <w:t>»</w:t>
      </w:r>
    </w:p>
    <w:p w:rsidR="000B4D22" w:rsidRPr="000D23F0" w:rsidRDefault="000B4D22" w:rsidP="000B4D22">
      <w:pPr>
        <w:ind w:firstLine="709"/>
        <w:jc w:val="center"/>
        <w:rPr>
          <w:sz w:val="28"/>
          <w:szCs w:val="28"/>
          <w:lang w:eastAsia="ko-KR"/>
        </w:rPr>
      </w:pPr>
    </w:p>
    <w:p w:rsidR="000B4D22" w:rsidRPr="000D23F0" w:rsidRDefault="000B4D22" w:rsidP="000B4D22">
      <w:pPr>
        <w:ind w:firstLine="709"/>
        <w:jc w:val="center"/>
        <w:rPr>
          <w:sz w:val="28"/>
          <w:szCs w:val="28"/>
          <w:lang w:eastAsia="ko-KR"/>
        </w:rPr>
      </w:pPr>
      <w:r w:rsidRPr="000D23F0">
        <w:rPr>
          <w:sz w:val="28"/>
          <w:szCs w:val="28"/>
          <w:lang w:eastAsia="ko-KR"/>
        </w:rPr>
        <w:t xml:space="preserve"> </w:t>
      </w:r>
    </w:p>
    <w:p w:rsidR="000B4D22" w:rsidRPr="000D23F0" w:rsidRDefault="000B4D22" w:rsidP="000B4D22">
      <w:pPr>
        <w:ind w:firstLine="709"/>
        <w:jc w:val="center"/>
        <w:rPr>
          <w:sz w:val="28"/>
          <w:szCs w:val="28"/>
        </w:rPr>
      </w:pPr>
    </w:p>
    <w:p w:rsidR="000B4D22" w:rsidRPr="000D23F0" w:rsidRDefault="000B4D22" w:rsidP="000B4D22">
      <w:pPr>
        <w:ind w:firstLine="709"/>
        <w:jc w:val="center"/>
        <w:rPr>
          <w:sz w:val="28"/>
          <w:szCs w:val="28"/>
        </w:rPr>
      </w:pPr>
    </w:p>
    <w:p w:rsidR="000B4D22" w:rsidRPr="000D23F0" w:rsidRDefault="000B4D22" w:rsidP="000B4D22">
      <w:pPr>
        <w:ind w:firstLine="709"/>
        <w:jc w:val="center"/>
        <w:rPr>
          <w:sz w:val="28"/>
          <w:szCs w:val="28"/>
        </w:rPr>
      </w:pPr>
    </w:p>
    <w:p w:rsidR="000B4D22" w:rsidRPr="000D23F0" w:rsidRDefault="000B4D22" w:rsidP="000B4D22">
      <w:pPr>
        <w:ind w:firstLine="709"/>
        <w:jc w:val="center"/>
        <w:rPr>
          <w:sz w:val="28"/>
          <w:szCs w:val="28"/>
        </w:rPr>
      </w:pPr>
    </w:p>
    <w:p w:rsidR="000B4D22" w:rsidRPr="000D23F0" w:rsidRDefault="000B4D22" w:rsidP="000B4D22">
      <w:pPr>
        <w:ind w:firstLine="709"/>
        <w:jc w:val="center"/>
        <w:rPr>
          <w:sz w:val="28"/>
          <w:szCs w:val="28"/>
        </w:rPr>
      </w:pPr>
    </w:p>
    <w:p w:rsidR="000B4D22" w:rsidRPr="000D23F0" w:rsidRDefault="000B4D22" w:rsidP="000B4D22">
      <w:pPr>
        <w:ind w:firstLine="709"/>
        <w:jc w:val="center"/>
        <w:rPr>
          <w:sz w:val="28"/>
          <w:szCs w:val="28"/>
        </w:rPr>
      </w:pPr>
    </w:p>
    <w:p w:rsidR="000B4D22" w:rsidRPr="000D23F0" w:rsidRDefault="000B4D22" w:rsidP="000B4D22">
      <w:pPr>
        <w:ind w:firstLine="709"/>
        <w:jc w:val="center"/>
        <w:rPr>
          <w:sz w:val="28"/>
          <w:szCs w:val="28"/>
        </w:rPr>
      </w:pPr>
    </w:p>
    <w:p w:rsidR="000B4D22" w:rsidRPr="000D23F0" w:rsidRDefault="000B4D22" w:rsidP="000B4D22">
      <w:pPr>
        <w:ind w:firstLine="709"/>
        <w:jc w:val="center"/>
        <w:rPr>
          <w:sz w:val="28"/>
          <w:szCs w:val="28"/>
        </w:rPr>
      </w:pPr>
      <w:r w:rsidRPr="000D23F0">
        <w:rPr>
          <w:sz w:val="28"/>
          <w:szCs w:val="28"/>
        </w:rPr>
        <w:t>Подписано в печать_________</w:t>
      </w:r>
    </w:p>
    <w:p w:rsidR="000B4D22" w:rsidRPr="000D23F0" w:rsidRDefault="000B4D22" w:rsidP="000B4D22">
      <w:pPr>
        <w:ind w:firstLine="709"/>
        <w:jc w:val="center"/>
        <w:rPr>
          <w:sz w:val="28"/>
          <w:szCs w:val="28"/>
        </w:rPr>
      </w:pPr>
      <w:r w:rsidRPr="000D23F0">
        <w:rPr>
          <w:sz w:val="28"/>
          <w:szCs w:val="28"/>
        </w:rPr>
        <w:t>Формат бумаги 60</w:t>
      </w:r>
      <w:r w:rsidRPr="000D23F0">
        <w:rPr>
          <w:sz w:val="28"/>
          <w:szCs w:val="28"/>
          <w:vertAlign w:val="superscript"/>
          <w:rtl/>
          <w:lang w:bidi="he-IL"/>
        </w:rPr>
        <w:t>х</w:t>
      </w:r>
      <w:r w:rsidRPr="000D23F0">
        <w:rPr>
          <w:sz w:val="28"/>
          <w:szCs w:val="28"/>
        </w:rPr>
        <w:t>90  1/16</w:t>
      </w:r>
    </w:p>
    <w:p w:rsidR="000B4D22" w:rsidRPr="000D23F0" w:rsidRDefault="000B4D22" w:rsidP="009122D4">
      <w:pPr>
        <w:ind w:firstLine="709"/>
        <w:jc w:val="center"/>
        <w:rPr>
          <w:sz w:val="28"/>
          <w:szCs w:val="28"/>
        </w:rPr>
      </w:pPr>
      <w:r w:rsidRPr="000D23F0">
        <w:rPr>
          <w:sz w:val="28"/>
          <w:szCs w:val="28"/>
        </w:rPr>
        <w:t xml:space="preserve">Бумага типографская. Печать офсетная. Объем  </w:t>
      </w:r>
      <w:r w:rsidR="00142664" w:rsidRPr="000D23F0">
        <w:rPr>
          <w:sz w:val="28"/>
          <w:szCs w:val="28"/>
        </w:rPr>
        <w:t>10</w:t>
      </w:r>
      <w:r w:rsidRPr="000D23F0">
        <w:rPr>
          <w:sz w:val="28"/>
          <w:szCs w:val="28"/>
        </w:rPr>
        <w:t xml:space="preserve"> п.л.</w:t>
      </w:r>
    </w:p>
    <w:p w:rsidR="000B4D22" w:rsidRPr="000D23F0" w:rsidRDefault="000B4D22" w:rsidP="009122D4">
      <w:pPr>
        <w:ind w:firstLine="709"/>
        <w:jc w:val="center"/>
        <w:rPr>
          <w:sz w:val="28"/>
          <w:szCs w:val="28"/>
        </w:rPr>
      </w:pPr>
      <w:r w:rsidRPr="000D23F0">
        <w:rPr>
          <w:sz w:val="28"/>
          <w:szCs w:val="28"/>
        </w:rPr>
        <w:t xml:space="preserve">Тираж 50 экз. Заказ № </w:t>
      </w:r>
    </w:p>
    <w:p w:rsidR="000B4D22" w:rsidRPr="000D23F0" w:rsidRDefault="000B4D22" w:rsidP="000B4D22">
      <w:pPr>
        <w:ind w:firstLine="709"/>
        <w:jc w:val="center"/>
        <w:rPr>
          <w:sz w:val="28"/>
          <w:szCs w:val="28"/>
        </w:rPr>
      </w:pPr>
    </w:p>
    <w:p w:rsidR="000B4D22" w:rsidRPr="000D23F0" w:rsidRDefault="000B4D22" w:rsidP="000B4D22">
      <w:pPr>
        <w:ind w:firstLine="709"/>
        <w:jc w:val="center"/>
        <w:rPr>
          <w:sz w:val="28"/>
          <w:szCs w:val="28"/>
        </w:rPr>
      </w:pPr>
    </w:p>
    <w:p w:rsidR="009122D4" w:rsidRPr="000D23F0" w:rsidRDefault="009122D4" w:rsidP="000B4D22">
      <w:pPr>
        <w:ind w:firstLine="709"/>
        <w:jc w:val="center"/>
        <w:rPr>
          <w:sz w:val="28"/>
          <w:szCs w:val="28"/>
        </w:rPr>
      </w:pPr>
    </w:p>
    <w:p w:rsidR="009122D4" w:rsidRPr="000D23F0" w:rsidRDefault="009122D4" w:rsidP="000B4D22">
      <w:pPr>
        <w:ind w:firstLine="709"/>
        <w:jc w:val="center"/>
        <w:rPr>
          <w:sz w:val="28"/>
          <w:szCs w:val="28"/>
        </w:rPr>
      </w:pPr>
    </w:p>
    <w:p w:rsidR="009122D4" w:rsidRPr="000D23F0" w:rsidRDefault="009122D4" w:rsidP="000B4D22">
      <w:pPr>
        <w:ind w:firstLine="709"/>
        <w:jc w:val="center"/>
        <w:rPr>
          <w:sz w:val="28"/>
          <w:szCs w:val="28"/>
        </w:rPr>
      </w:pPr>
    </w:p>
    <w:p w:rsidR="009122D4" w:rsidRPr="000D23F0" w:rsidRDefault="009122D4" w:rsidP="000B4D22">
      <w:pPr>
        <w:ind w:firstLine="709"/>
        <w:jc w:val="center"/>
        <w:rPr>
          <w:sz w:val="28"/>
          <w:szCs w:val="28"/>
        </w:rPr>
      </w:pPr>
    </w:p>
    <w:p w:rsidR="009122D4" w:rsidRPr="000D23F0" w:rsidRDefault="009122D4" w:rsidP="000B4D22">
      <w:pPr>
        <w:ind w:firstLine="709"/>
        <w:jc w:val="center"/>
        <w:rPr>
          <w:sz w:val="28"/>
          <w:szCs w:val="28"/>
        </w:rPr>
      </w:pPr>
    </w:p>
    <w:p w:rsidR="009122D4" w:rsidRPr="000D23F0" w:rsidRDefault="009122D4" w:rsidP="000B4D22">
      <w:pPr>
        <w:ind w:firstLine="709"/>
        <w:jc w:val="center"/>
        <w:rPr>
          <w:sz w:val="28"/>
          <w:szCs w:val="28"/>
        </w:rPr>
      </w:pPr>
    </w:p>
    <w:p w:rsidR="009122D4" w:rsidRPr="000D23F0" w:rsidRDefault="009122D4" w:rsidP="000B4D22">
      <w:pPr>
        <w:ind w:firstLine="709"/>
        <w:jc w:val="center"/>
        <w:rPr>
          <w:sz w:val="28"/>
          <w:szCs w:val="28"/>
        </w:rPr>
      </w:pPr>
    </w:p>
    <w:p w:rsidR="009122D4" w:rsidRPr="000D23F0" w:rsidRDefault="009122D4" w:rsidP="000B4D22">
      <w:pPr>
        <w:ind w:firstLine="709"/>
        <w:jc w:val="center"/>
        <w:rPr>
          <w:sz w:val="28"/>
          <w:szCs w:val="28"/>
        </w:rPr>
      </w:pPr>
    </w:p>
    <w:p w:rsidR="009122D4" w:rsidRPr="000D23F0" w:rsidRDefault="009122D4" w:rsidP="000B4D22">
      <w:pPr>
        <w:ind w:firstLine="709"/>
        <w:jc w:val="center"/>
        <w:rPr>
          <w:sz w:val="28"/>
          <w:szCs w:val="28"/>
        </w:rPr>
      </w:pPr>
    </w:p>
    <w:p w:rsidR="009122D4" w:rsidRPr="000D23F0" w:rsidRDefault="009122D4" w:rsidP="000B4D22">
      <w:pPr>
        <w:ind w:firstLine="709"/>
        <w:jc w:val="center"/>
        <w:rPr>
          <w:sz w:val="28"/>
          <w:szCs w:val="28"/>
        </w:rPr>
      </w:pPr>
    </w:p>
    <w:p w:rsidR="009122D4" w:rsidRPr="000D23F0" w:rsidRDefault="009122D4" w:rsidP="000B4D22">
      <w:pPr>
        <w:ind w:firstLine="709"/>
        <w:jc w:val="center"/>
        <w:rPr>
          <w:sz w:val="28"/>
          <w:szCs w:val="28"/>
        </w:rPr>
      </w:pPr>
    </w:p>
    <w:p w:rsidR="009122D4" w:rsidRPr="000D23F0" w:rsidRDefault="009122D4" w:rsidP="000B4D22">
      <w:pPr>
        <w:ind w:firstLine="709"/>
        <w:jc w:val="center"/>
        <w:rPr>
          <w:sz w:val="28"/>
          <w:szCs w:val="28"/>
        </w:rPr>
      </w:pPr>
    </w:p>
    <w:p w:rsidR="009122D4" w:rsidRPr="000D23F0" w:rsidRDefault="009122D4" w:rsidP="000B4D22">
      <w:pPr>
        <w:ind w:firstLine="709"/>
        <w:jc w:val="center"/>
        <w:rPr>
          <w:sz w:val="28"/>
          <w:szCs w:val="28"/>
        </w:rPr>
      </w:pPr>
    </w:p>
    <w:p w:rsidR="009122D4" w:rsidRPr="000D23F0" w:rsidRDefault="009122D4" w:rsidP="000B4D22">
      <w:pPr>
        <w:ind w:firstLine="709"/>
        <w:jc w:val="center"/>
        <w:rPr>
          <w:sz w:val="28"/>
          <w:szCs w:val="28"/>
        </w:rPr>
      </w:pPr>
    </w:p>
    <w:p w:rsidR="009122D4" w:rsidRPr="000D23F0" w:rsidRDefault="009122D4" w:rsidP="000B4D22">
      <w:pPr>
        <w:ind w:firstLine="709"/>
        <w:jc w:val="center"/>
        <w:rPr>
          <w:sz w:val="28"/>
          <w:szCs w:val="28"/>
        </w:rPr>
      </w:pPr>
    </w:p>
    <w:p w:rsidR="009122D4" w:rsidRPr="000D23F0" w:rsidRDefault="009122D4" w:rsidP="000B4D22">
      <w:pPr>
        <w:ind w:firstLine="709"/>
        <w:jc w:val="center"/>
        <w:rPr>
          <w:sz w:val="28"/>
          <w:szCs w:val="28"/>
        </w:rPr>
      </w:pPr>
    </w:p>
    <w:p w:rsidR="009122D4" w:rsidRPr="000D23F0" w:rsidRDefault="009122D4" w:rsidP="000B4D22">
      <w:pPr>
        <w:ind w:firstLine="709"/>
        <w:jc w:val="center"/>
        <w:rPr>
          <w:sz w:val="28"/>
          <w:szCs w:val="28"/>
        </w:rPr>
      </w:pPr>
    </w:p>
    <w:p w:rsidR="009122D4" w:rsidRPr="000D23F0" w:rsidRDefault="009122D4" w:rsidP="000B4D22">
      <w:pPr>
        <w:ind w:firstLine="709"/>
        <w:jc w:val="center"/>
        <w:rPr>
          <w:sz w:val="28"/>
          <w:szCs w:val="28"/>
        </w:rPr>
      </w:pPr>
    </w:p>
    <w:p w:rsidR="000B4D22" w:rsidRPr="000D23F0" w:rsidRDefault="000B4D22" w:rsidP="000B4D22">
      <w:pPr>
        <w:ind w:firstLine="709"/>
        <w:jc w:val="center"/>
        <w:rPr>
          <w:sz w:val="28"/>
          <w:szCs w:val="28"/>
        </w:rPr>
      </w:pPr>
      <w:r w:rsidRPr="000D23F0">
        <w:rPr>
          <w:sz w:val="28"/>
          <w:szCs w:val="28"/>
        </w:rPr>
        <w:t>©  Издание Южно-Казахстанского  государственного университета</w:t>
      </w:r>
    </w:p>
    <w:p w:rsidR="000B4D22" w:rsidRPr="000D23F0" w:rsidRDefault="000B4D22" w:rsidP="000B4D22">
      <w:pPr>
        <w:ind w:firstLine="709"/>
        <w:jc w:val="center"/>
        <w:rPr>
          <w:sz w:val="28"/>
          <w:szCs w:val="28"/>
        </w:rPr>
      </w:pPr>
      <w:r w:rsidRPr="000D23F0">
        <w:rPr>
          <w:sz w:val="28"/>
          <w:szCs w:val="28"/>
        </w:rPr>
        <w:t>им. М.Ауэзова</w:t>
      </w:r>
    </w:p>
    <w:p w:rsidR="000B4D22" w:rsidRPr="000D23F0" w:rsidRDefault="000B4D22" w:rsidP="009122D4">
      <w:pPr>
        <w:rPr>
          <w:sz w:val="28"/>
          <w:szCs w:val="28"/>
        </w:rPr>
      </w:pPr>
    </w:p>
    <w:p w:rsidR="000B4D22" w:rsidRPr="000D23F0" w:rsidRDefault="000B4D22" w:rsidP="009122D4">
      <w:pPr>
        <w:rPr>
          <w:sz w:val="28"/>
          <w:szCs w:val="28"/>
        </w:rPr>
      </w:pPr>
      <w:r w:rsidRPr="000D23F0">
        <w:rPr>
          <w:sz w:val="28"/>
          <w:szCs w:val="28"/>
        </w:rPr>
        <w:t>Издательский центр ЮКГУ им. М.Ауэзова, г. Шымкент, пр. Тауке хана, 5</w:t>
      </w:r>
    </w:p>
    <w:p w:rsidR="00A857B7" w:rsidRPr="000D23F0" w:rsidRDefault="00A857B7" w:rsidP="00A857B7">
      <w:pPr>
        <w:jc w:val="center"/>
        <w:rPr>
          <w:sz w:val="28"/>
          <w:szCs w:val="28"/>
        </w:rPr>
      </w:pPr>
    </w:p>
    <w:p w:rsidR="00A857B7" w:rsidRPr="000D23F0" w:rsidRDefault="00A857B7" w:rsidP="00A857B7">
      <w:pPr>
        <w:jc w:val="center"/>
        <w:rPr>
          <w:sz w:val="28"/>
          <w:szCs w:val="28"/>
        </w:rPr>
      </w:pPr>
    </w:p>
    <w:p w:rsidR="00A857B7" w:rsidRPr="000D23F0" w:rsidRDefault="00A857B7" w:rsidP="00A857B7">
      <w:pPr>
        <w:jc w:val="center"/>
        <w:rPr>
          <w:sz w:val="28"/>
          <w:szCs w:val="28"/>
        </w:rPr>
      </w:pPr>
    </w:p>
    <w:p w:rsidR="00A857B7" w:rsidRPr="000D23F0" w:rsidRDefault="00A857B7" w:rsidP="00A857B7">
      <w:pPr>
        <w:jc w:val="center"/>
        <w:rPr>
          <w:sz w:val="28"/>
          <w:szCs w:val="28"/>
        </w:rPr>
      </w:pPr>
    </w:p>
    <w:p w:rsidR="00A857B7" w:rsidRPr="000D23F0" w:rsidRDefault="00A857B7" w:rsidP="00A857B7">
      <w:pPr>
        <w:jc w:val="center"/>
        <w:rPr>
          <w:sz w:val="28"/>
          <w:szCs w:val="28"/>
        </w:rPr>
      </w:pPr>
    </w:p>
    <w:p w:rsidR="00A857B7" w:rsidRPr="000D23F0" w:rsidRDefault="00A857B7" w:rsidP="00A857B7">
      <w:pPr>
        <w:jc w:val="center"/>
        <w:rPr>
          <w:sz w:val="28"/>
          <w:szCs w:val="28"/>
        </w:rPr>
      </w:pPr>
    </w:p>
    <w:p w:rsidR="00A857B7" w:rsidRPr="000D23F0" w:rsidRDefault="00A857B7" w:rsidP="00A857B7">
      <w:pPr>
        <w:jc w:val="center"/>
        <w:rPr>
          <w:sz w:val="28"/>
          <w:szCs w:val="28"/>
        </w:rPr>
      </w:pPr>
    </w:p>
    <w:p w:rsidR="00A857B7" w:rsidRPr="000D23F0" w:rsidRDefault="00A857B7" w:rsidP="00A857B7">
      <w:pPr>
        <w:jc w:val="center"/>
        <w:rPr>
          <w:sz w:val="28"/>
          <w:szCs w:val="28"/>
        </w:rPr>
      </w:pPr>
    </w:p>
    <w:p w:rsidR="00A857B7" w:rsidRPr="000D23F0" w:rsidRDefault="00A857B7" w:rsidP="00A857B7">
      <w:pPr>
        <w:jc w:val="center"/>
        <w:rPr>
          <w:sz w:val="28"/>
          <w:szCs w:val="28"/>
        </w:rPr>
      </w:pPr>
    </w:p>
    <w:p w:rsidR="00A857B7" w:rsidRPr="000D23F0" w:rsidRDefault="00A857B7" w:rsidP="00A857B7">
      <w:pPr>
        <w:jc w:val="center"/>
        <w:rPr>
          <w:sz w:val="28"/>
          <w:szCs w:val="28"/>
        </w:rPr>
      </w:pPr>
    </w:p>
    <w:p w:rsidR="00A857B7" w:rsidRPr="000D23F0" w:rsidRDefault="00A857B7" w:rsidP="00A857B7">
      <w:pPr>
        <w:jc w:val="center"/>
        <w:rPr>
          <w:sz w:val="28"/>
          <w:szCs w:val="28"/>
        </w:rPr>
      </w:pPr>
    </w:p>
    <w:p w:rsidR="00A857B7" w:rsidRPr="000D23F0" w:rsidRDefault="00A857B7" w:rsidP="00A857B7">
      <w:pPr>
        <w:jc w:val="center"/>
        <w:rPr>
          <w:sz w:val="28"/>
          <w:szCs w:val="28"/>
        </w:rPr>
      </w:pPr>
    </w:p>
    <w:p w:rsidR="00A857B7" w:rsidRPr="000D23F0" w:rsidRDefault="00A857B7" w:rsidP="00A857B7">
      <w:pPr>
        <w:jc w:val="center"/>
        <w:rPr>
          <w:sz w:val="28"/>
          <w:szCs w:val="28"/>
        </w:rPr>
      </w:pPr>
    </w:p>
    <w:p w:rsidR="00A857B7" w:rsidRPr="000D23F0" w:rsidRDefault="00A857B7" w:rsidP="00A857B7">
      <w:pPr>
        <w:jc w:val="center"/>
        <w:rPr>
          <w:sz w:val="28"/>
          <w:szCs w:val="28"/>
        </w:rPr>
      </w:pPr>
    </w:p>
    <w:p w:rsidR="00A857B7" w:rsidRPr="000D23F0" w:rsidRDefault="00A857B7" w:rsidP="00A857B7">
      <w:pPr>
        <w:jc w:val="center"/>
        <w:rPr>
          <w:sz w:val="28"/>
          <w:szCs w:val="28"/>
        </w:rPr>
      </w:pPr>
    </w:p>
    <w:p w:rsidR="00A857B7" w:rsidRPr="000D23F0" w:rsidRDefault="00A857B7" w:rsidP="00A857B7">
      <w:pPr>
        <w:jc w:val="center"/>
        <w:rPr>
          <w:sz w:val="28"/>
          <w:szCs w:val="28"/>
        </w:rPr>
      </w:pPr>
    </w:p>
    <w:p w:rsidR="00A857B7" w:rsidRPr="000D23F0" w:rsidRDefault="00A857B7" w:rsidP="00A857B7">
      <w:pPr>
        <w:jc w:val="center"/>
        <w:rPr>
          <w:sz w:val="28"/>
          <w:szCs w:val="28"/>
        </w:rPr>
      </w:pPr>
    </w:p>
    <w:p w:rsidR="00A857B7" w:rsidRPr="000D23F0" w:rsidRDefault="00A857B7" w:rsidP="00A857B7">
      <w:pPr>
        <w:jc w:val="center"/>
        <w:rPr>
          <w:sz w:val="28"/>
          <w:szCs w:val="28"/>
        </w:rPr>
      </w:pPr>
    </w:p>
    <w:p w:rsidR="00A857B7" w:rsidRPr="000D23F0" w:rsidRDefault="00A857B7" w:rsidP="00A857B7">
      <w:pPr>
        <w:jc w:val="center"/>
        <w:rPr>
          <w:sz w:val="28"/>
          <w:szCs w:val="28"/>
        </w:rPr>
      </w:pPr>
    </w:p>
    <w:p w:rsidR="00A857B7" w:rsidRPr="000D23F0" w:rsidRDefault="00A857B7" w:rsidP="00A857B7">
      <w:pPr>
        <w:jc w:val="center"/>
        <w:rPr>
          <w:sz w:val="28"/>
          <w:szCs w:val="28"/>
        </w:rPr>
      </w:pPr>
    </w:p>
    <w:p w:rsidR="00A857B7" w:rsidRPr="000D23F0" w:rsidRDefault="00A857B7" w:rsidP="009122D4">
      <w:pPr>
        <w:jc w:val="both"/>
        <w:rPr>
          <w:sz w:val="28"/>
          <w:szCs w:val="28"/>
        </w:rPr>
      </w:pPr>
    </w:p>
    <w:sectPr w:rsidR="00A857B7" w:rsidRPr="000D23F0" w:rsidSect="00817289">
      <w:headerReference w:type="even" r:id="rId8"/>
      <w:footerReference w:type="even" r:id="rId9"/>
      <w:footerReference w:type="default" r:id="rId10"/>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3E9E" w:rsidRDefault="000F3E9E">
      <w:r>
        <w:separator/>
      </w:r>
    </w:p>
  </w:endnote>
  <w:endnote w:type="continuationSeparator" w:id="1">
    <w:p w:rsidR="000F3E9E" w:rsidRDefault="000F3E9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charset w:val="02"/>
    <w:family w:val="auto"/>
    <w:pitch w:val="default"/>
    <w:sig w:usb0="00000000" w:usb1="00000000" w:usb2="00000000" w:usb3="00000000" w:csb0="0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HG Mincho Light J">
    <w:charset w:val="00"/>
    <w:family w:val="auto"/>
    <w:pitch w:val="variable"/>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02FA" w:rsidRDefault="00AE7FB3" w:rsidP="00617332">
    <w:pPr>
      <w:pStyle w:val="ab"/>
      <w:framePr w:wrap="around" w:vAnchor="text" w:hAnchor="margin" w:xAlign="center" w:y="1"/>
      <w:rPr>
        <w:rStyle w:val="ac"/>
      </w:rPr>
    </w:pPr>
    <w:r>
      <w:rPr>
        <w:rStyle w:val="ac"/>
      </w:rPr>
      <w:fldChar w:fldCharType="begin"/>
    </w:r>
    <w:r w:rsidR="001202FA">
      <w:rPr>
        <w:rStyle w:val="ac"/>
      </w:rPr>
      <w:instrText xml:space="preserve">PAGE  </w:instrText>
    </w:r>
    <w:r>
      <w:rPr>
        <w:rStyle w:val="ac"/>
      </w:rPr>
      <w:fldChar w:fldCharType="end"/>
    </w:r>
  </w:p>
  <w:p w:rsidR="001202FA" w:rsidRDefault="001202FA">
    <w:pPr>
      <w:pStyle w:val="ab"/>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02FA" w:rsidRDefault="00AE7FB3" w:rsidP="00617332">
    <w:pPr>
      <w:pStyle w:val="ab"/>
      <w:framePr w:wrap="around" w:vAnchor="text" w:hAnchor="margin" w:xAlign="center" w:y="1"/>
      <w:jc w:val="center"/>
      <w:rPr>
        <w:rStyle w:val="ac"/>
      </w:rPr>
    </w:pPr>
    <w:r>
      <w:rPr>
        <w:rStyle w:val="ac"/>
      </w:rPr>
      <w:fldChar w:fldCharType="begin"/>
    </w:r>
    <w:r w:rsidR="001202FA">
      <w:rPr>
        <w:rStyle w:val="ac"/>
      </w:rPr>
      <w:instrText xml:space="preserve">PAGE  </w:instrText>
    </w:r>
    <w:r>
      <w:rPr>
        <w:rStyle w:val="ac"/>
      </w:rPr>
      <w:fldChar w:fldCharType="separate"/>
    </w:r>
    <w:r w:rsidR="00B36238">
      <w:rPr>
        <w:rStyle w:val="ac"/>
        <w:noProof/>
      </w:rPr>
      <w:t>2</w:t>
    </w:r>
    <w:r>
      <w:rPr>
        <w:rStyle w:val="ac"/>
      </w:rPr>
      <w:fldChar w:fldCharType="end"/>
    </w:r>
  </w:p>
  <w:p w:rsidR="001202FA" w:rsidRDefault="001202FA" w:rsidP="00617332">
    <w:pPr>
      <w:pStyle w:val="ab"/>
      <w:framePr w:wrap="around" w:vAnchor="text" w:hAnchor="margin" w:xAlign="center" w:y="1"/>
      <w:rPr>
        <w:rStyle w:val="ac"/>
      </w:rPr>
    </w:pPr>
  </w:p>
  <w:p w:rsidR="001202FA" w:rsidRDefault="001202FA" w:rsidP="00617332">
    <w:pPr>
      <w:pStyle w:val="ab"/>
      <w:tabs>
        <w:tab w:val="left" w:pos="3990"/>
      </w:tabs>
      <w:ind w:right="360"/>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3E9E" w:rsidRDefault="000F3E9E">
      <w:r>
        <w:separator/>
      </w:r>
    </w:p>
  </w:footnote>
  <w:footnote w:type="continuationSeparator" w:id="1">
    <w:p w:rsidR="000F3E9E" w:rsidRDefault="000F3E9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02FA" w:rsidRDefault="00AE7FB3">
    <w:pPr>
      <w:pStyle w:val="ad"/>
      <w:framePr w:wrap="around" w:vAnchor="text" w:hAnchor="margin" w:xAlign="right" w:y="1"/>
      <w:rPr>
        <w:rStyle w:val="ac"/>
      </w:rPr>
    </w:pPr>
    <w:r>
      <w:rPr>
        <w:rStyle w:val="ac"/>
      </w:rPr>
      <w:fldChar w:fldCharType="begin"/>
    </w:r>
    <w:r w:rsidR="001202FA">
      <w:rPr>
        <w:rStyle w:val="ac"/>
      </w:rPr>
      <w:instrText xml:space="preserve"> PAGE </w:instrText>
    </w:r>
    <w:r>
      <w:rPr>
        <w:rStyle w:val="ac"/>
      </w:rPr>
      <w:fldChar w:fldCharType="separate"/>
    </w:r>
    <w:r w:rsidR="001202FA">
      <w:rPr>
        <w:rStyle w:val="ac"/>
        <w:noProof/>
      </w:rPr>
      <w:t>21</w:t>
    </w:r>
    <w:r>
      <w:rPr>
        <w:rStyle w:val="ac"/>
      </w:rPr>
      <w:fldChar w:fldCharType="end"/>
    </w:r>
    <w:r>
      <w:rPr>
        <w:rStyle w:val="ac"/>
      </w:rPr>
      <w:fldChar w:fldCharType="begin"/>
    </w:r>
    <w:r w:rsidR="001202FA">
      <w:rPr>
        <w:rStyle w:val="ac"/>
      </w:rPr>
      <w:instrText xml:space="preserve"> PAGE </w:instrText>
    </w:r>
    <w:r>
      <w:rPr>
        <w:rStyle w:val="ac"/>
      </w:rPr>
      <w:fldChar w:fldCharType="separate"/>
    </w:r>
    <w:r w:rsidR="001202FA">
      <w:rPr>
        <w:rStyle w:val="ac"/>
        <w:noProof/>
      </w:rPr>
      <w:t>2</w:t>
    </w:r>
    <w:r>
      <w:rPr>
        <w:rStyle w:val="ac"/>
      </w:rPr>
      <w:fldChar w:fldCharType="end"/>
    </w:r>
    <w:r>
      <w:rPr>
        <w:rStyle w:val="ac"/>
      </w:rPr>
      <w:fldChar w:fldCharType="begin"/>
    </w:r>
    <w:r w:rsidR="001202FA">
      <w:rPr>
        <w:rStyle w:val="ac"/>
      </w:rPr>
      <w:instrText xml:space="preserve">PAGE  </w:instrText>
    </w:r>
    <w:r>
      <w:rPr>
        <w:rStyle w:val="ac"/>
      </w:rPr>
      <w:fldChar w:fldCharType="separate"/>
    </w:r>
    <w:r w:rsidR="001202FA">
      <w:rPr>
        <w:rStyle w:val="ac"/>
        <w:noProof/>
      </w:rPr>
      <w:t>2</w:t>
    </w:r>
    <w:r>
      <w:rPr>
        <w:rStyle w:val="ac"/>
      </w:rPr>
      <w:fldChar w:fldCharType="end"/>
    </w:r>
  </w:p>
  <w:p w:rsidR="001202FA" w:rsidRDefault="001202FA">
    <w:pPr>
      <w:pStyle w:val="ad"/>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E25EB79C"/>
    <w:lvl w:ilvl="0">
      <w:start w:val="1"/>
      <w:numFmt w:val="bullet"/>
      <w:lvlText w:val=""/>
      <w:lvlJc w:val="left"/>
      <w:pPr>
        <w:tabs>
          <w:tab w:val="num" w:pos="926"/>
        </w:tabs>
        <w:ind w:left="926" w:hanging="360"/>
      </w:pPr>
      <w:rPr>
        <w:rFonts w:ascii="Symbol" w:hAnsi="Symbol" w:hint="default"/>
      </w:rPr>
    </w:lvl>
  </w:abstractNum>
  <w:abstractNum w:abstractNumId="1">
    <w:nsid w:val="FFFFFF83"/>
    <w:multiLevelType w:val="singleLevel"/>
    <w:tmpl w:val="77B0229A"/>
    <w:lvl w:ilvl="0">
      <w:start w:val="1"/>
      <w:numFmt w:val="bullet"/>
      <w:lvlText w:val=""/>
      <w:lvlJc w:val="left"/>
      <w:pPr>
        <w:tabs>
          <w:tab w:val="num" w:pos="643"/>
        </w:tabs>
        <w:ind w:left="643" w:hanging="360"/>
      </w:pPr>
      <w:rPr>
        <w:rFonts w:ascii="Symbol" w:hAnsi="Symbol" w:hint="default"/>
      </w:rPr>
    </w:lvl>
  </w:abstractNum>
  <w:abstractNum w:abstractNumId="2">
    <w:nsid w:val="FFFFFF89"/>
    <w:multiLevelType w:val="singleLevel"/>
    <w:tmpl w:val="7FF421BE"/>
    <w:lvl w:ilvl="0">
      <w:start w:val="1"/>
      <w:numFmt w:val="bullet"/>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lvlText w:val="*"/>
      <w:lvlJc w:val="left"/>
    </w:lvl>
  </w:abstractNum>
  <w:abstractNum w:abstractNumId="4">
    <w:nsid w:val="00000001"/>
    <w:multiLevelType w:val="multilevel"/>
    <w:tmpl w:val="00000001"/>
    <w:name w:val="WW8Num1"/>
    <w:lvl w:ilvl="0">
      <w:start w:val="1"/>
      <w:numFmt w:val="decimal"/>
      <w:suff w:val="nothing"/>
      <w:lvlText w:val="%1."/>
      <w:lvlJc w:val="left"/>
      <w:pPr>
        <w:ind w:left="283" w:hanging="283"/>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5">
    <w:nsid w:val="00000002"/>
    <w:multiLevelType w:val="multilevel"/>
    <w:tmpl w:val="00000002"/>
    <w:name w:val="WW8Num2"/>
    <w:lvl w:ilvl="0">
      <w:start w:val="1"/>
      <w:numFmt w:val="decimal"/>
      <w:suff w:val="nothing"/>
      <w:lvlText w:val="%1)"/>
      <w:lvlJc w:val="left"/>
      <w:pPr>
        <w:ind w:left="283" w:hanging="283"/>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6">
    <w:nsid w:val="00000005"/>
    <w:multiLevelType w:val="multilevel"/>
    <w:tmpl w:val="00000005"/>
    <w:name w:val="WW8Num5"/>
    <w:lvl w:ilvl="0">
      <w:start w:val="1"/>
      <w:numFmt w:val="decimal"/>
      <w:suff w:val="nothing"/>
      <w:lvlText w:val="%1."/>
      <w:lvlJc w:val="left"/>
      <w:pPr>
        <w:ind w:left="283" w:hanging="283"/>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7">
    <w:nsid w:val="00000006"/>
    <w:multiLevelType w:val="multilevel"/>
    <w:tmpl w:val="00000006"/>
    <w:name w:val="WW8Num10"/>
    <w:lvl w:ilvl="0">
      <w:start w:val="1"/>
      <w:numFmt w:val="bullet"/>
      <w:suff w:val="nothing"/>
      <w:lvlText w:val="➢"/>
      <w:lvlJc w:val="left"/>
      <w:pPr>
        <w:ind w:left="283" w:hanging="283"/>
      </w:pPr>
      <w:rPr>
        <w:rFonts w:ascii="StarSymbol" w:eastAsia="StarSymbol" w:hAnsi="StarSymbol"/>
        <w:sz w:val="18"/>
      </w:rPr>
    </w:lvl>
    <w:lvl w:ilvl="1">
      <w:start w:val="1"/>
      <w:numFmt w:val="bullet"/>
      <w:suff w:val="nothing"/>
      <w:lvlText w:val="•"/>
      <w:lvlJc w:val="left"/>
      <w:pPr>
        <w:ind w:left="567" w:hanging="283"/>
      </w:pPr>
      <w:rPr>
        <w:rFonts w:ascii="StarSymbol" w:eastAsia="StarSymbol" w:hAnsi="StarSymbol"/>
        <w:sz w:val="18"/>
      </w:rPr>
    </w:lvl>
    <w:lvl w:ilvl="2">
      <w:start w:val="1"/>
      <w:numFmt w:val="bullet"/>
      <w:suff w:val="nothing"/>
      <w:lvlText w:val="•"/>
      <w:lvlJc w:val="left"/>
      <w:pPr>
        <w:ind w:left="850" w:hanging="283"/>
      </w:pPr>
      <w:rPr>
        <w:rFonts w:ascii="StarSymbol" w:eastAsia="StarSymbol" w:hAnsi="StarSymbol"/>
        <w:sz w:val="18"/>
      </w:rPr>
    </w:lvl>
    <w:lvl w:ilvl="3">
      <w:start w:val="1"/>
      <w:numFmt w:val="bullet"/>
      <w:suff w:val="nothing"/>
      <w:lvlText w:val="•"/>
      <w:lvlJc w:val="left"/>
      <w:pPr>
        <w:ind w:left="1134" w:hanging="283"/>
      </w:pPr>
      <w:rPr>
        <w:rFonts w:ascii="StarSymbol" w:eastAsia="StarSymbol" w:hAnsi="StarSymbol"/>
        <w:sz w:val="18"/>
      </w:rPr>
    </w:lvl>
    <w:lvl w:ilvl="4">
      <w:start w:val="1"/>
      <w:numFmt w:val="bullet"/>
      <w:suff w:val="nothing"/>
      <w:lvlText w:val="•"/>
      <w:lvlJc w:val="left"/>
      <w:pPr>
        <w:ind w:left="1417" w:hanging="283"/>
      </w:pPr>
      <w:rPr>
        <w:rFonts w:ascii="StarSymbol" w:eastAsia="StarSymbol" w:hAnsi="StarSymbol"/>
        <w:sz w:val="18"/>
      </w:rPr>
    </w:lvl>
    <w:lvl w:ilvl="5">
      <w:start w:val="1"/>
      <w:numFmt w:val="bullet"/>
      <w:suff w:val="nothing"/>
      <w:lvlText w:val="•"/>
      <w:lvlJc w:val="left"/>
      <w:pPr>
        <w:ind w:left="1701" w:hanging="283"/>
      </w:pPr>
      <w:rPr>
        <w:rFonts w:ascii="StarSymbol" w:eastAsia="StarSymbol" w:hAnsi="StarSymbol"/>
        <w:sz w:val="18"/>
      </w:rPr>
    </w:lvl>
    <w:lvl w:ilvl="6">
      <w:start w:val="1"/>
      <w:numFmt w:val="bullet"/>
      <w:suff w:val="nothing"/>
      <w:lvlText w:val="•"/>
      <w:lvlJc w:val="left"/>
      <w:pPr>
        <w:ind w:left="1984" w:hanging="283"/>
      </w:pPr>
      <w:rPr>
        <w:rFonts w:ascii="StarSymbol" w:eastAsia="StarSymbol" w:hAnsi="StarSymbol"/>
        <w:sz w:val="18"/>
      </w:rPr>
    </w:lvl>
    <w:lvl w:ilvl="7">
      <w:start w:val="1"/>
      <w:numFmt w:val="bullet"/>
      <w:suff w:val="nothing"/>
      <w:lvlText w:val="•"/>
      <w:lvlJc w:val="left"/>
      <w:pPr>
        <w:ind w:left="2268" w:hanging="283"/>
      </w:pPr>
      <w:rPr>
        <w:rFonts w:ascii="StarSymbol" w:eastAsia="StarSymbol" w:hAnsi="StarSymbol"/>
        <w:sz w:val="18"/>
      </w:rPr>
    </w:lvl>
    <w:lvl w:ilvl="8">
      <w:start w:val="1"/>
      <w:numFmt w:val="bullet"/>
      <w:suff w:val="nothing"/>
      <w:lvlText w:val="•"/>
      <w:lvlJc w:val="left"/>
      <w:pPr>
        <w:ind w:left="2551" w:hanging="283"/>
      </w:pPr>
      <w:rPr>
        <w:rFonts w:ascii="StarSymbol" w:eastAsia="StarSymbol" w:hAnsi="StarSymbol"/>
        <w:sz w:val="18"/>
      </w:rPr>
    </w:lvl>
  </w:abstractNum>
  <w:abstractNum w:abstractNumId="8">
    <w:nsid w:val="00000007"/>
    <w:multiLevelType w:val="multilevel"/>
    <w:tmpl w:val="00000007"/>
    <w:name w:val="WW8Num11"/>
    <w:lvl w:ilvl="0">
      <w:start w:val="1"/>
      <w:numFmt w:val="bullet"/>
      <w:suff w:val="nothing"/>
      <w:lvlText w:val="➢"/>
      <w:lvlJc w:val="left"/>
      <w:pPr>
        <w:ind w:left="283" w:hanging="283"/>
      </w:pPr>
      <w:rPr>
        <w:rFonts w:ascii="StarSymbol" w:eastAsia="StarSymbol" w:hAnsi="StarSymbol"/>
        <w:sz w:val="18"/>
      </w:rPr>
    </w:lvl>
    <w:lvl w:ilvl="1">
      <w:start w:val="1"/>
      <w:numFmt w:val="bullet"/>
      <w:suff w:val="nothing"/>
      <w:lvlText w:val="•"/>
      <w:lvlJc w:val="left"/>
      <w:pPr>
        <w:ind w:left="567" w:hanging="283"/>
      </w:pPr>
      <w:rPr>
        <w:rFonts w:ascii="StarSymbol" w:eastAsia="StarSymbol" w:hAnsi="StarSymbol"/>
        <w:sz w:val="18"/>
      </w:rPr>
    </w:lvl>
    <w:lvl w:ilvl="2">
      <w:start w:val="1"/>
      <w:numFmt w:val="bullet"/>
      <w:suff w:val="nothing"/>
      <w:lvlText w:val="•"/>
      <w:lvlJc w:val="left"/>
      <w:pPr>
        <w:ind w:left="850" w:hanging="283"/>
      </w:pPr>
      <w:rPr>
        <w:rFonts w:ascii="StarSymbol" w:eastAsia="StarSymbol" w:hAnsi="StarSymbol"/>
        <w:sz w:val="18"/>
      </w:rPr>
    </w:lvl>
    <w:lvl w:ilvl="3">
      <w:start w:val="1"/>
      <w:numFmt w:val="bullet"/>
      <w:suff w:val="nothing"/>
      <w:lvlText w:val="•"/>
      <w:lvlJc w:val="left"/>
      <w:pPr>
        <w:ind w:left="1134" w:hanging="283"/>
      </w:pPr>
      <w:rPr>
        <w:rFonts w:ascii="StarSymbol" w:eastAsia="StarSymbol" w:hAnsi="StarSymbol"/>
        <w:sz w:val="18"/>
      </w:rPr>
    </w:lvl>
    <w:lvl w:ilvl="4">
      <w:start w:val="1"/>
      <w:numFmt w:val="bullet"/>
      <w:suff w:val="nothing"/>
      <w:lvlText w:val="•"/>
      <w:lvlJc w:val="left"/>
      <w:pPr>
        <w:ind w:left="1417" w:hanging="283"/>
      </w:pPr>
      <w:rPr>
        <w:rFonts w:ascii="StarSymbol" w:eastAsia="StarSymbol" w:hAnsi="StarSymbol"/>
        <w:sz w:val="18"/>
      </w:rPr>
    </w:lvl>
    <w:lvl w:ilvl="5">
      <w:start w:val="1"/>
      <w:numFmt w:val="bullet"/>
      <w:suff w:val="nothing"/>
      <w:lvlText w:val="•"/>
      <w:lvlJc w:val="left"/>
      <w:pPr>
        <w:ind w:left="1701" w:hanging="283"/>
      </w:pPr>
      <w:rPr>
        <w:rFonts w:ascii="StarSymbol" w:eastAsia="StarSymbol" w:hAnsi="StarSymbol"/>
        <w:sz w:val="18"/>
      </w:rPr>
    </w:lvl>
    <w:lvl w:ilvl="6">
      <w:start w:val="1"/>
      <w:numFmt w:val="bullet"/>
      <w:suff w:val="nothing"/>
      <w:lvlText w:val="•"/>
      <w:lvlJc w:val="left"/>
      <w:pPr>
        <w:ind w:left="1984" w:hanging="283"/>
      </w:pPr>
      <w:rPr>
        <w:rFonts w:ascii="StarSymbol" w:eastAsia="StarSymbol" w:hAnsi="StarSymbol"/>
        <w:sz w:val="18"/>
      </w:rPr>
    </w:lvl>
    <w:lvl w:ilvl="7">
      <w:start w:val="1"/>
      <w:numFmt w:val="bullet"/>
      <w:suff w:val="nothing"/>
      <w:lvlText w:val="•"/>
      <w:lvlJc w:val="left"/>
      <w:pPr>
        <w:ind w:left="2268" w:hanging="283"/>
      </w:pPr>
      <w:rPr>
        <w:rFonts w:ascii="StarSymbol" w:eastAsia="StarSymbol" w:hAnsi="StarSymbol"/>
        <w:sz w:val="18"/>
      </w:rPr>
    </w:lvl>
    <w:lvl w:ilvl="8">
      <w:start w:val="1"/>
      <w:numFmt w:val="bullet"/>
      <w:suff w:val="nothing"/>
      <w:lvlText w:val="•"/>
      <w:lvlJc w:val="left"/>
      <w:pPr>
        <w:ind w:left="2551" w:hanging="283"/>
      </w:pPr>
      <w:rPr>
        <w:rFonts w:ascii="StarSymbol" w:eastAsia="StarSymbol" w:hAnsi="StarSymbol"/>
        <w:sz w:val="18"/>
      </w:rPr>
    </w:lvl>
  </w:abstractNum>
  <w:abstractNum w:abstractNumId="9">
    <w:nsid w:val="00000008"/>
    <w:multiLevelType w:val="multilevel"/>
    <w:tmpl w:val="00000008"/>
    <w:name w:val="WW8Num6"/>
    <w:lvl w:ilvl="0">
      <w:start w:val="1"/>
      <w:numFmt w:val="decimal"/>
      <w:suff w:val="nothing"/>
      <w:lvlText w:val="%1."/>
      <w:lvlJc w:val="left"/>
      <w:pPr>
        <w:ind w:left="283" w:hanging="283"/>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0">
    <w:nsid w:val="00000009"/>
    <w:multiLevelType w:val="multilevel"/>
    <w:tmpl w:val="00000009"/>
    <w:name w:val="WW8Num12"/>
    <w:lvl w:ilvl="0">
      <w:start w:val="1"/>
      <w:numFmt w:val="decimal"/>
      <w:suff w:val="nothing"/>
      <w:lvlText w:val="%1."/>
      <w:lvlJc w:val="left"/>
      <w:pPr>
        <w:ind w:left="283" w:hanging="283"/>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1">
    <w:nsid w:val="0000000A"/>
    <w:multiLevelType w:val="multilevel"/>
    <w:tmpl w:val="0000000A"/>
    <w:name w:val="WW8Num13"/>
    <w:lvl w:ilvl="0">
      <w:start w:val="1"/>
      <w:numFmt w:val="bullet"/>
      <w:suff w:val="nothing"/>
      <w:lvlText w:val="➢"/>
      <w:lvlJc w:val="left"/>
      <w:pPr>
        <w:ind w:left="283" w:hanging="283"/>
      </w:pPr>
      <w:rPr>
        <w:rFonts w:ascii="StarSymbol" w:eastAsia="StarSymbol" w:hAnsi="StarSymbol"/>
        <w:sz w:val="18"/>
      </w:rPr>
    </w:lvl>
    <w:lvl w:ilvl="1">
      <w:start w:val="1"/>
      <w:numFmt w:val="bullet"/>
      <w:suff w:val="nothing"/>
      <w:lvlText w:val="•"/>
      <w:lvlJc w:val="left"/>
      <w:pPr>
        <w:ind w:left="567" w:hanging="283"/>
      </w:pPr>
      <w:rPr>
        <w:rFonts w:ascii="StarSymbol" w:eastAsia="StarSymbol" w:hAnsi="StarSymbol"/>
        <w:sz w:val="18"/>
      </w:rPr>
    </w:lvl>
    <w:lvl w:ilvl="2">
      <w:start w:val="1"/>
      <w:numFmt w:val="bullet"/>
      <w:suff w:val="nothing"/>
      <w:lvlText w:val="•"/>
      <w:lvlJc w:val="left"/>
      <w:pPr>
        <w:ind w:left="850" w:hanging="283"/>
      </w:pPr>
      <w:rPr>
        <w:rFonts w:ascii="StarSymbol" w:eastAsia="StarSymbol" w:hAnsi="StarSymbol"/>
        <w:sz w:val="18"/>
      </w:rPr>
    </w:lvl>
    <w:lvl w:ilvl="3">
      <w:start w:val="1"/>
      <w:numFmt w:val="bullet"/>
      <w:suff w:val="nothing"/>
      <w:lvlText w:val="•"/>
      <w:lvlJc w:val="left"/>
      <w:pPr>
        <w:ind w:left="1134" w:hanging="283"/>
      </w:pPr>
      <w:rPr>
        <w:rFonts w:ascii="StarSymbol" w:eastAsia="StarSymbol" w:hAnsi="StarSymbol"/>
        <w:sz w:val="18"/>
      </w:rPr>
    </w:lvl>
    <w:lvl w:ilvl="4">
      <w:start w:val="1"/>
      <w:numFmt w:val="bullet"/>
      <w:suff w:val="nothing"/>
      <w:lvlText w:val="•"/>
      <w:lvlJc w:val="left"/>
      <w:pPr>
        <w:ind w:left="1417" w:hanging="283"/>
      </w:pPr>
      <w:rPr>
        <w:rFonts w:ascii="StarSymbol" w:eastAsia="StarSymbol" w:hAnsi="StarSymbol"/>
        <w:sz w:val="18"/>
      </w:rPr>
    </w:lvl>
    <w:lvl w:ilvl="5">
      <w:start w:val="1"/>
      <w:numFmt w:val="bullet"/>
      <w:suff w:val="nothing"/>
      <w:lvlText w:val="•"/>
      <w:lvlJc w:val="left"/>
      <w:pPr>
        <w:ind w:left="1701" w:hanging="283"/>
      </w:pPr>
      <w:rPr>
        <w:rFonts w:ascii="StarSymbol" w:eastAsia="StarSymbol" w:hAnsi="StarSymbol"/>
        <w:sz w:val="18"/>
      </w:rPr>
    </w:lvl>
    <w:lvl w:ilvl="6">
      <w:start w:val="1"/>
      <w:numFmt w:val="bullet"/>
      <w:suff w:val="nothing"/>
      <w:lvlText w:val="•"/>
      <w:lvlJc w:val="left"/>
      <w:pPr>
        <w:ind w:left="1984" w:hanging="283"/>
      </w:pPr>
      <w:rPr>
        <w:rFonts w:ascii="StarSymbol" w:eastAsia="StarSymbol" w:hAnsi="StarSymbol"/>
        <w:sz w:val="18"/>
      </w:rPr>
    </w:lvl>
    <w:lvl w:ilvl="7">
      <w:start w:val="1"/>
      <w:numFmt w:val="bullet"/>
      <w:suff w:val="nothing"/>
      <w:lvlText w:val="•"/>
      <w:lvlJc w:val="left"/>
      <w:pPr>
        <w:ind w:left="2268" w:hanging="283"/>
      </w:pPr>
      <w:rPr>
        <w:rFonts w:ascii="StarSymbol" w:eastAsia="StarSymbol" w:hAnsi="StarSymbol"/>
        <w:sz w:val="18"/>
      </w:rPr>
    </w:lvl>
    <w:lvl w:ilvl="8">
      <w:start w:val="1"/>
      <w:numFmt w:val="bullet"/>
      <w:suff w:val="nothing"/>
      <w:lvlText w:val="•"/>
      <w:lvlJc w:val="left"/>
      <w:pPr>
        <w:ind w:left="2551" w:hanging="283"/>
      </w:pPr>
      <w:rPr>
        <w:rFonts w:ascii="StarSymbol" w:eastAsia="StarSymbol" w:hAnsi="StarSymbol"/>
        <w:sz w:val="18"/>
      </w:rPr>
    </w:lvl>
  </w:abstractNum>
  <w:abstractNum w:abstractNumId="12">
    <w:nsid w:val="0000000B"/>
    <w:multiLevelType w:val="multilevel"/>
    <w:tmpl w:val="0000000B"/>
    <w:name w:val="WW8Num14"/>
    <w:lvl w:ilvl="0">
      <w:start w:val="1"/>
      <w:numFmt w:val="bullet"/>
      <w:suff w:val="nothing"/>
      <w:lvlText w:val="➢"/>
      <w:lvlJc w:val="left"/>
      <w:pPr>
        <w:ind w:left="283" w:hanging="283"/>
      </w:pPr>
      <w:rPr>
        <w:rFonts w:ascii="StarSymbol" w:eastAsia="StarSymbol" w:hAnsi="StarSymbol"/>
        <w:sz w:val="18"/>
      </w:rPr>
    </w:lvl>
    <w:lvl w:ilvl="1">
      <w:start w:val="1"/>
      <w:numFmt w:val="bullet"/>
      <w:suff w:val="nothing"/>
      <w:lvlText w:val="•"/>
      <w:lvlJc w:val="left"/>
      <w:pPr>
        <w:ind w:left="567" w:hanging="283"/>
      </w:pPr>
      <w:rPr>
        <w:rFonts w:ascii="StarSymbol" w:eastAsia="StarSymbol" w:hAnsi="StarSymbol"/>
        <w:sz w:val="18"/>
      </w:rPr>
    </w:lvl>
    <w:lvl w:ilvl="2">
      <w:start w:val="1"/>
      <w:numFmt w:val="bullet"/>
      <w:suff w:val="nothing"/>
      <w:lvlText w:val="•"/>
      <w:lvlJc w:val="left"/>
      <w:pPr>
        <w:ind w:left="850" w:hanging="283"/>
      </w:pPr>
      <w:rPr>
        <w:rFonts w:ascii="StarSymbol" w:eastAsia="StarSymbol" w:hAnsi="StarSymbol"/>
        <w:sz w:val="18"/>
      </w:rPr>
    </w:lvl>
    <w:lvl w:ilvl="3">
      <w:start w:val="1"/>
      <w:numFmt w:val="bullet"/>
      <w:suff w:val="nothing"/>
      <w:lvlText w:val="•"/>
      <w:lvlJc w:val="left"/>
      <w:pPr>
        <w:ind w:left="1134" w:hanging="283"/>
      </w:pPr>
      <w:rPr>
        <w:rFonts w:ascii="StarSymbol" w:eastAsia="StarSymbol" w:hAnsi="StarSymbol"/>
        <w:sz w:val="18"/>
      </w:rPr>
    </w:lvl>
    <w:lvl w:ilvl="4">
      <w:start w:val="1"/>
      <w:numFmt w:val="bullet"/>
      <w:suff w:val="nothing"/>
      <w:lvlText w:val="•"/>
      <w:lvlJc w:val="left"/>
      <w:pPr>
        <w:ind w:left="1417" w:hanging="283"/>
      </w:pPr>
      <w:rPr>
        <w:rFonts w:ascii="StarSymbol" w:eastAsia="StarSymbol" w:hAnsi="StarSymbol"/>
        <w:sz w:val="18"/>
      </w:rPr>
    </w:lvl>
    <w:lvl w:ilvl="5">
      <w:start w:val="1"/>
      <w:numFmt w:val="bullet"/>
      <w:suff w:val="nothing"/>
      <w:lvlText w:val="•"/>
      <w:lvlJc w:val="left"/>
      <w:pPr>
        <w:ind w:left="1701" w:hanging="283"/>
      </w:pPr>
      <w:rPr>
        <w:rFonts w:ascii="StarSymbol" w:eastAsia="StarSymbol" w:hAnsi="StarSymbol"/>
        <w:sz w:val="18"/>
      </w:rPr>
    </w:lvl>
    <w:lvl w:ilvl="6">
      <w:start w:val="1"/>
      <w:numFmt w:val="bullet"/>
      <w:suff w:val="nothing"/>
      <w:lvlText w:val="•"/>
      <w:lvlJc w:val="left"/>
      <w:pPr>
        <w:ind w:left="1984" w:hanging="283"/>
      </w:pPr>
      <w:rPr>
        <w:rFonts w:ascii="StarSymbol" w:eastAsia="StarSymbol" w:hAnsi="StarSymbol"/>
        <w:sz w:val="18"/>
      </w:rPr>
    </w:lvl>
    <w:lvl w:ilvl="7">
      <w:start w:val="1"/>
      <w:numFmt w:val="bullet"/>
      <w:suff w:val="nothing"/>
      <w:lvlText w:val="•"/>
      <w:lvlJc w:val="left"/>
      <w:pPr>
        <w:ind w:left="2268" w:hanging="283"/>
      </w:pPr>
      <w:rPr>
        <w:rFonts w:ascii="StarSymbol" w:eastAsia="StarSymbol" w:hAnsi="StarSymbol"/>
        <w:sz w:val="18"/>
      </w:rPr>
    </w:lvl>
    <w:lvl w:ilvl="8">
      <w:start w:val="1"/>
      <w:numFmt w:val="bullet"/>
      <w:suff w:val="nothing"/>
      <w:lvlText w:val="•"/>
      <w:lvlJc w:val="left"/>
      <w:pPr>
        <w:ind w:left="2551" w:hanging="283"/>
      </w:pPr>
      <w:rPr>
        <w:rFonts w:ascii="StarSymbol" w:eastAsia="StarSymbol" w:hAnsi="StarSymbol"/>
        <w:sz w:val="18"/>
      </w:rPr>
    </w:lvl>
  </w:abstractNum>
  <w:abstractNum w:abstractNumId="13">
    <w:nsid w:val="0000000C"/>
    <w:multiLevelType w:val="multilevel"/>
    <w:tmpl w:val="0000000C"/>
    <w:name w:val="WW8Num15"/>
    <w:lvl w:ilvl="0">
      <w:start w:val="1"/>
      <w:numFmt w:val="bullet"/>
      <w:suff w:val="nothing"/>
      <w:lvlText w:val="➢"/>
      <w:lvlJc w:val="left"/>
      <w:pPr>
        <w:ind w:left="283" w:hanging="283"/>
      </w:pPr>
      <w:rPr>
        <w:rFonts w:ascii="StarSymbol" w:eastAsia="StarSymbol" w:hAnsi="StarSymbol"/>
        <w:sz w:val="18"/>
      </w:rPr>
    </w:lvl>
    <w:lvl w:ilvl="1">
      <w:start w:val="1"/>
      <w:numFmt w:val="bullet"/>
      <w:suff w:val="nothing"/>
      <w:lvlText w:val="•"/>
      <w:lvlJc w:val="left"/>
      <w:pPr>
        <w:ind w:left="567" w:hanging="283"/>
      </w:pPr>
      <w:rPr>
        <w:rFonts w:ascii="StarSymbol" w:eastAsia="StarSymbol" w:hAnsi="StarSymbol"/>
        <w:sz w:val="18"/>
      </w:rPr>
    </w:lvl>
    <w:lvl w:ilvl="2">
      <w:start w:val="1"/>
      <w:numFmt w:val="bullet"/>
      <w:suff w:val="nothing"/>
      <w:lvlText w:val="•"/>
      <w:lvlJc w:val="left"/>
      <w:pPr>
        <w:ind w:left="850" w:hanging="283"/>
      </w:pPr>
      <w:rPr>
        <w:rFonts w:ascii="StarSymbol" w:eastAsia="StarSymbol" w:hAnsi="StarSymbol"/>
        <w:sz w:val="18"/>
      </w:rPr>
    </w:lvl>
    <w:lvl w:ilvl="3">
      <w:start w:val="1"/>
      <w:numFmt w:val="bullet"/>
      <w:suff w:val="nothing"/>
      <w:lvlText w:val="•"/>
      <w:lvlJc w:val="left"/>
      <w:pPr>
        <w:ind w:left="1134" w:hanging="283"/>
      </w:pPr>
      <w:rPr>
        <w:rFonts w:ascii="StarSymbol" w:eastAsia="StarSymbol" w:hAnsi="StarSymbol"/>
        <w:sz w:val="18"/>
      </w:rPr>
    </w:lvl>
    <w:lvl w:ilvl="4">
      <w:start w:val="1"/>
      <w:numFmt w:val="bullet"/>
      <w:suff w:val="nothing"/>
      <w:lvlText w:val="•"/>
      <w:lvlJc w:val="left"/>
      <w:pPr>
        <w:ind w:left="1417" w:hanging="283"/>
      </w:pPr>
      <w:rPr>
        <w:rFonts w:ascii="StarSymbol" w:eastAsia="StarSymbol" w:hAnsi="StarSymbol"/>
        <w:sz w:val="18"/>
      </w:rPr>
    </w:lvl>
    <w:lvl w:ilvl="5">
      <w:start w:val="1"/>
      <w:numFmt w:val="bullet"/>
      <w:suff w:val="nothing"/>
      <w:lvlText w:val="•"/>
      <w:lvlJc w:val="left"/>
      <w:pPr>
        <w:ind w:left="1701" w:hanging="283"/>
      </w:pPr>
      <w:rPr>
        <w:rFonts w:ascii="StarSymbol" w:eastAsia="StarSymbol" w:hAnsi="StarSymbol"/>
        <w:sz w:val="18"/>
      </w:rPr>
    </w:lvl>
    <w:lvl w:ilvl="6">
      <w:start w:val="1"/>
      <w:numFmt w:val="bullet"/>
      <w:suff w:val="nothing"/>
      <w:lvlText w:val="•"/>
      <w:lvlJc w:val="left"/>
      <w:pPr>
        <w:ind w:left="1984" w:hanging="283"/>
      </w:pPr>
      <w:rPr>
        <w:rFonts w:ascii="StarSymbol" w:eastAsia="StarSymbol" w:hAnsi="StarSymbol"/>
        <w:sz w:val="18"/>
      </w:rPr>
    </w:lvl>
    <w:lvl w:ilvl="7">
      <w:start w:val="1"/>
      <w:numFmt w:val="bullet"/>
      <w:suff w:val="nothing"/>
      <w:lvlText w:val="•"/>
      <w:lvlJc w:val="left"/>
      <w:pPr>
        <w:ind w:left="2268" w:hanging="283"/>
      </w:pPr>
      <w:rPr>
        <w:rFonts w:ascii="StarSymbol" w:eastAsia="StarSymbol" w:hAnsi="StarSymbol"/>
        <w:sz w:val="18"/>
      </w:rPr>
    </w:lvl>
    <w:lvl w:ilvl="8">
      <w:start w:val="1"/>
      <w:numFmt w:val="bullet"/>
      <w:suff w:val="nothing"/>
      <w:lvlText w:val="•"/>
      <w:lvlJc w:val="left"/>
      <w:pPr>
        <w:ind w:left="2551" w:hanging="283"/>
      </w:pPr>
      <w:rPr>
        <w:rFonts w:ascii="StarSymbol" w:eastAsia="StarSymbol" w:hAnsi="StarSymbol"/>
        <w:sz w:val="18"/>
      </w:rPr>
    </w:lvl>
  </w:abstractNum>
  <w:abstractNum w:abstractNumId="14">
    <w:nsid w:val="0000000D"/>
    <w:multiLevelType w:val="multilevel"/>
    <w:tmpl w:val="0000000D"/>
    <w:name w:val="WW8Num16"/>
    <w:lvl w:ilvl="0">
      <w:start w:val="1"/>
      <w:numFmt w:val="bullet"/>
      <w:suff w:val="nothing"/>
      <w:lvlText w:val="➢"/>
      <w:lvlJc w:val="left"/>
      <w:pPr>
        <w:ind w:left="283" w:hanging="283"/>
      </w:pPr>
      <w:rPr>
        <w:rFonts w:ascii="StarSymbol" w:eastAsia="StarSymbol" w:hAnsi="StarSymbol"/>
        <w:sz w:val="18"/>
      </w:rPr>
    </w:lvl>
    <w:lvl w:ilvl="1">
      <w:start w:val="1"/>
      <w:numFmt w:val="bullet"/>
      <w:suff w:val="nothing"/>
      <w:lvlText w:val="•"/>
      <w:lvlJc w:val="left"/>
      <w:pPr>
        <w:ind w:left="567" w:hanging="283"/>
      </w:pPr>
      <w:rPr>
        <w:rFonts w:ascii="StarSymbol" w:eastAsia="StarSymbol" w:hAnsi="StarSymbol"/>
        <w:sz w:val="18"/>
      </w:rPr>
    </w:lvl>
    <w:lvl w:ilvl="2">
      <w:start w:val="1"/>
      <w:numFmt w:val="bullet"/>
      <w:suff w:val="nothing"/>
      <w:lvlText w:val="•"/>
      <w:lvlJc w:val="left"/>
      <w:pPr>
        <w:ind w:left="850" w:hanging="283"/>
      </w:pPr>
      <w:rPr>
        <w:rFonts w:ascii="StarSymbol" w:eastAsia="StarSymbol" w:hAnsi="StarSymbol"/>
        <w:sz w:val="18"/>
      </w:rPr>
    </w:lvl>
    <w:lvl w:ilvl="3">
      <w:start w:val="1"/>
      <w:numFmt w:val="bullet"/>
      <w:suff w:val="nothing"/>
      <w:lvlText w:val="•"/>
      <w:lvlJc w:val="left"/>
      <w:pPr>
        <w:ind w:left="1134" w:hanging="283"/>
      </w:pPr>
      <w:rPr>
        <w:rFonts w:ascii="StarSymbol" w:eastAsia="StarSymbol" w:hAnsi="StarSymbol"/>
        <w:sz w:val="18"/>
      </w:rPr>
    </w:lvl>
    <w:lvl w:ilvl="4">
      <w:start w:val="1"/>
      <w:numFmt w:val="bullet"/>
      <w:suff w:val="nothing"/>
      <w:lvlText w:val="•"/>
      <w:lvlJc w:val="left"/>
      <w:pPr>
        <w:ind w:left="1417" w:hanging="283"/>
      </w:pPr>
      <w:rPr>
        <w:rFonts w:ascii="StarSymbol" w:eastAsia="StarSymbol" w:hAnsi="StarSymbol"/>
        <w:sz w:val="18"/>
      </w:rPr>
    </w:lvl>
    <w:lvl w:ilvl="5">
      <w:start w:val="1"/>
      <w:numFmt w:val="bullet"/>
      <w:suff w:val="nothing"/>
      <w:lvlText w:val="•"/>
      <w:lvlJc w:val="left"/>
      <w:pPr>
        <w:ind w:left="1701" w:hanging="283"/>
      </w:pPr>
      <w:rPr>
        <w:rFonts w:ascii="StarSymbol" w:eastAsia="StarSymbol" w:hAnsi="StarSymbol"/>
        <w:sz w:val="18"/>
      </w:rPr>
    </w:lvl>
    <w:lvl w:ilvl="6">
      <w:start w:val="1"/>
      <w:numFmt w:val="bullet"/>
      <w:suff w:val="nothing"/>
      <w:lvlText w:val="•"/>
      <w:lvlJc w:val="left"/>
      <w:pPr>
        <w:ind w:left="1984" w:hanging="283"/>
      </w:pPr>
      <w:rPr>
        <w:rFonts w:ascii="StarSymbol" w:eastAsia="StarSymbol" w:hAnsi="StarSymbol"/>
        <w:sz w:val="18"/>
      </w:rPr>
    </w:lvl>
    <w:lvl w:ilvl="7">
      <w:start w:val="1"/>
      <w:numFmt w:val="bullet"/>
      <w:suff w:val="nothing"/>
      <w:lvlText w:val="•"/>
      <w:lvlJc w:val="left"/>
      <w:pPr>
        <w:ind w:left="2268" w:hanging="283"/>
      </w:pPr>
      <w:rPr>
        <w:rFonts w:ascii="StarSymbol" w:eastAsia="StarSymbol" w:hAnsi="StarSymbol"/>
        <w:sz w:val="18"/>
      </w:rPr>
    </w:lvl>
    <w:lvl w:ilvl="8">
      <w:start w:val="1"/>
      <w:numFmt w:val="bullet"/>
      <w:suff w:val="nothing"/>
      <w:lvlText w:val="•"/>
      <w:lvlJc w:val="left"/>
      <w:pPr>
        <w:ind w:left="2551" w:hanging="283"/>
      </w:pPr>
      <w:rPr>
        <w:rFonts w:ascii="StarSymbol" w:eastAsia="StarSymbol" w:hAnsi="StarSymbol"/>
        <w:sz w:val="18"/>
      </w:rPr>
    </w:lvl>
  </w:abstractNum>
  <w:abstractNum w:abstractNumId="15">
    <w:nsid w:val="0000000E"/>
    <w:multiLevelType w:val="multilevel"/>
    <w:tmpl w:val="0000000E"/>
    <w:name w:val="WW8Num17"/>
    <w:lvl w:ilvl="0">
      <w:start w:val="1"/>
      <w:numFmt w:val="bullet"/>
      <w:suff w:val="nothing"/>
      <w:lvlText w:val="➢"/>
      <w:lvlJc w:val="left"/>
      <w:pPr>
        <w:ind w:left="283" w:hanging="283"/>
      </w:pPr>
      <w:rPr>
        <w:rFonts w:ascii="StarSymbol" w:eastAsia="StarSymbol" w:hAnsi="StarSymbol"/>
        <w:sz w:val="18"/>
      </w:rPr>
    </w:lvl>
    <w:lvl w:ilvl="1">
      <w:start w:val="1"/>
      <w:numFmt w:val="bullet"/>
      <w:suff w:val="nothing"/>
      <w:lvlText w:val="•"/>
      <w:lvlJc w:val="left"/>
      <w:pPr>
        <w:ind w:left="567" w:hanging="283"/>
      </w:pPr>
      <w:rPr>
        <w:rFonts w:ascii="StarSymbol" w:eastAsia="StarSymbol" w:hAnsi="StarSymbol"/>
        <w:sz w:val="18"/>
      </w:rPr>
    </w:lvl>
    <w:lvl w:ilvl="2">
      <w:start w:val="1"/>
      <w:numFmt w:val="bullet"/>
      <w:suff w:val="nothing"/>
      <w:lvlText w:val="•"/>
      <w:lvlJc w:val="left"/>
      <w:pPr>
        <w:ind w:left="850" w:hanging="283"/>
      </w:pPr>
      <w:rPr>
        <w:rFonts w:ascii="StarSymbol" w:eastAsia="StarSymbol" w:hAnsi="StarSymbol"/>
        <w:sz w:val="18"/>
      </w:rPr>
    </w:lvl>
    <w:lvl w:ilvl="3">
      <w:start w:val="1"/>
      <w:numFmt w:val="bullet"/>
      <w:suff w:val="nothing"/>
      <w:lvlText w:val="•"/>
      <w:lvlJc w:val="left"/>
      <w:pPr>
        <w:ind w:left="1134" w:hanging="283"/>
      </w:pPr>
      <w:rPr>
        <w:rFonts w:ascii="StarSymbol" w:eastAsia="StarSymbol" w:hAnsi="StarSymbol"/>
        <w:sz w:val="18"/>
      </w:rPr>
    </w:lvl>
    <w:lvl w:ilvl="4">
      <w:start w:val="1"/>
      <w:numFmt w:val="bullet"/>
      <w:suff w:val="nothing"/>
      <w:lvlText w:val="•"/>
      <w:lvlJc w:val="left"/>
      <w:pPr>
        <w:ind w:left="1417" w:hanging="283"/>
      </w:pPr>
      <w:rPr>
        <w:rFonts w:ascii="StarSymbol" w:eastAsia="StarSymbol" w:hAnsi="StarSymbol"/>
        <w:sz w:val="18"/>
      </w:rPr>
    </w:lvl>
    <w:lvl w:ilvl="5">
      <w:start w:val="1"/>
      <w:numFmt w:val="bullet"/>
      <w:suff w:val="nothing"/>
      <w:lvlText w:val="•"/>
      <w:lvlJc w:val="left"/>
      <w:pPr>
        <w:ind w:left="1701" w:hanging="283"/>
      </w:pPr>
      <w:rPr>
        <w:rFonts w:ascii="StarSymbol" w:eastAsia="StarSymbol" w:hAnsi="StarSymbol"/>
        <w:sz w:val="18"/>
      </w:rPr>
    </w:lvl>
    <w:lvl w:ilvl="6">
      <w:start w:val="1"/>
      <w:numFmt w:val="bullet"/>
      <w:suff w:val="nothing"/>
      <w:lvlText w:val="•"/>
      <w:lvlJc w:val="left"/>
      <w:pPr>
        <w:ind w:left="1984" w:hanging="283"/>
      </w:pPr>
      <w:rPr>
        <w:rFonts w:ascii="StarSymbol" w:eastAsia="StarSymbol" w:hAnsi="StarSymbol"/>
        <w:sz w:val="18"/>
      </w:rPr>
    </w:lvl>
    <w:lvl w:ilvl="7">
      <w:start w:val="1"/>
      <w:numFmt w:val="bullet"/>
      <w:suff w:val="nothing"/>
      <w:lvlText w:val="•"/>
      <w:lvlJc w:val="left"/>
      <w:pPr>
        <w:ind w:left="2268" w:hanging="283"/>
      </w:pPr>
      <w:rPr>
        <w:rFonts w:ascii="StarSymbol" w:eastAsia="StarSymbol" w:hAnsi="StarSymbol"/>
        <w:sz w:val="18"/>
      </w:rPr>
    </w:lvl>
    <w:lvl w:ilvl="8">
      <w:start w:val="1"/>
      <w:numFmt w:val="bullet"/>
      <w:suff w:val="nothing"/>
      <w:lvlText w:val="•"/>
      <w:lvlJc w:val="left"/>
      <w:pPr>
        <w:ind w:left="2551" w:hanging="283"/>
      </w:pPr>
      <w:rPr>
        <w:rFonts w:ascii="StarSymbol" w:eastAsia="StarSymbol" w:hAnsi="StarSymbol"/>
        <w:sz w:val="18"/>
      </w:rPr>
    </w:lvl>
  </w:abstractNum>
  <w:abstractNum w:abstractNumId="16">
    <w:nsid w:val="0000000F"/>
    <w:multiLevelType w:val="multilevel"/>
    <w:tmpl w:val="0000000F"/>
    <w:name w:val="WW8Num18"/>
    <w:lvl w:ilvl="0">
      <w:start w:val="1"/>
      <w:numFmt w:val="bullet"/>
      <w:suff w:val="nothing"/>
      <w:lvlText w:val="➢"/>
      <w:lvlJc w:val="left"/>
      <w:pPr>
        <w:ind w:left="283" w:hanging="283"/>
      </w:pPr>
      <w:rPr>
        <w:rFonts w:ascii="StarSymbol" w:eastAsia="StarSymbol" w:hAnsi="StarSymbol"/>
        <w:sz w:val="18"/>
      </w:rPr>
    </w:lvl>
    <w:lvl w:ilvl="1">
      <w:start w:val="1"/>
      <w:numFmt w:val="bullet"/>
      <w:suff w:val="nothing"/>
      <w:lvlText w:val="•"/>
      <w:lvlJc w:val="left"/>
      <w:pPr>
        <w:ind w:left="567" w:hanging="283"/>
      </w:pPr>
      <w:rPr>
        <w:rFonts w:ascii="StarSymbol" w:eastAsia="StarSymbol" w:hAnsi="StarSymbol"/>
        <w:sz w:val="18"/>
      </w:rPr>
    </w:lvl>
    <w:lvl w:ilvl="2">
      <w:start w:val="1"/>
      <w:numFmt w:val="bullet"/>
      <w:suff w:val="nothing"/>
      <w:lvlText w:val="•"/>
      <w:lvlJc w:val="left"/>
      <w:pPr>
        <w:ind w:left="850" w:hanging="283"/>
      </w:pPr>
      <w:rPr>
        <w:rFonts w:ascii="StarSymbol" w:eastAsia="StarSymbol" w:hAnsi="StarSymbol"/>
        <w:sz w:val="18"/>
      </w:rPr>
    </w:lvl>
    <w:lvl w:ilvl="3">
      <w:start w:val="1"/>
      <w:numFmt w:val="bullet"/>
      <w:suff w:val="nothing"/>
      <w:lvlText w:val="•"/>
      <w:lvlJc w:val="left"/>
      <w:pPr>
        <w:ind w:left="1134" w:hanging="283"/>
      </w:pPr>
      <w:rPr>
        <w:rFonts w:ascii="StarSymbol" w:eastAsia="StarSymbol" w:hAnsi="StarSymbol"/>
        <w:sz w:val="18"/>
      </w:rPr>
    </w:lvl>
    <w:lvl w:ilvl="4">
      <w:start w:val="1"/>
      <w:numFmt w:val="bullet"/>
      <w:suff w:val="nothing"/>
      <w:lvlText w:val="•"/>
      <w:lvlJc w:val="left"/>
      <w:pPr>
        <w:ind w:left="1417" w:hanging="283"/>
      </w:pPr>
      <w:rPr>
        <w:rFonts w:ascii="StarSymbol" w:eastAsia="StarSymbol" w:hAnsi="StarSymbol"/>
        <w:sz w:val="18"/>
      </w:rPr>
    </w:lvl>
    <w:lvl w:ilvl="5">
      <w:start w:val="1"/>
      <w:numFmt w:val="bullet"/>
      <w:suff w:val="nothing"/>
      <w:lvlText w:val="•"/>
      <w:lvlJc w:val="left"/>
      <w:pPr>
        <w:ind w:left="1701" w:hanging="283"/>
      </w:pPr>
      <w:rPr>
        <w:rFonts w:ascii="StarSymbol" w:eastAsia="StarSymbol" w:hAnsi="StarSymbol"/>
        <w:sz w:val="18"/>
      </w:rPr>
    </w:lvl>
    <w:lvl w:ilvl="6">
      <w:start w:val="1"/>
      <w:numFmt w:val="bullet"/>
      <w:suff w:val="nothing"/>
      <w:lvlText w:val="•"/>
      <w:lvlJc w:val="left"/>
      <w:pPr>
        <w:ind w:left="1984" w:hanging="283"/>
      </w:pPr>
      <w:rPr>
        <w:rFonts w:ascii="StarSymbol" w:eastAsia="StarSymbol" w:hAnsi="StarSymbol"/>
        <w:sz w:val="18"/>
      </w:rPr>
    </w:lvl>
    <w:lvl w:ilvl="7">
      <w:start w:val="1"/>
      <w:numFmt w:val="bullet"/>
      <w:suff w:val="nothing"/>
      <w:lvlText w:val="•"/>
      <w:lvlJc w:val="left"/>
      <w:pPr>
        <w:ind w:left="2268" w:hanging="283"/>
      </w:pPr>
      <w:rPr>
        <w:rFonts w:ascii="StarSymbol" w:eastAsia="StarSymbol" w:hAnsi="StarSymbol"/>
        <w:sz w:val="18"/>
      </w:rPr>
    </w:lvl>
    <w:lvl w:ilvl="8">
      <w:start w:val="1"/>
      <w:numFmt w:val="bullet"/>
      <w:suff w:val="nothing"/>
      <w:lvlText w:val="•"/>
      <w:lvlJc w:val="left"/>
      <w:pPr>
        <w:ind w:left="2551" w:hanging="283"/>
      </w:pPr>
      <w:rPr>
        <w:rFonts w:ascii="StarSymbol" w:eastAsia="StarSymbol" w:hAnsi="StarSymbol"/>
        <w:sz w:val="18"/>
      </w:rPr>
    </w:lvl>
  </w:abstractNum>
  <w:abstractNum w:abstractNumId="17">
    <w:nsid w:val="00000010"/>
    <w:multiLevelType w:val="multilevel"/>
    <w:tmpl w:val="00000010"/>
    <w:name w:val="WW8Num7"/>
    <w:lvl w:ilvl="0">
      <w:start w:val="1"/>
      <w:numFmt w:val="bullet"/>
      <w:suff w:val="nothing"/>
      <w:lvlText w:val="•"/>
      <w:lvlJc w:val="left"/>
      <w:pPr>
        <w:ind w:left="283" w:hanging="283"/>
      </w:pPr>
      <w:rPr>
        <w:rFonts w:ascii="StarSymbol" w:eastAsia="StarSymbol" w:hAnsi="StarSymbol"/>
        <w:sz w:val="18"/>
      </w:rPr>
    </w:lvl>
    <w:lvl w:ilvl="1">
      <w:start w:val="1"/>
      <w:numFmt w:val="bullet"/>
      <w:suff w:val="nothing"/>
      <w:lvlText w:val="•"/>
      <w:lvlJc w:val="left"/>
      <w:pPr>
        <w:ind w:left="567" w:hanging="283"/>
      </w:pPr>
      <w:rPr>
        <w:rFonts w:ascii="StarSymbol" w:eastAsia="StarSymbol" w:hAnsi="StarSymbol"/>
        <w:sz w:val="18"/>
      </w:rPr>
    </w:lvl>
    <w:lvl w:ilvl="2">
      <w:start w:val="1"/>
      <w:numFmt w:val="bullet"/>
      <w:suff w:val="nothing"/>
      <w:lvlText w:val="•"/>
      <w:lvlJc w:val="left"/>
      <w:pPr>
        <w:ind w:left="850" w:hanging="283"/>
      </w:pPr>
      <w:rPr>
        <w:rFonts w:ascii="StarSymbol" w:eastAsia="StarSymbol" w:hAnsi="StarSymbol"/>
        <w:sz w:val="18"/>
      </w:rPr>
    </w:lvl>
    <w:lvl w:ilvl="3">
      <w:start w:val="1"/>
      <w:numFmt w:val="bullet"/>
      <w:suff w:val="nothing"/>
      <w:lvlText w:val="•"/>
      <w:lvlJc w:val="left"/>
      <w:pPr>
        <w:ind w:left="1134" w:hanging="283"/>
      </w:pPr>
      <w:rPr>
        <w:rFonts w:ascii="StarSymbol" w:eastAsia="StarSymbol" w:hAnsi="StarSymbol"/>
        <w:sz w:val="18"/>
      </w:rPr>
    </w:lvl>
    <w:lvl w:ilvl="4">
      <w:start w:val="1"/>
      <w:numFmt w:val="bullet"/>
      <w:suff w:val="nothing"/>
      <w:lvlText w:val="•"/>
      <w:lvlJc w:val="left"/>
      <w:pPr>
        <w:ind w:left="1417" w:hanging="283"/>
      </w:pPr>
      <w:rPr>
        <w:rFonts w:ascii="StarSymbol" w:eastAsia="StarSymbol" w:hAnsi="StarSymbol"/>
        <w:sz w:val="18"/>
      </w:rPr>
    </w:lvl>
    <w:lvl w:ilvl="5">
      <w:start w:val="1"/>
      <w:numFmt w:val="bullet"/>
      <w:suff w:val="nothing"/>
      <w:lvlText w:val="•"/>
      <w:lvlJc w:val="left"/>
      <w:pPr>
        <w:ind w:left="1701" w:hanging="283"/>
      </w:pPr>
      <w:rPr>
        <w:rFonts w:ascii="StarSymbol" w:eastAsia="StarSymbol" w:hAnsi="StarSymbol"/>
        <w:sz w:val="18"/>
      </w:rPr>
    </w:lvl>
    <w:lvl w:ilvl="6">
      <w:start w:val="1"/>
      <w:numFmt w:val="bullet"/>
      <w:suff w:val="nothing"/>
      <w:lvlText w:val="•"/>
      <w:lvlJc w:val="left"/>
      <w:pPr>
        <w:ind w:left="1984" w:hanging="283"/>
      </w:pPr>
      <w:rPr>
        <w:rFonts w:ascii="StarSymbol" w:eastAsia="StarSymbol" w:hAnsi="StarSymbol"/>
        <w:sz w:val="18"/>
      </w:rPr>
    </w:lvl>
    <w:lvl w:ilvl="7">
      <w:start w:val="1"/>
      <w:numFmt w:val="bullet"/>
      <w:suff w:val="nothing"/>
      <w:lvlText w:val="•"/>
      <w:lvlJc w:val="left"/>
      <w:pPr>
        <w:ind w:left="2268" w:hanging="283"/>
      </w:pPr>
      <w:rPr>
        <w:rFonts w:ascii="StarSymbol" w:eastAsia="StarSymbol" w:hAnsi="StarSymbol"/>
        <w:sz w:val="18"/>
      </w:rPr>
    </w:lvl>
    <w:lvl w:ilvl="8">
      <w:start w:val="1"/>
      <w:numFmt w:val="bullet"/>
      <w:suff w:val="nothing"/>
      <w:lvlText w:val="•"/>
      <w:lvlJc w:val="left"/>
      <w:pPr>
        <w:ind w:left="2551" w:hanging="283"/>
      </w:pPr>
      <w:rPr>
        <w:rFonts w:ascii="StarSymbol" w:eastAsia="StarSymbol" w:hAnsi="StarSymbol"/>
        <w:sz w:val="18"/>
      </w:rPr>
    </w:lvl>
  </w:abstractNum>
  <w:abstractNum w:abstractNumId="18">
    <w:nsid w:val="00000011"/>
    <w:multiLevelType w:val="multilevel"/>
    <w:tmpl w:val="00000011"/>
    <w:name w:val="WW8Num8"/>
    <w:lvl w:ilvl="0">
      <w:start w:val="1"/>
      <w:numFmt w:val="decimal"/>
      <w:suff w:val="nothing"/>
      <w:lvlText w:val="%1."/>
      <w:lvlJc w:val="left"/>
      <w:pPr>
        <w:ind w:left="283" w:hanging="283"/>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9">
    <w:nsid w:val="00000012"/>
    <w:multiLevelType w:val="multilevel"/>
    <w:tmpl w:val="00000012"/>
    <w:name w:val="WW8Num19"/>
    <w:lvl w:ilvl="0">
      <w:start w:val="1"/>
      <w:numFmt w:val="decimal"/>
      <w:suff w:val="nothing"/>
      <w:lvlText w:val="%1."/>
      <w:lvlJc w:val="left"/>
      <w:pPr>
        <w:ind w:left="283" w:hanging="283"/>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20">
    <w:nsid w:val="00000013"/>
    <w:multiLevelType w:val="multilevel"/>
    <w:tmpl w:val="00000013"/>
    <w:name w:val="WW8Num20"/>
    <w:lvl w:ilvl="0">
      <w:start w:val="1"/>
      <w:numFmt w:val="bullet"/>
      <w:suff w:val="nothing"/>
      <w:lvlText w:val="➢"/>
      <w:lvlJc w:val="left"/>
      <w:pPr>
        <w:ind w:left="283" w:hanging="283"/>
      </w:pPr>
      <w:rPr>
        <w:rFonts w:ascii="StarSymbol" w:eastAsia="StarSymbol" w:hAnsi="StarSymbol"/>
        <w:sz w:val="18"/>
      </w:rPr>
    </w:lvl>
    <w:lvl w:ilvl="1">
      <w:start w:val="1"/>
      <w:numFmt w:val="bullet"/>
      <w:suff w:val="nothing"/>
      <w:lvlText w:val="•"/>
      <w:lvlJc w:val="left"/>
      <w:pPr>
        <w:ind w:left="567" w:hanging="283"/>
      </w:pPr>
      <w:rPr>
        <w:rFonts w:ascii="StarSymbol" w:eastAsia="StarSymbol" w:hAnsi="StarSymbol"/>
        <w:sz w:val="18"/>
      </w:rPr>
    </w:lvl>
    <w:lvl w:ilvl="2">
      <w:start w:val="1"/>
      <w:numFmt w:val="bullet"/>
      <w:suff w:val="nothing"/>
      <w:lvlText w:val="•"/>
      <w:lvlJc w:val="left"/>
      <w:pPr>
        <w:ind w:left="850" w:hanging="283"/>
      </w:pPr>
      <w:rPr>
        <w:rFonts w:ascii="StarSymbol" w:eastAsia="StarSymbol" w:hAnsi="StarSymbol"/>
        <w:sz w:val="18"/>
      </w:rPr>
    </w:lvl>
    <w:lvl w:ilvl="3">
      <w:start w:val="1"/>
      <w:numFmt w:val="bullet"/>
      <w:suff w:val="nothing"/>
      <w:lvlText w:val="•"/>
      <w:lvlJc w:val="left"/>
      <w:pPr>
        <w:ind w:left="1134" w:hanging="283"/>
      </w:pPr>
      <w:rPr>
        <w:rFonts w:ascii="StarSymbol" w:eastAsia="StarSymbol" w:hAnsi="StarSymbol"/>
        <w:sz w:val="18"/>
      </w:rPr>
    </w:lvl>
    <w:lvl w:ilvl="4">
      <w:start w:val="1"/>
      <w:numFmt w:val="bullet"/>
      <w:suff w:val="nothing"/>
      <w:lvlText w:val="•"/>
      <w:lvlJc w:val="left"/>
      <w:pPr>
        <w:ind w:left="1417" w:hanging="283"/>
      </w:pPr>
      <w:rPr>
        <w:rFonts w:ascii="StarSymbol" w:eastAsia="StarSymbol" w:hAnsi="StarSymbol"/>
        <w:sz w:val="18"/>
      </w:rPr>
    </w:lvl>
    <w:lvl w:ilvl="5">
      <w:start w:val="1"/>
      <w:numFmt w:val="bullet"/>
      <w:suff w:val="nothing"/>
      <w:lvlText w:val="•"/>
      <w:lvlJc w:val="left"/>
      <w:pPr>
        <w:ind w:left="1701" w:hanging="283"/>
      </w:pPr>
      <w:rPr>
        <w:rFonts w:ascii="StarSymbol" w:eastAsia="StarSymbol" w:hAnsi="StarSymbol"/>
        <w:sz w:val="18"/>
      </w:rPr>
    </w:lvl>
    <w:lvl w:ilvl="6">
      <w:start w:val="1"/>
      <w:numFmt w:val="bullet"/>
      <w:suff w:val="nothing"/>
      <w:lvlText w:val="•"/>
      <w:lvlJc w:val="left"/>
      <w:pPr>
        <w:ind w:left="1984" w:hanging="283"/>
      </w:pPr>
      <w:rPr>
        <w:rFonts w:ascii="StarSymbol" w:eastAsia="StarSymbol" w:hAnsi="StarSymbol"/>
        <w:sz w:val="18"/>
      </w:rPr>
    </w:lvl>
    <w:lvl w:ilvl="7">
      <w:start w:val="1"/>
      <w:numFmt w:val="bullet"/>
      <w:suff w:val="nothing"/>
      <w:lvlText w:val="•"/>
      <w:lvlJc w:val="left"/>
      <w:pPr>
        <w:ind w:left="2268" w:hanging="283"/>
      </w:pPr>
      <w:rPr>
        <w:rFonts w:ascii="StarSymbol" w:eastAsia="StarSymbol" w:hAnsi="StarSymbol"/>
        <w:sz w:val="18"/>
      </w:rPr>
    </w:lvl>
    <w:lvl w:ilvl="8">
      <w:start w:val="1"/>
      <w:numFmt w:val="bullet"/>
      <w:suff w:val="nothing"/>
      <w:lvlText w:val="•"/>
      <w:lvlJc w:val="left"/>
      <w:pPr>
        <w:ind w:left="2551" w:hanging="283"/>
      </w:pPr>
      <w:rPr>
        <w:rFonts w:ascii="StarSymbol" w:eastAsia="StarSymbol" w:hAnsi="StarSymbol"/>
        <w:sz w:val="18"/>
      </w:rPr>
    </w:lvl>
  </w:abstractNum>
  <w:abstractNum w:abstractNumId="21">
    <w:nsid w:val="00000014"/>
    <w:multiLevelType w:val="multilevel"/>
    <w:tmpl w:val="00000014"/>
    <w:name w:val="WW8Num9"/>
    <w:lvl w:ilvl="0">
      <w:start w:val="1"/>
      <w:numFmt w:val="decimal"/>
      <w:suff w:val="nothing"/>
      <w:lvlText w:val="%1."/>
      <w:lvlJc w:val="left"/>
      <w:pPr>
        <w:ind w:left="283" w:hanging="283"/>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22">
    <w:nsid w:val="00000015"/>
    <w:multiLevelType w:val="multilevel"/>
    <w:tmpl w:val="00000015"/>
    <w:name w:val="WW8Num21"/>
    <w:lvl w:ilvl="0">
      <w:start w:val="1"/>
      <w:numFmt w:val="decimal"/>
      <w:suff w:val="nothing"/>
      <w:lvlText w:val="%1."/>
      <w:lvlJc w:val="left"/>
      <w:pPr>
        <w:ind w:left="283" w:hanging="283"/>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23">
    <w:nsid w:val="00000017"/>
    <w:multiLevelType w:val="multilevel"/>
    <w:tmpl w:val="00000017"/>
    <w:lvl w:ilvl="0">
      <w:start w:val="1"/>
      <w:numFmt w:val="decimal"/>
      <w:suff w:val="nothing"/>
      <w:lvlText w:val="%1."/>
      <w:lvlJc w:val="left"/>
      <w:pPr>
        <w:ind w:left="283" w:hanging="283"/>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24">
    <w:nsid w:val="00000018"/>
    <w:multiLevelType w:val="multilevel"/>
    <w:tmpl w:val="00000018"/>
    <w:lvl w:ilvl="0">
      <w:start w:val="1"/>
      <w:numFmt w:val="decimal"/>
      <w:suff w:val="nothing"/>
      <w:lvlText w:val="%1."/>
      <w:lvlJc w:val="left"/>
      <w:pPr>
        <w:ind w:left="283" w:hanging="283"/>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25">
    <w:nsid w:val="00000020"/>
    <w:multiLevelType w:val="multilevel"/>
    <w:tmpl w:val="00000020"/>
    <w:lvl w:ilvl="0">
      <w:start w:val="1"/>
      <w:numFmt w:val="decimal"/>
      <w:suff w:val="nothing"/>
      <w:lvlText w:val="%1."/>
      <w:lvlJc w:val="left"/>
      <w:pPr>
        <w:ind w:left="283" w:hanging="283"/>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26">
    <w:nsid w:val="0000002A"/>
    <w:multiLevelType w:val="multilevel"/>
    <w:tmpl w:val="0000002A"/>
    <w:lvl w:ilvl="0">
      <w:start w:val="1"/>
      <w:numFmt w:val="decimal"/>
      <w:suff w:val="nothing"/>
      <w:lvlText w:val="%1."/>
      <w:lvlJc w:val="left"/>
      <w:pPr>
        <w:ind w:left="283" w:hanging="283"/>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27">
    <w:nsid w:val="00113CAD"/>
    <w:multiLevelType w:val="singleLevel"/>
    <w:tmpl w:val="8B084430"/>
    <w:lvl w:ilvl="0">
      <w:start w:val="1"/>
      <w:numFmt w:val="decimal"/>
      <w:lvlText w:val="%1."/>
      <w:lvlJc w:val="left"/>
      <w:pPr>
        <w:tabs>
          <w:tab w:val="num" w:pos="360"/>
        </w:tabs>
        <w:ind w:left="360" w:hanging="360"/>
      </w:pPr>
      <w:rPr>
        <w:rFonts w:hint="default"/>
      </w:rPr>
    </w:lvl>
  </w:abstractNum>
  <w:abstractNum w:abstractNumId="28">
    <w:nsid w:val="004634DB"/>
    <w:multiLevelType w:val="multilevel"/>
    <w:tmpl w:val="F36409F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00BA0302"/>
    <w:multiLevelType w:val="singleLevel"/>
    <w:tmpl w:val="0419000F"/>
    <w:lvl w:ilvl="0">
      <w:start w:val="1"/>
      <w:numFmt w:val="decimal"/>
      <w:lvlText w:val="%1."/>
      <w:lvlJc w:val="left"/>
      <w:pPr>
        <w:tabs>
          <w:tab w:val="num" w:pos="360"/>
        </w:tabs>
        <w:ind w:left="360" w:hanging="360"/>
      </w:pPr>
      <w:rPr>
        <w:rFonts w:hint="default"/>
      </w:rPr>
    </w:lvl>
  </w:abstractNum>
  <w:abstractNum w:abstractNumId="30">
    <w:nsid w:val="01566B58"/>
    <w:multiLevelType w:val="multilevel"/>
    <w:tmpl w:val="A13CFE7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05A116E6"/>
    <w:multiLevelType w:val="multilevel"/>
    <w:tmpl w:val="5EEE374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06E22B44"/>
    <w:multiLevelType w:val="singleLevel"/>
    <w:tmpl w:val="8B084430"/>
    <w:lvl w:ilvl="0">
      <w:start w:val="1"/>
      <w:numFmt w:val="decimal"/>
      <w:lvlText w:val="%1."/>
      <w:lvlJc w:val="left"/>
      <w:pPr>
        <w:tabs>
          <w:tab w:val="num" w:pos="360"/>
        </w:tabs>
        <w:ind w:left="360" w:hanging="360"/>
      </w:pPr>
      <w:rPr>
        <w:rFonts w:hint="default"/>
      </w:rPr>
    </w:lvl>
  </w:abstractNum>
  <w:abstractNum w:abstractNumId="33">
    <w:nsid w:val="06F34BDD"/>
    <w:multiLevelType w:val="multilevel"/>
    <w:tmpl w:val="56F44E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07103237"/>
    <w:multiLevelType w:val="singleLevel"/>
    <w:tmpl w:val="0419000F"/>
    <w:lvl w:ilvl="0">
      <w:start w:val="1"/>
      <w:numFmt w:val="decimal"/>
      <w:lvlText w:val="%1."/>
      <w:lvlJc w:val="left"/>
      <w:pPr>
        <w:tabs>
          <w:tab w:val="num" w:pos="360"/>
        </w:tabs>
        <w:ind w:left="360" w:hanging="360"/>
      </w:pPr>
      <w:rPr>
        <w:rFonts w:hint="default"/>
      </w:rPr>
    </w:lvl>
  </w:abstractNum>
  <w:abstractNum w:abstractNumId="35">
    <w:nsid w:val="086E1217"/>
    <w:multiLevelType w:val="singleLevel"/>
    <w:tmpl w:val="8B084430"/>
    <w:lvl w:ilvl="0">
      <w:start w:val="1"/>
      <w:numFmt w:val="decimal"/>
      <w:lvlText w:val="%1."/>
      <w:lvlJc w:val="left"/>
      <w:pPr>
        <w:tabs>
          <w:tab w:val="num" w:pos="360"/>
        </w:tabs>
        <w:ind w:left="360" w:hanging="360"/>
      </w:pPr>
      <w:rPr>
        <w:rFonts w:hint="default"/>
      </w:rPr>
    </w:lvl>
  </w:abstractNum>
  <w:abstractNum w:abstractNumId="36">
    <w:nsid w:val="097F065A"/>
    <w:multiLevelType w:val="singleLevel"/>
    <w:tmpl w:val="8B084430"/>
    <w:lvl w:ilvl="0">
      <w:start w:val="1"/>
      <w:numFmt w:val="decimal"/>
      <w:lvlText w:val="%1."/>
      <w:lvlJc w:val="left"/>
      <w:pPr>
        <w:tabs>
          <w:tab w:val="num" w:pos="360"/>
        </w:tabs>
        <w:ind w:left="360" w:hanging="360"/>
      </w:pPr>
      <w:rPr>
        <w:rFonts w:hint="default"/>
      </w:rPr>
    </w:lvl>
  </w:abstractNum>
  <w:abstractNum w:abstractNumId="37">
    <w:nsid w:val="09967A4E"/>
    <w:multiLevelType w:val="multilevel"/>
    <w:tmpl w:val="8BCC88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09E53F31"/>
    <w:multiLevelType w:val="singleLevel"/>
    <w:tmpl w:val="8B084430"/>
    <w:lvl w:ilvl="0">
      <w:start w:val="1"/>
      <w:numFmt w:val="decimal"/>
      <w:lvlText w:val="%1."/>
      <w:lvlJc w:val="left"/>
      <w:pPr>
        <w:tabs>
          <w:tab w:val="num" w:pos="360"/>
        </w:tabs>
        <w:ind w:left="360" w:hanging="360"/>
      </w:pPr>
      <w:rPr>
        <w:rFonts w:hint="default"/>
      </w:rPr>
    </w:lvl>
  </w:abstractNum>
  <w:abstractNum w:abstractNumId="39">
    <w:nsid w:val="0A7B379B"/>
    <w:multiLevelType w:val="multilevel"/>
    <w:tmpl w:val="DB8AF0D8"/>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58"/>
        </w:tabs>
        <w:ind w:left="758" w:hanging="720"/>
      </w:pPr>
      <w:rPr>
        <w:rFonts w:hint="default"/>
      </w:rPr>
    </w:lvl>
    <w:lvl w:ilvl="2">
      <w:start w:val="1"/>
      <w:numFmt w:val="decimal"/>
      <w:isLgl/>
      <w:lvlText w:val="%1.%2.%3."/>
      <w:lvlJc w:val="left"/>
      <w:pPr>
        <w:tabs>
          <w:tab w:val="num" w:pos="758"/>
        </w:tabs>
        <w:ind w:left="758" w:hanging="720"/>
      </w:pPr>
      <w:rPr>
        <w:rFonts w:hint="default"/>
      </w:rPr>
    </w:lvl>
    <w:lvl w:ilvl="3">
      <w:start w:val="1"/>
      <w:numFmt w:val="decimal"/>
      <w:isLgl/>
      <w:lvlText w:val="%1.%2.%3.%4."/>
      <w:lvlJc w:val="left"/>
      <w:pPr>
        <w:tabs>
          <w:tab w:val="num" w:pos="1118"/>
        </w:tabs>
        <w:ind w:left="1118" w:hanging="1080"/>
      </w:pPr>
      <w:rPr>
        <w:rFonts w:hint="default"/>
      </w:rPr>
    </w:lvl>
    <w:lvl w:ilvl="4">
      <w:start w:val="1"/>
      <w:numFmt w:val="decimal"/>
      <w:isLgl/>
      <w:lvlText w:val="%1.%2.%3.%4.%5."/>
      <w:lvlJc w:val="left"/>
      <w:pPr>
        <w:tabs>
          <w:tab w:val="num" w:pos="1118"/>
        </w:tabs>
        <w:ind w:left="1118" w:hanging="1080"/>
      </w:pPr>
      <w:rPr>
        <w:rFonts w:hint="default"/>
      </w:rPr>
    </w:lvl>
    <w:lvl w:ilvl="5">
      <w:start w:val="1"/>
      <w:numFmt w:val="decimal"/>
      <w:isLgl/>
      <w:lvlText w:val="%1.%2.%3.%4.%5.%6."/>
      <w:lvlJc w:val="left"/>
      <w:pPr>
        <w:tabs>
          <w:tab w:val="num" w:pos="1478"/>
        </w:tabs>
        <w:ind w:left="1478" w:hanging="1440"/>
      </w:pPr>
      <w:rPr>
        <w:rFonts w:hint="default"/>
      </w:rPr>
    </w:lvl>
    <w:lvl w:ilvl="6">
      <w:start w:val="1"/>
      <w:numFmt w:val="decimal"/>
      <w:isLgl/>
      <w:lvlText w:val="%1.%2.%3.%4.%5.%6.%7."/>
      <w:lvlJc w:val="left"/>
      <w:pPr>
        <w:tabs>
          <w:tab w:val="num" w:pos="1838"/>
        </w:tabs>
        <w:ind w:left="1838" w:hanging="1800"/>
      </w:pPr>
      <w:rPr>
        <w:rFonts w:hint="default"/>
      </w:rPr>
    </w:lvl>
    <w:lvl w:ilvl="7">
      <w:start w:val="1"/>
      <w:numFmt w:val="decimal"/>
      <w:isLgl/>
      <w:lvlText w:val="%1.%2.%3.%4.%5.%6.%7.%8."/>
      <w:lvlJc w:val="left"/>
      <w:pPr>
        <w:tabs>
          <w:tab w:val="num" w:pos="1838"/>
        </w:tabs>
        <w:ind w:left="1838" w:hanging="1800"/>
      </w:pPr>
      <w:rPr>
        <w:rFonts w:hint="default"/>
      </w:rPr>
    </w:lvl>
    <w:lvl w:ilvl="8">
      <w:start w:val="1"/>
      <w:numFmt w:val="decimal"/>
      <w:isLgl/>
      <w:lvlText w:val="%1.%2.%3.%4.%5.%6.%7.%8.%9."/>
      <w:lvlJc w:val="left"/>
      <w:pPr>
        <w:tabs>
          <w:tab w:val="num" w:pos="2198"/>
        </w:tabs>
        <w:ind w:left="2198" w:hanging="2160"/>
      </w:pPr>
      <w:rPr>
        <w:rFonts w:hint="default"/>
      </w:rPr>
    </w:lvl>
  </w:abstractNum>
  <w:abstractNum w:abstractNumId="40">
    <w:nsid w:val="0A9113B7"/>
    <w:multiLevelType w:val="multilevel"/>
    <w:tmpl w:val="20D61E1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0AD2481D"/>
    <w:multiLevelType w:val="multilevel"/>
    <w:tmpl w:val="7C74EA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0BBE23CA"/>
    <w:multiLevelType w:val="multilevel"/>
    <w:tmpl w:val="7CA64ED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0C8902E7"/>
    <w:multiLevelType w:val="multilevel"/>
    <w:tmpl w:val="0E3A3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0CB538ED"/>
    <w:multiLevelType w:val="singleLevel"/>
    <w:tmpl w:val="8B084430"/>
    <w:lvl w:ilvl="0">
      <w:start w:val="1"/>
      <w:numFmt w:val="decimal"/>
      <w:lvlText w:val="%1."/>
      <w:lvlJc w:val="left"/>
      <w:pPr>
        <w:tabs>
          <w:tab w:val="num" w:pos="360"/>
        </w:tabs>
        <w:ind w:left="360" w:hanging="360"/>
      </w:pPr>
      <w:rPr>
        <w:rFonts w:hint="default"/>
      </w:rPr>
    </w:lvl>
  </w:abstractNum>
  <w:abstractNum w:abstractNumId="45">
    <w:nsid w:val="0D6877EA"/>
    <w:multiLevelType w:val="multilevel"/>
    <w:tmpl w:val="168670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0DA516E3"/>
    <w:multiLevelType w:val="singleLevel"/>
    <w:tmpl w:val="49A8439C"/>
    <w:lvl w:ilvl="0">
      <w:start w:val="1"/>
      <w:numFmt w:val="decimal"/>
      <w:lvlText w:val="%1)"/>
      <w:lvlJc w:val="left"/>
      <w:pPr>
        <w:tabs>
          <w:tab w:val="num" w:pos="585"/>
        </w:tabs>
        <w:ind w:left="585" w:hanging="360"/>
      </w:pPr>
      <w:rPr>
        <w:rFonts w:hint="default"/>
      </w:rPr>
    </w:lvl>
  </w:abstractNum>
  <w:abstractNum w:abstractNumId="47">
    <w:nsid w:val="0E435362"/>
    <w:multiLevelType w:val="multilevel"/>
    <w:tmpl w:val="31CCAA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0E631FB3"/>
    <w:multiLevelType w:val="singleLevel"/>
    <w:tmpl w:val="8B084430"/>
    <w:lvl w:ilvl="0">
      <w:start w:val="1"/>
      <w:numFmt w:val="decimal"/>
      <w:lvlText w:val="%1."/>
      <w:lvlJc w:val="left"/>
      <w:pPr>
        <w:tabs>
          <w:tab w:val="num" w:pos="360"/>
        </w:tabs>
        <w:ind w:left="360" w:hanging="360"/>
      </w:pPr>
      <w:rPr>
        <w:rFonts w:hint="default"/>
      </w:rPr>
    </w:lvl>
  </w:abstractNum>
  <w:abstractNum w:abstractNumId="49">
    <w:nsid w:val="0EA213B0"/>
    <w:multiLevelType w:val="multilevel"/>
    <w:tmpl w:val="0DCA3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0EE400A8"/>
    <w:multiLevelType w:val="multilevel"/>
    <w:tmpl w:val="A9D0034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nsid w:val="0F1A1803"/>
    <w:multiLevelType w:val="singleLevel"/>
    <w:tmpl w:val="B38A54C0"/>
    <w:lvl w:ilvl="0">
      <w:start w:val="1"/>
      <w:numFmt w:val="decimal"/>
      <w:lvlText w:val="%1."/>
      <w:lvlJc w:val="left"/>
      <w:pPr>
        <w:tabs>
          <w:tab w:val="num" w:pos="405"/>
        </w:tabs>
        <w:ind w:left="405" w:hanging="360"/>
      </w:pPr>
      <w:rPr>
        <w:rFonts w:hint="default"/>
      </w:rPr>
    </w:lvl>
  </w:abstractNum>
  <w:abstractNum w:abstractNumId="52">
    <w:nsid w:val="13D32F10"/>
    <w:multiLevelType w:val="singleLevel"/>
    <w:tmpl w:val="89F639D6"/>
    <w:lvl w:ilvl="0">
      <w:start w:val="1"/>
      <w:numFmt w:val="decimal"/>
      <w:lvlText w:val="%1."/>
      <w:lvlJc w:val="left"/>
      <w:pPr>
        <w:tabs>
          <w:tab w:val="num" w:pos="502"/>
        </w:tabs>
        <w:ind w:left="502" w:hanging="360"/>
      </w:pPr>
      <w:rPr>
        <w:rFonts w:hint="default"/>
      </w:rPr>
    </w:lvl>
  </w:abstractNum>
  <w:abstractNum w:abstractNumId="53">
    <w:nsid w:val="161268B9"/>
    <w:multiLevelType w:val="multilevel"/>
    <w:tmpl w:val="A2948AE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16E74D1D"/>
    <w:multiLevelType w:val="multilevel"/>
    <w:tmpl w:val="4BDCAF6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1787420C"/>
    <w:multiLevelType w:val="multilevel"/>
    <w:tmpl w:val="0B60DDD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nsid w:val="17D03CE9"/>
    <w:multiLevelType w:val="multilevel"/>
    <w:tmpl w:val="D5EC35B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1A402F85"/>
    <w:multiLevelType w:val="singleLevel"/>
    <w:tmpl w:val="0419000F"/>
    <w:lvl w:ilvl="0">
      <w:start w:val="1"/>
      <w:numFmt w:val="decimal"/>
      <w:lvlText w:val="%1."/>
      <w:lvlJc w:val="left"/>
      <w:pPr>
        <w:tabs>
          <w:tab w:val="num" w:pos="360"/>
        </w:tabs>
        <w:ind w:left="360" w:hanging="360"/>
      </w:pPr>
      <w:rPr>
        <w:rFonts w:hint="default"/>
      </w:rPr>
    </w:lvl>
  </w:abstractNum>
  <w:abstractNum w:abstractNumId="58">
    <w:nsid w:val="1ADC2670"/>
    <w:multiLevelType w:val="singleLevel"/>
    <w:tmpl w:val="04190011"/>
    <w:lvl w:ilvl="0">
      <w:start w:val="1"/>
      <w:numFmt w:val="decimal"/>
      <w:lvlText w:val="%1)"/>
      <w:lvlJc w:val="left"/>
      <w:pPr>
        <w:tabs>
          <w:tab w:val="num" w:pos="360"/>
        </w:tabs>
        <w:ind w:left="360" w:hanging="360"/>
      </w:pPr>
      <w:rPr>
        <w:rFonts w:hint="default"/>
      </w:rPr>
    </w:lvl>
  </w:abstractNum>
  <w:abstractNum w:abstractNumId="59">
    <w:nsid w:val="1B497324"/>
    <w:multiLevelType w:val="multilevel"/>
    <w:tmpl w:val="0C28CBB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nsid w:val="1C0534CC"/>
    <w:multiLevelType w:val="singleLevel"/>
    <w:tmpl w:val="A10A99AC"/>
    <w:lvl w:ilvl="0">
      <w:start w:val="1"/>
      <w:numFmt w:val="decimal"/>
      <w:lvlText w:val="%1."/>
      <w:lvlJc w:val="left"/>
      <w:pPr>
        <w:tabs>
          <w:tab w:val="num" w:pos="360"/>
        </w:tabs>
        <w:ind w:left="360" w:hanging="360"/>
      </w:pPr>
      <w:rPr>
        <w:rFonts w:hint="default"/>
        <w:b w:val="0"/>
      </w:rPr>
    </w:lvl>
  </w:abstractNum>
  <w:abstractNum w:abstractNumId="61">
    <w:nsid w:val="1D784E56"/>
    <w:multiLevelType w:val="singleLevel"/>
    <w:tmpl w:val="45E4AD0C"/>
    <w:lvl w:ilvl="0">
      <w:start w:val="1"/>
      <w:numFmt w:val="decimal"/>
      <w:lvlText w:val="%1."/>
      <w:lvlJc w:val="left"/>
      <w:pPr>
        <w:tabs>
          <w:tab w:val="num" w:pos="615"/>
        </w:tabs>
        <w:ind w:left="615" w:hanging="405"/>
      </w:pPr>
      <w:rPr>
        <w:rFonts w:ascii="Times New Roman" w:hAnsi="Times New Roman" w:hint="default"/>
        <w:b w:val="0"/>
      </w:rPr>
    </w:lvl>
  </w:abstractNum>
  <w:abstractNum w:abstractNumId="62">
    <w:nsid w:val="1DAC0C89"/>
    <w:multiLevelType w:val="singleLevel"/>
    <w:tmpl w:val="8B084430"/>
    <w:lvl w:ilvl="0">
      <w:start w:val="1"/>
      <w:numFmt w:val="decimal"/>
      <w:lvlText w:val="%1."/>
      <w:lvlJc w:val="left"/>
      <w:pPr>
        <w:tabs>
          <w:tab w:val="num" w:pos="360"/>
        </w:tabs>
        <w:ind w:left="360" w:hanging="360"/>
      </w:pPr>
      <w:rPr>
        <w:rFonts w:hint="default"/>
      </w:rPr>
    </w:lvl>
  </w:abstractNum>
  <w:abstractNum w:abstractNumId="63">
    <w:nsid w:val="1F221D38"/>
    <w:multiLevelType w:val="multilevel"/>
    <w:tmpl w:val="2AAEA3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1F9C6063"/>
    <w:multiLevelType w:val="multilevel"/>
    <w:tmpl w:val="EE7CA23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20993458"/>
    <w:multiLevelType w:val="singleLevel"/>
    <w:tmpl w:val="8B084430"/>
    <w:lvl w:ilvl="0">
      <w:start w:val="1"/>
      <w:numFmt w:val="decimal"/>
      <w:lvlText w:val="%1."/>
      <w:lvlJc w:val="left"/>
      <w:pPr>
        <w:tabs>
          <w:tab w:val="num" w:pos="360"/>
        </w:tabs>
        <w:ind w:left="360" w:hanging="360"/>
      </w:pPr>
      <w:rPr>
        <w:rFonts w:hint="default"/>
      </w:rPr>
    </w:lvl>
  </w:abstractNum>
  <w:abstractNum w:abstractNumId="66">
    <w:nsid w:val="21876788"/>
    <w:multiLevelType w:val="multilevel"/>
    <w:tmpl w:val="38DA78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nsid w:val="226C4AA5"/>
    <w:multiLevelType w:val="singleLevel"/>
    <w:tmpl w:val="04190011"/>
    <w:lvl w:ilvl="0">
      <w:start w:val="1"/>
      <w:numFmt w:val="decimal"/>
      <w:lvlText w:val="%1)"/>
      <w:lvlJc w:val="left"/>
      <w:pPr>
        <w:tabs>
          <w:tab w:val="num" w:pos="360"/>
        </w:tabs>
        <w:ind w:left="360" w:hanging="360"/>
      </w:pPr>
      <w:rPr>
        <w:rFonts w:hint="default"/>
      </w:rPr>
    </w:lvl>
  </w:abstractNum>
  <w:abstractNum w:abstractNumId="68">
    <w:nsid w:val="22A1265C"/>
    <w:multiLevelType w:val="singleLevel"/>
    <w:tmpl w:val="8B084430"/>
    <w:lvl w:ilvl="0">
      <w:start w:val="1"/>
      <w:numFmt w:val="decimal"/>
      <w:lvlText w:val="%1."/>
      <w:lvlJc w:val="left"/>
      <w:pPr>
        <w:tabs>
          <w:tab w:val="num" w:pos="360"/>
        </w:tabs>
        <w:ind w:left="360" w:hanging="360"/>
      </w:pPr>
      <w:rPr>
        <w:rFonts w:hint="default"/>
      </w:rPr>
    </w:lvl>
  </w:abstractNum>
  <w:abstractNum w:abstractNumId="69">
    <w:nsid w:val="22D44658"/>
    <w:multiLevelType w:val="multilevel"/>
    <w:tmpl w:val="C368145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nsid w:val="23802490"/>
    <w:multiLevelType w:val="singleLevel"/>
    <w:tmpl w:val="F27E4BFE"/>
    <w:lvl w:ilvl="0">
      <w:start w:val="1"/>
      <w:numFmt w:val="decimal"/>
      <w:lvlText w:val="%1."/>
      <w:legacy w:legacy="1" w:legacySpace="0" w:legacyIndent="360"/>
      <w:lvlJc w:val="left"/>
      <w:rPr>
        <w:rFonts w:ascii="Times New Roman CYR" w:hAnsi="Times New Roman CYR" w:hint="default"/>
      </w:rPr>
    </w:lvl>
  </w:abstractNum>
  <w:abstractNum w:abstractNumId="71">
    <w:nsid w:val="24DA0539"/>
    <w:multiLevelType w:val="multilevel"/>
    <w:tmpl w:val="02EEAC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nsid w:val="253E7AE8"/>
    <w:multiLevelType w:val="singleLevel"/>
    <w:tmpl w:val="0419000F"/>
    <w:lvl w:ilvl="0">
      <w:start w:val="1"/>
      <w:numFmt w:val="decimal"/>
      <w:lvlText w:val="%1."/>
      <w:lvlJc w:val="left"/>
      <w:pPr>
        <w:tabs>
          <w:tab w:val="num" w:pos="360"/>
        </w:tabs>
        <w:ind w:left="360" w:hanging="360"/>
      </w:pPr>
      <w:rPr>
        <w:rFonts w:hint="default"/>
      </w:rPr>
    </w:lvl>
  </w:abstractNum>
  <w:abstractNum w:abstractNumId="73">
    <w:nsid w:val="25E33490"/>
    <w:multiLevelType w:val="multilevel"/>
    <w:tmpl w:val="71789A7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nsid w:val="270E036A"/>
    <w:multiLevelType w:val="multilevel"/>
    <w:tmpl w:val="4558BCD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nsid w:val="273C6047"/>
    <w:multiLevelType w:val="singleLevel"/>
    <w:tmpl w:val="04190011"/>
    <w:lvl w:ilvl="0">
      <w:start w:val="1"/>
      <w:numFmt w:val="decimal"/>
      <w:lvlText w:val="%1)"/>
      <w:lvlJc w:val="left"/>
      <w:pPr>
        <w:tabs>
          <w:tab w:val="num" w:pos="360"/>
        </w:tabs>
        <w:ind w:left="360" w:hanging="360"/>
      </w:pPr>
      <w:rPr>
        <w:rFonts w:hint="default"/>
      </w:rPr>
    </w:lvl>
  </w:abstractNum>
  <w:abstractNum w:abstractNumId="76">
    <w:nsid w:val="27AB092F"/>
    <w:multiLevelType w:val="singleLevel"/>
    <w:tmpl w:val="8B084430"/>
    <w:lvl w:ilvl="0">
      <w:start w:val="1"/>
      <w:numFmt w:val="decimal"/>
      <w:lvlText w:val="%1."/>
      <w:lvlJc w:val="left"/>
      <w:pPr>
        <w:tabs>
          <w:tab w:val="num" w:pos="360"/>
        </w:tabs>
        <w:ind w:left="360" w:hanging="360"/>
      </w:pPr>
      <w:rPr>
        <w:rFonts w:hint="default"/>
      </w:rPr>
    </w:lvl>
  </w:abstractNum>
  <w:abstractNum w:abstractNumId="77">
    <w:nsid w:val="29E163BA"/>
    <w:multiLevelType w:val="singleLevel"/>
    <w:tmpl w:val="6224661C"/>
    <w:lvl w:ilvl="0">
      <w:start w:val="1"/>
      <w:numFmt w:val="decimal"/>
      <w:lvlText w:val="%1)"/>
      <w:lvlJc w:val="left"/>
      <w:pPr>
        <w:tabs>
          <w:tab w:val="num" w:pos="720"/>
        </w:tabs>
        <w:ind w:left="720" w:hanging="360"/>
      </w:pPr>
      <w:rPr>
        <w:rFonts w:hint="default"/>
      </w:rPr>
    </w:lvl>
  </w:abstractNum>
  <w:abstractNum w:abstractNumId="78">
    <w:nsid w:val="2B324D62"/>
    <w:multiLevelType w:val="multilevel"/>
    <w:tmpl w:val="F36E80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nsid w:val="2D432B94"/>
    <w:multiLevelType w:val="singleLevel"/>
    <w:tmpl w:val="FBF6B4F4"/>
    <w:lvl w:ilvl="0">
      <w:start w:val="1"/>
      <w:numFmt w:val="decimal"/>
      <w:lvlText w:val="%1."/>
      <w:lvlJc w:val="left"/>
      <w:pPr>
        <w:tabs>
          <w:tab w:val="num" w:pos="360"/>
        </w:tabs>
        <w:ind w:left="360" w:hanging="360"/>
      </w:pPr>
      <w:rPr>
        <w:rFonts w:hint="default"/>
        <w:b w:val="0"/>
      </w:rPr>
    </w:lvl>
  </w:abstractNum>
  <w:abstractNum w:abstractNumId="80">
    <w:nsid w:val="2E3F5BBF"/>
    <w:multiLevelType w:val="multilevel"/>
    <w:tmpl w:val="FC20EB3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nsid w:val="2E727662"/>
    <w:multiLevelType w:val="multilevel"/>
    <w:tmpl w:val="CDCED1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nsid w:val="2EBB0584"/>
    <w:multiLevelType w:val="singleLevel"/>
    <w:tmpl w:val="8B084430"/>
    <w:lvl w:ilvl="0">
      <w:start w:val="1"/>
      <w:numFmt w:val="decimal"/>
      <w:lvlText w:val="%1."/>
      <w:lvlJc w:val="left"/>
      <w:pPr>
        <w:tabs>
          <w:tab w:val="num" w:pos="360"/>
        </w:tabs>
        <w:ind w:left="360" w:hanging="360"/>
      </w:pPr>
      <w:rPr>
        <w:rFonts w:hint="default"/>
      </w:rPr>
    </w:lvl>
  </w:abstractNum>
  <w:abstractNum w:abstractNumId="83">
    <w:nsid w:val="2EC038BC"/>
    <w:multiLevelType w:val="multilevel"/>
    <w:tmpl w:val="93406D1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nsid w:val="2F1C05AA"/>
    <w:multiLevelType w:val="multilevel"/>
    <w:tmpl w:val="EA567BB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nsid w:val="30020101"/>
    <w:multiLevelType w:val="singleLevel"/>
    <w:tmpl w:val="04190011"/>
    <w:lvl w:ilvl="0">
      <w:start w:val="1"/>
      <w:numFmt w:val="decimal"/>
      <w:lvlText w:val="%1)"/>
      <w:lvlJc w:val="left"/>
      <w:pPr>
        <w:tabs>
          <w:tab w:val="num" w:pos="360"/>
        </w:tabs>
        <w:ind w:left="360" w:hanging="360"/>
      </w:pPr>
      <w:rPr>
        <w:rFonts w:hint="default"/>
      </w:rPr>
    </w:lvl>
  </w:abstractNum>
  <w:abstractNum w:abstractNumId="86">
    <w:nsid w:val="31680D06"/>
    <w:multiLevelType w:val="multilevel"/>
    <w:tmpl w:val="8A02035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nsid w:val="31AE11B6"/>
    <w:multiLevelType w:val="multilevel"/>
    <w:tmpl w:val="6FAEC7E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nsid w:val="324717F2"/>
    <w:multiLevelType w:val="singleLevel"/>
    <w:tmpl w:val="F27E4BFE"/>
    <w:lvl w:ilvl="0">
      <w:start w:val="1"/>
      <w:numFmt w:val="decimal"/>
      <w:lvlText w:val="%1."/>
      <w:legacy w:legacy="1" w:legacySpace="0" w:legacyIndent="360"/>
      <w:lvlJc w:val="left"/>
      <w:rPr>
        <w:rFonts w:ascii="Times New Roman CYR" w:hAnsi="Times New Roman CYR" w:hint="default"/>
      </w:rPr>
    </w:lvl>
  </w:abstractNum>
  <w:abstractNum w:abstractNumId="89">
    <w:nsid w:val="32617B18"/>
    <w:multiLevelType w:val="singleLevel"/>
    <w:tmpl w:val="04190011"/>
    <w:lvl w:ilvl="0">
      <w:start w:val="1"/>
      <w:numFmt w:val="decimal"/>
      <w:lvlText w:val="%1)"/>
      <w:lvlJc w:val="left"/>
      <w:pPr>
        <w:tabs>
          <w:tab w:val="num" w:pos="360"/>
        </w:tabs>
        <w:ind w:left="360" w:hanging="360"/>
      </w:pPr>
      <w:rPr>
        <w:rFonts w:hint="default"/>
      </w:rPr>
    </w:lvl>
  </w:abstractNum>
  <w:abstractNum w:abstractNumId="90">
    <w:nsid w:val="32A40525"/>
    <w:multiLevelType w:val="multilevel"/>
    <w:tmpl w:val="1CA40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nsid w:val="333D75AE"/>
    <w:multiLevelType w:val="multilevel"/>
    <w:tmpl w:val="A9A4720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nsid w:val="33754FE8"/>
    <w:multiLevelType w:val="multilevel"/>
    <w:tmpl w:val="5AEA534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nsid w:val="33D06E36"/>
    <w:multiLevelType w:val="multilevel"/>
    <w:tmpl w:val="CCDA5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nsid w:val="340F5B4A"/>
    <w:multiLevelType w:val="multilevel"/>
    <w:tmpl w:val="DFAA02D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nsid w:val="34316F88"/>
    <w:multiLevelType w:val="singleLevel"/>
    <w:tmpl w:val="46DAB122"/>
    <w:lvl w:ilvl="0">
      <w:start w:val="1"/>
      <w:numFmt w:val="decimal"/>
      <w:lvlText w:val="%1."/>
      <w:lvlJc w:val="left"/>
      <w:pPr>
        <w:tabs>
          <w:tab w:val="num" w:pos="360"/>
        </w:tabs>
        <w:ind w:left="360" w:hanging="360"/>
      </w:pPr>
      <w:rPr>
        <w:rFonts w:hint="default"/>
        <w:b w:val="0"/>
      </w:rPr>
    </w:lvl>
  </w:abstractNum>
  <w:abstractNum w:abstractNumId="96">
    <w:nsid w:val="360061F4"/>
    <w:multiLevelType w:val="multilevel"/>
    <w:tmpl w:val="513CD7B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nsid w:val="367D0676"/>
    <w:multiLevelType w:val="multilevel"/>
    <w:tmpl w:val="39E6A0D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nsid w:val="36EF2DA0"/>
    <w:multiLevelType w:val="multilevel"/>
    <w:tmpl w:val="3DF8E7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nsid w:val="37C843A7"/>
    <w:multiLevelType w:val="multilevel"/>
    <w:tmpl w:val="2EDE4A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nsid w:val="37F90663"/>
    <w:multiLevelType w:val="singleLevel"/>
    <w:tmpl w:val="8B084430"/>
    <w:lvl w:ilvl="0">
      <w:start w:val="1"/>
      <w:numFmt w:val="decimal"/>
      <w:lvlText w:val="%1."/>
      <w:lvlJc w:val="left"/>
      <w:pPr>
        <w:tabs>
          <w:tab w:val="num" w:pos="360"/>
        </w:tabs>
        <w:ind w:left="360" w:hanging="360"/>
      </w:pPr>
      <w:rPr>
        <w:rFonts w:hint="default"/>
      </w:rPr>
    </w:lvl>
  </w:abstractNum>
  <w:abstractNum w:abstractNumId="101">
    <w:nsid w:val="38455F17"/>
    <w:multiLevelType w:val="multilevel"/>
    <w:tmpl w:val="62CA7FB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nsid w:val="38CA6DD5"/>
    <w:multiLevelType w:val="multilevel"/>
    <w:tmpl w:val="89F290E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nsid w:val="39790BC0"/>
    <w:multiLevelType w:val="singleLevel"/>
    <w:tmpl w:val="0419000F"/>
    <w:lvl w:ilvl="0">
      <w:start w:val="1"/>
      <w:numFmt w:val="decimal"/>
      <w:lvlText w:val="%1."/>
      <w:lvlJc w:val="left"/>
      <w:pPr>
        <w:tabs>
          <w:tab w:val="num" w:pos="360"/>
        </w:tabs>
        <w:ind w:left="360" w:hanging="360"/>
      </w:pPr>
      <w:rPr>
        <w:rFonts w:hint="default"/>
      </w:rPr>
    </w:lvl>
  </w:abstractNum>
  <w:abstractNum w:abstractNumId="104">
    <w:nsid w:val="39901403"/>
    <w:multiLevelType w:val="singleLevel"/>
    <w:tmpl w:val="F280CE20"/>
    <w:lvl w:ilvl="0">
      <w:start w:val="1"/>
      <w:numFmt w:val="bullet"/>
      <w:lvlText w:val="-"/>
      <w:lvlJc w:val="left"/>
      <w:pPr>
        <w:tabs>
          <w:tab w:val="num" w:pos="795"/>
        </w:tabs>
        <w:ind w:left="795" w:hanging="360"/>
      </w:pPr>
      <w:rPr>
        <w:rFonts w:hint="default"/>
      </w:rPr>
    </w:lvl>
  </w:abstractNum>
  <w:abstractNum w:abstractNumId="105">
    <w:nsid w:val="3A2561E8"/>
    <w:multiLevelType w:val="multilevel"/>
    <w:tmpl w:val="797632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nsid w:val="3A2F6CB9"/>
    <w:multiLevelType w:val="multilevel"/>
    <w:tmpl w:val="7052762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nsid w:val="3AB31CD1"/>
    <w:multiLevelType w:val="singleLevel"/>
    <w:tmpl w:val="8B084430"/>
    <w:lvl w:ilvl="0">
      <w:start w:val="1"/>
      <w:numFmt w:val="decimal"/>
      <w:lvlText w:val="%1."/>
      <w:lvlJc w:val="left"/>
      <w:pPr>
        <w:tabs>
          <w:tab w:val="num" w:pos="360"/>
        </w:tabs>
        <w:ind w:left="360" w:hanging="360"/>
      </w:pPr>
      <w:rPr>
        <w:rFonts w:hint="default"/>
      </w:rPr>
    </w:lvl>
  </w:abstractNum>
  <w:abstractNum w:abstractNumId="108">
    <w:nsid w:val="3B2425F3"/>
    <w:multiLevelType w:val="singleLevel"/>
    <w:tmpl w:val="04190011"/>
    <w:lvl w:ilvl="0">
      <w:start w:val="1"/>
      <w:numFmt w:val="decimal"/>
      <w:lvlText w:val="%1)"/>
      <w:lvlJc w:val="left"/>
      <w:pPr>
        <w:tabs>
          <w:tab w:val="num" w:pos="360"/>
        </w:tabs>
        <w:ind w:left="360" w:hanging="360"/>
      </w:pPr>
      <w:rPr>
        <w:rFonts w:eastAsia="Times New Roman" w:hint="default"/>
      </w:rPr>
    </w:lvl>
  </w:abstractNum>
  <w:abstractNum w:abstractNumId="109">
    <w:nsid w:val="3C2A5217"/>
    <w:multiLevelType w:val="singleLevel"/>
    <w:tmpl w:val="8B084430"/>
    <w:lvl w:ilvl="0">
      <w:start w:val="1"/>
      <w:numFmt w:val="decimal"/>
      <w:lvlText w:val="%1."/>
      <w:lvlJc w:val="left"/>
      <w:pPr>
        <w:tabs>
          <w:tab w:val="num" w:pos="360"/>
        </w:tabs>
        <w:ind w:left="360" w:hanging="360"/>
      </w:pPr>
      <w:rPr>
        <w:rFonts w:hint="default"/>
      </w:rPr>
    </w:lvl>
  </w:abstractNum>
  <w:abstractNum w:abstractNumId="110">
    <w:nsid w:val="3C997E4E"/>
    <w:multiLevelType w:val="multilevel"/>
    <w:tmpl w:val="B75E123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nsid w:val="3CA66934"/>
    <w:multiLevelType w:val="multilevel"/>
    <w:tmpl w:val="7A8A9DB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
    <w:nsid w:val="3CFE11AD"/>
    <w:multiLevelType w:val="multilevel"/>
    <w:tmpl w:val="8F9A7C2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nsid w:val="3DAF20FB"/>
    <w:multiLevelType w:val="multilevel"/>
    <w:tmpl w:val="D4A2F90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
    <w:nsid w:val="3DBF0BA4"/>
    <w:multiLevelType w:val="multilevel"/>
    <w:tmpl w:val="A17EEF5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
    <w:nsid w:val="3DF23413"/>
    <w:multiLevelType w:val="singleLevel"/>
    <w:tmpl w:val="D31A0636"/>
    <w:lvl w:ilvl="0">
      <w:start w:val="1"/>
      <w:numFmt w:val="decimal"/>
      <w:lvlText w:val="%1)"/>
      <w:lvlJc w:val="left"/>
      <w:pPr>
        <w:tabs>
          <w:tab w:val="num" w:pos="360"/>
        </w:tabs>
        <w:ind w:left="360" w:hanging="360"/>
      </w:pPr>
      <w:rPr>
        <w:rFonts w:hint="default"/>
        <w:sz w:val="28"/>
      </w:rPr>
    </w:lvl>
  </w:abstractNum>
  <w:abstractNum w:abstractNumId="116">
    <w:nsid w:val="3E771038"/>
    <w:multiLevelType w:val="multilevel"/>
    <w:tmpl w:val="AF3AD1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nsid w:val="3F2243DA"/>
    <w:multiLevelType w:val="singleLevel"/>
    <w:tmpl w:val="8B084430"/>
    <w:lvl w:ilvl="0">
      <w:start w:val="1"/>
      <w:numFmt w:val="decimal"/>
      <w:lvlText w:val="%1."/>
      <w:lvlJc w:val="left"/>
      <w:pPr>
        <w:tabs>
          <w:tab w:val="num" w:pos="360"/>
        </w:tabs>
        <w:ind w:left="360" w:hanging="360"/>
      </w:pPr>
      <w:rPr>
        <w:rFonts w:hint="default"/>
      </w:rPr>
    </w:lvl>
  </w:abstractNum>
  <w:abstractNum w:abstractNumId="118">
    <w:nsid w:val="3F6D0457"/>
    <w:multiLevelType w:val="singleLevel"/>
    <w:tmpl w:val="8B084430"/>
    <w:lvl w:ilvl="0">
      <w:start w:val="1"/>
      <w:numFmt w:val="decimal"/>
      <w:lvlText w:val="%1."/>
      <w:lvlJc w:val="left"/>
      <w:pPr>
        <w:tabs>
          <w:tab w:val="num" w:pos="360"/>
        </w:tabs>
        <w:ind w:left="360" w:hanging="360"/>
      </w:pPr>
      <w:rPr>
        <w:rFonts w:hint="default"/>
      </w:rPr>
    </w:lvl>
  </w:abstractNum>
  <w:abstractNum w:abstractNumId="119">
    <w:nsid w:val="400F49D8"/>
    <w:multiLevelType w:val="singleLevel"/>
    <w:tmpl w:val="EE2A5652"/>
    <w:lvl w:ilvl="0">
      <w:start w:val="1"/>
      <w:numFmt w:val="decimal"/>
      <w:lvlText w:val="%1."/>
      <w:lvlJc w:val="left"/>
      <w:pPr>
        <w:tabs>
          <w:tab w:val="num" w:pos="360"/>
        </w:tabs>
        <w:ind w:left="360" w:hanging="360"/>
      </w:pPr>
      <w:rPr>
        <w:rFonts w:hint="default"/>
        <w:b w:val="0"/>
      </w:rPr>
    </w:lvl>
  </w:abstractNum>
  <w:abstractNum w:abstractNumId="120">
    <w:nsid w:val="40832724"/>
    <w:multiLevelType w:val="singleLevel"/>
    <w:tmpl w:val="8B084430"/>
    <w:lvl w:ilvl="0">
      <w:start w:val="1"/>
      <w:numFmt w:val="decimal"/>
      <w:lvlText w:val="%1."/>
      <w:lvlJc w:val="left"/>
      <w:pPr>
        <w:tabs>
          <w:tab w:val="num" w:pos="360"/>
        </w:tabs>
        <w:ind w:left="360" w:hanging="360"/>
      </w:pPr>
      <w:rPr>
        <w:rFonts w:hint="default"/>
      </w:rPr>
    </w:lvl>
  </w:abstractNum>
  <w:abstractNum w:abstractNumId="121">
    <w:nsid w:val="422F5127"/>
    <w:multiLevelType w:val="singleLevel"/>
    <w:tmpl w:val="1124CE54"/>
    <w:lvl w:ilvl="0">
      <w:start w:val="5"/>
      <w:numFmt w:val="bullet"/>
      <w:lvlText w:val="-"/>
      <w:lvlJc w:val="left"/>
      <w:pPr>
        <w:tabs>
          <w:tab w:val="num" w:pos="1275"/>
        </w:tabs>
        <w:ind w:left="1275" w:hanging="480"/>
      </w:pPr>
      <w:rPr>
        <w:rFonts w:hint="default"/>
      </w:rPr>
    </w:lvl>
  </w:abstractNum>
  <w:abstractNum w:abstractNumId="122">
    <w:nsid w:val="43431956"/>
    <w:multiLevelType w:val="multilevel"/>
    <w:tmpl w:val="6A665E2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nsid w:val="435900B3"/>
    <w:multiLevelType w:val="singleLevel"/>
    <w:tmpl w:val="04190011"/>
    <w:lvl w:ilvl="0">
      <w:start w:val="1"/>
      <w:numFmt w:val="decimal"/>
      <w:lvlText w:val="%1)"/>
      <w:lvlJc w:val="left"/>
      <w:pPr>
        <w:tabs>
          <w:tab w:val="num" w:pos="360"/>
        </w:tabs>
        <w:ind w:left="360" w:hanging="360"/>
      </w:pPr>
      <w:rPr>
        <w:rFonts w:hint="default"/>
      </w:rPr>
    </w:lvl>
  </w:abstractNum>
  <w:abstractNum w:abstractNumId="124">
    <w:nsid w:val="43A000D0"/>
    <w:multiLevelType w:val="singleLevel"/>
    <w:tmpl w:val="04190011"/>
    <w:lvl w:ilvl="0">
      <w:start w:val="1"/>
      <w:numFmt w:val="decimal"/>
      <w:lvlText w:val="%1)"/>
      <w:lvlJc w:val="left"/>
      <w:pPr>
        <w:tabs>
          <w:tab w:val="num" w:pos="360"/>
        </w:tabs>
        <w:ind w:left="360" w:hanging="360"/>
      </w:pPr>
      <w:rPr>
        <w:rFonts w:hint="default"/>
      </w:rPr>
    </w:lvl>
  </w:abstractNum>
  <w:abstractNum w:abstractNumId="125">
    <w:nsid w:val="43C51AE2"/>
    <w:multiLevelType w:val="multilevel"/>
    <w:tmpl w:val="F536B8B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6">
    <w:nsid w:val="4533042A"/>
    <w:multiLevelType w:val="multilevel"/>
    <w:tmpl w:val="BFC2015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
    <w:nsid w:val="4535371E"/>
    <w:multiLevelType w:val="multilevel"/>
    <w:tmpl w:val="6A106DE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
    <w:nsid w:val="45FC0899"/>
    <w:multiLevelType w:val="multilevel"/>
    <w:tmpl w:val="279014F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9">
    <w:nsid w:val="464B5C74"/>
    <w:multiLevelType w:val="multilevel"/>
    <w:tmpl w:val="13E6AB2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0">
    <w:nsid w:val="48582265"/>
    <w:multiLevelType w:val="multilevel"/>
    <w:tmpl w:val="2E8071EE"/>
    <w:lvl w:ilvl="0">
      <w:start w:val="1"/>
      <w:numFmt w:val="decimal"/>
      <w:lvlText w:val="%1."/>
      <w:lvlJc w:val="left"/>
      <w:pPr>
        <w:tabs>
          <w:tab w:val="num" w:pos="360"/>
        </w:tabs>
        <w:ind w:left="360" w:hanging="360"/>
      </w:pPr>
      <w:rPr>
        <w:rFonts w:hint="default"/>
      </w:rPr>
    </w:lvl>
    <w:lvl w:ilvl="1">
      <w:start w:val="2"/>
      <w:numFmt w:val="decimal"/>
      <w:isLgl/>
      <w:lvlText w:val="%1.%2."/>
      <w:lvlJc w:val="left"/>
      <w:pPr>
        <w:tabs>
          <w:tab w:val="num" w:pos="1003"/>
        </w:tabs>
        <w:ind w:left="1003" w:hanging="720"/>
      </w:pPr>
      <w:rPr>
        <w:rFonts w:hint="default"/>
      </w:rPr>
    </w:lvl>
    <w:lvl w:ilvl="2">
      <w:start w:val="1"/>
      <w:numFmt w:val="decimal"/>
      <w:isLgl/>
      <w:lvlText w:val="%1.%2.%3."/>
      <w:lvlJc w:val="left"/>
      <w:pPr>
        <w:tabs>
          <w:tab w:val="num" w:pos="1286"/>
        </w:tabs>
        <w:ind w:left="1286" w:hanging="720"/>
      </w:pPr>
      <w:rPr>
        <w:rFonts w:hint="default"/>
      </w:rPr>
    </w:lvl>
    <w:lvl w:ilvl="3">
      <w:start w:val="1"/>
      <w:numFmt w:val="decimal"/>
      <w:isLgl/>
      <w:lvlText w:val="%1.%2.%3.%4."/>
      <w:lvlJc w:val="left"/>
      <w:pPr>
        <w:tabs>
          <w:tab w:val="num" w:pos="1929"/>
        </w:tabs>
        <w:ind w:left="1929" w:hanging="1080"/>
      </w:pPr>
      <w:rPr>
        <w:rFonts w:hint="default"/>
      </w:rPr>
    </w:lvl>
    <w:lvl w:ilvl="4">
      <w:start w:val="1"/>
      <w:numFmt w:val="decimal"/>
      <w:isLgl/>
      <w:lvlText w:val="%1.%2.%3.%4.%5."/>
      <w:lvlJc w:val="left"/>
      <w:pPr>
        <w:tabs>
          <w:tab w:val="num" w:pos="2212"/>
        </w:tabs>
        <w:ind w:left="2212" w:hanging="1080"/>
      </w:pPr>
      <w:rPr>
        <w:rFonts w:hint="default"/>
      </w:rPr>
    </w:lvl>
    <w:lvl w:ilvl="5">
      <w:start w:val="1"/>
      <w:numFmt w:val="decimal"/>
      <w:isLgl/>
      <w:lvlText w:val="%1.%2.%3.%4.%5.%6."/>
      <w:lvlJc w:val="left"/>
      <w:pPr>
        <w:tabs>
          <w:tab w:val="num" w:pos="2855"/>
        </w:tabs>
        <w:ind w:left="2855" w:hanging="1440"/>
      </w:pPr>
      <w:rPr>
        <w:rFonts w:hint="default"/>
      </w:rPr>
    </w:lvl>
    <w:lvl w:ilvl="6">
      <w:start w:val="1"/>
      <w:numFmt w:val="decimal"/>
      <w:isLgl/>
      <w:lvlText w:val="%1.%2.%3.%4.%5.%6.%7."/>
      <w:lvlJc w:val="left"/>
      <w:pPr>
        <w:tabs>
          <w:tab w:val="num" w:pos="3498"/>
        </w:tabs>
        <w:ind w:left="3498" w:hanging="1800"/>
      </w:pPr>
      <w:rPr>
        <w:rFonts w:hint="default"/>
      </w:rPr>
    </w:lvl>
    <w:lvl w:ilvl="7">
      <w:start w:val="1"/>
      <w:numFmt w:val="decimal"/>
      <w:isLgl/>
      <w:lvlText w:val="%1.%2.%3.%4.%5.%6.%7.%8."/>
      <w:lvlJc w:val="left"/>
      <w:pPr>
        <w:tabs>
          <w:tab w:val="num" w:pos="3781"/>
        </w:tabs>
        <w:ind w:left="3781" w:hanging="1800"/>
      </w:pPr>
      <w:rPr>
        <w:rFonts w:hint="default"/>
      </w:rPr>
    </w:lvl>
    <w:lvl w:ilvl="8">
      <w:start w:val="1"/>
      <w:numFmt w:val="decimal"/>
      <w:isLgl/>
      <w:lvlText w:val="%1.%2.%3.%4.%5.%6.%7.%8.%9."/>
      <w:lvlJc w:val="left"/>
      <w:pPr>
        <w:tabs>
          <w:tab w:val="num" w:pos="4424"/>
        </w:tabs>
        <w:ind w:left="4424" w:hanging="2160"/>
      </w:pPr>
      <w:rPr>
        <w:rFonts w:hint="default"/>
      </w:rPr>
    </w:lvl>
  </w:abstractNum>
  <w:abstractNum w:abstractNumId="131">
    <w:nsid w:val="486759FE"/>
    <w:multiLevelType w:val="singleLevel"/>
    <w:tmpl w:val="4A4A5252"/>
    <w:lvl w:ilvl="0">
      <w:start w:val="1"/>
      <w:numFmt w:val="decimal"/>
      <w:lvlText w:val="%1."/>
      <w:lvlJc w:val="left"/>
      <w:pPr>
        <w:tabs>
          <w:tab w:val="num" w:pos="510"/>
        </w:tabs>
        <w:ind w:left="510" w:hanging="360"/>
      </w:pPr>
      <w:rPr>
        <w:rFonts w:hint="default"/>
      </w:rPr>
    </w:lvl>
  </w:abstractNum>
  <w:abstractNum w:abstractNumId="132">
    <w:nsid w:val="4876220A"/>
    <w:multiLevelType w:val="multilevel"/>
    <w:tmpl w:val="06BCCD1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3">
    <w:nsid w:val="494471F0"/>
    <w:multiLevelType w:val="singleLevel"/>
    <w:tmpl w:val="8B084430"/>
    <w:lvl w:ilvl="0">
      <w:start w:val="1"/>
      <w:numFmt w:val="decimal"/>
      <w:lvlText w:val="%1."/>
      <w:lvlJc w:val="left"/>
      <w:pPr>
        <w:tabs>
          <w:tab w:val="num" w:pos="360"/>
        </w:tabs>
        <w:ind w:left="360" w:hanging="360"/>
      </w:pPr>
      <w:rPr>
        <w:rFonts w:hint="default"/>
      </w:rPr>
    </w:lvl>
  </w:abstractNum>
  <w:abstractNum w:abstractNumId="134">
    <w:nsid w:val="49574DBF"/>
    <w:multiLevelType w:val="multilevel"/>
    <w:tmpl w:val="C228F8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5">
    <w:nsid w:val="4A916B80"/>
    <w:multiLevelType w:val="singleLevel"/>
    <w:tmpl w:val="169EF454"/>
    <w:lvl w:ilvl="0">
      <w:start w:val="1"/>
      <w:numFmt w:val="decimal"/>
      <w:lvlText w:val="%1."/>
      <w:lvlJc w:val="left"/>
      <w:pPr>
        <w:tabs>
          <w:tab w:val="num" w:pos="360"/>
        </w:tabs>
        <w:ind w:left="360" w:hanging="360"/>
      </w:pPr>
      <w:rPr>
        <w:rFonts w:hint="default"/>
        <w:b w:val="0"/>
      </w:rPr>
    </w:lvl>
  </w:abstractNum>
  <w:abstractNum w:abstractNumId="136">
    <w:nsid w:val="4B8208B5"/>
    <w:multiLevelType w:val="singleLevel"/>
    <w:tmpl w:val="8B084430"/>
    <w:lvl w:ilvl="0">
      <w:start w:val="1"/>
      <w:numFmt w:val="decimal"/>
      <w:lvlText w:val="%1."/>
      <w:lvlJc w:val="left"/>
      <w:pPr>
        <w:tabs>
          <w:tab w:val="num" w:pos="360"/>
        </w:tabs>
        <w:ind w:left="360" w:hanging="360"/>
      </w:pPr>
      <w:rPr>
        <w:rFonts w:hint="default"/>
      </w:rPr>
    </w:lvl>
  </w:abstractNum>
  <w:abstractNum w:abstractNumId="137">
    <w:nsid w:val="4C051FEF"/>
    <w:multiLevelType w:val="multilevel"/>
    <w:tmpl w:val="7AF0EDF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8">
    <w:nsid w:val="4CE12454"/>
    <w:multiLevelType w:val="multilevel"/>
    <w:tmpl w:val="BB7033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9">
    <w:nsid w:val="4D5B6979"/>
    <w:multiLevelType w:val="multilevel"/>
    <w:tmpl w:val="24FE67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0">
    <w:nsid w:val="4F787479"/>
    <w:multiLevelType w:val="multilevel"/>
    <w:tmpl w:val="0DF280A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1">
    <w:nsid w:val="4FCC080C"/>
    <w:multiLevelType w:val="multilevel"/>
    <w:tmpl w:val="E1DA2B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2">
    <w:nsid w:val="504352FE"/>
    <w:multiLevelType w:val="multilevel"/>
    <w:tmpl w:val="4600F7BC"/>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3">
    <w:nsid w:val="506923EB"/>
    <w:multiLevelType w:val="multilevel"/>
    <w:tmpl w:val="28FCCFB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4">
    <w:nsid w:val="5077351F"/>
    <w:multiLevelType w:val="singleLevel"/>
    <w:tmpl w:val="04190011"/>
    <w:lvl w:ilvl="0">
      <w:start w:val="1"/>
      <w:numFmt w:val="decimal"/>
      <w:lvlText w:val="%1)"/>
      <w:lvlJc w:val="left"/>
      <w:pPr>
        <w:tabs>
          <w:tab w:val="num" w:pos="360"/>
        </w:tabs>
        <w:ind w:left="360" w:hanging="360"/>
      </w:pPr>
      <w:rPr>
        <w:rFonts w:hint="default"/>
      </w:rPr>
    </w:lvl>
  </w:abstractNum>
  <w:abstractNum w:abstractNumId="145">
    <w:nsid w:val="509225E4"/>
    <w:multiLevelType w:val="multilevel"/>
    <w:tmpl w:val="A91C33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6">
    <w:nsid w:val="50EB7B89"/>
    <w:multiLevelType w:val="multilevel"/>
    <w:tmpl w:val="3670CDA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7">
    <w:nsid w:val="518240EA"/>
    <w:multiLevelType w:val="multilevel"/>
    <w:tmpl w:val="2298AD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8">
    <w:nsid w:val="51A32FBC"/>
    <w:multiLevelType w:val="singleLevel"/>
    <w:tmpl w:val="04964A64"/>
    <w:lvl w:ilvl="0">
      <w:start w:val="1"/>
      <w:numFmt w:val="decimal"/>
      <w:lvlText w:val="%1."/>
      <w:lvlJc w:val="left"/>
      <w:pPr>
        <w:tabs>
          <w:tab w:val="num" w:pos="435"/>
        </w:tabs>
        <w:ind w:left="435" w:hanging="360"/>
      </w:pPr>
      <w:rPr>
        <w:rFonts w:hint="default"/>
      </w:rPr>
    </w:lvl>
  </w:abstractNum>
  <w:abstractNum w:abstractNumId="149">
    <w:nsid w:val="51C40958"/>
    <w:multiLevelType w:val="multilevel"/>
    <w:tmpl w:val="2C46CF98"/>
    <w:lvl w:ilvl="0">
      <w:start w:val="1"/>
      <w:numFmt w:val="decimal"/>
      <w:lvlText w:val="%1."/>
      <w:lvlJc w:val="left"/>
      <w:pPr>
        <w:tabs>
          <w:tab w:val="num" w:pos="360"/>
        </w:tabs>
        <w:ind w:left="360" w:hanging="360"/>
      </w:pPr>
      <w:rPr>
        <w:rFonts w:hint="default"/>
      </w:r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50">
    <w:nsid w:val="51CF36F6"/>
    <w:multiLevelType w:val="singleLevel"/>
    <w:tmpl w:val="8B084430"/>
    <w:lvl w:ilvl="0">
      <w:start w:val="1"/>
      <w:numFmt w:val="decimal"/>
      <w:lvlText w:val="%1."/>
      <w:lvlJc w:val="left"/>
      <w:pPr>
        <w:tabs>
          <w:tab w:val="num" w:pos="360"/>
        </w:tabs>
        <w:ind w:left="360" w:hanging="360"/>
      </w:pPr>
      <w:rPr>
        <w:rFonts w:hint="default"/>
      </w:rPr>
    </w:lvl>
  </w:abstractNum>
  <w:abstractNum w:abstractNumId="151">
    <w:nsid w:val="51D402E3"/>
    <w:multiLevelType w:val="multilevel"/>
    <w:tmpl w:val="E60CE3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2">
    <w:nsid w:val="51F31C5B"/>
    <w:multiLevelType w:val="multilevel"/>
    <w:tmpl w:val="FE3CFB1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3">
    <w:nsid w:val="534F53E5"/>
    <w:multiLevelType w:val="multilevel"/>
    <w:tmpl w:val="9FDAF7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4">
    <w:nsid w:val="536522BE"/>
    <w:multiLevelType w:val="multilevel"/>
    <w:tmpl w:val="2CECB04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5">
    <w:nsid w:val="59DE5402"/>
    <w:multiLevelType w:val="multilevel"/>
    <w:tmpl w:val="372021F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6">
    <w:nsid w:val="5A07067F"/>
    <w:multiLevelType w:val="multilevel"/>
    <w:tmpl w:val="CA3E3A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7">
    <w:nsid w:val="5A9A1A7D"/>
    <w:multiLevelType w:val="multilevel"/>
    <w:tmpl w:val="D6C004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8">
    <w:nsid w:val="5B1D33C4"/>
    <w:multiLevelType w:val="singleLevel"/>
    <w:tmpl w:val="8B084430"/>
    <w:lvl w:ilvl="0">
      <w:start w:val="1"/>
      <w:numFmt w:val="decimal"/>
      <w:lvlText w:val="%1."/>
      <w:lvlJc w:val="left"/>
      <w:pPr>
        <w:tabs>
          <w:tab w:val="num" w:pos="360"/>
        </w:tabs>
        <w:ind w:left="360" w:hanging="360"/>
      </w:pPr>
      <w:rPr>
        <w:rFonts w:hint="default"/>
      </w:rPr>
    </w:lvl>
  </w:abstractNum>
  <w:abstractNum w:abstractNumId="159">
    <w:nsid w:val="5C2D7ADF"/>
    <w:multiLevelType w:val="multilevel"/>
    <w:tmpl w:val="21CA8E0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0">
    <w:nsid w:val="5C3B1A4F"/>
    <w:multiLevelType w:val="singleLevel"/>
    <w:tmpl w:val="0419000F"/>
    <w:lvl w:ilvl="0">
      <w:start w:val="2"/>
      <w:numFmt w:val="decimal"/>
      <w:lvlText w:val="%1."/>
      <w:lvlJc w:val="left"/>
      <w:pPr>
        <w:tabs>
          <w:tab w:val="num" w:pos="360"/>
        </w:tabs>
        <w:ind w:left="360" w:hanging="360"/>
      </w:pPr>
      <w:rPr>
        <w:rFonts w:hint="default"/>
      </w:rPr>
    </w:lvl>
  </w:abstractNum>
  <w:abstractNum w:abstractNumId="161">
    <w:nsid w:val="5C7F3F86"/>
    <w:multiLevelType w:val="singleLevel"/>
    <w:tmpl w:val="8B084430"/>
    <w:lvl w:ilvl="0">
      <w:start w:val="1"/>
      <w:numFmt w:val="decimal"/>
      <w:lvlText w:val="%1."/>
      <w:lvlJc w:val="left"/>
      <w:pPr>
        <w:tabs>
          <w:tab w:val="num" w:pos="360"/>
        </w:tabs>
        <w:ind w:left="360" w:hanging="360"/>
      </w:pPr>
      <w:rPr>
        <w:rFonts w:hint="default"/>
      </w:rPr>
    </w:lvl>
  </w:abstractNum>
  <w:abstractNum w:abstractNumId="162">
    <w:nsid w:val="5CB26095"/>
    <w:multiLevelType w:val="multilevel"/>
    <w:tmpl w:val="E0DE4A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3">
    <w:nsid w:val="5CFF779D"/>
    <w:multiLevelType w:val="multilevel"/>
    <w:tmpl w:val="05281A1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4">
    <w:nsid w:val="5D874258"/>
    <w:multiLevelType w:val="singleLevel"/>
    <w:tmpl w:val="04190011"/>
    <w:lvl w:ilvl="0">
      <w:start w:val="1"/>
      <w:numFmt w:val="decimal"/>
      <w:lvlText w:val="%1)"/>
      <w:lvlJc w:val="left"/>
      <w:pPr>
        <w:tabs>
          <w:tab w:val="num" w:pos="360"/>
        </w:tabs>
        <w:ind w:left="360" w:hanging="360"/>
      </w:pPr>
      <w:rPr>
        <w:rFonts w:hint="default"/>
      </w:rPr>
    </w:lvl>
  </w:abstractNum>
  <w:abstractNum w:abstractNumId="165">
    <w:nsid w:val="5ED428B6"/>
    <w:multiLevelType w:val="multilevel"/>
    <w:tmpl w:val="1114A37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6">
    <w:nsid w:val="5F323F51"/>
    <w:multiLevelType w:val="multilevel"/>
    <w:tmpl w:val="8EEA204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7">
    <w:nsid w:val="5F72504E"/>
    <w:multiLevelType w:val="multilevel"/>
    <w:tmpl w:val="27D80D1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8">
    <w:nsid w:val="5FC423ED"/>
    <w:multiLevelType w:val="multilevel"/>
    <w:tmpl w:val="FBE6607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9">
    <w:nsid w:val="60130855"/>
    <w:multiLevelType w:val="singleLevel"/>
    <w:tmpl w:val="04190011"/>
    <w:lvl w:ilvl="0">
      <w:start w:val="1"/>
      <w:numFmt w:val="decimal"/>
      <w:lvlText w:val="%1)"/>
      <w:lvlJc w:val="left"/>
      <w:pPr>
        <w:tabs>
          <w:tab w:val="num" w:pos="360"/>
        </w:tabs>
        <w:ind w:left="360" w:hanging="360"/>
      </w:pPr>
      <w:rPr>
        <w:rFonts w:hint="default"/>
      </w:rPr>
    </w:lvl>
  </w:abstractNum>
  <w:abstractNum w:abstractNumId="170">
    <w:nsid w:val="61065DCB"/>
    <w:multiLevelType w:val="singleLevel"/>
    <w:tmpl w:val="023292E6"/>
    <w:lvl w:ilvl="0">
      <w:start w:val="1"/>
      <w:numFmt w:val="decimal"/>
      <w:lvlText w:val="%1)"/>
      <w:lvlJc w:val="left"/>
      <w:pPr>
        <w:tabs>
          <w:tab w:val="num" w:pos="660"/>
        </w:tabs>
        <w:ind w:left="660" w:hanging="360"/>
      </w:pPr>
      <w:rPr>
        <w:rFonts w:hint="default"/>
      </w:rPr>
    </w:lvl>
  </w:abstractNum>
  <w:abstractNum w:abstractNumId="171">
    <w:nsid w:val="614B3D9B"/>
    <w:multiLevelType w:val="multilevel"/>
    <w:tmpl w:val="4EAC9D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2">
    <w:nsid w:val="62714FD8"/>
    <w:multiLevelType w:val="multilevel"/>
    <w:tmpl w:val="C1DCA0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3">
    <w:nsid w:val="62A76029"/>
    <w:multiLevelType w:val="multilevel"/>
    <w:tmpl w:val="C0EE0226"/>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4">
    <w:nsid w:val="62DB257E"/>
    <w:multiLevelType w:val="multilevel"/>
    <w:tmpl w:val="3E4E969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5">
    <w:nsid w:val="632557B4"/>
    <w:multiLevelType w:val="multilevel"/>
    <w:tmpl w:val="A62C6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6">
    <w:nsid w:val="632B371A"/>
    <w:multiLevelType w:val="singleLevel"/>
    <w:tmpl w:val="8B084430"/>
    <w:lvl w:ilvl="0">
      <w:start w:val="1"/>
      <w:numFmt w:val="decimal"/>
      <w:lvlText w:val="%1."/>
      <w:lvlJc w:val="left"/>
      <w:pPr>
        <w:tabs>
          <w:tab w:val="num" w:pos="360"/>
        </w:tabs>
        <w:ind w:left="360" w:hanging="360"/>
      </w:pPr>
      <w:rPr>
        <w:rFonts w:hint="default"/>
      </w:rPr>
    </w:lvl>
  </w:abstractNum>
  <w:abstractNum w:abstractNumId="177">
    <w:nsid w:val="637705C7"/>
    <w:multiLevelType w:val="singleLevel"/>
    <w:tmpl w:val="8B084430"/>
    <w:lvl w:ilvl="0">
      <w:start w:val="1"/>
      <w:numFmt w:val="decimal"/>
      <w:lvlText w:val="%1."/>
      <w:lvlJc w:val="left"/>
      <w:pPr>
        <w:tabs>
          <w:tab w:val="num" w:pos="360"/>
        </w:tabs>
        <w:ind w:left="360" w:hanging="360"/>
      </w:pPr>
      <w:rPr>
        <w:rFonts w:hint="default"/>
      </w:rPr>
    </w:lvl>
  </w:abstractNum>
  <w:abstractNum w:abstractNumId="178">
    <w:nsid w:val="642351A3"/>
    <w:multiLevelType w:val="multilevel"/>
    <w:tmpl w:val="3ADED8B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9">
    <w:nsid w:val="65996753"/>
    <w:multiLevelType w:val="multilevel"/>
    <w:tmpl w:val="2A7C20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0">
    <w:nsid w:val="65CF0F39"/>
    <w:multiLevelType w:val="singleLevel"/>
    <w:tmpl w:val="6AD2893A"/>
    <w:lvl w:ilvl="0">
      <w:start w:val="3"/>
      <w:numFmt w:val="decimal"/>
      <w:lvlText w:val="%1."/>
      <w:lvlJc w:val="left"/>
      <w:pPr>
        <w:tabs>
          <w:tab w:val="num" w:pos="405"/>
        </w:tabs>
        <w:ind w:left="405" w:hanging="360"/>
      </w:pPr>
      <w:rPr>
        <w:rFonts w:hint="default"/>
      </w:rPr>
    </w:lvl>
  </w:abstractNum>
  <w:abstractNum w:abstractNumId="181">
    <w:nsid w:val="66E53F17"/>
    <w:multiLevelType w:val="multilevel"/>
    <w:tmpl w:val="364A2FD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2">
    <w:nsid w:val="686359A7"/>
    <w:multiLevelType w:val="multilevel"/>
    <w:tmpl w:val="329E3C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3">
    <w:nsid w:val="6A70073E"/>
    <w:multiLevelType w:val="multilevel"/>
    <w:tmpl w:val="2D94D2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4">
    <w:nsid w:val="6B3531B9"/>
    <w:multiLevelType w:val="multilevel"/>
    <w:tmpl w:val="8F508F1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5">
    <w:nsid w:val="6BBD0309"/>
    <w:multiLevelType w:val="multilevel"/>
    <w:tmpl w:val="34ECA8F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6">
    <w:nsid w:val="6E160D75"/>
    <w:multiLevelType w:val="multilevel"/>
    <w:tmpl w:val="E13442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7">
    <w:nsid w:val="6E546652"/>
    <w:multiLevelType w:val="singleLevel"/>
    <w:tmpl w:val="0419000F"/>
    <w:lvl w:ilvl="0">
      <w:start w:val="4"/>
      <w:numFmt w:val="decimal"/>
      <w:lvlText w:val="%1."/>
      <w:lvlJc w:val="left"/>
      <w:pPr>
        <w:tabs>
          <w:tab w:val="num" w:pos="360"/>
        </w:tabs>
        <w:ind w:left="360" w:hanging="360"/>
      </w:pPr>
      <w:rPr>
        <w:rFonts w:hint="default"/>
      </w:rPr>
    </w:lvl>
  </w:abstractNum>
  <w:abstractNum w:abstractNumId="188">
    <w:nsid w:val="6F6B24E6"/>
    <w:multiLevelType w:val="singleLevel"/>
    <w:tmpl w:val="8B084430"/>
    <w:lvl w:ilvl="0">
      <w:start w:val="1"/>
      <w:numFmt w:val="decimal"/>
      <w:lvlText w:val="%1."/>
      <w:lvlJc w:val="left"/>
      <w:pPr>
        <w:tabs>
          <w:tab w:val="num" w:pos="360"/>
        </w:tabs>
        <w:ind w:left="360" w:hanging="360"/>
      </w:pPr>
      <w:rPr>
        <w:rFonts w:hint="default"/>
      </w:rPr>
    </w:lvl>
  </w:abstractNum>
  <w:abstractNum w:abstractNumId="189">
    <w:nsid w:val="6F875C7A"/>
    <w:multiLevelType w:val="singleLevel"/>
    <w:tmpl w:val="0419000F"/>
    <w:lvl w:ilvl="0">
      <w:start w:val="1"/>
      <w:numFmt w:val="decimal"/>
      <w:lvlText w:val="%1."/>
      <w:lvlJc w:val="left"/>
      <w:pPr>
        <w:tabs>
          <w:tab w:val="num" w:pos="360"/>
        </w:tabs>
        <w:ind w:left="360" w:hanging="360"/>
      </w:pPr>
      <w:rPr>
        <w:rFonts w:hint="default"/>
      </w:rPr>
    </w:lvl>
  </w:abstractNum>
  <w:abstractNum w:abstractNumId="190">
    <w:nsid w:val="70CD4062"/>
    <w:multiLevelType w:val="singleLevel"/>
    <w:tmpl w:val="8B084430"/>
    <w:lvl w:ilvl="0">
      <w:start w:val="1"/>
      <w:numFmt w:val="decimal"/>
      <w:lvlText w:val="%1."/>
      <w:lvlJc w:val="left"/>
      <w:pPr>
        <w:tabs>
          <w:tab w:val="num" w:pos="360"/>
        </w:tabs>
        <w:ind w:left="360" w:hanging="360"/>
      </w:pPr>
      <w:rPr>
        <w:rFonts w:hint="default"/>
      </w:rPr>
    </w:lvl>
  </w:abstractNum>
  <w:abstractNum w:abstractNumId="191">
    <w:nsid w:val="71534668"/>
    <w:multiLevelType w:val="multilevel"/>
    <w:tmpl w:val="887A3B6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2">
    <w:nsid w:val="728B7F22"/>
    <w:multiLevelType w:val="multilevel"/>
    <w:tmpl w:val="2B6413B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3">
    <w:nsid w:val="72D47909"/>
    <w:multiLevelType w:val="singleLevel"/>
    <w:tmpl w:val="0419000F"/>
    <w:lvl w:ilvl="0">
      <w:start w:val="3"/>
      <w:numFmt w:val="decimal"/>
      <w:lvlText w:val="%1."/>
      <w:lvlJc w:val="left"/>
      <w:pPr>
        <w:tabs>
          <w:tab w:val="num" w:pos="360"/>
        </w:tabs>
        <w:ind w:left="360" w:hanging="360"/>
      </w:pPr>
      <w:rPr>
        <w:rFonts w:hint="default"/>
      </w:rPr>
    </w:lvl>
  </w:abstractNum>
  <w:abstractNum w:abstractNumId="194">
    <w:nsid w:val="730723BE"/>
    <w:multiLevelType w:val="multilevel"/>
    <w:tmpl w:val="B3985A28"/>
    <w:lvl w:ilvl="0">
      <w:start w:val="1"/>
      <w:numFmt w:val="decimal"/>
      <w:lvlText w:val="%1."/>
      <w:lvlJc w:val="left"/>
      <w:pPr>
        <w:tabs>
          <w:tab w:val="num" w:pos="645"/>
        </w:tabs>
        <w:ind w:left="645" w:hanging="645"/>
      </w:pPr>
      <w:rPr>
        <w:rFonts w:hint="default"/>
        <w:b w:val="0"/>
      </w:r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95">
    <w:nsid w:val="75050064"/>
    <w:multiLevelType w:val="singleLevel"/>
    <w:tmpl w:val="5AEA5FD2"/>
    <w:lvl w:ilvl="0">
      <w:start w:val="1"/>
      <w:numFmt w:val="decimal"/>
      <w:lvlText w:val="%1)"/>
      <w:lvlJc w:val="left"/>
      <w:pPr>
        <w:tabs>
          <w:tab w:val="num" w:pos="502"/>
        </w:tabs>
        <w:ind w:left="502" w:hanging="360"/>
      </w:pPr>
      <w:rPr>
        <w:rFonts w:hint="default"/>
        <w:b w:val="0"/>
      </w:rPr>
    </w:lvl>
  </w:abstractNum>
  <w:abstractNum w:abstractNumId="196">
    <w:nsid w:val="75EC3499"/>
    <w:multiLevelType w:val="multilevel"/>
    <w:tmpl w:val="FCDE780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7">
    <w:nsid w:val="76752DE2"/>
    <w:multiLevelType w:val="multilevel"/>
    <w:tmpl w:val="D65ABE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8">
    <w:nsid w:val="77943C7D"/>
    <w:multiLevelType w:val="multilevel"/>
    <w:tmpl w:val="AB22D0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9">
    <w:nsid w:val="79590F58"/>
    <w:multiLevelType w:val="multilevel"/>
    <w:tmpl w:val="874004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0">
    <w:nsid w:val="79672EF7"/>
    <w:multiLevelType w:val="singleLevel"/>
    <w:tmpl w:val="8B084430"/>
    <w:lvl w:ilvl="0">
      <w:start w:val="1"/>
      <w:numFmt w:val="decimal"/>
      <w:lvlText w:val="%1."/>
      <w:lvlJc w:val="left"/>
      <w:pPr>
        <w:tabs>
          <w:tab w:val="num" w:pos="360"/>
        </w:tabs>
        <w:ind w:left="360" w:hanging="360"/>
      </w:pPr>
      <w:rPr>
        <w:rFonts w:hint="default"/>
      </w:rPr>
    </w:lvl>
  </w:abstractNum>
  <w:abstractNum w:abstractNumId="201">
    <w:nsid w:val="7A6D763F"/>
    <w:multiLevelType w:val="singleLevel"/>
    <w:tmpl w:val="343AF354"/>
    <w:lvl w:ilvl="0">
      <w:start w:val="1"/>
      <w:numFmt w:val="bullet"/>
      <w:lvlText w:val="-"/>
      <w:lvlJc w:val="left"/>
      <w:pPr>
        <w:tabs>
          <w:tab w:val="num" w:pos="360"/>
        </w:tabs>
        <w:ind w:left="360" w:hanging="360"/>
      </w:pPr>
      <w:rPr>
        <w:rFonts w:hint="default"/>
      </w:rPr>
    </w:lvl>
  </w:abstractNum>
  <w:abstractNum w:abstractNumId="202">
    <w:nsid w:val="7AD21E97"/>
    <w:multiLevelType w:val="multilevel"/>
    <w:tmpl w:val="71EE44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3">
    <w:nsid w:val="7AF54D35"/>
    <w:multiLevelType w:val="singleLevel"/>
    <w:tmpl w:val="04190011"/>
    <w:lvl w:ilvl="0">
      <w:start w:val="1"/>
      <w:numFmt w:val="decimal"/>
      <w:lvlText w:val="%1)"/>
      <w:lvlJc w:val="left"/>
      <w:pPr>
        <w:tabs>
          <w:tab w:val="num" w:pos="360"/>
        </w:tabs>
        <w:ind w:left="360" w:hanging="360"/>
      </w:pPr>
      <w:rPr>
        <w:rFonts w:hint="default"/>
      </w:rPr>
    </w:lvl>
  </w:abstractNum>
  <w:abstractNum w:abstractNumId="204">
    <w:nsid w:val="7C2C004F"/>
    <w:multiLevelType w:val="multilevel"/>
    <w:tmpl w:val="24A40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5">
    <w:nsid w:val="7C6D251D"/>
    <w:multiLevelType w:val="multilevel"/>
    <w:tmpl w:val="0C2C520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6">
    <w:nsid w:val="7DBE45D3"/>
    <w:multiLevelType w:val="multilevel"/>
    <w:tmpl w:val="C220E8A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7">
    <w:nsid w:val="7E1839A0"/>
    <w:multiLevelType w:val="singleLevel"/>
    <w:tmpl w:val="8B084430"/>
    <w:lvl w:ilvl="0">
      <w:start w:val="1"/>
      <w:numFmt w:val="decimal"/>
      <w:lvlText w:val="%1."/>
      <w:lvlJc w:val="left"/>
      <w:pPr>
        <w:tabs>
          <w:tab w:val="num" w:pos="360"/>
        </w:tabs>
        <w:ind w:left="360" w:hanging="360"/>
      </w:pPr>
      <w:rPr>
        <w:rFonts w:hint="default"/>
      </w:rPr>
    </w:lvl>
  </w:abstractNum>
  <w:abstractNum w:abstractNumId="208">
    <w:nsid w:val="7E68316D"/>
    <w:multiLevelType w:val="multilevel"/>
    <w:tmpl w:val="D44608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9"/>
  </w:num>
  <w:num w:numId="2">
    <w:abstractNumId w:val="34"/>
  </w:num>
  <w:num w:numId="3">
    <w:abstractNumId w:val="135"/>
  </w:num>
  <w:num w:numId="4">
    <w:abstractNumId w:val="160"/>
  </w:num>
  <w:num w:numId="5">
    <w:abstractNumId w:val="189"/>
  </w:num>
  <w:num w:numId="6">
    <w:abstractNumId w:val="67"/>
  </w:num>
  <w:num w:numId="7">
    <w:abstractNumId w:val="164"/>
  </w:num>
  <w:num w:numId="8">
    <w:abstractNumId w:val="123"/>
  </w:num>
  <w:num w:numId="9">
    <w:abstractNumId w:val="193"/>
  </w:num>
  <w:num w:numId="10">
    <w:abstractNumId w:val="60"/>
  </w:num>
  <w:num w:numId="11">
    <w:abstractNumId w:val="170"/>
  </w:num>
  <w:num w:numId="12">
    <w:abstractNumId w:val="72"/>
  </w:num>
  <w:num w:numId="13">
    <w:abstractNumId w:val="187"/>
  </w:num>
  <w:num w:numId="14">
    <w:abstractNumId w:val="79"/>
  </w:num>
  <w:num w:numId="15">
    <w:abstractNumId w:val="48"/>
  </w:num>
  <w:num w:numId="16">
    <w:abstractNumId w:val="158"/>
  </w:num>
  <w:num w:numId="17">
    <w:abstractNumId w:val="161"/>
  </w:num>
  <w:num w:numId="18">
    <w:abstractNumId w:val="2"/>
  </w:num>
  <w:num w:numId="19">
    <w:abstractNumId w:val="1"/>
  </w:num>
  <w:num w:numId="20">
    <w:abstractNumId w:val="115"/>
  </w:num>
  <w:num w:numId="21">
    <w:abstractNumId w:val="88"/>
    <w:lvlOverride w:ilvl="0">
      <w:lvl w:ilvl="0">
        <w:start w:val="2"/>
        <w:numFmt w:val="decimal"/>
        <w:lvlText w:val="%1."/>
        <w:legacy w:legacy="1" w:legacySpace="0" w:legacyIndent="360"/>
        <w:lvlJc w:val="left"/>
        <w:rPr>
          <w:rFonts w:ascii="Times New Roman CYR" w:hAnsi="Times New Roman CYR" w:hint="default"/>
        </w:rPr>
      </w:lvl>
    </w:lvlOverride>
  </w:num>
  <w:num w:numId="22">
    <w:abstractNumId w:val="70"/>
    <w:lvlOverride w:ilvl="0">
      <w:lvl w:ilvl="0">
        <w:start w:val="2"/>
        <w:numFmt w:val="decimal"/>
        <w:lvlText w:val="%1."/>
        <w:legacy w:legacy="1" w:legacySpace="0" w:legacyIndent="360"/>
        <w:lvlJc w:val="left"/>
        <w:rPr>
          <w:rFonts w:ascii="Times New Roman CYR" w:hAnsi="Times New Roman CYR" w:hint="default"/>
        </w:rPr>
      </w:lvl>
    </w:lvlOverride>
  </w:num>
  <w:num w:numId="23">
    <w:abstractNumId w:val="3"/>
    <w:lvlOverride w:ilvl="0">
      <w:lvl w:ilvl="0">
        <w:numFmt w:val="bullet"/>
        <w:lvlText w:val=""/>
        <w:legacy w:legacy="1" w:legacySpace="0" w:legacyIndent="360"/>
        <w:lvlJc w:val="left"/>
        <w:rPr>
          <w:rFonts w:ascii="Symbol" w:hAnsi="Symbol" w:hint="default"/>
        </w:rPr>
      </w:lvl>
    </w:lvlOverride>
  </w:num>
  <w:num w:numId="24">
    <w:abstractNumId w:val="0"/>
  </w:num>
  <w:num w:numId="25">
    <w:abstractNumId w:val="118"/>
  </w:num>
  <w:num w:numId="26">
    <w:abstractNumId w:val="82"/>
  </w:num>
  <w:num w:numId="27">
    <w:abstractNumId w:val="121"/>
  </w:num>
  <w:num w:numId="28">
    <w:abstractNumId w:val="39"/>
  </w:num>
  <w:num w:numId="29">
    <w:abstractNumId w:val="57"/>
  </w:num>
  <w:num w:numId="30">
    <w:abstractNumId w:val="124"/>
  </w:num>
  <w:num w:numId="31">
    <w:abstractNumId w:val="103"/>
  </w:num>
  <w:num w:numId="32">
    <w:abstractNumId w:val="52"/>
  </w:num>
  <w:num w:numId="33">
    <w:abstractNumId w:val="190"/>
  </w:num>
  <w:num w:numId="34">
    <w:abstractNumId w:val="65"/>
  </w:num>
  <w:num w:numId="35">
    <w:abstractNumId w:val="150"/>
  </w:num>
  <w:num w:numId="36">
    <w:abstractNumId w:val="61"/>
  </w:num>
  <w:num w:numId="37">
    <w:abstractNumId w:val="177"/>
  </w:num>
  <w:num w:numId="38">
    <w:abstractNumId w:val="148"/>
  </w:num>
  <w:num w:numId="39">
    <w:abstractNumId w:val="104"/>
  </w:num>
  <w:num w:numId="40">
    <w:abstractNumId w:val="131"/>
  </w:num>
  <w:num w:numId="41">
    <w:abstractNumId w:val="35"/>
  </w:num>
  <w:num w:numId="42">
    <w:abstractNumId w:val="77"/>
  </w:num>
  <w:num w:numId="43">
    <w:abstractNumId w:val="95"/>
  </w:num>
  <w:num w:numId="44">
    <w:abstractNumId w:val="107"/>
  </w:num>
  <w:num w:numId="45">
    <w:abstractNumId w:val="44"/>
  </w:num>
  <w:num w:numId="46">
    <w:abstractNumId w:val="207"/>
  </w:num>
  <w:num w:numId="47">
    <w:abstractNumId w:val="203"/>
  </w:num>
  <w:num w:numId="48">
    <w:abstractNumId w:val="119"/>
  </w:num>
  <w:num w:numId="49">
    <w:abstractNumId w:val="136"/>
  </w:num>
  <w:num w:numId="50">
    <w:abstractNumId w:val="100"/>
  </w:num>
  <w:num w:numId="51">
    <w:abstractNumId w:val="109"/>
  </w:num>
  <w:num w:numId="52">
    <w:abstractNumId w:val="36"/>
  </w:num>
  <w:num w:numId="53">
    <w:abstractNumId w:val="130"/>
  </w:num>
  <w:num w:numId="54">
    <w:abstractNumId w:val="89"/>
  </w:num>
  <w:num w:numId="55">
    <w:abstractNumId w:val="75"/>
  </w:num>
  <w:num w:numId="56">
    <w:abstractNumId w:val="176"/>
  </w:num>
  <w:num w:numId="57">
    <w:abstractNumId w:val="58"/>
  </w:num>
  <w:num w:numId="58">
    <w:abstractNumId w:val="133"/>
  </w:num>
  <w:num w:numId="59">
    <w:abstractNumId w:val="169"/>
  </w:num>
  <w:num w:numId="60">
    <w:abstractNumId w:val="200"/>
  </w:num>
  <w:num w:numId="61">
    <w:abstractNumId w:val="32"/>
  </w:num>
  <w:num w:numId="62">
    <w:abstractNumId w:val="38"/>
  </w:num>
  <w:num w:numId="63">
    <w:abstractNumId w:val="27"/>
  </w:num>
  <w:num w:numId="64">
    <w:abstractNumId w:val="62"/>
  </w:num>
  <w:num w:numId="65">
    <w:abstractNumId w:val="68"/>
  </w:num>
  <w:num w:numId="66">
    <w:abstractNumId w:val="144"/>
  </w:num>
  <w:num w:numId="67">
    <w:abstractNumId w:val="149"/>
  </w:num>
  <w:num w:numId="68">
    <w:abstractNumId w:val="76"/>
  </w:num>
  <w:num w:numId="69">
    <w:abstractNumId w:val="188"/>
  </w:num>
  <w:num w:numId="70">
    <w:abstractNumId w:val="120"/>
  </w:num>
  <w:num w:numId="71">
    <w:abstractNumId w:val="194"/>
  </w:num>
  <w:num w:numId="72">
    <w:abstractNumId w:val="4"/>
  </w:num>
  <w:num w:numId="73">
    <w:abstractNumId w:val="26"/>
  </w:num>
  <w:num w:numId="74">
    <w:abstractNumId w:val="6"/>
  </w:num>
  <w:num w:numId="75">
    <w:abstractNumId w:val="18"/>
  </w:num>
  <w:num w:numId="76">
    <w:abstractNumId w:val="10"/>
  </w:num>
  <w:num w:numId="77">
    <w:abstractNumId w:val="19"/>
  </w:num>
  <w:num w:numId="78">
    <w:abstractNumId w:val="23"/>
  </w:num>
  <w:num w:numId="79">
    <w:abstractNumId w:val="24"/>
  </w:num>
  <w:num w:numId="80">
    <w:abstractNumId w:val="25"/>
  </w:num>
  <w:num w:numId="81">
    <w:abstractNumId w:val="108"/>
  </w:num>
  <w:num w:numId="82">
    <w:abstractNumId w:val="85"/>
  </w:num>
  <w:num w:numId="83">
    <w:abstractNumId w:val="201"/>
  </w:num>
  <w:num w:numId="84">
    <w:abstractNumId w:val="51"/>
  </w:num>
  <w:num w:numId="85">
    <w:abstractNumId w:val="180"/>
  </w:num>
  <w:num w:numId="86">
    <w:abstractNumId w:val="117"/>
  </w:num>
  <w:num w:numId="87">
    <w:abstractNumId w:val="46"/>
  </w:num>
  <w:num w:numId="88">
    <w:abstractNumId w:val="195"/>
  </w:num>
  <w:num w:numId="89">
    <w:abstractNumId w:val="173"/>
  </w:num>
  <w:num w:numId="90">
    <w:abstractNumId w:val="142"/>
  </w:num>
  <w:num w:numId="91">
    <w:abstractNumId w:val="208"/>
  </w:num>
  <w:num w:numId="92">
    <w:abstractNumId w:val="78"/>
  </w:num>
  <w:num w:numId="93">
    <w:abstractNumId w:val="106"/>
  </w:num>
  <w:num w:numId="94">
    <w:abstractNumId w:val="90"/>
  </w:num>
  <w:num w:numId="95">
    <w:abstractNumId w:val="172"/>
  </w:num>
  <w:num w:numId="96">
    <w:abstractNumId w:val="105"/>
  </w:num>
  <w:num w:numId="97">
    <w:abstractNumId w:val="59"/>
  </w:num>
  <w:num w:numId="98">
    <w:abstractNumId w:val="125"/>
  </w:num>
  <w:num w:numId="99">
    <w:abstractNumId w:val="43"/>
  </w:num>
  <w:num w:numId="100">
    <w:abstractNumId w:val="49"/>
  </w:num>
  <w:num w:numId="101">
    <w:abstractNumId w:val="175"/>
  </w:num>
  <w:num w:numId="102">
    <w:abstractNumId w:val="152"/>
  </w:num>
  <w:num w:numId="103">
    <w:abstractNumId w:val="204"/>
  </w:num>
  <w:num w:numId="104">
    <w:abstractNumId w:val="93"/>
  </w:num>
  <w:num w:numId="105">
    <w:abstractNumId w:val="74"/>
  </w:num>
  <w:num w:numId="106">
    <w:abstractNumId w:val="128"/>
  </w:num>
  <w:num w:numId="107">
    <w:abstractNumId w:val="53"/>
  </w:num>
  <w:num w:numId="108">
    <w:abstractNumId w:val="45"/>
  </w:num>
  <w:num w:numId="109">
    <w:abstractNumId w:val="127"/>
  </w:num>
  <w:num w:numId="110">
    <w:abstractNumId w:val="156"/>
  </w:num>
  <w:num w:numId="111">
    <w:abstractNumId w:val="97"/>
  </w:num>
  <w:num w:numId="112">
    <w:abstractNumId w:val="28"/>
  </w:num>
  <w:num w:numId="113">
    <w:abstractNumId w:val="112"/>
  </w:num>
  <w:num w:numId="114">
    <w:abstractNumId w:val="94"/>
  </w:num>
  <w:num w:numId="115">
    <w:abstractNumId w:val="147"/>
  </w:num>
  <w:num w:numId="116">
    <w:abstractNumId w:val="102"/>
  </w:num>
  <w:num w:numId="117">
    <w:abstractNumId w:val="73"/>
  </w:num>
  <w:num w:numId="118">
    <w:abstractNumId w:val="99"/>
  </w:num>
  <w:num w:numId="119">
    <w:abstractNumId w:val="113"/>
  </w:num>
  <w:num w:numId="120">
    <w:abstractNumId w:val="66"/>
  </w:num>
  <w:num w:numId="121">
    <w:abstractNumId w:val="71"/>
  </w:num>
  <w:num w:numId="122">
    <w:abstractNumId w:val="155"/>
  </w:num>
  <w:num w:numId="123">
    <w:abstractNumId w:val="132"/>
  </w:num>
  <w:num w:numId="124">
    <w:abstractNumId w:val="138"/>
  </w:num>
  <w:num w:numId="125">
    <w:abstractNumId w:val="40"/>
  </w:num>
  <w:num w:numId="126">
    <w:abstractNumId w:val="174"/>
  </w:num>
  <w:num w:numId="127">
    <w:abstractNumId w:val="159"/>
  </w:num>
  <w:num w:numId="128">
    <w:abstractNumId w:val="146"/>
  </w:num>
  <w:num w:numId="129">
    <w:abstractNumId w:val="42"/>
  </w:num>
  <w:num w:numId="130">
    <w:abstractNumId w:val="171"/>
  </w:num>
  <w:num w:numId="131">
    <w:abstractNumId w:val="196"/>
  </w:num>
  <w:num w:numId="132">
    <w:abstractNumId w:val="101"/>
  </w:num>
  <w:num w:numId="133">
    <w:abstractNumId w:val="33"/>
  </w:num>
  <w:num w:numId="134">
    <w:abstractNumId w:val="162"/>
  </w:num>
  <w:num w:numId="135">
    <w:abstractNumId w:val="154"/>
  </w:num>
  <w:num w:numId="136">
    <w:abstractNumId w:val="157"/>
  </w:num>
  <w:num w:numId="137">
    <w:abstractNumId w:val="198"/>
  </w:num>
  <w:num w:numId="138">
    <w:abstractNumId w:val="192"/>
  </w:num>
  <w:num w:numId="139">
    <w:abstractNumId w:val="55"/>
  </w:num>
  <w:num w:numId="140">
    <w:abstractNumId w:val="179"/>
  </w:num>
  <w:num w:numId="141">
    <w:abstractNumId w:val="134"/>
  </w:num>
  <w:num w:numId="142">
    <w:abstractNumId w:val="30"/>
  </w:num>
  <w:num w:numId="143">
    <w:abstractNumId w:val="199"/>
  </w:num>
  <w:num w:numId="144">
    <w:abstractNumId w:val="167"/>
  </w:num>
  <w:num w:numId="145">
    <w:abstractNumId w:val="54"/>
  </w:num>
  <w:num w:numId="146">
    <w:abstractNumId w:val="186"/>
  </w:num>
  <w:num w:numId="147">
    <w:abstractNumId w:val="110"/>
  </w:num>
  <w:num w:numId="148">
    <w:abstractNumId w:val="139"/>
  </w:num>
  <w:num w:numId="149">
    <w:abstractNumId w:val="153"/>
  </w:num>
  <w:num w:numId="150">
    <w:abstractNumId w:val="205"/>
  </w:num>
  <w:num w:numId="151">
    <w:abstractNumId w:val="141"/>
  </w:num>
  <w:num w:numId="152">
    <w:abstractNumId w:val="98"/>
  </w:num>
  <w:num w:numId="153">
    <w:abstractNumId w:val="143"/>
  </w:num>
  <w:num w:numId="154">
    <w:abstractNumId w:val="184"/>
  </w:num>
  <w:num w:numId="155">
    <w:abstractNumId w:val="96"/>
  </w:num>
  <w:num w:numId="156">
    <w:abstractNumId w:val="145"/>
  </w:num>
  <w:num w:numId="157">
    <w:abstractNumId w:val="111"/>
  </w:num>
  <w:num w:numId="158">
    <w:abstractNumId w:val="91"/>
  </w:num>
  <w:num w:numId="159">
    <w:abstractNumId w:val="206"/>
  </w:num>
  <w:num w:numId="160">
    <w:abstractNumId w:val="47"/>
  </w:num>
  <w:num w:numId="161">
    <w:abstractNumId w:val="41"/>
  </w:num>
  <w:num w:numId="162">
    <w:abstractNumId w:val="63"/>
  </w:num>
  <w:num w:numId="163">
    <w:abstractNumId w:val="178"/>
  </w:num>
  <w:num w:numId="164">
    <w:abstractNumId w:val="116"/>
  </w:num>
  <w:num w:numId="165">
    <w:abstractNumId w:val="50"/>
  </w:num>
  <w:num w:numId="166">
    <w:abstractNumId w:val="140"/>
  </w:num>
  <w:num w:numId="167">
    <w:abstractNumId w:val="122"/>
  </w:num>
  <w:num w:numId="168">
    <w:abstractNumId w:val="183"/>
  </w:num>
  <w:num w:numId="169">
    <w:abstractNumId w:val="202"/>
  </w:num>
  <w:num w:numId="170">
    <w:abstractNumId w:val="56"/>
  </w:num>
  <w:num w:numId="171">
    <w:abstractNumId w:val="87"/>
  </w:num>
  <w:num w:numId="172">
    <w:abstractNumId w:val="80"/>
  </w:num>
  <w:num w:numId="173">
    <w:abstractNumId w:val="84"/>
  </w:num>
  <w:num w:numId="174">
    <w:abstractNumId w:val="181"/>
  </w:num>
  <w:num w:numId="175">
    <w:abstractNumId w:val="151"/>
  </w:num>
  <w:num w:numId="176">
    <w:abstractNumId w:val="83"/>
  </w:num>
  <w:num w:numId="177">
    <w:abstractNumId w:val="191"/>
  </w:num>
  <w:num w:numId="178">
    <w:abstractNumId w:val="163"/>
  </w:num>
  <w:num w:numId="179">
    <w:abstractNumId w:val="166"/>
  </w:num>
  <w:num w:numId="180">
    <w:abstractNumId w:val="197"/>
  </w:num>
  <w:num w:numId="181">
    <w:abstractNumId w:val="185"/>
  </w:num>
  <w:num w:numId="182">
    <w:abstractNumId w:val="69"/>
  </w:num>
  <w:num w:numId="183">
    <w:abstractNumId w:val="64"/>
  </w:num>
  <w:num w:numId="184">
    <w:abstractNumId w:val="137"/>
  </w:num>
  <w:num w:numId="185">
    <w:abstractNumId w:val="182"/>
  </w:num>
  <w:num w:numId="186">
    <w:abstractNumId w:val="92"/>
  </w:num>
  <w:num w:numId="187">
    <w:abstractNumId w:val="168"/>
  </w:num>
  <w:num w:numId="188">
    <w:abstractNumId w:val="37"/>
  </w:num>
  <w:num w:numId="189">
    <w:abstractNumId w:val="165"/>
  </w:num>
  <w:num w:numId="190">
    <w:abstractNumId w:val="129"/>
  </w:num>
  <w:num w:numId="191">
    <w:abstractNumId w:val="86"/>
  </w:num>
  <w:num w:numId="192">
    <w:abstractNumId w:val="114"/>
  </w:num>
  <w:num w:numId="193">
    <w:abstractNumId w:val="81"/>
  </w:num>
  <w:num w:numId="194">
    <w:abstractNumId w:val="31"/>
  </w:num>
  <w:num w:numId="195">
    <w:abstractNumId w:val="126"/>
  </w:num>
  <w:numIdMacAtCleanup w:val="19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embedSystemFonts/>
  <w:stylePaneFormatFilter w:val="3F01"/>
  <w:defaultTabStop w:val="708"/>
  <w:noPunctuationKerning/>
  <w:characterSpacingControl w:val="doNotCompress"/>
  <w:footnotePr>
    <w:footnote w:id="0"/>
    <w:footnote w:id="1"/>
  </w:footnotePr>
  <w:endnotePr>
    <w:endnote w:id="0"/>
    <w:endnote w:id="1"/>
  </w:endnotePr>
  <w:compat/>
  <w:rsids>
    <w:rsidRoot w:val="0071705D"/>
    <w:rsid w:val="00003D84"/>
    <w:rsid w:val="0002200E"/>
    <w:rsid w:val="00080C35"/>
    <w:rsid w:val="000B4D22"/>
    <w:rsid w:val="000B5084"/>
    <w:rsid w:val="000D23F0"/>
    <w:rsid w:val="000F3E9E"/>
    <w:rsid w:val="00117AB3"/>
    <w:rsid w:val="001202FA"/>
    <w:rsid w:val="00142664"/>
    <w:rsid w:val="001A0FFF"/>
    <w:rsid w:val="001C1024"/>
    <w:rsid w:val="001C1173"/>
    <w:rsid w:val="001C6BC3"/>
    <w:rsid w:val="001F2908"/>
    <w:rsid w:val="00202F47"/>
    <w:rsid w:val="002564AC"/>
    <w:rsid w:val="00272EEF"/>
    <w:rsid w:val="0027664F"/>
    <w:rsid w:val="002912C4"/>
    <w:rsid w:val="002A1F8D"/>
    <w:rsid w:val="002A225E"/>
    <w:rsid w:val="00323C16"/>
    <w:rsid w:val="003452C9"/>
    <w:rsid w:val="00365F29"/>
    <w:rsid w:val="003676CE"/>
    <w:rsid w:val="003708ED"/>
    <w:rsid w:val="003D5806"/>
    <w:rsid w:val="003E76F4"/>
    <w:rsid w:val="00434D0E"/>
    <w:rsid w:val="004A2AE2"/>
    <w:rsid w:val="004F12F6"/>
    <w:rsid w:val="005177C6"/>
    <w:rsid w:val="00550252"/>
    <w:rsid w:val="00564E6D"/>
    <w:rsid w:val="00574F30"/>
    <w:rsid w:val="006077F2"/>
    <w:rsid w:val="00617332"/>
    <w:rsid w:val="006518EC"/>
    <w:rsid w:val="006A5E6B"/>
    <w:rsid w:val="006D1852"/>
    <w:rsid w:val="006E3E58"/>
    <w:rsid w:val="006E65DE"/>
    <w:rsid w:val="0071705D"/>
    <w:rsid w:val="007470EF"/>
    <w:rsid w:val="00751698"/>
    <w:rsid w:val="00752616"/>
    <w:rsid w:val="00777640"/>
    <w:rsid w:val="00781D05"/>
    <w:rsid w:val="007A3B57"/>
    <w:rsid w:val="007D49DA"/>
    <w:rsid w:val="007E1668"/>
    <w:rsid w:val="008012B8"/>
    <w:rsid w:val="00813161"/>
    <w:rsid w:val="00817289"/>
    <w:rsid w:val="00852214"/>
    <w:rsid w:val="008551E9"/>
    <w:rsid w:val="00864AFD"/>
    <w:rsid w:val="008A21D7"/>
    <w:rsid w:val="008A334C"/>
    <w:rsid w:val="008B3360"/>
    <w:rsid w:val="008E58D3"/>
    <w:rsid w:val="008E6855"/>
    <w:rsid w:val="00907621"/>
    <w:rsid w:val="00907AF3"/>
    <w:rsid w:val="009122D4"/>
    <w:rsid w:val="00962DF2"/>
    <w:rsid w:val="00964174"/>
    <w:rsid w:val="00971C91"/>
    <w:rsid w:val="00A20E10"/>
    <w:rsid w:val="00A42521"/>
    <w:rsid w:val="00A857B7"/>
    <w:rsid w:val="00A912DC"/>
    <w:rsid w:val="00AC0839"/>
    <w:rsid w:val="00AD3E26"/>
    <w:rsid w:val="00AE6A04"/>
    <w:rsid w:val="00AE7FB3"/>
    <w:rsid w:val="00B34672"/>
    <w:rsid w:val="00B36238"/>
    <w:rsid w:val="00B45706"/>
    <w:rsid w:val="00B45A60"/>
    <w:rsid w:val="00B5041C"/>
    <w:rsid w:val="00BA2E09"/>
    <w:rsid w:val="00BB4BCC"/>
    <w:rsid w:val="00C1510D"/>
    <w:rsid w:val="00C53D1A"/>
    <w:rsid w:val="00C812F8"/>
    <w:rsid w:val="00D242EA"/>
    <w:rsid w:val="00DE6946"/>
    <w:rsid w:val="00DF28EB"/>
    <w:rsid w:val="00DF296C"/>
    <w:rsid w:val="00E32FEA"/>
    <w:rsid w:val="00E52873"/>
    <w:rsid w:val="00E71B2E"/>
    <w:rsid w:val="00E81D30"/>
    <w:rsid w:val="00E872E0"/>
    <w:rsid w:val="00ED2F22"/>
    <w:rsid w:val="00F01CF1"/>
    <w:rsid w:val="00F02E1D"/>
    <w:rsid w:val="00F75004"/>
    <w:rsid w:val="00FE38C6"/>
    <w:rsid w:val="00FE658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0E10"/>
  </w:style>
  <w:style w:type="paragraph" w:styleId="1">
    <w:name w:val="heading 1"/>
    <w:basedOn w:val="a"/>
    <w:next w:val="a"/>
    <w:link w:val="10"/>
    <w:uiPriority w:val="9"/>
    <w:qFormat/>
    <w:rsid w:val="00A20E10"/>
    <w:pPr>
      <w:keepNext/>
      <w:outlineLvl w:val="0"/>
    </w:pPr>
    <w:rPr>
      <w:sz w:val="24"/>
    </w:rPr>
  </w:style>
  <w:style w:type="paragraph" w:styleId="2">
    <w:name w:val="heading 2"/>
    <w:basedOn w:val="a"/>
    <w:next w:val="a"/>
    <w:qFormat/>
    <w:rsid w:val="00A20E10"/>
    <w:pPr>
      <w:keepNext/>
      <w:outlineLvl w:val="1"/>
    </w:pPr>
    <w:rPr>
      <w:sz w:val="28"/>
    </w:rPr>
  </w:style>
  <w:style w:type="paragraph" w:styleId="3">
    <w:name w:val="heading 3"/>
    <w:basedOn w:val="a"/>
    <w:next w:val="a"/>
    <w:link w:val="30"/>
    <w:uiPriority w:val="9"/>
    <w:qFormat/>
    <w:rsid w:val="00A20E10"/>
    <w:pPr>
      <w:keepNext/>
      <w:outlineLvl w:val="2"/>
    </w:pPr>
    <w:rPr>
      <w:b/>
      <w:i/>
      <w:sz w:val="28"/>
    </w:rPr>
  </w:style>
  <w:style w:type="paragraph" w:styleId="4">
    <w:name w:val="heading 4"/>
    <w:basedOn w:val="a"/>
    <w:next w:val="a"/>
    <w:qFormat/>
    <w:rsid w:val="00A20E10"/>
    <w:pPr>
      <w:keepNext/>
      <w:outlineLvl w:val="3"/>
    </w:pPr>
    <w:rPr>
      <w:i/>
      <w:sz w:val="28"/>
    </w:rPr>
  </w:style>
  <w:style w:type="paragraph" w:styleId="5">
    <w:name w:val="heading 5"/>
    <w:basedOn w:val="a"/>
    <w:next w:val="a"/>
    <w:qFormat/>
    <w:rsid w:val="00A20E10"/>
    <w:pPr>
      <w:spacing w:before="240" w:after="60"/>
      <w:outlineLvl w:val="4"/>
    </w:pPr>
    <w:rPr>
      <w:sz w:val="22"/>
    </w:rPr>
  </w:style>
  <w:style w:type="paragraph" w:styleId="6">
    <w:name w:val="heading 6"/>
    <w:basedOn w:val="a"/>
    <w:next w:val="a"/>
    <w:qFormat/>
    <w:rsid w:val="00A20E10"/>
    <w:pPr>
      <w:spacing w:before="240" w:after="60"/>
      <w:outlineLvl w:val="5"/>
    </w:pPr>
    <w:rPr>
      <w:i/>
      <w:sz w:val="22"/>
    </w:rPr>
  </w:style>
  <w:style w:type="paragraph" w:styleId="7">
    <w:name w:val="heading 7"/>
    <w:basedOn w:val="a"/>
    <w:next w:val="a"/>
    <w:qFormat/>
    <w:rsid w:val="00A20E10"/>
    <w:pPr>
      <w:spacing w:before="240" w:after="60"/>
      <w:outlineLvl w:val="6"/>
    </w:pPr>
    <w:rPr>
      <w:rFonts w:ascii="Arial" w:hAnsi="Arial"/>
    </w:rPr>
  </w:style>
  <w:style w:type="paragraph" w:styleId="8">
    <w:name w:val="heading 8"/>
    <w:basedOn w:val="a"/>
    <w:next w:val="a"/>
    <w:qFormat/>
    <w:rsid w:val="00A20E10"/>
    <w:pPr>
      <w:keepNext/>
      <w:outlineLvl w:val="7"/>
    </w:pPr>
    <w:rPr>
      <w:b/>
      <w:sz w:val="28"/>
    </w:rPr>
  </w:style>
  <w:style w:type="paragraph" w:styleId="9">
    <w:name w:val="heading 9"/>
    <w:basedOn w:val="a"/>
    <w:next w:val="a"/>
    <w:qFormat/>
    <w:rsid w:val="00A20E10"/>
    <w:pPr>
      <w:keepNext/>
      <w:widowControl w:val="0"/>
      <w:tabs>
        <w:tab w:val="left" w:pos="360"/>
      </w:tabs>
      <w:ind w:right="-1"/>
      <w:jc w:val="both"/>
      <w:outlineLvl w:val="8"/>
    </w:pPr>
    <w:rPr>
      <w:b/>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64174"/>
    <w:rPr>
      <w:sz w:val="24"/>
    </w:rPr>
  </w:style>
  <w:style w:type="character" w:customStyle="1" w:styleId="30">
    <w:name w:val="Заголовок 3 Знак"/>
    <w:basedOn w:val="a0"/>
    <w:link w:val="3"/>
    <w:uiPriority w:val="9"/>
    <w:rsid w:val="00964174"/>
    <w:rPr>
      <w:b/>
      <w:i/>
      <w:sz w:val="28"/>
    </w:rPr>
  </w:style>
  <w:style w:type="paragraph" w:styleId="a3">
    <w:name w:val="Body Text"/>
    <w:basedOn w:val="a"/>
    <w:rsid w:val="00A20E10"/>
    <w:rPr>
      <w:sz w:val="28"/>
      <w:lang w:val="en-US"/>
    </w:rPr>
  </w:style>
  <w:style w:type="paragraph" w:styleId="20">
    <w:name w:val="Body Text 2"/>
    <w:basedOn w:val="a"/>
    <w:rsid w:val="00A20E10"/>
    <w:rPr>
      <w:i/>
      <w:sz w:val="28"/>
      <w:lang w:val="en-US"/>
    </w:rPr>
  </w:style>
  <w:style w:type="paragraph" w:styleId="a4">
    <w:name w:val="List"/>
    <w:basedOn w:val="a"/>
    <w:rsid w:val="00A20E10"/>
    <w:pPr>
      <w:ind w:left="283" w:hanging="283"/>
    </w:pPr>
  </w:style>
  <w:style w:type="paragraph" w:styleId="21">
    <w:name w:val="List 2"/>
    <w:basedOn w:val="a"/>
    <w:rsid w:val="00A20E10"/>
    <w:pPr>
      <w:ind w:left="566" w:hanging="283"/>
    </w:pPr>
  </w:style>
  <w:style w:type="paragraph" w:styleId="31">
    <w:name w:val="List 3"/>
    <w:basedOn w:val="a"/>
    <w:rsid w:val="00A20E10"/>
    <w:pPr>
      <w:ind w:left="849" w:hanging="283"/>
    </w:pPr>
  </w:style>
  <w:style w:type="paragraph" w:styleId="40">
    <w:name w:val="List 4"/>
    <w:basedOn w:val="a"/>
    <w:rsid w:val="00A20E10"/>
    <w:pPr>
      <w:ind w:left="1132" w:hanging="283"/>
    </w:pPr>
  </w:style>
  <w:style w:type="paragraph" w:styleId="50">
    <w:name w:val="List 5"/>
    <w:basedOn w:val="a"/>
    <w:rsid w:val="00A20E10"/>
    <w:pPr>
      <w:ind w:left="1415" w:hanging="283"/>
    </w:pPr>
  </w:style>
  <w:style w:type="paragraph" w:styleId="a5">
    <w:name w:val="List Bullet"/>
    <w:basedOn w:val="a"/>
    <w:autoRedefine/>
    <w:rsid w:val="00A20E10"/>
    <w:pPr>
      <w:tabs>
        <w:tab w:val="num" w:pos="360"/>
      </w:tabs>
      <w:ind w:left="360" w:hanging="360"/>
    </w:pPr>
  </w:style>
  <w:style w:type="paragraph" w:styleId="22">
    <w:name w:val="List Bullet 2"/>
    <w:basedOn w:val="a"/>
    <w:autoRedefine/>
    <w:rsid w:val="00A20E10"/>
    <w:pPr>
      <w:tabs>
        <w:tab w:val="num" w:pos="643"/>
      </w:tabs>
      <w:ind w:left="643" w:hanging="360"/>
    </w:pPr>
  </w:style>
  <w:style w:type="paragraph" w:styleId="23">
    <w:name w:val="List Continue 2"/>
    <w:basedOn w:val="a"/>
    <w:rsid w:val="00A20E10"/>
    <w:pPr>
      <w:spacing w:after="120"/>
      <w:ind w:left="566"/>
    </w:pPr>
  </w:style>
  <w:style w:type="paragraph" w:styleId="32">
    <w:name w:val="List Continue 3"/>
    <w:basedOn w:val="a"/>
    <w:rsid w:val="00A20E10"/>
    <w:pPr>
      <w:spacing w:after="120"/>
      <w:ind w:left="849"/>
    </w:pPr>
  </w:style>
  <w:style w:type="paragraph" w:styleId="41">
    <w:name w:val="List Continue 4"/>
    <w:basedOn w:val="a"/>
    <w:rsid w:val="00A20E10"/>
    <w:pPr>
      <w:spacing w:after="120"/>
      <w:ind w:left="1132"/>
    </w:pPr>
  </w:style>
  <w:style w:type="paragraph" w:styleId="51">
    <w:name w:val="List Continue 5"/>
    <w:basedOn w:val="a"/>
    <w:rsid w:val="00A20E10"/>
    <w:pPr>
      <w:spacing w:after="120"/>
      <w:ind w:left="1415"/>
    </w:pPr>
  </w:style>
  <w:style w:type="paragraph" w:styleId="33">
    <w:name w:val="Body Text 3"/>
    <w:basedOn w:val="a"/>
    <w:rsid w:val="00A20E10"/>
    <w:rPr>
      <w:b/>
      <w:i/>
      <w:sz w:val="32"/>
    </w:rPr>
  </w:style>
  <w:style w:type="paragraph" w:styleId="a6">
    <w:name w:val="Body Text Indent"/>
    <w:basedOn w:val="a"/>
    <w:rsid w:val="00A20E10"/>
    <w:pPr>
      <w:spacing w:after="120"/>
      <w:ind w:left="283"/>
    </w:pPr>
  </w:style>
  <w:style w:type="paragraph" w:styleId="34">
    <w:name w:val="List Bullet 3"/>
    <w:basedOn w:val="a"/>
    <w:autoRedefine/>
    <w:rsid w:val="00A20E10"/>
    <w:pPr>
      <w:tabs>
        <w:tab w:val="num" w:pos="926"/>
      </w:tabs>
      <w:ind w:left="926" w:hanging="360"/>
    </w:pPr>
  </w:style>
  <w:style w:type="paragraph" w:styleId="24">
    <w:name w:val="Body Text Indent 2"/>
    <w:basedOn w:val="a"/>
    <w:rsid w:val="00A20E10"/>
    <w:pPr>
      <w:keepNext/>
      <w:widowControl w:val="0"/>
      <w:ind w:right="-1" w:firstLine="720"/>
      <w:jc w:val="both"/>
    </w:pPr>
    <w:rPr>
      <w:rFonts w:ascii="Times New Roman CYR" w:hAnsi="Times New Roman CYR"/>
      <w:b/>
      <w:i/>
      <w:sz w:val="28"/>
    </w:rPr>
  </w:style>
  <w:style w:type="paragraph" w:styleId="35">
    <w:name w:val="Body Text Indent 3"/>
    <w:basedOn w:val="a"/>
    <w:rsid w:val="00A20E10"/>
    <w:pPr>
      <w:ind w:left="360"/>
    </w:pPr>
    <w:rPr>
      <w:i/>
      <w:sz w:val="28"/>
    </w:rPr>
  </w:style>
  <w:style w:type="paragraph" w:customStyle="1" w:styleId="a7">
    <w:name w:val="Содержимое таблицы"/>
    <w:basedOn w:val="a3"/>
    <w:rsid w:val="00A20E10"/>
    <w:pPr>
      <w:widowControl w:val="0"/>
      <w:suppressLineNumbers/>
      <w:suppressAutoHyphens/>
      <w:spacing w:after="120"/>
    </w:pPr>
    <w:rPr>
      <w:rFonts w:eastAsia="HG Mincho Light J"/>
      <w:color w:val="000000"/>
      <w:sz w:val="24"/>
      <w:lang w:val="ru-RU"/>
    </w:rPr>
  </w:style>
  <w:style w:type="paragraph" w:customStyle="1" w:styleId="a8">
    <w:name w:val="Заголовок таблицы"/>
    <w:basedOn w:val="a7"/>
    <w:rsid w:val="00A20E10"/>
    <w:pPr>
      <w:jc w:val="center"/>
    </w:pPr>
    <w:rPr>
      <w:b/>
      <w:i/>
    </w:rPr>
  </w:style>
  <w:style w:type="paragraph" w:styleId="a9">
    <w:name w:val="Normal Indent"/>
    <w:basedOn w:val="a"/>
    <w:rsid w:val="00A20E10"/>
    <w:pPr>
      <w:ind w:left="720"/>
    </w:pPr>
  </w:style>
  <w:style w:type="paragraph" w:styleId="aa">
    <w:name w:val="Title"/>
    <w:basedOn w:val="a"/>
    <w:qFormat/>
    <w:rsid w:val="00A20E10"/>
    <w:pPr>
      <w:jc w:val="center"/>
    </w:pPr>
    <w:rPr>
      <w:sz w:val="28"/>
    </w:rPr>
  </w:style>
  <w:style w:type="paragraph" w:styleId="ab">
    <w:name w:val="footer"/>
    <w:basedOn w:val="a"/>
    <w:rsid w:val="00617332"/>
    <w:pPr>
      <w:tabs>
        <w:tab w:val="center" w:pos="4677"/>
        <w:tab w:val="right" w:pos="9355"/>
      </w:tabs>
    </w:pPr>
    <w:rPr>
      <w:lang w:eastAsia="zh-CN"/>
    </w:rPr>
  </w:style>
  <w:style w:type="character" w:styleId="ac">
    <w:name w:val="page number"/>
    <w:basedOn w:val="a0"/>
    <w:rsid w:val="00617332"/>
  </w:style>
  <w:style w:type="paragraph" w:styleId="ad">
    <w:name w:val="header"/>
    <w:basedOn w:val="a"/>
    <w:rsid w:val="00617332"/>
    <w:pPr>
      <w:tabs>
        <w:tab w:val="center" w:pos="4153"/>
        <w:tab w:val="right" w:pos="8306"/>
      </w:tabs>
    </w:pPr>
    <w:rPr>
      <w:sz w:val="24"/>
      <w:szCs w:val="24"/>
    </w:rPr>
  </w:style>
  <w:style w:type="paragraph" w:styleId="ae">
    <w:name w:val="Normal (Web)"/>
    <w:basedOn w:val="a"/>
    <w:uiPriority w:val="99"/>
    <w:rsid w:val="000B4D22"/>
    <w:pPr>
      <w:spacing w:before="100" w:beforeAutospacing="1" w:after="100" w:afterAutospacing="1"/>
    </w:pPr>
    <w:rPr>
      <w:sz w:val="24"/>
      <w:szCs w:val="24"/>
    </w:rPr>
  </w:style>
  <w:style w:type="paragraph" w:styleId="z-">
    <w:name w:val="HTML Top of Form"/>
    <w:basedOn w:val="a"/>
    <w:next w:val="a"/>
    <w:link w:val="z-0"/>
    <w:hidden/>
    <w:uiPriority w:val="99"/>
    <w:semiHidden/>
    <w:unhideWhenUsed/>
    <w:rsid w:val="00964174"/>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semiHidden/>
    <w:rsid w:val="00964174"/>
    <w:rPr>
      <w:rFonts w:ascii="Arial" w:hAnsi="Arial" w:cs="Arial"/>
      <w:vanish/>
      <w:sz w:val="16"/>
      <w:szCs w:val="16"/>
    </w:rPr>
  </w:style>
  <w:style w:type="paragraph" w:styleId="z-1">
    <w:name w:val="HTML Bottom of Form"/>
    <w:basedOn w:val="a"/>
    <w:next w:val="a"/>
    <w:link w:val="z-2"/>
    <w:hidden/>
    <w:uiPriority w:val="99"/>
    <w:semiHidden/>
    <w:unhideWhenUsed/>
    <w:rsid w:val="00964174"/>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semiHidden/>
    <w:rsid w:val="00964174"/>
    <w:rPr>
      <w:rFonts w:ascii="Arial" w:hAnsi="Arial" w:cs="Arial"/>
      <w:vanish/>
      <w:sz w:val="16"/>
      <w:szCs w:val="16"/>
    </w:rPr>
  </w:style>
  <w:style w:type="character" w:customStyle="1" w:styleId="a-certificate">
    <w:name w:val="a-certificate"/>
    <w:basedOn w:val="a0"/>
    <w:rsid w:val="00964174"/>
  </w:style>
  <w:style w:type="character" w:customStyle="1" w:styleId="apple-converted-space">
    <w:name w:val="apple-converted-space"/>
    <w:basedOn w:val="a0"/>
    <w:rsid w:val="00964174"/>
  </w:style>
  <w:style w:type="character" w:customStyle="1" w:styleId="dr-name">
    <w:name w:val="dr-name"/>
    <w:basedOn w:val="a0"/>
    <w:rsid w:val="00964174"/>
  </w:style>
  <w:style w:type="character" w:customStyle="1" w:styleId="a-b-b-sh">
    <w:name w:val="a-b-b-sh"/>
    <w:basedOn w:val="a0"/>
    <w:rsid w:val="00964174"/>
  </w:style>
  <w:style w:type="character" w:customStyle="1" w:styleId="a-pages">
    <w:name w:val="a-pages"/>
    <w:basedOn w:val="a0"/>
    <w:rsid w:val="00964174"/>
  </w:style>
  <w:style w:type="character" w:customStyle="1" w:styleId="a-dalee">
    <w:name w:val="a-dalee"/>
    <w:basedOn w:val="a0"/>
    <w:rsid w:val="00964174"/>
  </w:style>
  <w:style w:type="character" w:customStyle="1" w:styleId="a-post">
    <w:name w:val="a-post"/>
    <w:basedOn w:val="a0"/>
    <w:rsid w:val="00964174"/>
  </w:style>
  <w:style w:type="character" w:customStyle="1" w:styleId="nowrap">
    <w:name w:val="nowrap"/>
    <w:basedOn w:val="a0"/>
    <w:rsid w:val="00964174"/>
  </w:style>
  <w:style w:type="character" w:styleId="af">
    <w:name w:val="Strong"/>
    <w:basedOn w:val="a0"/>
    <w:uiPriority w:val="22"/>
    <w:qFormat/>
    <w:rsid w:val="00964174"/>
    <w:rPr>
      <w:b/>
      <w:bCs/>
    </w:rPr>
  </w:style>
  <w:style w:type="character" w:customStyle="1" w:styleId="a-pr">
    <w:name w:val="a-pr"/>
    <w:basedOn w:val="a0"/>
    <w:rsid w:val="00964174"/>
  </w:style>
  <w:style w:type="paragraph" w:styleId="af0">
    <w:name w:val="Balloon Text"/>
    <w:basedOn w:val="a"/>
    <w:link w:val="af1"/>
    <w:uiPriority w:val="99"/>
    <w:semiHidden/>
    <w:unhideWhenUsed/>
    <w:rsid w:val="00B36238"/>
    <w:rPr>
      <w:rFonts w:ascii="Tahoma" w:hAnsi="Tahoma" w:cs="Tahoma"/>
      <w:sz w:val="16"/>
      <w:szCs w:val="16"/>
    </w:rPr>
  </w:style>
  <w:style w:type="character" w:customStyle="1" w:styleId="af1">
    <w:name w:val="Текст выноски Знак"/>
    <w:basedOn w:val="a0"/>
    <w:link w:val="af0"/>
    <w:uiPriority w:val="99"/>
    <w:semiHidden/>
    <w:rsid w:val="00B3623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38597</Words>
  <Characters>220008</Characters>
  <Application>Microsoft Office Word</Application>
  <DocSecurity>0</DocSecurity>
  <Lines>1833</Lines>
  <Paragraphs>516</Paragraphs>
  <ScaleCrop>false</ScaleCrop>
  <HeadingPairs>
    <vt:vector size="2" baseType="variant">
      <vt:variant>
        <vt:lpstr>Название</vt:lpstr>
      </vt:variant>
      <vt:variant>
        <vt:i4>1</vt:i4>
      </vt:variant>
    </vt:vector>
  </HeadingPairs>
  <TitlesOfParts>
    <vt:vector size="1" baseType="lpstr">
      <vt:lpstr/>
    </vt:vector>
  </TitlesOfParts>
  <Company>WareZ Provider</Company>
  <LinksUpToDate>false</LinksUpToDate>
  <CharactersWithSpaces>258089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www.PHILka.RU</dc:creator>
  <cp:lastModifiedBy>Admin</cp:lastModifiedBy>
  <cp:revision>3</cp:revision>
  <dcterms:created xsi:type="dcterms:W3CDTF">2018-04-09T09:32:00Z</dcterms:created>
  <dcterms:modified xsi:type="dcterms:W3CDTF">2018-04-09T11:02:00Z</dcterms:modified>
</cp:coreProperties>
</file>